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13D0C" w:rsidRDefault="00B13D0C" w:rsidP="00B13D0C">
      <w:pPr>
        <w:widowControl w:val="0"/>
        <w:ind w:left="426"/>
        <w:jc w:val="right"/>
        <w:rPr>
          <w:rFonts w:ascii="Arial" w:eastAsia="Calibri" w:hAnsi="Arial" w:cs="Arial"/>
          <w:kern w:val="1"/>
          <w:sz w:val="20"/>
          <w:szCs w:val="20"/>
          <w:lang w:eastAsia="pl-PL" w:bidi="hi-IN"/>
        </w:rPr>
      </w:pPr>
      <w:r w:rsidRPr="00B13D0C">
        <w:rPr>
          <w:rFonts w:ascii="Arial" w:eastAsia="Calibri" w:hAnsi="Arial" w:cs="Arial"/>
          <w:kern w:val="1"/>
          <w:sz w:val="20"/>
          <w:szCs w:val="20"/>
          <w:lang w:val="x-none" w:eastAsia="pl-PL" w:bidi="hi-IN"/>
        </w:rPr>
        <w:t xml:space="preserve">załącznik nr </w:t>
      </w:r>
      <w:r w:rsidRPr="00B13D0C">
        <w:rPr>
          <w:rFonts w:ascii="Arial" w:eastAsia="Calibri" w:hAnsi="Arial" w:cs="Arial"/>
          <w:kern w:val="1"/>
          <w:sz w:val="20"/>
          <w:szCs w:val="20"/>
          <w:lang w:eastAsia="pl-PL" w:bidi="hi-IN"/>
        </w:rPr>
        <w:t>6</w:t>
      </w:r>
      <w:r w:rsidR="00CF07DC">
        <w:rPr>
          <w:rFonts w:ascii="Arial" w:eastAsia="Calibri" w:hAnsi="Arial" w:cs="Arial"/>
          <w:kern w:val="1"/>
          <w:sz w:val="20"/>
          <w:szCs w:val="20"/>
          <w:lang w:eastAsia="pl-PL" w:bidi="hi-IN"/>
        </w:rPr>
        <w:t>a</w:t>
      </w:r>
      <w:r w:rsidR="00202127">
        <w:rPr>
          <w:rFonts w:ascii="Arial" w:eastAsia="Calibri" w:hAnsi="Arial" w:cs="Arial"/>
          <w:kern w:val="1"/>
          <w:sz w:val="20"/>
          <w:szCs w:val="20"/>
          <w:lang w:eastAsia="pl-PL" w:bidi="hi-IN"/>
        </w:rPr>
        <w:t xml:space="preserve"> do SWZ</w:t>
      </w:r>
    </w:p>
    <w:p w:rsidR="00B13D0C" w:rsidRPr="00B13D0C" w:rsidRDefault="00B13D0C" w:rsidP="00B13D0C">
      <w:pPr>
        <w:widowControl w:val="0"/>
        <w:ind w:left="426"/>
        <w:jc w:val="right"/>
        <w:rPr>
          <w:rFonts w:ascii="Arial" w:eastAsia="Calibri" w:hAnsi="Arial" w:cs="Arial"/>
          <w:kern w:val="1"/>
          <w:sz w:val="20"/>
          <w:szCs w:val="20"/>
          <w:lang w:val="x-none" w:eastAsia="pl-PL" w:bidi="hi-IN"/>
        </w:rPr>
      </w:pPr>
      <w:r w:rsidRPr="00B13D0C">
        <w:rPr>
          <w:rFonts w:ascii="Arial" w:eastAsia="Calibri" w:hAnsi="Arial" w:cs="Arial"/>
          <w:kern w:val="1"/>
          <w:sz w:val="20"/>
          <w:szCs w:val="20"/>
          <w:lang w:val="x-none" w:eastAsia="pl-PL" w:bidi="hi-IN"/>
        </w:rPr>
        <w:t>- projekt umowy wr</w:t>
      </w:r>
      <w:r>
        <w:rPr>
          <w:rFonts w:ascii="Arial" w:eastAsia="Calibri" w:hAnsi="Arial" w:cs="Arial"/>
          <w:kern w:val="1"/>
          <w:sz w:val="20"/>
          <w:szCs w:val="20"/>
          <w:lang w:val="x-none" w:eastAsia="pl-PL" w:bidi="hi-IN"/>
        </w:rPr>
        <w:t>az ze wzorem karty gwarancyjnej</w:t>
      </w:r>
    </w:p>
    <w:p w:rsidR="00B13D0C" w:rsidRDefault="00B13D0C" w:rsidP="004843C4">
      <w:pPr>
        <w:pStyle w:val="Zwykytekst3"/>
        <w:jc w:val="center"/>
        <w:rPr>
          <w:rFonts w:ascii="Arial" w:eastAsia="MS Mincho" w:hAnsi="Arial"/>
          <w:b/>
          <w:color w:val="000000" w:themeColor="text1"/>
          <w:sz w:val="24"/>
        </w:rPr>
      </w:pPr>
    </w:p>
    <w:p w:rsidR="00AE49CB" w:rsidRPr="00E65089" w:rsidRDefault="005F3A9E" w:rsidP="004843C4">
      <w:pPr>
        <w:pStyle w:val="Zwykytekst3"/>
        <w:jc w:val="center"/>
        <w:rPr>
          <w:rFonts w:ascii="Arial" w:eastAsia="MS Mincho" w:hAnsi="Arial"/>
          <w:b/>
          <w:color w:val="000000" w:themeColor="text1"/>
          <w:sz w:val="24"/>
        </w:rPr>
      </w:pPr>
      <w:r w:rsidRPr="00E65089">
        <w:rPr>
          <w:rFonts w:ascii="Arial" w:eastAsia="MS Mincho" w:hAnsi="Arial"/>
          <w:b/>
          <w:color w:val="000000" w:themeColor="text1"/>
          <w:sz w:val="24"/>
        </w:rPr>
        <w:t>UMOWA</w:t>
      </w:r>
    </w:p>
    <w:p w:rsidR="004843C4" w:rsidRDefault="003778D6" w:rsidP="005F3A9E">
      <w:pPr>
        <w:pStyle w:val="Zwykytekst3"/>
        <w:jc w:val="center"/>
        <w:rPr>
          <w:rFonts w:ascii="Arial" w:eastAsia="MS Mincho" w:hAnsi="Arial"/>
          <w:b/>
          <w:color w:val="000000" w:themeColor="text1"/>
          <w:sz w:val="22"/>
          <w:szCs w:val="22"/>
        </w:rPr>
      </w:pPr>
      <w:r w:rsidRPr="00E65089">
        <w:rPr>
          <w:rFonts w:ascii="Arial" w:eastAsia="MS Mincho" w:hAnsi="Arial"/>
          <w:b/>
          <w:color w:val="000000" w:themeColor="text1"/>
          <w:sz w:val="22"/>
          <w:szCs w:val="22"/>
        </w:rPr>
        <w:t>o</w:t>
      </w:r>
      <w:r w:rsidR="005F3A9E" w:rsidRPr="00E65089">
        <w:rPr>
          <w:rFonts w:ascii="Arial" w:eastAsia="MS Mincho" w:hAnsi="Arial"/>
          <w:b/>
          <w:color w:val="000000" w:themeColor="text1"/>
          <w:sz w:val="22"/>
          <w:szCs w:val="22"/>
        </w:rPr>
        <w:t xml:space="preserve"> rob</w:t>
      </w:r>
      <w:r w:rsidRPr="00E65089">
        <w:rPr>
          <w:rFonts w:ascii="Arial" w:eastAsia="MS Mincho" w:hAnsi="Arial"/>
          <w:b/>
          <w:color w:val="000000" w:themeColor="text1"/>
          <w:sz w:val="22"/>
          <w:szCs w:val="22"/>
        </w:rPr>
        <w:t>oty</w:t>
      </w:r>
      <w:r w:rsidR="005F3A9E" w:rsidRPr="00E65089">
        <w:rPr>
          <w:rFonts w:ascii="Arial" w:eastAsia="MS Mincho" w:hAnsi="Arial"/>
          <w:b/>
          <w:color w:val="000000" w:themeColor="text1"/>
          <w:sz w:val="22"/>
          <w:szCs w:val="22"/>
        </w:rPr>
        <w:t xml:space="preserve"> budowlan</w:t>
      </w:r>
      <w:r w:rsidRPr="00E65089">
        <w:rPr>
          <w:rFonts w:ascii="Arial" w:eastAsia="MS Mincho" w:hAnsi="Arial"/>
          <w:b/>
          <w:color w:val="000000" w:themeColor="text1"/>
          <w:sz w:val="22"/>
          <w:szCs w:val="22"/>
        </w:rPr>
        <w:t>e</w:t>
      </w:r>
      <w:r w:rsidR="005F3A9E" w:rsidRPr="00E65089">
        <w:rPr>
          <w:rFonts w:ascii="Arial" w:eastAsia="MS Mincho" w:hAnsi="Arial"/>
          <w:b/>
          <w:color w:val="000000" w:themeColor="text1"/>
          <w:sz w:val="22"/>
          <w:szCs w:val="22"/>
        </w:rPr>
        <w:t xml:space="preserve"> </w:t>
      </w:r>
    </w:p>
    <w:p w:rsidR="00651377" w:rsidRPr="00CF07DC" w:rsidRDefault="005F3A9E" w:rsidP="00CF07DC">
      <w:pPr>
        <w:pStyle w:val="Zwykytekst3"/>
        <w:jc w:val="center"/>
        <w:rPr>
          <w:rFonts w:ascii="Arial" w:eastAsia="MS Mincho" w:hAnsi="Arial"/>
          <w:b/>
          <w:color w:val="000000" w:themeColor="text1"/>
          <w:sz w:val="22"/>
          <w:szCs w:val="22"/>
        </w:rPr>
      </w:pPr>
      <w:r w:rsidRPr="00E65089">
        <w:rPr>
          <w:rFonts w:ascii="Arial" w:eastAsia="MS Mincho" w:hAnsi="Arial"/>
          <w:b/>
          <w:color w:val="000000" w:themeColor="text1"/>
          <w:sz w:val="22"/>
          <w:szCs w:val="22"/>
        </w:rPr>
        <w:t xml:space="preserve">zawarta w dniu </w:t>
      </w:r>
      <w:r w:rsidR="004843C4">
        <w:rPr>
          <w:rFonts w:ascii="Arial" w:eastAsia="MS Mincho" w:hAnsi="Arial"/>
          <w:b/>
          <w:color w:val="000000" w:themeColor="text1"/>
          <w:sz w:val="22"/>
          <w:szCs w:val="22"/>
        </w:rPr>
        <w:t>….</w:t>
      </w:r>
      <w:r w:rsidR="00366A7A">
        <w:rPr>
          <w:rFonts w:ascii="Arial" w:eastAsia="MS Mincho" w:hAnsi="Arial"/>
          <w:b/>
          <w:color w:val="000000" w:themeColor="text1"/>
          <w:sz w:val="22"/>
          <w:szCs w:val="22"/>
        </w:rPr>
        <w:t xml:space="preserve"> </w:t>
      </w:r>
      <w:r w:rsidR="004843C4">
        <w:rPr>
          <w:rFonts w:ascii="Arial" w:eastAsia="MS Mincho" w:hAnsi="Arial"/>
          <w:b/>
          <w:color w:val="000000" w:themeColor="text1"/>
          <w:sz w:val="22"/>
          <w:szCs w:val="22"/>
        </w:rPr>
        <w:t>…….</w:t>
      </w:r>
      <w:r w:rsidR="00366A7A">
        <w:rPr>
          <w:rFonts w:ascii="Arial" w:eastAsia="MS Mincho" w:hAnsi="Arial"/>
          <w:b/>
          <w:color w:val="000000" w:themeColor="text1"/>
          <w:sz w:val="22"/>
          <w:szCs w:val="22"/>
        </w:rPr>
        <w:t xml:space="preserve"> 2</w:t>
      </w:r>
      <w:r w:rsidR="009F7ABD" w:rsidRPr="00E65089">
        <w:rPr>
          <w:rFonts w:ascii="Arial" w:eastAsia="MS Mincho" w:hAnsi="Arial"/>
          <w:b/>
          <w:color w:val="000000" w:themeColor="text1"/>
          <w:sz w:val="22"/>
          <w:szCs w:val="22"/>
        </w:rPr>
        <w:t>02</w:t>
      </w:r>
      <w:r w:rsidR="00832097">
        <w:rPr>
          <w:rFonts w:ascii="Arial" w:eastAsia="MS Mincho" w:hAnsi="Arial"/>
          <w:b/>
          <w:color w:val="000000" w:themeColor="text1"/>
          <w:sz w:val="22"/>
          <w:szCs w:val="22"/>
        </w:rPr>
        <w:t>4</w:t>
      </w:r>
      <w:r w:rsidRPr="00E65089">
        <w:rPr>
          <w:rFonts w:ascii="Arial" w:eastAsia="MS Mincho" w:hAnsi="Arial"/>
          <w:b/>
          <w:color w:val="000000" w:themeColor="text1"/>
          <w:sz w:val="22"/>
          <w:szCs w:val="22"/>
        </w:rPr>
        <w:t xml:space="preserve"> r. w Świdnicy</w:t>
      </w:r>
    </w:p>
    <w:p w:rsidR="00C17969" w:rsidRPr="00E65089" w:rsidRDefault="00C17969">
      <w:pPr>
        <w:pStyle w:val="Zwykytekst3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pomiędzy:</w:t>
      </w:r>
    </w:p>
    <w:p w:rsidR="00C17969" w:rsidRPr="00E65089" w:rsidRDefault="00C17969">
      <w:pPr>
        <w:pStyle w:val="Zwykytekst3"/>
        <w:rPr>
          <w:rFonts w:ascii="Arial" w:eastAsia="MS Mincho" w:hAnsi="Arial"/>
          <w:color w:val="000000" w:themeColor="text1"/>
          <w:sz w:val="8"/>
        </w:rPr>
      </w:pPr>
    </w:p>
    <w:p w:rsidR="0001454D" w:rsidRPr="00E65089" w:rsidRDefault="0001454D" w:rsidP="0001454D">
      <w:pPr>
        <w:pStyle w:val="Zwykytekst3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b/>
          <w:color w:val="000000" w:themeColor="text1"/>
        </w:rPr>
        <w:t xml:space="preserve">Powiatem Świdnickim, </w:t>
      </w:r>
      <w:r w:rsidRPr="00E65089">
        <w:rPr>
          <w:rFonts w:ascii="Arial" w:eastAsia="MS Mincho" w:hAnsi="Arial"/>
          <w:color w:val="000000" w:themeColor="text1"/>
        </w:rPr>
        <w:t xml:space="preserve">ul. M. Skłodowskiej – Curie 7, 58-100 Świdnica </w:t>
      </w:r>
    </w:p>
    <w:p w:rsidR="0001454D" w:rsidRPr="00E65089" w:rsidRDefault="0001454D" w:rsidP="0001454D">
      <w:pPr>
        <w:pStyle w:val="Zwykytekst3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reprezentowanym przez Zarząd Powiatu w Świdnicy w imieniu, którego występuje:</w:t>
      </w:r>
    </w:p>
    <w:p w:rsidR="0098756D" w:rsidRPr="00E65089" w:rsidRDefault="0098756D" w:rsidP="0098756D">
      <w:pPr>
        <w:pStyle w:val="Zwykytekst3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1.</w:t>
      </w:r>
      <w:r w:rsidRPr="00E65089">
        <w:rPr>
          <w:rFonts w:ascii="Arial" w:eastAsia="MS Mincho" w:hAnsi="Arial"/>
          <w:color w:val="000000" w:themeColor="text1"/>
        </w:rPr>
        <w:tab/>
        <w:t>Piotr Fedorowicz – Starosta Świdnicki</w:t>
      </w:r>
    </w:p>
    <w:p w:rsidR="0098756D" w:rsidRPr="00E65089" w:rsidRDefault="0098756D" w:rsidP="0098756D">
      <w:pPr>
        <w:pStyle w:val="Zwykytekst3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2.</w:t>
      </w:r>
      <w:r w:rsidRPr="00E65089">
        <w:rPr>
          <w:rFonts w:ascii="Arial" w:eastAsia="MS Mincho" w:hAnsi="Arial"/>
          <w:color w:val="000000" w:themeColor="text1"/>
        </w:rPr>
        <w:tab/>
        <w:t xml:space="preserve">Zygmunt </w:t>
      </w:r>
      <w:proofErr w:type="spellStart"/>
      <w:r w:rsidRPr="00E65089">
        <w:rPr>
          <w:rFonts w:ascii="Arial" w:eastAsia="MS Mincho" w:hAnsi="Arial"/>
          <w:color w:val="000000" w:themeColor="text1"/>
        </w:rPr>
        <w:t>Worsa</w:t>
      </w:r>
      <w:proofErr w:type="spellEnd"/>
      <w:r w:rsidRPr="00E65089">
        <w:rPr>
          <w:rFonts w:ascii="Arial" w:eastAsia="MS Mincho" w:hAnsi="Arial"/>
          <w:color w:val="000000" w:themeColor="text1"/>
        </w:rPr>
        <w:t xml:space="preserve"> – Wicestarosta Świdnicki</w:t>
      </w:r>
    </w:p>
    <w:p w:rsidR="0098756D" w:rsidRPr="00E65089" w:rsidRDefault="0098756D" w:rsidP="0098756D">
      <w:pPr>
        <w:pStyle w:val="Zwykytekst3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zwany dalej</w:t>
      </w:r>
      <w:r w:rsidRPr="00E65089">
        <w:rPr>
          <w:rFonts w:ascii="Arial" w:eastAsia="MS Mincho" w:hAnsi="Arial"/>
          <w:b/>
          <w:color w:val="000000" w:themeColor="text1"/>
        </w:rPr>
        <w:t xml:space="preserve"> „Zamawiającym</w:t>
      </w:r>
      <w:r w:rsidRPr="00E65089">
        <w:rPr>
          <w:rFonts w:ascii="Arial" w:eastAsia="MS Mincho" w:hAnsi="Arial"/>
          <w:color w:val="000000" w:themeColor="text1"/>
        </w:rPr>
        <w:t xml:space="preserve">”, </w:t>
      </w:r>
    </w:p>
    <w:p w:rsidR="0098756D" w:rsidRPr="00E65089" w:rsidRDefault="0098756D" w:rsidP="0098756D">
      <w:pPr>
        <w:pStyle w:val="Zwykytekst3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 xml:space="preserve">a </w:t>
      </w:r>
    </w:p>
    <w:p w:rsidR="00366A7A" w:rsidRPr="00366A7A" w:rsidRDefault="004843C4" w:rsidP="00366A7A">
      <w:pPr>
        <w:pStyle w:val="WW-Zwykytekst"/>
        <w:tabs>
          <w:tab w:val="left" w:pos="708"/>
        </w:tabs>
        <w:rPr>
          <w:rFonts w:ascii="Arial" w:eastAsia="MS Mincho" w:hAnsi="Arial"/>
          <w:b/>
          <w:color w:val="000000" w:themeColor="text1"/>
        </w:rPr>
      </w:pPr>
      <w:r>
        <w:rPr>
          <w:rFonts w:ascii="Arial" w:eastAsia="MS Mincho" w:hAnsi="Arial"/>
          <w:b/>
          <w:color w:val="000000" w:themeColor="text1"/>
        </w:rPr>
        <w:t>……………………………………………….</w:t>
      </w:r>
    </w:p>
    <w:p w:rsidR="00366A7A" w:rsidRPr="00366A7A" w:rsidRDefault="00366A7A" w:rsidP="00366A7A">
      <w:pPr>
        <w:pStyle w:val="WW-Zwykytekst"/>
        <w:tabs>
          <w:tab w:val="left" w:pos="708"/>
        </w:tabs>
        <w:rPr>
          <w:rFonts w:ascii="Arial" w:eastAsia="MS Mincho" w:hAnsi="Arial"/>
          <w:color w:val="000000" w:themeColor="text1"/>
        </w:rPr>
      </w:pPr>
      <w:r>
        <w:rPr>
          <w:rFonts w:ascii="Arial" w:eastAsia="MS Mincho" w:hAnsi="Arial"/>
          <w:color w:val="000000" w:themeColor="text1"/>
        </w:rPr>
        <w:t>z s</w:t>
      </w:r>
      <w:r w:rsidR="004843C4">
        <w:rPr>
          <w:rFonts w:ascii="Arial" w:eastAsia="MS Mincho" w:hAnsi="Arial"/>
          <w:color w:val="000000" w:themeColor="text1"/>
        </w:rPr>
        <w:t>iedzibą …………..</w:t>
      </w:r>
      <w:r>
        <w:rPr>
          <w:rFonts w:ascii="Arial" w:eastAsia="MS Mincho" w:hAnsi="Arial"/>
          <w:color w:val="000000" w:themeColor="text1"/>
        </w:rPr>
        <w:t xml:space="preserve">, </w:t>
      </w:r>
      <w:r w:rsidRPr="00366A7A">
        <w:rPr>
          <w:rFonts w:ascii="Arial" w:eastAsia="MS Mincho" w:hAnsi="Arial"/>
          <w:color w:val="000000" w:themeColor="text1"/>
        </w:rPr>
        <w:t>NIP</w:t>
      </w:r>
      <w:r w:rsidR="004843C4">
        <w:rPr>
          <w:rFonts w:ascii="Arial" w:eastAsia="MS Mincho" w:hAnsi="Arial"/>
          <w:color w:val="000000" w:themeColor="text1"/>
        </w:rPr>
        <w:t>………………..</w:t>
      </w:r>
    </w:p>
    <w:p w:rsidR="006B3282" w:rsidRPr="00E65089" w:rsidRDefault="006B3282" w:rsidP="006B3282">
      <w:pPr>
        <w:pStyle w:val="WW-Zwykytekst"/>
        <w:tabs>
          <w:tab w:val="left" w:pos="708"/>
        </w:tabs>
        <w:rPr>
          <w:rFonts w:ascii="Arial" w:eastAsia="MS Mincho" w:hAnsi="Arial"/>
          <w:b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 xml:space="preserve">zwanym dalej </w:t>
      </w:r>
      <w:r w:rsidRPr="00E65089">
        <w:rPr>
          <w:rFonts w:ascii="Arial" w:eastAsia="MS Mincho" w:hAnsi="Arial"/>
          <w:b/>
          <w:color w:val="000000" w:themeColor="text1"/>
        </w:rPr>
        <w:t xml:space="preserve">„Wykonawcą” </w:t>
      </w:r>
    </w:p>
    <w:p w:rsidR="006B3282" w:rsidRPr="00E65089" w:rsidRDefault="006B3282" w:rsidP="006B3282">
      <w:pPr>
        <w:pStyle w:val="WW-Zwykytekst"/>
        <w:tabs>
          <w:tab w:val="left" w:pos="708"/>
        </w:tabs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o następującej treści:</w:t>
      </w:r>
    </w:p>
    <w:p w:rsidR="00C17969" w:rsidRPr="00E65089" w:rsidRDefault="00C17969">
      <w:pPr>
        <w:pStyle w:val="WW-Zwykytekst"/>
        <w:rPr>
          <w:rFonts w:ascii="Arial" w:eastAsia="MS Mincho" w:hAnsi="Arial"/>
          <w:color w:val="000000" w:themeColor="text1"/>
          <w:sz w:val="8"/>
        </w:rPr>
      </w:pPr>
    </w:p>
    <w:p w:rsidR="006E6347" w:rsidRPr="00E65089" w:rsidRDefault="00C17969" w:rsidP="006E6347">
      <w:pPr>
        <w:pStyle w:val="WW-Zwykytekst"/>
        <w:tabs>
          <w:tab w:val="left" w:pos="708"/>
        </w:tabs>
        <w:jc w:val="center"/>
        <w:rPr>
          <w:rFonts w:ascii="Arial" w:eastAsia="MS Mincho" w:hAnsi="Arial"/>
          <w:b/>
          <w:color w:val="000000" w:themeColor="text1"/>
        </w:rPr>
      </w:pPr>
      <w:r w:rsidRPr="00E65089">
        <w:rPr>
          <w:rFonts w:ascii="Arial" w:eastAsia="MS Mincho" w:hAnsi="Arial"/>
          <w:b/>
          <w:color w:val="000000" w:themeColor="text1"/>
        </w:rPr>
        <w:t>§ 1</w:t>
      </w:r>
      <w:r w:rsidR="006E6347" w:rsidRPr="00E65089">
        <w:rPr>
          <w:rFonts w:ascii="Arial" w:eastAsia="MS Mincho" w:hAnsi="Arial"/>
          <w:b/>
          <w:color w:val="000000" w:themeColor="text1"/>
        </w:rPr>
        <w:t xml:space="preserve"> Przedmiot umowy</w:t>
      </w:r>
    </w:p>
    <w:p w:rsidR="00CF07DC" w:rsidRPr="00CF07DC" w:rsidRDefault="00565DB3" w:rsidP="00474956">
      <w:pPr>
        <w:pStyle w:val="WW-Zwykytekst"/>
        <w:numPr>
          <w:ilvl w:val="0"/>
          <w:numId w:val="8"/>
        </w:numPr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  <w:szCs w:val="20"/>
        </w:rPr>
        <w:t xml:space="preserve">Zamawiający powierza, a Wykonawca przyjmuje do wykonania </w:t>
      </w:r>
      <w:r w:rsidR="004F1B84" w:rsidRPr="00E65089">
        <w:rPr>
          <w:rFonts w:ascii="Arial" w:eastAsia="MS Mincho" w:hAnsi="Arial"/>
          <w:color w:val="000000" w:themeColor="text1"/>
          <w:szCs w:val="20"/>
        </w:rPr>
        <w:t xml:space="preserve">roboty budowlane </w:t>
      </w:r>
      <w:r w:rsidR="00CF07DC">
        <w:rPr>
          <w:rFonts w:ascii="Arial" w:eastAsia="MS Mincho" w:hAnsi="Arial"/>
          <w:color w:val="000000" w:themeColor="text1"/>
          <w:szCs w:val="20"/>
        </w:rPr>
        <w:t xml:space="preserve">i elektryczne </w:t>
      </w:r>
      <w:r w:rsidR="00CF07DC" w:rsidRPr="00474956">
        <w:rPr>
          <w:rFonts w:ascii="Arial" w:eastAsia="MS Mincho" w:hAnsi="Arial"/>
          <w:color w:val="000000" w:themeColor="text1"/>
          <w:szCs w:val="20"/>
          <w:u w:val="single"/>
        </w:rPr>
        <w:t xml:space="preserve">(zadanie nr 1) </w:t>
      </w:r>
      <w:r w:rsidR="004F1B84" w:rsidRPr="00E65089">
        <w:rPr>
          <w:rFonts w:ascii="Arial" w:eastAsia="MS Mincho" w:hAnsi="Arial"/>
          <w:color w:val="000000" w:themeColor="text1"/>
          <w:szCs w:val="20"/>
        </w:rPr>
        <w:t xml:space="preserve">polegające na </w:t>
      </w:r>
      <w:r w:rsidR="004843C4" w:rsidRPr="004843C4">
        <w:rPr>
          <w:rFonts w:ascii="Arial" w:eastAsia="MS Mincho" w:hAnsi="Arial"/>
          <w:color w:val="000000" w:themeColor="text1"/>
          <w:szCs w:val="20"/>
        </w:rPr>
        <w:t>wykonani</w:t>
      </w:r>
      <w:r w:rsidR="004843C4">
        <w:rPr>
          <w:rFonts w:ascii="Arial" w:eastAsia="MS Mincho" w:hAnsi="Arial"/>
          <w:color w:val="000000" w:themeColor="text1"/>
          <w:szCs w:val="20"/>
        </w:rPr>
        <w:t>u</w:t>
      </w:r>
      <w:r w:rsidR="004843C4" w:rsidRPr="004843C4">
        <w:rPr>
          <w:rFonts w:ascii="Arial" w:eastAsia="MS Mincho" w:hAnsi="Arial"/>
          <w:color w:val="000000" w:themeColor="text1"/>
          <w:szCs w:val="20"/>
        </w:rPr>
        <w:t xml:space="preserve"> zadania pn. </w:t>
      </w:r>
      <w:r w:rsidR="00CF07DC" w:rsidRPr="00CF07DC">
        <w:rPr>
          <w:rFonts w:ascii="Arial" w:eastAsia="MS Mincho" w:hAnsi="Arial"/>
          <w:b/>
          <w:color w:val="000000" w:themeColor="text1"/>
          <w:szCs w:val="20"/>
        </w:rPr>
        <w:t xml:space="preserve">termomodernizacja budynku Zespołu Szkół Ekonomicznych </w:t>
      </w:r>
      <w:r w:rsidR="00C329CC">
        <w:rPr>
          <w:rFonts w:ascii="Arial" w:eastAsia="MS Mincho" w:hAnsi="Arial"/>
          <w:b/>
          <w:color w:val="000000" w:themeColor="text1"/>
          <w:szCs w:val="20"/>
        </w:rPr>
        <w:t xml:space="preserve">                           </w:t>
      </w:r>
      <w:r w:rsidR="00CF07DC" w:rsidRPr="00CF07DC">
        <w:rPr>
          <w:rFonts w:ascii="Arial" w:eastAsia="MS Mincho" w:hAnsi="Arial"/>
          <w:b/>
          <w:color w:val="000000" w:themeColor="text1"/>
          <w:szCs w:val="20"/>
        </w:rPr>
        <w:t>w Świdnicy</w:t>
      </w:r>
      <w:r w:rsidR="00C329CC">
        <w:rPr>
          <w:rFonts w:ascii="Arial" w:eastAsia="MS Mincho" w:hAnsi="Arial"/>
          <w:color w:val="000000" w:themeColor="text1"/>
          <w:szCs w:val="20"/>
        </w:rPr>
        <w:t xml:space="preserve"> </w:t>
      </w:r>
      <w:r w:rsidR="00C329CC" w:rsidRPr="00C329CC">
        <w:rPr>
          <w:rFonts w:ascii="Arial" w:eastAsia="MS Mincho" w:hAnsi="Arial"/>
          <w:color w:val="000000" w:themeColor="text1"/>
          <w:szCs w:val="20"/>
        </w:rPr>
        <w:t>położonego przy ul. Księżnej Agnieszki 2</w:t>
      </w:r>
      <w:r w:rsidR="00CF07DC" w:rsidRPr="00CF07DC">
        <w:rPr>
          <w:rFonts w:ascii="Arial" w:eastAsia="MS Mincho" w:hAnsi="Arial"/>
          <w:color w:val="000000" w:themeColor="text1"/>
          <w:szCs w:val="20"/>
        </w:rPr>
        <w:t xml:space="preserve"> w ramach projektu pn. </w:t>
      </w:r>
      <w:r w:rsidR="00CF07DC" w:rsidRPr="00CF07DC">
        <w:rPr>
          <w:rFonts w:ascii="Arial" w:eastAsia="MS Mincho" w:hAnsi="Arial"/>
          <w:b/>
          <w:color w:val="000000" w:themeColor="text1"/>
          <w:szCs w:val="20"/>
        </w:rPr>
        <w:t>„Termomodernizacja budynków użyteczności publicznej Powiatu Świdnickiego pełniących funkcje oświatowe”</w:t>
      </w:r>
      <w:r w:rsidR="00474956" w:rsidRPr="00474956">
        <w:t xml:space="preserve"> </w:t>
      </w:r>
      <w:r w:rsidR="00474956" w:rsidRPr="00474956">
        <w:rPr>
          <w:rFonts w:ascii="Arial" w:eastAsia="MS Mincho" w:hAnsi="Arial"/>
          <w:color w:val="000000" w:themeColor="text1"/>
          <w:szCs w:val="20"/>
        </w:rPr>
        <w:t xml:space="preserve">współfinansowanego </w:t>
      </w:r>
      <w:r w:rsidR="00AB0DE5">
        <w:rPr>
          <w:rFonts w:ascii="Arial" w:eastAsia="MS Mincho" w:hAnsi="Arial"/>
          <w:color w:val="000000" w:themeColor="text1"/>
          <w:szCs w:val="20"/>
        </w:rPr>
        <w:t xml:space="preserve">                    </w:t>
      </w:r>
      <w:r w:rsidR="00474956" w:rsidRPr="00474956">
        <w:rPr>
          <w:rFonts w:ascii="Arial" w:eastAsia="MS Mincho" w:hAnsi="Arial"/>
          <w:color w:val="000000" w:themeColor="text1"/>
          <w:szCs w:val="20"/>
        </w:rPr>
        <w:t xml:space="preserve">z </w:t>
      </w:r>
      <w:r w:rsidR="00474956" w:rsidRPr="00474956">
        <w:rPr>
          <w:rFonts w:ascii="Arial" w:eastAsia="MS Mincho" w:hAnsi="Arial"/>
          <w:b/>
          <w:color w:val="000000" w:themeColor="text1"/>
          <w:szCs w:val="20"/>
        </w:rPr>
        <w:t>Programu Fundusze Europejskie dla Dolnego Śląska 2021–2027, w ramach Priorytetu nr 9 „Fundusze Europejskie na rzecz transformacji obszarów górniczych na Dolnym Śląsku” Działania nr 9.5 „Transformacja środowiskowa”</w:t>
      </w:r>
      <w:r w:rsidR="00CF07DC" w:rsidRPr="00CF07DC">
        <w:rPr>
          <w:rFonts w:ascii="Arial" w:eastAsia="MS Mincho" w:hAnsi="Arial"/>
          <w:color w:val="000000" w:themeColor="text1"/>
          <w:szCs w:val="20"/>
        </w:rPr>
        <w:t>, zwanego dalej przedmiotem umowy.</w:t>
      </w:r>
    </w:p>
    <w:p w:rsidR="00E508E0" w:rsidRDefault="00F0064A" w:rsidP="00151E00">
      <w:pPr>
        <w:pStyle w:val="WW-Zwykytekst"/>
        <w:numPr>
          <w:ilvl w:val="0"/>
          <w:numId w:val="8"/>
        </w:numPr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Zakres prac do wykonania w ramach przedmiotu umowy obejmuje</w:t>
      </w:r>
      <w:r w:rsidR="00DC21E6">
        <w:rPr>
          <w:rFonts w:ascii="Arial" w:eastAsia="MS Mincho" w:hAnsi="Arial"/>
          <w:color w:val="000000" w:themeColor="text1"/>
        </w:rPr>
        <w:t xml:space="preserve"> </w:t>
      </w:r>
      <w:r w:rsidR="00DC21E6" w:rsidRPr="00DC21E6">
        <w:rPr>
          <w:rFonts w:ascii="Arial" w:eastAsia="MS Mincho" w:hAnsi="Arial"/>
          <w:color w:val="000000" w:themeColor="text1"/>
        </w:rPr>
        <w:t>w szczególności</w:t>
      </w:r>
      <w:r w:rsidR="00E508E0">
        <w:rPr>
          <w:rFonts w:ascii="Arial" w:eastAsia="MS Mincho" w:hAnsi="Arial"/>
          <w:color w:val="000000" w:themeColor="text1"/>
        </w:rPr>
        <w:t>:</w:t>
      </w:r>
    </w:p>
    <w:p w:rsidR="00E508E0" w:rsidRPr="00E508E0" w:rsidRDefault="00E508E0" w:rsidP="00E508E0">
      <w:pPr>
        <w:pStyle w:val="WW-Zwykytekst"/>
        <w:ind w:left="360"/>
        <w:jc w:val="both"/>
        <w:rPr>
          <w:rFonts w:ascii="Arial" w:eastAsia="MS Mincho" w:hAnsi="Arial"/>
          <w:color w:val="000000" w:themeColor="text1"/>
        </w:rPr>
      </w:pPr>
      <w:r w:rsidRPr="00E508E0">
        <w:rPr>
          <w:rFonts w:ascii="Arial" w:eastAsia="MS Mincho" w:hAnsi="Arial"/>
          <w:color w:val="000000" w:themeColor="text1"/>
        </w:rPr>
        <w:t>(prace budowlane)</w:t>
      </w:r>
    </w:p>
    <w:p w:rsidR="00E508E0" w:rsidRDefault="00E508E0" w:rsidP="00E508E0">
      <w:pPr>
        <w:pStyle w:val="WW-Zwykytekst"/>
        <w:ind w:left="360"/>
        <w:jc w:val="both"/>
        <w:rPr>
          <w:rFonts w:ascii="Arial" w:eastAsia="MS Mincho" w:hAnsi="Arial"/>
          <w:color w:val="000000" w:themeColor="text1"/>
        </w:rPr>
      </w:pPr>
      <w:r>
        <w:rPr>
          <w:rFonts w:ascii="Arial" w:eastAsia="MS Mincho" w:hAnsi="Arial"/>
          <w:color w:val="000000" w:themeColor="text1"/>
        </w:rPr>
        <w:t xml:space="preserve">1) </w:t>
      </w:r>
      <w:r w:rsidRPr="00E508E0">
        <w:rPr>
          <w:rFonts w:ascii="Arial" w:eastAsia="MS Mincho" w:hAnsi="Arial"/>
          <w:color w:val="000000" w:themeColor="text1"/>
        </w:rPr>
        <w:t>Ocieplenie ścian budynku poniżej gruntu wraz z wykonaniem opasek oraz odtworzeniem chodników od strony elewacji frontowej. (wraz z opłatami za zajęcie pasa drogowego)</w:t>
      </w:r>
      <w:r>
        <w:rPr>
          <w:rFonts w:ascii="Arial" w:eastAsia="MS Mincho" w:hAnsi="Arial"/>
          <w:color w:val="000000" w:themeColor="text1"/>
        </w:rPr>
        <w:t>,</w:t>
      </w:r>
    </w:p>
    <w:p w:rsidR="00E508E0" w:rsidRPr="00E508E0" w:rsidRDefault="00E508E0" w:rsidP="00E508E0">
      <w:pPr>
        <w:pStyle w:val="WW-Zwykytekst"/>
        <w:ind w:left="360"/>
        <w:jc w:val="both"/>
        <w:rPr>
          <w:rFonts w:ascii="Arial" w:eastAsia="MS Mincho" w:hAnsi="Arial"/>
          <w:color w:val="000000" w:themeColor="text1"/>
        </w:rPr>
      </w:pPr>
      <w:r w:rsidRPr="00E508E0">
        <w:rPr>
          <w:rFonts w:ascii="Arial" w:eastAsia="MS Mincho" w:hAnsi="Arial"/>
          <w:color w:val="000000" w:themeColor="text1"/>
        </w:rPr>
        <w:t>2)</w:t>
      </w:r>
      <w:r w:rsidRPr="00E508E0">
        <w:rPr>
          <w:rFonts w:ascii="Arial" w:eastAsia="MS Mincho" w:hAnsi="Arial"/>
          <w:color w:val="000000" w:themeColor="text1"/>
        </w:rPr>
        <w:tab/>
        <w:t xml:space="preserve">Osuszenie, impregnacja, wymiana tynków ścian piwnicznych. </w:t>
      </w:r>
    </w:p>
    <w:p w:rsidR="00E508E0" w:rsidRPr="00E508E0" w:rsidRDefault="00E508E0" w:rsidP="00E508E0">
      <w:pPr>
        <w:pStyle w:val="WW-Zwykytekst"/>
        <w:ind w:left="360"/>
        <w:jc w:val="both"/>
        <w:rPr>
          <w:rFonts w:ascii="Arial" w:eastAsia="MS Mincho" w:hAnsi="Arial"/>
          <w:color w:val="000000" w:themeColor="text1"/>
        </w:rPr>
      </w:pPr>
      <w:r w:rsidRPr="00E508E0">
        <w:rPr>
          <w:rFonts w:ascii="Arial" w:eastAsia="MS Mincho" w:hAnsi="Arial"/>
          <w:color w:val="000000" w:themeColor="text1"/>
        </w:rPr>
        <w:t>3)</w:t>
      </w:r>
      <w:r w:rsidRPr="00E508E0">
        <w:rPr>
          <w:rFonts w:ascii="Arial" w:eastAsia="MS Mincho" w:hAnsi="Arial"/>
          <w:color w:val="000000" w:themeColor="text1"/>
        </w:rPr>
        <w:tab/>
        <w:t xml:space="preserve">Ocieplenie ścian powyżej gruntu (od strony podwórza styropianem i wełną mineralną, a elewacje frontowe cienkowarstwową powłoką termoizolacyjną (kolorystyka i faktura w uzgodnieniu z WKZ) </w:t>
      </w:r>
    </w:p>
    <w:p w:rsidR="00E508E0" w:rsidRPr="00E508E0" w:rsidRDefault="00E508E0" w:rsidP="00E508E0">
      <w:pPr>
        <w:pStyle w:val="WW-Zwykytekst"/>
        <w:ind w:left="360"/>
        <w:jc w:val="both"/>
        <w:rPr>
          <w:rFonts w:ascii="Arial" w:eastAsia="MS Mincho" w:hAnsi="Arial"/>
          <w:color w:val="000000" w:themeColor="text1"/>
        </w:rPr>
      </w:pPr>
      <w:r w:rsidRPr="00E508E0">
        <w:rPr>
          <w:rFonts w:ascii="Arial" w:eastAsia="MS Mincho" w:hAnsi="Arial"/>
          <w:color w:val="000000" w:themeColor="text1"/>
        </w:rPr>
        <w:t>4)</w:t>
      </w:r>
      <w:r w:rsidRPr="00E508E0">
        <w:rPr>
          <w:rFonts w:ascii="Arial" w:eastAsia="MS Mincho" w:hAnsi="Arial"/>
          <w:color w:val="000000" w:themeColor="text1"/>
        </w:rPr>
        <w:tab/>
        <w:t>Wykonanie iniekcji krystalicznej ścian fundamentowych.</w:t>
      </w:r>
    </w:p>
    <w:p w:rsidR="00E508E0" w:rsidRPr="00E508E0" w:rsidRDefault="00E508E0" w:rsidP="00E508E0">
      <w:pPr>
        <w:pStyle w:val="WW-Zwykytekst"/>
        <w:ind w:left="360"/>
        <w:jc w:val="both"/>
        <w:rPr>
          <w:rFonts w:ascii="Arial" w:eastAsia="MS Mincho" w:hAnsi="Arial"/>
          <w:color w:val="000000" w:themeColor="text1"/>
        </w:rPr>
      </w:pPr>
      <w:r w:rsidRPr="00E508E0">
        <w:rPr>
          <w:rFonts w:ascii="Arial" w:eastAsia="MS Mincho" w:hAnsi="Arial"/>
          <w:color w:val="000000" w:themeColor="text1"/>
        </w:rPr>
        <w:t>5)</w:t>
      </w:r>
      <w:r w:rsidRPr="00E508E0">
        <w:rPr>
          <w:rFonts w:ascii="Arial" w:eastAsia="MS Mincho" w:hAnsi="Arial"/>
          <w:color w:val="000000" w:themeColor="text1"/>
        </w:rPr>
        <w:tab/>
        <w:t>Wymianę częściową zewnętrznej stolarki drzwiowej.</w:t>
      </w:r>
    </w:p>
    <w:p w:rsidR="00E508E0" w:rsidRPr="00E508E0" w:rsidRDefault="00E508E0" w:rsidP="00E508E0">
      <w:pPr>
        <w:pStyle w:val="WW-Zwykytekst"/>
        <w:ind w:left="360"/>
        <w:jc w:val="both"/>
        <w:rPr>
          <w:rFonts w:ascii="Arial" w:eastAsia="MS Mincho" w:hAnsi="Arial"/>
          <w:color w:val="000000" w:themeColor="text1"/>
        </w:rPr>
      </w:pPr>
      <w:r w:rsidRPr="00E508E0">
        <w:rPr>
          <w:rFonts w:ascii="Arial" w:eastAsia="MS Mincho" w:hAnsi="Arial"/>
          <w:color w:val="000000" w:themeColor="text1"/>
        </w:rPr>
        <w:t>6)</w:t>
      </w:r>
      <w:r w:rsidRPr="00E508E0">
        <w:rPr>
          <w:rFonts w:ascii="Arial" w:eastAsia="MS Mincho" w:hAnsi="Arial"/>
          <w:color w:val="000000" w:themeColor="text1"/>
        </w:rPr>
        <w:tab/>
        <w:t>Renowację drzwi zewnętrznych i okna nad nimi.</w:t>
      </w:r>
    </w:p>
    <w:p w:rsidR="00E508E0" w:rsidRPr="00E508E0" w:rsidRDefault="00E508E0" w:rsidP="00E508E0">
      <w:pPr>
        <w:pStyle w:val="WW-Zwykytekst"/>
        <w:ind w:left="360"/>
        <w:jc w:val="both"/>
        <w:rPr>
          <w:rFonts w:ascii="Arial" w:eastAsia="MS Mincho" w:hAnsi="Arial"/>
          <w:color w:val="000000" w:themeColor="text1"/>
        </w:rPr>
      </w:pPr>
      <w:r w:rsidRPr="00E508E0">
        <w:rPr>
          <w:rFonts w:ascii="Arial" w:eastAsia="MS Mincho" w:hAnsi="Arial"/>
          <w:color w:val="000000" w:themeColor="text1"/>
        </w:rPr>
        <w:t>7)</w:t>
      </w:r>
      <w:r w:rsidRPr="00E508E0">
        <w:rPr>
          <w:rFonts w:ascii="Arial" w:eastAsia="MS Mincho" w:hAnsi="Arial"/>
          <w:color w:val="000000" w:themeColor="text1"/>
        </w:rPr>
        <w:tab/>
        <w:t>Demontaż drzwi zewnętrznych i zamurowanie powstałego otworu.</w:t>
      </w:r>
    </w:p>
    <w:p w:rsidR="00E508E0" w:rsidRPr="00E508E0" w:rsidRDefault="00E508E0" w:rsidP="00E508E0">
      <w:pPr>
        <w:pStyle w:val="WW-Zwykytekst"/>
        <w:ind w:left="360"/>
        <w:jc w:val="both"/>
        <w:rPr>
          <w:rFonts w:ascii="Arial" w:eastAsia="MS Mincho" w:hAnsi="Arial"/>
          <w:color w:val="000000" w:themeColor="text1"/>
        </w:rPr>
      </w:pPr>
      <w:r w:rsidRPr="00E508E0">
        <w:rPr>
          <w:rFonts w:ascii="Arial" w:eastAsia="MS Mincho" w:hAnsi="Arial"/>
          <w:color w:val="000000" w:themeColor="text1"/>
        </w:rPr>
        <w:t>8)</w:t>
      </w:r>
      <w:r w:rsidRPr="00E508E0">
        <w:rPr>
          <w:rFonts w:ascii="Arial" w:eastAsia="MS Mincho" w:hAnsi="Arial"/>
          <w:color w:val="000000" w:themeColor="text1"/>
        </w:rPr>
        <w:tab/>
        <w:t>Wymianę częściową stolarki okiennej.</w:t>
      </w:r>
    </w:p>
    <w:p w:rsidR="00E508E0" w:rsidRPr="00E508E0" w:rsidRDefault="00E508E0" w:rsidP="00E508E0">
      <w:pPr>
        <w:pStyle w:val="WW-Zwykytekst"/>
        <w:ind w:left="360"/>
        <w:jc w:val="both"/>
        <w:rPr>
          <w:rFonts w:ascii="Arial" w:eastAsia="MS Mincho" w:hAnsi="Arial"/>
          <w:color w:val="000000" w:themeColor="text1"/>
        </w:rPr>
      </w:pPr>
      <w:r w:rsidRPr="00E508E0">
        <w:rPr>
          <w:rFonts w:ascii="Arial" w:eastAsia="MS Mincho" w:hAnsi="Arial"/>
          <w:color w:val="000000" w:themeColor="text1"/>
        </w:rPr>
        <w:t>9)</w:t>
      </w:r>
      <w:r w:rsidRPr="00E508E0">
        <w:rPr>
          <w:rFonts w:ascii="Arial" w:eastAsia="MS Mincho" w:hAnsi="Arial"/>
          <w:color w:val="000000" w:themeColor="text1"/>
        </w:rPr>
        <w:tab/>
        <w:t>Wymianę drzwi wewnętrznych w wiatrołapie.</w:t>
      </w:r>
    </w:p>
    <w:p w:rsidR="00E508E0" w:rsidRPr="00E508E0" w:rsidRDefault="00E508E0" w:rsidP="00E508E0">
      <w:pPr>
        <w:pStyle w:val="WW-Zwykytekst"/>
        <w:ind w:left="360"/>
        <w:jc w:val="both"/>
        <w:rPr>
          <w:rFonts w:ascii="Arial" w:eastAsia="MS Mincho" w:hAnsi="Arial"/>
          <w:color w:val="000000" w:themeColor="text1"/>
        </w:rPr>
      </w:pPr>
      <w:r w:rsidRPr="00E508E0">
        <w:rPr>
          <w:rFonts w:ascii="Arial" w:eastAsia="MS Mincho" w:hAnsi="Arial"/>
          <w:color w:val="000000" w:themeColor="text1"/>
        </w:rPr>
        <w:t>10)</w:t>
      </w:r>
      <w:r w:rsidRPr="00E508E0">
        <w:rPr>
          <w:rFonts w:ascii="Arial" w:eastAsia="MS Mincho" w:hAnsi="Arial"/>
          <w:color w:val="000000" w:themeColor="text1"/>
        </w:rPr>
        <w:tab/>
        <w:t xml:space="preserve">Wykonanie konstrukcji wsporczej opartej na ścianach konstrukcyjnych pod panele fotowoltaiczne. </w:t>
      </w:r>
    </w:p>
    <w:p w:rsidR="00E508E0" w:rsidRPr="00E508E0" w:rsidRDefault="00E508E0" w:rsidP="00E508E0">
      <w:pPr>
        <w:pStyle w:val="WW-Zwykytekst"/>
        <w:ind w:left="360"/>
        <w:jc w:val="both"/>
        <w:rPr>
          <w:rFonts w:ascii="Arial" w:eastAsia="MS Mincho" w:hAnsi="Arial"/>
          <w:color w:val="000000" w:themeColor="text1"/>
        </w:rPr>
      </w:pPr>
      <w:r w:rsidRPr="00E508E0">
        <w:rPr>
          <w:rFonts w:ascii="Arial" w:eastAsia="MS Mincho" w:hAnsi="Arial"/>
          <w:color w:val="000000" w:themeColor="text1"/>
        </w:rPr>
        <w:t>11)</w:t>
      </w:r>
      <w:r w:rsidRPr="00E508E0">
        <w:rPr>
          <w:rFonts w:ascii="Arial" w:eastAsia="MS Mincho" w:hAnsi="Arial"/>
          <w:color w:val="000000" w:themeColor="text1"/>
        </w:rPr>
        <w:tab/>
        <w:t xml:space="preserve">Naprawę konstrukcji stropodachu wraz z wymianą pokrycia dachowego </w:t>
      </w:r>
    </w:p>
    <w:p w:rsidR="00E508E0" w:rsidRPr="00E508E0" w:rsidRDefault="00E508E0" w:rsidP="00E508E0">
      <w:pPr>
        <w:pStyle w:val="WW-Zwykytekst"/>
        <w:ind w:left="360"/>
        <w:jc w:val="both"/>
        <w:rPr>
          <w:rFonts w:ascii="Arial" w:eastAsia="MS Mincho" w:hAnsi="Arial"/>
          <w:color w:val="000000" w:themeColor="text1"/>
        </w:rPr>
      </w:pPr>
      <w:r w:rsidRPr="00E508E0">
        <w:rPr>
          <w:rFonts w:ascii="Arial" w:eastAsia="MS Mincho" w:hAnsi="Arial"/>
          <w:color w:val="000000" w:themeColor="text1"/>
        </w:rPr>
        <w:t>12)</w:t>
      </w:r>
      <w:r w:rsidRPr="00E508E0">
        <w:rPr>
          <w:rFonts w:ascii="Arial" w:eastAsia="MS Mincho" w:hAnsi="Arial"/>
          <w:color w:val="000000" w:themeColor="text1"/>
        </w:rPr>
        <w:tab/>
        <w:t>Wymianę obróbek blacharskich attyk, gzymsów ,parapetów.</w:t>
      </w:r>
    </w:p>
    <w:p w:rsidR="00E508E0" w:rsidRPr="00E508E0" w:rsidRDefault="00E508E0" w:rsidP="00E508E0">
      <w:pPr>
        <w:pStyle w:val="WW-Zwykytekst"/>
        <w:ind w:left="360"/>
        <w:jc w:val="both"/>
        <w:rPr>
          <w:rFonts w:ascii="Arial" w:eastAsia="MS Mincho" w:hAnsi="Arial"/>
          <w:color w:val="000000" w:themeColor="text1"/>
        </w:rPr>
      </w:pPr>
      <w:r w:rsidRPr="00E508E0">
        <w:rPr>
          <w:rFonts w:ascii="Arial" w:eastAsia="MS Mincho" w:hAnsi="Arial"/>
          <w:color w:val="000000" w:themeColor="text1"/>
        </w:rPr>
        <w:t>13)</w:t>
      </w:r>
      <w:r w:rsidRPr="00E508E0">
        <w:rPr>
          <w:rFonts w:ascii="Arial" w:eastAsia="MS Mincho" w:hAnsi="Arial"/>
          <w:color w:val="000000" w:themeColor="text1"/>
        </w:rPr>
        <w:tab/>
        <w:t>Odtworzenie gzymsu wieńczącego (w uzgodnieniu z WKZ)</w:t>
      </w:r>
    </w:p>
    <w:p w:rsidR="00E508E0" w:rsidRPr="00E508E0" w:rsidRDefault="00E508E0" w:rsidP="00E508E0">
      <w:pPr>
        <w:pStyle w:val="WW-Zwykytekst"/>
        <w:ind w:left="360"/>
        <w:jc w:val="both"/>
        <w:rPr>
          <w:rFonts w:ascii="Arial" w:eastAsia="MS Mincho" w:hAnsi="Arial"/>
          <w:color w:val="000000" w:themeColor="text1"/>
        </w:rPr>
      </w:pPr>
      <w:r w:rsidRPr="00E508E0">
        <w:rPr>
          <w:rFonts w:ascii="Arial" w:eastAsia="MS Mincho" w:hAnsi="Arial"/>
          <w:color w:val="000000" w:themeColor="text1"/>
        </w:rPr>
        <w:t>14)</w:t>
      </w:r>
      <w:r w:rsidRPr="00E508E0">
        <w:rPr>
          <w:rFonts w:ascii="Arial" w:eastAsia="MS Mincho" w:hAnsi="Arial"/>
          <w:color w:val="000000" w:themeColor="text1"/>
        </w:rPr>
        <w:tab/>
        <w:t>Doposażenie części otworów okiennych w pilastry.</w:t>
      </w:r>
    </w:p>
    <w:p w:rsidR="00E508E0" w:rsidRPr="00E508E0" w:rsidRDefault="00E508E0" w:rsidP="00E508E0">
      <w:pPr>
        <w:pStyle w:val="WW-Zwykytekst"/>
        <w:ind w:left="360"/>
        <w:jc w:val="both"/>
        <w:rPr>
          <w:rFonts w:ascii="Arial" w:eastAsia="MS Mincho" w:hAnsi="Arial"/>
          <w:color w:val="000000" w:themeColor="text1"/>
        </w:rPr>
      </w:pPr>
      <w:r w:rsidRPr="00E508E0">
        <w:rPr>
          <w:rFonts w:ascii="Arial" w:eastAsia="MS Mincho" w:hAnsi="Arial"/>
          <w:color w:val="000000" w:themeColor="text1"/>
        </w:rPr>
        <w:t>15)</w:t>
      </w:r>
      <w:r w:rsidRPr="00E508E0">
        <w:rPr>
          <w:rFonts w:ascii="Arial" w:eastAsia="MS Mincho" w:hAnsi="Arial"/>
          <w:color w:val="000000" w:themeColor="text1"/>
        </w:rPr>
        <w:tab/>
        <w:t xml:space="preserve">Malowanie pomieszczeń po wymianie instalacji oświetleniowej, </w:t>
      </w:r>
    </w:p>
    <w:p w:rsidR="00E508E0" w:rsidRPr="00E508E0" w:rsidRDefault="00E508E0" w:rsidP="00E508E0">
      <w:pPr>
        <w:pStyle w:val="WW-Zwykytekst"/>
        <w:ind w:left="360"/>
        <w:jc w:val="both"/>
        <w:rPr>
          <w:rFonts w:ascii="Arial" w:eastAsia="MS Mincho" w:hAnsi="Arial"/>
          <w:color w:val="000000" w:themeColor="text1"/>
        </w:rPr>
      </w:pPr>
      <w:r w:rsidRPr="00E508E0">
        <w:rPr>
          <w:rFonts w:ascii="Arial" w:eastAsia="MS Mincho" w:hAnsi="Arial"/>
          <w:color w:val="000000" w:themeColor="text1"/>
        </w:rPr>
        <w:t>(prace elektryczne)</w:t>
      </w:r>
    </w:p>
    <w:p w:rsidR="00E508E0" w:rsidRPr="00E508E0" w:rsidRDefault="00E508E0" w:rsidP="00E508E0">
      <w:pPr>
        <w:pStyle w:val="WW-Zwykytekst"/>
        <w:ind w:left="360"/>
        <w:jc w:val="both"/>
        <w:rPr>
          <w:rFonts w:ascii="Arial" w:eastAsia="MS Mincho" w:hAnsi="Arial"/>
          <w:color w:val="000000" w:themeColor="text1"/>
        </w:rPr>
      </w:pPr>
      <w:r w:rsidRPr="00E508E0">
        <w:rPr>
          <w:rFonts w:ascii="Arial" w:eastAsia="MS Mincho" w:hAnsi="Arial"/>
          <w:color w:val="000000" w:themeColor="text1"/>
        </w:rPr>
        <w:t>1</w:t>
      </w:r>
      <w:r>
        <w:rPr>
          <w:rFonts w:ascii="Arial" w:eastAsia="MS Mincho" w:hAnsi="Arial"/>
          <w:color w:val="000000" w:themeColor="text1"/>
        </w:rPr>
        <w:t>6</w:t>
      </w:r>
      <w:r w:rsidRPr="00E508E0">
        <w:rPr>
          <w:rFonts w:ascii="Arial" w:eastAsia="MS Mincho" w:hAnsi="Arial"/>
          <w:color w:val="000000" w:themeColor="text1"/>
        </w:rPr>
        <w:t>)</w:t>
      </w:r>
      <w:r w:rsidRPr="00E508E0">
        <w:rPr>
          <w:rFonts w:ascii="Arial" w:eastAsia="MS Mincho" w:hAnsi="Arial"/>
          <w:color w:val="000000" w:themeColor="text1"/>
        </w:rPr>
        <w:tab/>
        <w:t xml:space="preserve">Wymiana rozdzielnicy głównej. </w:t>
      </w:r>
    </w:p>
    <w:p w:rsidR="00E508E0" w:rsidRPr="00E508E0" w:rsidRDefault="00E508E0" w:rsidP="00E508E0">
      <w:pPr>
        <w:pStyle w:val="WW-Zwykytekst"/>
        <w:ind w:left="360"/>
        <w:jc w:val="both"/>
        <w:rPr>
          <w:rFonts w:ascii="Arial" w:eastAsia="MS Mincho" w:hAnsi="Arial"/>
          <w:color w:val="000000" w:themeColor="text1"/>
        </w:rPr>
      </w:pPr>
      <w:r>
        <w:rPr>
          <w:rFonts w:ascii="Arial" w:eastAsia="MS Mincho" w:hAnsi="Arial"/>
          <w:color w:val="000000" w:themeColor="text1"/>
        </w:rPr>
        <w:t>17</w:t>
      </w:r>
      <w:r w:rsidRPr="00E508E0">
        <w:rPr>
          <w:rFonts w:ascii="Arial" w:eastAsia="MS Mincho" w:hAnsi="Arial"/>
          <w:color w:val="000000" w:themeColor="text1"/>
        </w:rPr>
        <w:t>)</w:t>
      </w:r>
      <w:r w:rsidRPr="00E508E0">
        <w:rPr>
          <w:rFonts w:ascii="Arial" w:eastAsia="MS Mincho" w:hAnsi="Arial"/>
          <w:color w:val="000000" w:themeColor="text1"/>
        </w:rPr>
        <w:tab/>
        <w:t xml:space="preserve">Wymiana rozdzielnic piętrowych. </w:t>
      </w:r>
    </w:p>
    <w:p w:rsidR="00E508E0" w:rsidRPr="00E508E0" w:rsidRDefault="00E508E0" w:rsidP="00E508E0">
      <w:pPr>
        <w:pStyle w:val="WW-Zwykytekst"/>
        <w:ind w:left="360"/>
        <w:jc w:val="both"/>
        <w:rPr>
          <w:rFonts w:ascii="Arial" w:eastAsia="MS Mincho" w:hAnsi="Arial"/>
          <w:color w:val="000000" w:themeColor="text1"/>
        </w:rPr>
      </w:pPr>
      <w:r>
        <w:rPr>
          <w:rFonts w:ascii="Arial" w:eastAsia="MS Mincho" w:hAnsi="Arial"/>
          <w:color w:val="000000" w:themeColor="text1"/>
        </w:rPr>
        <w:t>18</w:t>
      </w:r>
      <w:r w:rsidRPr="00E508E0">
        <w:rPr>
          <w:rFonts w:ascii="Arial" w:eastAsia="MS Mincho" w:hAnsi="Arial"/>
          <w:color w:val="000000" w:themeColor="text1"/>
        </w:rPr>
        <w:t>)</w:t>
      </w:r>
      <w:r w:rsidRPr="00E508E0">
        <w:rPr>
          <w:rFonts w:ascii="Arial" w:eastAsia="MS Mincho" w:hAnsi="Arial"/>
          <w:color w:val="000000" w:themeColor="text1"/>
        </w:rPr>
        <w:tab/>
        <w:t xml:space="preserve">Wymiana instalacji oświetleniowej, w tym oświetlenia awaryjnego i ewakuacyjnego. </w:t>
      </w:r>
    </w:p>
    <w:p w:rsidR="00E508E0" w:rsidRPr="00E508E0" w:rsidRDefault="00E508E0" w:rsidP="00E508E0">
      <w:pPr>
        <w:pStyle w:val="WW-Zwykytekst"/>
        <w:ind w:left="360"/>
        <w:jc w:val="both"/>
        <w:rPr>
          <w:rFonts w:ascii="Arial" w:eastAsia="MS Mincho" w:hAnsi="Arial"/>
          <w:color w:val="000000" w:themeColor="text1"/>
        </w:rPr>
      </w:pPr>
      <w:r>
        <w:rPr>
          <w:rFonts w:ascii="Arial" w:eastAsia="MS Mincho" w:hAnsi="Arial"/>
          <w:color w:val="000000" w:themeColor="text1"/>
        </w:rPr>
        <w:t>19</w:t>
      </w:r>
      <w:r w:rsidRPr="00E508E0">
        <w:rPr>
          <w:rFonts w:ascii="Arial" w:eastAsia="MS Mincho" w:hAnsi="Arial"/>
          <w:color w:val="000000" w:themeColor="text1"/>
        </w:rPr>
        <w:t>)</w:t>
      </w:r>
      <w:r w:rsidRPr="00E508E0">
        <w:rPr>
          <w:rFonts w:ascii="Arial" w:eastAsia="MS Mincho" w:hAnsi="Arial"/>
          <w:color w:val="000000" w:themeColor="text1"/>
        </w:rPr>
        <w:tab/>
        <w:t>Montaż wyłącznika głównego.</w:t>
      </w:r>
    </w:p>
    <w:p w:rsidR="00E508E0" w:rsidRDefault="00E508E0" w:rsidP="00E508E0">
      <w:pPr>
        <w:pStyle w:val="WW-Zwykytekst"/>
        <w:ind w:left="360"/>
        <w:jc w:val="both"/>
        <w:rPr>
          <w:rFonts w:ascii="Arial" w:eastAsia="MS Mincho" w:hAnsi="Arial"/>
          <w:color w:val="000000" w:themeColor="text1"/>
        </w:rPr>
      </w:pPr>
      <w:r>
        <w:rPr>
          <w:rFonts w:ascii="Arial" w:eastAsia="MS Mincho" w:hAnsi="Arial"/>
          <w:color w:val="000000" w:themeColor="text1"/>
        </w:rPr>
        <w:t>20</w:t>
      </w:r>
      <w:r w:rsidRPr="00E508E0">
        <w:rPr>
          <w:rFonts w:ascii="Arial" w:eastAsia="MS Mincho" w:hAnsi="Arial"/>
          <w:color w:val="000000" w:themeColor="text1"/>
        </w:rPr>
        <w:t>)</w:t>
      </w:r>
      <w:r w:rsidRPr="00E508E0">
        <w:rPr>
          <w:rFonts w:ascii="Arial" w:eastAsia="MS Mincho" w:hAnsi="Arial"/>
          <w:color w:val="000000" w:themeColor="text1"/>
        </w:rPr>
        <w:tab/>
        <w:t>Wymianę instalacji odgromowej.</w:t>
      </w:r>
    </w:p>
    <w:p w:rsidR="00CF07DC" w:rsidRPr="00CF07DC" w:rsidRDefault="00DC21E6" w:rsidP="00CF07DC">
      <w:pPr>
        <w:pStyle w:val="WW-Zwykytekst"/>
        <w:numPr>
          <w:ilvl w:val="0"/>
          <w:numId w:val="8"/>
        </w:numPr>
        <w:jc w:val="both"/>
        <w:rPr>
          <w:rFonts w:ascii="Arial" w:eastAsia="MS Mincho" w:hAnsi="Arial"/>
          <w:color w:val="000000" w:themeColor="text1"/>
        </w:rPr>
      </w:pPr>
      <w:r w:rsidRPr="00DC21E6">
        <w:rPr>
          <w:rFonts w:ascii="Arial" w:eastAsia="MS Mincho" w:hAnsi="Arial"/>
          <w:color w:val="000000" w:themeColor="text1"/>
        </w:rPr>
        <w:t xml:space="preserve">Wykonawca zobowiązuje się wykonać przedmiot umowy na podstawie i zgodnie z dokumentacją projektową autorstwa </w:t>
      </w:r>
      <w:r w:rsidR="00CF07DC">
        <w:rPr>
          <w:rFonts w:ascii="Arial" w:eastAsia="MS Mincho" w:hAnsi="Arial"/>
          <w:b/>
          <w:color w:val="000000" w:themeColor="text1"/>
        </w:rPr>
        <w:t>firmy</w:t>
      </w:r>
      <w:r w:rsidR="00CF07DC" w:rsidRPr="00CF07DC">
        <w:rPr>
          <w:rFonts w:ascii="Arial" w:eastAsia="MS Mincho" w:hAnsi="Arial"/>
          <w:b/>
          <w:color w:val="000000" w:themeColor="text1"/>
        </w:rPr>
        <w:t xml:space="preserve"> Przedsiębiorstwo Inżynieryjne „Kelvin” spółka z ograniczoną odpowiedzialnością </w:t>
      </w:r>
      <w:r w:rsidR="00E508E0">
        <w:rPr>
          <w:rFonts w:ascii="Arial" w:eastAsia="MS Mincho" w:hAnsi="Arial"/>
          <w:b/>
          <w:color w:val="000000" w:themeColor="text1"/>
        </w:rPr>
        <w:t xml:space="preserve">                             </w:t>
      </w:r>
      <w:r w:rsidR="00CF07DC" w:rsidRPr="00CF07DC">
        <w:rPr>
          <w:rFonts w:ascii="Arial" w:eastAsia="MS Mincho" w:hAnsi="Arial"/>
          <w:color w:val="000000" w:themeColor="text1"/>
        </w:rPr>
        <w:t xml:space="preserve">z siedzibą przy ul. Pięknej 13, 85-303 Bydgoszcz, NIP 554-100-56-03 oraz </w:t>
      </w:r>
      <w:r w:rsidR="00CF07DC">
        <w:rPr>
          <w:rFonts w:ascii="Arial" w:eastAsia="MS Mincho" w:hAnsi="Arial"/>
          <w:color w:val="000000" w:themeColor="text1"/>
        </w:rPr>
        <w:t xml:space="preserve">w oparciu o </w:t>
      </w:r>
      <w:r w:rsidR="00CF07DC" w:rsidRPr="00CF07DC">
        <w:rPr>
          <w:rFonts w:ascii="Arial" w:eastAsia="MS Mincho" w:hAnsi="Arial"/>
          <w:color w:val="000000" w:themeColor="text1"/>
        </w:rPr>
        <w:t xml:space="preserve">specyfikacje techniczne wykonania i odbioru robót i przedmiary robót w zakresie wszystkich prac opisanych w § 1 ust. </w:t>
      </w:r>
      <w:r w:rsidR="00CF07DC">
        <w:rPr>
          <w:rFonts w:ascii="Arial" w:eastAsia="MS Mincho" w:hAnsi="Arial"/>
          <w:color w:val="000000" w:themeColor="text1"/>
        </w:rPr>
        <w:t>2</w:t>
      </w:r>
      <w:r w:rsidR="00CF07DC" w:rsidRPr="00CF07DC">
        <w:rPr>
          <w:rFonts w:ascii="Arial" w:eastAsia="MS Mincho" w:hAnsi="Arial"/>
          <w:color w:val="000000" w:themeColor="text1"/>
        </w:rPr>
        <w:t xml:space="preserve"> niniejszej umowy. Przedmiary robót stanowią wyłącznie materiał pomocniczy.</w:t>
      </w:r>
    </w:p>
    <w:p w:rsidR="009B5F02" w:rsidRDefault="000A4685" w:rsidP="00B44386">
      <w:pPr>
        <w:pStyle w:val="WW-Zwykytekst"/>
        <w:numPr>
          <w:ilvl w:val="0"/>
          <w:numId w:val="8"/>
        </w:numPr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Przedmiot umowy musi być wykonany zgodnie z obowiązującymi przepisami prawa</w:t>
      </w:r>
      <w:r w:rsidR="009B5F02" w:rsidRPr="00E65089">
        <w:rPr>
          <w:rFonts w:ascii="Arial" w:eastAsia="MS Mincho" w:hAnsi="Arial"/>
          <w:color w:val="000000" w:themeColor="text1"/>
        </w:rPr>
        <w:t>,</w:t>
      </w:r>
      <w:r w:rsidRPr="00E65089">
        <w:rPr>
          <w:rFonts w:ascii="Arial" w:eastAsia="MS Mincho" w:hAnsi="Arial"/>
          <w:color w:val="000000" w:themeColor="text1"/>
        </w:rPr>
        <w:t xml:space="preserve"> </w:t>
      </w:r>
      <w:r w:rsidR="009B5F02" w:rsidRPr="00E65089">
        <w:rPr>
          <w:rFonts w:ascii="Arial" w:eastAsia="MS Mincho" w:hAnsi="Arial"/>
          <w:color w:val="000000" w:themeColor="text1"/>
        </w:rPr>
        <w:t>obowiązującymi normami, przetargową dokumentacją</w:t>
      </w:r>
      <w:r w:rsidR="00D85A43" w:rsidRPr="00E65089">
        <w:rPr>
          <w:rFonts w:ascii="Arial" w:eastAsia="MS Mincho" w:hAnsi="Arial"/>
          <w:color w:val="000000" w:themeColor="text1"/>
        </w:rPr>
        <w:t>,</w:t>
      </w:r>
      <w:r w:rsidR="009B5F02" w:rsidRPr="00E65089">
        <w:rPr>
          <w:rFonts w:ascii="Arial" w:eastAsia="MS Mincho" w:hAnsi="Arial"/>
          <w:color w:val="000000" w:themeColor="text1"/>
        </w:rPr>
        <w:t xml:space="preserve"> </w:t>
      </w:r>
      <w:r w:rsidRPr="00E65089">
        <w:rPr>
          <w:rFonts w:ascii="Arial" w:eastAsia="MS Mincho" w:hAnsi="Arial"/>
          <w:color w:val="000000" w:themeColor="text1"/>
        </w:rPr>
        <w:t>a także zgodnie z najlepszą wiedzą i doświadczeniem Wykonawcy</w:t>
      </w:r>
      <w:r w:rsidR="009B5F02" w:rsidRPr="00E65089">
        <w:rPr>
          <w:rFonts w:ascii="Arial" w:eastAsia="MS Mincho" w:hAnsi="Arial"/>
          <w:color w:val="000000" w:themeColor="text1"/>
        </w:rPr>
        <w:t xml:space="preserve">, </w:t>
      </w:r>
      <w:r w:rsidRPr="00E65089">
        <w:rPr>
          <w:rFonts w:ascii="Arial" w:eastAsia="MS Mincho" w:hAnsi="Arial"/>
          <w:color w:val="000000" w:themeColor="text1"/>
        </w:rPr>
        <w:t>z zachowaniem najwyższej staranności</w:t>
      </w:r>
      <w:r w:rsidR="009B5F02" w:rsidRPr="00E65089">
        <w:rPr>
          <w:rFonts w:ascii="Arial" w:eastAsia="MS Mincho" w:hAnsi="Arial"/>
          <w:color w:val="000000" w:themeColor="text1"/>
        </w:rPr>
        <w:t xml:space="preserve"> oraz zaleceniami nadzoru inwestorskiego.</w:t>
      </w:r>
    </w:p>
    <w:p w:rsidR="00CF1C7E" w:rsidRPr="00CF1C7E" w:rsidRDefault="00C329CC" w:rsidP="00CF1C7E">
      <w:pPr>
        <w:pStyle w:val="WW-Zwykytekst"/>
        <w:numPr>
          <w:ilvl w:val="0"/>
          <w:numId w:val="8"/>
        </w:numPr>
        <w:jc w:val="both"/>
        <w:rPr>
          <w:rFonts w:ascii="Arial" w:eastAsia="MS Mincho" w:hAnsi="Arial"/>
          <w:color w:val="000000" w:themeColor="text1"/>
        </w:rPr>
      </w:pPr>
      <w:r>
        <w:rPr>
          <w:rFonts w:ascii="Arial" w:eastAsia="MS Mincho" w:hAnsi="Arial"/>
          <w:color w:val="000000" w:themeColor="text1"/>
        </w:rPr>
        <w:t xml:space="preserve">Ponadto Wykonawca w ramach realizacji przedmiotu umowy zobowiązany jest do sporządzenia </w:t>
      </w:r>
      <w:r w:rsidRPr="00C329CC">
        <w:rPr>
          <w:rFonts w:ascii="Arial" w:eastAsia="MS Mincho" w:hAnsi="Arial"/>
          <w:color w:val="000000" w:themeColor="text1"/>
          <w:u w:val="single"/>
        </w:rPr>
        <w:t>świadectwa energetycznego</w:t>
      </w:r>
      <w:r>
        <w:rPr>
          <w:rFonts w:ascii="Arial" w:eastAsia="MS Mincho" w:hAnsi="Arial"/>
          <w:color w:val="000000" w:themeColor="text1"/>
        </w:rPr>
        <w:t xml:space="preserve"> </w:t>
      </w:r>
      <w:r w:rsidR="00CF1C7E">
        <w:rPr>
          <w:rFonts w:ascii="Arial" w:eastAsia="MS Mincho" w:hAnsi="Arial"/>
          <w:color w:val="000000" w:themeColor="text1"/>
        </w:rPr>
        <w:t xml:space="preserve">dla budynku opisanego w ust. 1 oraz ujęcia w kosztach wykonania robót </w:t>
      </w:r>
      <w:r w:rsidR="00CF1C7E" w:rsidRPr="00CF1C7E">
        <w:rPr>
          <w:rFonts w:ascii="Arial" w:eastAsia="MS Mincho" w:hAnsi="Arial"/>
          <w:color w:val="000000" w:themeColor="text1"/>
          <w:u w:val="single"/>
        </w:rPr>
        <w:t xml:space="preserve">opłat związanych z </w:t>
      </w:r>
      <w:r w:rsidR="00CF1C7E" w:rsidRPr="00CF1C7E">
        <w:rPr>
          <w:rFonts w:ascii="Arial" w:eastAsia="MS Mincho" w:hAnsi="Arial"/>
          <w:color w:val="000000" w:themeColor="text1"/>
          <w:u w:val="single"/>
        </w:rPr>
        <w:lastRenderedPageBreak/>
        <w:t>zajęciem pasa drogowego</w:t>
      </w:r>
      <w:r w:rsidR="00CF1C7E" w:rsidRPr="00CF1C7E">
        <w:rPr>
          <w:rFonts w:ascii="Arial" w:eastAsia="MS Mincho" w:hAnsi="Arial"/>
          <w:color w:val="000000" w:themeColor="text1"/>
        </w:rPr>
        <w:t xml:space="preserve"> (chodników) </w:t>
      </w:r>
      <w:r w:rsidR="00CF1C7E">
        <w:rPr>
          <w:rFonts w:ascii="Arial" w:eastAsia="MS Mincho" w:hAnsi="Arial"/>
          <w:color w:val="000000" w:themeColor="text1"/>
        </w:rPr>
        <w:t xml:space="preserve">na potrzeby </w:t>
      </w:r>
      <w:r w:rsidR="00CF1C7E" w:rsidRPr="00CF1C7E">
        <w:rPr>
          <w:rFonts w:ascii="Arial" w:eastAsia="MS Mincho" w:hAnsi="Arial"/>
          <w:color w:val="000000" w:themeColor="text1"/>
        </w:rPr>
        <w:t xml:space="preserve">ustawienia rusztowania oraz wykonania wykopów przy ścianach frontowych.  </w:t>
      </w:r>
    </w:p>
    <w:p w:rsidR="003F4E8D" w:rsidRPr="00E65089" w:rsidRDefault="006D230B" w:rsidP="00755D45">
      <w:pPr>
        <w:pStyle w:val="WW-Zwykytekst"/>
        <w:numPr>
          <w:ilvl w:val="0"/>
          <w:numId w:val="8"/>
        </w:numPr>
        <w:jc w:val="both"/>
        <w:rPr>
          <w:rFonts w:ascii="Arial" w:eastAsia="MS Mincho" w:hAnsi="Arial" w:cs="Arial"/>
          <w:color w:val="000000" w:themeColor="text1"/>
          <w:szCs w:val="20"/>
        </w:rPr>
      </w:pPr>
      <w:r w:rsidRPr="00E65089">
        <w:rPr>
          <w:rFonts w:ascii="Arial" w:eastAsia="MS Mincho" w:hAnsi="Arial"/>
          <w:color w:val="000000" w:themeColor="text1"/>
        </w:rPr>
        <w:t xml:space="preserve">Zamawiający zobowiązuje Wykonawcę, aby </w:t>
      </w:r>
      <w:r w:rsidR="003F4E8D" w:rsidRPr="00E65089">
        <w:rPr>
          <w:rFonts w:ascii="Arial" w:eastAsia="MS Mincho" w:hAnsi="Arial"/>
          <w:color w:val="000000" w:themeColor="text1"/>
        </w:rPr>
        <w:t xml:space="preserve">ten uwzględnił, że przedmiot umowy </w:t>
      </w:r>
      <w:r w:rsidR="003F4E8D" w:rsidRPr="00E65089">
        <w:rPr>
          <w:rFonts w:ascii="Arial" w:eastAsia="MS Mincho" w:hAnsi="Arial" w:cs="Arial"/>
          <w:color w:val="000000" w:themeColor="text1"/>
          <w:szCs w:val="20"/>
        </w:rPr>
        <w:t xml:space="preserve">będzie wykonywany </w:t>
      </w:r>
      <w:r w:rsidR="00DC21E6">
        <w:rPr>
          <w:rFonts w:ascii="Arial" w:eastAsia="MS Mincho" w:hAnsi="Arial" w:cs="Arial"/>
          <w:color w:val="000000" w:themeColor="text1"/>
          <w:szCs w:val="20"/>
        </w:rPr>
        <w:t xml:space="preserve">ma terenie </w:t>
      </w:r>
      <w:r w:rsidR="003F4E8D" w:rsidRPr="00CF07DC">
        <w:rPr>
          <w:rFonts w:ascii="Arial" w:eastAsia="MS Mincho" w:hAnsi="Arial" w:cs="Arial"/>
          <w:color w:val="000000" w:themeColor="text1"/>
          <w:szCs w:val="20"/>
          <w:u w:val="single"/>
        </w:rPr>
        <w:t>czynn</w:t>
      </w:r>
      <w:r w:rsidR="00DC21E6" w:rsidRPr="00CF07DC">
        <w:rPr>
          <w:rFonts w:ascii="Arial" w:eastAsia="MS Mincho" w:hAnsi="Arial" w:cs="Arial"/>
          <w:color w:val="000000" w:themeColor="text1"/>
          <w:szCs w:val="20"/>
          <w:u w:val="single"/>
        </w:rPr>
        <w:t>ej jednostki oświatowej</w:t>
      </w:r>
      <w:r w:rsidR="00DC21E6">
        <w:rPr>
          <w:rFonts w:ascii="Arial" w:eastAsia="MS Mincho" w:hAnsi="Arial" w:cs="Arial"/>
          <w:color w:val="000000" w:themeColor="text1"/>
          <w:szCs w:val="20"/>
        </w:rPr>
        <w:t xml:space="preserve"> </w:t>
      </w:r>
      <w:r w:rsidR="003F4E8D" w:rsidRPr="00E65089">
        <w:rPr>
          <w:rFonts w:ascii="Arial" w:eastAsia="MS Mincho" w:hAnsi="Arial" w:cs="Arial"/>
          <w:color w:val="000000" w:themeColor="text1"/>
          <w:szCs w:val="20"/>
        </w:rPr>
        <w:t xml:space="preserve">i Wykonawca powinien przewidzieć utrudnienia w realizacji prac wynikłe z ruchu użytkowników. </w:t>
      </w:r>
    </w:p>
    <w:p w:rsidR="00C17969" w:rsidRPr="00E65089" w:rsidRDefault="00C17969">
      <w:pPr>
        <w:pStyle w:val="WW-Zwykytekst"/>
        <w:jc w:val="center"/>
        <w:rPr>
          <w:rFonts w:ascii="Arial" w:eastAsia="MS Mincho" w:hAnsi="Arial"/>
          <w:b/>
          <w:color w:val="000000" w:themeColor="text1"/>
        </w:rPr>
      </w:pPr>
      <w:r w:rsidRPr="00E65089">
        <w:rPr>
          <w:rFonts w:ascii="Arial" w:eastAsia="MS Mincho" w:hAnsi="Arial"/>
          <w:b/>
          <w:color w:val="000000" w:themeColor="text1"/>
        </w:rPr>
        <w:t>§ 2</w:t>
      </w:r>
      <w:r w:rsidR="006E6347" w:rsidRPr="00E65089">
        <w:rPr>
          <w:rFonts w:ascii="Arial" w:eastAsia="MS Mincho" w:hAnsi="Arial"/>
          <w:b/>
          <w:color w:val="000000" w:themeColor="text1"/>
        </w:rPr>
        <w:t xml:space="preserve">   Terminy </w:t>
      </w:r>
    </w:p>
    <w:p w:rsidR="00C17969" w:rsidRPr="003F2747" w:rsidRDefault="00C17969" w:rsidP="00B44386">
      <w:pPr>
        <w:pStyle w:val="WW-Zwykytekst"/>
        <w:numPr>
          <w:ilvl w:val="0"/>
          <w:numId w:val="5"/>
        </w:numPr>
        <w:suppressAutoHyphens/>
        <w:jc w:val="both"/>
        <w:rPr>
          <w:rFonts w:ascii="Arial" w:eastAsia="MS Mincho" w:hAnsi="Arial"/>
          <w:color w:val="000000" w:themeColor="text1"/>
        </w:rPr>
      </w:pPr>
      <w:r w:rsidRPr="003F2747">
        <w:rPr>
          <w:rFonts w:ascii="Arial" w:eastAsia="MS Mincho" w:hAnsi="Arial"/>
          <w:color w:val="000000" w:themeColor="text1"/>
        </w:rPr>
        <w:t>Okres realizacji przedmiotu umowy ustala się na:</w:t>
      </w:r>
    </w:p>
    <w:p w:rsidR="00192748" w:rsidRPr="003F2747" w:rsidRDefault="002A2D59" w:rsidP="00192748">
      <w:pPr>
        <w:pStyle w:val="Zwykytekst3"/>
        <w:numPr>
          <w:ilvl w:val="1"/>
          <w:numId w:val="8"/>
        </w:numPr>
        <w:jc w:val="both"/>
        <w:rPr>
          <w:rFonts w:ascii="Arial" w:eastAsia="MS Mincho" w:hAnsi="Arial"/>
          <w:color w:val="000000" w:themeColor="text1"/>
        </w:rPr>
      </w:pPr>
      <w:r w:rsidRPr="003F2747">
        <w:rPr>
          <w:rFonts w:ascii="Arial" w:eastAsia="MS Mincho" w:hAnsi="Arial"/>
          <w:b/>
          <w:color w:val="000000" w:themeColor="text1"/>
        </w:rPr>
        <w:t xml:space="preserve">rozpoczęcie realizacji: </w:t>
      </w:r>
      <w:r w:rsidR="00192748" w:rsidRPr="003F2747">
        <w:rPr>
          <w:rFonts w:ascii="Arial" w:eastAsia="MS Mincho" w:hAnsi="Arial"/>
          <w:color w:val="000000" w:themeColor="text1"/>
        </w:rPr>
        <w:t>po protokolarnym przekazaniu terenu budowy, które nastąpi nie później niż w terminie</w:t>
      </w:r>
    </w:p>
    <w:p w:rsidR="00192748" w:rsidRDefault="00192748" w:rsidP="00192748">
      <w:pPr>
        <w:pStyle w:val="Zwykytekst3"/>
        <w:ind w:left="284"/>
        <w:jc w:val="both"/>
        <w:rPr>
          <w:rFonts w:ascii="Arial" w:eastAsia="MS Mincho" w:hAnsi="Arial"/>
          <w:color w:val="000000" w:themeColor="text1"/>
        </w:rPr>
      </w:pPr>
      <w:r w:rsidRPr="003F2747">
        <w:rPr>
          <w:rFonts w:ascii="Arial" w:eastAsia="MS Mincho" w:hAnsi="Arial"/>
          <w:b/>
          <w:color w:val="000000" w:themeColor="text1"/>
        </w:rPr>
        <w:t xml:space="preserve">    </w:t>
      </w:r>
      <w:r w:rsidRPr="003F2747">
        <w:rPr>
          <w:rFonts w:ascii="Arial" w:eastAsia="MS Mincho" w:hAnsi="Arial"/>
          <w:color w:val="000000" w:themeColor="text1"/>
        </w:rPr>
        <w:t>do 5 dni roboczych do dnia podpisania umowy</w:t>
      </w:r>
      <w:r w:rsidR="000D0446" w:rsidRPr="003F2747">
        <w:rPr>
          <w:rFonts w:ascii="Arial" w:eastAsia="MS Mincho" w:hAnsi="Arial"/>
          <w:color w:val="000000" w:themeColor="text1"/>
        </w:rPr>
        <w:t>;</w:t>
      </w:r>
    </w:p>
    <w:p w:rsidR="000E3891" w:rsidRDefault="00D7260E" w:rsidP="00474956">
      <w:pPr>
        <w:pStyle w:val="Zwykytekst3"/>
        <w:numPr>
          <w:ilvl w:val="1"/>
          <w:numId w:val="8"/>
        </w:numPr>
        <w:jc w:val="both"/>
        <w:rPr>
          <w:rFonts w:ascii="Arial" w:eastAsia="MS Mincho" w:hAnsi="Arial"/>
          <w:b/>
          <w:color w:val="000000" w:themeColor="text1"/>
        </w:rPr>
      </w:pPr>
      <w:r w:rsidRPr="003F2747">
        <w:rPr>
          <w:rFonts w:ascii="Arial" w:eastAsia="MS Mincho" w:hAnsi="Arial"/>
          <w:b/>
          <w:color w:val="000000" w:themeColor="text1"/>
        </w:rPr>
        <w:t xml:space="preserve">zakończenie realizacji do </w:t>
      </w:r>
      <w:r w:rsidR="00C329CC">
        <w:rPr>
          <w:rFonts w:ascii="Arial" w:eastAsia="MS Mincho" w:hAnsi="Arial"/>
          <w:b/>
          <w:color w:val="000000" w:themeColor="text1"/>
        </w:rPr>
        <w:t>11</w:t>
      </w:r>
      <w:r w:rsidRPr="003F2747">
        <w:rPr>
          <w:rFonts w:ascii="Arial" w:eastAsia="MS Mincho" w:hAnsi="Arial"/>
          <w:b/>
          <w:color w:val="000000" w:themeColor="text1"/>
        </w:rPr>
        <w:t xml:space="preserve"> miesięcy od dnia </w:t>
      </w:r>
      <w:r w:rsidR="00DC21E6" w:rsidRPr="003F2747">
        <w:rPr>
          <w:rFonts w:ascii="Arial" w:eastAsia="MS Mincho" w:hAnsi="Arial"/>
          <w:b/>
          <w:color w:val="000000" w:themeColor="text1"/>
        </w:rPr>
        <w:t>podpisania umowy</w:t>
      </w:r>
      <w:r w:rsidR="00C329CC">
        <w:rPr>
          <w:rFonts w:ascii="Arial" w:eastAsia="MS Mincho" w:hAnsi="Arial"/>
          <w:b/>
          <w:color w:val="000000" w:themeColor="text1"/>
        </w:rPr>
        <w:t xml:space="preserve">, </w:t>
      </w:r>
      <w:r w:rsidR="00C329CC" w:rsidRPr="00C329CC">
        <w:rPr>
          <w:rFonts w:ascii="Arial" w:eastAsia="MS Mincho" w:hAnsi="Arial"/>
          <w:color w:val="000000" w:themeColor="text1"/>
        </w:rPr>
        <w:t xml:space="preserve">z zastrzeżeniem, że </w:t>
      </w:r>
      <w:r w:rsidR="00474956" w:rsidRPr="00474956">
        <w:rPr>
          <w:rFonts w:ascii="Arial" w:eastAsia="MS Mincho" w:hAnsi="Arial"/>
          <w:b/>
          <w:color w:val="000000" w:themeColor="text1"/>
        </w:rPr>
        <w:t>prace związane</w:t>
      </w:r>
    </w:p>
    <w:p w:rsidR="000E3891" w:rsidRDefault="000E3891" w:rsidP="000E3891">
      <w:pPr>
        <w:pStyle w:val="Zwykytekst3"/>
        <w:ind w:left="284"/>
        <w:jc w:val="both"/>
        <w:rPr>
          <w:rFonts w:ascii="Arial" w:eastAsia="MS Mincho" w:hAnsi="Arial"/>
          <w:b/>
          <w:color w:val="000000" w:themeColor="text1"/>
        </w:rPr>
      </w:pPr>
      <w:r>
        <w:rPr>
          <w:rFonts w:ascii="Arial" w:eastAsia="MS Mincho" w:hAnsi="Arial"/>
          <w:b/>
          <w:color w:val="000000" w:themeColor="text1"/>
        </w:rPr>
        <w:t xml:space="preserve">    </w:t>
      </w:r>
      <w:r w:rsidR="00474956" w:rsidRPr="00474956">
        <w:rPr>
          <w:rFonts w:ascii="Arial" w:eastAsia="MS Mincho" w:hAnsi="Arial"/>
          <w:b/>
          <w:color w:val="000000" w:themeColor="text1"/>
        </w:rPr>
        <w:t>z termomodernizacją dachu oraz wykonaniem konstrukcji wsporczej opartej na ścianach</w:t>
      </w:r>
    </w:p>
    <w:p w:rsidR="00474956" w:rsidRPr="00474956" w:rsidRDefault="000E3891" w:rsidP="000E3891">
      <w:pPr>
        <w:pStyle w:val="Zwykytekst3"/>
        <w:ind w:left="284"/>
        <w:jc w:val="both"/>
        <w:rPr>
          <w:rFonts w:ascii="Arial" w:eastAsia="MS Mincho" w:hAnsi="Arial"/>
          <w:b/>
          <w:color w:val="000000" w:themeColor="text1"/>
        </w:rPr>
      </w:pPr>
      <w:r>
        <w:rPr>
          <w:rFonts w:ascii="Arial" w:eastAsia="MS Mincho" w:hAnsi="Arial"/>
          <w:b/>
          <w:color w:val="000000" w:themeColor="text1"/>
        </w:rPr>
        <w:t xml:space="preserve">   </w:t>
      </w:r>
      <w:r w:rsidR="00474956" w:rsidRPr="00474956">
        <w:rPr>
          <w:rFonts w:ascii="Arial" w:eastAsia="MS Mincho" w:hAnsi="Arial"/>
          <w:b/>
          <w:color w:val="000000" w:themeColor="text1"/>
        </w:rPr>
        <w:t xml:space="preserve"> konstrukcyjnych pod panele fotowoltaiczne muszą zostać ukończone do końca maja 2025 r.</w:t>
      </w:r>
    </w:p>
    <w:p w:rsidR="00817F27" w:rsidRDefault="00817F27" w:rsidP="00B44386">
      <w:pPr>
        <w:pStyle w:val="WW-Zwykytekst"/>
        <w:numPr>
          <w:ilvl w:val="0"/>
          <w:numId w:val="5"/>
        </w:numPr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eastAsia="MS Mincho" w:hAnsi="Arial" w:cs="Arial"/>
          <w:color w:val="000000" w:themeColor="text1"/>
        </w:rPr>
        <w:t>Zamawiający może polecić Wykonawcy podjęcie działań dla przyspieszenia tempa robót, aby przedmiot umowy został wykonany w terminie umownym. Wszystkie koszty związane z podjętymi działaniami obciążają Wykonawcę.</w:t>
      </w:r>
    </w:p>
    <w:p w:rsidR="00B65695" w:rsidRPr="00474956" w:rsidRDefault="00B65695" w:rsidP="00B65695">
      <w:pPr>
        <w:pStyle w:val="WW-Zwykytekst"/>
        <w:numPr>
          <w:ilvl w:val="0"/>
          <w:numId w:val="5"/>
        </w:numPr>
        <w:jc w:val="both"/>
        <w:rPr>
          <w:rFonts w:ascii="Arial" w:eastAsia="MS Mincho" w:hAnsi="Arial" w:cs="Arial"/>
          <w:color w:val="000000" w:themeColor="text1"/>
        </w:rPr>
      </w:pPr>
      <w:r w:rsidRPr="00474956">
        <w:rPr>
          <w:rFonts w:ascii="Arial" w:eastAsia="MS Mincho" w:hAnsi="Arial" w:cs="Arial"/>
          <w:color w:val="000000" w:themeColor="text1"/>
        </w:rPr>
        <w:t>W przypadku, gdy prowadzenie przez Wykonawcę prac w danym dniu kolidować będzie z prawidłowym funkcjonowanie</w:t>
      </w:r>
      <w:r w:rsidR="006B2CFF" w:rsidRPr="00474956">
        <w:rPr>
          <w:rFonts w:ascii="Arial" w:eastAsia="MS Mincho" w:hAnsi="Arial" w:cs="Arial"/>
          <w:color w:val="000000" w:themeColor="text1"/>
        </w:rPr>
        <w:t>m</w:t>
      </w:r>
      <w:r w:rsidRPr="00474956">
        <w:rPr>
          <w:rFonts w:ascii="Arial" w:eastAsia="MS Mincho" w:hAnsi="Arial" w:cs="Arial"/>
          <w:color w:val="000000" w:themeColor="text1"/>
        </w:rPr>
        <w:t xml:space="preserve"> szkoły, Zamawiający zastrzega sobie </w:t>
      </w:r>
      <w:r w:rsidRPr="004B4F59">
        <w:rPr>
          <w:rFonts w:ascii="Arial" w:eastAsia="MS Mincho" w:hAnsi="Arial" w:cs="Arial"/>
          <w:b/>
          <w:color w:val="000000" w:themeColor="text1"/>
        </w:rPr>
        <w:t xml:space="preserve">prawo do przerwania robót </w:t>
      </w:r>
      <w:r w:rsidR="006B2CFF" w:rsidRPr="004B4F59">
        <w:rPr>
          <w:rFonts w:ascii="Arial" w:eastAsia="MS Mincho" w:hAnsi="Arial" w:cs="Arial"/>
          <w:b/>
          <w:color w:val="000000" w:themeColor="text1"/>
        </w:rPr>
        <w:t xml:space="preserve">w danym dniu </w:t>
      </w:r>
      <w:r w:rsidRPr="004B4F59">
        <w:rPr>
          <w:rFonts w:ascii="Arial" w:eastAsia="MS Mincho" w:hAnsi="Arial" w:cs="Arial"/>
          <w:b/>
          <w:color w:val="000000" w:themeColor="text1"/>
        </w:rPr>
        <w:t>- bez względu na ich zakres i stan zaawansowania</w:t>
      </w:r>
      <w:r w:rsidRPr="00474956">
        <w:rPr>
          <w:rFonts w:ascii="Arial" w:eastAsia="MS Mincho" w:hAnsi="Arial" w:cs="Arial"/>
          <w:color w:val="000000" w:themeColor="text1"/>
        </w:rPr>
        <w:t>.</w:t>
      </w:r>
    </w:p>
    <w:p w:rsidR="00B65695" w:rsidRPr="004B4F59" w:rsidRDefault="00B65695" w:rsidP="00B65695">
      <w:pPr>
        <w:pStyle w:val="WW-Zwykytekst"/>
        <w:numPr>
          <w:ilvl w:val="0"/>
          <w:numId w:val="5"/>
        </w:numPr>
        <w:jc w:val="both"/>
        <w:rPr>
          <w:rFonts w:ascii="Arial" w:eastAsia="MS Mincho" w:hAnsi="Arial" w:cs="Arial"/>
          <w:color w:val="000000" w:themeColor="text1"/>
        </w:rPr>
      </w:pPr>
      <w:r w:rsidRPr="004B4F59">
        <w:rPr>
          <w:rFonts w:ascii="Arial" w:eastAsia="MS Mincho" w:hAnsi="Arial" w:cs="Arial"/>
          <w:color w:val="000000" w:themeColor="text1"/>
        </w:rPr>
        <w:t xml:space="preserve">Doraźne przerwy, jak w ust. 3, nie mogą stanowić podstawy o staranie się </w:t>
      </w:r>
      <w:r w:rsidR="006B2CFF" w:rsidRPr="004B4F59">
        <w:rPr>
          <w:rFonts w:ascii="Arial" w:eastAsia="MS Mincho" w:hAnsi="Arial" w:cs="Arial"/>
          <w:color w:val="000000" w:themeColor="text1"/>
        </w:rPr>
        <w:t xml:space="preserve">przez Wykonawcę </w:t>
      </w:r>
      <w:r w:rsidRPr="004B4F59">
        <w:rPr>
          <w:rFonts w:ascii="Arial" w:eastAsia="MS Mincho" w:hAnsi="Arial" w:cs="Arial"/>
          <w:color w:val="000000" w:themeColor="text1"/>
        </w:rPr>
        <w:t xml:space="preserve">o dodatkowe wynagrodzenie lub wydłużenie terminu realizacji </w:t>
      </w:r>
      <w:r w:rsidR="006B2CFF" w:rsidRPr="004B4F59">
        <w:rPr>
          <w:rFonts w:ascii="Arial" w:eastAsia="MS Mincho" w:hAnsi="Arial" w:cs="Arial"/>
          <w:color w:val="000000" w:themeColor="text1"/>
        </w:rPr>
        <w:t>umowy.</w:t>
      </w:r>
      <w:r w:rsidRPr="004B4F59">
        <w:rPr>
          <w:rFonts w:ascii="Arial" w:eastAsia="MS Mincho" w:hAnsi="Arial" w:cs="Arial"/>
          <w:color w:val="000000" w:themeColor="text1"/>
        </w:rPr>
        <w:t xml:space="preserve"> Zamawiający zastrzega, że </w:t>
      </w:r>
      <w:r w:rsidRPr="004B4F59">
        <w:rPr>
          <w:rFonts w:ascii="Arial" w:eastAsia="MS Mincho" w:hAnsi="Arial" w:cs="Arial"/>
          <w:b/>
          <w:color w:val="000000" w:themeColor="text1"/>
        </w:rPr>
        <w:t xml:space="preserve">łączna długość doraźnych przerw nie przekroczy </w:t>
      </w:r>
      <w:r w:rsidR="006B2CFF" w:rsidRPr="004B4F59">
        <w:rPr>
          <w:rFonts w:ascii="Arial" w:eastAsia="MS Mincho" w:hAnsi="Arial" w:cs="Arial"/>
          <w:b/>
          <w:color w:val="000000" w:themeColor="text1"/>
        </w:rPr>
        <w:t xml:space="preserve">łącznie </w:t>
      </w:r>
      <w:r w:rsidRPr="004B4F59">
        <w:rPr>
          <w:rFonts w:ascii="Arial" w:eastAsia="MS Mincho" w:hAnsi="Arial" w:cs="Arial"/>
          <w:b/>
          <w:color w:val="000000" w:themeColor="text1"/>
        </w:rPr>
        <w:t>4 dni</w:t>
      </w:r>
      <w:r w:rsidR="006B2CFF" w:rsidRPr="004B4F59">
        <w:rPr>
          <w:rFonts w:ascii="Arial" w:eastAsia="MS Mincho" w:hAnsi="Arial" w:cs="Arial"/>
          <w:b/>
          <w:color w:val="000000" w:themeColor="text1"/>
        </w:rPr>
        <w:t xml:space="preserve"> roboczych</w:t>
      </w:r>
      <w:r w:rsidR="006B2CFF" w:rsidRPr="004B4F59">
        <w:rPr>
          <w:rFonts w:ascii="Arial" w:eastAsia="MS Mincho" w:hAnsi="Arial" w:cs="Arial"/>
          <w:color w:val="000000" w:themeColor="text1"/>
        </w:rPr>
        <w:t>, a informacja o ich wdrożeniu musi zostać przesłana Wykonawcy z 2-dniowym wyprzedzeniem.</w:t>
      </w:r>
    </w:p>
    <w:p w:rsidR="00755D45" w:rsidRPr="004B4F59" w:rsidRDefault="00755D45" w:rsidP="002A7261">
      <w:pPr>
        <w:pStyle w:val="WW-Zwykytekst"/>
        <w:numPr>
          <w:ilvl w:val="0"/>
          <w:numId w:val="5"/>
        </w:numPr>
        <w:jc w:val="both"/>
        <w:rPr>
          <w:rFonts w:ascii="Arial" w:eastAsia="MS Mincho" w:hAnsi="Arial" w:cs="Arial"/>
          <w:color w:val="000000" w:themeColor="text1"/>
        </w:rPr>
      </w:pPr>
      <w:r w:rsidRPr="004B4F59">
        <w:rPr>
          <w:rFonts w:ascii="Arial" w:eastAsia="MS Mincho" w:hAnsi="Arial" w:cs="Arial"/>
          <w:color w:val="000000" w:themeColor="text1"/>
        </w:rPr>
        <w:t xml:space="preserve">Oprócz przerw opisanych w ust. 3-4, Zamawiający wskazuje, że </w:t>
      </w:r>
      <w:r w:rsidR="002A7261" w:rsidRPr="004B4F59">
        <w:rPr>
          <w:rFonts w:ascii="Arial" w:eastAsia="MS Mincho" w:hAnsi="Arial" w:cs="Arial"/>
          <w:color w:val="000000" w:themeColor="text1"/>
        </w:rPr>
        <w:t xml:space="preserve">Wykonawca nie będzie mógł prowadzić robót objętych umową </w:t>
      </w:r>
      <w:r w:rsidRPr="004B4F59">
        <w:rPr>
          <w:rFonts w:ascii="Arial" w:eastAsia="MS Mincho" w:hAnsi="Arial" w:cs="Arial"/>
          <w:color w:val="000000" w:themeColor="text1"/>
        </w:rPr>
        <w:t xml:space="preserve">w </w:t>
      </w:r>
      <w:r w:rsidR="00AB0DE5" w:rsidRPr="004B4F59">
        <w:rPr>
          <w:rFonts w:ascii="Arial" w:eastAsia="MS Mincho" w:hAnsi="Arial" w:cs="Arial"/>
          <w:color w:val="000000" w:themeColor="text1"/>
        </w:rPr>
        <w:t xml:space="preserve">2025 roku w </w:t>
      </w:r>
      <w:r w:rsidR="00474956" w:rsidRPr="004B4F59">
        <w:rPr>
          <w:rFonts w:ascii="Arial" w:eastAsia="MS Mincho" w:hAnsi="Arial" w:cs="Arial"/>
          <w:color w:val="000000" w:themeColor="text1"/>
        </w:rPr>
        <w:t xml:space="preserve">styczniu </w:t>
      </w:r>
      <w:r w:rsidR="002A7261" w:rsidRPr="004B4F59">
        <w:rPr>
          <w:rFonts w:ascii="Arial" w:eastAsia="MS Mincho" w:hAnsi="Arial" w:cs="Arial"/>
          <w:color w:val="000000" w:themeColor="text1"/>
        </w:rPr>
        <w:t xml:space="preserve">przez </w:t>
      </w:r>
      <w:r w:rsidR="00474956" w:rsidRPr="004B4F59">
        <w:rPr>
          <w:rFonts w:ascii="Arial" w:eastAsia="MS Mincho" w:hAnsi="Arial" w:cs="Arial"/>
          <w:color w:val="000000" w:themeColor="text1"/>
        </w:rPr>
        <w:t xml:space="preserve">5 </w:t>
      </w:r>
      <w:r w:rsidRPr="004B4F59">
        <w:rPr>
          <w:rFonts w:ascii="Arial" w:eastAsia="MS Mincho" w:hAnsi="Arial" w:cs="Arial"/>
          <w:color w:val="000000" w:themeColor="text1"/>
        </w:rPr>
        <w:t>dni</w:t>
      </w:r>
      <w:r w:rsidR="002A7261" w:rsidRPr="004B4F59">
        <w:rPr>
          <w:rFonts w:ascii="Arial" w:eastAsia="MS Mincho" w:hAnsi="Arial" w:cs="Arial"/>
          <w:color w:val="000000" w:themeColor="text1"/>
        </w:rPr>
        <w:t xml:space="preserve">, w maju – 5 dni, w czerwcu - 6 dni i w sierpniu – 3 dni </w:t>
      </w:r>
      <w:r w:rsidRPr="004B4F59">
        <w:rPr>
          <w:rFonts w:ascii="Arial" w:eastAsia="MS Mincho" w:hAnsi="Arial" w:cs="Arial"/>
          <w:color w:val="000000" w:themeColor="text1"/>
        </w:rPr>
        <w:t>(okres matur i egz. zawodowych</w:t>
      </w:r>
      <w:r w:rsidR="002A7261" w:rsidRPr="004B4F59">
        <w:rPr>
          <w:rFonts w:ascii="Arial" w:eastAsia="MS Mincho" w:hAnsi="Arial" w:cs="Arial"/>
          <w:color w:val="000000" w:themeColor="text1"/>
        </w:rPr>
        <w:t xml:space="preserve"> i ich prób</w:t>
      </w:r>
      <w:r w:rsidRPr="004B4F59">
        <w:rPr>
          <w:rFonts w:ascii="Arial" w:eastAsia="MS Mincho" w:hAnsi="Arial" w:cs="Arial"/>
          <w:color w:val="000000" w:themeColor="text1"/>
        </w:rPr>
        <w:t>).</w:t>
      </w:r>
      <w:r w:rsidR="002A7261" w:rsidRPr="004B4F59">
        <w:rPr>
          <w:rFonts w:ascii="Arial" w:eastAsia="MS Mincho" w:hAnsi="Arial" w:cs="Arial"/>
          <w:color w:val="000000" w:themeColor="text1"/>
        </w:rPr>
        <w:t xml:space="preserve"> Brak możliwości pracy w te dni nie może stanowić podstawy o staranie się przez Wykonawcę o dodatkowe wynagrodzenie lub wydłużenie terminu realizacji umowy.</w:t>
      </w:r>
    </w:p>
    <w:p w:rsidR="00B61665" w:rsidRPr="00E65089" w:rsidRDefault="00B61665" w:rsidP="00B44386">
      <w:pPr>
        <w:pStyle w:val="WW-Zwykytekst"/>
        <w:numPr>
          <w:ilvl w:val="0"/>
          <w:numId w:val="5"/>
        </w:numPr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hAnsi="Arial" w:cs="Arial"/>
          <w:color w:val="000000" w:themeColor="text1"/>
        </w:rPr>
        <w:t>Zamawiający przekaże Wykonawcy w dniu protokolarnego wprowadzenia Wykonawcy na budowę:</w:t>
      </w:r>
    </w:p>
    <w:p w:rsidR="00B61665" w:rsidRPr="00E65089" w:rsidRDefault="00B61665" w:rsidP="00B44386">
      <w:pPr>
        <w:numPr>
          <w:ilvl w:val="0"/>
          <w:numId w:val="14"/>
        </w:numPr>
        <w:shd w:val="clear" w:color="auto" w:fill="FFFFFF"/>
        <w:tabs>
          <w:tab w:val="left" w:pos="360"/>
        </w:tabs>
        <w:jc w:val="both"/>
        <w:rPr>
          <w:rFonts w:ascii="Arial" w:hAnsi="Arial"/>
          <w:color w:val="000000" w:themeColor="text1"/>
          <w:sz w:val="20"/>
        </w:rPr>
      </w:pPr>
      <w:r w:rsidRPr="00E65089">
        <w:rPr>
          <w:rFonts w:ascii="Arial" w:hAnsi="Arial"/>
          <w:color w:val="000000" w:themeColor="text1"/>
          <w:sz w:val="20"/>
        </w:rPr>
        <w:t>teren budowy,</w:t>
      </w:r>
    </w:p>
    <w:p w:rsidR="00B61665" w:rsidRPr="00E65089" w:rsidRDefault="00B61665" w:rsidP="00B44386">
      <w:pPr>
        <w:numPr>
          <w:ilvl w:val="0"/>
          <w:numId w:val="14"/>
        </w:numPr>
        <w:shd w:val="clear" w:color="auto" w:fill="FFFFFF"/>
        <w:tabs>
          <w:tab w:val="left" w:pos="360"/>
        </w:tabs>
        <w:jc w:val="both"/>
        <w:rPr>
          <w:rFonts w:ascii="Arial" w:hAnsi="Arial"/>
          <w:color w:val="000000" w:themeColor="text1"/>
          <w:sz w:val="20"/>
        </w:rPr>
      </w:pPr>
      <w:r w:rsidRPr="00E65089">
        <w:rPr>
          <w:rFonts w:ascii="Arial" w:hAnsi="Arial"/>
          <w:color w:val="000000" w:themeColor="text1"/>
          <w:sz w:val="20"/>
        </w:rPr>
        <w:t>kompletną dokumentację przedmiotu umowy.</w:t>
      </w:r>
    </w:p>
    <w:p w:rsidR="00C17969" w:rsidRPr="00E65089" w:rsidRDefault="00C17969" w:rsidP="00B44386">
      <w:pPr>
        <w:pStyle w:val="WW-Zwykytekst"/>
        <w:numPr>
          <w:ilvl w:val="0"/>
          <w:numId w:val="5"/>
        </w:numPr>
        <w:suppressAutoHyphens/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hAnsi="Arial" w:cs="Arial"/>
          <w:color w:val="000000" w:themeColor="text1"/>
        </w:rPr>
        <w:t>Wykonawca rozpocznie roboty budowlane bez zbędnej zwłoki po dacie przekazania terenu budowy</w:t>
      </w:r>
      <w:r w:rsidR="000D1BE9" w:rsidRPr="00E65089">
        <w:rPr>
          <w:rFonts w:ascii="Arial" w:hAnsi="Arial" w:cs="Arial"/>
          <w:color w:val="000000" w:themeColor="text1"/>
        </w:rPr>
        <w:br/>
      </w:r>
      <w:r w:rsidRPr="00E65089">
        <w:rPr>
          <w:rFonts w:ascii="Arial" w:hAnsi="Arial" w:cs="Arial"/>
          <w:color w:val="000000" w:themeColor="text1"/>
        </w:rPr>
        <w:t xml:space="preserve">i następnie będzie prowadził roboty bez opóźniania, aby ukończyć </w:t>
      </w:r>
      <w:r w:rsidR="00F53F5D" w:rsidRPr="00E65089">
        <w:rPr>
          <w:rFonts w:ascii="Arial" w:hAnsi="Arial" w:cs="Arial"/>
          <w:color w:val="000000" w:themeColor="text1"/>
        </w:rPr>
        <w:t xml:space="preserve">je </w:t>
      </w:r>
      <w:r w:rsidRPr="00E65089">
        <w:rPr>
          <w:rFonts w:ascii="Arial" w:hAnsi="Arial" w:cs="Arial"/>
          <w:color w:val="000000" w:themeColor="text1"/>
        </w:rPr>
        <w:t xml:space="preserve">w terminie oznaczonym w </w:t>
      </w:r>
      <w:r w:rsidRPr="00E65089">
        <w:rPr>
          <w:rFonts w:ascii="Arial" w:eastAsia="MS Mincho" w:hAnsi="Arial" w:cs="Arial"/>
          <w:color w:val="000000" w:themeColor="text1"/>
        </w:rPr>
        <w:t>§ 2 ust. 1</w:t>
      </w:r>
      <w:r w:rsidR="00BD3AFB" w:rsidRPr="00E65089">
        <w:rPr>
          <w:rFonts w:ascii="Arial" w:eastAsia="MS Mincho" w:hAnsi="Arial" w:cs="Arial"/>
          <w:color w:val="000000" w:themeColor="text1"/>
        </w:rPr>
        <w:t xml:space="preserve"> b)</w:t>
      </w:r>
      <w:r w:rsidR="00D44FC4" w:rsidRPr="00E65089">
        <w:rPr>
          <w:rFonts w:ascii="Arial" w:eastAsia="MS Mincho" w:hAnsi="Arial" w:cs="Arial"/>
          <w:color w:val="000000" w:themeColor="text1"/>
        </w:rPr>
        <w:t>.</w:t>
      </w:r>
    </w:p>
    <w:p w:rsidR="00967B3C" w:rsidRPr="00E65089" w:rsidRDefault="00967B3C" w:rsidP="00B44386">
      <w:pPr>
        <w:numPr>
          <w:ilvl w:val="0"/>
          <w:numId w:val="5"/>
        </w:numPr>
        <w:rPr>
          <w:rFonts w:ascii="Arial" w:eastAsia="MS Mincho" w:hAnsi="Arial" w:cs="Arial"/>
          <w:color w:val="000000" w:themeColor="text1"/>
          <w:sz w:val="20"/>
        </w:rPr>
      </w:pPr>
      <w:r w:rsidRPr="00E65089">
        <w:rPr>
          <w:rFonts w:ascii="Arial" w:eastAsia="MS Mincho" w:hAnsi="Arial" w:cs="Arial"/>
          <w:color w:val="000000" w:themeColor="text1"/>
          <w:sz w:val="20"/>
        </w:rPr>
        <w:t>Wykonawca ponosi pełną odpowiedzialność za teren budowy z chwilą protokolarnego przejęcia terenu budowy od Zamawiającego</w:t>
      </w:r>
      <w:r w:rsidR="0092641E">
        <w:rPr>
          <w:rFonts w:ascii="Arial" w:eastAsia="MS Mincho" w:hAnsi="Arial" w:cs="Arial"/>
          <w:color w:val="000000" w:themeColor="text1"/>
          <w:sz w:val="20"/>
        </w:rPr>
        <w:t xml:space="preserve"> (protokół przekazania placu budowy)</w:t>
      </w:r>
      <w:r w:rsidRPr="00E65089">
        <w:rPr>
          <w:rFonts w:ascii="Arial" w:eastAsia="MS Mincho" w:hAnsi="Arial" w:cs="Arial"/>
          <w:color w:val="000000" w:themeColor="text1"/>
          <w:sz w:val="20"/>
        </w:rPr>
        <w:t xml:space="preserve">. </w:t>
      </w:r>
    </w:p>
    <w:p w:rsidR="00C329CC" w:rsidRDefault="00C329CC">
      <w:pPr>
        <w:pStyle w:val="WW-Zwykytekst"/>
        <w:jc w:val="center"/>
        <w:rPr>
          <w:rFonts w:ascii="Arial" w:eastAsia="MS Mincho" w:hAnsi="Arial"/>
          <w:b/>
          <w:color w:val="000000" w:themeColor="text1"/>
        </w:rPr>
      </w:pPr>
    </w:p>
    <w:p w:rsidR="00C17969" w:rsidRPr="00E65089" w:rsidRDefault="00C17969">
      <w:pPr>
        <w:pStyle w:val="WW-Zwykytekst"/>
        <w:jc w:val="center"/>
        <w:rPr>
          <w:rFonts w:ascii="Arial" w:eastAsia="MS Mincho" w:hAnsi="Arial"/>
          <w:b/>
          <w:color w:val="000000" w:themeColor="text1"/>
        </w:rPr>
      </w:pPr>
      <w:r w:rsidRPr="00E65089">
        <w:rPr>
          <w:rFonts w:ascii="Arial" w:eastAsia="MS Mincho" w:hAnsi="Arial"/>
          <w:b/>
          <w:color w:val="000000" w:themeColor="text1"/>
        </w:rPr>
        <w:t xml:space="preserve">§ </w:t>
      </w:r>
      <w:r w:rsidR="005C2BC1" w:rsidRPr="00E65089">
        <w:rPr>
          <w:rFonts w:ascii="Arial" w:eastAsia="MS Mincho" w:hAnsi="Arial"/>
          <w:b/>
          <w:color w:val="000000" w:themeColor="text1"/>
        </w:rPr>
        <w:t>3</w:t>
      </w:r>
      <w:r w:rsidR="006E6347" w:rsidRPr="00E65089">
        <w:rPr>
          <w:rFonts w:ascii="Arial" w:eastAsia="MS Mincho" w:hAnsi="Arial"/>
          <w:b/>
          <w:color w:val="000000" w:themeColor="text1"/>
        </w:rPr>
        <w:t xml:space="preserve">    Podwykonawcy</w:t>
      </w:r>
    </w:p>
    <w:p w:rsidR="0089185B" w:rsidRPr="00E65089" w:rsidRDefault="00E57D8B" w:rsidP="00B44386">
      <w:pPr>
        <w:pStyle w:val="WW-Zwykytekst"/>
        <w:numPr>
          <w:ilvl w:val="0"/>
          <w:numId w:val="9"/>
        </w:numPr>
        <w:tabs>
          <w:tab w:val="clear" w:pos="720"/>
          <w:tab w:val="num" w:pos="360"/>
        </w:tabs>
        <w:ind w:left="36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 xml:space="preserve">Zamawiający dopuszcza realizację </w:t>
      </w:r>
      <w:r w:rsidR="00CC4CD3" w:rsidRPr="00E65089">
        <w:rPr>
          <w:rFonts w:ascii="Arial" w:eastAsia="MS Mincho" w:hAnsi="Arial"/>
          <w:color w:val="000000" w:themeColor="text1"/>
        </w:rPr>
        <w:t xml:space="preserve">przedmiotu umowy </w:t>
      </w:r>
      <w:r w:rsidRPr="00E65089">
        <w:rPr>
          <w:rFonts w:ascii="Arial" w:eastAsia="MS Mincho" w:hAnsi="Arial"/>
          <w:color w:val="000000" w:themeColor="text1"/>
        </w:rPr>
        <w:t>w systemie podwykonawstwa</w:t>
      </w:r>
      <w:r w:rsidR="0089185B" w:rsidRPr="00E65089">
        <w:rPr>
          <w:rFonts w:ascii="Arial" w:eastAsia="MS Mincho" w:hAnsi="Arial"/>
          <w:color w:val="000000" w:themeColor="text1"/>
        </w:rPr>
        <w:t xml:space="preserve">, tak w zakresie robót budowlanych jak i </w:t>
      </w:r>
      <w:r w:rsidR="00DF37A7" w:rsidRPr="00E65089">
        <w:rPr>
          <w:rFonts w:ascii="Arial" w:eastAsia="MS Mincho" w:hAnsi="Arial"/>
          <w:color w:val="000000" w:themeColor="text1"/>
        </w:rPr>
        <w:t xml:space="preserve">w zakresie </w:t>
      </w:r>
      <w:r w:rsidR="0089185B" w:rsidRPr="00E65089">
        <w:rPr>
          <w:rFonts w:ascii="Arial" w:eastAsia="MS Mincho" w:hAnsi="Arial"/>
          <w:color w:val="000000" w:themeColor="text1"/>
        </w:rPr>
        <w:t>dostaw lub usług.</w:t>
      </w:r>
    </w:p>
    <w:p w:rsidR="00F35339" w:rsidRPr="00E65089" w:rsidRDefault="00356FC5" w:rsidP="00B44386">
      <w:pPr>
        <w:pStyle w:val="WW-Zwykytekst"/>
        <w:numPr>
          <w:ilvl w:val="0"/>
          <w:numId w:val="9"/>
        </w:numPr>
        <w:tabs>
          <w:tab w:val="clear" w:pos="720"/>
          <w:tab w:val="num" w:pos="360"/>
        </w:tabs>
        <w:ind w:left="36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Wykonawca</w:t>
      </w:r>
      <w:r w:rsidR="00F35339" w:rsidRPr="00E65089">
        <w:rPr>
          <w:rFonts w:ascii="Arial" w:eastAsia="MS Mincho" w:hAnsi="Arial"/>
          <w:color w:val="000000" w:themeColor="text1"/>
        </w:rPr>
        <w:t xml:space="preserve">, podwykonawca oraz dalszy podwykonawca zamierzający zawrzeć umowę o podwykonawstwo, </w:t>
      </w:r>
      <w:r w:rsidR="00E56D79" w:rsidRPr="00E65089">
        <w:rPr>
          <w:rFonts w:ascii="Arial" w:eastAsia="MS Mincho" w:hAnsi="Arial"/>
          <w:color w:val="000000" w:themeColor="text1"/>
        </w:rPr>
        <w:t xml:space="preserve">której przedmiotem są </w:t>
      </w:r>
      <w:r w:rsidR="00E56D79" w:rsidRPr="00E65089">
        <w:rPr>
          <w:rFonts w:ascii="Arial" w:eastAsia="MS Mincho" w:hAnsi="Arial"/>
          <w:b/>
          <w:color w:val="000000" w:themeColor="text1"/>
        </w:rPr>
        <w:t>roboty budowlane</w:t>
      </w:r>
      <w:r w:rsidR="00F35339" w:rsidRPr="00E65089">
        <w:rPr>
          <w:rFonts w:ascii="Arial" w:eastAsia="MS Mincho" w:hAnsi="Arial"/>
          <w:color w:val="000000" w:themeColor="text1"/>
        </w:rPr>
        <w:t>, zobowiązuje się do przedłożenia Zamawiającemu</w:t>
      </w:r>
      <w:r w:rsidR="00C91505" w:rsidRPr="00E65089">
        <w:rPr>
          <w:rFonts w:ascii="Arial" w:eastAsia="MS Mincho" w:hAnsi="Arial"/>
          <w:color w:val="000000" w:themeColor="text1"/>
        </w:rPr>
        <w:t xml:space="preserve">, </w:t>
      </w:r>
      <w:r w:rsidR="00B95136" w:rsidRPr="00E65089">
        <w:rPr>
          <w:rFonts w:ascii="Arial" w:eastAsia="MS Mincho" w:hAnsi="Arial"/>
          <w:color w:val="000000" w:themeColor="text1"/>
        </w:rPr>
        <w:t xml:space="preserve">                             </w:t>
      </w:r>
      <w:r w:rsidR="00F35339" w:rsidRPr="00E65089">
        <w:rPr>
          <w:rFonts w:ascii="Arial" w:eastAsia="MS Mincho" w:hAnsi="Arial"/>
          <w:color w:val="000000" w:themeColor="text1"/>
        </w:rPr>
        <w:t xml:space="preserve">projektu </w:t>
      </w:r>
      <w:r w:rsidR="00E56D79" w:rsidRPr="00E65089">
        <w:rPr>
          <w:rFonts w:ascii="Arial" w:eastAsia="MS Mincho" w:hAnsi="Arial"/>
          <w:color w:val="000000" w:themeColor="text1"/>
        </w:rPr>
        <w:t xml:space="preserve">tej </w:t>
      </w:r>
      <w:r w:rsidR="00F35339" w:rsidRPr="00E65089">
        <w:rPr>
          <w:rFonts w:ascii="Arial" w:eastAsia="MS Mincho" w:hAnsi="Arial"/>
          <w:color w:val="000000" w:themeColor="text1"/>
        </w:rPr>
        <w:t>umowy, przy czym podwykonawca lub dalszy podwykonawca jest zobowiązany dołączyć zgodę Wykonawcy</w:t>
      </w:r>
      <w:r w:rsidR="00B10D3D" w:rsidRPr="00E65089">
        <w:rPr>
          <w:rFonts w:ascii="Arial" w:eastAsia="MS Mincho" w:hAnsi="Arial"/>
          <w:color w:val="000000" w:themeColor="text1"/>
        </w:rPr>
        <w:t xml:space="preserve"> na zawarcie umowy o podwykonawstw</w:t>
      </w:r>
      <w:r w:rsidR="00F35339" w:rsidRPr="00E65089">
        <w:rPr>
          <w:rFonts w:ascii="Arial" w:eastAsia="MS Mincho" w:hAnsi="Arial"/>
          <w:color w:val="000000" w:themeColor="text1"/>
        </w:rPr>
        <w:t>o o treści zgodnej z projektem umowy.</w:t>
      </w:r>
      <w:r w:rsidRPr="00E65089">
        <w:rPr>
          <w:rFonts w:ascii="Arial" w:eastAsia="MS Mincho" w:hAnsi="Arial"/>
          <w:color w:val="000000" w:themeColor="text1"/>
        </w:rPr>
        <w:t xml:space="preserve"> </w:t>
      </w:r>
    </w:p>
    <w:p w:rsidR="00F35339" w:rsidRPr="00E65089" w:rsidRDefault="00E56D79" w:rsidP="00B44386">
      <w:pPr>
        <w:pStyle w:val="WW-Zwykytekst"/>
        <w:numPr>
          <w:ilvl w:val="0"/>
          <w:numId w:val="9"/>
        </w:numPr>
        <w:tabs>
          <w:tab w:val="clear" w:pos="720"/>
          <w:tab w:val="num" w:pos="360"/>
        </w:tabs>
        <w:ind w:left="36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W</w:t>
      </w:r>
      <w:r w:rsidR="0085409E" w:rsidRPr="00E65089">
        <w:rPr>
          <w:rFonts w:ascii="Arial" w:eastAsia="MS Mincho" w:hAnsi="Arial"/>
          <w:color w:val="000000" w:themeColor="text1"/>
        </w:rPr>
        <w:t xml:space="preserve">ykonawca lub podwykonawca zobowiązany </w:t>
      </w:r>
      <w:r w:rsidR="000F50E7" w:rsidRPr="00E65089">
        <w:rPr>
          <w:rFonts w:ascii="Arial" w:eastAsia="MS Mincho" w:hAnsi="Arial"/>
          <w:color w:val="000000" w:themeColor="text1"/>
        </w:rPr>
        <w:t xml:space="preserve">jest do zapłaty podwykonawcy lub dalszemu podwykonawcy należnego wynagrodzenia w terminie do </w:t>
      </w:r>
      <w:r w:rsidR="000F50E7" w:rsidRPr="00E65089">
        <w:rPr>
          <w:rFonts w:ascii="Arial" w:eastAsia="MS Mincho" w:hAnsi="Arial"/>
          <w:b/>
          <w:color w:val="000000" w:themeColor="text1"/>
        </w:rPr>
        <w:t>14 dni</w:t>
      </w:r>
      <w:r w:rsidR="000F50E7" w:rsidRPr="00E65089">
        <w:rPr>
          <w:rFonts w:ascii="Arial" w:eastAsia="MS Mincho" w:hAnsi="Arial"/>
          <w:color w:val="000000" w:themeColor="text1"/>
        </w:rPr>
        <w:t xml:space="preserve"> </w:t>
      </w:r>
      <w:r w:rsidR="00874F0F" w:rsidRPr="00E65089">
        <w:rPr>
          <w:rFonts w:ascii="Arial" w:eastAsia="MS Mincho" w:hAnsi="Arial"/>
          <w:color w:val="000000" w:themeColor="text1"/>
        </w:rPr>
        <w:t xml:space="preserve">licząc </w:t>
      </w:r>
      <w:r w:rsidR="000F50E7" w:rsidRPr="00E65089">
        <w:rPr>
          <w:rFonts w:ascii="Arial" w:eastAsia="MS Mincho" w:hAnsi="Arial"/>
          <w:color w:val="000000" w:themeColor="text1"/>
        </w:rPr>
        <w:t>od dnia doręczenia wykonawcy, podwykonawcy lub dalszemu pod</w:t>
      </w:r>
      <w:r w:rsidR="00E944BD" w:rsidRPr="00E65089">
        <w:rPr>
          <w:rFonts w:ascii="Arial" w:eastAsia="MS Mincho" w:hAnsi="Arial"/>
          <w:color w:val="000000" w:themeColor="text1"/>
        </w:rPr>
        <w:t xml:space="preserve">wykonawcy faktury lub rachunku wraz z dokumentami potwierdzającymi </w:t>
      </w:r>
      <w:r w:rsidR="003F074E" w:rsidRPr="00E65089">
        <w:rPr>
          <w:rFonts w:ascii="Arial" w:eastAsia="MS Mincho" w:hAnsi="Arial"/>
          <w:color w:val="000000" w:themeColor="text1"/>
        </w:rPr>
        <w:t>należyte wykonanie zleconych robót</w:t>
      </w:r>
      <w:r w:rsidR="000F50E7" w:rsidRPr="00E65089">
        <w:rPr>
          <w:rFonts w:ascii="Arial" w:eastAsia="MS Mincho" w:hAnsi="Arial"/>
          <w:color w:val="000000" w:themeColor="text1"/>
        </w:rPr>
        <w:t xml:space="preserve">. </w:t>
      </w:r>
    </w:p>
    <w:p w:rsidR="003F074E" w:rsidRPr="00E65089" w:rsidRDefault="003F074E" w:rsidP="00B44386">
      <w:pPr>
        <w:pStyle w:val="WW-Zwykytekst"/>
        <w:numPr>
          <w:ilvl w:val="0"/>
          <w:numId w:val="9"/>
        </w:numPr>
        <w:tabs>
          <w:tab w:val="clear" w:pos="720"/>
          <w:tab w:val="num" w:pos="360"/>
        </w:tabs>
        <w:ind w:left="36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 xml:space="preserve">Zamawiający, w terminie 7 dni od daty przedłożenia projektu umowy o podwykonawstwo, której przedmiotem są </w:t>
      </w:r>
      <w:r w:rsidRPr="00E65089">
        <w:rPr>
          <w:rFonts w:ascii="Arial" w:eastAsia="MS Mincho" w:hAnsi="Arial"/>
          <w:b/>
          <w:color w:val="000000" w:themeColor="text1"/>
        </w:rPr>
        <w:t>roboty budowlane</w:t>
      </w:r>
      <w:r w:rsidRPr="00E65089">
        <w:rPr>
          <w:rFonts w:ascii="Arial" w:eastAsia="MS Mincho" w:hAnsi="Arial"/>
          <w:color w:val="000000" w:themeColor="text1"/>
        </w:rPr>
        <w:t>, zgłasza do niej pisemne zastrzeżenia</w:t>
      </w:r>
      <w:r w:rsidR="00D01E72" w:rsidRPr="00E65089">
        <w:rPr>
          <w:rFonts w:ascii="Arial" w:eastAsia="MS Mincho" w:hAnsi="Arial"/>
          <w:color w:val="000000" w:themeColor="text1"/>
        </w:rPr>
        <w:t xml:space="preserve"> w zakresie</w:t>
      </w:r>
      <w:r w:rsidRPr="00E65089">
        <w:rPr>
          <w:rFonts w:ascii="Arial" w:eastAsia="MS Mincho" w:hAnsi="Arial"/>
          <w:color w:val="000000" w:themeColor="text1"/>
        </w:rPr>
        <w:t>:</w:t>
      </w:r>
    </w:p>
    <w:p w:rsidR="003F074E" w:rsidRPr="00E65089" w:rsidRDefault="00674776" w:rsidP="00B44386">
      <w:pPr>
        <w:pStyle w:val="WW-Zwykytekst"/>
        <w:numPr>
          <w:ilvl w:val="2"/>
          <w:numId w:val="9"/>
        </w:numPr>
        <w:tabs>
          <w:tab w:val="clear" w:pos="2340"/>
          <w:tab w:val="num" w:pos="900"/>
        </w:tabs>
        <w:ind w:left="90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n</w:t>
      </w:r>
      <w:r w:rsidR="003F074E" w:rsidRPr="00E65089">
        <w:rPr>
          <w:rFonts w:ascii="Arial" w:eastAsia="MS Mincho" w:hAnsi="Arial"/>
          <w:color w:val="000000" w:themeColor="text1"/>
        </w:rPr>
        <w:t>iespełniając</w:t>
      </w:r>
      <w:r w:rsidRPr="00E65089">
        <w:rPr>
          <w:rFonts w:ascii="Arial" w:eastAsia="MS Mincho" w:hAnsi="Arial"/>
          <w:color w:val="000000" w:themeColor="text1"/>
        </w:rPr>
        <w:t xml:space="preserve">ych </w:t>
      </w:r>
      <w:r w:rsidR="003F074E" w:rsidRPr="00E65089">
        <w:rPr>
          <w:rFonts w:ascii="Arial" w:eastAsia="MS Mincho" w:hAnsi="Arial"/>
          <w:color w:val="000000" w:themeColor="text1"/>
        </w:rPr>
        <w:t xml:space="preserve">wymagań określonych </w:t>
      </w:r>
      <w:r w:rsidR="00B95136" w:rsidRPr="00E65089">
        <w:rPr>
          <w:rFonts w:ascii="Arial" w:eastAsia="MS Mincho" w:hAnsi="Arial"/>
          <w:color w:val="000000" w:themeColor="text1"/>
        </w:rPr>
        <w:t xml:space="preserve">dla Wykonawcy </w:t>
      </w:r>
      <w:r w:rsidR="003F074E" w:rsidRPr="00E65089">
        <w:rPr>
          <w:rFonts w:ascii="Arial" w:eastAsia="MS Mincho" w:hAnsi="Arial"/>
          <w:color w:val="000000" w:themeColor="text1"/>
        </w:rPr>
        <w:t>w specyfikacji istotnych warunków zamówienia;</w:t>
      </w:r>
    </w:p>
    <w:p w:rsidR="00F35339" w:rsidRPr="00E65089" w:rsidRDefault="003F074E" w:rsidP="00B44386">
      <w:pPr>
        <w:pStyle w:val="WW-Zwykytekst"/>
        <w:numPr>
          <w:ilvl w:val="2"/>
          <w:numId w:val="9"/>
        </w:numPr>
        <w:tabs>
          <w:tab w:val="clear" w:pos="2340"/>
          <w:tab w:val="num" w:pos="900"/>
        </w:tabs>
        <w:ind w:left="90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 xml:space="preserve">gdy przewiduje termin zapłaty wynagrodzenia dłuższy niż określony w ust. </w:t>
      </w:r>
      <w:r w:rsidR="00AC7509" w:rsidRPr="00E65089">
        <w:rPr>
          <w:rFonts w:ascii="Arial" w:eastAsia="MS Mincho" w:hAnsi="Arial"/>
          <w:color w:val="000000" w:themeColor="text1"/>
        </w:rPr>
        <w:t>3</w:t>
      </w:r>
      <w:r w:rsidRPr="00E65089">
        <w:rPr>
          <w:rFonts w:ascii="Arial" w:eastAsia="MS Mincho" w:hAnsi="Arial"/>
          <w:color w:val="000000" w:themeColor="text1"/>
        </w:rPr>
        <w:t>.</w:t>
      </w:r>
    </w:p>
    <w:p w:rsidR="00D01E72" w:rsidRPr="00E65089" w:rsidRDefault="00D01E72" w:rsidP="00B44386">
      <w:pPr>
        <w:pStyle w:val="WW-Zwykytekst"/>
        <w:numPr>
          <w:ilvl w:val="0"/>
          <w:numId w:val="9"/>
        </w:numPr>
        <w:tabs>
          <w:tab w:val="clear" w:pos="720"/>
          <w:tab w:val="num" w:pos="360"/>
        </w:tabs>
        <w:ind w:left="36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Niezgłoszenie pisemnych zastrzeżeń do przedłożonego projektu umowy o podwykonawstwo, której przedmiotem są roboty budowlane, w terminie 7 dni, uważa się za akceptację projektu umowy przez Zamawiającego.</w:t>
      </w:r>
    </w:p>
    <w:p w:rsidR="00D01E72" w:rsidRPr="00E65089" w:rsidRDefault="00D01E72" w:rsidP="00B44386">
      <w:pPr>
        <w:pStyle w:val="WW-Zwykytekst"/>
        <w:numPr>
          <w:ilvl w:val="0"/>
          <w:numId w:val="9"/>
        </w:numPr>
        <w:tabs>
          <w:tab w:val="clear" w:pos="720"/>
          <w:tab w:val="num" w:pos="360"/>
        </w:tabs>
        <w:ind w:left="36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Wykonawca, podwykonawca lub dalszy podwykonawca zamówienia na roboty budowlane przedkłada Zamawiającemu</w:t>
      </w:r>
      <w:r w:rsidR="00C91505" w:rsidRPr="00E65089">
        <w:rPr>
          <w:rFonts w:ascii="Arial" w:eastAsia="MS Mincho" w:hAnsi="Arial"/>
          <w:color w:val="000000" w:themeColor="text1"/>
        </w:rPr>
        <w:t xml:space="preserve">, </w:t>
      </w:r>
      <w:r w:rsidRPr="00E65089">
        <w:rPr>
          <w:rFonts w:ascii="Arial" w:eastAsia="MS Mincho" w:hAnsi="Arial"/>
          <w:color w:val="000000" w:themeColor="text1"/>
        </w:rPr>
        <w:t xml:space="preserve">poświadczoną za zgodność z oryginałem kopię zawartej umowy o podwykonawstwo, której przedmiotem są </w:t>
      </w:r>
      <w:r w:rsidRPr="00E65089">
        <w:rPr>
          <w:rFonts w:ascii="Arial" w:eastAsia="MS Mincho" w:hAnsi="Arial"/>
          <w:b/>
          <w:color w:val="000000" w:themeColor="text1"/>
        </w:rPr>
        <w:t>roboty budowlane</w:t>
      </w:r>
      <w:r w:rsidRPr="00E65089">
        <w:rPr>
          <w:rFonts w:ascii="Arial" w:eastAsia="MS Mincho" w:hAnsi="Arial"/>
          <w:color w:val="000000" w:themeColor="text1"/>
        </w:rPr>
        <w:t>, w terminie 7 dni od dnia jej zawarcia.</w:t>
      </w:r>
    </w:p>
    <w:p w:rsidR="00D01E72" w:rsidRPr="00E65089" w:rsidRDefault="00D01E72" w:rsidP="00B44386">
      <w:pPr>
        <w:pStyle w:val="WW-Zwykytekst"/>
        <w:numPr>
          <w:ilvl w:val="0"/>
          <w:numId w:val="9"/>
        </w:numPr>
        <w:tabs>
          <w:tab w:val="clear" w:pos="720"/>
          <w:tab w:val="num" w:pos="360"/>
        </w:tabs>
        <w:ind w:left="36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 xml:space="preserve">Zamawiający, w terminie 7 dni od daty przedłożenia projektu umowy o podwykonawstwo, której przedmiotem </w:t>
      </w:r>
      <w:r w:rsidR="00F73B7C" w:rsidRPr="00E65089">
        <w:rPr>
          <w:rFonts w:ascii="Arial" w:eastAsia="MS Mincho" w:hAnsi="Arial"/>
          <w:color w:val="000000" w:themeColor="text1"/>
        </w:rPr>
        <w:t>są roboty budowlane</w:t>
      </w:r>
      <w:r w:rsidRPr="00E65089">
        <w:rPr>
          <w:rFonts w:ascii="Arial" w:eastAsia="MS Mincho" w:hAnsi="Arial"/>
          <w:color w:val="000000" w:themeColor="text1"/>
        </w:rPr>
        <w:t xml:space="preserve">, zgłasza </w:t>
      </w:r>
      <w:r w:rsidR="00F73B7C" w:rsidRPr="00E65089">
        <w:rPr>
          <w:rFonts w:ascii="Arial" w:eastAsia="MS Mincho" w:hAnsi="Arial"/>
          <w:color w:val="000000" w:themeColor="text1"/>
        </w:rPr>
        <w:t xml:space="preserve">do niej </w:t>
      </w:r>
      <w:r w:rsidRPr="00E65089">
        <w:rPr>
          <w:rFonts w:ascii="Arial" w:eastAsia="MS Mincho" w:hAnsi="Arial"/>
          <w:color w:val="000000" w:themeColor="text1"/>
        </w:rPr>
        <w:t xml:space="preserve">pisemny sprzeciw w przypadkach, o których mowa w ust. </w:t>
      </w:r>
      <w:r w:rsidR="00AC7509" w:rsidRPr="00E65089">
        <w:rPr>
          <w:rFonts w:ascii="Arial" w:eastAsia="MS Mincho" w:hAnsi="Arial"/>
          <w:color w:val="000000" w:themeColor="text1"/>
        </w:rPr>
        <w:t>4.</w:t>
      </w:r>
    </w:p>
    <w:p w:rsidR="00F35339" w:rsidRPr="00E65089" w:rsidRDefault="00D01E72" w:rsidP="00B44386">
      <w:pPr>
        <w:pStyle w:val="WW-Zwykytekst"/>
        <w:numPr>
          <w:ilvl w:val="0"/>
          <w:numId w:val="9"/>
        </w:numPr>
        <w:tabs>
          <w:tab w:val="clear" w:pos="720"/>
          <w:tab w:val="num" w:pos="360"/>
        </w:tabs>
        <w:ind w:left="36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 xml:space="preserve">Niezgłoszenie pisemnego sprzeciwu do przedłożonej umowy o podwykonawstwo, której przedmiotem są roboty budowlane, w terminie określonym w ust. </w:t>
      </w:r>
      <w:r w:rsidR="00AC7509" w:rsidRPr="00E65089">
        <w:rPr>
          <w:rFonts w:ascii="Arial" w:eastAsia="MS Mincho" w:hAnsi="Arial"/>
          <w:color w:val="000000" w:themeColor="text1"/>
        </w:rPr>
        <w:t>7</w:t>
      </w:r>
      <w:r w:rsidRPr="00E65089">
        <w:rPr>
          <w:rFonts w:ascii="Arial" w:eastAsia="MS Mincho" w:hAnsi="Arial"/>
          <w:color w:val="000000" w:themeColor="text1"/>
        </w:rPr>
        <w:t>, uważa się za akceptację umowy przez Zamawiającego.</w:t>
      </w:r>
    </w:p>
    <w:p w:rsidR="00C91505" w:rsidRPr="00E65089" w:rsidRDefault="00C91505" w:rsidP="00B44386">
      <w:pPr>
        <w:pStyle w:val="WW-Zwykytekst"/>
        <w:numPr>
          <w:ilvl w:val="0"/>
          <w:numId w:val="9"/>
        </w:numPr>
        <w:tabs>
          <w:tab w:val="clear" w:pos="720"/>
          <w:tab w:val="num" w:pos="360"/>
        </w:tabs>
        <w:ind w:left="36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 xml:space="preserve">Wykonawca, podwykonawca lub dalszy podwykonawca zamówienia na roboty budowlane przedkłada Zamawiającemu, poświadczoną za zgodność z oryginałem kopię zawartej umowy o podwykonawstwo, której przedmiotem są </w:t>
      </w:r>
      <w:r w:rsidRPr="00E65089">
        <w:rPr>
          <w:rFonts w:ascii="Arial" w:eastAsia="MS Mincho" w:hAnsi="Arial"/>
          <w:b/>
          <w:color w:val="000000" w:themeColor="text1"/>
        </w:rPr>
        <w:t>dostawy lub usługi</w:t>
      </w:r>
      <w:r w:rsidRPr="00E65089">
        <w:rPr>
          <w:rFonts w:ascii="Arial" w:eastAsia="MS Mincho" w:hAnsi="Arial"/>
          <w:color w:val="000000" w:themeColor="text1"/>
        </w:rPr>
        <w:t xml:space="preserve">, w terminie 7 dni od dnia jej zawarcia, z wyłączeniem umów </w:t>
      </w:r>
      <w:r w:rsidR="00780C1A" w:rsidRPr="00E65089">
        <w:rPr>
          <w:rFonts w:ascii="Arial" w:eastAsia="MS Mincho" w:hAnsi="Arial"/>
          <w:color w:val="000000" w:themeColor="text1"/>
        </w:rPr>
        <w:t xml:space="preserve">                                          </w:t>
      </w:r>
      <w:r w:rsidRPr="00E65089">
        <w:rPr>
          <w:rFonts w:ascii="Arial" w:eastAsia="MS Mincho" w:hAnsi="Arial"/>
          <w:color w:val="000000" w:themeColor="text1"/>
        </w:rPr>
        <w:t>o podwykonawstwo o wartości mniejszej niż 0,5</w:t>
      </w:r>
      <w:r w:rsidR="00E54189" w:rsidRPr="00E65089">
        <w:rPr>
          <w:rFonts w:ascii="Arial" w:eastAsia="MS Mincho" w:hAnsi="Arial"/>
          <w:color w:val="000000" w:themeColor="text1"/>
        </w:rPr>
        <w:t xml:space="preserve"> </w:t>
      </w:r>
      <w:r w:rsidRPr="00E65089">
        <w:rPr>
          <w:rFonts w:ascii="Arial" w:eastAsia="MS Mincho" w:hAnsi="Arial"/>
          <w:color w:val="000000" w:themeColor="text1"/>
        </w:rPr>
        <w:t xml:space="preserve">% wartości </w:t>
      </w:r>
      <w:r w:rsidR="00B95136" w:rsidRPr="00E65089">
        <w:rPr>
          <w:rFonts w:ascii="Arial" w:eastAsia="MS Mincho" w:hAnsi="Arial"/>
          <w:color w:val="000000" w:themeColor="text1"/>
        </w:rPr>
        <w:t xml:space="preserve">niniejszej </w:t>
      </w:r>
      <w:r w:rsidRPr="00E65089">
        <w:rPr>
          <w:rFonts w:ascii="Arial" w:eastAsia="MS Mincho" w:hAnsi="Arial"/>
          <w:color w:val="000000" w:themeColor="text1"/>
        </w:rPr>
        <w:t xml:space="preserve">umowy. Wyłączenie, o którym mowa </w:t>
      </w:r>
      <w:r w:rsidR="00FE20D4" w:rsidRPr="00E65089">
        <w:rPr>
          <w:rFonts w:ascii="Arial" w:eastAsia="MS Mincho" w:hAnsi="Arial"/>
          <w:color w:val="000000" w:themeColor="text1"/>
        </w:rPr>
        <w:t xml:space="preserve">                      </w:t>
      </w:r>
      <w:r w:rsidRPr="00E65089">
        <w:rPr>
          <w:rFonts w:ascii="Arial" w:eastAsia="MS Mincho" w:hAnsi="Arial"/>
          <w:color w:val="000000" w:themeColor="text1"/>
        </w:rPr>
        <w:t>w zdaniu pierwszym, nie dotycz</w:t>
      </w:r>
      <w:r w:rsidR="00224434" w:rsidRPr="00E65089">
        <w:rPr>
          <w:rFonts w:ascii="Arial" w:eastAsia="MS Mincho" w:hAnsi="Arial"/>
          <w:color w:val="000000" w:themeColor="text1"/>
        </w:rPr>
        <w:t>y umów</w:t>
      </w:r>
      <w:r w:rsidR="00B95136" w:rsidRPr="00E65089">
        <w:rPr>
          <w:rFonts w:ascii="Arial" w:eastAsia="MS Mincho" w:hAnsi="Arial"/>
          <w:color w:val="000000" w:themeColor="text1"/>
        </w:rPr>
        <w:t xml:space="preserve"> </w:t>
      </w:r>
      <w:r w:rsidR="00224434" w:rsidRPr="00E65089">
        <w:rPr>
          <w:rFonts w:ascii="Arial" w:eastAsia="MS Mincho" w:hAnsi="Arial"/>
          <w:color w:val="000000" w:themeColor="text1"/>
        </w:rPr>
        <w:t xml:space="preserve">o podwykonawstwo </w:t>
      </w:r>
      <w:r w:rsidRPr="00E65089">
        <w:rPr>
          <w:rFonts w:ascii="Arial" w:eastAsia="MS Mincho" w:hAnsi="Arial"/>
          <w:color w:val="000000" w:themeColor="text1"/>
        </w:rPr>
        <w:t>o wartości większej niż 50.000 zł.</w:t>
      </w:r>
    </w:p>
    <w:p w:rsidR="00C91505" w:rsidRPr="00E65089" w:rsidRDefault="00C91505" w:rsidP="00B44386">
      <w:pPr>
        <w:pStyle w:val="WW-Zwykytekst"/>
        <w:numPr>
          <w:ilvl w:val="0"/>
          <w:numId w:val="9"/>
        </w:numPr>
        <w:tabs>
          <w:tab w:val="clear" w:pos="720"/>
          <w:tab w:val="num" w:pos="360"/>
        </w:tabs>
        <w:ind w:left="36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lastRenderedPageBreak/>
        <w:t xml:space="preserve">W przypadku, o którym mowa w ust. </w:t>
      </w:r>
      <w:r w:rsidR="00AC7509" w:rsidRPr="00E65089">
        <w:rPr>
          <w:rFonts w:ascii="Arial" w:eastAsia="MS Mincho" w:hAnsi="Arial"/>
          <w:color w:val="000000" w:themeColor="text1"/>
        </w:rPr>
        <w:t>9</w:t>
      </w:r>
      <w:r w:rsidRPr="00E65089">
        <w:rPr>
          <w:rFonts w:ascii="Arial" w:eastAsia="MS Mincho" w:hAnsi="Arial"/>
          <w:color w:val="000000" w:themeColor="text1"/>
        </w:rPr>
        <w:t xml:space="preserve">, jeżeli termin zapłaty wynagrodzenia jest dłuższy niż określony </w:t>
      </w:r>
      <w:r w:rsidR="00B95136" w:rsidRPr="00E65089">
        <w:rPr>
          <w:rFonts w:ascii="Arial" w:eastAsia="MS Mincho" w:hAnsi="Arial"/>
          <w:color w:val="000000" w:themeColor="text1"/>
        </w:rPr>
        <w:t xml:space="preserve">                  </w:t>
      </w:r>
      <w:r w:rsidR="00780C1A" w:rsidRPr="00E65089">
        <w:rPr>
          <w:rFonts w:ascii="Arial" w:eastAsia="MS Mincho" w:hAnsi="Arial"/>
          <w:color w:val="000000" w:themeColor="text1"/>
        </w:rPr>
        <w:t xml:space="preserve">                </w:t>
      </w:r>
      <w:r w:rsidR="00631ADF" w:rsidRPr="00E65089">
        <w:rPr>
          <w:rFonts w:ascii="Arial" w:eastAsia="MS Mincho" w:hAnsi="Arial"/>
          <w:color w:val="000000" w:themeColor="text1"/>
        </w:rPr>
        <w:t xml:space="preserve">w ust. </w:t>
      </w:r>
      <w:r w:rsidR="00AC7509" w:rsidRPr="00E65089">
        <w:rPr>
          <w:rFonts w:ascii="Arial" w:eastAsia="MS Mincho" w:hAnsi="Arial"/>
          <w:color w:val="000000" w:themeColor="text1"/>
        </w:rPr>
        <w:t>3</w:t>
      </w:r>
      <w:r w:rsidRPr="00E65089">
        <w:rPr>
          <w:rFonts w:ascii="Arial" w:eastAsia="MS Mincho" w:hAnsi="Arial"/>
          <w:color w:val="000000" w:themeColor="text1"/>
        </w:rPr>
        <w:t>, Zamawiający informuje o tym Wykonawcę i wzywa go do doprowadzenia do zmiany tej umowy pod rygorem wystąpienia o zapłatę kary umownej.</w:t>
      </w:r>
    </w:p>
    <w:p w:rsidR="00C91505" w:rsidRPr="00E65089" w:rsidRDefault="00C91505" w:rsidP="00B44386">
      <w:pPr>
        <w:pStyle w:val="WW-Zwykytekst"/>
        <w:numPr>
          <w:ilvl w:val="0"/>
          <w:numId w:val="9"/>
        </w:numPr>
        <w:tabs>
          <w:tab w:val="clear" w:pos="720"/>
          <w:tab w:val="num" w:pos="360"/>
        </w:tabs>
        <w:ind w:left="36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Postanowi</w:t>
      </w:r>
      <w:r w:rsidR="00631ADF" w:rsidRPr="00E65089">
        <w:rPr>
          <w:rFonts w:ascii="Arial" w:eastAsia="MS Mincho" w:hAnsi="Arial"/>
          <w:color w:val="000000" w:themeColor="text1"/>
        </w:rPr>
        <w:t xml:space="preserve">enia umowy wskazane w § 3 ust. </w:t>
      </w:r>
      <w:r w:rsidR="00AC7509" w:rsidRPr="00E65089">
        <w:rPr>
          <w:rFonts w:ascii="Arial" w:eastAsia="MS Mincho" w:hAnsi="Arial"/>
          <w:color w:val="000000" w:themeColor="text1"/>
        </w:rPr>
        <w:t>2</w:t>
      </w:r>
      <w:r w:rsidRPr="00E65089">
        <w:rPr>
          <w:rFonts w:ascii="Arial" w:eastAsia="MS Mincho" w:hAnsi="Arial"/>
          <w:color w:val="000000" w:themeColor="text1"/>
        </w:rPr>
        <w:t>-</w:t>
      </w:r>
      <w:r w:rsidR="00E54189" w:rsidRPr="00E65089">
        <w:rPr>
          <w:rFonts w:ascii="Arial" w:eastAsia="MS Mincho" w:hAnsi="Arial"/>
          <w:color w:val="000000" w:themeColor="text1"/>
        </w:rPr>
        <w:t>1</w:t>
      </w:r>
      <w:r w:rsidR="00AC7509" w:rsidRPr="00E65089">
        <w:rPr>
          <w:rFonts w:ascii="Arial" w:eastAsia="MS Mincho" w:hAnsi="Arial"/>
          <w:color w:val="000000" w:themeColor="text1"/>
        </w:rPr>
        <w:t>0</w:t>
      </w:r>
      <w:r w:rsidRPr="00E65089">
        <w:rPr>
          <w:rFonts w:ascii="Arial" w:eastAsia="MS Mincho" w:hAnsi="Arial"/>
          <w:color w:val="000000" w:themeColor="text1"/>
        </w:rPr>
        <w:t xml:space="preserve"> stosuje się odpowiednio do zmian tej umowy</w:t>
      </w:r>
      <w:r w:rsidR="00E944BD" w:rsidRPr="00E65089">
        <w:rPr>
          <w:rFonts w:ascii="Arial" w:eastAsia="MS Mincho" w:hAnsi="Arial"/>
          <w:color w:val="000000" w:themeColor="text1"/>
        </w:rPr>
        <w:br/>
      </w:r>
      <w:r w:rsidRPr="00E65089">
        <w:rPr>
          <w:rFonts w:ascii="Arial" w:eastAsia="MS Mincho" w:hAnsi="Arial"/>
          <w:color w:val="000000" w:themeColor="text1"/>
        </w:rPr>
        <w:t>o podwykonawstwo.</w:t>
      </w:r>
    </w:p>
    <w:p w:rsidR="006E6347" w:rsidRPr="00E65089" w:rsidRDefault="006E6347" w:rsidP="00B44386">
      <w:pPr>
        <w:pStyle w:val="WW-Zwykytekst"/>
        <w:numPr>
          <w:ilvl w:val="0"/>
          <w:numId w:val="9"/>
        </w:numPr>
        <w:tabs>
          <w:tab w:val="clear" w:pos="720"/>
          <w:tab w:val="num" w:pos="360"/>
        </w:tabs>
        <w:ind w:left="36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 xml:space="preserve">Zapisy umów lub projekty umów z Podwykonawcami nie mogą stać w sprzeczności z postanowieniami przedmiotowo-istotnymi umowy zawartej pomiędzy Wykonawcą a Zamawiającym, oraz zapisami w SWZ a </w:t>
      </w:r>
      <w:r w:rsidRPr="00E65089">
        <w:rPr>
          <w:rFonts w:ascii="Arial" w:eastAsia="MS Mincho" w:hAnsi="Arial"/>
          <w:b/>
          <w:color w:val="000000" w:themeColor="text1"/>
        </w:rPr>
        <w:t>ponadto umowa o podwykonawstwo nie może zawierać postanowień kształtujących prawa i obowiązki podwykonawcy, w zakresie kar umownych oraz postanowień dotyczących warunków wypłaty wynagrodzenia,</w:t>
      </w:r>
      <w:r w:rsidRPr="00E65089">
        <w:rPr>
          <w:rFonts w:ascii="Arial" w:eastAsia="MS Mincho" w:hAnsi="Arial"/>
          <w:color w:val="000000" w:themeColor="text1"/>
        </w:rPr>
        <w:t xml:space="preserve"> w sposób dla niego mniej korzystny niż prawa i obowiązki Wykonawcy, ukształtowane postanowieniami umowy zawartej między Zamawiającym a Wykonawcą.</w:t>
      </w:r>
    </w:p>
    <w:p w:rsidR="00E57D8B" w:rsidRPr="00E65089" w:rsidRDefault="00E57D8B" w:rsidP="00B44386">
      <w:pPr>
        <w:pStyle w:val="WW-Zwykytekst"/>
        <w:numPr>
          <w:ilvl w:val="0"/>
          <w:numId w:val="9"/>
        </w:numPr>
        <w:tabs>
          <w:tab w:val="clear" w:pos="720"/>
          <w:tab w:val="num" w:pos="360"/>
        </w:tabs>
        <w:ind w:left="36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Za działania lub zaniechania podwykonawców Wykonawca odpowiada jak za własne.</w:t>
      </w:r>
    </w:p>
    <w:p w:rsidR="0059656E" w:rsidRPr="00E65089" w:rsidRDefault="0059656E">
      <w:pPr>
        <w:pStyle w:val="Zwykytekst3"/>
        <w:jc w:val="center"/>
        <w:rPr>
          <w:rFonts w:ascii="Arial" w:eastAsia="MS Mincho" w:hAnsi="Arial"/>
          <w:b/>
          <w:color w:val="000000" w:themeColor="text1"/>
        </w:rPr>
      </w:pPr>
    </w:p>
    <w:p w:rsidR="00B554CE" w:rsidRPr="00E65089" w:rsidRDefault="005C2BC1">
      <w:pPr>
        <w:pStyle w:val="Zwykytekst3"/>
        <w:jc w:val="center"/>
        <w:rPr>
          <w:rFonts w:ascii="Arial" w:eastAsia="MS Mincho" w:hAnsi="Arial"/>
          <w:b/>
          <w:color w:val="000000" w:themeColor="text1"/>
        </w:rPr>
      </w:pPr>
      <w:r w:rsidRPr="00E65089">
        <w:rPr>
          <w:rFonts w:ascii="Arial" w:eastAsia="MS Mincho" w:hAnsi="Arial"/>
          <w:b/>
          <w:color w:val="000000" w:themeColor="text1"/>
        </w:rPr>
        <w:t>§ 4</w:t>
      </w:r>
      <w:r w:rsidR="006E6347" w:rsidRPr="00E65089">
        <w:rPr>
          <w:rFonts w:ascii="Arial" w:eastAsia="MS Mincho" w:hAnsi="Arial"/>
          <w:b/>
          <w:color w:val="000000" w:themeColor="text1"/>
        </w:rPr>
        <w:t xml:space="preserve">   Obowiązki Wykonawcy</w:t>
      </w:r>
    </w:p>
    <w:p w:rsidR="00B554CE" w:rsidRPr="00474956" w:rsidRDefault="00B554CE" w:rsidP="00B44386">
      <w:pPr>
        <w:pStyle w:val="Zwykytekst3"/>
        <w:numPr>
          <w:ilvl w:val="0"/>
          <w:numId w:val="11"/>
        </w:numPr>
        <w:tabs>
          <w:tab w:val="clear" w:pos="720"/>
          <w:tab w:val="num" w:pos="0"/>
        </w:tabs>
        <w:ind w:left="360"/>
        <w:rPr>
          <w:rFonts w:ascii="Arial" w:eastAsia="MS Mincho" w:hAnsi="Arial"/>
          <w:color w:val="000000" w:themeColor="text1"/>
        </w:rPr>
      </w:pPr>
      <w:r w:rsidRPr="00474956">
        <w:rPr>
          <w:rFonts w:ascii="Arial" w:eastAsia="MS Mincho" w:hAnsi="Arial"/>
          <w:color w:val="000000" w:themeColor="text1"/>
        </w:rPr>
        <w:t>Wykonawca zobowiązany jest:</w:t>
      </w:r>
    </w:p>
    <w:p w:rsidR="00BE2428" w:rsidRPr="00474956" w:rsidRDefault="00BE2428" w:rsidP="00BE2428">
      <w:pPr>
        <w:pStyle w:val="Zwykytekst3"/>
        <w:numPr>
          <w:ilvl w:val="0"/>
          <w:numId w:val="10"/>
        </w:numPr>
        <w:tabs>
          <w:tab w:val="clear" w:pos="1065"/>
          <w:tab w:val="num" w:pos="360"/>
        </w:tabs>
        <w:ind w:left="720"/>
        <w:jc w:val="both"/>
        <w:rPr>
          <w:rFonts w:ascii="Arial" w:eastAsia="MS Mincho" w:hAnsi="Arial"/>
          <w:color w:val="000000" w:themeColor="text1"/>
        </w:rPr>
      </w:pPr>
      <w:r w:rsidRPr="00474956">
        <w:rPr>
          <w:rFonts w:ascii="Arial" w:eastAsia="MS Mincho" w:hAnsi="Arial"/>
          <w:color w:val="000000" w:themeColor="text1"/>
        </w:rPr>
        <w:t xml:space="preserve">dostarczyć Zamawiającemu, najpóźniej w drugim dniu roboczym od dnia podpisania niniejszej Umowy, </w:t>
      </w:r>
      <w:r w:rsidRPr="00474956">
        <w:rPr>
          <w:rFonts w:ascii="Arial" w:eastAsia="MS Mincho" w:hAnsi="Arial"/>
          <w:b/>
          <w:color w:val="000000" w:themeColor="text1"/>
        </w:rPr>
        <w:t>oświadczenie Kierownika Budowy/robót</w:t>
      </w:r>
      <w:r w:rsidRPr="00474956">
        <w:rPr>
          <w:rFonts w:ascii="Arial" w:eastAsia="MS Mincho" w:hAnsi="Arial"/>
          <w:color w:val="000000" w:themeColor="text1"/>
        </w:rPr>
        <w:t xml:space="preserve">, stwierdzające przyjęcie obowiązków Kierownika budowy/robót, a także kserokopie (potwierdzone za zgodność z oryginałem) uprawnień budowlanych i zaświadczenia </w:t>
      </w:r>
      <w:r w:rsidR="00474956" w:rsidRPr="00474956">
        <w:rPr>
          <w:rFonts w:ascii="Arial" w:eastAsia="MS Mincho" w:hAnsi="Arial"/>
          <w:color w:val="000000" w:themeColor="text1"/>
        </w:rPr>
        <w:t xml:space="preserve">                      </w:t>
      </w:r>
      <w:r w:rsidRPr="00474956">
        <w:rPr>
          <w:rFonts w:ascii="Arial" w:eastAsia="MS Mincho" w:hAnsi="Arial"/>
          <w:color w:val="000000" w:themeColor="text1"/>
        </w:rPr>
        <w:t xml:space="preserve">o wpisie na listę członków właściwej izby samorządu zawodowego, wydanego przez tę izbę, z określonym </w:t>
      </w:r>
      <w:r w:rsidR="00474956" w:rsidRPr="00474956">
        <w:rPr>
          <w:rFonts w:ascii="Arial" w:eastAsia="MS Mincho" w:hAnsi="Arial"/>
          <w:color w:val="000000" w:themeColor="text1"/>
        </w:rPr>
        <w:t xml:space="preserve">              </w:t>
      </w:r>
      <w:r w:rsidRPr="00474956">
        <w:rPr>
          <w:rFonts w:ascii="Arial" w:eastAsia="MS Mincho" w:hAnsi="Arial"/>
          <w:color w:val="000000" w:themeColor="text1"/>
        </w:rPr>
        <w:t>w nim terminem ważności;</w:t>
      </w:r>
    </w:p>
    <w:p w:rsidR="00BE2428" w:rsidRPr="00474956" w:rsidRDefault="00BE2428" w:rsidP="00BE2428">
      <w:pPr>
        <w:pStyle w:val="Zwykytekst3"/>
        <w:numPr>
          <w:ilvl w:val="0"/>
          <w:numId w:val="10"/>
        </w:numPr>
        <w:tabs>
          <w:tab w:val="clear" w:pos="1065"/>
          <w:tab w:val="num" w:pos="360"/>
        </w:tabs>
        <w:ind w:left="720"/>
        <w:jc w:val="both"/>
        <w:rPr>
          <w:rFonts w:ascii="Arial" w:eastAsia="MS Mincho" w:hAnsi="Arial"/>
          <w:color w:val="000000" w:themeColor="text1"/>
        </w:rPr>
      </w:pPr>
      <w:r w:rsidRPr="00474956">
        <w:rPr>
          <w:rFonts w:ascii="Arial" w:eastAsia="MS Mincho" w:hAnsi="Arial"/>
          <w:color w:val="000000" w:themeColor="text1"/>
        </w:rPr>
        <w:t xml:space="preserve">w dniu dostarczenia oświadczenia Kierownika Budowy/robót opracować </w:t>
      </w:r>
      <w:r w:rsidRPr="00474956">
        <w:rPr>
          <w:rFonts w:ascii="Arial" w:eastAsia="MS Mincho" w:hAnsi="Arial"/>
          <w:b/>
          <w:color w:val="000000" w:themeColor="text1"/>
        </w:rPr>
        <w:t>plan BIOZ;</w:t>
      </w:r>
    </w:p>
    <w:p w:rsidR="00776972" w:rsidRPr="00E65089" w:rsidRDefault="005938B9" w:rsidP="00B44386">
      <w:pPr>
        <w:pStyle w:val="Zwykytekst3"/>
        <w:numPr>
          <w:ilvl w:val="0"/>
          <w:numId w:val="10"/>
        </w:numPr>
        <w:tabs>
          <w:tab w:val="clear" w:pos="1065"/>
          <w:tab w:val="num" w:pos="360"/>
        </w:tabs>
        <w:ind w:left="72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z</w:t>
      </w:r>
      <w:r w:rsidR="00AC7509" w:rsidRPr="00E65089">
        <w:rPr>
          <w:rFonts w:ascii="Arial" w:eastAsia="MS Mincho" w:hAnsi="Arial"/>
          <w:color w:val="000000" w:themeColor="text1"/>
        </w:rPr>
        <w:t>apewnić właściwą koordynację robót wykonywanych przez podwykonawców i dalszych podwykonawcó</w:t>
      </w:r>
      <w:r w:rsidR="00776972" w:rsidRPr="00E65089">
        <w:rPr>
          <w:rFonts w:ascii="Arial" w:eastAsia="MS Mincho" w:hAnsi="Arial"/>
          <w:color w:val="000000" w:themeColor="text1"/>
        </w:rPr>
        <w:t>w;</w:t>
      </w:r>
    </w:p>
    <w:p w:rsidR="00B554CE" w:rsidRPr="00E65089" w:rsidRDefault="00B554CE" w:rsidP="00B44386">
      <w:pPr>
        <w:pStyle w:val="Zwykytekst3"/>
        <w:numPr>
          <w:ilvl w:val="0"/>
          <w:numId w:val="10"/>
        </w:numPr>
        <w:tabs>
          <w:tab w:val="clear" w:pos="1065"/>
          <w:tab w:val="num" w:pos="360"/>
        </w:tabs>
        <w:ind w:left="72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uczestniczyć w wyznaczonych przez Zamawiającego spotkaniach w celu omówienia spraw związanych</w:t>
      </w:r>
      <w:r w:rsidR="00E944BD" w:rsidRPr="00E65089">
        <w:rPr>
          <w:rFonts w:ascii="Arial" w:eastAsia="MS Mincho" w:hAnsi="Arial"/>
          <w:color w:val="000000" w:themeColor="text1"/>
        </w:rPr>
        <w:br/>
      </w:r>
      <w:r w:rsidRPr="00E65089">
        <w:rPr>
          <w:rFonts w:ascii="Arial" w:eastAsia="MS Mincho" w:hAnsi="Arial"/>
          <w:color w:val="000000" w:themeColor="text1"/>
        </w:rPr>
        <w:t xml:space="preserve">z realizacją przedmiotu </w:t>
      </w:r>
      <w:r w:rsidR="00634046" w:rsidRPr="00E65089">
        <w:rPr>
          <w:rFonts w:ascii="Arial" w:eastAsia="MS Mincho" w:hAnsi="Arial"/>
          <w:color w:val="000000" w:themeColor="text1"/>
        </w:rPr>
        <w:t>u</w:t>
      </w:r>
      <w:r w:rsidRPr="00E65089">
        <w:rPr>
          <w:rFonts w:ascii="Arial" w:eastAsia="MS Mincho" w:hAnsi="Arial"/>
          <w:color w:val="000000" w:themeColor="text1"/>
        </w:rPr>
        <w:t>mowy</w:t>
      </w:r>
      <w:r w:rsidR="00631ADF" w:rsidRPr="00E65089">
        <w:rPr>
          <w:rFonts w:ascii="Arial" w:eastAsia="MS Mincho" w:hAnsi="Arial"/>
          <w:color w:val="000000" w:themeColor="text1"/>
        </w:rPr>
        <w:t>,</w:t>
      </w:r>
    </w:p>
    <w:p w:rsidR="00B554CE" w:rsidRPr="00E65089" w:rsidRDefault="00B554CE" w:rsidP="00B44386">
      <w:pPr>
        <w:pStyle w:val="Zwykytekst3"/>
        <w:numPr>
          <w:ilvl w:val="0"/>
          <w:numId w:val="10"/>
        </w:numPr>
        <w:tabs>
          <w:tab w:val="clear" w:pos="1065"/>
          <w:tab w:val="num" w:pos="360"/>
        </w:tabs>
        <w:ind w:left="72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wygrodzić i zabezpieczyć teren</w:t>
      </w:r>
      <w:r w:rsidR="00AC7509" w:rsidRPr="00E65089">
        <w:rPr>
          <w:rFonts w:ascii="Arial" w:eastAsia="MS Mincho" w:hAnsi="Arial"/>
          <w:color w:val="000000" w:themeColor="text1"/>
        </w:rPr>
        <w:t xml:space="preserve"> budowy </w:t>
      </w:r>
      <w:r w:rsidRPr="00E65089">
        <w:rPr>
          <w:rFonts w:ascii="Arial" w:eastAsia="MS Mincho" w:hAnsi="Arial"/>
          <w:color w:val="000000" w:themeColor="text1"/>
        </w:rPr>
        <w:t>przed dostępem osób trzecich,</w:t>
      </w:r>
    </w:p>
    <w:p w:rsidR="00B554CE" w:rsidRPr="00E65089" w:rsidRDefault="00B554CE" w:rsidP="00B44386">
      <w:pPr>
        <w:pStyle w:val="Zwykytekst3"/>
        <w:numPr>
          <w:ilvl w:val="0"/>
          <w:numId w:val="10"/>
        </w:numPr>
        <w:tabs>
          <w:tab w:val="clear" w:pos="1065"/>
          <w:tab w:val="num" w:pos="360"/>
        </w:tabs>
        <w:ind w:left="72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 xml:space="preserve">dokonać pomiaru z natury wszystkich elementów wymagających </w:t>
      </w:r>
      <w:r w:rsidR="00FC1ABF" w:rsidRPr="00E65089">
        <w:rPr>
          <w:rFonts w:ascii="Arial" w:eastAsia="MS Mincho" w:hAnsi="Arial"/>
          <w:color w:val="000000" w:themeColor="text1"/>
        </w:rPr>
        <w:t xml:space="preserve">pomiaru dla potrzeb prawidłowej </w:t>
      </w:r>
      <w:r w:rsidRPr="00E65089">
        <w:rPr>
          <w:rFonts w:ascii="Arial" w:eastAsia="MS Mincho" w:hAnsi="Arial"/>
          <w:color w:val="000000" w:themeColor="text1"/>
        </w:rPr>
        <w:t>realizacji inwestycji, w szczególności dla potrzeb zamówienia materiałów i urządzeń,</w:t>
      </w:r>
      <w:r w:rsidR="004E3860" w:rsidRPr="00E65089">
        <w:rPr>
          <w:rFonts w:ascii="Arial" w:eastAsia="MS Mincho" w:hAnsi="Arial"/>
          <w:color w:val="000000" w:themeColor="text1"/>
        </w:rPr>
        <w:t xml:space="preserve"> </w:t>
      </w:r>
      <w:r w:rsidRPr="00E65089">
        <w:rPr>
          <w:rFonts w:ascii="Arial" w:eastAsia="MS Mincho" w:hAnsi="Arial"/>
          <w:color w:val="000000" w:themeColor="text1"/>
        </w:rPr>
        <w:t xml:space="preserve">z uwzględnieniem </w:t>
      </w:r>
      <w:r w:rsidR="00FC1ABF" w:rsidRPr="00E65089">
        <w:rPr>
          <w:rFonts w:ascii="Arial" w:eastAsia="MS Mincho" w:hAnsi="Arial"/>
          <w:color w:val="000000" w:themeColor="text1"/>
        </w:rPr>
        <w:t>i</w:t>
      </w:r>
      <w:r w:rsidR="00A675F3" w:rsidRPr="00E65089">
        <w:rPr>
          <w:rFonts w:ascii="Arial" w:eastAsia="MS Mincho" w:hAnsi="Arial"/>
          <w:color w:val="000000" w:themeColor="text1"/>
        </w:rPr>
        <w:t>stniejących warunków terenowych,</w:t>
      </w:r>
    </w:p>
    <w:p w:rsidR="007A16E7" w:rsidRPr="00E65089" w:rsidRDefault="00B554CE" w:rsidP="00B44386">
      <w:pPr>
        <w:pStyle w:val="Zwykytekst3"/>
        <w:numPr>
          <w:ilvl w:val="0"/>
          <w:numId w:val="10"/>
        </w:numPr>
        <w:tabs>
          <w:tab w:val="clear" w:pos="1065"/>
          <w:tab w:val="num" w:pos="360"/>
        </w:tabs>
        <w:ind w:left="72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 xml:space="preserve">prowadzić roboty rozbiórkowe i budowlane zgodnie z wymogami rozporządzenia Ministra Infrastruktury </w:t>
      </w:r>
      <w:r w:rsidR="00B95136" w:rsidRPr="00E65089">
        <w:rPr>
          <w:rFonts w:ascii="Arial" w:eastAsia="MS Mincho" w:hAnsi="Arial"/>
          <w:color w:val="000000" w:themeColor="text1"/>
        </w:rPr>
        <w:t xml:space="preserve">         </w:t>
      </w:r>
      <w:r w:rsidR="00780C1A" w:rsidRPr="00E65089">
        <w:rPr>
          <w:rFonts w:ascii="Arial" w:eastAsia="MS Mincho" w:hAnsi="Arial"/>
          <w:color w:val="000000" w:themeColor="text1"/>
        </w:rPr>
        <w:t xml:space="preserve">  </w:t>
      </w:r>
      <w:r w:rsidR="00B95136" w:rsidRPr="00E65089">
        <w:rPr>
          <w:rFonts w:ascii="Arial" w:eastAsia="MS Mincho" w:hAnsi="Arial"/>
          <w:color w:val="000000" w:themeColor="text1"/>
        </w:rPr>
        <w:t xml:space="preserve"> </w:t>
      </w:r>
      <w:r w:rsidRPr="00E65089">
        <w:rPr>
          <w:rFonts w:ascii="Arial" w:eastAsia="MS Mincho" w:hAnsi="Arial"/>
          <w:color w:val="000000" w:themeColor="text1"/>
        </w:rPr>
        <w:t>z dn</w:t>
      </w:r>
      <w:r w:rsidR="0077001A" w:rsidRPr="00E65089">
        <w:rPr>
          <w:rFonts w:ascii="Arial" w:eastAsia="MS Mincho" w:hAnsi="Arial"/>
          <w:color w:val="000000" w:themeColor="text1"/>
        </w:rPr>
        <w:t xml:space="preserve">ia </w:t>
      </w:r>
      <w:r w:rsidRPr="00E65089">
        <w:rPr>
          <w:rFonts w:ascii="Arial" w:eastAsia="MS Mincho" w:hAnsi="Arial"/>
          <w:color w:val="000000" w:themeColor="text1"/>
        </w:rPr>
        <w:t>6</w:t>
      </w:r>
      <w:r w:rsidR="0077001A" w:rsidRPr="00E65089">
        <w:rPr>
          <w:rFonts w:ascii="Arial" w:eastAsia="MS Mincho" w:hAnsi="Arial"/>
          <w:color w:val="000000" w:themeColor="text1"/>
        </w:rPr>
        <w:t xml:space="preserve"> lutego </w:t>
      </w:r>
      <w:r w:rsidRPr="00E65089">
        <w:rPr>
          <w:rFonts w:ascii="Arial" w:eastAsia="MS Mincho" w:hAnsi="Arial"/>
          <w:color w:val="000000" w:themeColor="text1"/>
        </w:rPr>
        <w:t>2003r. w sprawie bezpieczeństwa i higieny pracy podczas wykonywania robót budowlan</w:t>
      </w:r>
      <w:r w:rsidR="0077001A" w:rsidRPr="00E65089">
        <w:rPr>
          <w:rFonts w:ascii="Arial" w:eastAsia="MS Mincho" w:hAnsi="Arial"/>
          <w:color w:val="000000" w:themeColor="text1"/>
        </w:rPr>
        <w:t>ych</w:t>
      </w:r>
      <w:r w:rsidRPr="00E65089">
        <w:rPr>
          <w:rFonts w:ascii="Arial" w:eastAsia="MS Mincho" w:hAnsi="Arial"/>
          <w:color w:val="000000" w:themeColor="text1"/>
        </w:rPr>
        <w:t>,</w:t>
      </w:r>
    </w:p>
    <w:p w:rsidR="00B554CE" w:rsidRPr="00E65089" w:rsidRDefault="00B554CE" w:rsidP="00B44386">
      <w:pPr>
        <w:pStyle w:val="Zwykytekst3"/>
        <w:numPr>
          <w:ilvl w:val="0"/>
          <w:numId w:val="10"/>
        </w:numPr>
        <w:tabs>
          <w:tab w:val="clear" w:pos="1065"/>
          <w:tab w:val="num" w:pos="360"/>
        </w:tabs>
        <w:ind w:left="72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zapewnić stały dozór nad mieniem oraz zawrzeć stosowne umowy ubezpieczenia mienia oraz od odpowiedzialności cywilnej,</w:t>
      </w:r>
    </w:p>
    <w:p w:rsidR="00B554CE" w:rsidRPr="00E65089" w:rsidRDefault="00B554CE" w:rsidP="00B44386">
      <w:pPr>
        <w:pStyle w:val="Zwykytekst3"/>
        <w:numPr>
          <w:ilvl w:val="0"/>
          <w:numId w:val="10"/>
        </w:numPr>
        <w:tabs>
          <w:tab w:val="clear" w:pos="1065"/>
          <w:tab w:val="num" w:pos="360"/>
        </w:tabs>
        <w:ind w:left="72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utrzymywać porządek w trakcie realizacji robót oraz systematycznie porządkować miejsc</w:t>
      </w:r>
      <w:r w:rsidR="00DD7BA2">
        <w:rPr>
          <w:rFonts w:ascii="Arial" w:eastAsia="MS Mincho" w:hAnsi="Arial"/>
          <w:color w:val="000000" w:themeColor="text1"/>
        </w:rPr>
        <w:t xml:space="preserve">e </w:t>
      </w:r>
      <w:r w:rsidRPr="00E65089">
        <w:rPr>
          <w:rFonts w:ascii="Arial" w:eastAsia="MS Mincho" w:hAnsi="Arial"/>
          <w:color w:val="000000" w:themeColor="text1"/>
        </w:rPr>
        <w:t>prac</w:t>
      </w:r>
      <w:r w:rsidR="00DD7BA2">
        <w:rPr>
          <w:rFonts w:ascii="Arial" w:eastAsia="MS Mincho" w:hAnsi="Arial"/>
          <w:color w:val="000000" w:themeColor="text1"/>
        </w:rPr>
        <w:t>y</w:t>
      </w:r>
      <w:r w:rsidRPr="00E65089">
        <w:rPr>
          <w:rFonts w:ascii="Arial" w:eastAsia="MS Mincho" w:hAnsi="Arial"/>
          <w:color w:val="000000" w:themeColor="text1"/>
        </w:rPr>
        <w:t>,</w:t>
      </w:r>
    </w:p>
    <w:p w:rsidR="00B554CE" w:rsidRPr="00E65089" w:rsidRDefault="00B554CE" w:rsidP="00B44386">
      <w:pPr>
        <w:pStyle w:val="Zwykytekst3"/>
        <w:numPr>
          <w:ilvl w:val="0"/>
          <w:numId w:val="10"/>
        </w:numPr>
        <w:tabs>
          <w:tab w:val="clear" w:pos="1065"/>
          <w:tab w:val="num" w:pos="360"/>
        </w:tabs>
        <w:ind w:left="72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 xml:space="preserve">natychmiast usuwać w sposób docelowy wszelkie szkody i awarie spowodowane przez Wykonawcę </w:t>
      </w:r>
      <w:r w:rsidR="00B95136" w:rsidRPr="00E65089">
        <w:rPr>
          <w:rFonts w:ascii="Arial" w:eastAsia="MS Mincho" w:hAnsi="Arial"/>
          <w:color w:val="000000" w:themeColor="text1"/>
        </w:rPr>
        <w:t xml:space="preserve">              </w:t>
      </w:r>
      <w:r w:rsidR="00780C1A" w:rsidRPr="00E65089">
        <w:rPr>
          <w:rFonts w:ascii="Arial" w:eastAsia="MS Mincho" w:hAnsi="Arial"/>
          <w:color w:val="000000" w:themeColor="text1"/>
        </w:rPr>
        <w:t xml:space="preserve">               </w:t>
      </w:r>
      <w:r w:rsidR="004E3860" w:rsidRPr="00E65089">
        <w:rPr>
          <w:rFonts w:ascii="Arial" w:eastAsia="MS Mincho" w:hAnsi="Arial"/>
          <w:color w:val="000000" w:themeColor="text1"/>
        </w:rPr>
        <w:t>w trakcie realizacji robót,</w:t>
      </w:r>
    </w:p>
    <w:p w:rsidR="00AC7509" w:rsidRPr="00E65089" w:rsidRDefault="00B554CE" w:rsidP="00B44386">
      <w:pPr>
        <w:pStyle w:val="Zwykytekst3"/>
        <w:numPr>
          <w:ilvl w:val="0"/>
          <w:numId w:val="10"/>
        </w:numPr>
        <w:tabs>
          <w:tab w:val="clear" w:pos="1065"/>
          <w:tab w:val="num" w:pos="360"/>
        </w:tabs>
        <w:ind w:left="72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prowadzić roboty w sposób bezpieczny,</w:t>
      </w:r>
    </w:p>
    <w:p w:rsidR="0092641E" w:rsidRPr="0092641E" w:rsidRDefault="00B554CE" w:rsidP="00755D45">
      <w:pPr>
        <w:pStyle w:val="Zwykytekst3"/>
        <w:numPr>
          <w:ilvl w:val="0"/>
          <w:numId w:val="10"/>
        </w:numPr>
        <w:tabs>
          <w:tab w:val="clear" w:pos="1065"/>
          <w:tab w:val="num" w:pos="360"/>
        </w:tabs>
        <w:ind w:left="720"/>
        <w:jc w:val="both"/>
        <w:rPr>
          <w:rFonts w:ascii="Arial" w:eastAsia="MS Mincho" w:hAnsi="Arial"/>
          <w:color w:val="000000" w:themeColor="text1"/>
          <w:u w:val="single"/>
        </w:rPr>
      </w:pPr>
      <w:r w:rsidRPr="0092641E">
        <w:rPr>
          <w:rFonts w:ascii="Arial" w:eastAsia="MS Mincho" w:hAnsi="Arial"/>
          <w:color w:val="000000" w:themeColor="text1"/>
        </w:rPr>
        <w:t>wykonać wraz ze sporządzeniem stosownych protokołów z przeprowadzonych badań odbiorczych, wszystkie niezbędne</w:t>
      </w:r>
      <w:r w:rsidR="003F6690" w:rsidRPr="0092641E">
        <w:rPr>
          <w:rFonts w:ascii="Arial" w:eastAsia="MS Mincho" w:hAnsi="Arial"/>
          <w:color w:val="000000" w:themeColor="text1"/>
        </w:rPr>
        <w:t xml:space="preserve"> </w:t>
      </w:r>
      <w:r w:rsidRPr="0092641E">
        <w:rPr>
          <w:rFonts w:ascii="Arial" w:eastAsia="MS Mincho" w:hAnsi="Arial"/>
          <w:color w:val="000000" w:themeColor="text1"/>
        </w:rPr>
        <w:t xml:space="preserve">próby, badania, uzgodnienia </w:t>
      </w:r>
      <w:r w:rsidR="00821BE2" w:rsidRPr="0092641E">
        <w:rPr>
          <w:rFonts w:ascii="Arial" w:eastAsia="MS Mincho" w:hAnsi="Arial"/>
          <w:color w:val="000000" w:themeColor="text1"/>
        </w:rPr>
        <w:t xml:space="preserve">służb </w:t>
      </w:r>
      <w:r w:rsidRPr="0092641E">
        <w:rPr>
          <w:rFonts w:ascii="Arial" w:eastAsia="MS Mincho" w:hAnsi="Arial"/>
          <w:color w:val="000000" w:themeColor="text1"/>
        </w:rPr>
        <w:t>nadzor</w:t>
      </w:r>
      <w:r w:rsidR="00821BE2" w:rsidRPr="0092641E">
        <w:rPr>
          <w:rFonts w:ascii="Arial" w:eastAsia="MS Mincho" w:hAnsi="Arial"/>
          <w:color w:val="000000" w:themeColor="text1"/>
        </w:rPr>
        <w:t>u</w:t>
      </w:r>
      <w:r w:rsidRPr="0092641E">
        <w:rPr>
          <w:rFonts w:ascii="Arial" w:eastAsia="MS Mincho" w:hAnsi="Arial"/>
          <w:color w:val="000000" w:themeColor="text1"/>
        </w:rPr>
        <w:t xml:space="preserve"> i odbiory</w:t>
      </w:r>
      <w:r w:rsidR="00063650">
        <w:rPr>
          <w:rFonts w:ascii="Arial" w:eastAsia="MS Mincho" w:hAnsi="Arial"/>
          <w:color w:val="000000" w:themeColor="text1"/>
        </w:rPr>
        <w:t>.</w:t>
      </w:r>
    </w:p>
    <w:p w:rsidR="00C329CC" w:rsidRPr="00C329CC" w:rsidRDefault="00C329CC" w:rsidP="00C329CC">
      <w:pPr>
        <w:pStyle w:val="Zwykytekst3"/>
        <w:numPr>
          <w:ilvl w:val="0"/>
          <w:numId w:val="10"/>
        </w:numPr>
        <w:tabs>
          <w:tab w:val="clear" w:pos="1065"/>
          <w:tab w:val="num" w:pos="360"/>
        </w:tabs>
        <w:ind w:left="720"/>
        <w:jc w:val="both"/>
        <w:rPr>
          <w:rFonts w:ascii="Arial" w:eastAsia="MS Mincho" w:hAnsi="Arial"/>
          <w:color w:val="000000" w:themeColor="text1"/>
          <w:u w:val="single"/>
        </w:rPr>
      </w:pPr>
      <w:r>
        <w:rPr>
          <w:rFonts w:ascii="Arial" w:eastAsia="MS Mincho" w:hAnsi="Arial"/>
          <w:color w:val="000000" w:themeColor="text1"/>
          <w:u w:val="single"/>
        </w:rPr>
        <w:t>Uzyskania w imieniu Zamawiającego lub we własnym z</w:t>
      </w:r>
      <w:r w:rsidRPr="00C329CC">
        <w:rPr>
          <w:rFonts w:ascii="Arial" w:eastAsia="MS Mincho" w:hAnsi="Arial"/>
          <w:color w:val="000000" w:themeColor="text1"/>
          <w:u w:val="single"/>
        </w:rPr>
        <w:t>ezwolenia na zajęcie pasa drogowego na cele niezwiązane z budową, przebudową, remontem, utrzymaniem i ochroną dróg</w:t>
      </w:r>
      <w:r>
        <w:rPr>
          <w:rFonts w:ascii="Arial" w:eastAsia="MS Mincho" w:hAnsi="Arial"/>
          <w:color w:val="000000" w:themeColor="text1"/>
          <w:u w:val="single"/>
        </w:rPr>
        <w:t xml:space="preserve"> w zakresie niezbędnym do realizacji przedmiotu umowy</w:t>
      </w:r>
      <w:r w:rsidRPr="00C329CC">
        <w:rPr>
          <w:rFonts w:ascii="Arial" w:eastAsia="MS Mincho" w:hAnsi="Arial"/>
          <w:color w:val="000000" w:themeColor="text1"/>
          <w:u w:val="single"/>
        </w:rPr>
        <w:t>.</w:t>
      </w:r>
      <w:r>
        <w:rPr>
          <w:rFonts w:ascii="Arial" w:eastAsia="MS Mincho" w:hAnsi="Arial"/>
          <w:color w:val="000000" w:themeColor="text1"/>
          <w:u w:val="single"/>
        </w:rPr>
        <w:t xml:space="preserve"> Koszty związane z tą procedurą stanowią</w:t>
      </w:r>
      <w:r w:rsidR="00E508E0">
        <w:rPr>
          <w:rFonts w:ascii="Arial" w:eastAsia="MS Mincho" w:hAnsi="Arial"/>
          <w:color w:val="000000" w:themeColor="text1"/>
          <w:u w:val="single"/>
        </w:rPr>
        <w:t xml:space="preserve"> </w:t>
      </w:r>
      <w:r w:rsidR="00B65695">
        <w:rPr>
          <w:rFonts w:ascii="Arial" w:eastAsia="MS Mincho" w:hAnsi="Arial"/>
          <w:color w:val="000000" w:themeColor="text1"/>
          <w:u w:val="single"/>
        </w:rPr>
        <w:t>koszt Wykonawcy.</w:t>
      </w:r>
      <w:r>
        <w:rPr>
          <w:rFonts w:ascii="Arial" w:eastAsia="MS Mincho" w:hAnsi="Arial"/>
          <w:color w:val="000000" w:themeColor="text1"/>
          <w:u w:val="single"/>
        </w:rPr>
        <w:t xml:space="preserve">  </w:t>
      </w:r>
    </w:p>
    <w:p w:rsidR="00B554CE" w:rsidRPr="00AD04AE" w:rsidRDefault="00B554CE" w:rsidP="00755D45">
      <w:pPr>
        <w:pStyle w:val="Zwykytekst3"/>
        <w:numPr>
          <w:ilvl w:val="0"/>
          <w:numId w:val="10"/>
        </w:numPr>
        <w:tabs>
          <w:tab w:val="clear" w:pos="1065"/>
          <w:tab w:val="num" w:pos="360"/>
        </w:tabs>
        <w:ind w:left="720"/>
        <w:jc w:val="both"/>
        <w:rPr>
          <w:rFonts w:ascii="Arial" w:eastAsia="MS Mincho" w:hAnsi="Arial"/>
          <w:color w:val="000000" w:themeColor="text1"/>
        </w:rPr>
      </w:pPr>
      <w:r w:rsidRPr="00AD04AE">
        <w:rPr>
          <w:rFonts w:ascii="Arial" w:eastAsia="MS Mincho" w:hAnsi="Arial"/>
          <w:color w:val="000000" w:themeColor="text1"/>
        </w:rPr>
        <w:t>uporządkować teren po wykonaniu robót oraz zdemontować obiekty tymczasowe,</w:t>
      </w:r>
    </w:p>
    <w:p w:rsidR="001F1678" w:rsidRDefault="00B554CE" w:rsidP="00BB4F86">
      <w:pPr>
        <w:pStyle w:val="Zwykytekst3"/>
        <w:numPr>
          <w:ilvl w:val="0"/>
          <w:numId w:val="10"/>
        </w:numPr>
        <w:tabs>
          <w:tab w:val="clear" w:pos="1065"/>
          <w:tab w:val="num" w:pos="360"/>
        </w:tabs>
        <w:ind w:left="720"/>
        <w:rPr>
          <w:rFonts w:ascii="Arial" w:eastAsia="MS Mincho" w:hAnsi="Arial"/>
          <w:b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 xml:space="preserve">opracować i przekazać Zamawiającemu </w:t>
      </w:r>
      <w:r w:rsidRPr="00E65089">
        <w:rPr>
          <w:rFonts w:ascii="Arial" w:eastAsia="MS Mincho" w:hAnsi="Arial"/>
          <w:b/>
          <w:color w:val="000000" w:themeColor="text1"/>
        </w:rPr>
        <w:t>operat kolaudacyjny</w:t>
      </w:r>
      <w:r w:rsidR="005D41FD" w:rsidRPr="00E65089">
        <w:rPr>
          <w:rFonts w:ascii="Arial" w:eastAsia="MS Mincho" w:hAnsi="Arial"/>
          <w:color w:val="000000" w:themeColor="text1"/>
        </w:rPr>
        <w:t xml:space="preserve"> </w:t>
      </w:r>
      <w:r w:rsidR="005D41FD" w:rsidRPr="00E65089">
        <w:rPr>
          <w:rFonts w:ascii="Arial" w:eastAsia="MS Mincho" w:hAnsi="Arial"/>
          <w:b/>
          <w:color w:val="000000" w:themeColor="text1"/>
        </w:rPr>
        <w:t xml:space="preserve">w </w:t>
      </w:r>
      <w:r w:rsidR="00BB4F86" w:rsidRPr="00E65089">
        <w:rPr>
          <w:rFonts w:ascii="Arial" w:eastAsia="MS Mincho" w:hAnsi="Arial"/>
          <w:b/>
          <w:color w:val="000000" w:themeColor="text1"/>
        </w:rPr>
        <w:t xml:space="preserve">1 </w:t>
      </w:r>
      <w:r w:rsidR="005D41FD" w:rsidRPr="00E65089">
        <w:rPr>
          <w:rFonts w:ascii="Arial" w:eastAsia="MS Mincho" w:hAnsi="Arial"/>
          <w:b/>
          <w:color w:val="000000" w:themeColor="text1"/>
        </w:rPr>
        <w:t>egzemplarz</w:t>
      </w:r>
      <w:r w:rsidR="00BB4F86" w:rsidRPr="00E65089">
        <w:rPr>
          <w:rFonts w:ascii="Arial" w:eastAsia="MS Mincho" w:hAnsi="Arial"/>
          <w:b/>
          <w:color w:val="000000" w:themeColor="text1"/>
        </w:rPr>
        <w:t>u wersji papierowej oraz w wersji elektronicznej</w:t>
      </w:r>
      <w:r w:rsidR="0040785F" w:rsidRPr="00E65089">
        <w:rPr>
          <w:color w:val="000000" w:themeColor="text1"/>
          <w:lang w:eastAsia="pl-PL"/>
        </w:rPr>
        <w:t xml:space="preserve"> </w:t>
      </w:r>
      <w:r w:rsidR="00BB4F86" w:rsidRPr="00E65089">
        <w:rPr>
          <w:rFonts w:ascii="Arial" w:eastAsia="MS Mincho" w:hAnsi="Arial"/>
          <w:b/>
          <w:color w:val="000000" w:themeColor="text1"/>
        </w:rPr>
        <w:t>nagrany na płytę CD lub DVD – 1 sztuka</w:t>
      </w:r>
      <w:r w:rsidR="00D44FC4" w:rsidRPr="00E65089">
        <w:rPr>
          <w:rFonts w:ascii="Arial" w:eastAsia="MS Mincho" w:hAnsi="Arial"/>
          <w:b/>
          <w:color w:val="000000" w:themeColor="text1"/>
        </w:rPr>
        <w:t>,</w:t>
      </w:r>
    </w:p>
    <w:p w:rsidR="00474956" w:rsidRDefault="00474956" w:rsidP="00474956">
      <w:pPr>
        <w:pStyle w:val="Zwykytekst3"/>
        <w:numPr>
          <w:ilvl w:val="0"/>
          <w:numId w:val="10"/>
        </w:numPr>
        <w:tabs>
          <w:tab w:val="clear" w:pos="1065"/>
          <w:tab w:val="num" w:pos="360"/>
        </w:tabs>
        <w:ind w:left="720"/>
        <w:rPr>
          <w:rFonts w:ascii="Arial" w:eastAsia="MS Mincho" w:hAnsi="Arial"/>
          <w:b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 xml:space="preserve">opracować i przekazać Zamawiającemu </w:t>
      </w:r>
      <w:r w:rsidRPr="00474956">
        <w:rPr>
          <w:rFonts w:ascii="Arial" w:eastAsia="MS Mincho" w:hAnsi="Arial"/>
          <w:b/>
          <w:color w:val="000000" w:themeColor="text1"/>
        </w:rPr>
        <w:t>świadectwo charakterystyki energetycznej budynku szkoły</w:t>
      </w:r>
      <w:r>
        <w:rPr>
          <w:rFonts w:ascii="Arial" w:eastAsia="MS Mincho" w:hAnsi="Arial"/>
          <w:color w:val="000000" w:themeColor="text1"/>
        </w:rPr>
        <w:t xml:space="preserve"> </w:t>
      </w:r>
      <w:r>
        <w:rPr>
          <w:rFonts w:ascii="Arial" w:eastAsia="MS Mincho" w:hAnsi="Arial"/>
          <w:b/>
          <w:color w:val="000000" w:themeColor="text1"/>
        </w:rPr>
        <w:t xml:space="preserve">          </w:t>
      </w:r>
      <w:r w:rsidRPr="00E65089">
        <w:rPr>
          <w:rFonts w:ascii="Arial" w:eastAsia="MS Mincho" w:hAnsi="Arial"/>
          <w:b/>
          <w:color w:val="000000" w:themeColor="text1"/>
        </w:rPr>
        <w:t>– 1 sztuka,</w:t>
      </w:r>
    </w:p>
    <w:p w:rsidR="00B554CE" w:rsidRPr="00E65089" w:rsidRDefault="00B554CE" w:rsidP="00B44386">
      <w:pPr>
        <w:pStyle w:val="Zwykytekst3"/>
        <w:numPr>
          <w:ilvl w:val="0"/>
          <w:numId w:val="10"/>
        </w:numPr>
        <w:tabs>
          <w:tab w:val="clear" w:pos="1065"/>
          <w:tab w:val="num" w:pos="360"/>
        </w:tabs>
        <w:ind w:left="72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 xml:space="preserve">uczestniczyć, na żądanie Zamawiającego, w naradach i innych </w:t>
      </w:r>
      <w:r w:rsidR="00FC1ABF" w:rsidRPr="00E65089">
        <w:rPr>
          <w:rFonts w:ascii="Arial" w:eastAsia="MS Mincho" w:hAnsi="Arial"/>
          <w:color w:val="000000" w:themeColor="text1"/>
        </w:rPr>
        <w:t>c</w:t>
      </w:r>
      <w:r w:rsidRPr="00E65089">
        <w:rPr>
          <w:rFonts w:ascii="Arial" w:eastAsia="MS Mincho" w:hAnsi="Arial"/>
          <w:color w:val="000000" w:themeColor="text1"/>
        </w:rPr>
        <w:t xml:space="preserve">zynnościach w trakcie realizacji przedmiotu </w:t>
      </w:r>
      <w:r w:rsidR="00782417" w:rsidRPr="00E65089">
        <w:rPr>
          <w:rFonts w:ascii="Arial" w:eastAsia="MS Mincho" w:hAnsi="Arial"/>
          <w:color w:val="000000" w:themeColor="text1"/>
        </w:rPr>
        <w:t>u</w:t>
      </w:r>
      <w:r w:rsidRPr="00E65089">
        <w:rPr>
          <w:rFonts w:ascii="Arial" w:eastAsia="MS Mincho" w:hAnsi="Arial"/>
          <w:color w:val="000000" w:themeColor="text1"/>
        </w:rPr>
        <w:t>mowy oraz w okresie gwarancji i rękojmi,</w:t>
      </w:r>
    </w:p>
    <w:p w:rsidR="00B554CE" w:rsidRDefault="00B554CE" w:rsidP="00B44386">
      <w:pPr>
        <w:pStyle w:val="Zwykytekst3"/>
        <w:numPr>
          <w:ilvl w:val="0"/>
          <w:numId w:val="10"/>
        </w:numPr>
        <w:tabs>
          <w:tab w:val="clear" w:pos="1065"/>
          <w:tab w:val="num" w:pos="360"/>
        </w:tabs>
        <w:ind w:left="72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zgłosić gotowość do odbioru przedmiotu Umowy i uczestniczyć w odbior</w:t>
      </w:r>
      <w:r w:rsidR="00782417" w:rsidRPr="00E65089">
        <w:rPr>
          <w:rFonts w:ascii="Arial" w:eastAsia="MS Mincho" w:hAnsi="Arial"/>
          <w:color w:val="000000" w:themeColor="text1"/>
        </w:rPr>
        <w:t>ach częściowych i końcowym</w:t>
      </w:r>
      <w:r w:rsidRPr="00E65089">
        <w:rPr>
          <w:rFonts w:ascii="Arial" w:eastAsia="MS Mincho" w:hAnsi="Arial"/>
          <w:color w:val="000000" w:themeColor="text1"/>
        </w:rPr>
        <w:t>.</w:t>
      </w:r>
    </w:p>
    <w:p w:rsidR="0073318F" w:rsidRPr="0092641E" w:rsidRDefault="0073318F" w:rsidP="0073318F">
      <w:pPr>
        <w:pStyle w:val="Zwykytekst3"/>
        <w:numPr>
          <w:ilvl w:val="0"/>
          <w:numId w:val="10"/>
        </w:numPr>
        <w:tabs>
          <w:tab w:val="clear" w:pos="1065"/>
          <w:tab w:val="num" w:pos="360"/>
        </w:tabs>
        <w:ind w:left="720"/>
        <w:jc w:val="both"/>
        <w:rPr>
          <w:rFonts w:ascii="Arial" w:eastAsia="MS Mincho" w:hAnsi="Arial"/>
          <w:color w:val="000000"/>
          <w:u w:val="single"/>
        </w:rPr>
      </w:pPr>
      <w:r w:rsidRPr="00905BFE">
        <w:rPr>
          <w:rFonts w:ascii="Arial" w:eastAsia="MS Mincho" w:hAnsi="Arial"/>
        </w:rPr>
        <w:t xml:space="preserve">wykonać </w:t>
      </w:r>
      <w:r w:rsidRPr="00905BFE">
        <w:rPr>
          <w:rFonts w:ascii="Arial" w:eastAsia="MS Mincho" w:hAnsi="Arial"/>
          <w:b/>
        </w:rPr>
        <w:t>dokumentację projektową powykonawczą</w:t>
      </w:r>
      <w:r w:rsidR="00265ABC">
        <w:rPr>
          <w:rFonts w:ascii="Arial" w:eastAsia="MS Mincho" w:hAnsi="Arial"/>
          <w:b/>
        </w:rPr>
        <w:t>.</w:t>
      </w:r>
    </w:p>
    <w:p w:rsidR="0073318F" w:rsidRPr="00E309A3" w:rsidRDefault="0073318F" w:rsidP="0073318F">
      <w:pPr>
        <w:pStyle w:val="Zwykytekst3"/>
        <w:numPr>
          <w:ilvl w:val="0"/>
          <w:numId w:val="11"/>
        </w:numPr>
        <w:tabs>
          <w:tab w:val="clear" w:pos="720"/>
          <w:tab w:val="num" w:pos="0"/>
        </w:tabs>
        <w:ind w:left="360"/>
        <w:jc w:val="both"/>
        <w:rPr>
          <w:rFonts w:ascii="Arial" w:eastAsia="MS Mincho" w:hAnsi="Arial"/>
          <w:color w:val="000000"/>
        </w:rPr>
      </w:pPr>
      <w:r w:rsidRPr="00E309A3">
        <w:rPr>
          <w:rFonts w:ascii="Arial" w:eastAsia="MS Mincho" w:hAnsi="Arial"/>
          <w:color w:val="000000"/>
        </w:rPr>
        <w:t xml:space="preserve">Każda zmiana technologii wykonania robót z inicjatywy Wykonawcy </w:t>
      </w:r>
      <w:r w:rsidRPr="00F32D7A">
        <w:rPr>
          <w:rFonts w:ascii="Arial" w:eastAsia="MS Mincho" w:hAnsi="Arial"/>
          <w:b/>
          <w:color w:val="000000"/>
        </w:rPr>
        <w:t>wymaga akceptacji Zamawiającego</w:t>
      </w:r>
      <w:r w:rsidRPr="00E309A3">
        <w:rPr>
          <w:rFonts w:ascii="Arial" w:eastAsia="MS Mincho" w:hAnsi="Arial"/>
          <w:color w:val="000000"/>
        </w:rPr>
        <w:t>. Koszt wprowadzenia zmiany obciąża Wykonawcę.</w:t>
      </w:r>
    </w:p>
    <w:p w:rsidR="00B554CE" w:rsidRPr="00E65089" w:rsidRDefault="00B554CE" w:rsidP="00B44386">
      <w:pPr>
        <w:pStyle w:val="Zwykytekst3"/>
        <w:numPr>
          <w:ilvl w:val="0"/>
          <w:numId w:val="11"/>
        </w:numPr>
        <w:tabs>
          <w:tab w:val="clear" w:pos="720"/>
          <w:tab w:val="num" w:pos="0"/>
        </w:tabs>
        <w:ind w:left="36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 xml:space="preserve">Wykonawca przy wykonywaniu </w:t>
      </w:r>
      <w:r w:rsidR="00D51589" w:rsidRPr="00E65089">
        <w:rPr>
          <w:rFonts w:ascii="Arial" w:eastAsia="MS Mincho" w:hAnsi="Arial"/>
          <w:color w:val="000000" w:themeColor="text1"/>
        </w:rPr>
        <w:t>przedmiotu u</w:t>
      </w:r>
      <w:r w:rsidRPr="00E65089">
        <w:rPr>
          <w:rFonts w:ascii="Arial" w:eastAsia="MS Mincho" w:hAnsi="Arial"/>
          <w:color w:val="000000" w:themeColor="text1"/>
        </w:rPr>
        <w:t>mowy zobowiązany jest dochować staranności wynikającej</w:t>
      </w:r>
      <w:r w:rsidR="00FC1ABF" w:rsidRPr="00E65089">
        <w:rPr>
          <w:rFonts w:ascii="Arial" w:eastAsia="MS Mincho" w:hAnsi="Arial"/>
          <w:color w:val="000000" w:themeColor="text1"/>
        </w:rPr>
        <w:br/>
      </w:r>
      <w:r w:rsidRPr="00E65089">
        <w:rPr>
          <w:rFonts w:ascii="Arial" w:eastAsia="MS Mincho" w:hAnsi="Arial"/>
          <w:color w:val="000000" w:themeColor="text1"/>
        </w:rPr>
        <w:t>z zawodowego charakteru prowadzonej przez niego działalności gospodarczej.</w:t>
      </w:r>
    </w:p>
    <w:p w:rsidR="00B554CE" w:rsidRPr="00E65089" w:rsidRDefault="00B554CE" w:rsidP="00B44386">
      <w:pPr>
        <w:pStyle w:val="Zwykytekst3"/>
        <w:numPr>
          <w:ilvl w:val="0"/>
          <w:numId w:val="11"/>
        </w:numPr>
        <w:tabs>
          <w:tab w:val="clear" w:pos="720"/>
          <w:tab w:val="num" w:pos="0"/>
        </w:tabs>
        <w:ind w:left="36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 xml:space="preserve">Wykonawca ponosi odpowiedzialność za wszelkie działania i zaniechania osób, przy pomocy których realizuje przedmiot </w:t>
      </w:r>
      <w:r w:rsidR="00D51589" w:rsidRPr="00E65089">
        <w:rPr>
          <w:rFonts w:ascii="Arial" w:eastAsia="MS Mincho" w:hAnsi="Arial"/>
          <w:color w:val="000000" w:themeColor="text1"/>
        </w:rPr>
        <w:t>u</w:t>
      </w:r>
      <w:r w:rsidRPr="00E65089">
        <w:rPr>
          <w:rFonts w:ascii="Arial" w:eastAsia="MS Mincho" w:hAnsi="Arial"/>
          <w:color w:val="000000" w:themeColor="text1"/>
        </w:rPr>
        <w:t>mowy.</w:t>
      </w:r>
    </w:p>
    <w:p w:rsidR="00C17969" w:rsidRPr="00E65089" w:rsidRDefault="00C17969">
      <w:pPr>
        <w:pStyle w:val="Zwykytekst3"/>
        <w:jc w:val="center"/>
        <w:rPr>
          <w:rFonts w:ascii="Arial" w:eastAsia="MS Mincho" w:hAnsi="Arial"/>
          <w:b/>
          <w:color w:val="000000" w:themeColor="text1"/>
        </w:rPr>
      </w:pPr>
      <w:r w:rsidRPr="00E65089">
        <w:rPr>
          <w:rFonts w:ascii="Arial" w:eastAsia="MS Mincho" w:hAnsi="Arial"/>
          <w:b/>
          <w:color w:val="000000" w:themeColor="text1"/>
        </w:rPr>
        <w:t>§ 5</w:t>
      </w:r>
      <w:r w:rsidR="006E6347" w:rsidRPr="00E65089">
        <w:rPr>
          <w:rFonts w:ascii="Arial" w:eastAsia="MS Mincho" w:hAnsi="Arial"/>
          <w:b/>
          <w:color w:val="000000" w:themeColor="text1"/>
        </w:rPr>
        <w:t xml:space="preserve">   Warunki realizacji robót</w:t>
      </w:r>
    </w:p>
    <w:p w:rsidR="00C17969" w:rsidRPr="00E65089" w:rsidRDefault="00C17969" w:rsidP="00B44386">
      <w:pPr>
        <w:pStyle w:val="Zwykytekst3"/>
        <w:numPr>
          <w:ilvl w:val="0"/>
          <w:numId w:val="6"/>
        </w:numPr>
        <w:tabs>
          <w:tab w:val="clear" w:pos="720"/>
          <w:tab w:val="num" w:pos="0"/>
        </w:tabs>
        <w:ind w:left="36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Warunki realizacji robót:</w:t>
      </w:r>
    </w:p>
    <w:p w:rsidR="00C17969" w:rsidRPr="00E65089" w:rsidRDefault="00FE20D4" w:rsidP="00B44386">
      <w:pPr>
        <w:pStyle w:val="Zwykytekst3"/>
        <w:numPr>
          <w:ilvl w:val="1"/>
          <w:numId w:val="6"/>
        </w:numPr>
        <w:tabs>
          <w:tab w:val="clear" w:pos="1440"/>
          <w:tab w:val="num" w:pos="720"/>
        </w:tabs>
        <w:ind w:left="72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p</w:t>
      </w:r>
      <w:r w:rsidR="00C17969" w:rsidRPr="00E65089">
        <w:rPr>
          <w:rFonts w:ascii="Arial" w:eastAsia="MS Mincho" w:hAnsi="Arial"/>
          <w:color w:val="000000" w:themeColor="text1"/>
        </w:rPr>
        <w:t>rzedmiot umowy będzie realizowany zgodnie z</w:t>
      </w:r>
      <w:r w:rsidR="00B37DE0" w:rsidRPr="00E65089">
        <w:rPr>
          <w:rFonts w:ascii="Arial" w:eastAsia="MS Mincho" w:hAnsi="Arial"/>
          <w:color w:val="000000" w:themeColor="text1"/>
        </w:rPr>
        <w:t xml:space="preserve"> </w:t>
      </w:r>
      <w:r w:rsidR="00B61665" w:rsidRPr="00E65089">
        <w:rPr>
          <w:rFonts w:ascii="Arial" w:eastAsia="MS Mincho" w:hAnsi="Arial"/>
          <w:color w:val="000000" w:themeColor="text1"/>
        </w:rPr>
        <w:t xml:space="preserve">dokumentacją, o której mowa w </w:t>
      </w:r>
      <w:r w:rsidR="00B61665" w:rsidRPr="00E65089">
        <w:rPr>
          <w:rFonts w:ascii="Arial" w:eastAsia="MS Mincho" w:hAnsi="Arial"/>
          <w:b/>
          <w:color w:val="000000" w:themeColor="text1"/>
        </w:rPr>
        <w:t xml:space="preserve">§ 1 ust. </w:t>
      </w:r>
      <w:r w:rsidR="00EA1955" w:rsidRPr="00E65089">
        <w:rPr>
          <w:rFonts w:ascii="Arial" w:eastAsia="MS Mincho" w:hAnsi="Arial"/>
          <w:b/>
          <w:color w:val="000000" w:themeColor="text1"/>
        </w:rPr>
        <w:t xml:space="preserve">3 </w:t>
      </w:r>
      <w:r w:rsidRPr="00E65089">
        <w:rPr>
          <w:rFonts w:ascii="Arial" w:eastAsia="MS Mincho" w:hAnsi="Arial"/>
          <w:b/>
          <w:color w:val="000000" w:themeColor="text1"/>
        </w:rPr>
        <w:t xml:space="preserve"> </w:t>
      </w:r>
      <w:r w:rsidR="00B37DE0" w:rsidRPr="00E65089">
        <w:rPr>
          <w:rFonts w:ascii="Arial" w:eastAsia="MS Mincho" w:hAnsi="Arial"/>
          <w:color w:val="000000" w:themeColor="text1"/>
        </w:rPr>
        <w:t>ora</w:t>
      </w:r>
      <w:r w:rsidR="00C17969" w:rsidRPr="00E65089">
        <w:rPr>
          <w:rFonts w:ascii="Arial" w:eastAsia="MS Mincho" w:hAnsi="Arial"/>
          <w:color w:val="000000" w:themeColor="text1"/>
        </w:rPr>
        <w:t>z zasadami sztuki budowlanej i zasadami BHP.</w:t>
      </w:r>
    </w:p>
    <w:p w:rsidR="00C17969" w:rsidRPr="00E65089" w:rsidRDefault="00C17969" w:rsidP="00B44386">
      <w:pPr>
        <w:pStyle w:val="Zwykytekst3"/>
        <w:numPr>
          <w:ilvl w:val="1"/>
          <w:numId w:val="6"/>
        </w:numPr>
        <w:tabs>
          <w:tab w:val="clear" w:pos="1440"/>
          <w:tab w:val="num" w:pos="720"/>
        </w:tabs>
        <w:ind w:left="72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Wykonawca zrealizuje roboty budowlane zgodnie z reżimem technologicznym, określonym przez Polskie Normy, producentów poszczególnych elementów, produktów, materiałów i urządzeń.</w:t>
      </w:r>
    </w:p>
    <w:p w:rsidR="00C17969" w:rsidRPr="00E65089" w:rsidRDefault="00C17969" w:rsidP="00B44386">
      <w:pPr>
        <w:pStyle w:val="Zwykytekst3"/>
        <w:numPr>
          <w:ilvl w:val="1"/>
          <w:numId w:val="6"/>
        </w:numPr>
        <w:tabs>
          <w:tab w:val="clear" w:pos="1440"/>
          <w:tab w:val="num" w:pos="720"/>
        </w:tabs>
        <w:ind w:left="72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lastRenderedPageBreak/>
        <w:t xml:space="preserve">Wszystkie użyte do budowy materiały muszą odpowiadać parametrom podanym w </w:t>
      </w:r>
      <w:r w:rsidR="00817F27" w:rsidRPr="00E65089">
        <w:rPr>
          <w:rFonts w:ascii="Arial" w:eastAsia="MS Mincho" w:hAnsi="Arial"/>
          <w:color w:val="000000" w:themeColor="text1"/>
        </w:rPr>
        <w:t>dokumentacji</w:t>
      </w:r>
      <w:r w:rsidR="00071015" w:rsidRPr="00E65089">
        <w:rPr>
          <w:rFonts w:ascii="Arial" w:eastAsia="MS Mincho" w:hAnsi="Arial"/>
          <w:color w:val="000000" w:themeColor="text1"/>
        </w:rPr>
        <w:t xml:space="preserve">, o której mowa w </w:t>
      </w:r>
      <w:r w:rsidR="00071015" w:rsidRPr="00E65089">
        <w:rPr>
          <w:rFonts w:ascii="Arial" w:eastAsia="MS Mincho" w:hAnsi="Arial"/>
          <w:b/>
          <w:color w:val="000000" w:themeColor="text1"/>
        </w:rPr>
        <w:t xml:space="preserve">§ 1 ust. </w:t>
      </w:r>
      <w:r w:rsidR="00EA1955" w:rsidRPr="00E65089">
        <w:rPr>
          <w:rFonts w:ascii="Arial" w:eastAsia="MS Mincho" w:hAnsi="Arial"/>
          <w:b/>
          <w:color w:val="000000" w:themeColor="text1"/>
        </w:rPr>
        <w:t>3</w:t>
      </w:r>
      <w:r w:rsidRPr="00E65089">
        <w:rPr>
          <w:rFonts w:ascii="Arial" w:eastAsia="MS Mincho" w:hAnsi="Arial"/>
          <w:color w:val="000000" w:themeColor="text1"/>
        </w:rPr>
        <w:t>, muszą posiadać odpowiedni atest i świadectwo dopuszczenia, wydane przez odpowiednie uprawnione instytucje, zezwalające na stosowanie ich w budownictwie. Dokumenty te</w:t>
      </w:r>
      <w:r w:rsidR="00F97C59" w:rsidRPr="00E65089">
        <w:rPr>
          <w:rFonts w:ascii="Arial" w:eastAsia="MS Mincho" w:hAnsi="Arial"/>
          <w:color w:val="000000" w:themeColor="text1"/>
        </w:rPr>
        <w:t>,</w:t>
      </w:r>
      <w:r w:rsidRPr="00E65089">
        <w:rPr>
          <w:rFonts w:ascii="Arial" w:eastAsia="MS Mincho" w:hAnsi="Arial"/>
          <w:color w:val="000000" w:themeColor="text1"/>
        </w:rPr>
        <w:t xml:space="preserve"> przed </w:t>
      </w:r>
      <w:r w:rsidR="00F97C59" w:rsidRPr="00E65089">
        <w:rPr>
          <w:rFonts w:ascii="Arial" w:eastAsia="MS Mincho" w:hAnsi="Arial"/>
          <w:color w:val="000000" w:themeColor="text1"/>
        </w:rPr>
        <w:t xml:space="preserve">ich dostarczeniem na plac budowy, należy przedłożyć </w:t>
      </w:r>
      <w:r w:rsidR="003B20E7" w:rsidRPr="00E65089">
        <w:rPr>
          <w:rFonts w:ascii="Arial" w:eastAsia="MS Mincho" w:hAnsi="Arial"/>
          <w:color w:val="000000" w:themeColor="text1"/>
        </w:rPr>
        <w:t>i</w:t>
      </w:r>
      <w:r w:rsidR="001F1678" w:rsidRPr="00E65089">
        <w:rPr>
          <w:rFonts w:ascii="Arial" w:eastAsia="MS Mincho" w:hAnsi="Arial"/>
          <w:color w:val="000000" w:themeColor="text1"/>
        </w:rPr>
        <w:t xml:space="preserve">nspektorowi </w:t>
      </w:r>
      <w:r w:rsidR="003B20E7" w:rsidRPr="00E65089">
        <w:rPr>
          <w:rFonts w:ascii="Arial" w:eastAsia="MS Mincho" w:hAnsi="Arial"/>
          <w:color w:val="000000" w:themeColor="text1"/>
        </w:rPr>
        <w:t>n</w:t>
      </w:r>
      <w:r w:rsidR="001F1678" w:rsidRPr="00E65089">
        <w:rPr>
          <w:rFonts w:ascii="Arial" w:eastAsia="MS Mincho" w:hAnsi="Arial"/>
          <w:color w:val="000000" w:themeColor="text1"/>
        </w:rPr>
        <w:t>adzoru</w:t>
      </w:r>
      <w:r w:rsidR="007663BF" w:rsidRPr="00E65089">
        <w:rPr>
          <w:rFonts w:ascii="Arial" w:eastAsia="MS Mincho" w:hAnsi="Arial"/>
          <w:color w:val="000000" w:themeColor="text1"/>
        </w:rPr>
        <w:t xml:space="preserve"> do akceptacji</w:t>
      </w:r>
      <w:r w:rsidRPr="00E65089">
        <w:rPr>
          <w:rFonts w:ascii="Arial" w:eastAsia="MS Mincho" w:hAnsi="Arial"/>
          <w:color w:val="000000" w:themeColor="text1"/>
        </w:rPr>
        <w:t>.</w:t>
      </w:r>
    </w:p>
    <w:p w:rsidR="00C17969" w:rsidRPr="00E65089" w:rsidRDefault="00C17969" w:rsidP="00B44386">
      <w:pPr>
        <w:pStyle w:val="Zwykytekst3"/>
        <w:numPr>
          <w:ilvl w:val="1"/>
          <w:numId w:val="6"/>
        </w:numPr>
        <w:tabs>
          <w:tab w:val="clear" w:pos="1440"/>
          <w:tab w:val="num" w:pos="720"/>
        </w:tabs>
        <w:ind w:left="72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Niezbędne do wykonania przedmiotu umowy materiały zostaną zakupione i dostarczone na teren budowy przez Wykonawcę i będą stanowić jego koszt. Materiały te muszą odpowiadać, co do jakości wymogom wyrobów dopuszczonych do obrotu i stosowania w budownictwie.</w:t>
      </w:r>
    </w:p>
    <w:p w:rsidR="00E17AFC" w:rsidRDefault="00C17969" w:rsidP="00B44386">
      <w:pPr>
        <w:pStyle w:val="Zwykytekst3"/>
        <w:numPr>
          <w:ilvl w:val="1"/>
          <w:numId w:val="6"/>
        </w:numPr>
        <w:tabs>
          <w:tab w:val="clear" w:pos="1440"/>
          <w:tab w:val="num" w:pos="720"/>
        </w:tabs>
        <w:ind w:left="72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Wykonawca obowiązany jest do stosowania wyłącznie wyrobów budowlanych nadających się do stosowania w budownictwie,</w:t>
      </w:r>
      <w:r w:rsidR="002E1B5A" w:rsidRPr="00E65089">
        <w:rPr>
          <w:rFonts w:ascii="Arial" w:eastAsia="MS Mincho" w:hAnsi="Arial"/>
          <w:color w:val="000000" w:themeColor="text1"/>
        </w:rPr>
        <w:t xml:space="preserve"> </w:t>
      </w:r>
      <w:r w:rsidRPr="00E65089">
        <w:rPr>
          <w:rFonts w:ascii="Arial" w:eastAsia="MS Mincho" w:hAnsi="Arial"/>
          <w:color w:val="000000" w:themeColor="text1"/>
        </w:rPr>
        <w:t>tj. wyroby spełniające w całości wymogi określone w ustawie z dnia 16 kwietnia 2</w:t>
      </w:r>
      <w:r w:rsidR="00E17AFC" w:rsidRPr="00E65089">
        <w:rPr>
          <w:rFonts w:ascii="Arial" w:eastAsia="MS Mincho" w:hAnsi="Arial"/>
          <w:color w:val="000000" w:themeColor="text1"/>
        </w:rPr>
        <w:t>004 roku o wyrobach budowlanych (</w:t>
      </w:r>
      <w:proofErr w:type="spellStart"/>
      <w:r w:rsidR="00E17AFC" w:rsidRPr="00E65089">
        <w:rPr>
          <w:rFonts w:ascii="Arial" w:eastAsia="MS Mincho" w:hAnsi="Arial"/>
          <w:color w:val="000000" w:themeColor="text1"/>
        </w:rPr>
        <w:t>t.j</w:t>
      </w:r>
      <w:proofErr w:type="spellEnd"/>
      <w:r w:rsidR="00E17AFC" w:rsidRPr="00E65089">
        <w:rPr>
          <w:rFonts w:ascii="Arial" w:eastAsia="MS Mincho" w:hAnsi="Arial"/>
          <w:color w:val="000000" w:themeColor="text1"/>
        </w:rPr>
        <w:t>. Dz. U. z 2020 r. poz. 215</w:t>
      </w:r>
      <w:r w:rsidR="00473DEE" w:rsidRPr="00E65089">
        <w:rPr>
          <w:rFonts w:ascii="Arial" w:eastAsia="MS Mincho" w:hAnsi="Arial"/>
          <w:color w:val="000000" w:themeColor="text1"/>
        </w:rPr>
        <w:t xml:space="preserve"> ze zm.</w:t>
      </w:r>
      <w:r w:rsidR="00E17AFC" w:rsidRPr="00E65089">
        <w:rPr>
          <w:rFonts w:ascii="Arial" w:eastAsia="MS Mincho" w:hAnsi="Arial"/>
          <w:color w:val="000000" w:themeColor="text1"/>
        </w:rPr>
        <w:t>).</w:t>
      </w:r>
    </w:p>
    <w:p w:rsidR="0073318F" w:rsidRPr="00E309A3" w:rsidRDefault="0073318F" w:rsidP="0073318F">
      <w:pPr>
        <w:pStyle w:val="Zwykytekst3"/>
        <w:numPr>
          <w:ilvl w:val="1"/>
          <w:numId w:val="6"/>
        </w:numPr>
        <w:tabs>
          <w:tab w:val="clear" w:pos="1440"/>
          <w:tab w:val="num" w:pos="720"/>
        </w:tabs>
        <w:ind w:left="720"/>
        <w:jc w:val="both"/>
        <w:rPr>
          <w:rFonts w:ascii="Arial" w:eastAsia="MS Mincho" w:hAnsi="Arial"/>
          <w:color w:val="000000"/>
        </w:rPr>
      </w:pPr>
      <w:r w:rsidRPr="00E309A3">
        <w:rPr>
          <w:rFonts w:ascii="Arial" w:eastAsia="MS Mincho" w:hAnsi="Arial"/>
          <w:color w:val="000000"/>
        </w:rPr>
        <w:t>Wykonawca zapewni sprawowanie kierownictwa budowy i robót przez osoby posiadające odpowiednie kwalifikacje zawodowe i uprawnienia do kierowania robotami budowlanymi w odpowiednich specjalnościach, zgodnie z wymogami Prawa Budowlanego.</w:t>
      </w:r>
    </w:p>
    <w:p w:rsidR="0073318F" w:rsidRDefault="0073318F" w:rsidP="0073318F">
      <w:pPr>
        <w:pStyle w:val="Zwykytekst3"/>
        <w:numPr>
          <w:ilvl w:val="1"/>
          <w:numId w:val="6"/>
        </w:numPr>
        <w:tabs>
          <w:tab w:val="clear" w:pos="1440"/>
          <w:tab w:val="num" w:pos="720"/>
        </w:tabs>
        <w:ind w:left="720"/>
        <w:jc w:val="both"/>
        <w:rPr>
          <w:rFonts w:ascii="Arial" w:eastAsia="MS Mincho" w:hAnsi="Arial"/>
          <w:color w:val="000000"/>
        </w:rPr>
      </w:pPr>
      <w:r w:rsidRPr="00E309A3">
        <w:rPr>
          <w:rFonts w:ascii="Arial" w:eastAsia="MS Mincho" w:hAnsi="Arial"/>
          <w:color w:val="000000"/>
        </w:rPr>
        <w:t xml:space="preserve">Za koordynację robót i prowadzenie dokumentacji budowy odpowiada </w:t>
      </w:r>
      <w:r>
        <w:rPr>
          <w:rFonts w:ascii="Arial" w:eastAsia="MS Mincho" w:hAnsi="Arial"/>
          <w:color w:val="000000"/>
        </w:rPr>
        <w:t>K</w:t>
      </w:r>
      <w:r w:rsidRPr="00E309A3">
        <w:rPr>
          <w:rFonts w:ascii="Arial" w:eastAsia="MS Mincho" w:hAnsi="Arial"/>
          <w:color w:val="000000"/>
        </w:rPr>
        <w:t xml:space="preserve">ierownik </w:t>
      </w:r>
      <w:r>
        <w:rPr>
          <w:rFonts w:ascii="Arial" w:eastAsia="MS Mincho" w:hAnsi="Arial"/>
          <w:color w:val="000000"/>
        </w:rPr>
        <w:t>B</w:t>
      </w:r>
      <w:r w:rsidRPr="00E309A3">
        <w:rPr>
          <w:rFonts w:ascii="Arial" w:eastAsia="MS Mincho" w:hAnsi="Arial"/>
          <w:color w:val="000000"/>
        </w:rPr>
        <w:t>udowy.</w:t>
      </w:r>
    </w:p>
    <w:p w:rsidR="00B57798" w:rsidRPr="00E65089" w:rsidRDefault="00F53F5D" w:rsidP="00600F09">
      <w:pPr>
        <w:pStyle w:val="Zwykytekst3"/>
        <w:numPr>
          <w:ilvl w:val="1"/>
          <w:numId w:val="6"/>
        </w:numPr>
        <w:tabs>
          <w:tab w:val="clear" w:pos="1440"/>
          <w:tab w:val="num" w:pos="720"/>
        </w:tabs>
        <w:ind w:left="72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b/>
          <w:color w:val="000000" w:themeColor="text1"/>
        </w:rPr>
        <w:t xml:space="preserve">W </w:t>
      </w:r>
      <w:r w:rsidR="007A65B0" w:rsidRPr="00E65089">
        <w:rPr>
          <w:rFonts w:ascii="Arial" w:eastAsia="MS Mincho" w:hAnsi="Arial"/>
          <w:b/>
          <w:color w:val="000000" w:themeColor="text1"/>
        </w:rPr>
        <w:t xml:space="preserve">czasie realizacji przedmiotu umowy </w:t>
      </w:r>
      <w:r w:rsidRPr="00E65089">
        <w:rPr>
          <w:rFonts w:ascii="Arial" w:eastAsia="MS Mincho" w:hAnsi="Arial"/>
          <w:b/>
          <w:color w:val="000000" w:themeColor="text1"/>
        </w:rPr>
        <w:t>Wykonawca jest zobowiązany zwrócić szczególną uwagę na bezpieczeństwo realizacji prac na terenie</w:t>
      </w:r>
      <w:r w:rsidR="00600F09" w:rsidRPr="00E65089">
        <w:rPr>
          <w:rFonts w:ascii="Arial" w:eastAsia="MS Mincho" w:hAnsi="Arial"/>
          <w:b/>
          <w:color w:val="000000" w:themeColor="text1"/>
        </w:rPr>
        <w:t xml:space="preserve"> </w:t>
      </w:r>
      <w:r w:rsidR="00BE2428">
        <w:rPr>
          <w:rFonts w:ascii="Arial" w:eastAsia="MS Mincho" w:hAnsi="Arial"/>
          <w:b/>
          <w:color w:val="000000" w:themeColor="text1"/>
        </w:rPr>
        <w:t xml:space="preserve">należącym do </w:t>
      </w:r>
      <w:r w:rsidR="00B65695">
        <w:rPr>
          <w:rFonts w:ascii="Arial" w:eastAsia="MS Mincho" w:hAnsi="Arial"/>
          <w:b/>
          <w:color w:val="000000" w:themeColor="text1"/>
        </w:rPr>
        <w:t>szkoły</w:t>
      </w:r>
      <w:r w:rsidR="0076631B" w:rsidRPr="00E65089">
        <w:rPr>
          <w:rFonts w:ascii="Arial" w:eastAsia="MS Mincho" w:hAnsi="Arial"/>
          <w:b/>
          <w:color w:val="000000" w:themeColor="text1"/>
        </w:rPr>
        <w:t xml:space="preserve">, </w:t>
      </w:r>
      <w:r w:rsidRPr="00E65089">
        <w:rPr>
          <w:rFonts w:ascii="Arial" w:eastAsia="MS Mincho" w:hAnsi="Arial"/>
          <w:b/>
          <w:color w:val="000000" w:themeColor="text1"/>
        </w:rPr>
        <w:t>w tym wygrodzić i oznakować teren budowy.</w:t>
      </w:r>
      <w:r w:rsidR="001E3324" w:rsidRPr="00E65089">
        <w:rPr>
          <w:rFonts w:ascii="Arial" w:eastAsia="MS Mincho" w:hAnsi="Arial"/>
          <w:b/>
          <w:color w:val="000000" w:themeColor="text1"/>
        </w:rPr>
        <w:t xml:space="preserve"> </w:t>
      </w:r>
      <w:r w:rsidR="00B57798" w:rsidRPr="00E65089">
        <w:rPr>
          <w:rFonts w:ascii="Arial" w:eastAsia="MS Mincho" w:hAnsi="Arial"/>
          <w:bCs/>
          <w:color w:val="000000" w:themeColor="text1"/>
        </w:rPr>
        <w:t>Wszelkie koszty związane ze stratami przez niewłaściwe zabezpieczenie obiektu obciążają Wykonawcę.</w:t>
      </w:r>
    </w:p>
    <w:p w:rsidR="000518DF" w:rsidRPr="00722060" w:rsidRDefault="001E3324" w:rsidP="00B44386">
      <w:pPr>
        <w:pStyle w:val="Zwykytekst3"/>
        <w:numPr>
          <w:ilvl w:val="1"/>
          <w:numId w:val="6"/>
        </w:numPr>
        <w:tabs>
          <w:tab w:val="clear" w:pos="1440"/>
          <w:tab w:val="num" w:pos="720"/>
        </w:tabs>
        <w:ind w:left="72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 xml:space="preserve">Przedmiot umowy </w:t>
      </w:r>
      <w:r w:rsidRPr="00E65089">
        <w:rPr>
          <w:rFonts w:ascii="Arial" w:eastAsia="MS Mincho" w:hAnsi="Arial"/>
          <w:b/>
          <w:color w:val="000000" w:themeColor="text1"/>
        </w:rPr>
        <w:t xml:space="preserve">będzie wykonywany </w:t>
      </w:r>
      <w:r w:rsidR="00071015" w:rsidRPr="00E65089">
        <w:rPr>
          <w:rFonts w:ascii="Arial" w:eastAsia="MS Mincho" w:hAnsi="Arial"/>
          <w:b/>
          <w:color w:val="000000" w:themeColor="text1"/>
        </w:rPr>
        <w:t xml:space="preserve">w </w:t>
      </w:r>
      <w:r w:rsidRPr="00E65089">
        <w:rPr>
          <w:rFonts w:ascii="Arial" w:eastAsia="MS Mincho" w:hAnsi="Arial"/>
          <w:b/>
          <w:color w:val="000000" w:themeColor="text1"/>
        </w:rPr>
        <w:t>obiekcie czynnym. Wykonawca powinien przewidzieć utrudnienia wynikłe z ruchu użytkowników</w:t>
      </w:r>
      <w:r w:rsidR="00722060">
        <w:rPr>
          <w:rFonts w:ascii="Arial" w:eastAsia="MS Mincho" w:hAnsi="Arial"/>
          <w:b/>
          <w:color w:val="000000" w:themeColor="text1"/>
        </w:rPr>
        <w:t xml:space="preserve"> (godziny pracy szkoły: 7.00-16.00)</w:t>
      </w:r>
      <w:r w:rsidR="000518DF" w:rsidRPr="00E65089">
        <w:rPr>
          <w:rFonts w:ascii="Arial" w:eastAsia="MS Mincho" w:hAnsi="Arial"/>
          <w:b/>
          <w:color w:val="000000" w:themeColor="text1"/>
        </w:rPr>
        <w:t>.</w:t>
      </w:r>
      <w:r w:rsidR="00B65695">
        <w:rPr>
          <w:rFonts w:ascii="Arial" w:eastAsia="MS Mincho" w:hAnsi="Arial"/>
          <w:b/>
          <w:color w:val="000000" w:themeColor="text1"/>
        </w:rPr>
        <w:t xml:space="preserve"> </w:t>
      </w:r>
      <w:r w:rsidR="00B65695" w:rsidRPr="00B65695">
        <w:rPr>
          <w:rFonts w:ascii="Arial" w:eastAsia="MS Mincho" w:hAnsi="Arial"/>
          <w:color w:val="000000" w:themeColor="text1"/>
        </w:rPr>
        <w:t>W celu usprawnienia prac</w:t>
      </w:r>
      <w:r w:rsidR="00B65695">
        <w:rPr>
          <w:rFonts w:ascii="Arial" w:eastAsia="MS Mincho" w:hAnsi="Arial"/>
          <w:b/>
          <w:color w:val="000000" w:themeColor="text1"/>
        </w:rPr>
        <w:t xml:space="preserve"> </w:t>
      </w:r>
      <w:r w:rsidR="00B65695" w:rsidRPr="00B65695">
        <w:rPr>
          <w:rFonts w:ascii="Arial" w:eastAsia="MS Mincho" w:hAnsi="Arial"/>
          <w:color w:val="000000" w:themeColor="text1"/>
        </w:rPr>
        <w:t xml:space="preserve">w obiekcie szkoły </w:t>
      </w:r>
      <w:r w:rsidR="00B65695">
        <w:rPr>
          <w:rFonts w:ascii="Arial" w:eastAsia="MS Mincho" w:hAnsi="Arial"/>
          <w:b/>
          <w:color w:val="000000" w:themeColor="text1"/>
        </w:rPr>
        <w:t xml:space="preserve">Zamawiający wymaga, aby Wykonawca sporządził harmonogram prac </w:t>
      </w:r>
      <w:r w:rsidR="00722060">
        <w:rPr>
          <w:rFonts w:ascii="Arial" w:eastAsia="MS Mincho" w:hAnsi="Arial"/>
          <w:b/>
          <w:color w:val="000000" w:themeColor="text1"/>
        </w:rPr>
        <w:t xml:space="preserve">                             </w:t>
      </w:r>
      <w:r w:rsidR="00B65695" w:rsidRPr="00B65695">
        <w:rPr>
          <w:rFonts w:ascii="Arial" w:eastAsia="MS Mincho" w:hAnsi="Arial"/>
          <w:color w:val="000000" w:themeColor="text1"/>
        </w:rPr>
        <w:t>w odniesieniu do czasu prowadzenia</w:t>
      </w:r>
      <w:r w:rsidR="00B65695" w:rsidRPr="00B65695">
        <w:rPr>
          <w:rFonts w:ascii="Arial" w:eastAsia="MS Mincho" w:hAnsi="Arial"/>
          <w:color w:val="FF0000"/>
        </w:rPr>
        <w:t xml:space="preserve"> </w:t>
      </w:r>
      <w:r w:rsidR="00B65695" w:rsidRPr="00722060">
        <w:rPr>
          <w:rFonts w:ascii="Arial" w:eastAsia="MS Mincho" w:hAnsi="Arial"/>
          <w:color w:val="000000" w:themeColor="text1"/>
        </w:rPr>
        <w:t xml:space="preserve">poszczególnych robót. </w:t>
      </w:r>
      <w:r w:rsidR="00B65695" w:rsidRPr="00722060">
        <w:rPr>
          <w:rFonts w:ascii="Arial" w:eastAsia="MS Mincho" w:hAnsi="Arial"/>
          <w:color w:val="000000" w:themeColor="text1"/>
          <w:u w:val="single"/>
        </w:rPr>
        <w:t xml:space="preserve">Harmonogram ten musi być uzgodniony </w:t>
      </w:r>
      <w:r w:rsidR="00722060" w:rsidRPr="00722060">
        <w:rPr>
          <w:rFonts w:ascii="Arial" w:eastAsia="MS Mincho" w:hAnsi="Arial"/>
          <w:color w:val="000000" w:themeColor="text1"/>
          <w:u w:val="single"/>
        </w:rPr>
        <w:t xml:space="preserve">                        </w:t>
      </w:r>
      <w:r w:rsidR="00B65695" w:rsidRPr="00722060">
        <w:rPr>
          <w:rFonts w:ascii="Arial" w:eastAsia="MS Mincho" w:hAnsi="Arial"/>
          <w:color w:val="000000" w:themeColor="text1"/>
          <w:u w:val="single"/>
        </w:rPr>
        <w:t>z Zamawiającym i dyrektorem szkoły</w:t>
      </w:r>
      <w:r w:rsidR="00722060" w:rsidRPr="00722060">
        <w:rPr>
          <w:rFonts w:ascii="Arial" w:eastAsia="MS Mincho" w:hAnsi="Arial"/>
          <w:color w:val="000000" w:themeColor="text1"/>
          <w:u w:val="single"/>
        </w:rPr>
        <w:t>. Zamawiający informuje, że prowadzenie prac w szkole możliwe jest także w godzinach  16.00-20.00 oraz w dni wolne od pracy, po wcześniejszym uzgodnieniu z dyrekcją szkoły.</w:t>
      </w:r>
      <w:r w:rsidR="00B65695" w:rsidRPr="00722060">
        <w:rPr>
          <w:rFonts w:ascii="Arial" w:eastAsia="MS Mincho" w:hAnsi="Arial"/>
          <w:color w:val="000000" w:themeColor="text1"/>
          <w:u w:val="single"/>
        </w:rPr>
        <w:t xml:space="preserve"> </w:t>
      </w:r>
    </w:p>
    <w:p w:rsidR="00473DEE" w:rsidRPr="00E65089" w:rsidRDefault="000518DF" w:rsidP="00B44386">
      <w:pPr>
        <w:pStyle w:val="Zwykytekst3"/>
        <w:numPr>
          <w:ilvl w:val="1"/>
          <w:numId w:val="6"/>
        </w:numPr>
        <w:tabs>
          <w:tab w:val="clear" w:pos="1440"/>
          <w:tab w:val="num" w:pos="720"/>
        </w:tabs>
        <w:ind w:left="720"/>
        <w:jc w:val="both"/>
        <w:rPr>
          <w:rFonts w:ascii="Arial" w:eastAsia="MS Mincho" w:hAnsi="Arial"/>
          <w:color w:val="000000" w:themeColor="text1"/>
        </w:rPr>
      </w:pPr>
      <w:r w:rsidRPr="00722060">
        <w:rPr>
          <w:rFonts w:ascii="Arial" w:eastAsia="MS Mincho" w:hAnsi="Arial"/>
          <w:color w:val="000000" w:themeColor="text1"/>
        </w:rPr>
        <w:t xml:space="preserve">W </w:t>
      </w:r>
      <w:r w:rsidR="0076631B" w:rsidRPr="00722060">
        <w:rPr>
          <w:rFonts w:ascii="Arial" w:eastAsia="MS Mincho" w:hAnsi="Arial"/>
          <w:color w:val="000000" w:themeColor="text1"/>
        </w:rPr>
        <w:t xml:space="preserve">przypadku </w:t>
      </w:r>
      <w:r w:rsidR="00520059" w:rsidRPr="00722060">
        <w:rPr>
          <w:rFonts w:ascii="Arial" w:eastAsia="MS Mincho" w:hAnsi="Arial"/>
          <w:color w:val="000000" w:themeColor="text1"/>
        </w:rPr>
        <w:t>ogłosz</w:t>
      </w:r>
      <w:r w:rsidR="0076631B" w:rsidRPr="00722060">
        <w:rPr>
          <w:rFonts w:ascii="Arial" w:eastAsia="MS Mincho" w:hAnsi="Arial"/>
          <w:color w:val="000000" w:themeColor="text1"/>
        </w:rPr>
        <w:t xml:space="preserve">enia </w:t>
      </w:r>
      <w:r w:rsidR="00520059" w:rsidRPr="00722060">
        <w:rPr>
          <w:rFonts w:ascii="Arial" w:eastAsia="MS Mincho" w:hAnsi="Arial"/>
          <w:color w:val="000000" w:themeColor="text1"/>
        </w:rPr>
        <w:t>w Polsce stan</w:t>
      </w:r>
      <w:r w:rsidR="0076631B" w:rsidRPr="00722060">
        <w:rPr>
          <w:rFonts w:ascii="Arial" w:eastAsia="MS Mincho" w:hAnsi="Arial"/>
          <w:color w:val="000000" w:themeColor="text1"/>
        </w:rPr>
        <w:t>u</w:t>
      </w:r>
      <w:r w:rsidR="00520059" w:rsidRPr="00722060">
        <w:rPr>
          <w:rFonts w:ascii="Arial" w:eastAsia="MS Mincho" w:hAnsi="Arial"/>
          <w:color w:val="000000" w:themeColor="text1"/>
        </w:rPr>
        <w:t xml:space="preserve"> zagrożenia epidemicznego lub stan</w:t>
      </w:r>
      <w:r w:rsidR="0076631B" w:rsidRPr="00722060">
        <w:rPr>
          <w:rFonts w:ascii="Arial" w:eastAsia="MS Mincho" w:hAnsi="Arial"/>
          <w:color w:val="000000" w:themeColor="text1"/>
        </w:rPr>
        <w:t>u</w:t>
      </w:r>
      <w:r w:rsidR="00520059" w:rsidRPr="00722060">
        <w:rPr>
          <w:rFonts w:ascii="Arial" w:eastAsia="MS Mincho" w:hAnsi="Arial"/>
          <w:color w:val="000000" w:themeColor="text1"/>
        </w:rPr>
        <w:t xml:space="preserve"> epidemii</w:t>
      </w:r>
      <w:r w:rsidR="00520059" w:rsidRPr="00722060">
        <w:rPr>
          <w:rFonts w:ascii="Arial" w:eastAsia="MS Mincho" w:hAnsi="Arial"/>
          <w:b/>
          <w:color w:val="000000" w:themeColor="text1"/>
        </w:rPr>
        <w:t>,</w:t>
      </w:r>
      <w:r w:rsidR="00520059" w:rsidRPr="00722060">
        <w:rPr>
          <w:rFonts w:ascii="Arial" w:eastAsia="MS Mincho" w:hAnsi="Arial"/>
          <w:color w:val="000000" w:themeColor="text1"/>
        </w:rPr>
        <w:t xml:space="preserve"> </w:t>
      </w:r>
      <w:r w:rsidR="00071015" w:rsidRPr="00722060">
        <w:rPr>
          <w:rFonts w:ascii="Arial" w:eastAsia="MS Mincho" w:hAnsi="Arial"/>
          <w:color w:val="000000" w:themeColor="text1"/>
        </w:rPr>
        <w:t>Z</w:t>
      </w:r>
      <w:r w:rsidR="00520059" w:rsidRPr="00722060">
        <w:rPr>
          <w:rFonts w:ascii="Arial" w:eastAsia="MS Mincho" w:hAnsi="Arial"/>
          <w:color w:val="000000" w:themeColor="text1"/>
        </w:rPr>
        <w:t xml:space="preserve">amawiający </w:t>
      </w:r>
      <w:r w:rsidR="00520059" w:rsidRPr="00E65089">
        <w:rPr>
          <w:rFonts w:ascii="Arial" w:eastAsia="MS Mincho" w:hAnsi="Arial"/>
          <w:color w:val="000000" w:themeColor="text1"/>
        </w:rPr>
        <w:t>wymaga od Wykonawcy zachowania przy realizacji przedmiotu umowy zasad bezpieczeństwa</w:t>
      </w:r>
      <w:r w:rsidR="00473DEE" w:rsidRPr="00E65089">
        <w:rPr>
          <w:rFonts w:ascii="Arial" w:eastAsia="MS Mincho" w:hAnsi="Arial"/>
          <w:color w:val="000000" w:themeColor="text1"/>
        </w:rPr>
        <w:t xml:space="preserve"> wynikających z obowiązujących przepisów. </w:t>
      </w:r>
    </w:p>
    <w:p w:rsidR="00F53F5D" w:rsidRPr="006B2CFF" w:rsidRDefault="002847A6" w:rsidP="006B2CFF">
      <w:pPr>
        <w:pStyle w:val="Zwykytekst3"/>
        <w:numPr>
          <w:ilvl w:val="0"/>
          <w:numId w:val="6"/>
        </w:numPr>
        <w:jc w:val="both"/>
        <w:rPr>
          <w:rFonts w:ascii="Arial" w:eastAsia="MS Mincho" w:hAnsi="Arial"/>
          <w:bCs/>
          <w:color w:val="FF0000"/>
          <w:u w:val="single"/>
        </w:rPr>
      </w:pPr>
      <w:r w:rsidRPr="006B2CFF">
        <w:rPr>
          <w:rFonts w:ascii="Arial" w:eastAsia="MS Mincho" w:hAnsi="Arial"/>
          <w:bCs/>
          <w:color w:val="000000" w:themeColor="text1"/>
        </w:rPr>
        <w:t xml:space="preserve">Wykonawca oraz jego podwykonawcy i dalsi podwykonawcy zobowiązują się do </w:t>
      </w:r>
      <w:r w:rsidRPr="006B2CFF">
        <w:rPr>
          <w:rFonts w:ascii="Arial" w:eastAsia="MS Mincho" w:hAnsi="Arial"/>
          <w:b/>
          <w:bCs/>
          <w:color w:val="000000" w:themeColor="text1"/>
        </w:rPr>
        <w:t>zatrudnienia na podstawie umowy o pracę osób wykonujących czynności w zakresie realizacji przedmiotu umowy</w:t>
      </w:r>
      <w:r w:rsidRPr="006B2CFF">
        <w:rPr>
          <w:rFonts w:ascii="Arial" w:eastAsia="MS Mincho" w:hAnsi="Arial"/>
          <w:bCs/>
          <w:color w:val="000000" w:themeColor="text1"/>
        </w:rPr>
        <w:t xml:space="preserve">, jeżeli wykonanie tych czynności polegać będzie na wykonywaniu pracy w sposób określony w art. 22 § 1 ustawy </w:t>
      </w:r>
      <w:r w:rsidR="00780C1A" w:rsidRPr="006B2CFF">
        <w:rPr>
          <w:rFonts w:ascii="Arial" w:eastAsia="MS Mincho" w:hAnsi="Arial"/>
          <w:bCs/>
          <w:color w:val="000000" w:themeColor="text1"/>
        </w:rPr>
        <w:t xml:space="preserve">  </w:t>
      </w:r>
      <w:r w:rsidRPr="006B2CFF">
        <w:rPr>
          <w:rFonts w:ascii="Arial" w:eastAsia="MS Mincho" w:hAnsi="Arial"/>
          <w:bCs/>
          <w:color w:val="000000" w:themeColor="text1"/>
        </w:rPr>
        <w:t xml:space="preserve">z dnia 26 czerwca 1974 r. - Kodeks pracy – przez cały okres ich wykonywania. Powyższy obowiązek </w:t>
      </w:r>
      <w:r w:rsidR="00780C1A" w:rsidRPr="006B2CFF">
        <w:rPr>
          <w:rFonts w:ascii="Arial" w:eastAsia="MS Mincho" w:hAnsi="Arial"/>
          <w:bCs/>
          <w:color w:val="000000" w:themeColor="text1"/>
        </w:rPr>
        <w:t xml:space="preserve">                           </w:t>
      </w:r>
      <w:r w:rsidRPr="006B2CFF">
        <w:rPr>
          <w:rFonts w:ascii="Arial" w:eastAsia="MS Mincho" w:hAnsi="Arial"/>
          <w:bCs/>
          <w:color w:val="000000" w:themeColor="text1"/>
        </w:rPr>
        <w:t>w szczególności dotyczy</w:t>
      </w:r>
      <w:r w:rsidR="00831AFA" w:rsidRPr="006B2CFF">
        <w:rPr>
          <w:rFonts w:ascii="Arial" w:eastAsia="MS Mincho" w:hAnsi="Arial"/>
          <w:bCs/>
          <w:color w:val="000000" w:themeColor="text1"/>
        </w:rPr>
        <w:t xml:space="preserve"> wykonywania </w:t>
      </w:r>
      <w:r w:rsidR="006B2CFF" w:rsidRPr="006B2CFF">
        <w:rPr>
          <w:rFonts w:ascii="Arial" w:eastAsia="MS Mincho" w:hAnsi="Arial"/>
          <w:bCs/>
          <w:color w:val="000000" w:themeColor="text1"/>
          <w:u w:val="single"/>
        </w:rPr>
        <w:t xml:space="preserve">prac ogólnobudowlanych, </w:t>
      </w:r>
      <w:proofErr w:type="spellStart"/>
      <w:r w:rsidR="006B2CFF" w:rsidRPr="006B2CFF">
        <w:rPr>
          <w:rFonts w:ascii="Arial" w:eastAsia="MS Mincho" w:hAnsi="Arial"/>
          <w:bCs/>
          <w:color w:val="000000" w:themeColor="text1"/>
          <w:u w:val="single"/>
        </w:rPr>
        <w:t>ociepleniowych</w:t>
      </w:r>
      <w:proofErr w:type="spellEnd"/>
      <w:r w:rsidR="006B2CFF" w:rsidRPr="006B2CFF">
        <w:rPr>
          <w:rFonts w:ascii="Arial" w:eastAsia="MS Mincho" w:hAnsi="Arial"/>
          <w:bCs/>
          <w:color w:val="000000" w:themeColor="text1"/>
          <w:u w:val="single"/>
        </w:rPr>
        <w:t xml:space="preserve"> budynku i robót elektrycznych</w:t>
      </w:r>
      <w:r w:rsidR="00DC21E6" w:rsidRPr="006B2CFF">
        <w:rPr>
          <w:rFonts w:ascii="Arial" w:eastAsia="MS Mincho" w:hAnsi="Arial"/>
          <w:bCs/>
          <w:color w:val="000000" w:themeColor="text1"/>
          <w:u w:val="single"/>
        </w:rPr>
        <w:t>.</w:t>
      </w:r>
    </w:p>
    <w:p w:rsidR="00473DEE" w:rsidRPr="00E65089" w:rsidRDefault="00473DEE" w:rsidP="00B44386">
      <w:pPr>
        <w:pStyle w:val="Zwykytekst3"/>
        <w:numPr>
          <w:ilvl w:val="0"/>
          <w:numId w:val="6"/>
        </w:numPr>
        <w:jc w:val="both"/>
        <w:rPr>
          <w:rFonts w:ascii="Arial" w:eastAsia="MS Mincho" w:hAnsi="Arial"/>
          <w:b/>
          <w:bCs/>
          <w:color w:val="000000" w:themeColor="text1"/>
        </w:rPr>
      </w:pPr>
      <w:r w:rsidRPr="00E65089">
        <w:rPr>
          <w:rFonts w:ascii="Arial" w:eastAsia="MS Mincho" w:hAnsi="Arial"/>
          <w:bCs/>
          <w:color w:val="000000" w:themeColor="text1"/>
        </w:rPr>
        <w:t xml:space="preserve">Zamawiającemu przysługują następujące uprawnienia kontrolne wobec zobowiązania Wykonawcy, </w:t>
      </w:r>
      <w:r w:rsidR="0023697B" w:rsidRPr="00E65089">
        <w:rPr>
          <w:rFonts w:ascii="Arial" w:eastAsia="MS Mincho" w:hAnsi="Arial"/>
          <w:bCs/>
          <w:color w:val="000000" w:themeColor="text1"/>
        </w:rPr>
        <w:t xml:space="preserve">                      </w:t>
      </w:r>
      <w:r w:rsidRPr="00E65089">
        <w:rPr>
          <w:rFonts w:ascii="Arial" w:eastAsia="MS Mincho" w:hAnsi="Arial"/>
          <w:bCs/>
          <w:color w:val="000000" w:themeColor="text1"/>
        </w:rPr>
        <w:t>o którym mowa w ust. 2:</w:t>
      </w:r>
    </w:p>
    <w:p w:rsidR="00473DEE" w:rsidRPr="00E65089" w:rsidRDefault="00473DEE" w:rsidP="00B44386">
      <w:pPr>
        <w:numPr>
          <w:ilvl w:val="1"/>
          <w:numId w:val="18"/>
        </w:numPr>
        <w:tabs>
          <w:tab w:val="num" w:pos="720"/>
        </w:tabs>
        <w:ind w:left="720"/>
        <w:rPr>
          <w:rFonts w:ascii="Arial" w:eastAsia="MS Mincho" w:hAnsi="Arial" w:cs="StarSymbol"/>
          <w:color w:val="000000" w:themeColor="text1"/>
          <w:sz w:val="20"/>
          <w:szCs w:val="20"/>
        </w:rPr>
      </w:pPr>
      <w:r w:rsidRPr="00E65089">
        <w:rPr>
          <w:rFonts w:ascii="Arial" w:eastAsia="MS Mincho" w:hAnsi="Arial" w:cs="StarSymbol"/>
          <w:color w:val="000000" w:themeColor="text1"/>
          <w:sz w:val="20"/>
          <w:szCs w:val="20"/>
        </w:rPr>
        <w:t>W trakcie realizacji przedmiotu umowy Zamawiający uprawniony jest do wykonywania czynności kontrolnych wobec Wykonawcy odnośnie spełnienia przez Wykonawcę lub podwykonawcę wymogu zatrudnienia na podstawie umowy o pracę osób wykonujących</w:t>
      </w:r>
      <w:r w:rsidR="007663BF" w:rsidRPr="00E65089">
        <w:rPr>
          <w:rFonts w:ascii="Arial" w:eastAsia="MS Mincho" w:hAnsi="Arial" w:cs="StarSymbol"/>
          <w:color w:val="000000" w:themeColor="text1"/>
          <w:sz w:val="20"/>
          <w:szCs w:val="20"/>
        </w:rPr>
        <w:t xml:space="preserve"> czynności wskazane w § 5 ust. 2</w:t>
      </w:r>
      <w:r w:rsidRPr="00E65089">
        <w:rPr>
          <w:rFonts w:ascii="Arial" w:eastAsia="MS Mincho" w:hAnsi="Arial" w:cs="StarSymbol"/>
          <w:color w:val="000000" w:themeColor="text1"/>
          <w:sz w:val="20"/>
          <w:szCs w:val="20"/>
        </w:rPr>
        <w:t xml:space="preserve"> umowy. </w:t>
      </w:r>
    </w:p>
    <w:p w:rsidR="00473DEE" w:rsidRPr="00E65089" w:rsidRDefault="00473DEE" w:rsidP="00473DEE">
      <w:pPr>
        <w:tabs>
          <w:tab w:val="left" w:pos="708"/>
        </w:tabs>
        <w:ind w:left="720"/>
        <w:rPr>
          <w:rFonts w:ascii="Arial" w:eastAsia="MS Mincho" w:hAnsi="Arial" w:cs="StarSymbol"/>
          <w:color w:val="000000" w:themeColor="text1"/>
          <w:sz w:val="20"/>
          <w:szCs w:val="20"/>
        </w:rPr>
      </w:pPr>
      <w:r w:rsidRPr="00E65089">
        <w:rPr>
          <w:rFonts w:ascii="Arial" w:eastAsia="MS Mincho" w:hAnsi="Arial" w:cs="StarSymbol"/>
          <w:color w:val="000000" w:themeColor="text1"/>
          <w:sz w:val="20"/>
          <w:szCs w:val="20"/>
        </w:rPr>
        <w:t>Zamawiający uprawniony jest w szczególności do:</w:t>
      </w:r>
    </w:p>
    <w:p w:rsidR="00473DEE" w:rsidRPr="00E65089" w:rsidRDefault="00473DEE" w:rsidP="00473DEE">
      <w:pPr>
        <w:tabs>
          <w:tab w:val="left" w:pos="708"/>
        </w:tabs>
        <w:ind w:left="720"/>
        <w:rPr>
          <w:rFonts w:ascii="Arial" w:eastAsia="MS Mincho" w:hAnsi="Arial" w:cs="StarSymbol"/>
          <w:color w:val="000000" w:themeColor="text1"/>
          <w:sz w:val="20"/>
          <w:szCs w:val="20"/>
        </w:rPr>
      </w:pPr>
      <w:r w:rsidRPr="00E65089">
        <w:rPr>
          <w:rFonts w:ascii="Arial" w:eastAsia="MS Mincho" w:hAnsi="Arial" w:cs="StarSymbol"/>
          <w:color w:val="000000" w:themeColor="text1"/>
          <w:sz w:val="20"/>
          <w:szCs w:val="20"/>
        </w:rPr>
        <w:t>a) żądania oświadczeń i dokumentów w zakresie potwierdzenia spełnienia wymogów i dokonywania ich</w:t>
      </w:r>
    </w:p>
    <w:p w:rsidR="00473DEE" w:rsidRPr="00E65089" w:rsidRDefault="00473DEE" w:rsidP="00473DEE">
      <w:pPr>
        <w:tabs>
          <w:tab w:val="left" w:pos="708"/>
        </w:tabs>
        <w:ind w:left="720"/>
        <w:rPr>
          <w:rFonts w:ascii="Arial" w:eastAsia="MS Mincho" w:hAnsi="Arial" w:cs="StarSymbol"/>
          <w:color w:val="000000" w:themeColor="text1"/>
          <w:sz w:val="20"/>
          <w:szCs w:val="20"/>
        </w:rPr>
      </w:pPr>
      <w:r w:rsidRPr="00E65089">
        <w:rPr>
          <w:rFonts w:ascii="Arial" w:eastAsia="MS Mincho" w:hAnsi="Arial" w:cs="StarSymbol"/>
          <w:color w:val="000000" w:themeColor="text1"/>
          <w:sz w:val="20"/>
          <w:szCs w:val="20"/>
        </w:rPr>
        <w:t xml:space="preserve">    oceny,</w:t>
      </w:r>
    </w:p>
    <w:p w:rsidR="00473DEE" w:rsidRPr="00E65089" w:rsidRDefault="00473DEE" w:rsidP="00473DEE">
      <w:pPr>
        <w:tabs>
          <w:tab w:val="left" w:pos="708"/>
        </w:tabs>
        <w:ind w:left="708"/>
        <w:rPr>
          <w:rFonts w:ascii="Arial" w:eastAsia="MS Mincho" w:hAnsi="Arial" w:cs="StarSymbol"/>
          <w:color w:val="000000" w:themeColor="text1"/>
          <w:sz w:val="20"/>
          <w:szCs w:val="20"/>
        </w:rPr>
      </w:pPr>
      <w:r w:rsidRPr="00E65089">
        <w:rPr>
          <w:rFonts w:ascii="Arial" w:eastAsia="MS Mincho" w:hAnsi="Arial" w:cs="StarSymbol"/>
          <w:color w:val="000000" w:themeColor="text1"/>
          <w:sz w:val="20"/>
          <w:szCs w:val="20"/>
        </w:rPr>
        <w:t>b) żądania wyjaśnień w przypadku wątpliwości w zakresie potwierdzenia spełnienia ww. wymogów,</w:t>
      </w:r>
    </w:p>
    <w:p w:rsidR="00473DEE" w:rsidRPr="00E65089" w:rsidRDefault="00473DEE" w:rsidP="00B44386">
      <w:pPr>
        <w:numPr>
          <w:ilvl w:val="1"/>
          <w:numId w:val="18"/>
        </w:numPr>
        <w:tabs>
          <w:tab w:val="num" w:pos="720"/>
        </w:tabs>
        <w:ind w:left="720"/>
        <w:rPr>
          <w:rFonts w:ascii="Arial" w:eastAsia="MS Mincho" w:hAnsi="Arial" w:cs="StarSymbol"/>
          <w:color w:val="000000" w:themeColor="text1"/>
          <w:sz w:val="20"/>
          <w:szCs w:val="20"/>
        </w:rPr>
      </w:pPr>
      <w:r w:rsidRPr="00E65089">
        <w:rPr>
          <w:rFonts w:ascii="Arial" w:eastAsia="MS Mincho" w:hAnsi="Arial" w:cs="StarSymbol"/>
          <w:color w:val="000000" w:themeColor="text1"/>
          <w:sz w:val="20"/>
          <w:szCs w:val="20"/>
        </w:rPr>
        <w:t xml:space="preserve">W trakcie realizacji umowy na każde wezwanie Zamawiającego w wyznaczonym w tym wezwaniu terminie Wykonawca przedłoży Zamawiającemu wskazane poniżej dowody w celu potwierdzenia spełnienia wymogu zatrudnienia na podstawie umowy o pracę przez Wykonawcę lub podwykonawcę osób wykonujących wskazane w ust. </w:t>
      </w:r>
      <w:r w:rsidR="007663BF" w:rsidRPr="00E65089">
        <w:rPr>
          <w:rFonts w:ascii="Arial" w:eastAsia="MS Mincho" w:hAnsi="Arial" w:cs="StarSymbol"/>
          <w:color w:val="000000" w:themeColor="text1"/>
          <w:sz w:val="20"/>
          <w:szCs w:val="20"/>
        </w:rPr>
        <w:t>2</w:t>
      </w:r>
      <w:r w:rsidRPr="00E65089">
        <w:rPr>
          <w:rFonts w:ascii="Arial" w:eastAsia="MS Mincho" w:hAnsi="Arial" w:cs="StarSymbol"/>
          <w:color w:val="000000" w:themeColor="text1"/>
          <w:sz w:val="20"/>
          <w:szCs w:val="20"/>
        </w:rPr>
        <w:t xml:space="preserve"> czynności w trakcie realizacji umowy:</w:t>
      </w:r>
    </w:p>
    <w:p w:rsidR="00473DEE" w:rsidRPr="00E65089" w:rsidRDefault="00473DEE" w:rsidP="00B44386">
      <w:pPr>
        <w:pStyle w:val="Zwykytekst3"/>
        <w:numPr>
          <w:ilvl w:val="1"/>
          <w:numId w:val="19"/>
        </w:numPr>
        <w:tabs>
          <w:tab w:val="num" w:pos="1065"/>
        </w:tabs>
        <w:ind w:left="1065"/>
        <w:jc w:val="both"/>
        <w:rPr>
          <w:rFonts w:ascii="Arial" w:eastAsia="MS Mincho" w:hAnsi="Arial"/>
          <w:bCs/>
          <w:color w:val="000000" w:themeColor="text1"/>
        </w:rPr>
      </w:pPr>
      <w:r w:rsidRPr="00E65089">
        <w:rPr>
          <w:rFonts w:ascii="Arial" w:eastAsia="MS Mincho" w:hAnsi="Arial"/>
          <w:bCs/>
          <w:color w:val="000000" w:themeColor="text1"/>
        </w:rPr>
        <w:t>oświadczenie Wykonawcy lub podwykonawcy o zatrudnieniu na podstawie umowy o pracę osób wykonujących czynności, których dotyczy wezwanie Zamawiającego. Oświadczenie to powinno zawierać w szczególności: dokładne określenie podmiotu składającego oświadczenie, datę złożenia oświadczenia, wskazanie, że objęte wezwaniem czynności wykonują osoby zatrudnione na podstawie umowy o pracę wraz ze wskazaniem liczby tych osób, rodzaju umowy o pracę i wymiaru etatu oraz podpis osoby uprawnionej do złożenia oświadczenia w imieniu Wykonawcy lub podwykonawcy;</w:t>
      </w:r>
    </w:p>
    <w:p w:rsidR="00473DEE" w:rsidRPr="00E65089" w:rsidRDefault="00473DEE" w:rsidP="00B44386">
      <w:pPr>
        <w:pStyle w:val="Zwykytekst3"/>
        <w:numPr>
          <w:ilvl w:val="1"/>
          <w:numId w:val="19"/>
        </w:numPr>
        <w:tabs>
          <w:tab w:val="num" w:pos="1065"/>
        </w:tabs>
        <w:ind w:left="1065"/>
        <w:jc w:val="both"/>
        <w:rPr>
          <w:rFonts w:ascii="Arial" w:eastAsia="MS Mincho" w:hAnsi="Arial"/>
          <w:bCs/>
          <w:color w:val="000000" w:themeColor="text1"/>
        </w:rPr>
      </w:pPr>
      <w:r w:rsidRPr="00E65089">
        <w:rPr>
          <w:rFonts w:ascii="Arial" w:eastAsia="MS Mincho" w:hAnsi="Arial" w:cs="Arial"/>
          <w:bCs/>
          <w:color w:val="000000" w:themeColor="text1"/>
        </w:rPr>
        <w:t>poświadczoną za zgodność z oryginałem odpowiednio przez Wykonawcę lub podwykonawcę kopię umowy/umów o pracę osób wykonujących w trakcie realizacji umowy czynności, których dotyczy ww. oświadczenie Wykonawcy lub podwykonawcy (wraz z dokumentem regulującym zakres obowiązków, jeżeli został sporządzony). Kopia umowy/umów powinna zostać zanonimizowana w sposób zapewniający ochronę danych osobowych pracowników, zgodnie z przepisami z przepisami rozporządzenia Parlamentu Europejskiego i Rady (UE) 2016/679 z dnia 27 kwietnia 2016 r. w sprawie ochrony osób fizycznych w związku z przetwarzaniem danych osobowych i w sprawie swobodnego przepływu takich danych oraz uchylenia dyrektywy 95/46/WE (ogólne rozporządzenie o ochronie danych) (Dz. Urz. UE L 119 z 04.05.2016), dalej „RODO”, tj. w szczególności bez imion, nazwisk, adresów, nr PESEL pracowników. Informacje takie jak: data zawarcia umowy, rodzaj umowy o pracę i wymiar etatu powinny być możliwe do zidentyfikowania;</w:t>
      </w:r>
    </w:p>
    <w:p w:rsidR="00473DEE" w:rsidRPr="00E65089" w:rsidRDefault="00473DEE" w:rsidP="00B44386">
      <w:pPr>
        <w:pStyle w:val="Zwykytekst3"/>
        <w:numPr>
          <w:ilvl w:val="1"/>
          <w:numId w:val="19"/>
        </w:numPr>
        <w:tabs>
          <w:tab w:val="num" w:pos="1065"/>
        </w:tabs>
        <w:ind w:left="1065"/>
        <w:jc w:val="both"/>
        <w:rPr>
          <w:rFonts w:ascii="Arial" w:eastAsia="MS Mincho" w:hAnsi="Arial"/>
          <w:bCs/>
          <w:color w:val="000000" w:themeColor="text1"/>
        </w:rPr>
      </w:pPr>
      <w:r w:rsidRPr="00E65089">
        <w:rPr>
          <w:rFonts w:ascii="Arial" w:eastAsia="MS Mincho" w:hAnsi="Arial" w:cs="Arial"/>
          <w:bCs/>
          <w:color w:val="000000" w:themeColor="text1"/>
        </w:rPr>
        <w:lastRenderedPageBreak/>
        <w:t>zaświadczenie właściwego oddziału ZUS, potwierdzające opłacenie przez Wykonawcę lub podwykonawcę składek na ubezpieczenie społeczne i zdrowotne z tytułu zatrudnienia na podstawie umów o pracę za ostatni okres rozliczeniowy;</w:t>
      </w:r>
    </w:p>
    <w:p w:rsidR="00473DEE" w:rsidRPr="00E65089" w:rsidRDefault="00473DEE" w:rsidP="00B44386">
      <w:pPr>
        <w:pStyle w:val="Zwykytekst3"/>
        <w:numPr>
          <w:ilvl w:val="1"/>
          <w:numId w:val="19"/>
        </w:numPr>
        <w:tabs>
          <w:tab w:val="num" w:pos="1065"/>
        </w:tabs>
        <w:ind w:left="1065"/>
        <w:jc w:val="both"/>
        <w:rPr>
          <w:rFonts w:ascii="Arial" w:eastAsia="MS Mincho" w:hAnsi="Arial"/>
          <w:bCs/>
          <w:color w:val="000000" w:themeColor="text1"/>
        </w:rPr>
      </w:pPr>
      <w:r w:rsidRPr="00E65089">
        <w:rPr>
          <w:rFonts w:ascii="Arial" w:eastAsia="MS Mincho" w:hAnsi="Arial" w:cs="Arial"/>
          <w:bCs/>
          <w:color w:val="000000" w:themeColor="text1"/>
        </w:rPr>
        <w:t>poświadczoną za zgodność z oryginałem odpowiednio przez Wykonawcę lub podwykonawcę kopię dowodu potwierdzającego zgłoszenie pracownika przez pracodawcę do ubezpieczeń, zanonimizowaną w sposób zapewniający ochronę danych osobowych pracowników, zgodnie z przepisami RODO.</w:t>
      </w:r>
    </w:p>
    <w:p w:rsidR="00473DEE" w:rsidRPr="00E65089" w:rsidRDefault="00473DEE" w:rsidP="00473DEE">
      <w:pPr>
        <w:pStyle w:val="Zwykytekst3"/>
        <w:tabs>
          <w:tab w:val="left" w:pos="708"/>
        </w:tabs>
        <w:ind w:left="360"/>
        <w:jc w:val="both"/>
        <w:rPr>
          <w:rFonts w:ascii="Arial" w:eastAsia="MS Mincho" w:hAnsi="Arial" w:cs="Arial"/>
          <w:bCs/>
          <w:color w:val="000000" w:themeColor="text1"/>
        </w:rPr>
      </w:pPr>
      <w:r w:rsidRPr="00E65089">
        <w:rPr>
          <w:rFonts w:ascii="Arial" w:eastAsia="MS Mincho" w:hAnsi="Arial" w:cs="Arial"/>
          <w:bCs/>
          <w:color w:val="000000" w:themeColor="text1"/>
        </w:rPr>
        <w:t>3) W przypadku uzasadnionych wątpliwości, co do przestrzegania prawa przez Wykonawcę lub podwykonawcę, Zamawiający może zwrócić się o przeprowadzenie kontroli przez Państwową Inspekcję Pracy.</w:t>
      </w:r>
    </w:p>
    <w:p w:rsidR="00D51589" w:rsidRPr="00E65089" w:rsidRDefault="00D51589" w:rsidP="00D51589">
      <w:pPr>
        <w:pStyle w:val="Zwykytekst3"/>
        <w:jc w:val="both"/>
        <w:rPr>
          <w:rFonts w:ascii="Arial" w:eastAsia="MS Mincho" w:hAnsi="Arial"/>
          <w:bCs/>
          <w:color w:val="000000" w:themeColor="text1"/>
        </w:rPr>
      </w:pPr>
    </w:p>
    <w:p w:rsidR="00473DEE" w:rsidRPr="00E65089" w:rsidRDefault="00473DEE" w:rsidP="00473DEE">
      <w:pPr>
        <w:pStyle w:val="Zwykytekst3"/>
        <w:tabs>
          <w:tab w:val="left" w:pos="708"/>
        </w:tabs>
        <w:ind w:left="360"/>
        <w:jc w:val="center"/>
        <w:rPr>
          <w:rFonts w:ascii="Arial" w:eastAsia="MS Mincho" w:hAnsi="Arial"/>
          <w:b/>
          <w:bCs/>
          <w:color w:val="000000" w:themeColor="text1"/>
        </w:rPr>
      </w:pPr>
      <w:r w:rsidRPr="00E65089">
        <w:rPr>
          <w:rFonts w:ascii="Arial" w:eastAsia="MS Mincho" w:hAnsi="Arial"/>
          <w:b/>
          <w:bCs/>
          <w:color w:val="000000" w:themeColor="text1"/>
        </w:rPr>
        <w:t>§ 6   Organizacja robót i odpowiedzialność za mienie</w:t>
      </w:r>
    </w:p>
    <w:p w:rsidR="00C17969" w:rsidRPr="007F7F83" w:rsidRDefault="00C17969" w:rsidP="00B44386">
      <w:pPr>
        <w:pStyle w:val="Zwykytekst3"/>
        <w:numPr>
          <w:ilvl w:val="0"/>
          <w:numId w:val="12"/>
        </w:numPr>
        <w:jc w:val="both"/>
        <w:rPr>
          <w:rFonts w:ascii="Arial" w:eastAsia="MS Mincho" w:hAnsi="Arial"/>
          <w:color w:val="000000" w:themeColor="text1"/>
        </w:rPr>
      </w:pPr>
      <w:r w:rsidRPr="007F7F83">
        <w:rPr>
          <w:rFonts w:ascii="Arial" w:eastAsia="MS Mincho" w:hAnsi="Arial"/>
          <w:color w:val="000000" w:themeColor="text1"/>
        </w:rPr>
        <w:t xml:space="preserve">Wykonawca zrealizuje własnym staraniem </w:t>
      </w:r>
      <w:r w:rsidR="00B92547" w:rsidRPr="007F7F83">
        <w:rPr>
          <w:rFonts w:ascii="Arial" w:eastAsia="MS Mincho" w:hAnsi="Arial"/>
          <w:color w:val="000000" w:themeColor="text1"/>
        </w:rPr>
        <w:t>i na własny koszt</w:t>
      </w:r>
      <w:r w:rsidR="002E567B" w:rsidRPr="007F7F83">
        <w:rPr>
          <w:rFonts w:ascii="Arial" w:eastAsia="MS Mincho" w:hAnsi="Arial"/>
          <w:color w:val="000000" w:themeColor="text1"/>
        </w:rPr>
        <w:t xml:space="preserve"> </w:t>
      </w:r>
      <w:r w:rsidR="00B92547" w:rsidRPr="007F7F83">
        <w:rPr>
          <w:rFonts w:ascii="Arial" w:eastAsia="MS Mincho" w:hAnsi="Arial"/>
          <w:color w:val="000000" w:themeColor="text1"/>
        </w:rPr>
        <w:t xml:space="preserve">zabezpieczenie </w:t>
      </w:r>
      <w:r w:rsidR="00B37436" w:rsidRPr="007F7F83">
        <w:rPr>
          <w:rFonts w:ascii="Arial" w:eastAsia="MS Mincho" w:hAnsi="Arial"/>
          <w:color w:val="000000" w:themeColor="text1"/>
        </w:rPr>
        <w:t xml:space="preserve">i wygrodzenie </w:t>
      </w:r>
      <w:r w:rsidR="00B92547" w:rsidRPr="007F7F83">
        <w:rPr>
          <w:rFonts w:ascii="Arial" w:eastAsia="MS Mincho" w:hAnsi="Arial"/>
          <w:color w:val="000000" w:themeColor="text1"/>
        </w:rPr>
        <w:t>terenu budowy.</w:t>
      </w:r>
      <w:r w:rsidR="00B65695" w:rsidRPr="007F7F83">
        <w:rPr>
          <w:rFonts w:ascii="Arial" w:eastAsia="MS Mincho" w:hAnsi="Arial"/>
          <w:color w:val="000000" w:themeColor="text1"/>
        </w:rPr>
        <w:t xml:space="preserve"> Szczeg</w:t>
      </w:r>
      <w:r w:rsidR="00755D45" w:rsidRPr="007F7F83">
        <w:rPr>
          <w:rFonts w:ascii="Arial" w:eastAsia="MS Mincho" w:hAnsi="Arial"/>
          <w:color w:val="000000" w:themeColor="text1"/>
        </w:rPr>
        <w:t>ól</w:t>
      </w:r>
      <w:r w:rsidR="00B65695" w:rsidRPr="007F7F83">
        <w:rPr>
          <w:rFonts w:ascii="Arial" w:eastAsia="MS Mincho" w:hAnsi="Arial"/>
          <w:color w:val="000000" w:themeColor="text1"/>
        </w:rPr>
        <w:t>ne wymagania Zamawiającego w tym zakresie dotyczą robót na elewacj</w:t>
      </w:r>
      <w:r w:rsidR="00722060" w:rsidRPr="007F7F83">
        <w:rPr>
          <w:rFonts w:ascii="Arial" w:eastAsia="MS Mincho" w:hAnsi="Arial"/>
          <w:color w:val="000000" w:themeColor="text1"/>
        </w:rPr>
        <w:t>ach</w:t>
      </w:r>
      <w:r w:rsidR="00B65695" w:rsidRPr="007F7F83">
        <w:rPr>
          <w:rFonts w:ascii="Arial" w:eastAsia="MS Mincho" w:hAnsi="Arial"/>
          <w:color w:val="000000" w:themeColor="text1"/>
        </w:rPr>
        <w:t xml:space="preserve"> frontow</w:t>
      </w:r>
      <w:r w:rsidR="00722060" w:rsidRPr="007F7F83">
        <w:rPr>
          <w:rFonts w:ascii="Arial" w:eastAsia="MS Mincho" w:hAnsi="Arial"/>
          <w:color w:val="000000" w:themeColor="text1"/>
        </w:rPr>
        <w:t>ych</w:t>
      </w:r>
      <w:r w:rsidR="00B65695" w:rsidRPr="007F7F83">
        <w:rPr>
          <w:rFonts w:ascii="Arial" w:eastAsia="MS Mincho" w:hAnsi="Arial"/>
          <w:color w:val="000000" w:themeColor="text1"/>
        </w:rPr>
        <w:t xml:space="preserve"> i na dachu </w:t>
      </w:r>
      <w:r w:rsidR="00755D45" w:rsidRPr="007F7F83">
        <w:rPr>
          <w:rFonts w:ascii="Arial" w:eastAsia="MS Mincho" w:hAnsi="Arial"/>
          <w:color w:val="000000" w:themeColor="text1"/>
        </w:rPr>
        <w:t>szkoły, gdzie Zamawiający wymaga</w:t>
      </w:r>
      <w:r w:rsidR="00722060" w:rsidRPr="007F7F83">
        <w:rPr>
          <w:rFonts w:ascii="Arial" w:eastAsia="MS Mincho" w:hAnsi="Arial"/>
          <w:color w:val="000000" w:themeColor="text1"/>
        </w:rPr>
        <w:t>, aby</w:t>
      </w:r>
      <w:r w:rsidR="00755D45" w:rsidRPr="007F7F83">
        <w:rPr>
          <w:rFonts w:ascii="Arial" w:eastAsia="MS Mincho" w:hAnsi="Arial"/>
          <w:color w:val="000000" w:themeColor="text1"/>
        </w:rPr>
        <w:t xml:space="preserve"> </w:t>
      </w:r>
      <w:r w:rsidR="00722060" w:rsidRPr="007F7F83">
        <w:rPr>
          <w:rFonts w:ascii="Arial" w:eastAsia="MS Mincho" w:hAnsi="Arial"/>
          <w:color w:val="000000" w:themeColor="text1"/>
        </w:rPr>
        <w:t xml:space="preserve">Wykonawca </w:t>
      </w:r>
      <w:r w:rsidR="007F7F83" w:rsidRPr="007F7F83">
        <w:rPr>
          <w:rFonts w:ascii="Arial" w:eastAsia="MS Mincho" w:hAnsi="Arial"/>
          <w:color w:val="000000" w:themeColor="text1"/>
          <w:u w:val="single"/>
        </w:rPr>
        <w:t>sporządził i zatwierdził projekt zabezpieczenia terenu budowy oraz organizacji ruchu pieszego</w:t>
      </w:r>
      <w:r w:rsidR="007F7F83" w:rsidRPr="007F7F83">
        <w:rPr>
          <w:rFonts w:ascii="Arial" w:eastAsia="MS Mincho" w:hAnsi="Arial"/>
          <w:color w:val="000000" w:themeColor="text1"/>
        </w:rPr>
        <w:t xml:space="preserve">. </w:t>
      </w:r>
    </w:p>
    <w:p w:rsidR="00755D45" w:rsidRPr="007F7F83" w:rsidRDefault="00755D45" w:rsidP="00B44386">
      <w:pPr>
        <w:pStyle w:val="Zwykytekst3"/>
        <w:numPr>
          <w:ilvl w:val="0"/>
          <w:numId w:val="12"/>
        </w:numPr>
        <w:jc w:val="both"/>
        <w:rPr>
          <w:rFonts w:ascii="Arial" w:eastAsia="MS Mincho" w:hAnsi="Arial"/>
          <w:color w:val="000000" w:themeColor="text1"/>
        </w:rPr>
      </w:pPr>
      <w:r w:rsidRPr="007F7F83">
        <w:rPr>
          <w:rFonts w:ascii="Arial" w:eastAsia="MS Mincho" w:hAnsi="Arial"/>
          <w:color w:val="000000" w:themeColor="text1"/>
        </w:rPr>
        <w:t xml:space="preserve">Zamawiający zastrzega, że przy prowadzeniu robót elektrycznych Wykonawca musi zapewnić </w:t>
      </w:r>
      <w:r w:rsidRPr="007F7F83">
        <w:rPr>
          <w:rFonts w:ascii="Arial" w:eastAsia="MS Mincho" w:hAnsi="Arial"/>
          <w:color w:val="000000" w:themeColor="text1"/>
          <w:u w:val="single"/>
        </w:rPr>
        <w:t>ciągłość dostępu do energii elektrycznej</w:t>
      </w:r>
      <w:r w:rsidRPr="007F7F83">
        <w:rPr>
          <w:rFonts w:ascii="Arial" w:eastAsia="MS Mincho" w:hAnsi="Arial"/>
          <w:color w:val="000000" w:themeColor="text1"/>
        </w:rPr>
        <w:t xml:space="preserve"> w szkole w dni robocze w godzinach 7</w:t>
      </w:r>
      <w:r w:rsidR="00722060" w:rsidRPr="007F7F83">
        <w:rPr>
          <w:rFonts w:ascii="Arial" w:eastAsia="MS Mincho" w:hAnsi="Arial"/>
          <w:color w:val="000000" w:themeColor="text1"/>
        </w:rPr>
        <w:t>.00</w:t>
      </w:r>
      <w:r w:rsidRPr="007F7F83">
        <w:rPr>
          <w:rFonts w:ascii="Arial" w:eastAsia="MS Mincho" w:hAnsi="Arial"/>
          <w:color w:val="000000" w:themeColor="text1"/>
        </w:rPr>
        <w:t>-16.</w:t>
      </w:r>
      <w:r w:rsidR="00722060" w:rsidRPr="007F7F83">
        <w:rPr>
          <w:rFonts w:ascii="Arial" w:eastAsia="MS Mincho" w:hAnsi="Arial"/>
          <w:color w:val="000000" w:themeColor="text1"/>
        </w:rPr>
        <w:t>00.</w:t>
      </w:r>
    </w:p>
    <w:p w:rsidR="00755D45" w:rsidRPr="007F7F83" w:rsidRDefault="00755D45" w:rsidP="00B44386">
      <w:pPr>
        <w:pStyle w:val="Zwykytekst3"/>
        <w:numPr>
          <w:ilvl w:val="0"/>
          <w:numId w:val="12"/>
        </w:numPr>
        <w:jc w:val="both"/>
        <w:rPr>
          <w:rFonts w:ascii="Arial" w:eastAsia="MS Mincho" w:hAnsi="Arial"/>
          <w:color w:val="000000" w:themeColor="text1"/>
          <w:u w:val="single"/>
        </w:rPr>
      </w:pPr>
      <w:r w:rsidRPr="007F7F83">
        <w:rPr>
          <w:rFonts w:ascii="Arial" w:eastAsia="MS Mincho" w:hAnsi="Arial"/>
          <w:color w:val="000000" w:themeColor="text1"/>
          <w:u w:val="single"/>
        </w:rPr>
        <w:t xml:space="preserve">Zamawiający wymaga, aby prace prowadzone w poszczególnych klasach były prowadzone na zasadzie ukończenia robót w jednym pomieszczeniu, a następnie przechodzeniu do kolejnej klasy. </w:t>
      </w:r>
    </w:p>
    <w:p w:rsidR="00C17969" w:rsidRPr="00E65089" w:rsidRDefault="00C17969" w:rsidP="00B44386">
      <w:pPr>
        <w:pStyle w:val="Zwykytekst3"/>
        <w:numPr>
          <w:ilvl w:val="0"/>
          <w:numId w:val="12"/>
        </w:numPr>
        <w:tabs>
          <w:tab w:val="num" w:pos="0"/>
        </w:tabs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 xml:space="preserve">Organizacja terenu budowy, oznakowanie i zagospodarowanie zaplecza budowy, </w:t>
      </w:r>
      <w:r w:rsidR="00C25BF6" w:rsidRPr="00E65089">
        <w:rPr>
          <w:rFonts w:ascii="Arial" w:eastAsia="MS Mincho" w:hAnsi="Arial"/>
          <w:color w:val="000000" w:themeColor="text1"/>
        </w:rPr>
        <w:t xml:space="preserve">przenoszenie i zabezpieczenie wyposażenia </w:t>
      </w:r>
      <w:r w:rsidR="002D6F4D" w:rsidRPr="00E65089">
        <w:rPr>
          <w:rFonts w:ascii="Arial" w:eastAsia="MS Mincho" w:hAnsi="Arial"/>
          <w:color w:val="000000" w:themeColor="text1"/>
        </w:rPr>
        <w:t>pomieszczeń</w:t>
      </w:r>
      <w:r w:rsidR="0092641E">
        <w:rPr>
          <w:rFonts w:ascii="Arial" w:eastAsia="MS Mincho" w:hAnsi="Arial"/>
          <w:color w:val="000000" w:themeColor="text1"/>
        </w:rPr>
        <w:t xml:space="preserve">, jeśli jest to konieczne, </w:t>
      </w:r>
      <w:r w:rsidRPr="00E65089">
        <w:rPr>
          <w:rFonts w:ascii="Arial" w:eastAsia="MS Mincho" w:hAnsi="Arial"/>
          <w:color w:val="000000" w:themeColor="text1"/>
        </w:rPr>
        <w:t>oraz inne nakłady nie stanowiące wartości robót budowlanych,</w:t>
      </w:r>
      <w:r w:rsidR="00C90EC4" w:rsidRPr="00E65089">
        <w:rPr>
          <w:rFonts w:ascii="Arial" w:eastAsia="MS Mincho" w:hAnsi="Arial"/>
          <w:color w:val="000000" w:themeColor="text1"/>
        </w:rPr>
        <w:t xml:space="preserve"> </w:t>
      </w:r>
      <w:r w:rsidRPr="00E65089">
        <w:rPr>
          <w:rFonts w:ascii="Arial" w:eastAsia="MS Mincho" w:hAnsi="Arial"/>
          <w:color w:val="000000" w:themeColor="text1"/>
        </w:rPr>
        <w:t>a niezbędne do wykonania przedmiotu umowy są objęte ceną ofertową</w:t>
      </w:r>
      <w:r w:rsidR="00FE20D4" w:rsidRPr="00E65089">
        <w:rPr>
          <w:rFonts w:ascii="Arial" w:eastAsia="MS Mincho" w:hAnsi="Arial"/>
          <w:color w:val="000000" w:themeColor="text1"/>
        </w:rPr>
        <w:t xml:space="preserve"> i wynagrodzeniem Wykonawcy</w:t>
      </w:r>
      <w:r w:rsidRPr="00E65089">
        <w:rPr>
          <w:rFonts w:ascii="Arial" w:eastAsia="MS Mincho" w:hAnsi="Arial"/>
          <w:color w:val="000000" w:themeColor="text1"/>
        </w:rPr>
        <w:t>.</w:t>
      </w:r>
    </w:p>
    <w:p w:rsidR="00C17969" w:rsidRPr="00E65089" w:rsidRDefault="00C17969" w:rsidP="00B44386">
      <w:pPr>
        <w:pStyle w:val="Zwykytekst3"/>
        <w:numPr>
          <w:ilvl w:val="0"/>
          <w:numId w:val="12"/>
        </w:numPr>
        <w:tabs>
          <w:tab w:val="num" w:pos="0"/>
        </w:tabs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Zamawiający nie będzie ponosił odpowiedzialności za składniki majątkowe Wykonawcy, znajdujące się na terenie budowy w trakcie realizacji przedmiotu umowy.</w:t>
      </w:r>
    </w:p>
    <w:p w:rsidR="00C17969" w:rsidRPr="00E65089" w:rsidRDefault="00C17969" w:rsidP="00B44386">
      <w:pPr>
        <w:pStyle w:val="Zwykytekst3"/>
        <w:numPr>
          <w:ilvl w:val="0"/>
          <w:numId w:val="12"/>
        </w:numPr>
        <w:tabs>
          <w:tab w:val="num" w:pos="0"/>
        </w:tabs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 xml:space="preserve">Wykonawca ponosi pełną odpowiedzialność cywilno-prawną za ewentualne </w:t>
      </w:r>
      <w:r w:rsidR="00E03742" w:rsidRPr="00E65089">
        <w:rPr>
          <w:rFonts w:ascii="Arial" w:eastAsia="MS Mincho" w:hAnsi="Arial"/>
          <w:color w:val="000000" w:themeColor="text1"/>
        </w:rPr>
        <w:t xml:space="preserve">szkody </w:t>
      </w:r>
      <w:r w:rsidRPr="00E65089">
        <w:rPr>
          <w:rFonts w:ascii="Arial" w:eastAsia="MS Mincho" w:hAnsi="Arial"/>
          <w:color w:val="000000" w:themeColor="text1"/>
        </w:rPr>
        <w:t>spowodowane brakiem lub niewłaściwym oznakowaniem, zabezpieczeniem terenu prowadzonych robót.</w:t>
      </w:r>
      <w:r w:rsidR="00B65695">
        <w:rPr>
          <w:rFonts w:ascii="Arial" w:eastAsia="MS Mincho" w:hAnsi="Arial"/>
          <w:color w:val="000000" w:themeColor="text1"/>
        </w:rPr>
        <w:t xml:space="preserve"> </w:t>
      </w:r>
    </w:p>
    <w:p w:rsidR="00C17969" w:rsidRPr="00E65089" w:rsidRDefault="00C17969" w:rsidP="00B44386">
      <w:pPr>
        <w:pStyle w:val="Zwykytekst3"/>
        <w:numPr>
          <w:ilvl w:val="0"/>
          <w:numId w:val="12"/>
        </w:numPr>
        <w:tabs>
          <w:tab w:val="num" w:pos="0"/>
        </w:tabs>
        <w:jc w:val="both"/>
        <w:rPr>
          <w:rFonts w:ascii="Arial" w:hAnsi="Arial"/>
          <w:color w:val="000000" w:themeColor="text1"/>
        </w:rPr>
      </w:pPr>
      <w:r w:rsidRPr="00E65089">
        <w:rPr>
          <w:rFonts w:ascii="Arial" w:hAnsi="Arial"/>
          <w:color w:val="000000" w:themeColor="text1"/>
        </w:rPr>
        <w:t>Wykonawca jest odpowiedzialny za szkody powstałe w trakcie realizacji robót również wobec osób trzecich oraz w wyniku nieterminowego ich naprawienia.</w:t>
      </w:r>
    </w:p>
    <w:p w:rsidR="00C17969" w:rsidRPr="00E65089" w:rsidRDefault="003B20E7" w:rsidP="00B44386">
      <w:pPr>
        <w:pStyle w:val="Zwykytekst3"/>
        <w:numPr>
          <w:ilvl w:val="0"/>
          <w:numId w:val="12"/>
        </w:numPr>
        <w:tabs>
          <w:tab w:val="num" w:pos="0"/>
        </w:tabs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 xml:space="preserve">Wykonawca zobowiązuje się do </w:t>
      </w:r>
      <w:r w:rsidR="00C17969" w:rsidRPr="00E65089">
        <w:rPr>
          <w:rFonts w:ascii="Arial" w:eastAsia="MS Mincho" w:hAnsi="Arial"/>
          <w:color w:val="000000" w:themeColor="text1"/>
        </w:rPr>
        <w:t xml:space="preserve">ubezpieczenia budowy i robót z tytułu szkód, które mogą zaistnieć w </w:t>
      </w:r>
      <w:r w:rsidRPr="00E65089">
        <w:rPr>
          <w:rFonts w:ascii="Arial" w:eastAsia="MS Mincho" w:hAnsi="Arial"/>
          <w:color w:val="000000" w:themeColor="text1"/>
        </w:rPr>
        <w:t>związku ze zdarzeniami losowymi.</w:t>
      </w:r>
    </w:p>
    <w:p w:rsidR="00C17969" w:rsidRPr="00E65089" w:rsidRDefault="00C17969" w:rsidP="00B44386">
      <w:pPr>
        <w:pStyle w:val="Zwykytekst3"/>
        <w:numPr>
          <w:ilvl w:val="0"/>
          <w:numId w:val="12"/>
        </w:numPr>
        <w:tabs>
          <w:tab w:val="num" w:pos="0"/>
        </w:tabs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Wykonawca ponosi koszty prób, badań, odbiorów technicznych</w:t>
      </w:r>
      <w:r w:rsidR="00AD04AE">
        <w:rPr>
          <w:rFonts w:ascii="Arial" w:eastAsia="MS Mincho" w:hAnsi="Arial"/>
          <w:color w:val="000000" w:themeColor="text1"/>
        </w:rPr>
        <w:t xml:space="preserve">, </w:t>
      </w:r>
      <w:r w:rsidRPr="00E65089">
        <w:rPr>
          <w:rFonts w:ascii="Arial" w:eastAsia="MS Mincho" w:hAnsi="Arial"/>
          <w:color w:val="000000" w:themeColor="text1"/>
        </w:rPr>
        <w:t>itp.</w:t>
      </w:r>
    </w:p>
    <w:p w:rsidR="008257CE" w:rsidRPr="00E65089" w:rsidRDefault="008257CE" w:rsidP="00B554CE">
      <w:pPr>
        <w:pStyle w:val="Zwykytekst3"/>
        <w:jc w:val="both"/>
        <w:rPr>
          <w:rFonts w:ascii="Arial" w:eastAsia="MS Mincho" w:hAnsi="Arial"/>
          <w:color w:val="000000" w:themeColor="text1"/>
        </w:rPr>
      </w:pPr>
    </w:p>
    <w:p w:rsidR="00473DEE" w:rsidRPr="00E65089" w:rsidRDefault="00473DEE" w:rsidP="00473DEE">
      <w:pPr>
        <w:pStyle w:val="Zwykytekst3"/>
        <w:tabs>
          <w:tab w:val="left" w:pos="708"/>
        </w:tabs>
        <w:jc w:val="center"/>
        <w:rPr>
          <w:rFonts w:ascii="Arial" w:eastAsia="MS Mincho" w:hAnsi="Arial"/>
          <w:b/>
          <w:color w:val="000000" w:themeColor="text1"/>
        </w:rPr>
      </w:pPr>
      <w:r w:rsidRPr="00E65089">
        <w:rPr>
          <w:rFonts w:ascii="Arial" w:eastAsia="MS Mincho" w:hAnsi="Arial"/>
          <w:b/>
          <w:color w:val="000000" w:themeColor="text1"/>
        </w:rPr>
        <w:t>§ 7  Inspektor Nadzoru</w:t>
      </w:r>
    </w:p>
    <w:p w:rsidR="00473DEE" w:rsidRPr="00E65089" w:rsidRDefault="00473DEE" w:rsidP="00B44386">
      <w:pPr>
        <w:pStyle w:val="Zwykytekst3"/>
        <w:numPr>
          <w:ilvl w:val="0"/>
          <w:numId w:val="20"/>
        </w:numPr>
        <w:jc w:val="both"/>
        <w:rPr>
          <w:rFonts w:ascii="Arial" w:eastAsia="MS Mincho" w:hAnsi="Arial"/>
          <w:b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 xml:space="preserve">Zamawiający powoła </w:t>
      </w:r>
      <w:r w:rsidRPr="00E65089">
        <w:rPr>
          <w:rFonts w:ascii="Arial" w:eastAsia="MS Mincho" w:hAnsi="Arial"/>
          <w:b/>
          <w:color w:val="000000" w:themeColor="text1"/>
        </w:rPr>
        <w:t>Inspektora Nadzoru.</w:t>
      </w:r>
    </w:p>
    <w:p w:rsidR="00473DEE" w:rsidRPr="00E65089" w:rsidRDefault="00473DEE" w:rsidP="00B44386">
      <w:pPr>
        <w:pStyle w:val="Zwykytekst3"/>
        <w:numPr>
          <w:ilvl w:val="0"/>
          <w:numId w:val="20"/>
        </w:numPr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b/>
          <w:color w:val="000000" w:themeColor="text1"/>
        </w:rPr>
        <w:t>Inspektor nadzoru</w:t>
      </w:r>
      <w:r w:rsidRPr="00E65089">
        <w:rPr>
          <w:rFonts w:ascii="Arial" w:eastAsia="MS Mincho" w:hAnsi="Arial"/>
          <w:color w:val="000000" w:themeColor="text1"/>
        </w:rPr>
        <w:t xml:space="preserve"> działa w granicach umocowania nadanego umową zawartą z Zamawiającym.</w:t>
      </w:r>
    </w:p>
    <w:p w:rsidR="00473DEE" w:rsidRPr="00E65089" w:rsidRDefault="00473DEE" w:rsidP="00B44386">
      <w:pPr>
        <w:pStyle w:val="Zwykytekst3"/>
        <w:numPr>
          <w:ilvl w:val="0"/>
          <w:numId w:val="20"/>
        </w:numPr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b/>
          <w:color w:val="000000" w:themeColor="text1"/>
        </w:rPr>
        <w:t>Inspektor nadzoru</w:t>
      </w:r>
      <w:r w:rsidRPr="00E65089">
        <w:rPr>
          <w:rFonts w:ascii="Arial" w:eastAsia="MS Mincho" w:hAnsi="Arial"/>
          <w:color w:val="000000" w:themeColor="text1"/>
        </w:rPr>
        <w:t xml:space="preserve"> jest uprawniony do wydawania Wykonawcy poleceń związanych z jakością robót, które są niezbędne do prawidłowego oraz zgodnego z umową i dokumentacją wykonania przedmiotu umowy.</w:t>
      </w:r>
    </w:p>
    <w:p w:rsidR="00473DEE" w:rsidRPr="00E65089" w:rsidRDefault="00473DEE" w:rsidP="00B44386">
      <w:pPr>
        <w:pStyle w:val="Zwykytekst3"/>
        <w:numPr>
          <w:ilvl w:val="0"/>
          <w:numId w:val="20"/>
        </w:numPr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b/>
          <w:color w:val="000000" w:themeColor="text1"/>
        </w:rPr>
        <w:t>Inspektor nadzoru</w:t>
      </w:r>
      <w:r w:rsidRPr="00E65089">
        <w:rPr>
          <w:rFonts w:ascii="Arial" w:eastAsia="MS Mincho" w:hAnsi="Arial"/>
          <w:color w:val="000000" w:themeColor="text1"/>
        </w:rPr>
        <w:t xml:space="preserve"> jest uprawniony do zatwierdzania materiałów do wbudowania.</w:t>
      </w:r>
    </w:p>
    <w:p w:rsidR="00B554CE" w:rsidRPr="00E65089" w:rsidRDefault="00B554CE" w:rsidP="00B554CE">
      <w:pPr>
        <w:pStyle w:val="Zwykytekst3"/>
        <w:jc w:val="both"/>
        <w:rPr>
          <w:rFonts w:ascii="Arial" w:eastAsia="MS Mincho" w:hAnsi="Arial"/>
          <w:color w:val="000000" w:themeColor="text1"/>
        </w:rPr>
      </w:pPr>
    </w:p>
    <w:p w:rsidR="00473DEE" w:rsidRPr="00E65089" w:rsidRDefault="00473DEE" w:rsidP="00FC120E">
      <w:pPr>
        <w:pStyle w:val="Zwykytekst3"/>
        <w:tabs>
          <w:tab w:val="left" w:pos="708"/>
        </w:tabs>
        <w:jc w:val="center"/>
        <w:rPr>
          <w:rFonts w:ascii="Arial" w:eastAsia="MS Mincho" w:hAnsi="Arial"/>
          <w:b/>
          <w:color w:val="000000" w:themeColor="text1"/>
        </w:rPr>
      </w:pPr>
      <w:r w:rsidRPr="00E65089">
        <w:rPr>
          <w:rFonts w:ascii="Arial" w:eastAsia="MS Mincho" w:hAnsi="Arial"/>
          <w:b/>
          <w:color w:val="000000" w:themeColor="text1"/>
        </w:rPr>
        <w:t>§ 8  Przedstawicie stron umowy</w:t>
      </w:r>
    </w:p>
    <w:p w:rsidR="0073318F" w:rsidRPr="00DD294F" w:rsidRDefault="0073318F" w:rsidP="0073318F">
      <w:pPr>
        <w:pStyle w:val="Zwykytekst3"/>
        <w:numPr>
          <w:ilvl w:val="0"/>
          <w:numId w:val="21"/>
        </w:numPr>
        <w:jc w:val="both"/>
        <w:rPr>
          <w:rFonts w:ascii="Arial" w:eastAsia="MS Mincho" w:hAnsi="Arial"/>
          <w:color w:val="000000"/>
        </w:rPr>
      </w:pPr>
      <w:r w:rsidRPr="00C15502">
        <w:rPr>
          <w:rFonts w:ascii="Arial" w:eastAsia="MS Mincho" w:hAnsi="Arial"/>
        </w:rPr>
        <w:t xml:space="preserve">Przedstawicielem Wykonawcy na </w:t>
      </w:r>
      <w:r w:rsidRPr="007F7F83">
        <w:rPr>
          <w:rFonts w:ascii="Arial" w:eastAsia="MS Mincho" w:hAnsi="Arial"/>
          <w:color w:val="000000" w:themeColor="text1"/>
        </w:rPr>
        <w:t>budowie jest Kierownik Budowy, którego Wykonawca wskaże</w:t>
      </w:r>
      <w:r w:rsidRPr="007F7F83">
        <w:rPr>
          <w:rFonts w:ascii="Arial" w:eastAsia="MS Mincho" w:hAnsi="Arial"/>
          <w:color w:val="000000" w:themeColor="text1"/>
        </w:rPr>
        <w:br/>
        <w:t>w protokole przekazania terenu budow</w:t>
      </w:r>
      <w:r>
        <w:rPr>
          <w:rFonts w:ascii="Arial" w:eastAsia="MS Mincho" w:hAnsi="Arial"/>
        </w:rPr>
        <w:t xml:space="preserve">y, o którym mowa w § 2 ust. 5 </w:t>
      </w:r>
      <w:r w:rsidRPr="00DD294F">
        <w:rPr>
          <w:rFonts w:ascii="Arial" w:eastAsia="MS Mincho" w:hAnsi="Arial"/>
          <w:color w:val="000000"/>
        </w:rPr>
        <w:t xml:space="preserve">umowy. Wykonawca zobowiązuje się niezwłocznie poinformować Zamawiającego o każdej zmianie osoby </w:t>
      </w:r>
      <w:r>
        <w:rPr>
          <w:rFonts w:ascii="Arial" w:eastAsia="MS Mincho" w:hAnsi="Arial"/>
          <w:color w:val="000000"/>
        </w:rPr>
        <w:t>K</w:t>
      </w:r>
      <w:r w:rsidRPr="00DD294F">
        <w:rPr>
          <w:rFonts w:ascii="Arial" w:eastAsia="MS Mincho" w:hAnsi="Arial"/>
          <w:color w:val="000000"/>
        </w:rPr>
        <w:t xml:space="preserve">ierownika </w:t>
      </w:r>
      <w:r>
        <w:rPr>
          <w:rFonts w:ascii="Arial" w:eastAsia="MS Mincho" w:hAnsi="Arial"/>
          <w:color w:val="000000"/>
        </w:rPr>
        <w:t>B</w:t>
      </w:r>
      <w:r w:rsidRPr="00DD294F">
        <w:rPr>
          <w:rFonts w:ascii="Arial" w:eastAsia="MS Mincho" w:hAnsi="Arial"/>
          <w:color w:val="000000"/>
        </w:rPr>
        <w:t>udowy.</w:t>
      </w:r>
    </w:p>
    <w:p w:rsidR="00473DEE" w:rsidRPr="00E65089" w:rsidRDefault="00473DEE" w:rsidP="00B44386">
      <w:pPr>
        <w:pStyle w:val="Zwykytekst3"/>
        <w:numPr>
          <w:ilvl w:val="0"/>
          <w:numId w:val="21"/>
        </w:numPr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 xml:space="preserve">Koordynatorem w zakresie obowiązków umownych ze strony Zamawiającego wyznaczony zostanie </w:t>
      </w:r>
      <w:r w:rsidRPr="00E65089">
        <w:rPr>
          <w:rFonts w:ascii="Arial" w:eastAsia="MS Mincho" w:hAnsi="Arial"/>
          <w:b/>
          <w:color w:val="000000" w:themeColor="text1"/>
        </w:rPr>
        <w:t>Inspektor Nadzoru</w:t>
      </w:r>
      <w:r w:rsidRPr="00E65089">
        <w:rPr>
          <w:rFonts w:ascii="Arial" w:eastAsia="MS Mincho" w:hAnsi="Arial"/>
          <w:color w:val="000000" w:themeColor="text1"/>
        </w:rPr>
        <w:t>, o wyborze którego Zamawiający niezwłocznie poinformuje Wykonawcę oraz wskaże osoby działające w jego imieniu.</w:t>
      </w:r>
    </w:p>
    <w:p w:rsidR="00CF00DD" w:rsidRDefault="00CF00DD" w:rsidP="0073318F">
      <w:pPr>
        <w:autoSpaceDE w:val="0"/>
        <w:jc w:val="center"/>
        <w:rPr>
          <w:rFonts w:ascii="Arial" w:eastAsia="MS Mincho" w:hAnsi="Arial"/>
          <w:b/>
          <w:color w:val="000000" w:themeColor="text1"/>
          <w:sz w:val="20"/>
          <w:szCs w:val="20"/>
        </w:rPr>
      </w:pPr>
    </w:p>
    <w:p w:rsidR="0073318F" w:rsidRPr="00E65089" w:rsidRDefault="00C17969" w:rsidP="0073318F">
      <w:pPr>
        <w:autoSpaceDE w:val="0"/>
        <w:jc w:val="center"/>
        <w:rPr>
          <w:rFonts w:ascii="Arial" w:hAnsi="Arial"/>
          <w:b/>
          <w:color w:val="000000" w:themeColor="text1"/>
          <w:sz w:val="20"/>
        </w:rPr>
      </w:pPr>
      <w:r w:rsidRPr="0030358D">
        <w:rPr>
          <w:rFonts w:ascii="Arial" w:eastAsia="MS Mincho" w:hAnsi="Arial"/>
          <w:b/>
          <w:color w:val="000000" w:themeColor="text1"/>
          <w:sz w:val="20"/>
          <w:szCs w:val="20"/>
        </w:rPr>
        <w:t>§ 9</w:t>
      </w:r>
      <w:r w:rsidR="0073318F" w:rsidRPr="0030358D">
        <w:rPr>
          <w:rFonts w:ascii="Arial" w:hAnsi="Arial"/>
          <w:b/>
          <w:color w:val="000000" w:themeColor="text1"/>
          <w:sz w:val="20"/>
          <w:szCs w:val="20"/>
        </w:rPr>
        <w:t xml:space="preserve">  Warunki</w:t>
      </w:r>
      <w:r w:rsidR="0073318F">
        <w:rPr>
          <w:rFonts w:ascii="Arial" w:hAnsi="Arial"/>
          <w:b/>
          <w:color w:val="000000" w:themeColor="text1"/>
          <w:sz w:val="20"/>
        </w:rPr>
        <w:t xml:space="preserve"> odbioru robót budowalnych</w:t>
      </w:r>
    </w:p>
    <w:p w:rsidR="00473DEE" w:rsidRPr="00E65089" w:rsidRDefault="00473DEE" w:rsidP="00473DEE">
      <w:pPr>
        <w:numPr>
          <w:ilvl w:val="0"/>
          <w:numId w:val="2"/>
        </w:numPr>
        <w:tabs>
          <w:tab w:val="clear" w:pos="0"/>
          <w:tab w:val="num" w:pos="360"/>
        </w:tabs>
        <w:autoSpaceDE w:val="0"/>
        <w:ind w:left="720"/>
        <w:jc w:val="both"/>
        <w:rPr>
          <w:rFonts w:ascii="Arial" w:hAnsi="Arial"/>
          <w:color w:val="000000" w:themeColor="text1"/>
          <w:sz w:val="20"/>
        </w:rPr>
      </w:pPr>
      <w:r w:rsidRPr="00E65089">
        <w:rPr>
          <w:rFonts w:ascii="Arial" w:hAnsi="Arial"/>
          <w:color w:val="000000" w:themeColor="text1"/>
          <w:sz w:val="20"/>
        </w:rPr>
        <w:t>Po zakończeniu robót Wykonawca zobowiązany jest do uporządkowania terenu budowy i przekazania go Zamawiającemu z odpowiednim wyprzedzeniem</w:t>
      </w:r>
      <w:r w:rsidR="00DF7636" w:rsidRPr="00E65089">
        <w:rPr>
          <w:rFonts w:ascii="Arial" w:hAnsi="Arial"/>
          <w:color w:val="000000" w:themeColor="text1"/>
          <w:sz w:val="20"/>
        </w:rPr>
        <w:t>.</w:t>
      </w:r>
    </w:p>
    <w:p w:rsidR="00C17969" w:rsidRPr="00E65089" w:rsidRDefault="00C17969" w:rsidP="00C75134">
      <w:pPr>
        <w:numPr>
          <w:ilvl w:val="0"/>
          <w:numId w:val="2"/>
        </w:numPr>
        <w:tabs>
          <w:tab w:val="clear" w:pos="0"/>
          <w:tab w:val="num" w:pos="360"/>
        </w:tabs>
        <w:autoSpaceDE w:val="0"/>
        <w:ind w:left="720"/>
        <w:rPr>
          <w:rFonts w:ascii="Arial" w:hAnsi="Arial"/>
          <w:color w:val="000000" w:themeColor="text1"/>
          <w:sz w:val="20"/>
        </w:rPr>
      </w:pPr>
      <w:r w:rsidRPr="00E65089">
        <w:rPr>
          <w:rFonts w:ascii="Arial" w:hAnsi="Arial"/>
          <w:color w:val="000000" w:themeColor="text1"/>
          <w:sz w:val="20"/>
        </w:rPr>
        <w:t>Wykonawca zgłasza do odbioru wszystkie roboty zanikowe.</w:t>
      </w:r>
    </w:p>
    <w:p w:rsidR="00AC7509" w:rsidRPr="00E65089" w:rsidRDefault="00AC7509" w:rsidP="00C75134">
      <w:pPr>
        <w:numPr>
          <w:ilvl w:val="0"/>
          <w:numId w:val="2"/>
        </w:numPr>
        <w:tabs>
          <w:tab w:val="clear" w:pos="0"/>
          <w:tab w:val="num" w:pos="360"/>
        </w:tabs>
        <w:autoSpaceDE w:val="0"/>
        <w:ind w:left="720"/>
        <w:jc w:val="both"/>
        <w:rPr>
          <w:rFonts w:ascii="Arial" w:hAnsi="Arial"/>
          <w:color w:val="000000" w:themeColor="text1"/>
          <w:sz w:val="20"/>
        </w:rPr>
      </w:pPr>
      <w:r w:rsidRPr="00E65089">
        <w:rPr>
          <w:rFonts w:ascii="Arial" w:hAnsi="Arial"/>
          <w:color w:val="000000" w:themeColor="text1"/>
          <w:sz w:val="20"/>
        </w:rPr>
        <w:t>Wykonawca przeprowadza próby, sprawdzenia lub rozruchy technologiczne przed odbiorem. O terminach ich przepr</w:t>
      </w:r>
      <w:r w:rsidR="00E03742" w:rsidRPr="00E65089">
        <w:rPr>
          <w:rFonts w:ascii="Arial" w:hAnsi="Arial"/>
          <w:color w:val="000000" w:themeColor="text1"/>
          <w:sz w:val="20"/>
        </w:rPr>
        <w:t>owadzania Wykonawca zawiadamia i</w:t>
      </w:r>
      <w:r w:rsidRPr="00E65089">
        <w:rPr>
          <w:rFonts w:ascii="Arial" w:hAnsi="Arial"/>
          <w:color w:val="000000" w:themeColor="text1"/>
          <w:sz w:val="20"/>
        </w:rPr>
        <w:t xml:space="preserve">nspektora </w:t>
      </w:r>
      <w:r w:rsidR="00E03742" w:rsidRPr="00E65089">
        <w:rPr>
          <w:rFonts w:ascii="Arial" w:hAnsi="Arial"/>
          <w:color w:val="000000" w:themeColor="text1"/>
          <w:sz w:val="20"/>
        </w:rPr>
        <w:t>n</w:t>
      </w:r>
      <w:r w:rsidRPr="00E65089">
        <w:rPr>
          <w:rFonts w:ascii="Arial" w:hAnsi="Arial"/>
          <w:color w:val="000000" w:themeColor="text1"/>
          <w:sz w:val="20"/>
        </w:rPr>
        <w:t>adzoru, nie później niż na 3 dni robocze przed terminem wyznaczonym do dokonania prób, rozruchów.</w:t>
      </w:r>
    </w:p>
    <w:p w:rsidR="00D2356D" w:rsidRPr="00E65089" w:rsidRDefault="00AC7509" w:rsidP="00D2356D">
      <w:pPr>
        <w:numPr>
          <w:ilvl w:val="0"/>
          <w:numId w:val="2"/>
        </w:numPr>
        <w:tabs>
          <w:tab w:val="clear" w:pos="0"/>
          <w:tab w:val="num" w:pos="360"/>
        </w:tabs>
        <w:autoSpaceDE w:val="0"/>
        <w:ind w:left="720"/>
        <w:jc w:val="both"/>
        <w:rPr>
          <w:rFonts w:ascii="Arial" w:hAnsi="Arial"/>
          <w:color w:val="000000" w:themeColor="text1"/>
          <w:sz w:val="20"/>
        </w:rPr>
      </w:pPr>
      <w:r w:rsidRPr="00E65089">
        <w:rPr>
          <w:rFonts w:ascii="Arial" w:hAnsi="Arial"/>
          <w:color w:val="000000" w:themeColor="text1"/>
          <w:sz w:val="20"/>
        </w:rPr>
        <w:t xml:space="preserve">Po zakończeniu robót </w:t>
      </w:r>
      <w:r w:rsidR="00FE20D4" w:rsidRPr="00E65089">
        <w:rPr>
          <w:rFonts w:ascii="Arial" w:hAnsi="Arial"/>
          <w:color w:val="000000" w:themeColor="text1"/>
          <w:sz w:val="20"/>
        </w:rPr>
        <w:t xml:space="preserve">budowalnych </w:t>
      </w:r>
      <w:r w:rsidRPr="00E65089">
        <w:rPr>
          <w:rFonts w:ascii="Arial" w:hAnsi="Arial"/>
          <w:color w:val="000000" w:themeColor="text1"/>
          <w:sz w:val="20"/>
        </w:rPr>
        <w:t xml:space="preserve">przewidzianych umową, a przed rozpoczęciem odbioru końcowego robót, Wykonawca zobowiązany jest przedstawić </w:t>
      </w:r>
      <w:r w:rsidR="00113435" w:rsidRPr="00E65089">
        <w:rPr>
          <w:rFonts w:ascii="Arial" w:hAnsi="Arial"/>
          <w:b/>
          <w:color w:val="000000" w:themeColor="text1"/>
          <w:sz w:val="20"/>
        </w:rPr>
        <w:t>I</w:t>
      </w:r>
      <w:r w:rsidR="00E03742" w:rsidRPr="00E65089">
        <w:rPr>
          <w:rFonts w:ascii="Arial" w:hAnsi="Arial"/>
          <w:b/>
          <w:color w:val="000000" w:themeColor="text1"/>
          <w:sz w:val="20"/>
        </w:rPr>
        <w:t xml:space="preserve">nspektorowi </w:t>
      </w:r>
      <w:r w:rsidR="00113435" w:rsidRPr="00E65089">
        <w:rPr>
          <w:rFonts w:ascii="Arial" w:hAnsi="Arial"/>
          <w:b/>
          <w:color w:val="000000" w:themeColor="text1"/>
          <w:sz w:val="20"/>
        </w:rPr>
        <w:t>N</w:t>
      </w:r>
      <w:r w:rsidR="00281D5C" w:rsidRPr="00E65089">
        <w:rPr>
          <w:rFonts w:ascii="Arial" w:hAnsi="Arial"/>
          <w:b/>
          <w:color w:val="000000" w:themeColor="text1"/>
          <w:sz w:val="20"/>
        </w:rPr>
        <w:t>adzoru</w:t>
      </w:r>
      <w:r w:rsidR="00281D5C" w:rsidRPr="00E65089">
        <w:rPr>
          <w:rFonts w:ascii="Arial" w:hAnsi="Arial"/>
          <w:color w:val="000000" w:themeColor="text1"/>
          <w:sz w:val="20"/>
        </w:rPr>
        <w:t xml:space="preserve"> </w:t>
      </w:r>
      <w:r w:rsidRPr="00E65089">
        <w:rPr>
          <w:rFonts w:ascii="Arial" w:hAnsi="Arial"/>
          <w:color w:val="000000" w:themeColor="text1"/>
          <w:sz w:val="20"/>
        </w:rPr>
        <w:t xml:space="preserve">do sprawdzenia operat kolaudacyjny obejmujący zbiór wszystkich dokumentów budowy, stanowiący podstawę odbioru i oceny zgodności wykonanych robót z dokumentacją, z uwzględnieniem zmian wprowadzonych w toku wykonywania umowy, wyniki przeprowadzonych badań, prób, pomiarów, zestawienie rodzaju i ilości wykonanych robót </w:t>
      </w:r>
      <w:r w:rsidR="00CF00DD">
        <w:rPr>
          <w:rFonts w:ascii="Arial" w:hAnsi="Arial"/>
          <w:color w:val="000000" w:themeColor="text1"/>
          <w:sz w:val="20"/>
        </w:rPr>
        <w:t xml:space="preserve">                                        </w:t>
      </w:r>
      <w:r w:rsidRPr="00E65089">
        <w:rPr>
          <w:rFonts w:ascii="Arial" w:hAnsi="Arial"/>
          <w:color w:val="000000" w:themeColor="text1"/>
          <w:sz w:val="20"/>
        </w:rPr>
        <w:t>i zastosowanych materiałów i urządzeń.</w:t>
      </w:r>
    </w:p>
    <w:p w:rsidR="00D2356D" w:rsidRPr="00E65089" w:rsidRDefault="00D2356D" w:rsidP="00D2356D">
      <w:pPr>
        <w:numPr>
          <w:ilvl w:val="0"/>
          <w:numId w:val="2"/>
        </w:numPr>
        <w:tabs>
          <w:tab w:val="clear" w:pos="0"/>
          <w:tab w:val="num" w:pos="360"/>
        </w:tabs>
        <w:autoSpaceDE w:val="0"/>
        <w:ind w:left="720"/>
        <w:jc w:val="both"/>
        <w:rPr>
          <w:rFonts w:ascii="Arial" w:hAnsi="Arial"/>
          <w:color w:val="000000" w:themeColor="text1"/>
          <w:sz w:val="20"/>
        </w:rPr>
      </w:pPr>
      <w:r w:rsidRPr="00E65089">
        <w:rPr>
          <w:rFonts w:ascii="Arial" w:hAnsi="Arial"/>
          <w:color w:val="000000" w:themeColor="text1"/>
          <w:sz w:val="20"/>
        </w:rPr>
        <w:t xml:space="preserve">Operat kolaudacyjny winien być sporządzony w </w:t>
      </w:r>
      <w:r w:rsidR="0040785F" w:rsidRPr="00E65089">
        <w:rPr>
          <w:rFonts w:ascii="Arial" w:hAnsi="Arial"/>
          <w:b/>
          <w:color w:val="000000" w:themeColor="text1"/>
          <w:sz w:val="20"/>
        </w:rPr>
        <w:t>1</w:t>
      </w:r>
      <w:r w:rsidRPr="00E65089">
        <w:rPr>
          <w:rFonts w:ascii="Arial" w:hAnsi="Arial"/>
          <w:b/>
          <w:color w:val="000000" w:themeColor="text1"/>
          <w:sz w:val="20"/>
        </w:rPr>
        <w:t xml:space="preserve"> egzemplarz</w:t>
      </w:r>
      <w:r w:rsidR="0040785F" w:rsidRPr="00E65089">
        <w:rPr>
          <w:rFonts w:ascii="Arial" w:hAnsi="Arial"/>
          <w:b/>
          <w:color w:val="000000" w:themeColor="text1"/>
          <w:sz w:val="20"/>
        </w:rPr>
        <w:t>u papierowym i 1 egz. cyfrowym</w:t>
      </w:r>
      <w:r w:rsidRPr="00E65089">
        <w:rPr>
          <w:rFonts w:ascii="Arial" w:hAnsi="Arial"/>
          <w:color w:val="000000" w:themeColor="text1"/>
          <w:sz w:val="20"/>
        </w:rPr>
        <w:t>. Powinien składać się z trzech części poprzedzonych stroną tytułową i zestawieniem załączonych dokumentów odbiorowych, spiętych, ponumerowanych narastająco i umieszczonych w teczce lub segregatorze, tj.:</w:t>
      </w:r>
    </w:p>
    <w:p w:rsidR="00D2356D" w:rsidRPr="00E65089" w:rsidRDefault="00D2356D" w:rsidP="00B44386">
      <w:pPr>
        <w:numPr>
          <w:ilvl w:val="1"/>
          <w:numId w:val="17"/>
        </w:numPr>
        <w:tabs>
          <w:tab w:val="clear" w:pos="1191"/>
          <w:tab w:val="num" w:pos="540"/>
          <w:tab w:val="num" w:pos="851"/>
        </w:tabs>
        <w:autoSpaceDE w:val="0"/>
        <w:ind w:left="720" w:hanging="360"/>
        <w:jc w:val="both"/>
        <w:rPr>
          <w:rFonts w:ascii="Arial" w:hAnsi="Arial"/>
          <w:color w:val="000000" w:themeColor="text1"/>
          <w:sz w:val="20"/>
        </w:rPr>
      </w:pPr>
      <w:r w:rsidRPr="00E65089">
        <w:rPr>
          <w:rFonts w:ascii="Arial" w:hAnsi="Arial"/>
          <w:color w:val="000000" w:themeColor="text1"/>
          <w:sz w:val="20"/>
        </w:rPr>
        <w:t xml:space="preserve"> strona tytułowa z danymi: nazwa zadania, inwestor, wykonawca.</w:t>
      </w:r>
    </w:p>
    <w:p w:rsidR="00D2356D" w:rsidRPr="00E65089" w:rsidRDefault="00D2356D" w:rsidP="00B44386">
      <w:pPr>
        <w:numPr>
          <w:ilvl w:val="1"/>
          <w:numId w:val="17"/>
        </w:numPr>
        <w:tabs>
          <w:tab w:val="clear" w:pos="1191"/>
          <w:tab w:val="num" w:pos="540"/>
          <w:tab w:val="num" w:pos="851"/>
        </w:tabs>
        <w:autoSpaceDE w:val="0"/>
        <w:ind w:left="720" w:hanging="360"/>
        <w:jc w:val="both"/>
        <w:rPr>
          <w:rFonts w:ascii="Arial" w:hAnsi="Arial"/>
          <w:color w:val="000000" w:themeColor="text1"/>
          <w:sz w:val="20"/>
        </w:rPr>
      </w:pPr>
      <w:r w:rsidRPr="00E65089">
        <w:rPr>
          <w:rFonts w:ascii="Arial" w:hAnsi="Arial"/>
          <w:color w:val="000000" w:themeColor="text1"/>
          <w:sz w:val="20"/>
        </w:rPr>
        <w:lastRenderedPageBreak/>
        <w:t xml:space="preserve"> Część I: </w:t>
      </w:r>
    </w:p>
    <w:p w:rsidR="00D2356D" w:rsidRPr="00E65089" w:rsidRDefault="00D2356D" w:rsidP="00B44386">
      <w:pPr>
        <w:numPr>
          <w:ilvl w:val="0"/>
          <w:numId w:val="22"/>
        </w:numPr>
        <w:tabs>
          <w:tab w:val="clear" w:pos="720"/>
          <w:tab w:val="num" w:pos="1134"/>
        </w:tabs>
        <w:autoSpaceDE w:val="0"/>
        <w:ind w:hanging="11"/>
        <w:jc w:val="both"/>
        <w:rPr>
          <w:rFonts w:ascii="Arial" w:hAnsi="Arial"/>
          <w:color w:val="000000" w:themeColor="text1"/>
          <w:sz w:val="20"/>
        </w:rPr>
      </w:pPr>
      <w:r w:rsidRPr="00E65089">
        <w:rPr>
          <w:rFonts w:ascii="Arial" w:hAnsi="Arial"/>
          <w:color w:val="000000" w:themeColor="text1"/>
          <w:sz w:val="20"/>
        </w:rPr>
        <w:t>dokumenty dotyczące przeprowadzonych prób, pomiarów, odbiorów częściowych, odbiorów robót</w:t>
      </w:r>
    </w:p>
    <w:p w:rsidR="00D2356D" w:rsidRPr="00E65089" w:rsidRDefault="00D2356D" w:rsidP="00D2356D">
      <w:pPr>
        <w:tabs>
          <w:tab w:val="left" w:pos="708"/>
        </w:tabs>
        <w:autoSpaceDE w:val="0"/>
        <w:ind w:left="720"/>
        <w:jc w:val="both"/>
        <w:rPr>
          <w:rFonts w:ascii="Arial" w:hAnsi="Arial"/>
          <w:color w:val="000000" w:themeColor="text1"/>
          <w:sz w:val="20"/>
        </w:rPr>
      </w:pPr>
      <w:r w:rsidRPr="00E65089">
        <w:rPr>
          <w:rFonts w:ascii="Arial" w:hAnsi="Arial"/>
          <w:color w:val="000000" w:themeColor="text1"/>
          <w:sz w:val="20"/>
        </w:rPr>
        <w:t xml:space="preserve">       ulegających zakryciu, </w:t>
      </w:r>
    </w:p>
    <w:p w:rsidR="00D2356D" w:rsidRPr="00E65089" w:rsidRDefault="00D2356D" w:rsidP="00B44386">
      <w:pPr>
        <w:numPr>
          <w:ilvl w:val="0"/>
          <w:numId w:val="22"/>
        </w:numPr>
        <w:tabs>
          <w:tab w:val="clear" w:pos="720"/>
          <w:tab w:val="num" w:pos="1134"/>
        </w:tabs>
        <w:autoSpaceDE w:val="0"/>
        <w:ind w:hanging="11"/>
        <w:jc w:val="both"/>
        <w:rPr>
          <w:rFonts w:ascii="Arial" w:hAnsi="Arial"/>
          <w:color w:val="000000" w:themeColor="text1"/>
          <w:sz w:val="20"/>
        </w:rPr>
      </w:pPr>
      <w:r w:rsidRPr="00E65089">
        <w:rPr>
          <w:rFonts w:ascii="Arial" w:hAnsi="Arial"/>
          <w:color w:val="000000" w:themeColor="text1"/>
          <w:sz w:val="20"/>
        </w:rPr>
        <w:t xml:space="preserve">karta gwarancyjna, </w:t>
      </w:r>
    </w:p>
    <w:p w:rsidR="00D2356D" w:rsidRPr="00E65089" w:rsidRDefault="00D2356D" w:rsidP="00B44386">
      <w:pPr>
        <w:numPr>
          <w:ilvl w:val="0"/>
          <w:numId w:val="22"/>
        </w:numPr>
        <w:tabs>
          <w:tab w:val="clear" w:pos="720"/>
          <w:tab w:val="num" w:pos="1134"/>
        </w:tabs>
        <w:autoSpaceDE w:val="0"/>
        <w:ind w:hanging="11"/>
        <w:jc w:val="both"/>
        <w:rPr>
          <w:rFonts w:ascii="Arial" w:hAnsi="Arial"/>
          <w:color w:val="000000" w:themeColor="text1"/>
          <w:sz w:val="20"/>
        </w:rPr>
      </w:pPr>
      <w:r w:rsidRPr="00E65089">
        <w:rPr>
          <w:rFonts w:ascii="Arial" w:hAnsi="Arial"/>
          <w:color w:val="000000" w:themeColor="text1"/>
          <w:sz w:val="20"/>
        </w:rPr>
        <w:t xml:space="preserve">instrukcje obsługi, konserwacji i serwisowania, karty gwarancyjne, paszporty urządzeń, </w:t>
      </w:r>
    </w:p>
    <w:p w:rsidR="00D2356D" w:rsidRPr="00E65089" w:rsidRDefault="00D2356D" w:rsidP="00D2356D">
      <w:pPr>
        <w:tabs>
          <w:tab w:val="left" w:pos="708"/>
        </w:tabs>
        <w:autoSpaceDE w:val="0"/>
        <w:jc w:val="both"/>
        <w:rPr>
          <w:rFonts w:ascii="Arial" w:hAnsi="Arial"/>
          <w:color w:val="000000" w:themeColor="text1"/>
          <w:sz w:val="20"/>
        </w:rPr>
      </w:pPr>
      <w:r w:rsidRPr="00E65089">
        <w:rPr>
          <w:rFonts w:ascii="Arial" w:hAnsi="Arial"/>
          <w:color w:val="000000" w:themeColor="text1"/>
          <w:sz w:val="20"/>
        </w:rPr>
        <w:t xml:space="preserve">       c) Część II: </w:t>
      </w:r>
    </w:p>
    <w:p w:rsidR="00D2356D" w:rsidRPr="00E65089" w:rsidRDefault="00D2356D" w:rsidP="00B44386">
      <w:pPr>
        <w:numPr>
          <w:ilvl w:val="3"/>
          <w:numId w:val="17"/>
        </w:numPr>
        <w:tabs>
          <w:tab w:val="clear" w:pos="2880"/>
          <w:tab w:val="num" w:pos="1134"/>
          <w:tab w:val="num" w:pos="2520"/>
        </w:tabs>
        <w:autoSpaceDE w:val="0"/>
        <w:ind w:left="1080"/>
        <w:jc w:val="both"/>
        <w:rPr>
          <w:rFonts w:ascii="Arial" w:hAnsi="Arial"/>
          <w:color w:val="000000" w:themeColor="text1"/>
          <w:sz w:val="20"/>
        </w:rPr>
      </w:pPr>
      <w:r w:rsidRPr="00E65089">
        <w:rPr>
          <w:rFonts w:ascii="Arial" w:hAnsi="Arial"/>
          <w:color w:val="000000" w:themeColor="text1"/>
          <w:sz w:val="20"/>
        </w:rPr>
        <w:t xml:space="preserve">oświadczenie Kierownika Budowy, </w:t>
      </w:r>
    </w:p>
    <w:p w:rsidR="00D2356D" w:rsidRPr="00AD04AE" w:rsidRDefault="00D2356D" w:rsidP="00AD04AE">
      <w:pPr>
        <w:numPr>
          <w:ilvl w:val="3"/>
          <w:numId w:val="17"/>
        </w:numPr>
        <w:tabs>
          <w:tab w:val="clear" w:pos="2880"/>
          <w:tab w:val="num" w:pos="1134"/>
          <w:tab w:val="num" w:pos="2520"/>
        </w:tabs>
        <w:autoSpaceDE w:val="0"/>
        <w:ind w:left="1080"/>
        <w:jc w:val="both"/>
        <w:rPr>
          <w:rFonts w:ascii="Arial" w:hAnsi="Arial"/>
          <w:color w:val="000000" w:themeColor="text1"/>
          <w:sz w:val="20"/>
        </w:rPr>
      </w:pPr>
      <w:r w:rsidRPr="00AD04AE">
        <w:rPr>
          <w:rFonts w:ascii="Arial" w:hAnsi="Arial"/>
          <w:color w:val="000000" w:themeColor="text1"/>
          <w:sz w:val="20"/>
        </w:rPr>
        <w:t xml:space="preserve">dokumenty dotyczące zastosowanych materiałów, urządzeń, wyrobów (karty zatwierdzenia materiałów  </w:t>
      </w:r>
    </w:p>
    <w:p w:rsidR="00D2356D" w:rsidRPr="00E65089" w:rsidRDefault="00D2356D" w:rsidP="00D2356D">
      <w:pPr>
        <w:tabs>
          <w:tab w:val="num" w:pos="1134"/>
        </w:tabs>
        <w:autoSpaceDE w:val="0"/>
        <w:ind w:left="1080"/>
        <w:jc w:val="both"/>
        <w:rPr>
          <w:rFonts w:ascii="Arial" w:hAnsi="Arial"/>
          <w:color w:val="000000" w:themeColor="text1"/>
          <w:sz w:val="20"/>
        </w:rPr>
      </w:pPr>
      <w:r w:rsidRPr="00E65089">
        <w:rPr>
          <w:rFonts w:ascii="Arial" w:hAnsi="Arial"/>
          <w:color w:val="000000" w:themeColor="text1"/>
          <w:sz w:val="20"/>
        </w:rPr>
        <w:t>budowalnych, informacje, aprobaty, deklaracje zgodności, DTR)</w:t>
      </w:r>
    </w:p>
    <w:p w:rsidR="00D2356D" w:rsidRPr="00E65089" w:rsidRDefault="00D2356D" w:rsidP="00B44386">
      <w:pPr>
        <w:numPr>
          <w:ilvl w:val="3"/>
          <w:numId w:val="17"/>
        </w:numPr>
        <w:tabs>
          <w:tab w:val="clear" w:pos="2880"/>
          <w:tab w:val="num" w:pos="1134"/>
          <w:tab w:val="num" w:pos="2520"/>
        </w:tabs>
        <w:autoSpaceDE w:val="0"/>
        <w:ind w:left="1080"/>
        <w:jc w:val="both"/>
        <w:rPr>
          <w:rFonts w:ascii="Arial" w:hAnsi="Arial"/>
          <w:color w:val="000000" w:themeColor="text1"/>
          <w:sz w:val="20"/>
        </w:rPr>
      </w:pPr>
      <w:r w:rsidRPr="00E65089">
        <w:rPr>
          <w:rFonts w:ascii="Arial" w:hAnsi="Arial"/>
          <w:color w:val="000000" w:themeColor="text1"/>
          <w:sz w:val="20"/>
        </w:rPr>
        <w:t xml:space="preserve">zaświadczenia o utylizacji odpadów powstałych na budowie, </w:t>
      </w:r>
    </w:p>
    <w:p w:rsidR="00D2356D" w:rsidRPr="00E65089" w:rsidRDefault="00D2356D" w:rsidP="00D2356D">
      <w:pPr>
        <w:tabs>
          <w:tab w:val="num" w:pos="2520"/>
        </w:tabs>
        <w:autoSpaceDE w:val="0"/>
        <w:jc w:val="both"/>
        <w:rPr>
          <w:rFonts w:ascii="Arial" w:hAnsi="Arial"/>
          <w:color w:val="000000" w:themeColor="text1"/>
          <w:sz w:val="20"/>
        </w:rPr>
      </w:pPr>
      <w:r w:rsidRPr="00E65089">
        <w:rPr>
          <w:rFonts w:ascii="Arial" w:hAnsi="Arial"/>
          <w:color w:val="000000" w:themeColor="text1"/>
          <w:sz w:val="20"/>
        </w:rPr>
        <w:t xml:space="preserve">       d) Część III - dokumentacja powykonawcza – dokumentacja budowy z naniesionymi zmianami dokonanymi</w:t>
      </w:r>
    </w:p>
    <w:p w:rsidR="00D2356D" w:rsidRPr="00E65089" w:rsidRDefault="00D2356D" w:rsidP="00D2356D">
      <w:pPr>
        <w:tabs>
          <w:tab w:val="num" w:pos="2520"/>
        </w:tabs>
        <w:autoSpaceDE w:val="0"/>
        <w:jc w:val="both"/>
        <w:rPr>
          <w:rFonts w:ascii="Arial" w:hAnsi="Arial"/>
          <w:color w:val="000000" w:themeColor="text1"/>
          <w:sz w:val="20"/>
        </w:rPr>
      </w:pPr>
      <w:r w:rsidRPr="00E65089">
        <w:rPr>
          <w:rFonts w:ascii="Arial" w:hAnsi="Arial"/>
          <w:color w:val="000000" w:themeColor="text1"/>
          <w:sz w:val="20"/>
        </w:rPr>
        <w:t xml:space="preserve">                            w toku wykonywania robót.   </w:t>
      </w:r>
    </w:p>
    <w:p w:rsidR="00D2356D" w:rsidRPr="00E65089" w:rsidRDefault="00D2356D" w:rsidP="00D2356D">
      <w:pPr>
        <w:numPr>
          <w:ilvl w:val="0"/>
          <w:numId w:val="2"/>
        </w:numPr>
        <w:tabs>
          <w:tab w:val="clear" w:pos="0"/>
          <w:tab w:val="num" w:pos="360"/>
        </w:tabs>
        <w:autoSpaceDE w:val="0"/>
        <w:ind w:left="720"/>
        <w:jc w:val="both"/>
        <w:rPr>
          <w:rFonts w:ascii="Arial" w:hAnsi="Arial"/>
          <w:color w:val="000000" w:themeColor="text1"/>
          <w:sz w:val="20"/>
        </w:rPr>
      </w:pPr>
      <w:r w:rsidRPr="00E65089">
        <w:rPr>
          <w:rFonts w:ascii="Arial" w:hAnsi="Arial"/>
          <w:color w:val="000000" w:themeColor="text1"/>
          <w:sz w:val="20"/>
        </w:rPr>
        <w:t>Jeżeli instrukcje obsługi, konserwacji i serwisowania są niekompletne, to za szkody powstałe po odbiorze końcowym, wynikłe w następstwie niewłaściwego użytkowania i konserwacji przez Użytkownika,                               a spowodowane brakiem właściwych instrukcji, odpowiada Wykonawca</w:t>
      </w:r>
    </w:p>
    <w:p w:rsidR="00D2356D" w:rsidRPr="00E65089" w:rsidRDefault="00D2356D" w:rsidP="00D2356D">
      <w:pPr>
        <w:numPr>
          <w:ilvl w:val="0"/>
          <w:numId w:val="2"/>
        </w:numPr>
        <w:tabs>
          <w:tab w:val="clear" w:pos="0"/>
          <w:tab w:val="num" w:pos="360"/>
        </w:tabs>
        <w:autoSpaceDE w:val="0"/>
        <w:ind w:left="720"/>
        <w:jc w:val="both"/>
        <w:rPr>
          <w:rFonts w:ascii="Arial" w:hAnsi="Arial"/>
          <w:color w:val="000000" w:themeColor="text1"/>
          <w:sz w:val="20"/>
        </w:rPr>
      </w:pPr>
      <w:r w:rsidRPr="00E65089">
        <w:rPr>
          <w:rFonts w:ascii="Arial" w:hAnsi="Arial"/>
          <w:color w:val="000000" w:themeColor="text1"/>
          <w:sz w:val="20"/>
        </w:rPr>
        <w:t xml:space="preserve">W dniu wyznaczonym na odbiór przedmiotu umowy </w:t>
      </w:r>
      <w:r w:rsidRPr="00E65089">
        <w:rPr>
          <w:rFonts w:ascii="Arial" w:hAnsi="Arial"/>
          <w:b/>
          <w:color w:val="000000" w:themeColor="text1"/>
          <w:sz w:val="20"/>
        </w:rPr>
        <w:t>Wykonawca zwróci Zamawiającemu dokumentację projektową</w:t>
      </w:r>
      <w:r w:rsidRPr="00E65089">
        <w:rPr>
          <w:rFonts w:ascii="Arial" w:hAnsi="Arial"/>
          <w:color w:val="000000" w:themeColor="text1"/>
          <w:sz w:val="20"/>
        </w:rPr>
        <w:t>, przekazaną wcześniej Wykonawcy przez Zamawianego.</w:t>
      </w:r>
    </w:p>
    <w:p w:rsidR="00C17969" w:rsidRPr="00E65089" w:rsidRDefault="00C17969" w:rsidP="00C75134">
      <w:pPr>
        <w:numPr>
          <w:ilvl w:val="0"/>
          <w:numId w:val="2"/>
        </w:numPr>
        <w:tabs>
          <w:tab w:val="clear" w:pos="0"/>
          <w:tab w:val="num" w:pos="360"/>
        </w:tabs>
        <w:autoSpaceDE w:val="0"/>
        <w:ind w:left="720"/>
        <w:jc w:val="both"/>
        <w:rPr>
          <w:rFonts w:ascii="Arial" w:hAnsi="Arial"/>
          <w:color w:val="000000" w:themeColor="text1"/>
          <w:sz w:val="20"/>
        </w:rPr>
      </w:pPr>
      <w:r w:rsidRPr="00E65089">
        <w:rPr>
          <w:rFonts w:ascii="Arial" w:hAnsi="Arial"/>
          <w:color w:val="000000" w:themeColor="text1"/>
          <w:sz w:val="20"/>
        </w:rPr>
        <w:t xml:space="preserve">Zamawiający przystąpi do czynności odbiorowych przedmiotu umowy w terminie </w:t>
      </w:r>
      <w:r w:rsidRPr="00E65089">
        <w:rPr>
          <w:rFonts w:ascii="Arial" w:hAnsi="Arial"/>
          <w:b/>
          <w:color w:val="000000" w:themeColor="text1"/>
          <w:sz w:val="20"/>
        </w:rPr>
        <w:t xml:space="preserve">do </w:t>
      </w:r>
      <w:r w:rsidR="00D2356D" w:rsidRPr="00E65089">
        <w:rPr>
          <w:rFonts w:ascii="Arial" w:hAnsi="Arial"/>
          <w:b/>
          <w:color w:val="000000" w:themeColor="text1"/>
          <w:sz w:val="20"/>
        </w:rPr>
        <w:t>5</w:t>
      </w:r>
      <w:r w:rsidRPr="00E65089">
        <w:rPr>
          <w:rFonts w:ascii="Arial" w:hAnsi="Arial"/>
          <w:b/>
          <w:color w:val="000000" w:themeColor="text1"/>
          <w:sz w:val="20"/>
        </w:rPr>
        <w:t xml:space="preserve"> dni</w:t>
      </w:r>
      <w:r w:rsidRPr="00E65089">
        <w:rPr>
          <w:rFonts w:ascii="Arial" w:hAnsi="Arial"/>
          <w:color w:val="000000" w:themeColor="text1"/>
          <w:sz w:val="20"/>
        </w:rPr>
        <w:t xml:space="preserve"> roboczych od daty zgłoszenia gotowości do odbioru robót. Podstawą rozpoczęcia czynności odbioru końcowego będzie zawiadomienie pisemne Wyko</w:t>
      </w:r>
      <w:r w:rsidR="00AC7509" w:rsidRPr="00E65089">
        <w:rPr>
          <w:rFonts w:ascii="Arial" w:hAnsi="Arial"/>
          <w:color w:val="000000" w:themeColor="text1"/>
          <w:sz w:val="20"/>
        </w:rPr>
        <w:t>nawcy</w:t>
      </w:r>
      <w:r w:rsidRPr="00E65089">
        <w:rPr>
          <w:rFonts w:ascii="Arial" w:hAnsi="Arial"/>
          <w:color w:val="000000" w:themeColor="text1"/>
          <w:sz w:val="20"/>
        </w:rPr>
        <w:t xml:space="preserve"> </w:t>
      </w:r>
      <w:r w:rsidR="00AC7509" w:rsidRPr="00E65089">
        <w:rPr>
          <w:rFonts w:ascii="Arial" w:hAnsi="Arial"/>
          <w:color w:val="000000" w:themeColor="text1"/>
          <w:sz w:val="20"/>
        </w:rPr>
        <w:t>o za</w:t>
      </w:r>
      <w:r w:rsidRPr="00E65089">
        <w:rPr>
          <w:rFonts w:ascii="Arial" w:hAnsi="Arial"/>
          <w:color w:val="000000" w:themeColor="text1"/>
          <w:sz w:val="20"/>
        </w:rPr>
        <w:t>kończeniu wszystkich robót będących przedmiotem umowy potwierdzon</w:t>
      </w:r>
      <w:r w:rsidR="00AC7509" w:rsidRPr="00E65089">
        <w:rPr>
          <w:rFonts w:ascii="Arial" w:hAnsi="Arial"/>
          <w:color w:val="000000" w:themeColor="text1"/>
          <w:sz w:val="20"/>
        </w:rPr>
        <w:t>e</w:t>
      </w:r>
      <w:r w:rsidRPr="00E65089">
        <w:rPr>
          <w:rFonts w:ascii="Arial" w:hAnsi="Arial"/>
          <w:color w:val="000000" w:themeColor="text1"/>
          <w:sz w:val="20"/>
        </w:rPr>
        <w:t xml:space="preserve"> ze strony Zamawiającego przez </w:t>
      </w:r>
      <w:r w:rsidR="00E03742" w:rsidRPr="00E65089">
        <w:rPr>
          <w:rFonts w:ascii="Arial" w:hAnsi="Arial"/>
          <w:color w:val="000000" w:themeColor="text1"/>
          <w:sz w:val="20"/>
        </w:rPr>
        <w:t>inspektora n</w:t>
      </w:r>
      <w:r w:rsidR="00BE4FF5" w:rsidRPr="00E65089">
        <w:rPr>
          <w:rFonts w:ascii="Arial" w:hAnsi="Arial"/>
          <w:color w:val="000000" w:themeColor="text1"/>
          <w:sz w:val="20"/>
        </w:rPr>
        <w:t>adzoru</w:t>
      </w:r>
      <w:r w:rsidR="008C6386" w:rsidRPr="00E65089">
        <w:rPr>
          <w:rFonts w:ascii="Arial" w:hAnsi="Arial"/>
          <w:color w:val="000000" w:themeColor="text1"/>
          <w:sz w:val="20"/>
        </w:rPr>
        <w:t>.</w:t>
      </w:r>
    </w:p>
    <w:p w:rsidR="00C17969" w:rsidRPr="00E65089" w:rsidRDefault="00C17969" w:rsidP="00C75134">
      <w:pPr>
        <w:numPr>
          <w:ilvl w:val="0"/>
          <w:numId w:val="2"/>
        </w:numPr>
        <w:tabs>
          <w:tab w:val="clear" w:pos="0"/>
          <w:tab w:val="num" w:pos="360"/>
        </w:tabs>
        <w:autoSpaceDE w:val="0"/>
        <w:ind w:left="720"/>
        <w:jc w:val="both"/>
        <w:rPr>
          <w:rFonts w:ascii="Arial" w:eastAsia="MS Mincho" w:hAnsi="Arial"/>
          <w:color w:val="000000" w:themeColor="text1"/>
          <w:sz w:val="20"/>
        </w:rPr>
      </w:pPr>
      <w:r w:rsidRPr="00E65089">
        <w:rPr>
          <w:rFonts w:ascii="Arial" w:eastAsia="MS Mincho" w:hAnsi="Arial"/>
          <w:color w:val="000000" w:themeColor="text1"/>
          <w:sz w:val="20"/>
        </w:rPr>
        <w:t>Strony postanawiają, że z czynności odbioru będzie spisany protokół zawierający wszelkie ustalenia dokonane w toku odbioru, jak też terminy wyznaczone na usunięcie stwierdzonych przy odbiorze wad.</w:t>
      </w:r>
    </w:p>
    <w:p w:rsidR="00C17969" w:rsidRPr="00E65089" w:rsidRDefault="00C17969" w:rsidP="00C75134">
      <w:pPr>
        <w:numPr>
          <w:ilvl w:val="0"/>
          <w:numId w:val="2"/>
        </w:numPr>
        <w:tabs>
          <w:tab w:val="clear" w:pos="0"/>
          <w:tab w:val="num" w:pos="360"/>
        </w:tabs>
        <w:autoSpaceDE w:val="0"/>
        <w:ind w:left="720"/>
        <w:jc w:val="both"/>
        <w:rPr>
          <w:rFonts w:ascii="Arial" w:eastAsia="MS Mincho" w:hAnsi="Arial"/>
          <w:color w:val="000000" w:themeColor="text1"/>
          <w:sz w:val="20"/>
        </w:rPr>
      </w:pPr>
      <w:r w:rsidRPr="00E65089">
        <w:rPr>
          <w:rFonts w:ascii="Arial" w:eastAsia="MS Mincho" w:hAnsi="Arial"/>
          <w:color w:val="000000" w:themeColor="text1"/>
          <w:sz w:val="20"/>
        </w:rPr>
        <w:t>Jeżeli w toku czynności odbiorowych zostaną stwierdzone wady, to Zamawiającemu przysługują następujące uprawnienia:</w:t>
      </w:r>
    </w:p>
    <w:p w:rsidR="00C17969" w:rsidRPr="00E65089" w:rsidRDefault="00C17969" w:rsidP="00B44386">
      <w:pPr>
        <w:pStyle w:val="Zwykytekst3"/>
        <w:numPr>
          <w:ilvl w:val="0"/>
          <w:numId w:val="7"/>
        </w:numPr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jeżeli wady nadają się do usunięcia, może przerwać czynności lub odmówić odbioru do czasu usunięcia wad, zachowując prawo domagania się kar umownych z tytułu opóźnienia, jeżeli tak</w:t>
      </w:r>
      <w:r w:rsidR="00090BD5" w:rsidRPr="00E65089">
        <w:rPr>
          <w:rFonts w:ascii="Arial" w:eastAsia="MS Mincho" w:hAnsi="Arial"/>
          <w:color w:val="000000" w:themeColor="text1"/>
        </w:rPr>
        <w:t>ie</w:t>
      </w:r>
      <w:r w:rsidRPr="00E65089">
        <w:rPr>
          <w:rFonts w:ascii="Arial" w:eastAsia="MS Mincho" w:hAnsi="Arial"/>
          <w:color w:val="000000" w:themeColor="text1"/>
        </w:rPr>
        <w:t xml:space="preserve"> nastąpi,</w:t>
      </w:r>
    </w:p>
    <w:p w:rsidR="00C17969" w:rsidRPr="00E65089" w:rsidRDefault="00C17969" w:rsidP="00B44386">
      <w:pPr>
        <w:pStyle w:val="Zwykytekst3"/>
        <w:numPr>
          <w:ilvl w:val="0"/>
          <w:numId w:val="7"/>
        </w:numPr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jeżeli wady nie nadają się do usunięcia, to:</w:t>
      </w:r>
    </w:p>
    <w:p w:rsidR="00C17969" w:rsidRPr="00E65089" w:rsidRDefault="00C75134" w:rsidP="00C75134">
      <w:pPr>
        <w:pStyle w:val="Zwykytekst3"/>
        <w:ind w:left="108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 xml:space="preserve">- </w:t>
      </w:r>
      <w:r w:rsidR="00C17969" w:rsidRPr="00E65089">
        <w:rPr>
          <w:rFonts w:ascii="Arial" w:eastAsia="MS Mincho" w:hAnsi="Arial"/>
          <w:color w:val="000000" w:themeColor="text1"/>
        </w:rPr>
        <w:t>jeżeli nie uniemożliwiają one użytkowania przedmiotu odbioru, zgodnie z przeznaczeniem, Zamawiający może odpowiednio do utraconej wartości użytkowej, estetycznej lub technicznej obniżyć wynagrodzenie,</w:t>
      </w:r>
    </w:p>
    <w:p w:rsidR="00C17969" w:rsidRPr="00E65089" w:rsidRDefault="00C75134" w:rsidP="00C75134">
      <w:pPr>
        <w:pStyle w:val="Zwykytekst3"/>
        <w:ind w:left="1068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 xml:space="preserve">- </w:t>
      </w:r>
      <w:r w:rsidR="00C17969" w:rsidRPr="00E65089">
        <w:rPr>
          <w:rFonts w:ascii="Arial" w:eastAsia="MS Mincho" w:hAnsi="Arial"/>
          <w:color w:val="000000" w:themeColor="text1"/>
        </w:rPr>
        <w:t>jeżeli wady uniemożliwiają użytkowanie zgodnie z przeznaczeniem, Zamawiający może odstąpić od umowy lub żądać wykonania przedmiotu umowy po raz drugi, zachowując prawo domagania się kar umownych z tytułu opóźnienia.</w:t>
      </w:r>
    </w:p>
    <w:p w:rsidR="00AC7509" w:rsidRPr="00AD04AE" w:rsidRDefault="00B9495F" w:rsidP="00C75134">
      <w:pPr>
        <w:numPr>
          <w:ilvl w:val="0"/>
          <w:numId w:val="2"/>
        </w:numPr>
        <w:tabs>
          <w:tab w:val="clear" w:pos="0"/>
          <w:tab w:val="num" w:pos="360"/>
        </w:tabs>
        <w:autoSpaceDE w:val="0"/>
        <w:ind w:left="720"/>
        <w:jc w:val="both"/>
        <w:rPr>
          <w:rFonts w:ascii="Arial" w:hAnsi="Arial"/>
          <w:b/>
          <w:color w:val="000000" w:themeColor="text1"/>
          <w:sz w:val="20"/>
        </w:rPr>
      </w:pPr>
      <w:r w:rsidRPr="00AD04AE">
        <w:rPr>
          <w:rFonts w:ascii="Arial" w:hAnsi="Arial"/>
          <w:b/>
          <w:color w:val="000000" w:themeColor="text1"/>
          <w:sz w:val="20"/>
        </w:rPr>
        <w:t xml:space="preserve">Podstawą do podpisania przez Zamawiającego protokołu końcowego odbioru robót będzie bezusterkowe wykonanie przedmiotu umowy oraz dostarczenie Zamawiającemu </w:t>
      </w:r>
      <w:r w:rsidR="00AC7509" w:rsidRPr="00AD04AE">
        <w:rPr>
          <w:rFonts w:ascii="Arial" w:hAnsi="Arial"/>
          <w:b/>
          <w:color w:val="000000" w:themeColor="text1"/>
          <w:sz w:val="20"/>
        </w:rPr>
        <w:t>operatu kolaudacyjnego</w:t>
      </w:r>
      <w:r w:rsidR="00DD46E0" w:rsidRPr="00AD04AE">
        <w:rPr>
          <w:rFonts w:ascii="Arial" w:hAnsi="Arial"/>
          <w:b/>
          <w:color w:val="000000" w:themeColor="text1"/>
          <w:sz w:val="20"/>
        </w:rPr>
        <w:t xml:space="preserve"> </w:t>
      </w:r>
      <w:r w:rsidR="00AC7509" w:rsidRPr="00AD04AE">
        <w:rPr>
          <w:rFonts w:ascii="Arial" w:hAnsi="Arial"/>
          <w:b/>
          <w:color w:val="000000" w:themeColor="text1"/>
          <w:sz w:val="20"/>
        </w:rPr>
        <w:t xml:space="preserve">i </w:t>
      </w:r>
      <w:r w:rsidRPr="00AD04AE">
        <w:rPr>
          <w:rFonts w:ascii="Arial" w:hAnsi="Arial"/>
          <w:b/>
          <w:color w:val="000000" w:themeColor="text1"/>
          <w:sz w:val="20"/>
        </w:rPr>
        <w:t>kompletnej dokumentacji powykonawczej</w:t>
      </w:r>
      <w:r w:rsidR="00AC7509" w:rsidRPr="00AD04AE">
        <w:rPr>
          <w:rFonts w:ascii="Arial" w:hAnsi="Arial"/>
          <w:b/>
          <w:color w:val="000000" w:themeColor="text1"/>
          <w:sz w:val="20"/>
        </w:rPr>
        <w:t xml:space="preserve">, sprawdzonej i zatwierdzonej przez </w:t>
      </w:r>
      <w:r w:rsidR="003B20E7" w:rsidRPr="00AD04AE">
        <w:rPr>
          <w:rFonts w:ascii="Arial" w:hAnsi="Arial"/>
          <w:b/>
          <w:color w:val="000000" w:themeColor="text1"/>
          <w:sz w:val="20"/>
        </w:rPr>
        <w:t>inspektora n</w:t>
      </w:r>
      <w:r w:rsidR="00BE4FF5" w:rsidRPr="00AD04AE">
        <w:rPr>
          <w:rFonts w:ascii="Arial" w:hAnsi="Arial"/>
          <w:b/>
          <w:color w:val="000000" w:themeColor="text1"/>
          <w:sz w:val="20"/>
        </w:rPr>
        <w:t>adzoru</w:t>
      </w:r>
      <w:r w:rsidR="00AC7509" w:rsidRPr="00AD04AE">
        <w:rPr>
          <w:rFonts w:ascii="Arial" w:hAnsi="Arial"/>
          <w:b/>
          <w:color w:val="000000" w:themeColor="text1"/>
          <w:sz w:val="20"/>
        </w:rPr>
        <w:t xml:space="preserve">. </w:t>
      </w:r>
    </w:p>
    <w:p w:rsidR="00C17969" w:rsidRPr="00E65089" w:rsidRDefault="00C17969" w:rsidP="00C75134">
      <w:pPr>
        <w:numPr>
          <w:ilvl w:val="0"/>
          <w:numId w:val="2"/>
        </w:numPr>
        <w:tabs>
          <w:tab w:val="clear" w:pos="0"/>
          <w:tab w:val="num" w:pos="360"/>
        </w:tabs>
        <w:autoSpaceDE w:val="0"/>
        <w:ind w:left="720"/>
        <w:jc w:val="both"/>
        <w:rPr>
          <w:rFonts w:ascii="Arial" w:hAnsi="Arial"/>
          <w:color w:val="000000" w:themeColor="text1"/>
          <w:sz w:val="20"/>
        </w:rPr>
      </w:pPr>
      <w:r w:rsidRPr="00E65089">
        <w:rPr>
          <w:rFonts w:ascii="Arial" w:eastAsia="MS Mincho" w:hAnsi="Arial"/>
          <w:color w:val="000000" w:themeColor="text1"/>
          <w:sz w:val="20"/>
        </w:rPr>
        <w:t>Dokumentem potwierdzającym przyjęcie przez Zamawiającego wykonanego przedmiotu umowy będzie protokół końcowy odbioru robót</w:t>
      </w:r>
      <w:r w:rsidR="00C75134" w:rsidRPr="00E65089">
        <w:rPr>
          <w:rFonts w:ascii="Arial" w:eastAsia="MS Mincho" w:hAnsi="Arial"/>
          <w:color w:val="000000" w:themeColor="text1"/>
          <w:sz w:val="20"/>
        </w:rPr>
        <w:t>, podpisany przez strony umowy.</w:t>
      </w:r>
    </w:p>
    <w:p w:rsidR="00DD7BA2" w:rsidRPr="00E65089" w:rsidRDefault="00DD7BA2" w:rsidP="00D2356D">
      <w:pPr>
        <w:pStyle w:val="Zwykytekst3"/>
        <w:tabs>
          <w:tab w:val="left" w:pos="708"/>
        </w:tabs>
        <w:jc w:val="center"/>
        <w:rPr>
          <w:rFonts w:ascii="Arial" w:eastAsia="MS Mincho" w:hAnsi="Arial"/>
          <w:b/>
          <w:color w:val="000000" w:themeColor="text1"/>
        </w:rPr>
      </w:pPr>
    </w:p>
    <w:p w:rsidR="00D2356D" w:rsidRPr="00E65089" w:rsidRDefault="00D2356D" w:rsidP="00D2356D">
      <w:pPr>
        <w:pStyle w:val="Zwykytekst3"/>
        <w:tabs>
          <w:tab w:val="left" w:pos="708"/>
        </w:tabs>
        <w:jc w:val="center"/>
        <w:rPr>
          <w:rFonts w:ascii="Arial" w:eastAsia="MS Mincho" w:hAnsi="Arial"/>
          <w:b/>
          <w:color w:val="000000" w:themeColor="text1"/>
        </w:rPr>
      </w:pPr>
      <w:r w:rsidRPr="00E65089">
        <w:rPr>
          <w:rFonts w:ascii="Arial" w:eastAsia="MS Mincho" w:hAnsi="Arial"/>
          <w:b/>
          <w:color w:val="000000" w:themeColor="text1"/>
        </w:rPr>
        <w:t>§ 10    Kary umowne</w:t>
      </w:r>
    </w:p>
    <w:p w:rsidR="00D2356D" w:rsidRPr="00E65089" w:rsidRDefault="00D2356D" w:rsidP="00B44386">
      <w:pPr>
        <w:pStyle w:val="Zwykytekst3"/>
        <w:numPr>
          <w:ilvl w:val="0"/>
          <w:numId w:val="23"/>
        </w:numPr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 xml:space="preserve">W przypadku nie wykonania lub nienależytego wykonania robót Zamawiający może naliczać kary: </w:t>
      </w:r>
    </w:p>
    <w:p w:rsidR="00D2356D" w:rsidRPr="00E65089" w:rsidRDefault="00D2356D" w:rsidP="00B44386">
      <w:pPr>
        <w:pStyle w:val="Zwykytekst3"/>
        <w:numPr>
          <w:ilvl w:val="0"/>
          <w:numId w:val="24"/>
        </w:numPr>
        <w:tabs>
          <w:tab w:val="num" w:pos="360"/>
        </w:tabs>
        <w:ind w:left="72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 xml:space="preserve">za zwłokę w oddaniu przedmiotu </w:t>
      </w:r>
      <w:r w:rsidR="005E6577" w:rsidRPr="00E65089">
        <w:rPr>
          <w:rFonts w:ascii="Arial" w:eastAsia="MS Mincho" w:hAnsi="Arial"/>
          <w:color w:val="000000" w:themeColor="text1"/>
        </w:rPr>
        <w:t xml:space="preserve">umowy </w:t>
      </w:r>
      <w:r w:rsidRPr="00E65089">
        <w:rPr>
          <w:rFonts w:ascii="Arial" w:eastAsia="MS Mincho" w:hAnsi="Arial"/>
          <w:color w:val="000000" w:themeColor="text1"/>
        </w:rPr>
        <w:t>w wysokości 0,1 % ryczałtowego wynagrodzenia umownego netto określonego w § 11 ust. 1 umowy, za każdy dzień zwłoki liczonej od dnia wyznaczonego na zakończenie realizacji przedmiotu umowy,</w:t>
      </w:r>
    </w:p>
    <w:p w:rsidR="00D2356D" w:rsidRPr="00E65089" w:rsidRDefault="00D2356D" w:rsidP="00B44386">
      <w:pPr>
        <w:pStyle w:val="Zwykytekst3"/>
        <w:numPr>
          <w:ilvl w:val="0"/>
          <w:numId w:val="24"/>
        </w:numPr>
        <w:tabs>
          <w:tab w:val="num" w:pos="360"/>
        </w:tabs>
        <w:ind w:left="72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za zwłokę w usunięciu wad stwierdzonych w czasie czynności odbiorowych lub w okresie rękojmi czy gwarancji, w wysokości 0,05 % ryczałtowego wynagrodzenia netto określonego w § 11 ust. 1 umowy, za każdy dzień zwłoki liczonej od dnia wyznaczonego na usunięcie wad,</w:t>
      </w:r>
    </w:p>
    <w:p w:rsidR="00D2356D" w:rsidRPr="00E65089" w:rsidRDefault="00D2356D" w:rsidP="00B44386">
      <w:pPr>
        <w:pStyle w:val="Zwykytekst3"/>
        <w:numPr>
          <w:ilvl w:val="0"/>
          <w:numId w:val="23"/>
        </w:numPr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eastAsia="MS Mincho" w:hAnsi="Arial" w:cs="Arial"/>
          <w:color w:val="000000" w:themeColor="text1"/>
        </w:rPr>
        <w:t>Ponadto Zamawiający może naliczać Wykonawcy kary umowne w przypadku:</w:t>
      </w:r>
    </w:p>
    <w:p w:rsidR="00D2356D" w:rsidRPr="00E65089" w:rsidRDefault="00D2356D" w:rsidP="00B44386">
      <w:pPr>
        <w:pStyle w:val="Zwykytekst3"/>
        <w:numPr>
          <w:ilvl w:val="0"/>
          <w:numId w:val="25"/>
        </w:numPr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eastAsia="MS Mincho" w:hAnsi="Arial" w:cs="Arial"/>
          <w:color w:val="000000" w:themeColor="text1"/>
        </w:rPr>
        <w:t xml:space="preserve">braku zapłaty lub nieterminowej zapłaty przez Wykonawcę wynagrodzenia należnego podwykonawcom lub dalszym podwykonawcom – w wysokości </w:t>
      </w:r>
      <w:r w:rsidR="0092641E">
        <w:rPr>
          <w:rFonts w:ascii="Arial" w:eastAsia="MS Mincho" w:hAnsi="Arial" w:cs="Arial"/>
          <w:color w:val="000000" w:themeColor="text1"/>
        </w:rPr>
        <w:t>2</w:t>
      </w:r>
      <w:r w:rsidRPr="00E65089">
        <w:rPr>
          <w:rFonts w:ascii="Arial" w:eastAsia="MS Mincho" w:hAnsi="Arial" w:cs="Arial"/>
          <w:color w:val="000000" w:themeColor="text1"/>
        </w:rPr>
        <w:t>.000 zł,</w:t>
      </w:r>
    </w:p>
    <w:p w:rsidR="00D2356D" w:rsidRPr="00E65089" w:rsidRDefault="00D2356D" w:rsidP="00B44386">
      <w:pPr>
        <w:pStyle w:val="Zwykytekst3"/>
        <w:numPr>
          <w:ilvl w:val="0"/>
          <w:numId w:val="25"/>
        </w:numPr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eastAsia="MS Mincho" w:hAnsi="Arial" w:cs="Arial"/>
          <w:color w:val="000000" w:themeColor="text1"/>
        </w:rPr>
        <w:t xml:space="preserve">nieprzedłożenia Zamawiającemu do zaakceptowania projektu umowy o podwykonawstwo, której przedmiotem są roboty budowlane dot. przedmiotu niniejszej umowy, lub projektu jej zmiany –  w wysokości </w:t>
      </w:r>
      <w:r w:rsidR="0092641E">
        <w:rPr>
          <w:rFonts w:ascii="Arial" w:eastAsia="MS Mincho" w:hAnsi="Arial" w:cs="Arial"/>
          <w:color w:val="000000" w:themeColor="text1"/>
        </w:rPr>
        <w:t xml:space="preserve">1 </w:t>
      </w:r>
      <w:r w:rsidRPr="00E65089">
        <w:rPr>
          <w:rFonts w:ascii="Arial" w:eastAsia="MS Mincho" w:hAnsi="Arial" w:cs="Arial"/>
          <w:color w:val="000000" w:themeColor="text1"/>
        </w:rPr>
        <w:t>00 zł,</w:t>
      </w:r>
    </w:p>
    <w:p w:rsidR="00D2356D" w:rsidRPr="00E65089" w:rsidRDefault="00D2356D" w:rsidP="00B44386">
      <w:pPr>
        <w:pStyle w:val="Zwykytekst3"/>
        <w:numPr>
          <w:ilvl w:val="0"/>
          <w:numId w:val="25"/>
        </w:numPr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eastAsia="MS Mincho" w:hAnsi="Arial" w:cs="Arial"/>
          <w:color w:val="000000" w:themeColor="text1"/>
        </w:rPr>
        <w:t xml:space="preserve">nieprzedłożenia Zamawiającemu przez Wykonawcę poświadczonej za zgodność z oryginałem kopii umowy o podwykonawstwo lub jej zmiany – w wysokości </w:t>
      </w:r>
      <w:r w:rsidR="0092641E">
        <w:rPr>
          <w:rFonts w:ascii="Arial" w:eastAsia="MS Mincho" w:hAnsi="Arial" w:cs="Arial"/>
          <w:color w:val="000000" w:themeColor="text1"/>
        </w:rPr>
        <w:t>1 0</w:t>
      </w:r>
      <w:r w:rsidRPr="00E65089">
        <w:rPr>
          <w:rFonts w:ascii="Arial" w:eastAsia="MS Mincho" w:hAnsi="Arial" w:cs="Arial"/>
          <w:color w:val="000000" w:themeColor="text1"/>
        </w:rPr>
        <w:t>00 zł,</w:t>
      </w:r>
    </w:p>
    <w:p w:rsidR="00D2356D" w:rsidRPr="00E65089" w:rsidRDefault="00D2356D" w:rsidP="00B44386">
      <w:pPr>
        <w:pStyle w:val="Zwykytekst3"/>
        <w:numPr>
          <w:ilvl w:val="0"/>
          <w:numId w:val="25"/>
        </w:numPr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eastAsia="MS Mincho" w:hAnsi="Arial" w:cs="Arial"/>
          <w:color w:val="000000" w:themeColor="text1"/>
        </w:rPr>
        <w:t xml:space="preserve">braku zmiany umowy o podwykonawstwo w zakresie terminu zapłaty – w wysokości </w:t>
      </w:r>
      <w:r w:rsidR="0092641E">
        <w:rPr>
          <w:rFonts w:ascii="Arial" w:eastAsia="MS Mincho" w:hAnsi="Arial" w:cs="Arial"/>
          <w:color w:val="000000" w:themeColor="text1"/>
        </w:rPr>
        <w:t>1 0</w:t>
      </w:r>
      <w:r w:rsidRPr="00E65089">
        <w:rPr>
          <w:rFonts w:ascii="Arial" w:eastAsia="MS Mincho" w:hAnsi="Arial" w:cs="Arial"/>
          <w:color w:val="000000" w:themeColor="text1"/>
        </w:rPr>
        <w:t>00 zł,</w:t>
      </w:r>
    </w:p>
    <w:p w:rsidR="00D2356D" w:rsidRPr="00E65089" w:rsidRDefault="00D2356D" w:rsidP="00B44386">
      <w:pPr>
        <w:pStyle w:val="Zwykytekst3"/>
        <w:numPr>
          <w:ilvl w:val="0"/>
          <w:numId w:val="23"/>
        </w:numPr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W przypadku odstąpienia od umowy, strona, która ponosi odpowiedzialność za odstąpienie zapłaci drugiej stronie karę w wysokości 20</w:t>
      </w:r>
      <w:r w:rsidR="0092641E">
        <w:rPr>
          <w:rFonts w:ascii="Arial" w:eastAsia="MS Mincho" w:hAnsi="Arial"/>
          <w:color w:val="000000" w:themeColor="text1"/>
        </w:rPr>
        <w:t xml:space="preserve"> </w:t>
      </w:r>
      <w:r w:rsidRPr="00E65089">
        <w:rPr>
          <w:rFonts w:ascii="Arial" w:eastAsia="MS Mincho" w:hAnsi="Arial"/>
          <w:color w:val="000000" w:themeColor="text1"/>
        </w:rPr>
        <w:t xml:space="preserve">% ryczałtowego wynagrodzenia umownego netto określonego w § 11 ust. 1 umowy, </w:t>
      </w:r>
      <w:r w:rsidR="0040785F" w:rsidRPr="00E65089">
        <w:rPr>
          <w:rFonts w:ascii="Arial" w:eastAsia="MS Mincho" w:hAnsi="Arial"/>
          <w:color w:val="000000" w:themeColor="text1"/>
        </w:rPr>
        <w:t xml:space="preserve">                                </w:t>
      </w:r>
      <w:r w:rsidRPr="00E65089">
        <w:rPr>
          <w:rFonts w:ascii="Arial" w:eastAsia="MS Mincho" w:hAnsi="Arial"/>
          <w:color w:val="000000" w:themeColor="text1"/>
        </w:rPr>
        <w:t>z wyjątkiem sytuacji określonej w § 13 ust. 1 pkt 1) umowy.</w:t>
      </w:r>
    </w:p>
    <w:p w:rsidR="00D2356D" w:rsidRPr="00E65089" w:rsidRDefault="00D2356D" w:rsidP="00B44386">
      <w:pPr>
        <w:pStyle w:val="Zwykytekst3"/>
        <w:numPr>
          <w:ilvl w:val="0"/>
          <w:numId w:val="23"/>
        </w:numPr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Jeżeli Wykonawca nie spełnia jakiegokolwiek ze swych zobowiązań według niniejszej umowy to Zamawiający może za pomocą powiadomienia żądać od niego spełnienia takiego zobowiązania oraz naprawienia szkód we wskazanym terminie.</w:t>
      </w:r>
    </w:p>
    <w:p w:rsidR="00D2356D" w:rsidRPr="00E65089" w:rsidRDefault="00D2356D" w:rsidP="00B44386">
      <w:pPr>
        <w:pStyle w:val="Zwykytekst3"/>
        <w:numPr>
          <w:ilvl w:val="0"/>
          <w:numId w:val="23"/>
        </w:numPr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lastRenderedPageBreak/>
        <w:t>W przypadku nie zapłacenia przez Zamawiającego za faktury Wykonawcy prawidłowo sporządzone i dostarczone Zamawiającemu w umownym terminie, Zamawiający będzie płacił Wykonawcy odsetki ustawowe za opóźnienie w wysokości określonej w odrębnych przepisach w dniu ich wymagalności.</w:t>
      </w:r>
    </w:p>
    <w:p w:rsidR="00D2356D" w:rsidRPr="00E65089" w:rsidRDefault="00D2356D" w:rsidP="00B44386">
      <w:pPr>
        <w:pStyle w:val="Zwykytekst3"/>
        <w:numPr>
          <w:ilvl w:val="0"/>
          <w:numId w:val="23"/>
        </w:numPr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hAnsi="Arial" w:cs="Arial"/>
          <w:color w:val="000000" w:themeColor="text1"/>
        </w:rPr>
        <w:t xml:space="preserve">Kara umowna powinna być zapłacona przez Stronę w terminie 14 dni od daty wystąpienia przez drugą Stronę    </w:t>
      </w:r>
      <w:r w:rsidR="0040785F" w:rsidRPr="00E65089">
        <w:rPr>
          <w:rFonts w:ascii="Arial" w:hAnsi="Arial" w:cs="Arial"/>
          <w:color w:val="000000" w:themeColor="text1"/>
        </w:rPr>
        <w:t xml:space="preserve">        </w:t>
      </w:r>
      <w:r w:rsidRPr="00E65089">
        <w:rPr>
          <w:rFonts w:ascii="Arial" w:hAnsi="Arial" w:cs="Arial"/>
          <w:color w:val="000000" w:themeColor="text1"/>
        </w:rPr>
        <w:t>z żądaniem zapłaty.</w:t>
      </w:r>
    </w:p>
    <w:p w:rsidR="00D2356D" w:rsidRPr="00E65089" w:rsidRDefault="00D2356D" w:rsidP="00B44386">
      <w:pPr>
        <w:numPr>
          <w:ilvl w:val="0"/>
          <w:numId w:val="23"/>
        </w:numPr>
        <w:jc w:val="both"/>
        <w:rPr>
          <w:rFonts w:ascii="Arial" w:hAnsi="Arial" w:cs="Arial"/>
          <w:color w:val="000000" w:themeColor="text1"/>
          <w:sz w:val="20"/>
          <w:szCs w:val="20"/>
        </w:rPr>
      </w:pPr>
      <w:r w:rsidRPr="00E65089">
        <w:rPr>
          <w:rFonts w:ascii="Arial" w:hAnsi="Arial" w:cs="Arial"/>
          <w:color w:val="000000" w:themeColor="text1"/>
          <w:sz w:val="20"/>
          <w:szCs w:val="20"/>
        </w:rPr>
        <w:t>Jeżeli zastrzeżone kary nie pokryją szkody powstałej w wyniku niewykonania lub nienależytego wykonania umowy - strony zastrzegają dochodzenie odszkodowani</w:t>
      </w:r>
      <w:r w:rsidRPr="008B01D0">
        <w:rPr>
          <w:rFonts w:ascii="Arial" w:hAnsi="Arial" w:cs="Arial"/>
          <w:color w:val="000000" w:themeColor="text1"/>
          <w:sz w:val="20"/>
          <w:szCs w:val="20"/>
        </w:rPr>
        <w:t>a uzupełniającego przenoszącego wysokość kar umownych</w:t>
      </w:r>
      <w:r w:rsidR="007F7F83" w:rsidRPr="008B01D0">
        <w:rPr>
          <w:rFonts w:ascii="Arial" w:hAnsi="Arial" w:cs="Arial"/>
          <w:color w:val="000000" w:themeColor="text1"/>
          <w:sz w:val="20"/>
          <w:szCs w:val="20"/>
        </w:rPr>
        <w:t xml:space="preserve">, w szczególności </w:t>
      </w:r>
      <w:r w:rsidR="007F7F83" w:rsidRPr="008B01D0">
        <w:rPr>
          <w:rFonts w:ascii="Arial" w:hAnsi="Arial" w:cs="Arial"/>
          <w:b/>
          <w:color w:val="000000" w:themeColor="text1"/>
          <w:sz w:val="20"/>
          <w:szCs w:val="20"/>
        </w:rPr>
        <w:t xml:space="preserve">w przypadku utraty dofinansowania </w:t>
      </w:r>
      <w:r w:rsidR="008B01D0" w:rsidRPr="008B01D0">
        <w:rPr>
          <w:rFonts w:ascii="Arial" w:hAnsi="Arial" w:cs="Arial"/>
          <w:b/>
          <w:color w:val="000000" w:themeColor="text1"/>
          <w:sz w:val="20"/>
          <w:szCs w:val="20"/>
        </w:rPr>
        <w:t xml:space="preserve">unijnego </w:t>
      </w:r>
      <w:r w:rsidR="007F7F83" w:rsidRPr="008B01D0">
        <w:rPr>
          <w:rFonts w:ascii="Arial" w:hAnsi="Arial" w:cs="Arial"/>
          <w:b/>
          <w:color w:val="000000" w:themeColor="text1"/>
          <w:sz w:val="20"/>
          <w:szCs w:val="20"/>
        </w:rPr>
        <w:t>na skutek działań lub zaniechań Wykonawcy</w:t>
      </w:r>
      <w:r w:rsidR="008B01D0" w:rsidRPr="008B01D0">
        <w:rPr>
          <w:rFonts w:ascii="Arial" w:hAnsi="Arial" w:cs="Arial"/>
          <w:b/>
          <w:color w:val="000000" w:themeColor="text1"/>
          <w:sz w:val="20"/>
          <w:szCs w:val="20"/>
        </w:rPr>
        <w:t xml:space="preserve"> związanych z realizacją przedmiotu umowy.</w:t>
      </w:r>
    </w:p>
    <w:p w:rsidR="00D2356D" w:rsidRPr="00E65089" w:rsidRDefault="00D2356D" w:rsidP="00B44386">
      <w:pPr>
        <w:numPr>
          <w:ilvl w:val="0"/>
          <w:numId w:val="23"/>
        </w:numPr>
        <w:jc w:val="both"/>
        <w:rPr>
          <w:rFonts w:ascii="Arial" w:hAnsi="Arial" w:cs="Arial"/>
          <w:color w:val="000000" w:themeColor="text1"/>
          <w:sz w:val="20"/>
          <w:szCs w:val="20"/>
        </w:rPr>
      </w:pPr>
      <w:r w:rsidRPr="00E65089">
        <w:rPr>
          <w:rFonts w:ascii="Arial" w:hAnsi="Arial" w:cs="Arial"/>
          <w:color w:val="000000" w:themeColor="text1"/>
          <w:sz w:val="20"/>
          <w:szCs w:val="20"/>
        </w:rPr>
        <w:t>Kary pieniężne mogą być potrącane z wynagrodzenia Wykonawcy.</w:t>
      </w:r>
    </w:p>
    <w:p w:rsidR="00D2356D" w:rsidRDefault="00D2356D" w:rsidP="00B44386">
      <w:pPr>
        <w:numPr>
          <w:ilvl w:val="0"/>
          <w:numId w:val="23"/>
        </w:numPr>
        <w:jc w:val="both"/>
        <w:rPr>
          <w:rFonts w:ascii="Arial" w:hAnsi="Arial" w:cs="Arial"/>
          <w:color w:val="000000" w:themeColor="text1"/>
          <w:sz w:val="20"/>
          <w:szCs w:val="20"/>
        </w:rPr>
      </w:pPr>
      <w:r w:rsidRPr="00E65089">
        <w:rPr>
          <w:rFonts w:ascii="Arial" w:hAnsi="Arial" w:cs="Arial"/>
          <w:b/>
          <w:color w:val="000000" w:themeColor="text1"/>
          <w:sz w:val="20"/>
          <w:szCs w:val="20"/>
        </w:rPr>
        <w:t>Łączna wartość kar umownych</w:t>
      </w:r>
      <w:r w:rsidRPr="00E65089">
        <w:rPr>
          <w:rFonts w:ascii="Arial" w:hAnsi="Arial" w:cs="Arial"/>
          <w:color w:val="000000" w:themeColor="text1"/>
          <w:sz w:val="20"/>
          <w:szCs w:val="20"/>
        </w:rPr>
        <w:t xml:space="preserve"> nałożonych na Wykonawcę </w:t>
      </w:r>
      <w:r w:rsidRPr="00E65089">
        <w:rPr>
          <w:rFonts w:ascii="Arial" w:hAnsi="Arial" w:cs="Arial"/>
          <w:b/>
          <w:color w:val="000000" w:themeColor="text1"/>
          <w:sz w:val="20"/>
          <w:szCs w:val="20"/>
        </w:rPr>
        <w:t xml:space="preserve">nie może przekroczyć 40 % </w:t>
      </w:r>
      <w:r w:rsidRPr="00E65089">
        <w:rPr>
          <w:rFonts w:ascii="Arial" w:hAnsi="Arial" w:cs="Arial"/>
          <w:color w:val="000000" w:themeColor="text1"/>
          <w:sz w:val="20"/>
          <w:szCs w:val="20"/>
        </w:rPr>
        <w:t>wynagrodzenia brutto określonego w § 11 ust. 1 umowy.</w:t>
      </w:r>
    </w:p>
    <w:p w:rsidR="00C658CC" w:rsidRPr="00E65089" w:rsidRDefault="00C658CC" w:rsidP="00C658CC">
      <w:pPr>
        <w:jc w:val="both"/>
        <w:rPr>
          <w:rFonts w:ascii="Arial" w:hAnsi="Arial" w:cs="Arial"/>
          <w:color w:val="000000" w:themeColor="text1"/>
          <w:sz w:val="20"/>
          <w:szCs w:val="20"/>
        </w:rPr>
      </w:pPr>
    </w:p>
    <w:p w:rsidR="00C658CC" w:rsidRPr="00E65089" w:rsidRDefault="00C658CC" w:rsidP="00C658CC">
      <w:pPr>
        <w:pStyle w:val="Zwykytekst3"/>
        <w:tabs>
          <w:tab w:val="left" w:pos="708"/>
        </w:tabs>
        <w:jc w:val="center"/>
        <w:rPr>
          <w:rFonts w:ascii="Arial" w:eastAsia="MS Mincho" w:hAnsi="Arial"/>
          <w:b/>
          <w:color w:val="000000" w:themeColor="text1"/>
        </w:rPr>
      </w:pPr>
      <w:r w:rsidRPr="00E65089">
        <w:rPr>
          <w:rFonts w:ascii="Arial" w:eastAsia="MS Mincho" w:hAnsi="Arial"/>
          <w:b/>
          <w:color w:val="000000" w:themeColor="text1"/>
        </w:rPr>
        <w:t>§ 11  Wynagrodzenie i płatności</w:t>
      </w:r>
    </w:p>
    <w:p w:rsidR="00C658CC" w:rsidRPr="00E65089" w:rsidRDefault="00C658CC" w:rsidP="00B44386">
      <w:pPr>
        <w:pStyle w:val="Zwykytekst3"/>
        <w:numPr>
          <w:ilvl w:val="0"/>
          <w:numId w:val="16"/>
        </w:numPr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Za wykonanie przedmiotu umowy określonego w § 1 strony ustalają wynagrodzenie ryczałtowe równe cenie ofertowej Wykonawcy w wysokości:</w:t>
      </w:r>
    </w:p>
    <w:p w:rsidR="00C658CC" w:rsidRPr="00E65089" w:rsidRDefault="00C658CC" w:rsidP="00C658CC">
      <w:pPr>
        <w:pStyle w:val="Zwykytekst3"/>
        <w:tabs>
          <w:tab w:val="left" w:pos="708"/>
        </w:tabs>
        <w:ind w:left="360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 xml:space="preserve">- cena netto </w:t>
      </w:r>
      <w:r w:rsidR="00586D0D">
        <w:rPr>
          <w:rFonts w:ascii="Arial" w:eastAsia="MS Mincho" w:hAnsi="Arial"/>
          <w:color w:val="000000" w:themeColor="text1"/>
        </w:rPr>
        <w:t>………….</w:t>
      </w:r>
      <w:r w:rsidR="00366A7A">
        <w:rPr>
          <w:rFonts w:ascii="Arial" w:eastAsia="MS Mincho" w:hAnsi="Arial"/>
          <w:color w:val="000000" w:themeColor="text1"/>
        </w:rPr>
        <w:t xml:space="preserve"> </w:t>
      </w:r>
      <w:r w:rsidRPr="00E65089">
        <w:rPr>
          <w:rFonts w:ascii="Arial" w:eastAsia="MS Mincho" w:hAnsi="Arial"/>
          <w:color w:val="000000" w:themeColor="text1"/>
        </w:rPr>
        <w:t>zł</w:t>
      </w:r>
      <w:r w:rsidRPr="00E65089">
        <w:rPr>
          <w:rFonts w:ascii="Arial" w:eastAsia="MS Mincho" w:hAnsi="Arial"/>
          <w:color w:val="000000" w:themeColor="text1"/>
        </w:rPr>
        <w:tab/>
      </w:r>
      <w:r w:rsidRPr="00E65089">
        <w:rPr>
          <w:rFonts w:ascii="Arial" w:eastAsia="MS Mincho" w:hAnsi="Arial"/>
          <w:color w:val="000000" w:themeColor="text1"/>
        </w:rPr>
        <w:tab/>
      </w:r>
    </w:p>
    <w:p w:rsidR="00C658CC" w:rsidRPr="00E65089" w:rsidRDefault="00C658CC" w:rsidP="00C658CC">
      <w:pPr>
        <w:pStyle w:val="Zwykytekst3"/>
        <w:tabs>
          <w:tab w:val="left" w:pos="708"/>
        </w:tabs>
        <w:ind w:left="360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 xml:space="preserve">- podatek VAT </w:t>
      </w:r>
      <w:r w:rsidR="00586D0D">
        <w:rPr>
          <w:rFonts w:ascii="Arial" w:eastAsia="MS Mincho" w:hAnsi="Arial"/>
          <w:color w:val="000000" w:themeColor="text1"/>
        </w:rPr>
        <w:t>…</w:t>
      </w:r>
      <w:r w:rsidRPr="00E65089">
        <w:rPr>
          <w:rFonts w:ascii="Arial" w:eastAsia="MS Mincho" w:hAnsi="Arial"/>
          <w:color w:val="000000" w:themeColor="text1"/>
        </w:rPr>
        <w:t xml:space="preserve"> %, </w:t>
      </w:r>
      <w:r w:rsidR="00586D0D">
        <w:rPr>
          <w:rFonts w:ascii="Arial" w:eastAsia="MS Mincho" w:hAnsi="Arial"/>
          <w:color w:val="000000" w:themeColor="text1"/>
        </w:rPr>
        <w:t>……</w:t>
      </w:r>
      <w:r w:rsidR="00366A7A">
        <w:rPr>
          <w:rFonts w:ascii="Arial" w:eastAsia="MS Mincho" w:hAnsi="Arial"/>
          <w:color w:val="000000" w:themeColor="text1"/>
        </w:rPr>
        <w:t xml:space="preserve"> </w:t>
      </w:r>
      <w:r w:rsidRPr="00E65089">
        <w:rPr>
          <w:rFonts w:ascii="Arial" w:eastAsia="MS Mincho" w:hAnsi="Arial"/>
          <w:color w:val="000000" w:themeColor="text1"/>
        </w:rPr>
        <w:t xml:space="preserve">zł  </w:t>
      </w:r>
    </w:p>
    <w:p w:rsidR="00C658CC" w:rsidRPr="00E65089" w:rsidRDefault="00C658CC" w:rsidP="00C658CC">
      <w:pPr>
        <w:pStyle w:val="Zwykytekst3"/>
        <w:tabs>
          <w:tab w:val="left" w:pos="708"/>
        </w:tabs>
        <w:ind w:left="360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 xml:space="preserve">- </w:t>
      </w:r>
      <w:r w:rsidRPr="00366A7A">
        <w:rPr>
          <w:rFonts w:ascii="Arial" w:eastAsia="MS Mincho" w:hAnsi="Arial"/>
          <w:b/>
          <w:color w:val="000000" w:themeColor="text1"/>
        </w:rPr>
        <w:t xml:space="preserve">cena brutto </w:t>
      </w:r>
      <w:r w:rsidR="00586D0D">
        <w:rPr>
          <w:rFonts w:ascii="Arial" w:eastAsia="MS Mincho" w:hAnsi="Arial"/>
          <w:b/>
          <w:color w:val="000000" w:themeColor="text1"/>
        </w:rPr>
        <w:t>……………</w:t>
      </w:r>
      <w:r w:rsidRPr="00E65089">
        <w:rPr>
          <w:rFonts w:ascii="Arial" w:eastAsia="MS Mincho" w:hAnsi="Arial"/>
          <w:b/>
          <w:color w:val="000000" w:themeColor="text1"/>
        </w:rPr>
        <w:t xml:space="preserve"> zł</w:t>
      </w:r>
      <w:r w:rsidRPr="00E65089">
        <w:rPr>
          <w:rFonts w:ascii="Arial" w:eastAsia="MS Mincho" w:hAnsi="Arial"/>
          <w:color w:val="000000" w:themeColor="text1"/>
        </w:rPr>
        <w:t xml:space="preserve">  /słownie: </w:t>
      </w:r>
      <w:r w:rsidR="00586D0D">
        <w:rPr>
          <w:rFonts w:ascii="Arial" w:eastAsia="MS Mincho" w:hAnsi="Arial"/>
          <w:color w:val="000000" w:themeColor="text1"/>
        </w:rPr>
        <w:t>…………..</w:t>
      </w:r>
      <w:r w:rsidR="00366A7A">
        <w:rPr>
          <w:rFonts w:ascii="Arial" w:eastAsia="MS Mincho" w:hAnsi="Arial"/>
          <w:color w:val="000000" w:themeColor="text1"/>
        </w:rPr>
        <w:t xml:space="preserve"> </w:t>
      </w:r>
      <w:r w:rsidRPr="00E65089">
        <w:rPr>
          <w:rFonts w:ascii="Arial" w:eastAsia="MS Mincho" w:hAnsi="Arial"/>
          <w:color w:val="000000" w:themeColor="text1"/>
        </w:rPr>
        <w:t xml:space="preserve">zł, </w:t>
      </w:r>
      <w:r w:rsidR="00586D0D">
        <w:rPr>
          <w:rFonts w:ascii="Arial" w:eastAsia="MS Mincho" w:hAnsi="Arial"/>
          <w:color w:val="000000" w:themeColor="text1"/>
        </w:rPr>
        <w:t>………..</w:t>
      </w:r>
      <w:r w:rsidR="00366A7A">
        <w:rPr>
          <w:rFonts w:ascii="Arial" w:eastAsia="MS Mincho" w:hAnsi="Arial"/>
          <w:color w:val="000000" w:themeColor="text1"/>
        </w:rPr>
        <w:t xml:space="preserve"> </w:t>
      </w:r>
      <w:r w:rsidRPr="00E65089">
        <w:rPr>
          <w:rFonts w:ascii="Arial" w:eastAsia="MS Mincho" w:hAnsi="Arial"/>
          <w:color w:val="000000" w:themeColor="text1"/>
        </w:rPr>
        <w:t>gr./.</w:t>
      </w:r>
    </w:p>
    <w:p w:rsidR="00C658CC" w:rsidRPr="00E65089" w:rsidRDefault="00C658CC" w:rsidP="00B44386">
      <w:pPr>
        <w:pStyle w:val="Zwykytekst3"/>
        <w:numPr>
          <w:ilvl w:val="0"/>
          <w:numId w:val="16"/>
        </w:numPr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hAnsi="Arial"/>
          <w:color w:val="000000" w:themeColor="text1"/>
        </w:rPr>
        <w:t>Wynagrodzenie określone w § 11 ust.1 zawiera wszelkie koszty niezbędne do zrealizowania przedmiotu umowy, wynikające wprost z projektu budowlanego, specyfikacji technicznej wykonania i odbioru robót</w:t>
      </w:r>
      <w:r w:rsidRPr="00E65089">
        <w:rPr>
          <w:rFonts w:ascii="Arial" w:hAnsi="Arial"/>
          <w:color w:val="000000" w:themeColor="text1"/>
        </w:rPr>
        <w:br/>
        <w:t xml:space="preserve">oraz zapisów </w:t>
      </w:r>
      <w:r w:rsidRPr="00E65089">
        <w:rPr>
          <w:rFonts w:ascii="Arial" w:eastAsia="MS Mincho" w:hAnsi="Arial"/>
          <w:color w:val="000000" w:themeColor="text1"/>
        </w:rPr>
        <w:t>niniejszej umowy.</w:t>
      </w:r>
    </w:p>
    <w:p w:rsidR="00C658CC" w:rsidRPr="00E65089" w:rsidRDefault="00C658CC" w:rsidP="00B44386">
      <w:pPr>
        <w:pStyle w:val="Zwykytekst3"/>
        <w:numPr>
          <w:ilvl w:val="0"/>
          <w:numId w:val="16"/>
        </w:numPr>
        <w:jc w:val="both"/>
        <w:rPr>
          <w:rFonts w:ascii="Arial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 xml:space="preserve">Zamawiający przewiduje możliwość rozliczania przedmiotu umowy </w:t>
      </w:r>
      <w:r w:rsidRPr="00E65089">
        <w:rPr>
          <w:rFonts w:ascii="Arial" w:eastAsia="MS Mincho" w:hAnsi="Arial"/>
          <w:b/>
          <w:color w:val="000000" w:themeColor="text1"/>
        </w:rPr>
        <w:t>faktur</w:t>
      </w:r>
      <w:r w:rsidR="00DE6010" w:rsidRPr="00E65089">
        <w:rPr>
          <w:rFonts w:ascii="Arial" w:eastAsia="MS Mincho" w:hAnsi="Arial"/>
          <w:b/>
          <w:color w:val="000000" w:themeColor="text1"/>
        </w:rPr>
        <w:t xml:space="preserve">ami </w:t>
      </w:r>
      <w:r w:rsidRPr="00E65089">
        <w:rPr>
          <w:rFonts w:ascii="Arial" w:eastAsia="MS Mincho" w:hAnsi="Arial"/>
          <w:b/>
          <w:color w:val="000000" w:themeColor="text1"/>
        </w:rPr>
        <w:t>częściow</w:t>
      </w:r>
      <w:r w:rsidR="00DE6010" w:rsidRPr="00E65089">
        <w:rPr>
          <w:rFonts w:ascii="Arial" w:eastAsia="MS Mincho" w:hAnsi="Arial"/>
          <w:b/>
          <w:color w:val="000000" w:themeColor="text1"/>
        </w:rPr>
        <w:t>ymi</w:t>
      </w:r>
      <w:r w:rsidRPr="00E65089">
        <w:rPr>
          <w:rFonts w:ascii="Arial" w:eastAsia="MS Mincho" w:hAnsi="Arial"/>
          <w:b/>
          <w:color w:val="000000" w:themeColor="text1"/>
        </w:rPr>
        <w:t xml:space="preserve"> </w:t>
      </w:r>
      <w:r w:rsidR="00DE6010" w:rsidRPr="00E65089">
        <w:rPr>
          <w:rFonts w:ascii="Arial" w:eastAsia="MS Mincho" w:hAnsi="Arial"/>
          <w:b/>
          <w:color w:val="000000" w:themeColor="text1"/>
        </w:rPr>
        <w:t>do 8</w:t>
      </w:r>
      <w:r w:rsidRPr="00E65089">
        <w:rPr>
          <w:rFonts w:ascii="Arial" w:eastAsia="MS Mincho" w:hAnsi="Arial"/>
          <w:b/>
          <w:color w:val="000000" w:themeColor="text1"/>
        </w:rPr>
        <w:t>0</w:t>
      </w:r>
      <w:r w:rsidR="00DE6010" w:rsidRPr="00E65089">
        <w:rPr>
          <w:rFonts w:ascii="Arial" w:eastAsia="MS Mincho" w:hAnsi="Arial"/>
          <w:b/>
          <w:color w:val="000000" w:themeColor="text1"/>
        </w:rPr>
        <w:t xml:space="preserve"> </w:t>
      </w:r>
      <w:r w:rsidRPr="00E65089">
        <w:rPr>
          <w:rFonts w:ascii="Arial" w:eastAsia="MS Mincho" w:hAnsi="Arial"/>
          <w:b/>
          <w:color w:val="000000" w:themeColor="text1"/>
        </w:rPr>
        <w:t>% zaawansowania wartości robót objętych przedmiotem umowy</w:t>
      </w:r>
      <w:r w:rsidRPr="00E65089">
        <w:rPr>
          <w:rFonts w:ascii="Arial" w:eastAsia="MS Mincho" w:hAnsi="Arial"/>
          <w:color w:val="000000" w:themeColor="text1"/>
        </w:rPr>
        <w:t xml:space="preserve">. </w:t>
      </w:r>
      <w:r w:rsidRPr="00E65089">
        <w:rPr>
          <w:rFonts w:ascii="Arial" w:hAnsi="Arial"/>
          <w:color w:val="000000" w:themeColor="text1"/>
        </w:rPr>
        <w:t xml:space="preserve">Do każdej faktury musi być sporządzony stosowny protokół odbioru wykonanych elementów robót podpisany przez </w:t>
      </w:r>
      <w:r w:rsidR="00780C1A" w:rsidRPr="00E65089">
        <w:rPr>
          <w:rFonts w:ascii="Arial" w:hAnsi="Arial"/>
          <w:color w:val="000000" w:themeColor="text1"/>
        </w:rPr>
        <w:t xml:space="preserve">Wykonawcę </w:t>
      </w:r>
      <w:r w:rsidR="007663BF" w:rsidRPr="00E65089">
        <w:rPr>
          <w:rFonts w:ascii="Arial" w:hAnsi="Arial"/>
          <w:color w:val="000000" w:themeColor="text1"/>
        </w:rPr>
        <w:t xml:space="preserve">i </w:t>
      </w:r>
      <w:r w:rsidRPr="00E65089">
        <w:rPr>
          <w:rFonts w:ascii="Arial" w:eastAsia="MS Mincho" w:hAnsi="Arial"/>
          <w:color w:val="000000" w:themeColor="text1"/>
        </w:rPr>
        <w:t xml:space="preserve">Inspektora Nadzoru. </w:t>
      </w:r>
    </w:p>
    <w:p w:rsidR="00C658CC" w:rsidRPr="00E65089" w:rsidRDefault="00C658CC" w:rsidP="00B44386">
      <w:pPr>
        <w:pStyle w:val="Zwykytekst3"/>
        <w:numPr>
          <w:ilvl w:val="0"/>
          <w:numId w:val="16"/>
        </w:numPr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 xml:space="preserve">Należność za fakturę częściową zostanie uregulowana po przedstawieniu dokumentów rozliczeniowych potwierdzających dokonanie przez Wykonawcę zapłaty za roboty wykonane przez podwykonawcę lub dalszego podwykonawcę w okresie rozliczeniowym (łącznie z kopiami przelewu bankowego potwierdzonymi przez Wykonawcę za zgodność z oryginałem), lub </w:t>
      </w:r>
      <w:r w:rsidRPr="00E65089">
        <w:rPr>
          <w:rFonts w:ascii="Arial" w:eastAsia="MS Mincho" w:hAnsi="Arial"/>
          <w:b/>
          <w:color w:val="000000" w:themeColor="text1"/>
        </w:rPr>
        <w:t>pisemnym oświadczeniu Wykonawcy, że roboty w okresie rozliczeniowym, którego dotyczy faktura wykonał siłami własnymi.</w:t>
      </w:r>
    </w:p>
    <w:p w:rsidR="00C658CC" w:rsidRPr="00E65089" w:rsidRDefault="00C658CC" w:rsidP="00B44386">
      <w:pPr>
        <w:pStyle w:val="Zwykytekst3"/>
        <w:numPr>
          <w:ilvl w:val="0"/>
          <w:numId w:val="16"/>
        </w:numPr>
        <w:jc w:val="both"/>
        <w:rPr>
          <w:rFonts w:ascii="Arial" w:hAnsi="Arial"/>
          <w:color w:val="000000" w:themeColor="text1"/>
        </w:rPr>
      </w:pPr>
      <w:r w:rsidRPr="00E65089">
        <w:rPr>
          <w:rFonts w:ascii="Arial" w:hAnsi="Arial"/>
          <w:color w:val="000000" w:themeColor="text1"/>
        </w:rPr>
        <w:t xml:space="preserve">Faktura końcowa może być wystawiona po protokolarnym końcowym odbiorze robót przez Zamawiającego          </w:t>
      </w:r>
      <w:r w:rsidR="00780C1A" w:rsidRPr="00E65089">
        <w:rPr>
          <w:rFonts w:ascii="Arial" w:hAnsi="Arial"/>
          <w:color w:val="000000" w:themeColor="text1"/>
        </w:rPr>
        <w:t xml:space="preserve">              </w:t>
      </w:r>
      <w:r w:rsidRPr="00E65089">
        <w:rPr>
          <w:rFonts w:ascii="Arial" w:hAnsi="Arial"/>
          <w:color w:val="000000" w:themeColor="text1"/>
        </w:rPr>
        <w:t xml:space="preserve">  i przekazaniu uporządkowanego terenu budowy Zamawiającemu</w:t>
      </w:r>
      <w:r w:rsidRPr="00E65089">
        <w:rPr>
          <w:rFonts w:ascii="Arial" w:hAnsi="Arial"/>
          <w:b/>
          <w:color w:val="000000" w:themeColor="text1"/>
        </w:rPr>
        <w:t>.</w:t>
      </w:r>
    </w:p>
    <w:p w:rsidR="00C658CC" w:rsidRPr="00E65089" w:rsidRDefault="00C658CC" w:rsidP="00B44386">
      <w:pPr>
        <w:pStyle w:val="Zwykytekst3"/>
        <w:numPr>
          <w:ilvl w:val="0"/>
          <w:numId w:val="16"/>
        </w:numPr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Podstawą wystawienia faktury końcowej będzie podpisany przez strony protokół końcowego odbioru robót,</w:t>
      </w:r>
      <w:r w:rsidRPr="00E65089">
        <w:rPr>
          <w:rFonts w:ascii="Arial" w:eastAsia="MS Mincho" w:hAnsi="Arial"/>
          <w:color w:val="000000" w:themeColor="text1"/>
        </w:rPr>
        <w:br/>
        <w:t xml:space="preserve">o którym mowa w </w:t>
      </w:r>
      <w:r w:rsidRPr="00E65089">
        <w:rPr>
          <w:rFonts w:ascii="Arial" w:hAnsi="Arial"/>
          <w:color w:val="000000" w:themeColor="text1"/>
        </w:rPr>
        <w:t>§ 9 pkt. 1</w:t>
      </w:r>
      <w:r w:rsidR="0040785F" w:rsidRPr="00E65089">
        <w:rPr>
          <w:rFonts w:ascii="Arial" w:hAnsi="Arial"/>
          <w:color w:val="000000" w:themeColor="text1"/>
        </w:rPr>
        <w:t>2</w:t>
      </w:r>
      <w:r w:rsidRPr="00E65089">
        <w:rPr>
          <w:rFonts w:ascii="Arial" w:hAnsi="Arial"/>
          <w:color w:val="000000" w:themeColor="text1"/>
        </w:rPr>
        <w:t xml:space="preserve"> umowy</w:t>
      </w:r>
      <w:r w:rsidRPr="00E65089">
        <w:rPr>
          <w:rFonts w:ascii="Arial" w:eastAsia="MS Mincho" w:hAnsi="Arial"/>
          <w:color w:val="000000" w:themeColor="text1"/>
        </w:rPr>
        <w:t xml:space="preserve">. Należność za fakturę końcową zostanie uregulowana po przedstawieniu Zamawiającemu oświadczenia podwykonawcy o uregulowaniu przez Wykonawcę wszystkich zobowiązań </w:t>
      </w:r>
      <w:r w:rsidR="00780C1A" w:rsidRPr="00E65089">
        <w:rPr>
          <w:rFonts w:ascii="Arial" w:eastAsia="MS Mincho" w:hAnsi="Arial"/>
          <w:color w:val="000000" w:themeColor="text1"/>
        </w:rPr>
        <w:t xml:space="preserve">                     </w:t>
      </w:r>
      <w:r w:rsidRPr="00E65089">
        <w:rPr>
          <w:rFonts w:ascii="Arial" w:eastAsia="MS Mincho" w:hAnsi="Arial"/>
          <w:color w:val="000000" w:themeColor="text1"/>
        </w:rPr>
        <w:t>w pełnej wartości robót wykonanych przez podwykonawcę w ramach niniejszej umowy wraz</w:t>
      </w:r>
      <w:r w:rsidRPr="00E65089">
        <w:rPr>
          <w:rFonts w:ascii="Arial" w:eastAsia="MS Mincho" w:hAnsi="Arial"/>
          <w:color w:val="000000" w:themeColor="text1"/>
        </w:rPr>
        <w:br/>
        <w:t>z dokumentem rozliczeniowym potwierdzającym dokonanie przez Wykonawcę zapłaty za roboty wykonane przez podwykonawcę w okresie rozliczeniowym (łącznie z kopią przelewu bankowego potwierdzoną przez Wykonawcę za zgodność z oryginałem) lub po pisemnym oświadczeniu Wykonawcy, że roboty w okresie rozliczeniowym, którego dotyczy faktura wykonał siłami własnymi.</w:t>
      </w:r>
    </w:p>
    <w:p w:rsidR="00C658CC" w:rsidRPr="00E65089" w:rsidRDefault="00C658CC" w:rsidP="00B44386">
      <w:pPr>
        <w:pStyle w:val="Zwykytekst3"/>
        <w:numPr>
          <w:ilvl w:val="0"/>
          <w:numId w:val="16"/>
        </w:numPr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Faktury winny być wystawione na bezpośredniego płatnika tj. Powiat Świdnicki, w następującym układzie:</w:t>
      </w:r>
    </w:p>
    <w:p w:rsidR="00C658CC" w:rsidRPr="00E65089" w:rsidRDefault="00C658CC" w:rsidP="00C658CC">
      <w:pPr>
        <w:pStyle w:val="Zwykytekst3"/>
        <w:tabs>
          <w:tab w:val="left" w:pos="708"/>
        </w:tabs>
        <w:ind w:left="36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b/>
          <w:color w:val="000000" w:themeColor="text1"/>
        </w:rPr>
        <w:t>Nabywca</w:t>
      </w:r>
      <w:r w:rsidRPr="00E65089">
        <w:rPr>
          <w:rFonts w:ascii="Arial" w:eastAsia="MS Mincho" w:hAnsi="Arial"/>
          <w:color w:val="000000" w:themeColor="text1"/>
        </w:rPr>
        <w:t>: Powiat Świdnicki, ul. Marii Skłodowskiej-Curie 7</w:t>
      </w:r>
      <w:r w:rsidR="00C72481" w:rsidRPr="00E65089">
        <w:rPr>
          <w:rFonts w:ascii="Arial" w:eastAsia="MS Mincho" w:hAnsi="Arial"/>
          <w:color w:val="000000" w:themeColor="text1"/>
        </w:rPr>
        <w:t xml:space="preserve">, </w:t>
      </w:r>
      <w:r w:rsidRPr="00E65089">
        <w:rPr>
          <w:rFonts w:ascii="Arial" w:eastAsia="MS Mincho" w:hAnsi="Arial"/>
          <w:color w:val="000000" w:themeColor="text1"/>
        </w:rPr>
        <w:t>58-100 Świdnica, NIP 884-23-69-827;</w:t>
      </w:r>
    </w:p>
    <w:p w:rsidR="00C658CC" w:rsidRPr="00E65089" w:rsidRDefault="00C658CC" w:rsidP="00C658CC">
      <w:pPr>
        <w:pStyle w:val="Zwykytekst3"/>
        <w:tabs>
          <w:tab w:val="left" w:pos="708"/>
        </w:tabs>
        <w:ind w:left="36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b/>
          <w:color w:val="000000" w:themeColor="text1"/>
        </w:rPr>
        <w:t>Odbiorca</w:t>
      </w:r>
      <w:r w:rsidRPr="00E65089">
        <w:rPr>
          <w:rFonts w:ascii="Arial" w:eastAsia="MS Mincho" w:hAnsi="Arial"/>
          <w:color w:val="000000" w:themeColor="text1"/>
        </w:rPr>
        <w:t>: Starostwo Powiatowe w Świdnicy,</w:t>
      </w:r>
      <w:r w:rsidR="00C72481" w:rsidRPr="00E65089">
        <w:rPr>
          <w:rFonts w:ascii="Arial" w:eastAsia="MS Mincho" w:hAnsi="Arial"/>
          <w:color w:val="000000" w:themeColor="text1"/>
        </w:rPr>
        <w:t xml:space="preserve"> </w:t>
      </w:r>
      <w:r w:rsidRPr="00E65089">
        <w:rPr>
          <w:rFonts w:ascii="Arial" w:eastAsia="MS Mincho" w:hAnsi="Arial"/>
          <w:color w:val="000000" w:themeColor="text1"/>
        </w:rPr>
        <w:t>ul. Marii Skłodowskiej-Curie 7, 58-100 Świdnica.</w:t>
      </w:r>
    </w:p>
    <w:p w:rsidR="00C658CC" w:rsidRPr="00E65089" w:rsidRDefault="00C658CC" w:rsidP="00B44386">
      <w:pPr>
        <w:pStyle w:val="Zwykytekst3"/>
        <w:numPr>
          <w:ilvl w:val="0"/>
          <w:numId w:val="16"/>
        </w:numPr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Upoważnia się Wykonawcę do wystawiania faktur bez podpisu odbiorcy.</w:t>
      </w:r>
    </w:p>
    <w:p w:rsidR="00C658CC" w:rsidRPr="00E65089" w:rsidRDefault="00C658CC" w:rsidP="00B44386">
      <w:pPr>
        <w:pStyle w:val="Zwykytekst3"/>
        <w:numPr>
          <w:ilvl w:val="0"/>
          <w:numId w:val="16"/>
        </w:numPr>
        <w:jc w:val="both"/>
        <w:rPr>
          <w:rFonts w:ascii="Arial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Należności wynikające z wystawionych faktur zostaną uregulowane na rachunek bankowy wskazany</w:t>
      </w:r>
      <w:r w:rsidRPr="00E65089">
        <w:rPr>
          <w:rFonts w:ascii="Arial" w:eastAsia="MS Mincho" w:hAnsi="Arial"/>
          <w:color w:val="000000" w:themeColor="text1"/>
        </w:rPr>
        <w:br/>
      </w:r>
      <w:r w:rsidRPr="00E65089">
        <w:rPr>
          <w:rFonts w:ascii="Arial" w:eastAsia="MS Mincho" w:hAnsi="Arial"/>
          <w:b/>
          <w:color w:val="000000" w:themeColor="text1"/>
        </w:rPr>
        <w:t xml:space="preserve">w fakturze w terminie </w:t>
      </w:r>
      <w:r w:rsidRPr="00E65089">
        <w:rPr>
          <w:rFonts w:ascii="Arial" w:hAnsi="Arial"/>
          <w:b/>
          <w:color w:val="000000" w:themeColor="text1"/>
        </w:rPr>
        <w:t xml:space="preserve">do </w:t>
      </w:r>
      <w:r w:rsidR="0040785F" w:rsidRPr="00E65089">
        <w:rPr>
          <w:rFonts w:ascii="Arial" w:hAnsi="Arial"/>
          <w:b/>
          <w:color w:val="000000" w:themeColor="text1"/>
        </w:rPr>
        <w:t>30</w:t>
      </w:r>
      <w:r w:rsidR="00DF7636" w:rsidRPr="00E65089">
        <w:rPr>
          <w:rFonts w:ascii="Arial" w:hAnsi="Arial"/>
          <w:b/>
          <w:color w:val="000000" w:themeColor="text1"/>
        </w:rPr>
        <w:t xml:space="preserve"> </w:t>
      </w:r>
      <w:r w:rsidRPr="00E65089">
        <w:rPr>
          <w:rFonts w:ascii="Arial" w:hAnsi="Arial"/>
          <w:b/>
          <w:color w:val="000000" w:themeColor="text1"/>
        </w:rPr>
        <w:t>dni</w:t>
      </w:r>
      <w:r w:rsidRPr="00E65089">
        <w:rPr>
          <w:rFonts w:ascii="Arial" w:hAnsi="Arial"/>
          <w:color w:val="000000" w:themeColor="text1"/>
        </w:rPr>
        <w:t xml:space="preserve"> od daty dostarczenia ich Zamawiającemu wraz z dokumentami rozliczeniowymi. Za termin dokonania zapłaty należności uważa się dzień obciążenia rachunku bankowego Zamawiającego.</w:t>
      </w:r>
    </w:p>
    <w:p w:rsidR="00C658CC" w:rsidRPr="00E65089" w:rsidRDefault="00C658CC" w:rsidP="00B44386">
      <w:pPr>
        <w:pStyle w:val="Zwykytekst3"/>
        <w:numPr>
          <w:ilvl w:val="0"/>
          <w:numId w:val="16"/>
        </w:numPr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Przeniesienie wszelkich wierzytelności Wykonawcy wynikających z wystawionych faktur za wykonane roboty obciążające Zamawiającego na rzecz innych osób wymaga każdorazowej zgody Zamawiającego, pod rygorem nieważności.</w:t>
      </w:r>
    </w:p>
    <w:p w:rsidR="00C658CC" w:rsidRPr="00E65089" w:rsidRDefault="00C658CC" w:rsidP="00B44386">
      <w:pPr>
        <w:pStyle w:val="Zwykytekst3"/>
        <w:numPr>
          <w:ilvl w:val="0"/>
          <w:numId w:val="16"/>
        </w:numPr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eastAsia="MS Mincho" w:hAnsi="Arial" w:cs="Arial"/>
          <w:color w:val="000000" w:themeColor="text1"/>
        </w:rPr>
        <w:t>Zamawiający dokonuje bezpośredniej zapłaty wymagalnego wynagrodzenia przysługującego podwykonawcy lub dalszemu podwykonawcy, który zawarł zaakceptowaną przez Zamawiającego umowę o podwykonawstwo, której przedmiotem są roboty budowlane określone niniejszą umową, lub który zawarł przedłożoną zamawiającemu umowę o podwykonawstwo, której przedmiotem są dostawy lub usługi, w przypadku uchylenia się od obowiązku zapłaty odpowiednio przez wykonawcę, podwykonawcę lub dalszego podwykonawcę zamówienia na roboty budowlane.</w:t>
      </w:r>
    </w:p>
    <w:p w:rsidR="00C658CC" w:rsidRPr="00E65089" w:rsidRDefault="00C658CC" w:rsidP="00B44386">
      <w:pPr>
        <w:pStyle w:val="Zwykytekst3"/>
        <w:numPr>
          <w:ilvl w:val="0"/>
          <w:numId w:val="16"/>
        </w:numPr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eastAsia="MS Mincho" w:hAnsi="Arial" w:cs="Arial"/>
          <w:color w:val="000000" w:themeColor="text1"/>
        </w:rPr>
        <w:t xml:space="preserve">Wynagrodzenie, o którym mowa w </w:t>
      </w:r>
      <w:r w:rsidRPr="00E65089">
        <w:rPr>
          <w:rFonts w:ascii="Arial" w:eastAsia="MS Mincho" w:hAnsi="Arial" w:cs="Arial"/>
          <w:b/>
          <w:color w:val="000000" w:themeColor="text1"/>
        </w:rPr>
        <w:t>ust. 1</w:t>
      </w:r>
      <w:r w:rsidR="007663BF" w:rsidRPr="00E65089">
        <w:rPr>
          <w:rFonts w:ascii="Arial" w:eastAsia="MS Mincho" w:hAnsi="Arial" w:cs="Arial"/>
          <w:b/>
          <w:color w:val="000000" w:themeColor="text1"/>
        </w:rPr>
        <w:t>1</w:t>
      </w:r>
      <w:r w:rsidRPr="00E65089">
        <w:rPr>
          <w:rFonts w:ascii="Arial" w:eastAsia="MS Mincho" w:hAnsi="Arial" w:cs="Arial"/>
          <w:b/>
          <w:color w:val="000000" w:themeColor="text1"/>
        </w:rPr>
        <w:t>,</w:t>
      </w:r>
      <w:r w:rsidRPr="00E65089">
        <w:rPr>
          <w:rFonts w:ascii="Arial" w:eastAsia="MS Mincho" w:hAnsi="Arial" w:cs="Arial"/>
          <w:color w:val="000000" w:themeColor="text1"/>
        </w:rPr>
        <w:t xml:space="preserve"> dotyczy wyłącznie należności powstałych po zaakceptowaniu przez Zamawiającego umowy o podwykonawstwo, której przedmiotem są roboty budowlane, lub po przedłożeniu Zamawiającemu poświadczonej za zgodność z oryginałem kopii umowy o podwykonawstwo, której przedmiotem są dostawy lub usługi.</w:t>
      </w:r>
    </w:p>
    <w:p w:rsidR="00C658CC" w:rsidRPr="00E65089" w:rsidRDefault="00C658CC" w:rsidP="00B44386">
      <w:pPr>
        <w:pStyle w:val="Zwykytekst3"/>
        <w:numPr>
          <w:ilvl w:val="0"/>
          <w:numId w:val="16"/>
        </w:numPr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eastAsia="MS Mincho" w:hAnsi="Arial" w:cs="Arial"/>
          <w:color w:val="000000" w:themeColor="text1"/>
        </w:rPr>
        <w:t>Bezpośrednia zapłata obejmuje wyłącznie należne wynagrodzenie, bez odsetek, należnych podwykonawcy lub dalszemu podwykonawcy.</w:t>
      </w:r>
    </w:p>
    <w:p w:rsidR="00C658CC" w:rsidRPr="00E65089" w:rsidRDefault="00C658CC" w:rsidP="00B44386">
      <w:pPr>
        <w:pStyle w:val="Zwykytekst3"/>
        <w:numPr>
          <w:ilvl w:val="0"/>
          <w:numId w:val="16"/>
        </w:numPr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eastAsia="MS Mincho" w:hAnsi="Arial" w:cs="Arial"/>
          <w:color w:val="000000" w:themeColor="text1"/>
        </w:rPr>
        <w:lastRenderedPageBreak/>
        <w:t xml:space="preserve">Przed dokonaniem bezpośredniej zapłaty Zamawiający umożliwia Wykonawcy zgłoszenie pisemnych uwag dotyczących zasadności bezpośredniej zapłaty wynagrodzenia podwykonawcy lub dalszemu podwykonawcy,   o którym mowa </w:t>
      </w:r>
      <w:r w:rsidRPr="00E65089">
        <w:rPr>
          <w:rFonts w:ascii="Arial" w:eastAsia="MS Mincho" w:hAnsi="Arial" w:cs="Arial"/>
          <w:b/>
          <w:color w:val="000000" w:themeColor="text1"/>
        </w:rPr>
        <w:t>w ust. 1</w:t>
      </w:r>
      <w:r w:rsidR="007663BF" w:rsidRPr="00E65089">
        <w:rPr>
          <w:rFonts w:ascii="Arial" w:eastAsia="MS Mincho" w:hAnsi="Arial" w:cs="Arial"/>
          <w:b/>
          <w:color w:val="000000" w:themeColor="text1"/>
        </w:rPr>
        <w:t>1</w:t>
      </w:r>
      <w:r w:rsidRPr="00E65089">
        <w:rPr>
          <w:rFonts w:ascii="Arial" w:eastAsia="MS Mincho" w:hAnsi="Arial" w:cs="Arial"/>
          <w:b/>
          <w:color w:val="000000" w:themeColor="text1"/>
        </w:rPr>
        <w:t>.</w:t>
      </w:r>
      <w:r w:rsidRPr="00E65089">
        <w:rPr>
          <w:rFonts w:ascii="Arial" w:eastAsia="MS Mincho" w:hAnsi="Arial" w:cs="Arial"/>
          <w:color w:val="000000" w:themeColor="text1"/>
        </w:rPr>
        <w:t xml:space="preserve"> Wykonawca zgłasza Zamawiającemu pisemne uwagi, o których mowa w zdaniu pierwszym, w terminie 7 dni od dnia doręczenia przez Zamawiającego Wykonawcy informacji o możliwości bezpośredniej zapłaty podwykonawcy.</w:t>
      </w:r>
    </w:p>
    <w:p w:rsidR="00C658CC" w:rsidRPr="00E65089" w:rsidRDefault="00C658CC" w:rsidP="00B44386">
      <w:pPr>
        <w:pStyle w:val="Zwykytekst3"/>
        <w:numPr>
          <w:ilvl w:val="0"/>
          <w:numId w:val="16"/>
        </w:numPr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eastAsia="MS Mincho" w:hAnsi="Arial" w:cs="Arial"/>
          <w:color w:val="000000" w:themeColor="text1"/>
        </w:rPr>
        <w:t xml:space="preserve">W przypadku zgłoszenia uwag, o których mowa </w:t>
      </w:r>
      <w:r w:rsidRPr="00E65089">
        <w:rPr>
          <w:rFonts w:ascii="Arial" w:eastAsia="MS Mincho" w:hAnsi="Arial" w:cs="Arial"/>
          <w:b/>
          <w:color w:val="000000" w:themeColor="text1"/>
        </w:rPr>
        <w:t>w ust. 1</w:t>
      </w:r>
      <w:r w:rsidR="007663BF" w:rsidRPr="00E65089">
        <w:rPr>
          <w:rFonts w:ascii="Arial" w:eastAsia="MS Mincho" w:hAnsi="Arial" w:cs="Arial"/>
          <w:b/>
          <w:color w:val="000000" w:themeColor="text1"/>
        </w:rPr>
        <w:t>4</w:t>
      </w:r>
      <w:r w:rsidRPr="00E65089">
        <w:rPr>
          <w:rFonts w:ascii="Arial" w:eastAsia="MS Mincho" w:hAnsi="Arial" w:cs="Arial"/>
          <w:color w:val="000000" w:themeColor="text1"/>
        </w:rPr>
        <w:t>, Zamawiający w terminie 10 dni od ich zgłoszenia może:</w:t>
      </w:r>
    </w:p>
    <w:p w:rsidR="00C658CC" w:rsidRPr="00E65089" w:rsidRDefault="00C658CC" w:rsidP="00247DE9">
      <w:pPr>
        <w:pStyle w:val="Zwykytekst3"/>
        <w:numPr>
          <w:ilvl w:val="0"/>
          <w:numId w:val="26"/>
        </w:numPr>
        <w:tabs>
          <w:tab w:val="clear" w:pos="1485"/>
          <w:tab w:val="num" w:pos="360"/>
          <w:tab w:val="num" w:pos="709"/>
        </w:tabs>
        <w:ind w:left="720" w:hanging="405"/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eastAsia="MS Mincho" w:hAnsi="Arial" w:cs="Arial"/>
          <w:color w:val="000000" w:themeColor="text1"/>
        </w:rPr>
        <w:t>nie dokonać bezpośredniej zapłaty wynagrodzenia podwykonawcy lub dalszemu podwykonawcy, jeżeli wykonawca wykaże niezasadność takiej zapłaty albo</w:t>
      </w:r>
    </w:p>
    <w:p w:rsidR="00C658CC" w:rsidRPr="00E65089" w:rsidRDefault="00C658CC" w:rsidP="00247DE9">
      <w:pPr>
        <w:pStyle w:val="Zwykytekst3"/>
        <w:numPr>
          <w:ilvl w:val="0"/>
          <w:numId w:val="26"/>
        </w:numPr>
        <w:tabs>
          <w:tab w:val="clear" w:pos="1485"/>
          <w:tab w:val="num" w:pos="360"/>
          <w:tab w:val="num" w:pos="709"/>
        </w:tabs>
        <w:ind w:left="720" w:hanging="405"/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eastAsia="MS Mincho" w:hAnsi="Arial" w:cs="Arial"/>
          <w:color w:val="000000" w:themeColor="text1"/>
        </w:rPr>
        <w:t>złożyć do depozytu sądowego kwotę potrzebną na pokrycie wynagrodzenia podwykonawcy lub dalszego podwykonawcy w przypadku istnienia zasadniczej wątpliwości zamawiającego co do wysokości należnej zapłaty lub podmiotu, któremu płatność się należy, albo</w:t>
      </w:r>
    </w:p>
    <w:p w:rsidR="00C658CC" w:rsidRPr="00E65089" w:rsidRDefault="00C658CC" w:rsidP="00247DE9">
      <w:pPr>
        <w:pStyle w:val="Zwykytekst3"/>
        <w:numPr>
          <w:ilvl w:val="0"/>
          <w:numId w:val="26"/>
        </w:numPr>
        <w:tabs>
          <w:tab w:val="clear" w:pos="1485"/>
          <w:tab w:val="num" w:pos="360"/>
          <w:tab w:val="num" w:pos="709"/>
        </w:tabs>
        <w:ind w:left="720" w:hanging="405"/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eastAsia="MS Mincho" w:hAnsi="Arial" w:cs="Arial"/>
          <w:color w:val="000000" w:themeColor="text1"/>
        </w:rPr>
        <w:t>dokonać bezpośredniej zapłaty wynagrodzenia podwykonawcy lub dalszemu podwykonawcy, jeżeli podwykonawca lub dalszy podwykonawca wykaże zasadność takiej zapłaty.</w:t>
      </w:r>
    </w:p>
    <w:p w:rsidR="00C658CC" w:rsidRPr="00E65089" w:rsidRDefault="00C658CC" w:rsidP="00B44386">
      <w:pPr>
        <w:pStyle w:val="Zwykytekst3"/>
        <w:numPr>
          <w:ilvl w:val="0"/>
          <w:numId w:val="16"/>
        </w:numPr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eastAsia="MS Mincho" w:hAnsi="Arial" w:cs="Arial"/>
          <w:color w:val="000000" w:themeColor="text1"/>
        </w:rPr>
        <w:t xml:space="preserve">W przypadku dokonania bezpośredniej zapłaty podwykonawcy lub dalszemu podwykonawcy, o którym mowa </w:t>
      </w:r>
      <w:r w:rsidR="009E2505" w:rsidRPr="00E65089">
        <w:rPr>
          <w:rFonts w:ascii="Arial" w:eastAsia="MS Mincho" w:hAnsi="Arial" w:cs="Arial"/>
          <w:color w:val="000000" w:themeColor="text1"/>
        </w:rPr>
        <w:t xml:space="preserve">   </w:t>
      </w:r>
      <w:r w:rsidR="0040785F" w:rsidRPr="00E65089">
        <w:rPr>
          <w:rFonts w:ascii="Arial" w:eastAsia="MS Mincho" w:hAnsi="Arial" w:cs="Arial"/>
          <w:color w:val="000000" w:themeColor="text1"/>
        </w:rPr>
        <w:t xml:space="preserve"> </w:t>
      </w:r>
      <w:r w:rsidRPr="00E65089">
        <w:rPr>
          <w:rFonts w:ascii="Arial" w:eastAsia="MS Mincho" w:hAnsi="Arial" w:cs="Arial"/>
          <w:color w:val="000000" w:themeColor="text1"/>
        </w:rPr>
        <w:t xml:space="preserve">w </w:t>
      </w:r>
      <w:r w:rsidRPr="00E65089">
        <w:rPr>
          <w:rFonts w:ascii="Arial" w:eastAsia="MS Mincho" w:hAnsi="Arial" w:cs="Arial"/>
          <w:b/>
          <w:color w:val="000000" w:themeColor="text1"/>
        </w:rPr>
        <w:t>ust. 1</w:t>
      </w:r>
      <w:r w:rsidR="00C72481" w:rsidRPr="00E65089">
        <w:rPr>
          <w:rFonts w:ascii="Arial" w:eastAsia="MS Mincho" w:hAnsi="Arial" w:cs="Arial"/>
          <w:b/>
          <w:color w:val="000000" w:themeColor="text1"/>
        </w:rPr>
        <w:t>1</w:t>
      </w:r>
      <w:r w:rsidRPr="00E65089">
        <w:rPr>
          <w:rFonts w:ascii="Arial" w:eastAsia="MS Mincho" w:hAnsi="Arial" w:cs="Arial"/>
          <w:color w:val="000000" w:themeColor="text1"/>
        </w:rPr>
        <w:t>, Zamawiający potrąca kwotę wypłaconego wynagrodzenia z wynagrodzenia należnego Wykonawcy.</w:t>
      </w:r>
    </w:p>
    <w:p w:rsidR="00C658CC" w:rsidRPr="00E65089" w:rsidRDefault="00C658CC" w:rsidP="00B44386">
      <w:pPr>
        <w:pStyle w:val="Zwykytekst3"/>
        <w:numPr>
          <w:ilvl w:val="0"/>
          <w:numId w:val="16"/>
        </w:numPr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eastAsia="MS Mincho" w:hAnsi="Arial" w:cs="Arial"/>
          <w:color w:val="000000" w:themeColor="text1"/>
        </w:rPr>
        <w:t xml:space="preserve">Konieczność wielokrotnego dokonywania bezpośredniej zapłaty podwykonawcy lub dalszemu podwykonawcy, </w:t>
      </w:r>
      <w:r w:rsidR="0040785F" w:rsidRPr="00E65089">
        <w:rPr>
          <w:rFonts w:ascii="Arial" w:eastAsia="MS Mincho" w:hAnsi="Arial" w:cs="Arial"/>
          <w:color w:val="000000" w:themeColor="text1"/>
        </w:rPr>
        <w:t xml:space="preserve"> </w:t>
      </w:r>
      <w:r w:rsidRPr="00E65089">
        <w:rPr>
          <w:rFonts w:ascii="Arial" w:eastAsia="MS Mincho" w:hAnsi="Arial" w:cs="Arial"/>
          <w:color w:val="000000" w:themeColor="text1"/>
        </w:rPr>
        <w:t xml:space="preserve">o </w:t>
      </w:r>
      <w:r w:rsidRPr="00571725">
        <w:rPr>
          <w:rFonts w:ascii="Arial" w:eastAsia="MS Mincho" w:hAnsi="Arial" w:cs="Arial"/>
        </w:rPr>
        <w:t xml:space="preserve">którym mowa w </w:t>
      </w:r>
      <w:r w:rsidRPr="00571725">
        <w:rPr>
          <w:rFonts w:ascii="Arial" w:eastAsia="MS Mincho" w:hAnsi="Arial" w:cs="Arial"/>
          <w:b/>
        </w:rPr>
        <w:t>ust. 1</w:t>
      </w:r>
      <w:r w:rsidR="00C72481" w:rsidRPr="00571725">
        <w:rPr>
          <w:rFonts w:ascii="Arial" w:eastAsia="MS Mincho" w:hAnsi="Arial" w:cs="Arial"/>
          <w:b/>
        </w:rPr>
        <w:t>1</w:t>
      </w:r>
      <w:r w:rsidRPr="00571725">
        <w:rPr>
          <w:rFonts w:ascii="Arial" w:eastAsia="MS Mincho" w:hAnsi="Arial" w:cs="Arial"/>
        </w:rPr>
        <w:t xml:space="preserve">, lub konieczność dokonania bezpośrednich zapłat na sumę większą niż 5% wartości </w:t>
      </w:r>
      <w:r w:rsidRPr="00E65089">
        <w:rPr>
          <w:rFonts w:ascii="Arial" w:eastAsia="MS Mincho" w:hAnsi="Arial" w:cs="Arial"/>
          <w:color w:val="000000" w:themeColor="text1"/>
        </w:rPr>
        <w:t>umowy w sprawie zamówienia publicznego może stanowić podstawę do odstąpienia od umowy w sprawie zamówienia publicznego przez Zamawiającego.</w:t>
      </w:r>
    </w:p>
    <w:p w:rsidR="00C658CC" w:rsidRPr="00E65089" w:rsidRDefault="00C658CC" w:rsidP="00B44386">
      <w:pPr>
        <w:pStyle w:val="Zwykytekst3"/>
        <w:numPr>
          <w:ilvl w:val="0"/>
          <w:numId w:val="16"/>
        </w:numPr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hAnsi="Arial" w:cs="Arial"/>
          <w:color w:val="000000" w:themeColor="text1"/>
        </w:rPr>
        <w:t>Wykonawca oświadcza, że numer rachunku bankowego wskazany przez niego w wystawionych rachunkach czy fakturach jest numerem właściwym do dokonywania rozliczeń na zasadach podzielonej płatności (</w:t>
      </w:r>
      <w:proofErr w:type="spellStart"/>
      <w:r w:rsidRPr="00E65089">
        <w:rPr>
          <w:rFonts w:ascii="Arial" w:hAnsi="Arial" w:cs="Arial"/>
          <w:color w:val="000000" w:themeColor="text1"/>
        </w:rPr>
        <w:t>split</w:t>
      </w:r>
      <w:proofErr w:type="spellEnd"/>
      <w:r w:rsidRPr="00E65089">
        <w:rPr>
          <w:rFonts w:ascii="Arial" w:hAnsi="Arial" w:cs="Arial"/>
          <w:color w:val="000000" w:themeColor="text1"/>
        </w:rPr>
        <w:t xml:space="preserve"> </w:t>
      </w:r>
      <w:proofErr w:type="spellStart"/>
      <w:r w:rsidRPr="00E65089">
        <w:rPr>
          <w:rFonts w:ascii="Arial" w:hAnsi="Arial" w:cs="Arial"/>
          <w:color w:val="000000" w:themeColor="text1"/>
        </w:rPr>
        <w:t>payment</w:t>
      </w:r>
      <w:proofErr w:type="spellEnd"/>
      <w:r w:rsidRPr="00E65089">
        <w:rPr>
          <w:rFonts w:ascii="Arial" w:hAnsi="Arial" w:cs="Arial"/>
          <w:color w:val="000000" w:themeColor="text1"/>
        </w:rPr>
        <w:t xml:space="preserve">), zgodnie z ustawą z dnia 11 marca 2004 r. o podatku od towarów i usług. </w:t>
      </w:r>
    </w:p>
    <w:p w:rsidR="00C658CC" w:rsidRPr="00E65089" w:rsidRDefault="00C658CC" w:rsidP="00B44386">
      <w:pPr>
        <w:pStyle w:val="Zwykytekst3"/>
        <w:numPr>
          <w:ilvl w:val="0"/>
          <w:numId w:val="16"/>
        </w:numPr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hAnsi="Arial" w:cs="Arial"/>
          <w:color w:val="000000" w:themeColor="text1"/>
        </w:rPr>
        <w:t>Ponadto Wykonawca oświadcza, że jest zgłoszony do białej listy podatników, a Zamawiający zastrzega, że płatność za należności z faktur Wykonawcy nie zostanie zrealizowana w terminie w przypadku braku rachunku bankowego Wykonawcy w białej liście podatników VAT - do czasu jego umieszczenia lub wskazania prawidłowego numeru rachunku. Za czas opóźnienia związanego ze zgłoszeniem przez Wykonawcę takiego rachunku nie będą należne odsetki za opóźnienie.</w:t>
      </w:r>
    </w:p>
    <w:p w:rsidR="00C658CC" w:rsidRPr="00E65089" w:rsidRDefault="00C658CC" w:rsidP="00247DE9">
      <w:pPr>
        <w:pStyle w:val="Zwykytekst3"/>
        <w:numPr>
          <w:ilvl w:val="0"/>
          <w:numId w:val="16"/>
        </w:numPr>
        <w:jc w:val="both"/>
        <w:rPr>
          <w:rFonts w:ascii="Arial" w:eastAsia="MS Mincho" w:hAnsi="Arial"/>
          <w:b/>
          <w:color w:val="000000" w:themeColor="text1"/>
        </w:rPr>
      </w:pPr>
      <w:r w:rsidRPr="00E65089">
        <w:rPr>
          <w:rFonts w:ascii="Arial" w:hAnsi="Arial" w:cs="Arial"/>
          <w:color w:val="000000" w:themeColor="text1"/>
        </w:rPr>
        <w:t>Wykonawcę, który będzie korzystał z Platformy Elektronicznego Fakturowania (PEF) do wystawiania</w:t>
      </w:r>
      <w:r w:rsidR="00247DE9" w:rsidRPr="00E65089">
        <w:rPr>
          <w:rFonts w:ascii="Arial" w:hAnsi="Arial" w:cs="Arial"/>
          <w:color w:val="000000" w:themeColor="text1"/>
        </w:rPr>
        <w:t xml:space="preserve"> i </w:t>
      </w:r>
      <w:r w:rsidRPr="00E65089">
        <w:rPr>
          <w:rFonts w:ascii="Arial" w:hAnsi="Arial" w:cs="Arial"/>
          <w:color w:val="000000" w:themeColor="text1"/>
        </w:rPr>
        <w:t xml:space="preserve">przesyłania Zamawiającemu e-faktur, zobowiązuje się do wypełnienia na PEF pola „Odbiorca Usługi” danymi Jednostki Organizacyjnej (Starostwo), bez NIP. Jako „Nabywca Usługi” Wykonawca zobowiązany jest wpisać dane oraz NIP Powiatu Świdnickiego, jak w ust. </w:t>
      </w:r>
      <w:r w:rsidR="00C72481" w:rsidRPr="00E65089">
        <w:rPr>
          <w:rFonts w:ascii="Arial" w:hAnsi="Arial" w:cs="Arial"/>
          <w:color w:val="000000" w:themeColor="text1"/>
        </w:rPr>
        <w:t>7</w:t>
      </w:r>
      <w:r w:rsidRPr="00E65089">
        <w:rPr>
          <w:rFonts w:ascii="Arial" w:hAnsi="Arial" w:cs="Arial"/>
          <w:color w:val="000000" w:themeColor="text1"/>
        </w:rPr>
        <w:t>.</w:t>
      </w:r>
    </w:p>
    <w:p w:rsidR="00C658CC" w:rsidRPr="00E65089" w:rsidRDefault="00C658CC" w:rsidP="00247DE9">
      <w:pPr>
        <w:pStyle w:val="Zwykytekst3"/>
        <w:numPr>
          <w:ilvl w:val="0"/>
          <w:numId w:val="16"/>
        </w:numPr>
        <w:jc w:val="both"/>
        <w:rPr>
          <w:rFonts w:ascii="Arial" w:eastAsia="MS Mincho" w:hAnsi="Arial"/>
          <w:b/>
          <w:color w:val="000000" w:themeColor="text1"/>
        </w:rPr>
      </w:pPr>
      <w:r w:rsidRPr="00E65089">
        <w:rPr>
          <w:rFonts w:ascii="Arial" w:hAnsi="Arial" w:cs="Arial"/>
          <w:color w:val="000000" w:themeColor="text1"/>
        </w:rPr>
        <w:t>Faktury korygujące i duplikaty faktur do faktur przesyłanych Zamawiającemu w formie elektronicznej Wykonawca zobowiązuje się przesyłać w formie elektronicznej (za pośrednictwem PEF), chyba że przeszkody formalne i techniczne uniemożliwiają wystawienie i przesłanie faktury elektronicznej, na co Wykonawca wyraża zgodę.</w:t>
      </w:r>
    </w:p>
    <w:p w:rsidR="00C658CC" w:rsidRPr="00E65089" w:rsidRDefault="00C658CC" w:rsidP="00B44386">
      <w:pPr>
        <w:pStyle w:val="Zwykytekst3"/>
        <w:numPr>
          <w:ilvl w:val="0"/>
          <w:numId w:val="16"/>
        </w:numPr>
        <w:rPr>
          <w:rFonts w:ascii="Arial" w:eastAsia="MS Mincho" w:hAnsi="Arial"/>
          <w:b/>
          <w:color w:val="000000" w:themeColor="text1"/>
        </w:rPr>
      </w:pPr>
      <w:r w:rsidRPr="00E65089">
        <w:rPr>
          <w:rFonts w:ascii="Arial" w:hAnsi="Arial" w:cs="Arial"/>
          <w:color w:val="000000" w:themeColor="text1"/>
        </w:rPr>
        <w:t>Wykonawca wskazuje, że właściwym d</w:t>
      </w:r>
      <w:r w:rsidR="00366A7A">
        <w:rPr>
          <w:rFonts w:ascii="Arial" w:hAnsi="Arial" w:cs="Arial"/>
          <w:color w:val="000000" w:themeColor="text1"/>
        </w:rPr>
        <w:t xml:space="preserve">la niego Urzędem Skarbowym jest US </w:t>
      </w:r>
      <w:r w:rsidR="00735E4F">
        <w:rPr>
          <w:rFonts w:ascii="Arial" w:hAnsi="Arial" w:cs="Arial"/>
          <w:color w:val="000000" w:themeColor="text1"/>
        </w:rPr>
        <w:t>………</w:t>
      </w:r>
      <w:r w:rsidR="00366A7A">
        <w:rPr>
          <w:rFonts w:ascii="Arial" w:hAnsi="Arial" w:cs="Arial"/>
          <w:color w:val="000000" w:themeColor="text1"/>
        </w:rPr>
        <w:t>.</w:t>
      </w:r>
    </w:p>
    <w:p w:rsidR="00C658CC" w:rsidRPr="00E65089" w:rsidRDefault="00C658CC" w:rsidP="00B44386">
      <w:pPr>
        <w:pStyle w:val="Zwykytekst3"/>
        <w:numPr>
          <w:ilvl w:val="0"/>
          <w:numId w:val="16"/>
        </w:numPr>
        <w:jc w:val="both"/>
        <w:rPr>
          <w:rFonts w:ascii="Arial" w:eastAsia="MS Mincho" w:hAnsi="Arial"/>
          <w:b/>
          <w:color w:val="000000" w:themeColor="text1"/>
        </w:rPr>
      </w:pPr>
      <w:r w:rsidRPr="00E65089">
        <w:rPr>
          <w:rFonts w:ascii="Arial" w:hAnsi="Arial" w:cs="Arial"/>
          <w:color w:val="000000" w:themeColor="text1"/>
        </w:rPr>
        <w:t>Zamawiający oświadcza, że jest dużym przedsiębiorcą w rozumieniu art. 4 pkt. 6) ustawy z dnia 8 marca                 2013 r. o przeciwdziałaniu nadmiernym opóźnieniom w transakcjach handlowych.</w:t>
      </w:r>
    </w:p>
    <w:p w:rsidR="00C658CC" w:rsidRPr="00E65089" w:rsidRDefault="00C658CC" w:rsidP="00B44386">
      <w:pPr>
        <w:pStyle w:val="Zwykytekst3"/>
        <w:numPr>
          <w:ilvl w:val="0"/>
          <w:numId w:val="16"/>
        </w:numPr>
        <w:jc w:val="both"/>
        <w:rPr>
          <w:rFonts w:ascii="Arial" w:eastAsia="MS Mincho" w:hAnsi="Arial"/>
          <w:b/>
          <w:color w:val="000000" w:themeColor="text1"/>
        </w:rPr>
      </w:pPr>
      <w:r w:rsidRPr="00E65089">
        <w:rPr>
          <w:rFonts w:ascii="Arial" w:hAnsi="Arial" w:cs="Arial"/>
          <w:color w:val="000000" w:themeColor="text1"/>
        </w:rPr>
        <w:t xml:space="preserve">Wykonawca oświadcza, że </w:t>
      </w:r>
      <w:r w:rsidR="00353A60" w:rsidRPr="00353A60">
        <w:rPr>
          <w:rFonts w:ascii="Arial" w:hAnsi="Arial" w:cs="Arial"/>
          <w:b/>
          <w:i/>
          <w:color w:val="000000" w:themeColor="text1"/>
        </w:rPr>
        <w:t xml:space="preserve">jest / </w:t>
      </w:r>
      <w:r w:rsidRPr="00353A60">
        <w:rPr>
          <w:rFonts w:ascii="Arial" w:hAnsi="Arial" w:cs="Arial"/>
          <w:b/>
          <w:i/>
          <w:color w:val="000000" w:themeColor="text1"/>
        </w:rPr>
        <w:t>nie jest</w:t>
      </w:r>
      <w:r w:rsidRPr="00E65089">
        <w:rPr>
          <w:rFonts w:ascii="Arial" w:hAnsi="Arial" w:cs="Arial"/>
          <w:b/>
          <w:color w:val="000000" w:themeColor="text1"/>
        </w:rPr>
        <w:t xml:space="preserve"> </w:t>
      </w:r>
      <w:r w:rsidRPr="00E65089">
        <w:rPr>
          <w:rFonts w:ascii="Arial" w:hAnsi="Arial" w:cs="Arial"/>
          <w:color w:val="000000" w:themeColor="text1"/>
        </w:rPr>
        <w:t>dużym przedsiębiorcą w rozumieniu art. 4 pkt. 6) ustawy z dnia 8 marca 2013 r. o przeciwdziałaniu nadmiernym opóźnieniom w transakcjach handlowych.</w:t>
      </w:r>
    </w:p>
    <w:p w:rsidR="00586D0D" w:rsidRDefault="00586D0D">
      <w:pPr>
        <w:pStyle w:val="Zwykytekst3"/>
        <w:tabs>
          <w:tab w:val="left" w:pos="8460"/>
        </w:tabs>
        <w:jc w:val="center"/>
        <w:rPr>
          <w:rFonts w:ascii="Arial" w:eastAsia="MS Mincho" w:hAnsi="Arial"/>
          <w:b/>
          <w:color w:val="000000" w:themeColor="text1"/>
        </w:rPr>
      </w:pPr>
    </w:p>
    <w:p w:rsidR="00C17969" w:rsidRPr="00E65089" w:rsidRDefault="00831547">
      <w:pPr>
        <w:pStyle w:val="Zwykytekst3"/>
        <w:tabs>
          <w:tab w:val="left" w:pos="8460"/>
        </w:tabs>
        <w:jc w:val="center"/>
        <w:rPr>
          <w:rFonts w:ascii="Arial" w:eastAsia="MS Mincho" w:hAnsi="Arial"/>
          <w:b/>
          <w:color w:val="000000" w:themeColor="text1"/>
        </w:rPr>
      </w:pPr>
      <w:r w:rsidRPr="00E65089">
        <w:rPr>
          <w:rFonts w:ascii="Arial" w:eastAsia="MS Mincho" w:hAnsi="Arial"/>
          <w:b/>
          <w:color w:val="000000" w:themeColor="text1"/>
        </w:rPr>
        <w:t>§ 12</w:t>
      </w:r>
      <w:r w:rsidR="00C658CC" w:rsidRPr="00E65089">
        <w:rPr>
          <w:rFonts w:ascii="Arial" w:eastAsia="MS Mincho" w:hAnsi="Arial"/>
          <w:b/>
          <w:color w:val="000000" w:themeColor="text1"/>
        </w:rPr>
        <w:t xml:space="preserve"> Gwarancja </w:t>
      </w:r>
    </w:p>
    <w:p w:rsidR="00C17969" w:rsidRPr="00E65089" w:rsidRDefault="00C17969" w:rsidP="00B44386">
      <w:pPr>
        <w:pStyle w:val="Zwykytekst3"/>
        <w:numPr>
          <w:ilvl w:val="0"/>
          <w:numId w:val="4"/>
        </w:numPr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 xml:space="preserve">Wykonawca udziela Zamawiającemu gwarancji na </w:t>
      </w:r>
      <w:r w:rsidRPr="00E65089">
        <w:rPr>
          <w:rFonts w:ascii="Arial" w:eastAsia="MS Mincho" w:hAnsi="Arial"/>
          <w:b/>
          <w:color w:val="000000" w:themeColor="text1"/>
        </w:rPr>
        <w:t>okres</w:t>
      </w:r>
      <w:r w:rsidR="00D33B5B" w:rsidRPr="00E65089">
        <w:rPr>
          <w:rFonts w:ascii="Arial" w:eastAsia="MS Mincho" w:hAnsi="Arial"/>
          <w:b/>
          <w:color w:val="000000" w:themeColor="text1"/>
        </w:rPr>
        <w:t xml:space="preserve"> </w:t>
      </w:r>
      <w:r w:rsidR="00586D0D">
        <w:rPr>
          <w:rFonts w:ascii="Arial" w:eastAsia="MS Mincho" w:hAnsi="Arial"/>
          <w:b/>
          <w:color w:val="000000" w:themeColor="text1"/>
        </w:rPr>
        <w:t>…</w:t>
      </w:r>
      <w:r w:rsidR="00366A7A">
        <w:rPr>
          <w:rFonts w:ascii="Arial" w:eastAsia="MS Mincho" w:hAnsi="Arial"/>
          <w:b/>
          <w:color w:val="000000" w:themeColor="text1"/>
        </w:rPr>
        <w:t xml:space="preserve"> </w:t>
      </w:r>
      <w:r w:rsidRPr="00E65089">
        <w:rPr>
          <w:rFonts w:ascii="Arial" w:eastAsia="MS Mincho" w:hAnsi="Arial"/>
          <w:b/>
          <w:color w:val="000000" w:themeColor="text1"/>
        </w:rPr>
        <w:t>miesięcy</w:t>
      </w:r>
      <w:r w:rsidR="00A95568" w:rsidRPr="00E65089">
        <w:rPr>
          <w:rFonts w:ascii="Arial" w:eastAsia="MS Mincho" w:hAnsi="Arial"/>
          <w:b/>
          <w:color w:val="000000" w:themeColor="text1"/>
        </w:rPr>
        <w:t xml:space="preserve"> </w:t>
      </w:r>
      <w:r w:rsidRPr="00E65089">
        <w:rPr>
          <w:rFonts w:ascii="Arial" w:eastAsia="MS Mincho" w:hAnsi="Arial"/>
          <w:color w:val="000000" w:themeColor="text1"/>
        </w:rPr>
        <w:t>na wszystkie wykonane prace budowlane.</w:t>
      </w:r>
    </w:p>
    <w:p w:rsidR="00DC1559" w:rsidRPr="00E65089" w:rsidRDefault="00DC1559" w:rsidP="00B44386">
      <w:pPr>
        <w:pStyle w:val="Zwykytekst3"/>
        <w:numPr>
          <w:ilvl w:val="0"/>
          <w:numId w:val="4"/>
        </w:numPr>
        <w:jc w:val="both"/>
        <w:rPr>
          <w:rFonts w:ascii="Arial" w:eastAsia="MS Mincho" w:hAnsi="Arial" w:cs="Arial"/>
          <w:color w:val="000000" w:themeColor="text1"/>
          <w:u w:val="single"/>
        </w:rPr>
      </w:pPr>
      <w:r w:rsidRPr="00E65089">
        <w:rPr>
          <w:rFonts w:ascii="Arial" w:eastAsia="MS Mincho" w:hAnsi="Arial" w:cs="Arial"/>
          <w:color w:val="000000" w:themeColor="text1"/>
          <w:u w:val="single"/>
        </w:rPr>
        <w:t>Na wyroby gotowe okres gwarancji przyjmuje się wg okresu gwarantowanego przez producenta</w:t>
      </w:r>
      <w:r w:rsidR="009F7ABD" w:rsidRPr="00E65089">
        <w:rPr>
          <w:rFonts w:ascii="Arial" w:eastAsia="MS Mincho" w:hAnsi="Arial" w:cs="Arial"/>
          <w:color w:val="000000" w:themeColor="text1"/>
          <w:u w:val="single"/>
        </w:rPr>
        <w:t xml:space="preserve"> tych wyrobów,    z zastrzeżeniem, </w:t>
      </w:r>
      <w:r w:rsidRPr="00E65089">
        <w:rPr>
          <w:rFonts w:ascii="Arial" w:eastAsia="MS Mincho" w:hAnsi="Arial" w:cs="Arial"/>
          <w:color w:val="000000" w:themeColor="text1"/>
          <w:u w:val="single"/>
        </w:rPr>
        <w:t xml:space="preserve">że </w:t>
      </w:r>
      <w:r w:rsidRPr="00E65089">
        <w:rPr>
          <w:rFonts w:ascii="Arial" w:eastAsia="MS Mincho" w:hAnsi="Arial" w:cs="Arial"/>
          <w:b/>
          <w:color w:val="000000" w:themeColor="text1"/>
          <w:u w:val="single"/>
        </w:rPr>
        <w:t xml:space="preserve">gwarancja </w:t>
      </w:r>
      <w:r w:rsidR="003A0B66" w:rsidRPr="00E65089">
        <w:rPr>
          <w:rFonts w:ascii="Arial" w:eastAsia="MS Mincho" w:hAnsi="Arial" w:cs="Arial"/>
          <w:b/>
          <w:color w:val="000000" w:themeColor="text1"/>
          <w:u w:val="single"/>
        </w:rPr>
        <w:t>nie może być krótsza niż 2 lata</w:t>
      </w:r>
      <w:r w:rsidRPr="00E65089">
        <w:rPr>
          <w:rFonts w:ascii="Arial" w:eastAsia="MS Mincho" w:hAnsi="Arial" w:cs="Arial"/>
          <w:b/>
          <w:color w:val="000000" w:themeColor="text1"/>
          <w:u w:val="single"/>
        </w:rPr>
        <w:t>.</w:t>
      </w:r>
    </w:p>
    <w:p w:rsidR="00683D5B" w:rsidRPr="00E65089" w:rsidRDefault="00683D5B" w:rsidP="00B44386">
      <w:pPr>
        <w:pStyle w:val="Zwykytekst3"/>
        <w:numPr>
          <w:ilvl w:val="0"/>
          <w:numId w:val="4"/>
        </w:numPr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eastAsia="MS Mincho" w:hAnsi="Arial" w:cs="Arial"/>
          <w:color w:val="000000" w:themeColor="text1"/>
        </w:rPr>
        <w:t xml:space="preserve">Bieg terminu gwarancji rozpoczyna się </w:t>
      </w:r>
      <w:r w:rsidR="00C658CC" w:rsidRPr="00E65089">
        <w:rPr>
          <w:rFonts w:ascii="Arial" w:eastAsia="MS Mincho" w:hAnsi="Arial" w:cs="Arial"/>
          <w:color w:val="000000" w:themeColor="text1"/>
        </w:rPr>
        <w:t xml:space="preserve">od dnia </w:t>
      </w:r>
      <w:r w:rsidRPr="00E65089">
        <w:rPr>
          <w:rFonts w:ascii="Arial" w:eastAsia="MS Mincho" w:hAnsi="Arial" w:cs="Arial"/>
          <w:color w:val="000000" w:themeColor="text1"/>
        </w:rPr>
        <w:t>następn</w:t>
      </w:r>
      <w:r w:rsidR="00C658CC" w:rsidRPr="00E65089">
        <w:rPr>
          <w:rFonts w:ascii="Arial" w:eastAsia="MS Mincho" w:hAnsi="Arial" w:cs="Arial"/>
          <w:color w:val="000000" w:themeColor="text1"/>
        </w:rPr>
        <w:t xml:space="preserve">ego następującym po dniu </w:t>
      </w:r>
      <w:r w:rsidRPr="00E65089">
        <w:rPr>
          <w:rFonts w:ascii="Arial" w:eastAsia="MS Mincho" w:hAnsi="Arial" w:cs="Arial"/>
          <w:color w:val="000000" w:themeColor="text1"/>
        </w:rPr>
        <w:t>odbioru końcowego lub potwierdzenia  usunięcia wad stwierdzonych przy odbiorze końcowym przedmiotu umowy.</w:t>
      </w:r>
    </w:p>
    <w:p w:rsidR="00683D5B" w:rsidRPr="00E65089" w:rsidRDefault="00683D5B" w:rsidP="00B44386">
      <w:pPr>
        <w:pStyle w:val="Zwykytekst3"/>
        <w:numPr>
          <w:ilvl w:val="0"/>
          <w:numId w:val="4"/>
        </w:numPr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eastAsia="MS Mincho" w:hAnsi="Arial" w:cs="Arial"/>
          <w:color w:val="000000" w:themeColor="text1"/>
        </w:rPr>
        <w:t>Zamawiający może dochodzić roszczeń z tytułu gwarancji także po terminie określonym w ust. 1</w:t>
      </w:r>
      <w:r w:rsidR="00A94E14" w:rsidRPr="00E65089">
        <w:rPr>
          <w:rFonts w:ascii="Arial" w:eastAsia="MS Mincho" w:hAnsi="Arial" w:cs="Arial"/>
          <w:color w:val="000000" w:themeColor="text1"/>
        </w:rPr>
        <w:t xml:space="preserve"> i 2</w:t>
      </w:r>
      <w:r w:rsidRPr="00E65089">
        <w:rPr>
          <w:rFonts w:ascii="Arial" w:eastAsia="MS Mincho" w:hAnsi="Arial" w:cs="Arial"/>
          <w:color w:val="000000" w:themeColor="text1"/>
        </w:rPr>
        <w:t>, jeżeli reklamował wadę przed upływem tego terminu.</w:t>
      </w:r>
    </w:p>
    <w:p w:rsidR="00683D5B" w:rsidRPr="00E65089" w:rsidRDefault="00683D5B" w:rsidP="00B44386">
      <w:pPr>
        <w:pStyle w:val="Zwykytekst3"/>
        <w:numPr>
          <w:ilvl w:val="0"/>
          <w:numId w:val="4"/>
        </w:numPr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eastAsia="MS Mincho" w:hAnsi="Arial" w:cs="Arial"/>
          <w:color w:val="000000" w:themeColor="text1"/>
        </w:rPr>
        <w:t>Strony zgodnie postanawiają, że odpowiedzialność Wykonawcy z tytułu rękojmi każdego</w:t>
      </w:r>
      <w:r w:rsidR="00C82856" w:rsidRPr="00E65089">
        <w:rPr>
          <w:rFonts w:ascii="Arial" w:eastAsia="MS Mincho" w:hAnsi="Arial" w:cs="Arial"/>
          <w:color w:val="000000" w:themeColor="text1"/>
        </w:rPr>
        <w:t xml:space="preserve"> </w:t>
      </w:r>
      <w:r w:rsidRPr="00E65089">
        <w:rPr>
          <w:rFonts w:ascii="Arial" w:eastAsia="MS Mincho" w:hAnsi="Arial" w:cs="Arial"/>
          <w:color w:val="000000" w:themeColor="text1"/>
        </w:rPr>
        <w:t>z elementów umowy wynosi</w:t>
      </w:r>
      <w:r w:rsidR="00D05DA6" w:rsidRPr="00E65089">
        <w:rPr>
          <w:rFonts w:ascii="Arial" w:eastAsia="MS Mincho" w:hAnsi="Arial" w:cs="Arial"/>
          <w:color w:val="000000" w:themeColor="text1"/>
        </w:rPr>
        <w:t xml:space="preserve"> tyle, ile okres gwarancji wskazany w ust. 1, </w:t>
      </w:r>
      <w:r w:rsidR="00D92E2A" w:rsidRPr="00E65089">
        <w:rPr>
          <w:rFonts w:ascii="Arial" w:eastAsia="MS Mincho" w:hAnsi="Arial" w:cs="Arial"/>
          <w:color w:val="000000" w:themeColor="text1"/>
        </w:rPr>
        <w:t>li</w:t>
      </w:r>
      <w:r w:rsidRPr="00E65089">
        <w:rPr>
          <w:rFonts w:ascii="Arial" w:eastAsia="MS Mincho" w:hAnsi="Arial" w:cs="Arial"/>
          <w:color w:val="000000" w:themeColor="text1"/>
        </w:rPr>
        <w:t>cząc od dnia odbioru koń</w:t>
      </w:r>
      <w:r w:rsidR="00C82856" w:rsidRPr="00E65089">
        <w:rPr>
          <w:rFonts w:ascii="Arial" w:eastAsia="MS Mincho" w:hAnsi="Arial" w:cs="Arial"/>
          <w:color w:val="000000" w:themeColor="text1"/>
        </w:rPr>
        <w:t>cowego przedmiotu umowy.</w:t>
      </w:r>
    </w:p>
    <w:p w:rsidR="00C35D85" w:rsidRPr="00E65089" w:rsidRDefault="00683D5B" w:rsidP="00B44386">
      <w:pPr>
        <w:pStyle w:val="Zwykytekst3"/>
        <w:numPr>
          <w:ilvl w:val="0"/>
          <w:numId w:val="4"/>
        </w:numPr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eastAsia="MS Mincho" w:hAnsi="Arial" w:cs="Arial"/>
          <w:color w:val="000000" w:themeColor="text1"/>
        </w:rPr>
        <w:t xml:space="preserve">W okresie gwarancji </w:t>
      </w:r>
      <w:r w:rsidR="00A94E14" w:rsidRPr="00E65089">
        <w:rPr>
          <w:rFonts w:ascii="Arial" w:eastAsia="MS Mincho" w:hAnsi="Arial" w:cs="Arial"/>
          <w:color w:val="000000" w:themeColor="text1"/>
        </w:rPr>
        <w:t xml:space="preserve">lub rękojmi </w:t>
      </w:r>
      <w:r w:rsidRPr="00E65089">
        <w:rPr>
          <w:rFonts w:ascii="Arial" w:eastAsia="MS Mincho" w:hAnsi="Arial" w:cs="Arial"/>
          <w:color w:val="000000" w:themeColor="text1"/>
        </w:rPr>
        <w:t>Wykonawca zobowiązuje się usunąć, na swój koszt, awari</w:t>
      </w:r>
      <w:r w:rsidR="00A94E14" w:rsidRPr="00E65089">
        <w:rPr>
          <w:rFonts w:ascii="Arial" w:eastAsia="MS Mincho" w:hAnsi="Arial" w:cs="Arial"/>
          <w:color w:val="000000" w:themeColor="text1"/>
        </w:rPr>
        <w:t>e</w:t>
      </w:r>
      <w:r w:rsidRPr="00E65089">
        <w:rPr>
          <w:rFonts w:ascii="Arial" w:eastAsia="MS Mincho" w:hAnsi="Arial" w:cs="Arial"/>
          <w:color w:val="000000" w:themeColor="text1"/>
        </w:rPr>
        <w:t>, wady i usterki stwierdzone w przedmiocie umowy poprzez naprawę lub wymianę wadliwego elementu na fabryczni</w:t>
      </w:r>
      <w:r w:rsidR="00C35D85" w:rsidRPr="00E65089">
        <w:rPr>
          <w:rFonts w:ascii="Arial" w:eastAsia="MS Mincho" w:hAnsi="Arial" w:cs="Arial"/>
          <w:color w:val="000000" w:themeColor="text1"/>
        </w:rPr>
        <w:t>e nowy wolny od wad nie później niż w terminie 7 dni roboczych od chwili zgłoszenia usterki, a do podjęcia czynności na podstawie rękojmi nie później niż w terminie 10 dni roboczych od dnia zgłoszenia wady. Przy czym strony</w:t>
      </w:r>
      <w:r w:rsidR="00A6146F" w:rsidRPr="00E65089">
        <w:rPr>
          <w:rFonts w:ascii="Arial" w:eastAsia="MS Mincho" w:hAnsi="Arial" w:cs="Arial"/>
          <w:color w:val="000000" w:themeColor="text1"/>
        </w:rPr>
        <w:t>, za obopólną zgodą,</w:t>
      </w:r>
      <w:r w:rsidR="00C35D85" w:rsidRPr="00E65089">
        <w:rPr>
          <w:rFonts w:ascii="Arial" w:eastAsia="MS Mincho" w:hAnsi="Arial" w:cs="Arial"/>
          <w:color w:val="000000" w:themeColor="text1"/>
        </w:rPr>
        <w:t xml:space="preserve"> pisemnie mogą ustalić inny termin wykonania naprawy</w:t>
      </w:r>
      <w:r w:rsidR="00A94E14" w:rsidRPr="00E65089">
        <w:rPr>
          <w:rFonts w:ascii="Arial" w:eastAsia="MS Mincho" w:hAnsi="Arial" w:cs="Arial"/>
          <w:color w:val="000000" w:themeColor="text1"/>
        </w:rPr>
        <w:t xml:space="preserve"> lub wymiany</w:t>
      </w:r>
      <w:r w:rsidR="00C35D85" w:rsidRPr="00E65089">
        <w:rPr>
          <w:rFonts w:ascii="Arial" w:eastAsia="MS Mincho" w:hAnsi="Arial" w:cs="Arial"/>
          <w:color w:val="000000" w:themeColor="text1"/>
        </w:rPr>
        <w:t>.</w:t>
      </w:r>
    </w:p>
    <w:p w:rsidR="00683D5B" w:rsidRPr="00E65089" w:rsidRDefault="00683D5B" w:rsidP="00B44386">
      <w:pPr>
        <w:pStyle w:val="Zwykytekst3"/>
        <w:numPr>
          <w:ilvl w:val="0"/>
          <w:numId w:val="4"/>
        </w:numPr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eastAsia="MS Mincho" w:hAnsi="Arial" w:cs="Arial"/>
          <w:color w:val="000000" w:themeColor="text1"/>
        </w:rPr>
        <w:t xml:space="preserve">Jeżeli Wykonawca nie usunie wad w terminie </w:t>
      </w:r>
      <w:r w:rsidR="00C35D85" w:rsidRPr="00E65089">
        <w:rPr>
          <w:rFonts w:ascii="Arial" w:eastAsia="MS Mincho" w:hAnsi="Arial" w:cs="Arial"/>
          <w:color w:val="000000" w:themeColor="text1"/>
        </w:rPr>
        <w:t>2</w:t>
      </w:r>
      <w:r w:rsidRPr="00E65089">
        <w:rPr>
          <w:rFonts w:ascii="Arial" w:eastAsia="MS Mincho" w:hAnsi="Arial" w:cs="Arial"/>
          <w:color w:val="000000" w:themeColor="text1"/>
        </w:rPr>
        <w:t xml:space="preserve">1 dni od daty ich pisemnego zgłoszenia przez Zmawiającego, to Zamawiający może zlecić usunięcie ich stronie trzeciej na koszt Wykonawcy, bez utraty praw, wynikających </w:t>
      </w:r>
      <w:r w:rsidR="00C35D85" w:rsidRPr="00E65089">
        <w:rPr>
          <w:rFonts w:ascii="Arial" w:eastAsia="MS Mincho" w:hAnsi="Arial" w:cs="Arial"/>
          <w:color w:val="000000" w:themeColor="text1"/>
        </w:rPr>
        <w:t xml:space="preserve">               </w:t>
      </w:r>
      <w:r w:rsidRPr="00E65089">
        <w:rPr>
          <w:rFonts w:ascii="Arial" w:eastAsia="MS Mincho" w:hAnsi="Arial" w:cs="Arial"/>
          <w:color w:val="000000" w:themeColor="text1"/>
        </w:rPr>
        <w:t xml:space="preserve">z rękojmi i gwarancji. </w:t>
      </w:r>
    </w:p>
    <w:p w:rsidR="00C35D85" w:rsidRPr="00E65089" w:rsidRDefault="00C35D85" w:rsidP="00B44386">
      <w:pPr>
        <w:pStyle w:val="Zwykytekst3"/>
        <w:numPr>
          <w:ilvl w:val="0"/>
          <w:numId w:val="4"/>
        </w:numPr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eastAsia="MS Mincho" w:hAnsi="Arial" w:cs="Arial"/>
          <w:color w:val="000000" w:themeColor="text1"/>
        </w:rPr>
        <w:t>Zamawiający jest uprawniony do usunięcia wady na koszt Wykonawcy także w przypadku, gdy istnienie wady spowoduje zagrożenie życia lub mienia</w:t>
      </w:r>
      <w:r w:rsidR="00A94E14" w:rsidRPr="00E65089">
        <w:rPr>
          <w:rFonts w:ascii="Arial" w:eastAsia="MS Mincho" w:hAnsi="Arial" w:cs="Arial"/>
          <w:color w:val="000000" w:themeColor="text1"/>
        </w:rPr>
        <w:t>, a Wykonawca nie usunie jej niezwłocznie</w:t>
      </w:r>
      <w:r w:rsidRPr="00E65089">
        <w:rPr>
          <w:rFonts w:ascii="Arial" w:eastAsia="MS Mincho" w:hAnsi="Arial" w:cs="Arial"/>
          <w:color w:val="000000" w:themeColor="text1"/>
        </w:rPr>
        <w:t>.</w:t>
      </w:r>
    </w:p>
    <w:p w:rsidR="00814B4A" w:rsidRPr="00E65089" w:rsidRDefault="00EF107B" w:rsidP="00B44386">
      <w:pPr>
        <w:pStyle w:val="Zwykytekst3"/>
        <w:numPr>
          <w:ilvl w:val="0"/>
          <w:numId w:val="4"/>
        </w:numPr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eastAsia="MS Mincho" w:hAnsi="Arial" w:cs="Arial"/>
          <w:color w:val="000000" w:themeColor="text1"/>
        </w:rPr>
        <w:t>Wykonawca nie może uzależnić realizacji uprawnień gwarancyjnych Zamawiającego od przeprowadzenia jakichkolwiek przeglądów, konserwacji, pomiarów czy innych czynności eksploatacyjnych</w:t>
      </w:r>
      <w:r w:rsidR="00814B4A" w:rsidRPr="00E65089">
        <w:rPr>
          <w:rFonts w:ascii="Arial" w:eastAsia="MS Mincho" w:hAnsi="Arial" w:cs="Arial"/>
          <w:color w:val="000000" w:themeColor="text1"/>
        </w:rPr>
        <w:t xml:space="preserve"> </w:t>
      </w:r>
      <w:r w:rsidR="0040785F" w:rsidRPr="00E65089">
        <w:rPr>
          <w:rFonts w:ascii="Arial" w:eastAsia="MS Mincho" w:hAnsi="Arial" w:cs="Arial"/>
          <w:color w:val="000000" w:themeColor="text1"/>
        </w:rPr>
        <w:t xml:space="preserve">przedmiotu umowy, </w:t>
      </w:r>
      <w:r w:rsidR="0040785F" w:rsidRPr="00E65089">
        <w:rPr>
          <w:rFonts w:ascii="Arial" w:eastAsia="MS Mincho" w:hAnsi="Arial" w:cs="Arial"/>
          <w:color w:val="000000" w:themeColor="text1"/>
        </w:rPr>
        <w:lastRenderedPageBreak/>
        <w:t>je</w:t>
      </w:r>
      <w:r w:rsidR="00814B4A" w:rsidRPr="00E65089">
        <w:rPr>
          <w:rFonts w:ascii="Arial" w:eastAsia="MS Mincho" w:hAnsi="Arial" w:cs="Arial"/>
          <w:color w:val="000000" w:themeColor="text1"/>
        </w:rPr>
        <w:t>śli przegląd</w:t>
      </w:r>
      <w:r w:rsidR="0040785F" w:rsidRPr="00E65089">
        <w:rPr>
          <w:rFonts w:ascii="Arial" w:eastAsia="MS Mincho" w:hAnsi="Arial" w:cs="Arial"/>
          <w:color w:val="000000" w:themeColor="text1"/>
        </w:rPr>
        <w:t>y, konserwacja, pomiary czy inne</w:t>
      </w:r>
      <w:r w:rsidR="00814B4A" w:rsidRPr="00E65089">
        <w:rPr>
          <w:rFonts w:ascii="Arial" w:eastAsia="MS Mincho" w:hAnsi="Arial" w:cs="Arial"/>
          <w:color w:val="000000" w:themeColor="text1"/>
        </w:rPr>
        <w:t xml:space="preserve"> czynności eksploatacyjne </w:t>
      </w:r>
      <w:r w:rsidR="0040785F" w:rsidRPr="00E65089">
        <w:rPr>
          <w:rFonts w:ascii="Arial" w:eastAsia="MS Mincho" w:hAnsi="Arial" w:cs="Arial"/>
          <w:color w:val="000000" w:themeColor="text1"/>
        </w:rPr>
        <w:t>przedmiotu umowy</w:t>
      </w:r>
      <w:r w:rsidR="00814B4A" w:rsidRPr="00E65089">
        <w:rPr>
          <w:rFonts w:ascii="Arial" w:eastAsia="MS Mincho" w:hAnsi="Arial" w:cs="Arial"/>
          <w:color w:val="000000" w:themeColor="text1"/>
        </w:rPr>
        <w:t xml:space="preserve"> są konieczne do zachowania gwarancji czy rękojmi, to Wykonawca zobowiązuje się je wykonać </w:t>
      </w:r>
      <w:r w:rsidR="00814B4A" w:rsidRPr="00E65089">
        <w:rPr>
          <w:rFonts w:ascii="Arial" w:hAnsi="Arial"/>
          <w:color w:val="000000" w:themeColor="text1"/>
        </w:rPr>
        <w:t xml:space="preserve">w ramach wynagrodzenia, </w:t>
      </w:r>
      <w:r w:rsidR="00F553B8">
        <w:rPr>
          <w:rFonts w:ascii="Arial" w:hAnsi="Arial"/>
          <w:color w:val="000000" w:themeColor="text1"/>
        </w:rPr>
        <w:t xml:space="preserve">                          </w:t>
      </w:r>
      <w:r w:rsidR="00814B4A" w:rsidRPr="00E65089">
        <w:rPr>
          <w:rFonts w:ascii="Arial" w:hAnsi="Arial"/>
          <w:color w:val="000000" w:themeColor="text1"/>
        </w:rPr>
        <w:t>o którym mowa w §</w:t>
      </w:r>
      <w:r w:rsidR="00D05DA6" w:rsidRPr="00E65089">
        <w:rPr>
          <w:rFonts w:ascii="Arial" w:hAnsi="Arial"/>
          <w:color w:val="000000" w:themeColor="text1"/>
        </w:rPr>
        <w:t xml:space="preserve"> </w:t>
      </w:r>
      <w:r w:rsidR="00814B4A" w:rsidRPr="00E65089">
        <w:rPr>
          <w:rFonts w:ascii="Arial" w:hAnsi="Arial"/>
          <w:color w:val="000000" w:themeColor="text1"/>
        </w:rPr>
        <w:t>11 umowy.</w:t>
      </w:r>
    </w:p>
    <w:p w:rsidR="00C82856" w:rsidRPr="00E65089" w:rsidRDefault="00683D5B" w:rsidP="00B44386">
      <w:pPr>
        <w:pStyle w:val="Zwykytekst3"/>
        <w:numPr>
          <w:ilvl w:val="0"/>
          <w:numId w:val="4"/>
        </w:numPr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eastAsia="MS Mincho" w:hAnsi="Arial" w:cs="Arial"/>
          <w:color w:val="000000" w:themeColor="text1"/>
        </w:rPr>
        <w:t xml:space="preserve">W okresie gwarancji i rękojmi Wykonawca zobowiązany jest do pisemnego zawiadomienia Zamawiającego </w:t>
      </w:r>
      <w:r w:rsidR="00D05DA6" w:rsidRPr="00E65089">
        <w:rPr>
          <w:rFonts w:ascii="Arial" w:eastAsia="MS Mincho" w:hAnsi="Arial" w:cs="Arial"/>
          <w:color w:val="000000" w:themeColor="text1"/>
        </w:rPr>
        <w:t xml:space="preserve">               </w:t>
      </w:r>
      <w:r w:rsidRPr="00E65089">
        <w:rPr>
          <w:rFonts w:ascii="Arial" w:eastAsia="MS Mincho" w:hAnsi="Arial" w:cs="Arial"/>
          <w:color w:val="000000" w:themeColor="text1"/>
        </w:rPr>
        <w:t>w terminie 10 dni kalendarzowych o:</w:t>
      </w:r>
    </w:p>
    <w:p w:rsidR="00683D5B" w:rsidRPr="00E65089" w:rsidRDefault="00683D5B" w:rsidP="00B44386">
      <w:pPr>
        <w:pStyle w:val="Zwykytekst3"/>
        <w:numPr>
          <w:ilvl w:val="1"/>
          <w:numId w:val="9"/>
        </w:numPr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eastAsia="MS Mincho" w:hAnsi="Arial" w:cs="Arial"/>
          <w:color w:val="000000" w:themeColor="text1"/>
        </w:rPr>
        <w:t>zmianie siedziby lub nazwy firmy;</w:t>
      </w:r>
    </w:p>
    <w:p w:rsidR="00683D5B" w:rsidRPr="00E65089" w:rsidRDefault="00683D5B" w:rsidP="00B44386">
      <w:pPr>
        <w:pStyle w:val="Zwykytekst3"/>
        <w:numPr>
          <w:ilvl w:val="1"/>
          <w:numId w:val="9"/>
        </w:numPr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eastAsia="MS Mincho" w:hAnsi="Arial" w:cs="Arial"/>
          <w:color w:val="000000" w:themeColor="text1"/>
        </w:rPr>
        <w:t>zmianie osób reprezentujących firmę;</w:t>
      </w:r>
    </w:p>
    <w:p w:rsidR="00683D5B" w:rsidRPr="00E65089" w:rsidRDefault="00683D5B" w:rsidP="00B44386">
      <w:pPr>
        <w:pStyle w:val="Zwykytekst3"/>
        <w:numPr>
          <w:ilvl w:val="1"/>
          <w:numId w:val="9"/>
        </w:numPr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eastAsia="MS Mincho" w:hAnsi="Arial" w:cs="Arial"/>
          <w:color w:val="000000" w:themeColor="text1"/>
        </w:rPr>
        <w:t>zgłoszeniu wniosku o ogłoszeniu upadłości lub wszczęciu postępowania naprawczego;</w:t>
      </w:r>
    </w:p>
    <w:p w:rsidR="00683D5B" w:rsidRPr="00E65089" w:rsidRDefault="00683D5B" w:rsidP="00B44386">
      <w:pPr>
        <w:pStyle w:val="Zwykytekst3"/>
        <w:numPr>
          <w:ilvl w:val="1"/>
          <w:numId w:val="9"/>
        </w:numPr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eastAsia="MS Mincho" w:hAnsi="Arial" w:cs="Arial"/>
          <w:color w:val="000000" w:themeColor="text1"/>
        </w:rPr>
        <w:t>ogłoszeniu likwidacji;</w:t>
      </w:r>
    </w:p>
    <w:p w:rsidR="00683D5B" w:rsidRPr="00E65089" w:rsidRDefault="00683D5B" w:rsidP="00B44386">
      <w:pPr>
        <w:pStyle w:val="Zwykytekst3"/>
        <w:numPr>
          <w:ilvl w:val="1"/>
          <w:numId w:val="9"/>
        </w:numPr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eastAsia="MS Mincho" w:hAnsi="Arial" w:cs="Arial"/>
          <w:color w:val="000000" w:themeColor="text1"/>
        </w:rPr>
        <w:t>zawieszeniu działalności.</w:t>
      </w:r>
    </w:p>
    <w:p w:rsidR="00C17969" w:rsidRPr="00E65089" w:rsidRDefault="00C17969" w:rsidP="00B44386">
      <w:pPr>
        <w:pStyle w:val="Zwykytekst3"/>
        <w:numPr>
          <w:ilvl w:val="0"/>
          <w:numId w:val="4"/>
        </w:numPr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hAnsi="Arial"/>
          <w:color w:val="000000" w:themeColor="text1"/>
        </w:rPr>
        <w:t>Uprawnienia Zamawiającego z tytułu gwarancji ulegają przedłużeniu o okres usuwania zgłoszonej wady lub usterki, licząc od dnia zgłoszenia przez Zamawiającego wady lub usterki, do dnia zgłoszenia przez Wykonawcę zakończenia usuwania wad lub usterki.</w:t>
      </w:r>
    </w:p>
    <w:p w:rsidR="00E62DEB" w:rsidRPr="00E65089" w:rsidRDefault="00C17969" w:rsidP="00B44386">
      <w:pPr>
        <w:pStyle w:val="Zwykytekst3"/>
        <w:numPr>
          <w:ilvl w:val="0"/>
          <w:numId w:val="4"/>
        </w:numPr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hAnsi="Arial"/>
          <w:color w:val="000000" w:themeColor="text1"/>
        </w:rPr>
        <w:t>Szczegółowe warunki gwarancji o treści zgodnej z załącznikiem do umowy, Wykonawca wyda Zamawiającemu w dniu odbioru końcowego robót.</w:t>
      </w:r>
      <w:r w:rsidR="00E62DEB" w:rsidRPr="00E65089">
        <w:rPr>
          <w:rFonts w:ascii="Arial" w:hAnsi="Arial"/>
          <w:color w:val="000000" w:themeColor="text1"/>
        </w:rPr>
        <w:t xml:space="preserve"> </w:t>
      </w:r>
    </w:p>
    <w:p w:rsidR="00C17969" w:rsidRPr="00E65089" w:rsidRDefault="00E62DEB" w:rsidP="00B44386">
      <w:pPr>
        <w:pStyle w:val="Zwykytekst3"/>
        <w:numPr>
          <w:ilvl w:val="0"/>
          <w:numId w:val="4"/>
        </w:numPr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hAnsi="Arial"/>
          <w:color w:val="000000" w:themeColor="text1"/>
        </w:rPr>
        <w:t xml:space="preserve">Wykonawca zobowiązuje się dostarczyć Zamawiającemu wszelkie dokumenty niezbędne do skorzystania </w:t>
      </w:r>
      <w:r w:rsidR="0040785F" w:rsidRPr="00E65089">
        <w:rPr>
          <w:rFonts w:ascii="Arial" w:hAnsi="Arial"/>
          <w:color w:val="000000" w:themeColor="text1"/>
        </w:rPr>
        <w:t xml:space="preserve">                </w:t>
      </w:r>
      <w:r w:rsidRPr="00E65089">
        <w:rPr>
          <w:rFonts w:ascii="Arial" w:hAnsi="Arial"/>
          <w:color w:val="000000" w:themeColor="text1"/>
        </w:rPr>
        <w:t xml:space="preserve">z gwarancji na </w:t>
      </w:r>
      <w:r w:rsidR="0040785F" w:rsidRPr="00E65089">
        <w:rPr>
          <w:rFonts w:ascii="Arial" w:hAnsi="Arial"/>
          <w:color w:val="000000" w:themeColor="text1"/>
        </w:rPr>
        <w:t>wyroby gotowe</w:t>
      </w:r>
      <w:r w:rsidRPr="00E65089">
        <w:rPr>
          <w:rFonts w:ascii="Arial" w:hAnsi="Arial"/>
          <w:color w:val="000000" w:themeColor="text1"/>
        </w:rPr>
        <w:t>, o któr</w:t>
      </w:r>
      <w:r w:rsidR="0040785F" w:rsidRPr="00E65089">
        <w:rPr>
          <w:rFonts w:ascii="Arial" w:hAnsi="Arial"/>
          <w:color w:val="000000" w:themeColor="text1"/>
        </w:rPr>
        <w:t>ych</w:t>
      </w:r>
      <w:r w:rsidRPr="00E65089">
        <w:rPr>
          <w:rFonts w:ascii="Arial" w:hAnsi="Arial"/>
          <w:color w:val="000000" w:themeColor="text1"/>
        </w:rPr>
        <w:t xml:space="preserve"> umowa w ust. 2. </w:t>
      </w:r>
    </w:p>
    <w:p w:rsidR="009F7ABD" w:rsidRPr="00E65089" w:rsidRDefault="009F7ABD" w:rsidP="009E2505">
      <w:pPr>
        <w:pStyle w:val="Zwykytekst3"/>
        <w:jc w:val="center"/>
        <w:rPr>
          <w:rFonts w:ascii="Arial" w:eastAsia="MS Mincho" w:hAnsi="Arial"/>
          <w:b/>
          <w:color w:val="000000" w:themeColor="text1"/>
        </w:rPr>
      </w:pPr>
    </w:p>
    <w:p w:rsidR="00E62DEB" w:rsidRPr="00E65089" w:rsidRDefault="00E62DEB" w:rsidP="009E2505">
      <w:pPr>
        <w:pStyle w:val="Zwykytekst3"/>
        <w:jc w:val="center"/>
        <w:rPr>
          <w:rFonts w:ascii="Arial" w:eastAsia="MS Mincho" w:hAnsi="Arial"/>
          <w:b/>
          <w:color w:val="000000" w:themeColor="text1"/>
        </w:rPr>
      </w:pPr>
      <w:r w:rsidRPr="00E65089">
        <w:rPr>
          <w:rFonts w:ascii="Arial" w:eastAsia="MS Mincho" w:hAnsi="Arial"/>
          <w:b/>
          <w:color w:val="000000" w:themeColor="text1"/>
        </w:rPr>
        <w:t>§ 13   Odstąpienie od umowy</w:t>
      </w:r>
    </w:p>
    <w:p w:rsidR="00E62DEB" w:rsidRPr="00E65089" w:rsidRDefault="00E62DEB" w:rsidP="004233C3">
      <w:pPr>
        <w:pStyle w:val="Zwykytekst3"/>
        <w:numPr>
          <w:ilvl w:val="1"/>
          <w:numId w:val="27"/>
        </w:numPr>
        <w:tabs>
          <w:tab w:val="clear" w:pos="720"/>
          <w:tab w:val="num" w:pos="0"/>
          <w:tab w:val="num" w:pos="284"/>
        </w:tabs>
        <w:ind w:left="36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Zamawiający ma prawo odstąpić od niniejszej umowy:</w:t>
      </w:r>
    </w:p>
    <w:p w:rsidR="00E62DEB" w:rsidRPr="00E65089" w:rsidRDefault="00E62DEB" w:rsidP="00E62DEB">
      <w:pPr>
        <w:pStyle w:val="Zwykytekst3"/>
        <w:tabs>
          <w:tab w:val="left" w:pos="708"/>
        </w:tabs>
        <w:ind w:left="36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 xml:space="preserve">1) w terminie 30 dni od dnia powzięcia wiadomości o zaistnieniu istotnej zmiany okoliczności powodującej, </w:t>
      </w:r>
      <w:r w:rsidR="0040785F" w:rsidRPr="00E65089">
        <w:rPr>
          <w:rFonts w:ascii="Arial" w:eastAsia="MS Mincho" w:hAnsi="Arial"/>
          <w:color w:val="000000" w:themeColor="text1"/>
        </w:rPr>
        <w:t xml:space="preserve">                    </w:t>
      </w:r>
      <w:r w:rsidRPr="00E65089">
        <w:rPr>
          <w:rFonts w:ascii="Arial" w:eastAsia="MS Mincho" w:hAnsi="Arial"/>
          <w:color w:val="000000" w:themeColor="text1"/>
        </w:rPr>
        <w:t>że wykonanie umowy nie leży w interesie publicznym, czego nie można było przewidzieć w chwili zawarcia umowy, lub dalsze wykonywanie umowy może zagrozić podstawowemu interesowi bezpieczeństwa państwa lub bezpieczeństwu publicznemu;</w:t>
      </w:r>
    </w:p>
    <w:p w:rsidR="00E62DEB" w:rsidRPr="00E65089" w:rsidRDefault="00E62DEB" w:rsidP="00B44386">
      <w:pPr>
        <w:pStyle w:val="Zwykytekst3"/>
        <w:numPr>
          <w:ilvl w:val="0"/>
          <w:numId w:val="27"/>
        </w:numPr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jeżeli zachodzi co najmniej jedna z następujących okoliczności:</w:t>
      </w:r>
    </w:p>
    <w:p w:rsidR="00E62DEB" w:rsidRPr="00E65089" w:rsidRDefault="00E62DEB" w:rsidP="00247DE9">
      <w:pPr>
        <w:pStyle w:val="Zwykytekst3"/>
        <w:numPr>
          <w:ilvl w:val="1"/>
          <w:numId w:val="22"/>
        </w:numPr>
        <w:tabs>
          <w:tab w:val="clear" w:pos="1191"/>
        </w:tabs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dokonano zmiany umowy z naruszeniem § 14,</w:t>
      </w:r>
    </w:p>
    <w:p w:rsidR="00E62DEB" w:rsidRPr="00E65089" w:rsidRDefault="00E62DEB" w:rsidP="00B44386">
      <w:pPr>
        <w:pStyle w:val="Zwykytekst3"/>
        <w:numPr>
          <w:ilvl w:val="1"/>
          <w:numId w:val="22"/>
        </w:numPr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Wykonawca w chwili zawarcia umowy podlegał wykluczeniu na podstawie art. 108 PZP,</w:t>
      </w:r>
    </w:p>
    <w:p w:rsidR="00E62DEB" w:rsidRPr="00E65089" w:rsidRDefault="00E62DEB" w:rsidP="00B44386">
      <w:pPr>
        <w:pStyle w:val="Zwykytekst3"/>
        <w:numPr>
          <w:ilvl w:val="1"/>
          <w:numId w:val="22"/>
        </w:numPr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Trybunał Sprawiedliwości Unii Europejskiej stwierdził, w ramach procedury przewidzianej w art. 258 Traktatu o funkcjonowaniu Unii Europejskiej, że Rzeczpospolita Polska uchybiła zobowiązaniom, które ciążą na niej na mocy Traktatów, dyrektywy 2014/24/UE, dyrektywy 2014/25/UE i dyrektywy 2009/81/WE, z uwagi na to, że Zamawiający udzielił zamówienia z naruszeniem prawa Unii Europejskiej.</w:t>
      </w:r>
    </w:p>
    <w:p w:rsidR="00E62DEB" w:rsidRPr="00E65089" w:rsidRDefault="00E62DEB" w:rsidP="00B44386">
      <w:pPr>
        <w:pStyle w:val="Zwykytekst3"/>
        <w:numPr>
          <w:ilvl w:val="0"/>
          <w:numId w:val="28"/>
        </w:numPr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W przypadku, o którym mowa w § 13 ust. 1 pkt 2 lit. a, Zamawiający odstępuje od umowy w części, której zmiana dotyczy.</w:t>
      </w:r>
    </w:p>
    <w:p w:rsidR="00E62DEB" w:rsidRPr="00E65089" w:rsidRDefault="00E62DEB" w:rsidP="00B44386">
      <w:pPr>
        <w:pStyle w:val="Zwykytekst3"/>
        <w:numPr>
          <w:ilvl w:val="0"/>
          <w:numId w:val="28"/>
        </w:numPr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W przypadkach, o których mowa w ust. 1, Wykonawca może żądać wyłącznie wynagrodzenia należnego                   z tytułu wykonania części umowy.</w:t>
      </w:r>
    </w:p>
    <w:p w:rsidR="00E62DEB" w:rsidRPr="00E65089" w:rsidRDefault="00E62DEB" w:rsidP="00B44386">
      <w:pPr>
        <w:pStyle w:val="Zwykytekst3"/>
        <w:numPr>
          <w:ilvl w:val="0"/>
          <w:numId w:val="28"/>
        </w:numPr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Ponadto Zamawiający ma prawo odstąpić od niniejszej umowy lub jej części w następujących przypadkach:</w:t>
      </w:r>
    </w:p>
    <w:p w:rsidR="00E62DEB" w:rsidRPr="00E65089" w:rsidRDefault="00E62DEB" w:rsidP="00B44386">
      <w:pPr>
        <w:pStyle w:val="Zwykytekst3"/>
        <w:numPr>
          <w:ilvl w:val="0"/>
          <w:numId w:val="29"/>
        </w:numPr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Wykonawca nie wykonuje przedmiotu umowy zgodnie z umową, lub pisemnymi zastrzeżeniami Zamawiającego albo zaniedbuje bądź przerywa roboty ze swojej winy na okres dłuższy niż 14 dni lub pozostaje w zwłoce z wykonaniem przedmiotu umowy,</w:t>
      </w:r>
    </w:p>
    <w:p w:rsidR="00E62DEB" w:rsidRPr="00E65089" w:rsidRDefault="00E62DEB" w:rsidP="00B44386">
      <w:pPr>
        <w:pStyle w:val="Zwykytekst3"/>
        <w:numPr>
          <w:ilvl w:val="0"/>
          <w:numId w:val="29"/>
        </w:numPr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Wykonawca pozostaje w zwłoce z rozpoczęciem wykonywania przedmiotu Umowy mimo wezwania złożonego na piśmie przez Zamawiającego,</w:t>
      </w:r>
    </w:p>
    <w:p w:rsidR="00E62DEB" w:rsidRPr="00E65089" w:rsidRDefault="00E62DEB" w:rsidP="00B44386">
      <w:pPr>
        <w:pStyle w:val="Zwykytekst3"/>
        <w:numPr>
          <w:ilvl w:val="0"/>
          <w:numId w:val="29"/>
        </w:numPr>
        <w:tabs>
          <w:tab w:val="clear" w:pos="720"/>
          <w:tab w:val="left" w:pos="708"/>
        </w:tabs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rozpoczęcia likwidacji Wykonawcy lub złożenia wniosku o ogłoszenie upadłości Wykonawcy,</w:t>
      </w:r>
    </w:p>
    <w:p w:rsidR="00E62DEB" w:rsidRPr="00E65089" w:rsidRDefault="00E62DEB" w:rsidP="00B44386">
      <w:pPr>
        <w:pStyle w:val="Zwykytekst3"/>
        <w:numPr>
          <w:ilvl w:val="0"/>
          <w:numId w:val="29"/>
        </w:numPr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Wykonawca nienależycie wykonuje przedmiot umowy poprzez niezachowanie wymogów wskazanych                    w § 5 ust. 1 pkt 3) i 4) niniejszej umowy.</w:t>
      </w:r>
    </w:p>
    <w:p w:rsidR="00E62DEB" w:rsidRPr="00E65089" w:rsidRDefault="00E62DEB" w:rsidP="00B44386">
      <w:pPr>
        <w:pStyle w:val="Zwykytekst3"/>
        <w:numPr>
          <w:ilvl w:val="0"/>
          <w:numId w:val="28"/>
        </w:numPr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Oświadczenie w przedmiocie odstąpienia od umowy Zamawiający ma prawo złożyć w terminie do 30 dni od  zaistnienia przyczyn wskazanych w ust. 1 i 4 niniejszego paragrafu.</w:t>
      </w:r>
    </w:p>
    <w:p w:rsidR="00E62DEB" w:rsidRPr="00E65089" w:rsidRDefault="00E62DEB" w:rsidP="00B44386">
      <w:pPr>
        <w:pStyle w:val="Zwykytekst3"/>
        <w:numPr>
          <w:ilvl w:val="0"/>
          <w:numId w:val="28"/>
        </w:numPr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 xml:space="preserve">W razie odstąpienia od Umowy, Wykonawca przy udziale Inspektora Nadzoru reprezentującego Zamawiającego sporządzi protokół inwentaryzacji robót w toku w terminie </w:t>
      </w:r>
      <w:r w:rsidR="004E771A" w:rsidRPr="00E65089">
        <w:rPr>
          <w:rFonts w:ascii="Arial" w:eastAsia="MS Mincho" w:hAnsi="Arial"/>
          <w:color w:val="000000" w:themeColor="text1"/>
        </w:rPr>
        <w:t>7</w:t>
      </w:r>
      <w:r w:rsidRPr="00E65089">
        <w:rPr>
          <w:rFonts w:ascii="Arial" w:eastAsia="MS Mincho" w:hAnsi="Arial"/>
          <w:color w:val="000000" w:themeColor="text1"/>
        </w:rPr>
        <w:t xml:space="preserve"> dni roboczych od dnia odstąpienia od Umowy.</w:t>
      </w:r>
    </w:p>
    <w:p w:rsidR="00E62DEB" w:rsidRPr="00E65089" w:rsidRDefault="00E62DEB" w:rsidP="00B44386">
      <w:pPr>
        <w:pStyle w:val="Zwykytekst3"/>
        <w:numPr>
          <w:ilvl w:val="0"/>
          <w:numId w:val="28"/>
        </w:numPr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Wykonawcy zostanie zapłacone wynagrodzenie za roboty zrealizowane do dnia odstąpienia, których zakres zostanie określony w protokole.</w:t>
      </w:r>
    </w:p>
    <w:p w:rsidR="00E62DEB" w:rsidRPr="00E65089" w:rsidRDefault="00E62DEB" w:rsidP="00E62DEB">
      <w:pPr>
        <w:pStyle w:val="Zwykytekst3"/>
        <w:tabs>
          <w:tab w:val="left" w:pos="708"/>
        </w:tabs>
        <w:jc w:val="center"/>
        <w:rPr>
          <w:rFonts w:ascii="Arial" w:eastAsia="MS Mincho" w:hAnsi="Arial"/>
          <w:b/>
          <w:color w:val="000000" w:themeColor="text1"/>
        </w:rPr>
      </w:pPr>
      <w:r w:rsidRPr="00E65089">
        <w:rPr>
          <w:rFonts w:ascii="Arial" w:eastAsia="MS Mincho" w:hAnsi="Arial"/>
          <w:b/>
          <w:color w:val="000000" w:themeColor="text1"/>
        </w:rPr>
        <w:t>§ 14   Zmiany umowy</w:t>
      </w:r>
    </w:p>
    <w:p w:rsidR="00E62DEB" w:rsidRPr="00E65089" w:rsidRDefault="00E62DEB" w:rsidP="00B44386">
      <w:pPr>
        <w:pStyle w:val="Zwykytekst3"/>
        <w:numPr>
          <w:ilvl w:val="0"/>
          <w:numId w:val="30"/>
        </w:numPr>
        <w:jc w:val="both"/>
        <w:rPr>
          <w:rFonts w:ascii="Arial" w:hAnsi="Arial"/>
          <w:color w:val="000000" w:themeColor="text1"/>
        </w:rPr>
      </w:pPr>
      <w:r w:rsidRPr="00E65089">
        <w:rPr>
          <w:rFonts w:ascii="Arial" w:hAnsi="Arial"/>
          <w:color w:val="000000" w:themeColor="text1"/>
        </w:rPr>
        <w:t>Zamawiający nie dopuszcza takich zmian niniejszej umowy, które powodują, że charakter umowy zmienia się        w sposób istotny w stosunku do pierwotnej umowy, w szczególności jeżeli zmiana:</w:t>
      </w:r>
    </w:p>
    <w:p w:rsidR="00E62DEB" w:rsidRPr="00E65089" w:rsidRDefault="00E62DEB" w:rsidP="0029596F">
      <w:pPr>
        <w:pStyle w:val="Zwykytekst3"/>
        <w:numPr>
          <w:ilvl w:val="1"/>
          <w:numId w:val="30"/>
        </w:numPr>
        <w:tabs>
          <w:tab w:val="clear" w:pos="1440"/>
          <w:tab w:val="num" w:pos="993"/>
        </w:tabs>
        <w:ind w:left="993" w:hanging="284"/>
        <w:jc w:val="both"/>
        <w:rPr>
          <w:rFonts w:ascii="Arial" w:hAnsi="Arial"/>
          <w:color w:val="000000" w:themeColor="text1"/>
        </w:rPr>
      </w:pPr>
      <w:r w:rsidRPr="00E65089">
        <w:rPr>
          <w:rFonts w:ascii="Arial" w:hAnsi="Arial"/>
          <w:color w:val="000000" w:themeColor="text1"/>
        </w:rPr>
        <w:t>wprowadza warunki, które gdyby zostały zastosowane w postępowaniu o udzielenie zamówienia, to wzięliby w nim udział lub mogliby wziąć udział inni wykonawcy lub przyjęte zostałyby oferty innej treści;</w:t>
      </w:r>
    </w:p>
    <w:p w:rsidR="00E62DEB" w:rsidRPr="00E65089" w:rsidRDefault="00E62DEB" w:rsidP="0029596F">
      <w:pPr>
        <w:pStyle w:val="Zwykytekst3"/>
        <w:numPr>
          <w:ilvl w:val="1"/>
          <w:numId w:val="30"/>
        </w:numPr>
        <w:tabs>
          <w:tab w:val="clear" w:pos="1440"/>
          <w:tab w:val="num" w:pos="993"/>
        </w:tabs>
        <w:ind w:left="993" w:hanging="284"/>
        <w:jc w:val="both"/>
        <w:rPr>
          <w:rFonts w:ascii="Arial" w:hAnsi="Arial"/>
          <w:color w:val="000000" w:themeColor="text1"/>
        </w:rPr>
      </w:pPr>
      <w:r w:rsidRPr="00E65089">
        <w:rPr>
          <w:rFonts w:ascii="Arial" w:hAnsi="Arial"/>
          <w:color w:val="000000" w:themeColor="text1"/>
        </w:rPr>
        <w:t>narusza równowagę ekonomiczną stron umowy na korzyść Wykonawcy, w sposób nieprzewidziany                       w pierwotnej umowie;</w:t>
      </w:r>
    </w:p>
    <w:p w:rsidR="00E62DEB" w:rsidRPr="00E65089" w:rsidRDefault="00E62DEB" w:rsidP="0029596F">
      <w:pPr>
        <w:pStyle w:val="Zwykytekst3"/>
        <w:numPr>
          <w:ilvl w:val="1"/>
          <w:numId w:val="30"/>
        </w:numPr>
        <w:tabs>
          <w:tab w:val="clear" w:pos="1440"/>
          <w:tab w:val="num" w:pos="993"/>
        </w:tabs>
        <w:ind w:left="993" w:hanging="284"/>
        <w:jc w:val="both"/>
        <w:rPr>
          <w:rFonts w:ascii="Arial" w:hAnsi="Arial"/>
          <w:color w:val="000000" w:themeColor="text1"/>
        </w:rPr>
      </w:pPr>
      <w:r w:rsidRPr="00E65089">
        <w:rPr>
          <w:rFonts w:ascii="Arial" w:hAnsi="Arial"/>
          <w:color w:val="000000" w:themeColor="text1"/>
        </w:rPr>
        <w:t>w sposób znaczny rozszerza albo zmniejsza zakres świadczeń i zobowiązań wynikający z umowy;</w:t>
      </w:r>
    </w:p>
    <w:p w:rsidR="00E62DEB" w:rsidRPr="00E65089" w:rsidRDefault="00E62DEB" w:rsidP="0029596F">
      <w:pPr>
        <w:pStyle w:val="Zwykytekst3"/>
        <w:numPr>
          <w:ilvl w:val="1"/>
          <w:numId w:val="30"/>
        </w:numPr>
        <w:tabs>
          <w:tab w:val="clear" w:pos="1440"/>
          <w:tab w:val="num" w:pos="993"/>
        </w:tabs>
        <w:ind w:left="993" w:hanging="284"/>
        <w:jc w:val="both"/>
        <w:rPr>
          <w:rFonts w:ascii="Arial" w:hAnsi="Arial"/>
          <w:color w:val="000000" w:themeColor="text1"/>
        </w:rPr>
      </w:pPr>
      <w:r w:rsidRPr="00E65089">
        <w:rPr>
          <w:rFonts w:ascii="Arial" w:hAnsi="Arial"/>
          <w:color w:val="000000" w:themeColor="text1"/>
        </w:rPr>
        <w:t>polega na zastąpieniu Wykonawcy, któremu Zamawiający udzielił zamówienia, nowym wykonawcą w przypadkach innych, niż wskazane w ust 2. pkt 2).</w:t>
      </w:r>
    </w:p>
    <w:p w:rsidR="00E62DEB" w:rsidRPr="00E65089" w:rsidRDefault="00E62DEB" w:rsidP="00B44386">
      <w:pPr>
        <w:pStyle w:val="Zwykytekst3"/>
        <w:numPr>
          <w:ilvl w:val="0"/>
          <w:numId w:val="30"/>
        </w:numPr>
        <w:jc w:val="both"/>
        <w:rPr>
          <w:rFonts w:ascii="Arial" w:hAnsi="Arial"/>
          <w:color w:val="000000" w:themeColor="text1"/>
        </w:rPr>
      </w:pPr>
      <w:r w:rsidRPr="00E65089">
        <w:rPr>
          <w:rFonts w:ascii="Arial" w:hAnsi="Arial"/>
          <w:color w:val="000000" w:themeColor="text1"/>
        </w:rPr>
        <w:t>Zamawiający dopuszcza zmiany umowy w formie pisemnej – aneksem zaakceptowanym przez obie strony              w następujących przypadkach:</w:t>
      </w:r>
    </w:p>
    <w:p w:rsidR="00E62DEB" w:rsidRPr="00E65089" w:rsidRDefault="00E62DEB" w:rsidP="00B44386">
      <w:pPr>
        <w:numPr>
          <w:ilvl w:val="0"/>
          <w:numId w:val="31"/>
        </w:numPr>
        <w:jc w:val="both"/>
        <w:rPr>
          <w:rFonts w:ascii="Arial" w:hAnsi="Arial" w:cs="StarSymbol"/>
          <w:color w:val="000000" w:themeColor="text1"/>
          <w:sz w:val="20"/>
          <w:szCs w:val="20"/>
        </w:rPr>
      </w:pPr>
      <w:r w:rsidRPr="00E65089">
        <w:rPr>
          <w:rFonts w:ascii="Arial" w:hAnsi="Arial" w:cs="StarSymbol"/>
          <w:color w:val="000000" w:themeColor="text1"/>
          <w:sz w:val="20"/>
          <w:szCs w:val="20"/>
        </w:rPr>
        <w:lastRenderedPageBreak/>
        <w:t>realizacji przez dotychczasowego Wykonawcę dodatkowych robót budowlanych, dostaw, usług których nie uwzględniono w zamówieniu podstawowym, o ile stały się niezbędne i zostały spełnione łącznie następujące warunki:</w:t>
      </w:r>
    </w:p>
    <w:p w:rsidR="00E62DEB" w:rsidRPr="00E65089" w:rsidRDefault="00E62DEB" w:rsidP="00247DE9">
      <w:pPr>
        <w:numPr>
          <w:ilvl w:val="2"/>
          <w:numId w:val="32"/>
        </w:numPr>
        <w:tabs>
          <w:tab w:val="clear" w:pos="1191"/>
          <w:tab w:val="num" w:pos="851"/>
          <w:tab w:val="num" w:pos="993"/>
        </w:tabs>
        <w:ind w:left="993" w:hanging="284"/>
        <w:jc w:val="both"/>
        <w:rPr>
          <w:rFonts w:ascii="Arial" w:hAnsi="Arial" w:cs="StarSymbol"/>
          <w:color w:val="000000" w:themeColor="text1"/>
          <w:sz w:val="20"/>
          <w:szCs w:val="20"/>
        </w:rPr>
      </w:pPr>
      <w:r w:rsidRPr="00E65089">
        <w:rPr>
          <w:rFonts w:ascii="Arial" w:hAnsi="Arial" w:cs="StarSymbol"/>
          <w:color w:val="000000" w:themeColor="text1"/>
          <w:sz w:val="20"/>
          <w:szCs w:val="20"/>
        </w:rPr>
        <w:t xml:space="preserve">zmiana Wykonawcy nie może zostać dokonana z powodów ekonomicznych lub technicznych, </w:t>
      </w:r>
      <w:r w:rsidRPr="00E65089">
        <w:rPr>
          <w:rFonts w:ascii="Arial" w:hAnsi="Arial" w:cs="StarSymbol"/>
          <w:color w:val="000000" w:themeColor="text1"/>
          <w:sz w:val="20"/>
          <w:szCs w:val="20"/>
        </w:rPr>
        <w:br/>
        <w:t>w szczególności dotyczących zamienności lub interoperacyjności sprzętu, usług lub instalacji, zamówionych w ramach zamówienia podstawowego,</w:t>
      </w:r>
    </w:p>
    <w:p w:rsidR="00E62DEB" w:rsidRPr="00E65089" w:rsidRDefault="00E62DEB" w:rsidP="00247DE9">
      <w:pPr>
        <w:numPr>
          <w:ilvl w:val="2"/>
          <w:numId w:val="32"/>
        </w:numPr>
        <w:tabs>
          <w:tab w:val="clear" w:pos="1191"/>
          <w:tab w:val="num" w:pos="851"/>
          <w:tab w:val="num" w:pos="993"/>
        </w:tabs>
        <w:ind w:left="993" w:hanging="284"/>
        <w:jc w:val="both"/>
        <w:rPr>
          <w:rFonts w:ascii="Arial" w:hAnsi="Arial" w:cs="StarSymbol"/>
          <w:color w:val="000000" w:themeColor="text1"/>
          <w:sz w:val="20"/>
          <w:szCs w:val="20"/>
        </w:rPr>
      </w:pPr>
      <w:r w:rsidRPr="00E65089">
        <w:rPr>
          <w:rFonts w:ascii="Arial" w:hAnsi="Arial" w:cs="StarSymbol"/>
          <w:color w:val="000000" w:themeColor="text1"/>
          <w:sz w:val="20"/>
          <w:szCs w:val="20"/>
        </w:rPr>
        <w:t xml:space="preserve">zmiana Wykonawcy spowodowałaby </w:t>
      </w:r>
      <w:r w:rsidR="004E771A" w:rsidRPr="00E65089">
        <w:rPr>
          <w:rFonts w:ascii="Arial" w:hAnsi="Arial" w:cs="StarSymbol"/>
          <w:color w:val="000000" w:themeColor="text1"/>
          <w:sz w:val="20"/>
          <w:szCs w:val="20"/>
        </w:rPr>
        <w:t>istotną niedogodność lub znaczn</w:t>
      </w:r>
      <w:r w:rsidRPr="00E65089">
        <w:rPr>
          <w:rFonts w:ascii="Arial" w:hAnsi="Arial" w:cs="StarSymbol"/>
          <w:color w:val="000000" w:themeColor="text1"/>
          <w:sz w:val="20"/>
          <w:szCs w:val="20"/>
        </w:rPr>
        <w:t>e zwiększenie kosztów dla Zamawiającego,</w:t>
      </w:r>
    </w:p>
    <w:p w:rsidR="00E62DEB" w:rsidRPr="00E65089" w:rsidRDefault="00E62DEB" w:rsidP="00247DE9">
      <w:pPr>
        <w:numPr>
          <w:ilvl w:val="2"/>
          <w:numId w:val="32"/>
        </w:numPr>
        <w:tabs>
          <w:tab w:val="clear" w:pos="1191"/>
          <w:tab w:val="num" w:pos="851"/>
          <w:tab w:val="num" w:pos="993"/>
        </w:tabs>
        <w:ind w:left="993" w:hanging="284"/>
        <w:jc w:val="both"/>
        <w:rPr>
          <w:rFonts w:ascii="Arial" w:hAnsi="Arial" w:cs="StarSymbol"/>
          <w:color w:val="000000" w:themeColor="text1"/>
          <w:sz w:val="20"/>
          <w:szCs w:val="20"/>
        </w:rPr>
      </w:pPr>
      <w:r w:rsidRPr="00E65089">
        <w:rPr>
          <w:rFonts w:ascii="Arial" w:hAnsi="Arial" w:cs="StarSymbol"/>
          <w:color w:val="000000" w:themeColor="text1"/>
          <w:sz w:val="20"/>
          <w:szCs w:val="20"/>
        </w:rPr>
        <w:t>wartość każdej kolejnej zmiany nie przekracza 50% wartości zamówienia określonej pierwotnie                         w Umowie, z wyjątkiem należycie uzasadnionych przypadków;</w:t>
      </w:r>
    </w:p>
    <w:p w:rsidR="00E62DEB" w:rsidRPr="00E65089" w:rsidRDefault="00E62DEB" w:rsidP="00B44386">
      <w:pPr>
        <w:numPr>
          <w:ilvl w:val="0"/>
          <w:numId w:val="31"/>
        </w:numPr>
        <w:jc w:val="both"/>
        <w:rPr>
          <w:rFonts w:ascii="Arial" w:hAnsi="Arial" w:cs="StarSymbol"/>
          <w:color w:val="000000" w:themeColor="text1"/>
          <w:sz w:val="20"/>
          <w:szCs w:val="20"/>
        </w:rPr>
      </w:pPr>
      <w:r w:rsidRPr="00E65089">
        <w:rPr>
          <w:rFonts w:ascii="Arial" w:hAnsi="Arial" w:cs="StarSymbol"/>
          <w:color w:val="000000" w:themeColor="text1"/>
          <w:sz w:val="20"/>
          <w:szCs w:val="20"/>
        </w:rPr>
        <w:t>gdy nowy wykonawca ma zastąpić dotychczasowego Wykonawcę:</w:t>
      </w:r>
    </w:p>
    <w:p w:rsidR="00E62DEB" w:rsidRPr="00E65089" w:rsidRDefault="00E62DEB" w:rsidP="00B44386">
      <w:pPr>
        <w:numPr>
          <w:ilvl w:val="1"/>
          <w:numId w:val="31"/>
        </w:numPr>
        <w:jc w:val="both"/>
        <w:rPr>
          <w:rFonts w:ascii="Arial" w:hAnsi="Arial" w:cs="StarSymbol"/>
          <w:color w:val="000000" w:themeColor="text1"/>
          <w:sz w:val="20"/>
          <w:szCs w:val="20"/>
        </w:rPr>
      </w:pPr>
      <w:r w:rsidRPr="00E65089">
        <w:rPr>
          <w:rFonts w:ascii="Arial" w:hAnsi="Arial" w:cs="StarSymbol"/>
          <w:color w:val="000000" w:themeColor="text1"/>
          <w:sz w:val="20"/>
          <w:szCs w:val="20"/>
        </w:rPr>
        <w:t xml:space="preserve">w wyniku sukcesji, wstępując w prawa i obowiązki wykonawcy, w następstwie przejęcia, połączenia, </w:t>
      </w:r>
    </w:p>
    <w:p w:rsidR="00E62DEB" w:rsidRPr="00E65089" w:rsidRDefault="00E62DEB" w:rsidP="00E62DEB">
      <w:pPr>
        <w:tabs>
          <w:tab w:val="left" w:pos="708"/>
        </w:tabs>
        <w:ind w:left="1191"/>
        <w:jc w:val="both"/>
        <w:rPr>
          <w:rFonts w:ascii="Arial" w:hAnsi="Arial" w:cs="StarSymbol"/>
          <w:color w:val="000000" w:themeColor="text1"/>
          <w:sz w:val="20"/>
          <w:szCs w:val="20"/>
        </w:rPr>
      </w:pPr>
      <w:r w:rsidRPr="00E65089">
        <w:rPr>
          <w:rFonts w:ascii="Arial" w:hAnsi="Arial" w:cs="StarSymbol"/>
          <w:color w:val="000000" w:themeColor="text1"/>
          <w:sz w:val="20"/>
          <w:szCs w:val="20"/>
        </w:rPr>
        <w:t>podziału, przekształcenia, upadłości, restrukturyzacji, dziedziczenia lub nabycia dotychczasowego wykonawcy lub jego przedsiębiorstwa, o ile nowy wyk</w:t>
      </w:r>
      <w:r w:rsidR="0040785F" w:rsidRPr="00E65089">
        <w:rPr>
          <w:rFonts w:ascii="Arial" w:hAnsi="Arial" w:cs="StarSymbol"/>
          <w:color w:val="000000" w:themeColor="text1"/>
          <w:sz w:val="20"/>
          <w:szCs w:val="20"/>
        </w:rPr>
        <w:t xml:space="preserve">onawca spełnia warunki udziału </w:t>
      </w:r>
      <w:r w:rsidRPr="00E65089">
        <w:rPr>
          <w:rFonts w:ascii="Arial" w:hAnsi="Arial" w:cs="StarSymbol"/>
          <w:color w:val="000000" w:themeColor="text1"/>
          <w:sz w:val="20"/>
          <w:szCs w:val="20"/>
        </w:rPr>
        <w:t>w postępowaniu, nie zachodzą wobec niego podstawy wykluczenia oraz nie pociąga to za sobą innych istotnych zmian umowy, a także nie ma na celu uniknięcia stosowania przepisów ustawy</w:t>
      </w:r>
    </w:p>
    <w:p w:rsidR="00E62DEB" w:rsidRPr="00E65089" w:rsidRDefault="00E62DEB" w:rsidP="00E62DEB">
      <w:pPr>
        <w:tabs>
          <w:tab w:val="left" w:pos="708"/>
        </w:tabs>
        <w:ind w:firstLine="708"/>
        <w:jc w:val="both"/>
        <w:rPr>
          <w:rFonts w:ascii="Arial" w:hAnsi="Arial" w:cs="StarSymbol"/>
          <w:color w:val="000000" w:themeColor="text1"/>
          <w:sz w:val="20"/>
          <w:szCs w:val="20"/>
        </w:rPr>
      </w:pPr>
      <w:r w:rsidRPr="00E65089">
        <w:rPr>
          <w:rFonts w:ascii="Arial" w:hAnsi="Arial" w:cs="StarSymbol"/>
          <w:color w:val="000000" w:themeColor="text1"/>
          <w:sz w:val="20"/>
          <w:szCs w:val="20"/>
        </w:rPr>
        <w:t xml:space="preserve">         lub</w:t>
      </w:r>
    </w:p>
    <w:p w:rsidR="00E62DEB" w:rsidRPr="00E65089" w:rsidRDefault="00E62DEB" w:rsidP="00B44386">
      <w:pPr>
        <w:numPr>
          <w:ilvl w:val="1"/>
          <w:numId w:val="31"/>
        </w:numPr>
        <w:jc w:val="both"/>
        <w:rPr>
          <w:rFonts w:ascii="Arial" w:hAnsi="Arial" w:cs="StarSymbol"/>
          <w:color w:val="000000" w:themeColor="text1"/>
          <w:sz w:val="20"/>
          <w:szCs w:val="20"/>
        </w:rPr>
      </w:pPr>
      <w:r w:rsidRPr="00E65089">
        <w:rPr>
          <w:rFonts w:ascii="Arial" w:hAnsi="Arial" w:cs="StarSymbol"/>
          <w:color w:val="000000" w:themeColor="text1"/>
          <w:sz w:val="20"/>
          <w:szCs w:val="20"/>
        </w:rPr>
        <w:t xml:space="preserve">w wyniku przejęcia przez zamawiającego zobowiązań wykonawcy względem jego podwykonawców,                 </w:t>
      </w:r>
    </w:p>
    <w:p w:rsidR="00E62DEB" w:rsidRPr="00E65089" w:rsidRDefault="00E62DEB" w:rsidP="00E62DEB">
      <w:pPr>
        <w:tabs>
          <w:tab w:val="left" w:pos="708"/>
        </w:tabs>
        <w:ind w:left="1191"/>
        <w:jc w:val="both"/>
        <w:rPr>
          <w:rFonts w:ascii="Arial" w:hAnsi="Arial" w:cs="StarSymbol"/>
          <w:color w:val="000000" w:themeColor="text1"/>
          <w:sz w:val="20"/>
          <w:szCs w:val="20"/>
        </w:rPr>
      </w:pPr>
      <w:r w:rsidRPr="00E65089">
        <w:rPr>
          <w:rFonts w:ascii="Arial" w:hAnsi="Arial" w:cs="StarSymbol"/>
          <w:color w:val="000000" w:themeColor="text1"/>
          <w:sz w:val="20"/>
          <w:szCs w:val="20"/>
        </w:rPr>
        <w:t>w przypadku, o którym mowa w art. 465 ust. 1 ustawy z dnia 11 września 2019 r.  - Prawo zamówień publicznych (dalej. PZP);</w:t>
      </w:r>
    </w:p>
    <w:p w:rsidR="00E62DEB" w:rsidRDefault="00E62DEB" w:rsidP="00B44386">
      <w:pPr>
        <w:pStyle w:val="Zwykytekst3"/>
        <w:numPr>
          <w:ilvl w:val="0"/>
          <w:numId w:val="31"/>
        </w:numPr>
        <w:jc w:val="both"/>
        <w:rPr>
          <w:rFonts w:ascii="Arial" w:hAnsi="Arial"/>
          <w:color w:val="000000" w:themeColor="text1"/>
        </w:rPr>
      </w:pPr>
      <w:r w:rsidRPr="00E65089">
        <w:rPr>
          <w:rFonts w:ascii="Arial" w:hAnsi="Arial"/>
          <w:color w:val="000000" w:themeColor="text1"/>
        </w:rPr>
        <w:t>jeżeli konieczność zmiany umowy spowodowana jest okolicznościami, których Zamawiający, działając                z należytą starannością, nie mógł przewidzieć, o ile zmiana nie modyfikuje ogólnego charakteru umowy                a wzrost ceny spowodowany każdą kolejną zmianą nie przekracza 50% wartości pierwotnej umowy;</w:t>
      </w:r>
    </w:p>
    <w:p w:rsidR="00E62DEB" w:rsidRPr="008B01D0" w:rsidRDefault="00E62DEB" w:rsidP="00B44386">
      <w:pPr>
        <w:pStyle w:val="Zwykytekst3"/>
        <w:numPr>
          <w:ilvl w:val="0"/>
          <w:numId w:val="31"/>
        </w:numPr>
        <w:jc w:val="both"/>
        <w:rPr>
          <w:rFonts w:ascii="Arial" w:hAnsi="Arial"/>
          <w:color w:val="000000" w:themeColor="text1"/>
        </w:rPr>
      </w:pPr>
      <w:r w:rsidRPr="00E65089">
        <w:rPr>
          <w:rFonts w:ascii="Arial" w:hAnsi="Arial"/>
          <w:color w:val="000000" w:themeColor="text1"/>
        </w:rPr>
        <w:t xml:space="preserve">gdy zachodzi konieczność przedłużenia terminu wykonania przedmiotu umowy o czas opóźnienia, jeżeli takie </w:t>
      </w:r>
      <w:r w:rsidRPr="008B01D0">
        <w:rPr>
          <w:rFonts w:ascii="Arial" w:hAnsi="Arial"/>
          <w:color w:val="000000" w:themeColor="text1"/>
        </w:rPr>
        <w:t>opóźnienie jest lub będzie miało wpływ na wykonanie przedmiotu umowy, w następujących sytuacjach:</w:t>
      </w:r>
    </w:p>
    <w:p w:rsidR="0092641E" w:rsidRPr="008B01D0" w:rsidRDefault="00E62DEB" w:rsidP="0092641E">
      <w:pPr>
        <w:numPr>
          <w:ilvl w:val="1"/>
          <w:numId w:val="31"/>
        </w:numPr>
        <w:tabs>
          <w:tab w:val="clear" w:pos="1191"/>
          <w:tab w:val="left" w:pos="851"/>
        </w:tabs>
        <w:ind w:left="1134" w:hanging="425"/>
        <w:rPr>
          <w:rFonts w:ascii="Arial" w:hAnsi="Arial" w:cs="StarSymbol"/>
          <w:color w:val="000000" w:themeColor="text1"/>
          <w:sz w:val="20"/>
          <w:szCs w:val="20"/>
        </w:rPr>
      </w:pPr>
      <w:r w:rsidRPr="008B01D0">
        <w:rPr>
          <w:rFonts w:ascii="Arial" w:hAnsi="Arial"/>
          <w:color w:val="000000" w:themeColor="text1"/>
          <w:sz w:val="20"/>
          <w:szCs w:val="20"/>
        </w:rPr>
        <w:t>zawieszenia robót przez Zamawiającego</w:t>
      </w:r>
      <w:r w:rsidRPr="008B01D0">
        <w:rPr>
          <w:rFonts w:ascii="Arial" w:hAnsi="Arial" w:cs="StarSymbol"/>
          <w:color w:val="000000" w:themeColor="text1"/>
          <w:sz w:val="20"/>
          <w:szCs w:val="20"/>
        </w:rPr>
        <w:t>,</w:t>
      </w:r>
    </w:p>
    <w:p w:rsidR="00E62DEB" w:rsidRPr="008B01D0" w:rsidRDefault="00E62DEB" w:rsidP="00667749">
      <w:pPr>
        <w:numPr>
          <w:ilvl w:val="1"/>
          <w:numId w:val="31"/>
        </w:numPr>
        <w:tabs>
          <w:tab w:val="clear" w:pos="1191"/>
          <w:tab w:val="left" w:pos="851"/>
        </w:tabs>
        <w:ind w:left="1134" w:hanging="425"/>
        <w:rPr>
          <w:rFonts w:ascii="Arial" w:hAnsi="Arial" w:cs="StarSymbol"/>
          <w:color w:val="000000" w:themeColor="text1"/>
          <w:sz w:val="20"/>
          <w:szCs w:val="20"/>
        </w:rPr>
      </w:pPr>
      <w:r w:rsidRPr="008B01D0">
        <w:rPr>
          <w:rFonts w:ascii="Arial" w:hAnsi="Arial"/>
          <w:color w:val="000000" w:themeColor="text1"/>
          <w:sz w:val="20"/>
          <w:szCs w:val="20"/>
        </w:rPr>
        <w:t>przestojów i opóźnień zawinionych przez Zamawiającego,</w:t>
      </w:r>
    </w:p>
    <w:p w:rsidR="00E62DEB" w:rsidRPr="008B01D0" w:rsidRDefault="00E62DEB" w:rsidP="00667749">
      <w:pPr>
        <w:numPr>
          <w:ilvl w:val="1"/>
          <w:numId w:val="31"/>
        </w:numPr>
        <w:tabs>
          <w:tab w:val="clear" w:pos="1191"/>
          <w:tab w:val="left" w:pos="851"/>
        </w:tabs>
        <w:ind w:left="1134" w:hanging="425"/>
        <w:rPr>
          <w:rFonts w:ascii="Arial" w:hAnsi="Arial" w:cs="StarSymbol"/>
          <w:color w:val="000000" w:themeColor="text1"/>
          <w:sz w:val="20"/>
          <w:szCs w:val="20"/>
        </w:rPr>
      </w:pPr>
      <w:r w:rsidRPr="008B01D0">
        <w:rPr>
          <w:rFonts w:ascii="Arial" w:hAnsi="Arial"/>
          <w:color w:val="000000" w:themeColor="text1"/>
          <w:sz w:val="20"/>
          <w:szCs w:val="20"/>
        </w:rPr>
        <w:t>opóźnień w przekazaniu przez Zamawiającego terenu budowy w terminie określonym w umowie,</w:t>
      </w:r>
    </w:p>
    <w:p w:rsidR="00E62DEB" w:rsidRPr="00E65089" w:rsidRDefault="00E62DEB" w:rsidP="00667749">
      <w:pPr>
        <w:numPr>
          <w:ilvl w:val="1"/>
          <w:numId w:val="31"/>
        </w:numPr>
        <w:tabs>
          <w:tab w:val="clear" w:pos="1191"/>
          <w:tab w:val="left" w:pos="851"/>
        </w:tabs>
        <w:ind w:left="1134" w:hanging="425"/>
        <w:rPr>
          <w:rFonts w:ascii="Arial" w:hAnsi="Arial" w:cs="StarSymbol"/>
          <w:color w:val="000000" w:themeColor="text1"/>
          <w:sz w:val="20"/>
          <w:szCs w:val="20"/>
        </w:rPr>
      </w:pPr>
      <w:r w:rsidRPr="008B01D0">
        <w:rPr>
          <w:rFonts w:ascii="Arial" w:hAnsi="Arial"/>
          <w:color w:val="000000" w:themeColor="text1"/>
          <w:sz w:val="20"/>
          <w:szCs w:val="20"/>
        </w:rPr>
        <w:t xml:space="preserve">opóźnień </w:t>
      </w:r>
      <w:r w:rsidRPr="00E65089">
        <w:rPr>
          <w:rFonts w:ascii="Arial" w:hAnsi="Arial"/>
          <w:color w:val="000000" w:themeColor="text1"/>
          <w:sz w:val="20"/>
          <w:szCs w:val="20"/>
        </w:rPr>
        <w:t>Zamawiającego w przekazaniu Wykonawcy dokumentów budowy, do których przekazania Zamawiający był zobowiązany,</w:t>
      </w:r>
    </w:p>
    <w:p w:rsidR="00E62DEB" w:rsidRPr="00F553B8" w:rsidRDefault="00E62DEB" w:rsidP="00667749">
      <w:pPr>
        <w:numPr>
          <w:ilvl w:val="1"/>
          <w:numId w:val="31"/>
        </w:numPr>
        <w:tabs>
          <w:tab w:val="clear" w:pos="1191"/>
          <w:tab w:val="left" w:pos="851"/>
        </w:tabs>
        <w:ind w:left="1134" w:hanging="425"/>
        <w:rPr>
          <w:rFonts w:ascii="Arial" w:hAnsi="Arial" w:cs="StarSymbol"/>
          <w:color w:val="000000" w:themeColor="text1"/>
          <w:sz w:val="20"/>
          <w:szCs w:val="20"/>
        </w:rPr>
      </w:pPr>
      <w:r w:rsidRPr="00E65089">
        <w:rPr>
          <w:rFonts w:ascii="Arial" w:hAnsi="Arial"/>
          <w:color w:val="000000" w:themeColor="text1"/>
          <w:sz w:val="20"/>
          <w:szCs w:val="20"/>
        </w:rPr>
        <w:t>działania siły wyższej (na przykład pandemie klęski żywiołowe, katastrofy i kataklizmy), mającej bezpośredni wpływ na terminowość wykonywania robót,</w:t>
      </w:r>
    </w:p>
    <w:p w:rsidR="00F553B8" w:rsidRDefault="00F553B8" w:rsidP="00F553B8">
      <w:pPr>
        <w:numPr>
          <w:ilvl w:val="1"/>
          <w:numId w:val="31"/>
        </w:numPr>
        <w:tabs>
          <w:tab w:val="clear" w:pos="1191"/>
          <w:tab w:val="left" w:pos="851"/>
        </w:tabs>
        <w:ind w:left="1134" w:hanging="425"/>
        <w:rPr>
          <w:rFonts w:ascii="Arial" w:hAnsi="Arial" w:cs="StarSymbol"/>
          <w:color w:val="000000" w:themeColor="text1"/>
          <w:sz w:val="20"/>
          <w:szCs w:val="20"/>
        </w:rPr>
      </w:pPr>
      <w:r>
        <w:rPr>
          <w:rFonts w:ascii="Arial" w:hAnsi="Arial" w:cs="StarSymbol"/>
          <w:color w:val="000000" w:themeColor="text1"/>
          <w:sz w:val="20"/>
          <w:szCs w:val="20"/>
        </w:rPr>
        <w:t xml:space="preserve">     </w:t>
      </w:r>
      <w:r w:rsidRPr="00F553B8">
        <w:rPr>
          <w:rFonts w:ascii="Arial" w:hAnsi="Arial" w:cs="StarSymbol"/>
          <w:color w:val="000000" w:themeColor="text1"/>
          <w:sz w:val="20"/>
          <w:szCs w:val="20"/>
        </w:rPr>
        <w:t>takich warunków atmosferycznych, które zgodnie z prawem budowlanym i przyjętymi technologiami uniemożliwiają prowadzenie robót, pod warunkiem potwierdzenia tego</w:t>
      </w:r>
      <w:r>
        <w:rPr>
          <w:rFonts w:ascii="Arial" w:hAnsi="Arial" w:cs="StarSymbol"/>
          <w:color w:val="000000" w:themeColor="text1"/>
          <w:sz w:val="20"/>
          <w:szCs w:val="20"/>
        </w:rPr>
        <w:t xml:space="preserve"> faktu przez Inspektora Nadzoru,</w:t>
      </w:r>
    </w:p>
    <w:p w:rsidR="00F553B8" w:rsidRPr="00F553B8" w:rsidRDefault="00F553B8" w:rsidP="00F553B8">
      <w:pPr>
        <w:numPr>
          <w:ilvl w:val="1"/>
          <w:numId w:val="31"/>
        </w:numPr>
        <w:tabs>
          <w:tab w:val="clear" w:pos="1191"/>
          <w:tab w:val="left" w:pos="851"/>
        </w:tabs>
        <w:ind w:left="1134" w:hanging="425"/>
        <w:rPr>
          <w:rFonts w:ascii="Arial" w:hAnsi="Arial" w:cs="StarSymbol"/>
          <w:color w:val="000000" w:themeColor="text1"/>
          <w:sz w:val="20"/>
          <w:szCs w:val="20"/>
        </w:rPr>
      </w:pPr>
      <w:r w:rsidRPr="00F553B8">
        <w:rPr>
          <w:rFonts w:ascii="Arial" w:hAnsi="Arial" w:cs="StarSymbol"/>
          <w:color w:val="000000" w:themeColor="text1"/>
          <w:sz w:val="20"/>
          <w:szCs w:val="20"/>
        </w:rPr>
        <w:t>zaistnienia kolizji i innych zdarzeń, które wpływały na terminowość wykonywania robót,</w:t>
      </w:r>
    </w:p>
    <w:p w:rsidR="00E62DEB" w:rsidRPr="00735E4F" w:rsidRDefault="00E62DEB" w:rsidP="00F553B8">
      <w:pPr>
        <w:numPr>
          <w:ilvl w:val="1"/>
          <w:numId w:val="31"/>
        </w:numPr>
        <w:tabs>
          <w:tab w:val="clear" w:pos="1191"/>
          <w:tab w:val="left" w:pos="851"/>
        </w:tabs>
        <w:ind w:left="1134" w:hanging="425"/>
        <w:rPr>
          <w:rFonts w:ascii="Arial" w:hAnsi="Arial" w:cs="StarSymbol"/>
          <w:color w:val="000000" w:themeColor="text1"/>
          <w:sz w:val="20"/>
          <w:szCs w:val="20"/>
        </w:rPr>
      </w:pPr>
      <w:r w:rsidRPr="00735E4F">
        <w:rPr>
          <w:rFonts w:ascii="Arial" w:hAnsi="Arial"/>
          <w:color w:val="000000" w:themeColor="text1"/>
          <w:sz w:val="20"/>
          <w:szCs w:val="20"/>
        </w:rPr>
        <w:t>podpisania umowy na roboty dodatkowe, o których mowa w § 14 ust. 2 pkt 1 niniejszej umowy,</w:t>
      </w:r>
      <w:r w:rsidR="004E1FA6" w:rsidRPr="00735E4F">
        <w:rPr>
          <w:rFonts w:ascii="Arial" w:hAnsi="Arial" w:cs="StarSymbol"/>
          <w:color w:val="000000" w:themeColor="text1"/>
          <w:sz w:val="20"/>
          <w:szCs w:val="20"/>
        </w:rPr>
        <w:t xml:space="preserve"> </w:t>
      </w:r>
      <w:r w:rsidRPr="00735E4F">
        <w:rPr>
          <w:rFonts w:ascii="Arial" w:hAnsi="Arial"/>
          <w:color w:val="000000" w:themeColor="text1"/>
          <w:sz w:val="20"/>
          <w:szCs w:val="20"/>
        </w:rPr>
        <w:t>o ile wykonywanie tych robót wpływa na te</w:t>
      </w:r>
      <w:r w:rsidR="00194F08" w:rsidRPr="00735E4F">
        <w:rPr>
          <w:rFonts w:ascii="Arial" w:hAnsi="Arial"/>
          <w:color w:val="000000" w:themeColor="text1"/>
          <w:sz w:val="20"/>
          <w:szCs w:val="20"/>
        </w:rPr>
        <w:t>rmin wykonania niniejszej umowy.</w:t>
      </w:r>
    </w:p>
    <w:p w:rsidR="00E62DEB" w:rsidRDefault="00E62DEB" w:rsidP="00B44386">
      <w:pPr>
        <w:pStyle w:val="Zwykytekst3"/>
        <w:numPr>
          <w:ilvl w:val="0"/>
          <w:numId w:val="30"/>
        </w:numPr>
        <w:jc w:val="both"/>
        <w:rPr>
          <w:rFonts w:ascii="Arial" w:hAnsi="Arial"/>
          <w:color w:val="000000" w:themeColor="text1"/>
        </w:rPr>
      </w:pPr>
      <w:r w:rsidRPr="00E65089">
        <w:rPr>
          <w:rFonts w:ascii="Arial" w:hAnsi="Arial"/>
          <w:color w:val="000000" w:themeColor="text1"/>
        </w:rPr>
        <w:t xml:space="preserve">We wszystkich przypadkach określonych w § 14 ust. 2 pkt </w:t>
      </w:r>
      <w:r w:rsidR="004B4F59">
        <w:rPr>
          <w:rFonts w:ascii="Arial" w:hAnsi="Arial"/>
          <w:color w:val="000000" w:themeColor="text1"/>
        </w:rPr>
        <w:t>4</w:t>
      </w:r>
      <w:r w:rsidRPr="00E65089">
        <w:rPr>
          <w:rFonts w:ascii="Arial" w:hAnsi="Arial"/>
          <w:color w:val="000000" w:themeColor="text1"/>
        </w:rPr>
        <w:t>, termin realizacji może ulec przedłużeniu, nie dłużej jednak niż o czas trwania okoliczności uniemożliwiających realizację prac, co musi zostać wykazane przez Wykonawcę i potwierdzone pisemnie przez Inspektora Nadzoru.</w:t>
      </w:r>
    </w:p>
    <w:p w:rsidR="000F5FED" w:rsidRDefault="000F5FED" w:rsidP="000F5FED">
      <w:pPr>
        <w:pStyle w:val="Zwykytekst3"/>
        <w:numPr>
          <w:ilvl w:val="0"/>
          <w:numId w:val="30"/>
        </w:numPr>
        <w:jc w:val="both"/>
        <w:rPr>
          <w:rFonts w:ascii="Arial" w:hAnsi="Arial"/>
          <w:color w:val="000000"/>
        </w:rPr>
      </w:pPr>
      <w:r w:rsidRPr="008D492B">
        <w:rPr>
          <w:rFonts w:ascii="Arial" w:hAnsi="Arial"/>
          <w:color w:val="000000"/>
        </w:rPr>
        <w:t>Zamawiający przewiduje możliwość wprowadzenia</w:t>
      </w:r>
      <w:r w:rsidRPr="00B83040">
        <w:rPr>
          <w:rFonts w:ascii="Arial" w:hAnsi="Arial"/>
          <w:b/>
          <w:color w:val="000000"/>
        </w:rPr>
        <w:t xml:space="preserve"> </w:t>
      </w:r>
      <w:r w:rsidRPr="008D492B">
        <w:rPr>
          <w:rFonts w:ascii="Arial" w:hAnsi="Arial"/>
          <w:color w:val="000000"/>
        </w:rPr>
        <w:t>zmian postanowień Umowy w stosunku do treści wynikającej z oferty</w:t>
      </w:r>
      <w:r>
        <w:rPr>
          <w:rFonts w:ascii="Arial" w:hAnsi="Arial"/>
          <w:color w:val="000000"/>
        </w:rPr>
        <w:t>,</w:t>
      </w:r>
      <w:r>
        <w:rPr>
          <w:rFonts w:ascii="Arial" w:hAnsi="Arial"/>
          <w:b/>
          <w:color w:val="000000"/>
        </w:rPr>
        <w:t xml:space="preserve"> </w:t>
      </w:r>
      <w:r w:rsidRPr="008D492B">
        <w:rPr>
          <w:rFonts w:ascii="Arial" w:hAnsi="Arial"/>
          <w:color w:val="000000"/>
        </w:rPr>
        <w:t>na podstawie której dokonano wyboru Wykonawcy</w:t>
      </w:r>
      <w:r>
        <w:rPr>
          <w:rFonts w:ascii="Arial" w:hAnsi="Arial"/>
          <w:color w:val="000000"/>
        </w:rPr>
        <w:t>,</w:t>
      </w:r>
      <w:r>
        <w:rPr>
          <w:rFonts w:ascii="Arial" w:hAnsi="Arial"/>
          <w:b/>
          <w:color w:val="000000"/>
        </w:rPr>
        <w:t xml:space="preserve"> w zakresie zmiany </w:t>
      </w:r>
      <w:r w:rsidRPr="008D492B">
        <w:rPr>
          <w:rFonts w:ascii="Arial" w:hAnsi="Arial"/>
          <w:b/>
          <w:color w:val="000000"/>
        </w:rPr>
        <w:t>wysokości wynagrodzenia</w:t>
      </w:r>
      <w:r w:rsidRPr="008D492B">
        <w:rPr>
          <w:rFonts w:ascii="Arial" w:hAnsi="Arial"/>
          <w:color w:val="000000"/>
        </w:rPr>
        <w:t xml:space="preserve">, </w:t>
      </w:r>
      <w:r>
        <w:rPr>
          <w:rFonts w:ascii="Arial" w:hAnsi="Arial"/>
          <w:color w:val="000000"/>
        </w:rPr>
        <w:t xml:space="preserve">              </w:t>
      </w:r>
      <w:r w:rsidRPr="008D492B">
        <w:rPr>
          <w:rFonts w:ascii="Arial" w:hAnsi="Arial"/>
          <w:color w:val="000000"/>
        </w:rPr>
        <w:t>w wyniku zgodnego oświadczenia Stron, i określa poniżej przesłanki ewentualnego wprowadzenia takich zmian:</w:t>
      </w:r>
      <w:r>
        <w:rPr>
          <w:rFonts w:ascii="Arial" w:hAnsi="Arial"/>
          <w:color w:val="000000"/>
        </w:rPr>
        <w:t xml:space="preserve"> </w:t>
      </w:r>
      <w:r w:rsidRPr="0060323A">
        <w:rPr>
          <w:rFonts w:ascii="Arial" w:hAnsi="Arial"/>
          <w:i/>
          <w:color w:val="000000"/>
        </w:rPr>
        <w:t>(art. 439 PZP)</w:t>
      </w:r>
    </w:p>
    <w:p w:rsidR="000F5FED" w:rsidRPr="00B83040" w:rsidRDefault="000F5FED" w:rsidP="000F5FED">
      <w:pPr>
        <w:pStyle w:val="Zwykytekst3"/>
        <w:numPr>
          <w:ilvl w:val="1"/>
          <w:numId w:val="30"/>
        </w:numPr>
        <w:tabs>
          <w:tab w:val="num" w:pos="720"/>
        </w:tabs>
        <w:jc w:val="both"/>
        <w:rPr>
          <w:rFonts w:ascii="Arial" w:hAnsi="Arial"/>
          <w:color w:val="000000"/>
        </w:rPr>
      </w:pPr>
      <w:r w:rsidRPr="00B83040">
        <w:rPr>
          <w:rFonts w:ascii="Arial" w:hAnsi="Arial"/>
          <w:color w:val="000000"/>
        </w:rPr>
        <w:t>ustawowej zmiany stawki podatku od towarów i usług,</w:t>
      </w:r>
    </w:p>
    <w:p w:rsidR="000F5FED" w:rsidRPr="00B83040" w:rsidRDefault="000F5FED" w:rsidP="000F5FED">
      <w:pPr>
        <w:pStyle w:val="Zwykytekst3"/>
        <w:numPr>
          <w:ilvl w:val="1"/>
          <w:numId w:val="30"/>
        </w:numPr>
        <w:tabs>
          <w:tab w:val="num" w:pos="720"/>
        </w:tabs>
        <w:jc w:val="both"/>
        <w:rPr>
          <w:rFonts w:ascii="Arial" w:hAnsi="Arial"/>
          <w:color w:val="000000"/>
        </w:rPr>
      </w:pPr>
      <w:r w:rsidRPr="00B83040">
        <w:rPr>
          <w:rFonts w:ascii="Arial" w:hAnsi="Arial"/>
          <w:color w:val="000000"/>
        </w:rPr>
        <w:t>ustawowej zmiany wysokości minimalnego wynagrodzenia za pracę lub wysokości minimalnej stawki godzinowej ustalonej na podstawie ustawy z dnia 10 października 2002 r. o minimalnym wynagrodzeniu za pracę,</w:t>
      </w:r>
    </w:p>
    <w:p w:rsidR="000F5FED" w:rsidRPr="00B83040" w:rsidRDefault="000F5FED" w:rsidP="000F5FED">
      <w:pPr>
        <w:pStyle w:val="Zwykytekst3"/>
        <w:numPr>
          <w:ilvl w:val="1"/>
          <w:numId w:val="30"/>
        </w:numPr>
        <w:tabs>
          <w:tab w:val="num" w:pos="720"/>
        </w:tabs>
        <w:jc w:val="both"/>
        <w:rPr>
          <w:rFonts w:ascii="Arial" w:hAnsi="Arial"/>
          <w:color w:val="000000"/>
        </w:rPr>
      </w:pPr>
      <w:r w:rsidRPr="00B83040">
        <w:rPr>
          <w:rFonts w:ascii="Arial" w:hAnsi="Arial"/>
          <w:color w:val="000000"/>
        </w:rPr>
        <w:t>ustawowej zmiany zasad podlegania ubezpieczeniom społecznym lub ubezpieczeniu zdrowotnemu lub wysokości stawki składki na ubezpieczenia społeczne lub ubezpieczenie zdrowotne,</w:t>
      </w:r>
    </w:p>
    <w:p w:rsidR="000F5FED" w:rsidRPr="00B83040" w:rsidRDefault="000F5FED" w:rsidP="000F5FED">
      <w:pPr>
        <w:pStyle w:val="Zwykytekst3"/>
        <w:numPr>
          <w:ilvl w:val="1"/>
          <w:numId w:val="30"/>
        </w:numPr>
        <w:tabs>
          <w:tab w:val="num" w:pos="720"/>
        </w:tabs>
        <w:jc w:val="both"/>
        <w:rPr>
          <w:rFonts w:ascii="Arial" w:hAnsi="Arial"/>
          <w:color w:val="000000"/>
        </w:rPr>
      </w:pPr>
      <w:r w:rsidRPr="00B83040">
        <w:rPr>
          <w:rFonts w:ascii="Arial" w:hAnsi="Arial"/>
          <w:color w:val="000000"/>
        </w:rPr>
        <w:t xml:space="preserve">ustawowej zmiany zasad gromadzenia i wysokości wpłat do pracowniczych planów kapitałowych, </w:t>
      </w:r>
      <w:r>
        <w:rPr>
          <w:rFonts w:ascii="Arial" w:hAnsi="Arial"/>
          <w:color w:val="000000"/>
        </w:rPr>
        <w:t xml:space="preserve">             </w:t>
      </w:r>
      <w:r w:rsidRPr="00B83040">
        <w:rPr>
          <w:rFonts w:ascii="Arial" w:hAnsi="Arial"/>
          <w:color w:val="000000"/>
        </w:rPr>
        <w:t xml:space="preserve">o których mowa w ustawie z dnia 4 października 2018 r. o pracowniczych planach kapitałowych (Dz. U. poz. 2215 oraz z 2019 r. poz. 1074 i 1572), </w:t>
      </w:r>
    </w:p>
    <w:p w:rsidR="000F5FED" w:rsidRPr="00B83040" w:rsidRDefault="000F5FED" w:rsidP="000F5FED">
      <w:pPr>
        <w:pStyle w:val="Zwykytekst3"/>
        <w:ind w:left="360"/>
        <w:jc w:val="both"/>
        <w:rPr>
          <w:rFonts w:ascii="Arial" w:hAnsi="Arial"/>
          <w:color w:val="000000"/>
        </w:rPr>
      </w:pPr>
      <w:r w:rsidRPr="00B83040">
        <w:rPr>
          <w:rFonts w:ascii="Arial" w:hAnsi="Arial"/>
          <w:color w:val="000000"/>
        </w:rPr>
        <w:t xml:space="preserve">jeżeli zmiany te będą miały wpływ na koszty wykonania przedmiotu umowy przez Wykonawcę, </w:t>
      </w:r>
      <w:r>
        <w:rPr>
          <w:rFonts w:ascii="Arial" w:hAnsi="Arial"/>
          <w:color w:val="000000"/>
        </w:rPr>
        <w:t xml:space="preserve"> </w:t>
      </w:r>
      <w:r w:rsidRPr="00B83040">
        <w:rPr>
          <w:rFonts w:ascii="Arial" w:hAnsi="Arial"/>
          <w:color w:val="000000"/>
        </w:rPr>
        <w:t>o wartość zmiany wyliczoną proporcjonalną do stanu istniejącego w dniu podpisania umowy do stanu po zmianach jw.,</w:t>
      </w:r>
    </w:p>
    <w:p w:rsidR="000F5FED" w:rsidRPr="00B83040" w:rsidRDefault="000F5FED" w:rsidP="000F5FED">
      <w:pPr>
        <w:pStyle w:val="Zwykytekst3"/>
        <w:numPr>
          <w:ilvl w:val="1"/>
          <w:numId w:val="30"/>
        </w:numPr>
        <w:tabs>
          <w:tab w:val="num" w:pos="720"/>
        </w:tabs>
        <w:jc w:val="both"/>
        <w:rPr>
          <w:rFonts w:ascii="Arial" w:hAnsi="Arial"/>
          <w:color w:val="000000"/>
        </w:rPr>
      </w:pPr>
      <w:r w:rsidRPr="00B83040">
        <w:rPr>
          <w:rFonts w:ascii="Arial" w:hAnsi="Arial"/>
          <w:color w:val="000000"/>
        </w:rPr>
        <w:t xml:space="preserve">zmiany </w:t>
      </w:r>
      <w:r w:rsidRPr="00D72809">
        <w:rPr>
          <w:rFonts w:ascii="Arial" w:hAnsi="Arial"/>
          <w:color w:val="000000"/>
        </w:rPr>
        <w:t xml:space="preserve">ceny materiałów lub kosztów związanych z realizacją </w:t>
      </w:r>
      <w:r w:rsidRPr="00B83040">
        <w:rPr>
          <w:rFonts w:ascii="Arial" w:hAnsi="Arial"/>
          <w:color w:val="000000"/>
        </w:rPr>
        <w:t>przedmiotu umowy według następujących</w:t>
      </w:r>
      <w:r>
        <w:rPr>
          <w:rFonts w:ascii="Arial" w:hAnsi="Arial"/>
          <w:color w:val="000000"/>
        </w:rPr>
        <w:t xml:space="preserve"> </w:t>
      </w:r>
      <w:r w:rsidRPr="00B83040">
        <w:rPr>
          <w:rFonts w:ascii="Arial" w:hAnsi="Arial"/>
          <w:color w:val="000000"/>
        </w:rPr>
        <w:t>zasad:</w:t>
      </w:r>
    </w:p>
    <w:p w:rsidR="000F5FED" w:rsidRPr="0060323A" w:rsidRDefault="000F5FED" w:rsidP="000F5FED">
      <w:pPr>
        <w:pStyle w:val="Zwykytekst3"/>
        <w:ind w:left="720"/>
        <w:jc w:val="both"/>
        <w:rPr>
          <w:rFonts w:ascii="Arial" w:hAnsi="Arial"/>
          <w:color w:val="000000"/>
        </w:rPr>
      </w:pPr>
      <w:r w:rsidRPr="0060323A">
        <w:rPr>
          <w:rFonts w:ascii="Arial" w:hAnsi="Arial"/>
          <w:color w:val="000000"/>
        </w:rPr>
        <w:t>- wyliczenie wysokości zmiany, tj. wzrostu lub obniżenia wynagrodzenia odbywać się będzie</w:t>
      </w:r>
      <w:r>
        <w:rPr>
          <w:rFonts w:ascii="Arial" w:hAnsi="Arial"/>
          <w:color w:val="000000"/>
        </w:rPr>
        <w:t xml:space="preserve"> </w:t>
      </w:r>
      <w:r w:rsidRPr="0060323A">
        <w:rPr>
          <w:rFonts w:ascii="Arial" w:hAnsi="Arial"/>
          <w:color w:val="000000"/>
        </w:rPr>
        <w:t xml:space="preserve">w oparciu </w:t>
      </w:r>
      <w:r>
        <w:rPr>
          <w:rFonts w:ascii="Arial" w:hAnsi="Arial"/>
          <w:color w:val="000000"/>
        </w:rPr>
        <w:t xml:space="preserve">                      </w:t>
      </w:r>
      <w:r w:rsidRPr="0060323A">
        <w:rPr>
          <w:rFonts w:ascii="Arial" w:hAnsi="Arial"/>
          <w:color w:val="000000"/>
        </w:rPr>
        <w:t xml:space="preserve">o </w:t>
      </w:r>
      <w:r w:rsidRPr="0060323A">
        <w:rPr>
          <w:rFonts w:ascii="Arial" w:hAnsi="Arial"/>
          <w:b/>
          <w:color w:val="000000"/>
        </w:rPr>
        <w:t>działanie mnożenia</w:t>
      </w:r>
      <w:r w:rsidRPr="0060323A">
        <w:rPr>
          <w:rFonts w:ascii="Arial" w:hAnsi="Arial"/>
          <w:color w:val="000000"/>
        </w:rPr>
        <w:t xml:space="preserve">: </w:t>
      </w:r>
      <w:r>
        <w:rPr>
          <w:rFonts w:ascii="Arial" w:hAnsi="Arial"/>
          <w:color w:val="000000"/>
        </w:rPr>
        <w:t xml:space="preserve">zmiany </w:t>
      </w:r>
      <w:r w:rsidRPr="0060323A">
        <w:rPr>
          <w:rFonts w:ascii="Arial" w:hAnsi="Arial"/>
          <w:b/>
          <w:color w:val="000000"/>
        </w:rPr>
        <w:t>miesięcznego wskaźnika cen produkcji budowlano-montażowej</w:t>
      </w:r>
      <w:r>
        <w:rPr>
          <w:rFonts w:ascii="Arial" w:hAnsi="Arial"/>
          <w:b/>
          <w:color w:val="000000"/>
        </w:rPr>
        <w:t xml:space="preserve"> GUS</w:t>
      </w:r>
      <w:r w:rsidRPr="0060323A">
        <w:rPr>
          <w:rFonts w:ascii="Arial" w:hAnsi="Arial"/>
          <w:b/>
          <w:color w:val="000000"/>
        </w:rPr>
        <w:t>,</w:t>
      </w:r>
      <w:r w:rsidRPr="0060323A">
        <w:rPr>
          <w:rFonts w:ascii="Arial" w:hAnsi="Arial"/>
          <w:color w:val="000000"/>
        </w:rPr>
        <w:t xml:space="preserve"> obliczonego jako różnica wskaźnika ogłoszonego w komunikacie Prezesa Głównego Urzędu Statystycznego </w:t>
      </w:r>
      <w:r>
        <w:rPr>
          <w:rFonts w:ascii="Arial" w:hAnsi="Arial"/>
          <w:color w:val="000000"/>
        </w:rPr>
        <w:t xml:space="preserve">z miesiąca podpisania umowy </w:t>
      </w:r>
      <w:r w:rsidRPr="0060323A">
        <w:rPr>
          <w:rFonts w:ascii="Arial" w:hAnsi="Arial"/>
          <w:color w:val="000000"/>
        </w:rPr>
        <w:t>i wartości tego wskaźnika</w:t>
      </w:r>
      <w:r>
        <w:rPr>
          <w:rFonts w:ascii="Arial" w:hAnsi="Arial"/>
          <w:color w:val="000000"/>
        </w:rPr>
        <w:t xml:space="preserve"> </w:t>
      </w:r>
      <w:r w:rsidRPr="0060323A">
        <w:rPr>
          <w:rFonts w:ascii="Arial" w:hAnsi="Arial"/>
          <w:color w:val="000000"/>
        </w:rPr>
        <w:t xml:space="preserve">z miesiącu złożenia wniosku o zmianę wynagrodzenia, </w:t>
      </w:r>
      <w:r w:rsidRPr="0060323A">
        <w:rPr>
          <w:rFonts w:ascii="Arial" w:hAnsi="Arial"/>
          <w:b/>
          <w:color w:val="000000"/>
        </w:rPr>
        <w:t xml:space="preserve">i </w:t>
      </w:r>
      <w:r>
        <w:rPr>
          <w:rFonts w:ascii="Arial" w:hAnsi="Arial"/>
          <w:b/>
          <w:color w:val="000000"/>
        </w:rPr>
        <w:t>wartości wynagrodzenia Wykonawcy pozostałego do wypłaty po dniu złożenia wniosku o zmianę umowy w zakresie wysokości wynagrodzenia</w:t>
      </w:r>
      <w:r w:rsidRPr="0060323A">
        <w:rPr>
          <w:rFonts w:ascii="Arial" w:hAnsi="Arial"/>
          <w:color w:val="000000"/>
        </w:rPr>
        <w:t>;</w:t>
      </w:r>
    </w:p>
    <w:p w:rsidR="000F5FED" w:rsidRPr="0060323A" w:rsidRDefault="000F5FED" w:rsidP="000F5FED">
      <w:pPr>
        <w:pStyle w:val="Zwykytekst3"/>
        <w:ind w:left="720"/>
        <w:jc w:val="both"/>
        <w:rPr>
          <w:rFonts w:ascii="Arial" w:hAnsi="Arial"/>
          <w:color w:val="000000"/>
        </w:rPr>
      </w:pPr>
      <w:r w:rsidRPr="0060323A">
        <w:rPr>
          <w:rFonts w:ascii="Arial" w:hAnsi="Arial"/>
          <w:color w:val="000000"/>
        </w:rPr>
        <w:lastRenderedPageBreak/>
        <w:t xml:space="preserve">- sama zmiana </w:t>
      </w:r>
      <w:r>
        <w:rPr>
          <w:rFonts w:ascii="Arial" w:hAnsi="Arial"/>
          <w:color w:val="000000"/>
        </w:rPr>
        <w:t xml:space="preserve">ww. </w:t>
      </w:r>
      <w:r w:rsidRPr="0060323A">
        <w:rPr>
          <w:rFonts w:ascii="Arial" w:hAnsi="Arial"/>
          <w:color w:val="000000"/>
        </w:rPr>
        <w:t>wskaźnika GUS nie stanowi podstawy do wnioskowania o zmianę wynagrodzenia;</w:t>
      </w:r>
    </w:p>
    <w:p w:rsidR="000F5FED" w:rsidRPr="00B83040" w:rsidRDefault="000F5FED" w:rsidP="000F5FED">
      <w:pPr>
        <w:pStyle w:val="Zwykytekst3"/>
        <w:ind w:left="720"/>
        <w:jc w:val="both"/>
        <w:rPr>
          <w:rFonts w:ascii="Arial" w:hAnsi="Arial"/>
          <w:color w:val="000000"/>
        </w:rPr>
      </w:pPr>
      <w:r w:rsidRPr="0060323A">
        <w:rPr>
          <w:rFonts w:ascii="Arial" w:hAnsi="Arial"/>
          <w:color w:val="000000"/>
        </w:rPr>
        <w:t xml:space="preserve">- uprawnienie do złożenia wniosku o odpowiednią zmianę wynagrodzenia strony nabywają po upływie </w:t>
      </w:r>
      <w:r w:rsidR="004B4F59">
        <w:rPr>
          <w:rFonts w:ascii="Arial" w:hAnsi="Arial"/>
          <w:color w:val="000000"/>
        </w:rPr>
        <w:t xml:space="preserve">                      </w:t>
      </w:r>
      <w:r w:rsidRPr="00353A60">
        <w:rPr>
          <w:rFonts w:ascii="Arial" w:hAnsi="Arial"/>
          <w:b/>
          <w:color w:val="000000"/>
        </w:rPr>
        <w:t>6</w:t>
      </w:r>
      <w:r w:rsidRPr="0060323A">
        <w:rPr>
          <w:rFonts w:ascii="Arial" w:hAnsi="Arial"/>
          <w:b/>
          <w:color w:val="000000"/>
        </w:rPr>
        <w:t xml:space="preserve"> miesięcy</w:t>
      </w:r>
      <w:r w:rsidRPr="00B83040">
        <w:rPr>
          <w:rFonts w:ascii="Arial" w:hAnsi="Arial"/>
          <w:color w:val="000000"/>
        </w:rPr>
        <w:t xml:space="preserve"> od dnia podpisania umowy </w:t>
      </w:r>
      <w:r>
        <w:rPr>
          <w:rFonts w:ascii="Arial" w:hAnsi="Arial"/>
          <w:color w:val="000000"/>
        </w:rPr>
        <w:t xml:space="preserve">i nie częściej niż raz w całym okresie obowiązywania umowy,                               </w:t>
      </w:r>
      <w:r w:rsidRPr="00B83040">
        <w:rPr>
          <w:rFonts w:ascii="Arial" w:hAnsi="Arial"/>
          <w:color w:val="000000"/>
        </w:rPr>
        <w:t>w przypadku faktycznej, rzeczywistej zmiany kosztów związanych z realizacją przedmiotu umowy</w:t>
      </w:r>
      <w:r>
        <w:rPr>
          <w:rFonts w:ascii="Arial" w:hAnsi="Arial"/>
          <w:color w:val="000000"/>
        </w:rPr>
        <w:t xml:space="preserve"> lub cen materiałów, </w:t>
      </w:r>
      <w:r w:rsidRPr="00B83040">
        <w:rPr>
          <w:rFonts w:ascii="Arial" w:hAnsi="Arial"/>
          <w:color w:val="000000"/>
        </w:rPr>
        <w:t xml:space="preserve">w wysokości co najmniej </w:t>
      </w:r>
      <w:r w:rsidRPr="0060323A">
        <w:rPr>
          <w:rFonts w:ascii="Arial" w:hAnsi="Arial"/>
          <w:b/>
          <w:color w:val="000000"/>
        </w:rPr>
        <w:t xml:space="preserve">+ 5% lub – 5% </w:t>
      </w:r>
      <w:r w:rsidRPr="00B83040">
        <w:rPr>
          <w:rFonts w:ascii="Arial" w:hAnsi="Arial"/>
          <w:color w:val="000000"/>
        </w:rPr>
        <w:t>względem kosztów przyjętych przez Wykonawcę  w wynagrodzeniu ofertowym;</w:t>
      </w:r>
    </w:p>
    <w:p w:rsidR="000F5FED" w:rsidRPr="00B83040" w:rsidRDefault="000F5FED" w:rsidP="000F5FED">
      <w:pPr>
        <w:pStyle w:val="Zwykytekst3"/>
        <w:ind w:left="720"/>
        <w:jc w:val="both"/>
        <w:rPr>
          <w:rFonts w:ascii="Arial" w:hAnsi="Arial"/>
          <w:color w:val="000000"/>
        </w:rPr>
      </w:pPr>
      <w:r w:rsidRPr="00B83040">
        <w:rPr>
          <w:rFonts w:ascii="Arial" w:hAnsi="Arial"/>
          <w:color w:val="000000"/>
        </w:rPr>
        <w:t>- wniosek o zmianę wynagrodzenia można złożyć jedynie w przypadku, gdy zmiana kosztów ma rzeczywisty wpływ na koszty realizacji przedmiotu umowy, co strona wnioskująca zobowiązana jest wykazać;</w:t>
      </w:r>
    </w:p>
    <w:p w:rsidR="000F5FED" w:rsidRPr="00B83040" w:rsidRDefault="000F5FED" w:rsidP="000F5FED">
      <w:pPr>
        <w:pStyle w:val="Zwykytekst3"/>
        <w:ind w:left="720"/>
        <w:jc w:val="both"/>
        <w:rPr>
          <w:rFonts w:ascii="Arial" w:hAnsi="Arial"/>
          <w:color w:val="000000"/>
        </w:rPr>
      </w:pPr>
      <w:r w:rsidRPr="00B83040">
        <w:rPr>
          <w:rFonts w:ascii="Arial" w:hAnsi="Arial"/>
          <w:color w:val="000000"/>
        </w:rPr>
        <w:t xml:space="preserve">- strona składająca wniosek o zmianę wynagrodzenia powinna przedstawić w szczególności: dowody potwierdzające, że wzrost kosztów </w:t>
      </w:r>
      <w:r>
        <w:rPr>
          <w:rFonts w:ascii="Arial" w:hAnsi="Arial"/>
          <w:color w:val="000000"/>
        </w:rPr>
        <w:t xml:space="preserve">lub cen materiałów </w:t>
      </w:r>
      <w:r w:rsidRPr="00B83040">
        <w:rPr>
          <w:rFonts w:ascii="Arial" w:hAnsi="Arial"/>
          <w:color w:val="000000"/>
        </w:rPr>
        <w:t>ma wpływ na koszt realizacji przedmiotu umowy</w:t>
      </w:r>
      <w:r>
        <w:rPr>
          <w:rFonts w:ascii="Arial" w:hAnsi="Arial"/>
          <w:color w:val="000000"/>
        </w:rPr>
        <w:t xml:space="preserve"> potrzebnych do realizacji umowy</w:t>
      </w:r>
      <w:r w:rsidRPr="00B83040">
        <w:rPr>
          <w:rFonts w:ascii="Arial" w:hAnsi="Arial"/>
          <w:color w:val="000000"/>
        </w:rPr>
        <w:t>; proponowaną wys</w:t>
      </w:r>
      <w:r>
        <w:rPr>
          <w:rFonts w:ascii="Arial" w:hAnsi="Arial"/>
          <w:color w:val="000000"/>
        </w:rPr>
        <w:t>okość zmiany wynagrodzenia z powołaniem się na wskaźniki GUS jak wyżej;</w:t>
      </w:r>
    </w:p>
    <w:p w:rsidR="000F5FED" w:rsidRPr="00B83040" w:rsidRDefault="000F5FED" w:rsidP="000F5FED">
      <w:pPr>
        <w:pStyle w:val="Zwykytekst3"/>
        <w:ind w:left="720"/>
        <w:jc w:val="both"/>
        <w:rPr>
          <w:rFonts w:ascii="Arial" w:hAnsi="Arial"/>
          <w:color w:val="000000"/>
        </w:rPr>
      </w:pPr>
      <w:r w:rsidRPr="00B83040">
        <w:rPr>
          <w:rFonts w:ascii="Arial" w:hAnsi="Arial"/>
          <w:color w:val="000000"/>
        </w:rPr>
        <w:t xml:space="preserve">- łączna wartość zmian wysokości wynagrodzenia Wykonawcy, dokonanych na podstawie </w:t>
      </w:r>
      <w:r w:rsidRPr="0060323A">
        <w:rPr>
          <w:rFonts w:ascii="Arial" w:hAnsi="Arial"/>
          <w:color w:val="000000"/>
        </w:rPr>
        <w:t xml:space="preserve">ust. 4 pkt 5) nie może przekroczyć </w:t>
      </w:r>
      <w:r w:rsidRPr="00A50402">
        <w:rPr>
          <w:rFonts w:ascii="Arial" w:hAnsi="Arial"/>
          <w:b/>
          <w:color w:val="000000"/>
        </w:rPr>
        <w:t>10 % pierwotnej wartości umowy;</w:t>
      </w:r>
    </w:p>
    <w:p w:rsidR="000F5FED" w:rsidRDefault="000F5FED" w:rsidP="000F5FED">
      <w:pPr>
        <w:pStyle w:val="Zwykytekst3"/>
        <w:numPr>
          <w:ilvl w:val="0"/>
          <w:numId w:val="30"/>
        </w:numPr>
        <w:jc w:val="both"/>
        <w:rPr>
          <w:rFonts w:ascii="Arial" w:hAnsi="Arial"/>
          <w:color w:val="000000"/>
        </w:rPr>
      </w:pPr>
      <w:r w:rsidRPr="00B83040">
        <w:rPr>
          <w:rFonts w:ascii="Arial" w:hAnsi="Arial"/>
          <w:color w:val="000000"/>
        </w:rPr>
        <w:t xml:space="preserve">Wykonawca, którego wynagrodzenie zostało zmienione w oparciu o ust. 4 pkt </w:t>
      </w:r>
      <w:r>
        <w:rPr>
          <w:rFonts w:ascii="Arial" w:hAnsi="Arial"/>
          <w:color w:val="000000"/>
        </w:rPr>
        <w:t>5</w:t>
      </w:r>
      <w:r w:rsidRPr="00B83040">
        <w:rPr>
          <w:rFonts w:ascii="Arial" w:hAnsi="Arial"/>
          <w:color w:val="000000"/>
        </w:rPr>
        <w:t xml:space="preserve">) zobowiązany jest do zmiany wynagrodzenia przysługującemu podwykonawcy, z którym zawarł umowę w zakresie odpowiadającym zmianom kosztów dotyczących zobowiązania podwykonawcy. </w:t>
      </w:r>
    </w:p>
    <w:p w:rsidR="000F5FED" w:rsidRPr="00E65089" w:rsidRDefault="000F5FED" w:rsidP="000F5FED">
      <w:pPr>
        <w:numPr>
          <w:ilvl w:val="0"/>
          <w:numId w:val="3"/>
        </w:numPr>
        <w:rPr>
          <w:rFonts w:ascii="Arial" w:hAnsi="Arial" w:cs="StarSymbol"/>
          <w:color w:val="000000" w:themeColor="text1"/>
          <w:sz w:val="20"/>
          <w:szCs w:val="20"/>
        </w:rPr>
      </w:pPr>
      <w:r w:rsidRPr="00E65089">
        <w:rPr>
          <w:rFonts w:ascii="Arial" w:hAnsi="Arial" w:cs="StarSymbol"/>
          <w:color w:val="000000" w:themeColor="text1"/>
          <w:sz w:val="20"/>
          <w:szCs w:val="20"/>
        </w:rPr>
        <w:t>Wszelkie zmiany umowy wymagają formy pisemnej pod rygorem nieważności.</w:t>
      </w:r>
    </w:p>
    <w:p w:rsidR="000F5FED" w:rsidRDefault="000F5FED" w:rsidP="000F5FED">
      <w:pPr>
        <w:rPr>
          <w:rFonts w:ascii="Arial" w:hAnsi="Arial" w:cs="StarSymbol"/>
          <w:color w:val="000000" w:themeColor="text1"/>
          <w:sz w:val="20"/>
          <w:szCs w:val="20"/>
        </w:rPr>
      </w:pPr>
    </w:p>
    <w:p w:rsidR="00FC120E" w:rsidRPr="00E65089" w:rsidRDefault="00A95568" w:rsidP="00A95568">
      <w:pPr>
        <w:pStyle w:val="Zwykytekst3"/>
        <w:jc w:val="center"/>
        <w:rPr>
          <w:rFonts w:ascii="Arial" w:eastAsia="MS Mincho" w:hAnsi="Arial"/>
          <w:b/>
          <w:color w:val="000000" w:themeColor="text1"/>
        </w:rPr>
      </w:pPr>
      <w:r w:rsidRPr="00E65089">
        <w:rPr>
          <w:rFonts w:ascii="Arial" w:eastAsia="MS Mincho" w:hAnsi="Arial"/>
          <w:b/>
          <w:color w:val="000000" w:themeColor="text1"/>
        </w:rPr>
        <w:t>§ 15</w:t>
      </w:r>
      <w:r w:rsidR="00E62DEB" w:rsidRPr="00E65089">
        <w:rPr>
          <w:rFonts w:ascii="Arial" w:eastAsia="MS Mincho" w:hAnsi="Arial"/>
          <w:b/>
          <w:color w:val="000000" w:themeColor="text1"/>
        </w:rPr>
        <w:t xml:space="preserve">  Postanowienia końcowe</w:t>
      </w:r>
    </w:p>
    <w:p w:rsidR="00A95568" w:rsidRPr="00E65089" w:rsidRDefault="00A95568" w:rsidP="00B44386">
      <w:pPr>
        <w:pStyle w:val="Zwykytekst3"/>
        <w:numPr>
          <w:ilvl w:val="0"/>
          <w:numId w:val="13"/>
        </w:numPr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eastAsia="MS Mincho" w:hAnsi="Arial" w:cs="Arial"/>
          <w:color w:val="000000" w:themeColor="text1"/>
        </w:rPr>
        <w:t>Wykonawca został poinformowany o zasadach przetwarzania swoich danych osobowych przez Zamawiającego zgodnie z klauzulą informacyjną o przetwarzaniu danych osobowych.</w:t>
      </w:r>
    </w:p>
    <w:p w:rsidR="00A95568" w:rsidRPr="00E65089" w:rsidRDefault="00A95568" w:rsidP="00B44386">
      <w:pPr>
        <w:pStyle w:val="Zwykytekst3"/>
        <w:numPr>
          <w:ilvl w:val="0"/>
          <w:numId w:val="13"/>
        </w:numPr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eastAsia="MS Mincho" w:hAnsi="Arial" w:cs="Arial"/>
          <w:color w:val="000000" w:themeColor="text1"/>
        </w:rPr>
        <w:t>Wykonawca wyraża zgodę na przetwarzanie swoich danych osobowych zawartych  w niniejszej umowie w postaci numeru telefonu oraz adresu poczty elektronicznej dla celów kontaktowych realizowanych przez Zamawiającego oraz podmioty uczestniczące w realizacji zadania, o którym mowa w § 1 niniejszej umowy.</w:t>
      </w:r>
    </w:p>
    <w:p w:rsidR="00A95568" w:rsidRPr="00E65089" w:rsidRDefault="00A95568" w:rsidP="00B44386">
      <w:pPr>
        <w:pStyle w:val="Zwykytekst3"/>
        <w:numPr>
          <w:ilvl w:val="0"/>
          <w:numId w:val="13"/>
        </w:numPr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eastAsia="MS Mincho" w:hAnsi="Arial" w:cs="Arial"/>
          <w:color w:val="000000" w:themeColor="text1"/>
        </w:rPr>
        <w:t xml:space="preserve">Przetwarzanie danych osobowych odbywać się będzie zgodnie z postanowieniami Rozporządzenia Parlamentu Europejskiego i Rady (UE) z dnia 27 kwietnia 2016 roku w sprawie ochrony osób fizycznych w związku </w:t>
      </w:r>
      <w:r w:rsidR="00534865" w:rsidRPr="00E65089">
        <w:rPr>
          <w:rFonts w:ascii="Arial" w:eastAsia="MS Mincho" w:hAnsi="Arial" w:cs="Arial"/>
          <w:color w:val="000000" w:themeColor="text1"/>
        </w:rPr>
        <w:t xml:space="preserve">                              </w:t>
      </w:r>
      <w:r w:rsidRPr="00E65089">
        <w:rPr>
          <w:rFonts w:ascii="Arial" w:eastAsia="MS Mincho" w:hAnsi="Arial" w:cs="Arial"/>
          <w:color w:val="000000" w:themeColor="text1"/>
        </w:rPr>
        <w:t>z przetwarzaniem danych osobowych i w sprawie swobodnego przepływu takich danych oraz uchylenia dyrektywy 95/46/WE (ogólne rozporządzenie o ochronie danych - Dz. U. UE.L.2016.119.1), przy zachowaniu postanowień dotyczących gwarancji ochrony przetwarzania tych danych, w tym wglądu Wykonawcy w swoje dane osobowe i możliwości ich zmiany.</w:t>
      </w:r>
    </w:p>
    <w:p w:rsidR="00A95568" w:rsidRPr="00E65089" w:rsidRDefault="00A95568" w:rsidP="00B44386">
      <w:pPr>
        <w:pStyle w:val="Zwykytekst3"/>
        <w:numPr>
          <w:ilvl w:val="0"/>
          <w:numId w:val="13"/>
        </w:numPr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eastAsia="MS Mincho" w:hAnsi="Arial" w:cs="Arial"/>
          <w:color w:val="000000" w:themeColor="text1"/>
        </w:rPr>
        <w:t>Umowę sporządzono w czterech jednobrzmiących egzemplarzach, w tym trzy egzemplarze dla Zamawiającego oraz jeden egzemplarz dla Wykonawcy.</w:t>
      </w:r>
    </w:p>
    <w:p w:rsidR="00A95568" w:rsidRPr="00E65089" w:rsidRDefault="00A95568" w:rsidP="00B44386">
      <w:pPr>
        <w:pStyle w:val="Zwykytekst3"/>
        <w:numPr>
          <w:ilvl w:val="0"/>
          <w:numId w:val="13"/>
        </w:numPr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eastAsia="MS Mincho" w:hAnsi="Arial" w:cs="Arial"/>
          <w:color w:val="000000" w:themeColor="text1"/>
        </w:rPr>
        <w:t>Do spraw nieuregulowanych niniejszą umową mają zastosowanie przepisy prawa budowlanego oraz kodeksu cywilnego oraz ustawy Prawo zamówień publicznych.</w:t>
      </w:r>
    </w:p>
    <w:p w:rsidR="00A95568" w:rsidRPr="00E65089" w:rsidRDefault="00A95568" w:rsidP="00B44386">
      <w:pPr>
        <w:pStyle w:val="Zwykytekst3"/>
        <w:numPr>
          <w:ilvl w:val="0"/>
          <w:numId w:val="13"/>
        </w:numPr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eastAsia="MS Mincho" w:hAnsi="Arial" w:cs="Arial"/>
          <w:color w:val="000000" w:themeColor="text1"/>
        </w:rPr>
        <w:t>Wszelkie spory wynikłe na tle realizacji niniejszej umowy rozstrzygane będą przez Sąd miejscowo właściwy dla Zamawiającego.</w:t>
      </w:r>
    </w:p>
    <w:p w:rsidR="00A95568" w:rsidRPr="00E65089" w:rsidRDefault="00A95568" w:rsidP="00B44386">
      <w:pPr>
        <w:pStyle w:val="Zwykytekst3"/>
        <w:numPr>
          <w:ilvl w:val="0"/>
          <w:numId w:val="13"/>
        </w:numPr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hAnsi="Arial" w:cs="Arial"/>
          <w:color w:val="000000" w:themeColor="text1"/>
        </w:rPr>
        <w:t xml:space="preserve">Integralną część niniejszej umowy stanowi załącznik - </w:t>
      </w:r>
      <w:r w:rsidRPr="00E65089">
        <w:rPr>
          <w:rFonts w:ascii="Arial" w:hAnsi="Arial"/>
          <w:color w:val="000000" w:themeColor="text1"/>
        </w:rPr>
        <w:t>wzór karty gwarancyjnej.</w:t>
      </w:r>
    </w:p>
    <w:p w:rsidR="00A95568" w:rsidRPr="00E65089" w:rsidRDefault="00A95568" w:rsidP="00A95568">
      <w:pPr>
        <w:pStyle w:val="Zwykytekst3"/>
        <w:ind w:firstLine="708"/>
        <w:rPr>
          <w:rFonts w:ascii="Arial" w:eastAsia="MS Mincho" w:hAnsi="Arial"/>
          <w:b/>
          <w:color w:val="000000" w:themeColor="text1"/>
          <w:sz w:val="12"/>
          <w:szCs w:val="12"/>
          <w:u w:val="single"/>
        </w:rPr>
      </w:pPr>
    </w:p>
    <w:p w:rsidR="00A95568" w:rsidRPr="00E65089" w:rsidRDefault="00A95568" w:rsidP="00A95568">
      <w:pPr>
        <w:pStyle w:val="Zwykytekst3"/>
        <w:ind w:firstLine="708"/>
        <w:rPr>
          <w:rFonts w:ascii="Arial" w:eastAsia="MS Mincho" w:hAnsi="Arial"/>
          <w:b/>
          <w:color w:val="000000" w:themeColor="text1"/>
          <w:sz w:val="12"/>
          <w:szCs w:val="12"/>
          <w:u w:val="single"/>
        </w:rPr>
      </w:pPr>
    </w:p>
    <w:p w:rsidR="00FC120E" w:rsidRPr="00E65089" w:rsidRDefault="00FC120E" w:rsidP="00A95568">
      <w:pPr>
        <w:pStyle w:val="Zwykytekst3"/>
        <w:ind w:firstLine="708"/>
        <w:rPr>
          <w:rFonts w:ascii="Arial" w:eastAsia="MS Mincho" w:hAnsi="Arial"/>
          <w:b/>
          <w:color w:val="000000" w:themeColor="text1"/>
          <w:sz w:val="12"/>
          <w:szCs w:val="12"/>
          <w:u w:val="single"/>
        </w:rPr>
      </w:pPr>
    </w:p>
    <w:p w:rsidR="00A95568" w:rsidRPr="00E65089" w:rsidRDefault="00A95568" w:rsidP="003A0B66">
      <w:pPr>
        <w:pStyle w:val="Zwykytekst3"/>
        <w:ind w:firstLine="708"/>
        <w:jc w:val="center"/>
        <w:rPr>
          <w:rFonts w:ascii="Arial" w:eastAsia="MS Mincho" w:hAnsi="Arial"/>
          <w:b/>
          <w:color w:val="000000" w:themeColor="text1"/>
          <w:u w:val="single"/>
        </w:rPr>
      </w:pPr>
      <w:r w:rsidRPr="00E65089">
        <w:rPr>
          <w:rFonts w:ascii="Arial" w:eastAsia="MS Mincho" w:hAnsi="Arial"/>
          <w:b/>
          <w:color w:val="000000" w:themeColor="text1"/>
          <w:u w:val="single"/>
        </w:rPr>
        <w:t>Wykonawca :</w:t>
      </w:r>
      <w:bookmarkStart w:id="0" w:name="_GoBack"/>
      <w:bookmarkEnd w:id="0"/>
      <w:r w:rsidRPr="00E65089">
        <w:rPr>
          <w:rFonts w:ascii="Arial" w:eastAsia="MS Mincho" w:hAnsi="Arial"/>
          <w:color w:val="000000" w:themeColor="text1"/>
        </w:rPr>
        <w:t xml:space="preserve">        </w:t>
      </w:r>
      <w:r w:rsidRPr="00E65089">
        <w:rPr>
          <w:rFonts w:ascii="Arial" w:eastAsia="MS Mincho" w:hAnsi="Arial"/>
          <w:color w:val="000000" w:themeColor="text1"/>
        </w:rPr>
        <w:tab/>
      </w:r>
      <w:r w:rsidRPr="00E65089">
        <w:rPr>
          <w:rFonts w:ascii="Arial" w:eastAsia="MS Mincho" w:hAnsi="Arial"/>
          <w:color w:val="000000" w:themeColor="text1"/>
        </w:rPr>
        <w:tab/>
      </w:r>
      <w:r w:rsidRPr="00E65089">
        <w:rPr>
          <w:rFonts w:ascii="Arial" w:eastAsia="MS Mincho" w:hAnsi="Arial"/>
          <w:color w:val="000000" w:themeColor="text1"/>
        </w:rPr>
        <w:tab/>
      </w:r>
      <w:r w:rsidRPr="00E65089">
        <w:rPr>
          <w:rFonts w:ascii="Arial" w:eastAsia="MS Mincho" w:hAnsi="Arial"/>
          <w:color w:val="000000" w:themeColor="text1"/>
        </w:rPr>
        <w:tab/>
      </w:r>
      <w:r w:rsidRPr="00E65089">
        <w:rPr>
          <w:rFonts w:ascii="Arial" w:eastAsia="MS Mincho" w:hAnsi="Arial"/>
          <w:color w:val="000000" w:themeColor="text1"/>
        </w:rPr>
        <w:tab/>
      </w:r>
      <w:r w:rsidRPr="00E65089">
        <w:rPr>
          <w:rFonts w:ascii="Arial" w:eastAsia="MS Mincho" w:hAnsi="Arial"/>
          <w:color w:val="000000" w:themeColor="text1"/>
        </w:rPr>
        <w:tab/>
        <w:t xml:space="preserve">               </w:t>
      </w:r>
      <w:r w:rsidRPr="00E65089">
        <w:rPr>
          <w:rFonts w:ascii="Arial" w:eastAsia="MS Mincho" w:hAnsi="Arial"/>
          <w:b/>
          <w:color w:val="000000" w:themeColor="text1"/>
          <w:u w:val="single"/>
        </w:rPr>
        <w:t>Zamawiający:</w:t>
      </w:r>
    </w:p>
    <w:p w:rsidR="00C17969" w:rsidRPr="00E65089" w:rsidRDefault="00C17969">
      <w:pPr>
        <w:pStyle w:val="Zwykytekst3"/>
        <w:ind w:firstLine="708"/>
        <w:rPr>
          <w:color w:val="000000" w:themeColor="text1"/>
        </w:rPr>
        <w:sectPr w:rsidR="00C17969" w:rsidRPr="00E65089" w:rsidSect="00A87798">
          <w:headerReference w:type="even" r:id="rId8"/>
          <w:headerReference w:type="default" r:id="rId9"/>
          <w:footerReference w:type="default" r:id="rId10"/>
          <w:footnotePr>
            <w:pos w:val="beneathText"/>
          </w:footnotePr>
          <w:pgSz w:w="11905" w:h="16837"/>
          <w:pgMar w:top="539" w:right="565" w:bottom="680" w:left="1077" w:header="180" w:footer="432" w:gutter="0"/>
          <w:cols w:space="708"/>
          <w:docGrid w:linePitch="360"/>
        </w:sectPr>
      </w:pPr>
    </w:p>
    <w:p w:rsidR="00C17969" w:rsidRPr="00E65089" w:rsidRDefault="00C17969" w:rsidP="0088570D">
      <w:pPr>
        <w:pStyle w:val="FR1"/>
        <w:spacing w:before="0"/>
        <w:ind w:left="-720" w:right="-8171"/>
        <w:jc w:val="center"/>
        <w:rPr>
          <w:b/>
          <w:color w:val="000000" w:themeColor="text1"/>
          <w:sz w:val="20"/>
          <w:u w:val="single"/>
        </w:rPr>
      </w:pPr>
      <w:r w:rsidRPr="00E65089">
        <w:rPr>
          <w:b/>
          <w:color w:val="000000" w:themeColor="text1"/>
          <w:sz w:val="20"/>
          <w:u w:val="single"/>
        </w:rPr>
        <w:lastRenderedPageBreak/>
        <w:t>Załącznik do umowy (WZÓR)</w:t>
      </w:r>
    </w:p>
    <w:p w:rsidR="00274B71" w:rsidRPr="00E65089" w:rsidRDefault="00274B71">
      <w:pPr>
        <w:pStyle w:val="FR1"/>
        <w:spacing w:before="0"/>
        <w:ind w:left="-426" w:right="-8171"/>
        <w:rPr>
          <w:color w:val="000000" w:themeColor="text1"/>
          <w:sz w:val="20"/>
        </w:rPr>
      </w:pPr>
    </w:p>
    <w:p w:rsidR="00C17969" w:rsidRPr="00E65089" w:rsidRDefault="00C17969">
      <w:pPr>
        <w:pStyle w:val="FR1"/>
        <w:spacing w:before="0"/>
        <w:ind w:left="-426" w:right="-8171"/>
        <w:rPr>
          <w:color w:val="000000" w:themeColor="text1"/>
          <w:sz w:val="20"/>
        </w:rPr>
      </w:pPr>
      <w:r w:rsidRPr="00E65089">
        <w:rPr>
          <w:color w:val="000000" w:themeColor="text1"/>
          <w:sz w:val="20"/>
        </w:rPr>
        <w:t>....................................................</w:t>
      </w:r>
      <w:r w:rsidRPr="00E65089">
        <w:rPr>
          <w:color w:val="000000" w:themeColor="text1"/>
        </w:rPr>
        <w:t xml:space="preserve">                                                       </w:t>
      </w:r>
      <w:r w:rsidRPr="00E65089">
        <w:rPr>
          <w:color w:val="000000" w:themeColor="text1"/>
          <w:sz w:val="20"/>
        </w:rPr>
        <w:t>................................. dnia ...........</w:t>
      </w:r>
    </w:p>
    <w:p w:rsidR="00C17969" w:rsidRPr="00E65089" w:rsidRDefault="00C17969">
      <w:pPr>
        <w:pStyle w:val="FR1"/>
        <w:spacing w:before="0"/>
        <w:ind w:left="-709" w:right="-8170"/>
        <w:rPr>
          <w:color w:val="000000" w:themeColor="text1"/>
          <w:u w:val="single"/>
        </w:rPr>
      </w:pPr>
      <w:r w:rsidRPr="00E65089">
        <w:rPr>
          <w:color w:val="000000" w:themeColor="text1"/>
          <w:sz w:val="16"/>
        </w:rPr>
        <w:t xml:space="preserve">         /pieczęć firmowa Wykonawcy/</w:t>
      </w:r>
    </w:p>
    <w:p w:rsidR="00C17969" w:rsidRPr="00E65089" w:rsidRDefault="00C17969">
      <w:pPr>
        <w:pStyle w:val="FR1"/>
        <w:spacing w:before="0"/>
        <w:ind w:left="2832" w:right="-8170" w:firstLine="708"/>
        <w:rPr>
          <w:color w:val="000000" w:themeColor="text1"/>
          <w:u w:val="single"/>
        </w:rPr>
      </w:pPr>
      <w:r w:rsidRPr="00E65089">
        <w:rPr>
          <w:color w:val="000000" w:themeColor="text1"/>
          <w:u w:val="single"/>
        </w:rPr>
        <w:t>KARTA GWARANCYJNA</w:t>
      </w:r>
    </w:p>
    <w:p w:rsidR="00C17969" w:rsidRPr="00E65089" w:rsidRDefault="00C17969" w:rsidP="00BC4FAC">
      <w:pPr>
        <w:pStyle w:val="Nagwek3"/>
        <w:jc w:val="center"/>
        <w:rPr>
          <w:b w:val="0"/>
          <w:color w:val="000000" w:themeColor="text1"/>
          <w:sz w:val="20"/>
        </w:rPr>
      </w:pPr>
      <w:r w:rsidRPr="00E65089">
        <w:rPr>
          <w:b w:val="0"/>
          <w:color w:val="000000" w:themeColor="text1"/>
          <w:sz w:val="20"/>
        </w:rPr>
        <w:t xml:space="preserve">Do umowy nr rej ............................  z dnia </w:t>
      </w:r>
      <w:r w:rsidR="00353A60">
        <w:rPr>
          <w:b w:val="0"/>
          <w:color w:val="000000" w:themeColor="text1"/>
          <w:sz w:val="20"/>
        </w:rPr>
        <w:t>………….</w:t>
      </w:r>
      <w:r w:rsidR="00366A7A">
        <w:rPr>
          <w:b w:val="0"/>
          <w:color w:val="000000" w:themeColor="text1"/>
          <w:sz w:val="20"/>
        </w:rPr>
        <w:t xml:space="preserve"> </w:t>
      </w:r>
      <w:r w:rsidR="00E62DEB" w:rsidRPr="00E65089">
        <w:rPr>
          <w:b w:val="0"/>
          <w:color w:val="000000" w:themeColor="text1"/>
          <w:sz w:val="20"/>
        </w:rPr>
        <w:t>202</w:t>
      </w:r>
      <w:r w:rsidR="00194F08">
        <w:rPr>
          <w:b w:val="0"/>
          <w:color w:val="000000" w:themeColor="text1"/>
          <w:sz w:val="20"/>
        </w:rPr>
        <w:t>4</w:t>
      </w:r>
      <w:r w:rsidR="00AA1BAA" w:rsidRPr="00E65089">
        <w:rPr>
          <w:b w:val="0"/>
          <w:color w:val="000000" w:themeColor="text1"/>
          <w:sz w:val="20"/>
        </w:rPr>
        <w:t xml:space="preserve"> r. </w:t>
      </w:r>
      <w:r w:rsidRPr="00E65089">
        <w:rPr>
          <w:b w:val="0"/>
          <w:color w:val="000000" w:themeColor="text1"/>
          <w:sz w:val="20"/>
        </w:rPr>
        <w:t>o wykonanie robót budowlanych.</w:t>
      </w:r>
    </w:p>
    <w:p w:rsidR="00C17969" w:rsidRPr="00670242" w:rsidRDefault="00C17969">
      <w:pPr>
        <w:pStyle w:val="Nagwek1"/>
        <w:ind w:left="284"/>
        <w:jc w:val="center"/>
        <w:rPr>
          <w:color w:val="000000" w:themeColor="text1"/>
          <w:sz w:val="28"/>
          <w:szCs w:val="28"/>
        </w:rPr>
      </w:pPr>
      <w:r w:rsidRPr="00670242">
        <w:rPr>
          <w:color w:val="000000" w:themeColor="text1"/>
          <w:sz w:val="28"/>
          <w:szCs w:val="28"/>
        </w:rPr>
        <w:t>Przedmiot gwarancji</w:t>
      </w:r>
    </w:p>
    <w:p w:rsidR="00353A60" w:rsidRDefault="00670242" w:rsidP="00194F08">
      <w:pPr>
        <w:pStyle w:val="WW-Zwykytekst"/>
        <w:jc w:val="center"/>
        <w:rPr>
          <w:rFonts w:ascii="Arial" w:eastAsia="MS Mincho" w:hAnsi="Arial"/>
          <w:bCs/>
          <w:i/>
          <w:iCs/>
          <w:color w:val="000000" w:themeColor="text1"/>
          <w:szCs w:val="20"/>
        </w:rPr>
      </w:pPr>
      <w:r>
        <w:rPr>
          <w:rFonts w:ascii="Arial" w:eastAsia="MS Mincho" w:hAnsi="Arial"/>
          <w:bCs/>
          <w:i/>
          <w:iCs/>
          <w:color w:val="000000" w:themeColor="text1"/>
          <w:szCs w:val="20"/>
        </w:rPr>
        <w:t>Wykonanie</w:t>
      </w:r>
      <w:r w:rsidRPr="00670242">
        <w:rPr>
          <w:rFonts w:ascii="Arial" w:eastAsia="MS Mincho" w:hAnsi="Arial"/>
          <w:bCs/>
          <w:i/>
          <w:iCs/>
          <w:color w:val="000000" w:themeColor="text1"/>
          <w:szCs w:val="20"/>
        </w:rPr>
        <w:t xml:space="preserve"> rob</w:t>
      </w:r>
      <w:r>
        <w:rPr>
          <w:rFonts w:ascii="Arial" w:eastAsia="MS Mincho" w:hAnsi="Arial"/>
          <w:bCs/>
          <w:i/>
          <w:iCs/>
          <w:color w:val="000000" w:themeColor="text1"/>
          <w:szCs w:val="20"/>
        </w:rPr>
        <w:t xml:space="preserve">ót </w:t>
      </w:r>
      <w:r w:rsidRPr="00670242">
        <w:rPr>
          <w:rFonts w:ascii="Arial" w:eastAsia="MS Mincho" w:hAnsi="Arial"/>
          <w:bCs/>
          <w:i/>
          <w:iCs/>
          <w:color w:val="000000" w:themeColor="text1"/>
          <w:szCs w:val="20"/>
        </w:rPr>
        <w:t>budowlan</w:t>
      </w:r>
      <w:r>
        <w:rPr>
          <w:rFonts w:ascii="Arial" w:eastAsia="MS Mincho" w:hAnsi="Arial"/>
          <w:bCs/>
          <w:i/>
          <w:iCs/>
          <w:color w:val="000000" w:themeColor="text1"/>
          <w:szCs w:val="20"/>
        </w:rPr>
        <w:t xml:space="preserve">ych </w:t>
      </w:r>
      <w:r w:rsidRPr="00670242">
        <w:rPr>
          <w:rFonts w:ascii="Arial" w:eastAsia="MS Mincho" w:hAnsi="Arial"/>
          <w:bCs/>
          <w:i/>
          <w:iCs/>
          <w:color w:val="000000" w:themeColor="text1"/>
          <w:szCs w:val="20"/>
        </w:rPr>
        <w:t>polegając</w:t>
      </w:r>
      <w:r w:rsidR="00353A60">
        <w:rPr>
          <w:rFonts w:ascii="Arial" w:eastAsia="MS Mincho" w:hAnsi="Arial"/>
          <w:bCs/>
          <w:i/>
          <w:iCs/>
          <w:color w:val="000000" w:themeColor="text1"/>
          <w:szCs w:val="20"/>
        </w:rPr>
        <w:t>ych</w:t>
      </w:r>
      <w:r w:rsidRPr="00670242">
        <w:rPr>
          <w:rFonts w:ascii="Arial" w:eastAsia="MS Mincho" w:hAnsi="Arial"/>
          <w:bCs/>
          <w:i/>
          <w:iCs/>
          <w:color w:val="000000" w:themeColor="text1"/>
          <w:szCs w:val="20"/>
        </w:rPr>
        <w:t xml:space="preserve"> na </w:t>
      </w:r>
      <w:r w:rsidR="00353A60" w:rsidRPr="00353A60">
        <w:rPr>
          <w:rFonts w:ascii="Arial" w:eastAsia="MS Mincho" w:hAnsi="Arial"/>
          <w:bCs/>
          <w:i/>
          <w:iCs/>
          <w:color w:val="000000" w:themeColor="text1"/>
          <w:szCs w:val="20"/>
        </w:rPr>
        <w:t xml:space="preserve">wykonaniu zadania pn. </w:t>
      </w:r>
    </w:p>
    <w:p w:rsidR="000F5FED" w:rsidRDefault="000F5FED" w:rsidP="000F5FED">
      <w:pPr>
        <w:pStyle w:val="WW-Zwykytekst"/>
        <w:jc w:val="center"/>
        <w:rPr>
          <w:rFonts w:ascii="Arial" w:eastAsia="MS Mincho" w:hAnsi="Arial"/>
          <w:color w:val="000000" w:themeColor="text1"/>
          <w:szCs w:val="20"/>
        </w:rPr>
      </w:pPr>
      <w:r w:rsidRPr="000F5FED">
        <w:rPr>
          <w:rFonts w:ascii="Arial" w:eastAsia="MS Mincho" w:hAnsi="Arial"/>
          <w:color w:val="000000" w:themeColor="text1"/>
          <w:szCs w:val="20"/>
        </w:rPr>
        <w:t xml:space="preserve">termomodernizacja budynku Zespołu Szkół Ekonomicznych w Świdnicy położonego przy ul. Księżnej Agnieszki 2 </w:t>
      </w:r>
      <w:r>
        <w:rPr>
          <w:rFonts w:ascii="Arial" w:eastAsia="MS Mincho" w:hAnsi="Arial"/>
          <w:color w:val="000000" w:themeColor="text1"/>
          <w:szCs w:val="20"/>
        </w:rPr>
        <w:t>(</w:t>
      </w:r>
      <w:r w:rsidRPr="000F5FED">
        <w:rPr>
          <w:rFonts w:ascii="Arial" w:eastAsia="MS Mincho" w:hAnsi="Arial"/>
          <w:color w:val="000000" w:themeColor="text1"/>
          <w:szCs w:val="20"/>
        </w:rPr>
        <w:t xml:space="preserve">roboty budowlane i elektryczne </w:t>
      </w:r>
      <w:r>
        <w:rPr>
          <w:rFonts w:ascii="Arial" w:eastAsia="MS Mincho" w:hAnsi="Arial"/>
          <w:color w:val="000000" w:themeColor="text1"/>
          <w:szCs w:val="20"/>
        </w:rPr>
        <w:t xml:space="preserve">- </w:t>
      </w:r>
      <w:r w:rsidRPr="000F5FED">
        <w:rPr>
          <w:rFonts w:ascii="Arial" w:eastAsia="MS Mincho" w:hAnsi="Arial"/>
          <w:color w:val="000000" w:themeColor="text1"/>
          <w:szCs w:val="20"/>
        </w:rPr>
        <w:t>zadanie nr 1) w ramach projektu pn. „Termomodernizacja budynków użyteczności publicznej Powiatu Świdnickiego pełniących funkcje oświatowe”</w:t>
      </w:r>
      <w:r>
        <w:rPr>
          <w:rFonts w:ascii="Arial" w:eastAsia="MS Mincho" w:hAnsi="Arial"/>
          <w:color w:val="000000" w:themeColor="text1"/>
          <w:szCs w:val="20"/>
        </w:rPr>
        <w:t xml:space="preserve"> </w:t>
      </w:r>
    </w:p>
    <w:p w:rsidR="00157EEE" w:rsidRPr="00DD7BA2" w:rsidRDefault="00157EEE" w:rsidP="0058076B">
      <w:pPr>
        <w:pStyle w:val="WW-Zwykytekst"/>
        <w:jc w:val="center"/>
        <w:rPr>
          <w:rFonts w:ascii="Arial" w:eastAsia="MS Mincho" w:hAnsi="Arial"/>
          <w:color w:val="000000" w:themeColor="text1"/>
          <w:sz w:val="12"/>
          <w:szCs w:val="12"/>
        </w:rPr>
      </w:pPr>
    </w:p>
    <w:p w:rsidR="00C17969" w:rsidRPr="00E65089" w:rsidRDefault="00C17969" w:rsidP="000376EC">
      <w:pPr>
        <w:ind w:left="284" w:right="-301"/>
        <w:jc w:val="center"/>
        <w:rPr>
          <w:rFonts w:ascii="Arial" w:hAnsi="Arial"/>
          <w:color w:val="000000" w:themeColor="text1"/>
        </w:rPr>
      </w:pPr>
      <w:r w:rsidRPr="00E65089">
        <w:rPr>
          <w:rFonts w:ascii="Arial" w:hAnsi="Arial"/>
          <w:color w:val="000000" w:themeColor="text1"/>
        </w:rPr>
        <w:t>Data odbioru końcowego robót</w:t>
      </w:r>
      <w:r w:rsidRPr="00E65089">
        <w:rPr>
          <w:rFonts w:ascii="Arial" w:hAnsi="Arial"/>
          <w:b/>
          <w:color w:val="000000" w:themeColor="text1"/>
        </w:rPr>
        <w:t xml:space="preserve"> – </w:t>
      </w:r>
      <w:r w:rsidRPr="00E65089">
        <w:rPr>
          <w:rFonts w:ascii="Arial" w:hAnsi="Arial"/>
          <w:color w:val="000000" w:themeColor="text1"/>
        </w:rPr>
        <w:t>..............................................   roku.</w:t>
      </w:r>
    </w:p>
    <w:p w:rsidR="00C17969" w:rsidRPr="00670242" w:rsidRDefault="00C17969">
      <w:pPr>
        <w:tabs>
          <w:tab w:val="left" w:pos="7695"/>
        </w:tabs>
        <w:ind w:left="284" w:right="-301"/>
        <w:rPr>
          <w:rFonts w:ascii="Arial" w:hAnsi="Arial"/>
          <w:color w:val="000000" w:themeColor="text1"/>
          <w:sz w:val="12"/>
          <w:szCs w:val="12"/>
        </w:rPr>
      </w:pPr>
      <w:r w:rsidRPr="00E65089">
        <w:rPr>
          <w:rFonts w:ascii="Arial" w:hAnsi="Arial"/>
          <w:color w:val="000000" w:themeColor="text1"/>
        </w:rPr>
        <w:tab/>
      </w:r>
    </w:p>
    <w:p w:rsidR="00C17969" w:rsidRPr="00E65089" w:rsidRDefault="00C17969">
      <w:pPr>
        <w:ind w:right="-301"/>
        <w:jc w:val="center"/>
        <w:rPr>
          <w:rFonts w:ascii="Arial" w:hAnsi="Arial"/>
          <w:b/>
          <w:color w:val="000000" w:themeColor="text1"/>
          <w:u w:val="single"/>
        </w:rPr>
      </w:pPr>
      <w:r w:rsidRPr="00E65089">
        <w:rPr>
          <w:rFonts w:ascii="Arial" w:hAnsi="Arial"/>
          <w:b/>
          <w:color w:val="000000" w:themeColor="text1"/>
          <w:u w:val="single"/>
        </w:rPr>
        <w:t>Warunki gwarancji:</w:t>
      </w:r>
    </w:p>
    <w:p w:rsidR="00C17969" w:rsidRPr="00670242" w:rsidRDefault="00C17969">
      <w:pPr>
        <w:ind w:right="-301"/>
        <w:jc w:val="center"/>
        <w:rPr>
          <w:rFonts w:ascii="Arial" w:hAnsi="Arial"/>
          <w:color w:val="000000" w:themeColor="text1"/>
          <w:sz w:val="18"/>
          <w:szCs w:val="18"/>
          <w:u w:val="single"/>
        </w:rPr>
      </w:pPr>
    </w:p>
    <w:p w:rsidR="00814B4A" w:rsidRPr="00670242" w:rsidRDefault="00814B4A" w:rsidP="0057112F">
      <w:pPr>
        <w:numPr>
          <w:ilvl w:val="1"/>
          <w:numId w:val="1"/>
        </w:numPr>
        <w:tabs>
          <w:tab w:val="clear" w:pos="1080"/>
          <w:tab w:val="num" w:pos="284"/>
        </w:tabs>
        <w:spacing w:line="280" w:lineRule="atLeast"/>
        <w:ind w:left="284" w:right="-301"/>
        <w:jc w:val="both"/>
        <w:rPr>
          <w:rFonts w:ascii="Arial" w:hAnsi="Arial" w:cs="Arial"/>
          <w:color w:val="000000" w:themeColor="text1"/>
          <w:sz w:val="18"/>
          <w:szCs w:val="18"/>
        </w:rPr>
      </w:pPr>
      <w:r w:rsidRPr="00670242">
        <w:rPr>
          <w:rFonts w:ascii="Arial" w:hAnsi="Arial" w:cs="Arial"/>
          <w:color w:val="000000" w:themeColor="text1"/>
          <w:sz w:val="18"/>
          <w:szCs w:val="18"/>
        </w:rPr>
        <w:t>Wykonawca udziela Zamawiającemu gwarancji na okres</w:t>
      </w:r>
      <w:r w:rsidR="00366A7A">
        <w:rPr>
          <w:rFonts w:ascii="Arial" w:hAnsi="Arial" w:cs="Arial"/>
          <w:color w:val="000000" w:themeColor="text1"/>
          <w:sz w:val="18"/>
          <w:szCs w:val="18"/>
        </w:rPr>
        <w:t xml:space="preserve"> </w:t>
      </w:r>
      <w:r w:rsidR="00353A60">
        <w:rPr>
          <w:rFonts w:ascii="Arial" w:hAnsi="Arial" w:cs="Arial"/>
          <w:color w:val="000000" w:themeColor="text1"/>
          <w:sz w:val="18"/>
          <w:szCs w:val="18"/>
        </w:rPr>
        <w:t>…</w:t>
      </w:r>
      <w:r w:rsidR="00D33B5B" w:rsidRPr="00670242">
        <w:rPr>
          <w:rFonts w:ascii="Arial" w:hAnsi="Arial" w:cs="Arial"/>
          <w:b/>
          <w:color w:val="000000" w:themeColor="text1"/>
          <w:sz w:val="18"/>
          <w:szCs w:val="18"/>
        </w:rPr>
        <w:t xml:space="preserve"> </w:t>
      </w:r>
      <w:r w:rsidRPr="00670242">
        <w:rPr>
          <w:rFonts w:ascii="Arial" w:hAnsi="Arial" w:cs="Arial"/>
          <w:b/>
          <w:color w:val="000000" w:themeColor="text1"/>
          <w:sz w:val="18"/>
          <w:szCs w:val="18"/>
        </w:rPr>
        <w:t>miesięcy</w:t>
      </w:r>
      <w:r w:rsidRPr="00670242">
        <w:rPr>
          <w:rFonts w:ascii="Arial" w:hAnsi="Arial" w:cs="Arial"/>
          <w:color w:val="000000" w:themeColor="text1"/>
          <w:sz w:val="18"/>
          <w:szCs w:val="18"/>
        </w:rPr>
        <w:t xml:space="preserve"> na wszystkie wykonane prace budowlane.</w:t>
      </w:r>
    </w:p>
    <w:p w:rsidR="00A404ED" w:rsidRPr="00670242" w:rsidRDefault="00814B4A" w:rsidP="0057112F">
      <w:pPr>
        <w:numPr>
          <w:ilvl w:val="1"/>
          <w:numId w:val="1"/>
        </w:numPr>
        <w:tabs>
          <w:tab w:val="clear" w:pos="1080"/>
          <w:tab w:val="num" w:pos="284"/>
        </w:tabs>
        <w:spacing w:line="280" w:lineRule="atLeast"/>
        <w:ind w:left="284" w:right="-301"/>
        <w:jc w:val="both"/>
        <w:rPr>
          <w:rFonts w:ascii="Arial" w:hAnsi="Arial" w:cs="Arial"/>
          <w:color w:val="000000" w:themeColor="text1"/>
          <w:sz w:val="18"/>
          <w:szCs w:val="18"/>
        </w:rPr>
      </w:pPr>
      <w:r w:rsidRPr="00670242">
        <w:rPr>
          <w:rFonts w:ascii="Arial" w:hAnsi="Arial" w:cs="Arial"/>
          <w:color w:val="000000" w:themeColor="text1"/>
          <w:sz w:val="18"/>
          <w:szCs w:val="18"/>
        </w:rPr>
        <w:t xml:space="preserve">Na wyroby gotowe okres gwarancji przyjmuje się wg okresu gwarantowanego przez producenta tych wyrobów z zastrzeżeniem, że </w:t>
      </w:r>
      <w:r w:rsidR="00D05DA6" w:rsidRPr="00670242">
        <w:rPr>
          <w:rFonts w:ascii="Arial" w:hAnsi="Arial" w:cs="Arial"/>
          <w:b/>
          <w:color w:val="000000" w:themeColor="text1"/>
          <w:sz w:val="18"/>
          <w:szCs w:val="18"/>
        </w:rPr>
        <w:t xml:space="preserve">gwarancja </w:t>
      </w:r>
      <w:r w:rsidR="003A0B66" w:rsidRPr="00670242">
        <w:rPr>
          <w:rFonts w:ascii="Arial" w:hAnsi="Arial" w:cs="Arial"/>
          <w:b/>
          <w:color w:val="000000" w:themeColor="text1"/>
          <w:sz w:val="18"/>
          <w:szCs w:val="18"/>
        </w:rPr>
        <w:t>ta nie może być krótsza niż 2</w:t>
      </w:r>
      <w:r w:rsidRPr="00670242">
        <w:rPr>
          <w:rFonts w:ascii="Arial" w:hAnsi="Arial" w:cs="Arial"/>
          <w:b/>
          <w:color w:val="000000" w:themeColor="text1"/>
          <w:sz w:val="18"/>
          <w:szCs w:val="18"/>
        </w:rPr>
        <w:t xml:space="preserve"> lat</w:t>
      </w:r>
      <w:r w:rsidR="003A0B66" w:rsidRPr="00670242">
        <w:rPr>
          <w:rFonts w:ascii="Arial" w:hAnsi="Arial" w:cs="Arial"/>
          <w:b/>
          <w:color w:val="000000" w:themeColor="text1"/>
          <w:sz w:val="18"/>
          <w:szCs w:val="18"/>
        </w:rPr>
        <w:t>a</w:t>
      </w:r>
      <w:r w:rsidR="00A404ED" w:rsidRPr="00670242">
        <w:rPr>
          <w:rFonts w:ascii="Arial" w:hAnsi="Arial" w:cs="Arial"/>
          <w:color w:val="000000" w:themeColor="text1"/>
          <w:sz w:val="18"/>
          <w:szCs w:val="18"/>
        </w:rPr>
        <w:t>.</w:t>
      </w:r>
    </w:p>
    <w:p w:rsidR="00814B4A" w:rsidRPr="00670242" w:rsidRDefault="00814B4A" w:rsidP="0057112F">
      <w:pPr>
        <w:numPr>
          <w:ilvl w:val="1"/>
          <w:numId w:val="1"/>
        </w:numPr>
        <w:tabs>
          <w:tab w:val="clear" w:pos="1080"/>
          <w:tab w:val="num" w:pos="284"/>
        </w:tabs>
        <w:spacing w:line="280" w:lineRule="atLeast"/>
        <w:ind w:left="284" w:right="-301"/>
        <w:jc w:val="both"/>
        <w:rPr>
          <w:rFonts w:ascii="Arial" w:hAnsi="Arial" w:cs="Arial"/>
          <w:color w:val="000000" w:themeColor="text1"/>
          <w:sz w:val="18"/>
          <w:szCs w:val="18"/>
        </w:rPr>
      </w:pPr>
      <w:r w:rsidRPr="00670242">
        <w:rPr>
          <w:rFonts w:ascii="Arial" w:hAnsi="Arial" w:cs="Arial"/>
          <w:color w:val="000000" w:themeColor="text1"/>
          <w:sz w:val="18"/>
          <w:szCs w:val="18"/>
        </w:rPr>
        <w:t>Bieg terminu gwarancji rozpoczyna się w dniu następnym licząc od daty odbioru końcowego lub potwierdzenia usunięcia wad stwierdzonych przy odbiorze końcowym przedmiotu umowy.</w:t>
      </w:r>
    </w:p>
    <w:p w:rsidR="00814B4A" w:rsidRPr="00670242" w:rsidRDefault="00814B4A" w:rsidP="0057112F">
      <w:pPr>
        <w:numPr>
          <w:ilvl w:val="1"/>
          <w:numId w:val="1"/>
        </w:numPr>
        <w:tabs>
          <w:tab w:val="clear" w:pos="1080"/>
          <w:tab w:val="num" w:pos="284"/>
        </w:tabs>
        <w:spacing w:line="280" w:lineRule="atLeast"/>
        <w:ind w:left="284" w:right="-301"/>
        <w:jc w:val="both"/>
        <w:rPr>
          <w:rFonts w:ascii="Arial" w:hAnsi="Arial" w:cs="Arial"/>
          <w:color w:val="000000" w:themeColor="text1"/>
          <w:sz w:val="18"/>
          <w:szCs w:val="18"/>
        </w:rPr>
      </w:pPr>
      <w:r w:rsidRPr="00670242">
        <w:rPr>
          <w:rFonts w:ascii="Arial" w:hAnsi="Arial" w:cs="Arial"/>
          <w:color w:val="000000" w:themeColor="text1"/>
          <w:sz w:val="18"/>
          <w:szCs w:val="18"/>
        </w:rPr>
        <w:t>Zamawiający może dochodzić roszczeń z tytułu gwarancji także po terminie określonym w ust. 1 i 2, jeżeli reklamował wadę przed upływem tego terminu.</w:t>
      </w:r>
    </w:p>
    <w:p w:rsidR="00814B4A" w:rsidRPr="00670242" w:rsidRDefault="00814B4A" w:rsidP="0057112F">
      <w:pPr>
        <w:numPr>
          <w:ilvl w:val="1"/>
          <w:numId w:val="1"/>
        </w:numPr>
        <w:tabs>
          <w:tab w:val="clear" w:pos="1080"/>
          <w:tab w:val="num" w:pos="284"/>
        </w:tabs>
        <w:spacing w:line="280" w:lineRule="atLeast"/>
        <w:ind w:left="284" w:right="-301"/>
        <w:jc w:val="both"/>
        <w:rPr>
          <w:rFonts w:ascii="Arial" w:hAnsi="Arial" w:cs="Arial"/>
          <w:color w:val="000000" w:themeColor="text1"/>
          <w:sz w:val="18"/>
          <w:szCs w:val="18"/>
        </w:rPr>
      </w:pPr>
      <w:r w:rsidRPr="00670242">
        <w:rPr>
          <w:rFonts w:ascii="Arial" w:hAnsi="Arial" w:cs="Arial"/>
          <w:color w:val="000000" w:themeColor="text1"/>
          <w:sz w:val="18"/>
          <w:szCs w:val="18"/>
        </w:rPr>
        <w:t>W okresie gwarancji Wykonawca zobowiązuje się usunąć, na swój koszt, awarie, wady</w:t>
      </w:r>
      <w:r w:rsidR="00AF0A5B" w:rsidRPr="00670242">
        <w:rPr>
          <w:rFonts w:ascii="Arial" w:hAnsi="Arial" w:cs="Arial"/>
          <w:color w:val="000000" w:themeColor="text1"/>
          <w:sz w:val="18"/>
          <w:szCs w:val="18"/>
        </w:rPr>
        <w:t xml:space="preserve"> </w:t>
      </w:r>
      <w:r w:rsidRPr="00670242">
        <w:rPr>
          <w:rFonts w:ascii="Arial" w:hAnsi="Arial" w:cs="Arial"/>
          <w:color w:val="000000" w:themeColor="text1"/>
          <w:sz w:val="18"/>
          <w:szCs w:val="18"/>
        </w:rPr>
        <w:t xml:space="preserve">i usterki stwierdzone w przedmiocie umowy poprzez naprawę lub wymianę wadliwego elementu na fabrycznie nowy wolny od wad nie później niż w terminie 7 dni roboczych od chwili zgłoszenia usterki, a do podjęcia czynności na podstawie rękojmi nie później niż w terminie 10 dni roboczych od dnia zgłoszenia wady. </w:t>
      </w:r>
      <w:r w:rsidR="00670242">
        <w:rPr>
          <w:rFonts w:ascii="Arial" w:hAnsi="Arial" w:cs="Arial"/>
          <w:color w:val="000000" w:themeColor="text1"/>
          <w:sz w:val="18"/>
          <w:szCs w:val="18"/>
        </w:rPr>
        <w:t>S</w:t>
      </w:r>
      <w:r w:rsidRPr="00670242">
        <w:rPr>
          <w:rFonts w:ascii="Arial" w:hAnsi="Arial" w:cs="Arial"/>
          <w:color w:val="000000" w:themeColor="text1"/>
          <w:sz w:val="18"/>
          <w:szCs w:val="18"/>
        </w:rPr>
        <w:t>trony za obopólną zgodą, pisemnie mogą ustalić inny termin wykonania naprawy lub wymiany.</w:t>
      </w:r>
    </w:p>
    <w:p w:rsidR="00CA15CA" w:rsidRPr="00670242" w:rsidRDefault="00CA15CA" w:rsidP="0057112F">
      <w:pPr>
        <w:numPr>
          <w:ilvl w:val="1"/>
          <w:numId w:val="1"/>
        </w:numPr>
        <w:tabs>
          <w:tab w:val="clear" w:pos="1080"/>
          <w:tab w:val="num" w:pos="284"/>
        </w:tabs>
        <w:spacing w:line="280" w:lineRule="atLeast"/>
        <w:ind w:left="284" w:right="-301"/>
        <w:jc w:val="both"/>
        <w:rPr>
          <w:rFonts w:ascii="Arial" w:hAnsi="Arial" w:cs="Arial"/>
          <w:color w:val="000000" w:themeColor="text1"/>
          <w:sz w:val="18"/>
          <w:szCs w:val="18"/>
        </w:rPr>
      </w:pPr>
      <w:r w:rsidRPr="00670242">
        <w:rPr>
          <w:rFonts w:ascii="Arial" w:hAnsi="Arial" w:cs="Arial"/>
          <w:color w:val="000000" w:themeColor="text1"/>
          <w:sz w:val="18"/>
          <w:szCs w:val="18"/>
        </w:rPr>
        <w:t>Do napraw gwarancyjnych Wykonawca jest zobowiązany użyć fabrycznie nowych elementów o parametrach nie gorszych niż elementów uszkodzonych sprzed usterki.</w:t>
      </w:r>
    </w:p>
    <w:p w:rsidR="00814B4A" w:rsidRPr="00670242" w:rsidRDefault="00814B4A" w:rsidP="0057112F">
      <w:pPr>
        <w:numPr>
          <w:ilvl w:val="1"/>
          <w:numId w:val="1"/>
        </w:numPr>
        <w:tabs>
          <w:tab w:val="clear" w:pos="1080"/>
          <w:tab w:val="num" w:pos="284"/>
        </w:tabs>
        <w:spacing w:line="280" w:lineRule="atLeast"/>
        <w:ind w:left="284" w:right="-301"/>
        <w:jc w:val="both"/>
        <w:rPr>
          <w:rFonts w:ascii="Arial" w:hAnsi="Arial" w:cs="Arial"/>
          <w:color w:val="000000" w:themeColor="text1"/>
          <w:sz w:val="18"/>
          <w:szCs w:val="18"/>
        </w:rPr>
      </w:pPr>
      <w:r w:rsidRPr="00670242">
        <w:rPr>
          <w:rFonts w:ascii="Arial" w:hAnsi="Arial" w:cs="Arial"/>
          <w:color w:val="000000" w:themeColor="text1"/>
          <w:sz w:val="18"/>
          <w:szCs w:val="18"/>
        </w:rPr>
        <w:t>Jeżeli Wykonawca nie usunie wad w terminie 21 dni od daty ich pisemnego zgłoszenia przez Zmawiającego, to Zamawiający może zlecić usunięcie ich stronie trzeciej na koszt Wykonawcy, bez utraty p</w:t>
      </w:r>
      <w:r w:rsidR="00AF0A5B" w:rsidRPr="00670242">
        <w:rPr>
          <w:rFonts w:ascii="Arial" w:hAnsi="Arial" w:cs="Arial"/>
          <w:color w:val="000000" w:themeColor="text1"/>
          <w:sz w:val="18"/>
          <w:szCs w:val="18"/>
        </w:rPr>
        <w:t>raw, wynikających</w:t>
      </w:r>
      <w:r w:rsidR="00670242">
        <w:rPr>
          <w:rFonts w:ascii="Arial" w:hAnsi="Arial" w:cs="Arial"/>
          <w:color w:val="000000" w:themeColor="text1"/>
          <w:sz w:val="18"/>
          <w:szCs w:val="18"/>
        </w:rPr>
        <w:t xml:space="preserve"> </w:t>
      </w:r>
      <w:r w:rsidRPr="00670242">
        <w:rPr>
          <w:rFonts w:ascii="Arial" w:hAnsi="Arial" w:cs="Arial"/>
          <w:color w:val="000000" w:themeColor="text1"/>
          <w:sz w:val="18"/>
          <w:szCs w:val="18"/>
        </w:rPr>
        <w:t xml:space="preserve">z gwarancji. </w:t>
      </w:r>
    </w:p>
    <w:p w:rsidR="00814B4A" w:rsidRPr="00670242" w:rsidRDefault="00814B4A" w:rsidP="0057112F">
      <w:pPr>
        <w:numPr>
          <w:ilvl w:val="1"/>
          <w:numId w:val="1"/>
        </w:numPr>
        <w:tabs>
          <w:tab w:val="clear" w:pos="1080"/>
          <w:tab w:val="num" w:pos="284"/>
        </w:tabs>
        <w:spacing w:line="280" w:lineRule="atLeast"/>
        <w:ind w:left="284" w:right="-301"/>
        <w:jc w:val="both"/>
        <w:rPr>
          <w:rFonts w:ascii="Arial" w:hAnsi="Arial" w:cs="Arial"/>
          <w:color w:val="000000" w:themeColor="text1"/>
          <w:sz w:val="18"/>
          <w:szCs w:val="18"/>
        </w:rPr>
      </w:pPr>
      <w:r w:rsidRPr="00670242">
        <w:rPr>
          <w:rFonts w:ascii="Arial" w:hAnsi="Arial" w:cs="Arial"/>
          <w:color w:val="000000" w:themeColor="text1"/>
          <w:sz w:val="18"/>
          <w:szCs w:val="18"/>
        </w:rPr>
        <w:t>Zamawiający jest uprawniony do usunięcia wady na koszt Wykonawcy także w przypadku, gdy istnienie wady spowoduje zagrożenie życia lub mienia, a Wykonawca nie usunie jej niezwłocznie.</w:t>
      </w:r>
    </w:p>
    <w:p w:rsidR="00814B4A" w:rsidRPr="00670242" w:rsidRDefault="00814B4A" w:rsidP="0057112F">
      <w:pPr>
        <w:numPr>
          <w:ilvl w:val="1"/>
          <w:numId w:val="1"/>
        </w:numPr>
        <w:tabs>
          <w:tab w:val="clear" w:pos="1080"/>
          <w:tab w:val="num" w:pos="284"/>
        </w:tabs>
        <w:spacing w:line="280" w:lineRule="atLeast"/>
        <w:ind w:left="284" w:right="-301"/>
        <w:jc w:val="both"/>
        <w:rPr>
          <w:rFonts w:ascii="Arial" w:hAnsi="Arial" w:cs="Arial"/>
          <w:color w:val="000000" w:themeColor="text1"/>
          <w:sz w:val="18"/>
          <w:szCs w:val="18"/>
        </w:rPr>
      </w:pPr>
      <w:r w:rsidRPr="00670242">
        <w:rPr>
          <w:rFonts w:ascii="Arial" w:hAnsi="Arial" w:cs="Arial"/>
          <w:color w:val="000000" w:themeColor="text1"/>
          <w:sz w:val="18"/>
          <w:szCs w:val="18"/>
        </w:rPr>
        <w:t>Wykonawca nie może uzależnić realizacji uprawnień gwarancyjnych Zamawiającego od przeprowadzenia jakichkolwiek przeglądów</w:t>
      </w:r>
      <w:r w:rsidR="00670242" w:rsidRPr="00670242">
        <w:rPr>
          <w:rFonts w:ascii="Arial" w:hAnsi="Arial" w:cs="Arial"/>
          <w:color w:val="000000" w:themeColor="text1"/>
          <w:sz w:val="18"/>
          <w:szCs w:val="18"/>
        </w:rPr>
        <w:t xml:space="preserve"> czy </w:t>
      </w:r>
      <w:r w:rsidRPr="00670242">
        <w:rPr>
          <w:rFonts w:ascii="Arial" w:hAnsi="Arial" w:cs="Arial"/>
          <w:color w:val="000000" w:themeColor="text1"/>
          <w:sz w:val="18"/>
          <w:szCs w:val="18"/>
        </w:rPr>
        <w:t>konserwacji. Jeśli przeglądy</w:t>
      </w:r>
      <w:r w:rsidR="00670242" w:rsidRPr="00670242">
        <w:rPr>
          <w:rFonts w:ascii="Arial" w:hAnsi="Arial" w:cs="Arial"/>
          <w:color w:val="000000" w:themeColor="text1"/>
          <w:sz w:val="18"/>
          <w:szCs w:val="18"/>
        </w:rPr>
        <w:t xml:space="preserve"> czy </w:t>
      </w:r>
      <w:r w:rsidRPr="00670242">
        <w:rPr>
          <w:rFonts w:ascii="Arial" w:hAnsi="Arial" w:cs="Arial"/>
          <w:color w:val="000000" w:themeColor="text1"/>
          <w:sz w:val="18"/>
          <w:szCs w:val="18"/>
        </w:rPr>
        <w:t>konserwacja</w:t>
      </w:r>
      <w:r w:rsidR="0040785F" w:rsidRPr="00670242">
        <w:rPr>
          <w:rFonts w:ascii="Arial" w:hAnsi="Arial" w:cs="Arial"/>
          <w:color w:val="000000" w:themeColor="text1"/>
          <w:sz w:val="18"/>
          <w:szCs w:val="18"/>
        </w:rPr>
        <w:t xml:space="preserve"> </w:t>
      </w:r>
      <w:r w:rsidRPr="00670242">
        <w:rPr>
          <w:rFonts w:ascii="Arial" w:hAnsi="Arial" w:cs="Arial"/>
          <w:color w:val="000000" w:themeColor="text1"/>
          <w:sz w:val="18"/>
          <w:szCs w:val="18"/>
        </w:rPr>
        <w:t xml:space="preserve">są konieczne do zachowania gwarancji czy rękojmi, to Wykonawca zobowiązuje się je wykonać </w:t>
      </w:r>
      <w:r w:rsidR="00A6146F" w:rsidRPr="00670242">
        <w:rPr>
          <w:rFonts w:ascii="Arial" w:hAnsi="Arial" w:cs="Arial"/>
          <w:color w:val="000000" w:themeColor="text1"/>
          <w:sz w:val="18"/>
          <w:szCs w:val="18"/>
        </w:rPr>
        <w:t xml:space="preserve">na własny koszt. </w:t>
      </w:r>
    </w:p>
    <w:p w:rsidR="00814B4A" w:rsidRPr="00670242" w:rsidRDefault="00814B4A" w:rsidP="0057112F">
      <w:pPr>
        <w:numPr>
          <w:ilvl w:val="1"/>
          <w:numId w:val="1"/>
        </w:numPr>
        <w:tabs>
          <w:tab w:val="clear" w:pos="1080"/>
          <w:tab w:val="num" w:pos="284"/>
        </w:tabs>
        <w:spacing w:line="280" w:lineRule="atLeast"/>
        <w:ind w:left="284" w:right="-301"/>
        <w:jc w:val="both"/>
        <w:rPr>
          <w:rFonts w:ascii="Arial" w:hAnsi="Arial" w:cs="Arial"/>
          <w:color w:val="000000" w:themeColor="text1"/>
          <w:sz w:val="18"/>
          <w:szCs w:val="18"/>
        </w:rPr>
      </w:pPr>
      <w:r w:rsidRPr="00670242">
        <w:rPr>
          <w:rFonts w:ascii="Arial" w:hAnsi="Arial" w:cs="Arial"/>
          <w:color w:val="000000" w:themeColor="text1"/>
          <w:sz w:val="18"/>
          <w:szCs w:val="18"/>
        </w:rPr>
        <w:t>W okresie gwarancji i rękojmi Wykonawca zobowiązany jest do pisemnego zawiadomienia Zamawiającego</w:t>
      </w:r>
      <w:r w:rsidR="00670242">
        <w:rPr>
          <w:rFonts w:ascii="Arial" w:hAnsi="Arial" w:cs="Arial"/>
          <w:color w:val="000000" w:themeColor="text1"/>
          <w:sz w:val="18"/>
          <w:szCs w:val="18"/>
        </w:rPr>
        <w:t xml:space="preserve"> </w:t>
      </w:r>
      <w:r w:rsidRPr="00670242">
        <w:rPr>
          <w:rFonts w:ascii="Arial" w:hAnsi="Arial" w:cs="Arial"/>
          <w:color w:val="000000" w:themeColor="text1"/>
          <w:sz w:val="18"/>
          <w:szCs w:val="18"/>
        </w:rPr>
        <w:t>w terminie 10 dni kalendarzowych o</w:t>
      </w:r>
      <w:r w:rsidR="00A6146F" w:rsidRPr="00670242">
        <w:rPr>
          <w:rFonts w:ascii="Arial" w:hAnsi="Arial" w:cs="Arial"/>
          <w:color w:val="000000" w:themeColor="text1"/>
          <w:sz w:val="18"/>
          <w:szCs w:val="18"/>
        </w:rPr>
        <w:t xml:space="preserve"> </w:t>
      </w:r>
      <w:r w:rsidRPr="00670242">
        <w:rPr>
          <w:rFonts w:ascii="Arial" w:hAnsi="Arial" w:cs="Arial"/>
          <w:color w:val="000000" w:themeColor="text1"/>
          <w:sz w:val="18"/>
          <w:szCs w:val="18"/>
        </w:rPr>
        <w:t>zmianie siedziby lub nazwy firmy</w:t>
      </w:r>
      <w:r w:rsidR="00A6146F" w:rsidRPr="00670242">
        <w:rPr>
          <w:rFonts w:ascii="Arial" w:hAnsi="Arial" w:cs="Arial"/>
          <w:color w:val="000000" w:themeColor="text1"/>
          <w:sz w:val="18"/>
          <w:szCs w:val="18"/>
        </w:rPr>
        <w:t xml:space="preserve">, </w:t>
      </w:r>
      <w:r w:rsidRPr="00670242">
        <w:rPr>
          <w:rFonts w:ascii="Arial" w:hAnsi="Arial" w:cs="Arial"/>
          <w:color w:val="000000" w:themeColor="text1"/>
          <w:sz w:val="18"/>
          <w:szCs w:val="18"/>
        </w:rPr>
        <w:t>zmianie osób reprezentujących firmę</w:t>
      </w:r>
      <w:r w:rsidR="00A6146F" w:rsidRPr="00670242">
        <w:rPr>
          <w:rFonts w:ascii="Arial" w:hAnsi="Arial" w:cs="Arial"/>
          <w:color w:val="000000" w:themeColor="text1"/>
          <w:sz w:val="18"/>
          <w:szCs w:val="18"/>
        </w:rPr>
        <w:t xml:space="preserve">, </w:t>
      </w:r>
      <w:r w:rsidRPr="00670242">
        <w:rPr>
          <w:rFonts w:ascii="Arial" w:hAnsi="Arial" w:cs="Arial"/>
          <w:color w:val="000000" w:themeColor="text1"/>
          <w:sz w:val="18"/>
          <w:szCs w:val="18"/>
        </w:rPr>
        <w:t>zgłoszeniu wniosku o ogłoszeniu upadłości lub wszczęciu postępowania naprawczego</w:t>
      </w:r>
      <w:r w:rsidR="00A6146F" w:rsidRPr="00670242">
        <w:rPr>
          <w:rFonts w:ascii="Arial" w:hAnsi="Arial" w:cs="Arial"/>
          <w:color w:val="000000" w:themeColor="text1"/>
          <w:sz w:val="18"/>
          <w:szCs w:val="18"/>
        </w:rPr>
        <w:t xml:space="preserve">, </w:t>
      </w:r>
      <w:r w:rsidRPr="00670242">
        <w:rPr>
          <w:rFonts w:ascii="Arial" w:hAnsi="Arial" w:cs="Arial"/>
          <w:color w:val="000000" w:themeColor="text1"/>
          <w:sz w:val="18"/>
          <w:szCs w:val="18"/>
        </w:rPr>
        <w:t>ogłoszeniu likwidacji</w:t>
      </w:r>
      <w:r w:rsidR="00A6146F" w:rsidRPr="00670242">
        <w:rPr>
          <w:rFonts w:ascii="Arial" w:hAnsi="Arial" w:cs="Arial"/>
          <w:color w:val="000000" w:themeColor="text1"/>
          <w:sz w:val="18"/>
          <w:szCs w:val="18"/>
        </w:rPr>
        <w:t xml:space="preserve">, </w:t>
      </w:r>
      <w:r w:rsidRPr="00670242">
        <w:rPr>
          <w:rFonts w:ascii="Arial" w:hAnsi="Arial" w:cs="Arial"/>
          <w:color w:val="000000" w:themeColor="text1"/>
          <w:sz w:val="18"/>
          <w:szCs w:val="18"/>
        </w:rPr>
        <w:t>zawieszeniu działalności.</w:t>
      </w:r>
    </w:p>
    <w:p w:rsidR="00814B4A" w:rsidRPr="00670242" w:rsidRDefault="00814B4A" w:rsidP="0057112F">
      <w:pPr>
        <w:numPr>
          <w:ilvl w:val="1"/>
          <w:numId w:val="1"/>
        </w:numPr>
        <w:tabs>
          <w:tab w:val="clear" w:pos="1080"/>
          <w:tab w:val="num" w:pos="284"/>
        </w:tabs>
        <w:spacing w:line="280" w:lineRule="atLeast"/>
        <w:ind w:left="284" w:right="-301"/>
        <w:jc w:val="both"/>
        <w:rPr>
          <w:rFonts w:ascii="Arial" w:hAnsi="Arial" w:cs="Arial"/>
          <w:color w:val="000000" w:themeColor="text1"/>
          <w:sz w:val="18"/>
          <w:szCs w:val="18"/>
        </w:rPr>
      </w:pPr>
      <w:r w:rsidRPr="00670242">
        <w:rPr>
          <w:rFonts w:ascii="Arial" w:hAnsi="Arial" w:cs="Arial"/>
          <w:color w:val="000000" w:themeColor="text1"/>
          <w:sz w:val="18"/>
          <w:szCs w:val="18"/>
        </w:rPr>
        <w:t>Uprawnienia Zamawiającego z tytułu gwarancji ulegają przedłużeniu o okres usuwania zgłoszonej wady lub usterki, licząc od dnia zgłoszenia przez Zamawiającego wady lub usterki, do dnia zgłoszenia przez Wykonawcę zakończenia usuwania wad lub usterki.</w:t>
      </w:r>
    </w:p>
    <w:p w:rsidR="00C17969" w:rsidRPr="00670242" w:rsidRDefault="00C17969" w:rsidP="0057112F">
      <w:pPr>
        <w:numPr>
          <w:ilvl w:val="1"/>
          <w:numId w:val="1"/>
        </w:numPr>
        <w:tabs>
          <w:tab w:val="clear" w:pos="1080"/>
          <w:tab w:val="num" w:pos="284"/>
        </w:tabs>
        <w:spacing w:line="280" w:lineRule="atLeast"/>
        <w:ind w:left="283" w:right="-301" w:hanging="357"/>
        <w:jc w:val="both"/>
        <w:rPr>
          <w:rFonts w:ascii="Arial" w:hAnsi="Arial" w:cs="Arial"/>
          <w:color w:val="000000" w:themeColor="text1"/>
          <w:sz w:val="18"/>
          <w:szCs w:val="18"/>
        </w:rPr>
      </w:pPr>
      <w:r w:rsidRPr="00670242">
        <w:rPr>
          <w:rFonts w:ascii="Arial" w:hAnsi="Arial"/>
          <w:color w:val="000000" w:themeColor="text1"/>
          <w:sz w:val="18"/>
          <w:szCs w:val="18"/>
        </w:rPr>
        <w:t>Wykonawca zwolniony będzie z realizacji gwarancji w przypadku powstania wady lub usterki na skutek działań wojennych, stanu wyjątkowego, strajków, ataków terroru, wandalizmu, klęsk żywiołowych, kataklizmów lub niewłaściwego użytkowania.</w:t>
      </w:r>
    </w:p>
    <w:p w:rsidR="00D05DA6" w:rsidRPr="00670242" w:rsidRDefault="00C17969" w:rsidP="0057112F">
      <w:pPr>
        <w:numPr>
          <w:ilvl w:val="1"/>
          <w:numId w:val="1"/>
        </w:numPr>
        <w:tabs>
          <w:tab w:val="clear" w:pos="1080"/>
          <w:tab w:val="num" w:pos="284"/>
        </w:tabs>
        <w:spacing w:line="280" w:lineRule="atLeast"/>
        <w:ind w:left="283" w:right="-301" w:hanging="357"/>
        <w:jc w:val="both"/>
        <w:rPr>
          <w:rFonts w:ascii="Arial" w:hAnsi="Arial" w:cs="Arial"/>
          <w:color w:val="000000" w:themeColor="text1"/>
          <w:sz w:val="18"/>
          <w:szCs w:val="18"/>
        </w:rPr>
      </w:pPr>
      <w:r w:rsidRPr="00670242">
        <w:rPr>
          <w:rFonts w:ascii="Arial" w:hAnsi="Arial"/>
          <w:color w:val="000000" w:themeColor="text1"/>
          <w:sz w:val="18"/>
          <w:szCs w:val="18"/>
        </w:rPr>
        <w:t>Podmiotem uprawnionym do zgłaszania roszczeń z tytułu gwarancji i rękojmi jest Zamawiający oraz działający</w:t>
      </w:r>
      <w:r w:rsidR="00670242">
        <w:rPr>
          <w:rFonts w:ascii="Arial" w:hAnsi="Arial"/>
          <w:color w:val="000000" w:themeColor="text1"/>
          <w:sz w:val="18"/>
          <w:szCs w:val="18"/>
        </w:rPr>
        <w:t xml:space="preserve"> </w:t>
      </w:r>
      <w:r w:rsidRPr="00670242">
        <w:rPr>
          <w:rFonts w:ascii="Arial" w:hAnsi="Arial"/>
          <w:color w:val="000000" w:themeColor="text1"/>
          <w:sz w:val="18"/>
          <w:szCs w:val="18"/>
        </w:rPr>
        <w:t>w jego imieniu zarządca nieruchomości. Zgłoszenie takie kierowane będą do siedziby Wykonawcy.</w:t>
      </w:r>
    </w:p>
    <w:p w:rsidR="00C17969" w:rsidRPr="00670242" w:rsidRDefault="00C17969" w:rsidP="0057112F">
      <w:pPr>
        <w:numPr>
          <w:ilvl w:val="1"/>
          <w:numId w:val="1"/>
        </w:numPr>
        <w:tabs>
          <w:tab w:val="clear" w:pos="1080"/>
          <w:tab w:val="num" w:pos="284"/>
        </w:tabs>
        <w:spacing w:line="280" w:lineRule="atLeast"/>
        <w:ind w:left="283" w:right="-301" w:hanging="357"/>
        <w:jc w:val="both"/>
        <w:rPr>
          <w:rFonts w:ascii="Arial" w:hAnsi="Arial" w:cs="Arial"/>
          <w:color w:val="000000" w:themeColor="text1"/>
          <w:sz w:val="18"/>
          <w:szCs w:val="18"/>
        </w:rPr>
      </w:pPr>
      <w:r w:rsidRPr="00670242">
        <w:rPr>
          <w:rFonts w:ascii="Arial" w:hAnsi="Arial"/>
          <w:color w:val="000000" w:themeColor="text1"/>
          <w:sz w:val="18"/>
          <w:szCs w:val="18"/>
        </w:rPr>
        <w:t>Obowiązek usunięcia wad i usterek wykonanego dzieła powstaje z chwilą pisemnego zawiadomienia Wykonawcy przez Zamawiającego o stwierdzonej usterce.</w:t>
      </w:r>
    </w:p>
    <w:p w:rsidR="00C17969" w:rsidRPr="00670242" w:rsidRDefault="00C17969" w:rsidP="0057112F">
      <w:pPr>
        <w:numPr>
          <w:ilvl w:val="1"/>
          <w:numId w:val="1"/>
        </w:numPr>
        <w:tabs>
          <w:tab w:val="clear" w:pos="1080"/>
          <w:tab w:val="num" w:pos="284"/>
        </w:tabs>
        <w:spacing w:line="280" w:lineRule="atLeast"/>
        <w:ind w:left="283" w:right="-301" w:hanging="357"/>
        <w:jc w:val="both"/>
        <w:rPr>
          <w:rFonts w:ascii="Arial" w:hAnsi="Arial" w:cs="Arial"/>
          <w:color w:val="000000" w:themeColor="text1"/>
          <w:sz w:val="18"/>
          <w:szCs w:val="18"/>
        </w:rPr>
      </w:pPr>
      <w:r w:rsidRPr="00670242">
        <w:rPr>
          <w:rFonts w:ascii="Arial" w:hAnsi="Arial"/>
          <w:color w:val="000000" w:themeColor="text1"/>
          <w:sz w:val="18"/>
          <w:szCs w:val="18"/>
        </w:rPr>
        <w:t>Usunięcie wady lub usterki potwierdza Zamawiający. Stwierdzenie usunięcia wady lub też odmowa takiego stwierdzenia powinna nastąpić nie później niż w terminie 7 dni od daty zawiadomienia Zamawiającego przez udzielającego gwarancji o dokonaniu naprawy. Niedokonanie w wyżej określonym terminie odbioru usunięcia wad przez Zamawiającego będzie równoznaczne ze stwierdzeniem ich należytego usunięcia.</w:t>
      </w:r>
    </w:p>
    <w:p w:rsidR="0058076B" w:rsidRDefault="0058076B" w:rsidP="00670242">
      <w:pPr>
        <w:ind w:right="-301"/>
        <w:jc w:val="center"/>
        <w:rPr>
          <w:rFonts w:ascii="Arial" w:hAnsi="Arial"/>
          <w:b/>
          <w:color w:val="000000" w:themeColor="text1"/>
          <w:sz w:val="22"/>
          <w:szCs w:val="22"/>
        </w:rPr>
      </w:pPr>
    </w:p>
    <w:p w:rsidR="00C17969" w:rsidRPr="00670242" w:rsidRDefault="00C17969" w:rsidP="00670242">
      <w:pPr>
        <w:ind w:right="-301"/>
        <w:jc w:val="center"/>
        <w:rPr>
          <w:color w:val="000000" w:themeColor="text1"/>
          <w:sz w:val="22"/>
          <w:szCs w:val="22"/>
        </w:rPr>
      </w:pPr>
      <w:r w:rsidRPr="00670242">
        <w:rPr>
          <w:rFonts w:ascii="Arial" w:hAnsi="Arial"/>
          <w:b/>
          <w:color w:val="000000" w:themeColor="text1"/>
          <w:sz w:val="22"/>
          <w:szCs w:val="22"/>
        </w:rPr>
        <w:t>Wykonawca:                                                                                    Zamawiający:</w:t>
      </w:r>
    </w:p>
    <w:sectPr w:rsidR="00C17969" w:rsidRPr="00670242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footnotePr>
        <w:pos w:val="beneathText"/>
      </w:footnotePr>
      <w:pgSz w:w="11905" w:h="16837"/>
      <w:pgMar w:top="777" w:right="748" w:bottom="765" w:left="1077" w:header="426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755D45" w:rsidRDefault="00755D45">
      <w:r>
        <w:separator/>
      </w:r>
    </w:p>
  </w:endnote>
  <w:endnote w:type="continuationSeparator" w:id="0">
    <w:p w:rsidR="00755D45" w:rsidRDefault="00755D4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StarSymbol">
    <w:altName w:val="Times New Roman"/>
    <w:charset w:val="01"/>
    <w:family w:val="auto"/>
    <w:pitch w:val="default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55D45" w:rsidRPr="00833320" w:rsidRDefault="00755D45" w:rsidP="00833320">
    <w:pPr>
      <w:pStyle w:val="Stopka"/>
      <w:jc w:val="right"/>
      <w:rPr>
        <w:rStyle w:val="Numerstrony"/>
        <w:rFonts w:ascii="Arial" w:hAnsi="Arial" w:cs="Arial"/>
        <w:sz w:val="18"/>
        <w:szCs w:val="18"/>
      </w:rPr>
    </w:pPr>
    <w:r w:rsidRPr="00833320">
      <w:rPr>
        <w:rFonts w:ascii="Arial" w:hAnsi="Arial" w:cs="Arial"/>
        <w:sz w:val="18"/>
        <w:szCs w:val="18"/>
      </w:rPr>
      <w:t>-</w:t>
    </w:r>
    <w:r>
      <w:rPr>
        <w:rFonts w:ascii="Arial" w:hAnsi="Arial" w:cs="Arial"/>
        <w:sz w:val="18"/>
        <w:szCs w:val="18"/>
      </w:rPr>
      <w:t xml:space="preserve"> </w:t>
    </w:r>
    <w:r w:rsidRPr="00833320">
      <w:rPr>
        <w:rStyle w:val="Numerstrony"/>
        <w:rFonts w:ascii="Arial" w:hAnsi="Arial" w:cs="Arial"/>
        <w:sz w:val="18"/>
        <w:szCs w:val="18"/>
      </w:rPr>
      <w:fldChar w:fldCharType="begin"/>
    </w:r>
    <w:r w:rsidRPr="00833320">
      <w:rPr>
        <w:rStyle w:val="Numerstrony"/>
        <w:rFonts w:ascii="Arial" w:hAnsi="Arial" w:cs="Arial"/>
        <w:sz w:val="18"/>
        <w:szCs w:val="18"/>
      </w:rPr>
      <w:instrText xml:space="preserve"> PAGE </w:instrText>
    </w:r>
    <w:r w:rsidRPr="00833320">
      <w:rPr>
        <w:rStyle w:val="Numerstrony"/>
        <w:rFonts w:ascii="Arial" w:hAnsi="Arial" w:cs="Arial"/>
        <w:sz w:val="18"/>
        <w:szCs w:val="18"/>
      </w:rPr>
      <w:fldChar w:fldCharType="separate"/>
    </w:r>
    <w:r w:rsidR="00DB62C2">
      <w:rPr>
        <w:rStyle w:val="Numerstrony"/>
        <w:rFonts w:ascii="Arial" w:hAnsi="Arial" w:cs="Arial"/>
        <w:noProof/>
        <w:sz w:val="18"/>
        <w:szCs w:val="18"/>
      </w:rPr>
      <w:t>11</w:t>
    </w:r>
    <w:r w:rsidRPr="00833320">
      <w:rPr>
        <w:rStyle w:val="Numerstrony"/>
        <w:rFonts w:ascii="Arial" w:hAnsi="Arial" w:cs="Arial"/>
        <w:sz w:val="18"/>
        <w:szCs w:val="18"/>
      </w:rPr>
      <w:fldChar w:fldCharType="end"/>
    </w:r>
    <w:r>
      <w:rPr>
        <w:rStyle w:val="Numerstrony"/>
        <w:rFonts w:ascii="Arial" w:hAnsi="Arial" w:cs="Arial"/>
        <w:sz w:val="18"/>
        <w:szCs w:val="18"/>
      </w:rPr>
      <w:t xml:space="preserve"> </w:t>
    </w:r>
    <w:r w:rsidRPr="00833320">
      <w:rPr>
        <w:rStyle w:val="Numerstrony"/>
        <w:rFonts w:ascii="Arial" w:hAnsi="Arial" w:cs="Arial"/>
        <w:sz w:val="18"/>
        <w:szCs w:val="18"/>
      </w:rPr>
      <w:t>-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55D45" w:rsidRDefault="00755D45"/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55D45" w:rsidRDefault="00755D45"/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55D45" w:rsidRDefault="00755D45"/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755D45" w:rsidRDefault="00755D45">
      <w:r>
        <w:separator/>
      </w:r>
    </w:p>
  </w:footnote>
  <w:footnote w:type="continuationSeparator" w:id="0">
    <w:p w:rsidR="00755D45" w:rsidRDefault="00755D45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55D45" w:rsidRDefault="00755D45">
    <w:pPr>
      <w:pStyle w:val="Nagwek"/>
      <w:framePr w:wrap="around" w:vAnchor="text" w:hAnchor="margin" w:xAlign="right" w:y="1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PAGE  </w:instrText>
    </w:r>
    <w:r>
      <w:rPr>
        <w:rStyle w:val="Numerstrony"/>
      </w:rPr>
      <w:fldChar w:fldCharType="separate"/>
    </w:r>
    <w:r>
      <w:rPr>
        <w:rStyle w:val="Numerstrony"/>
        <w:noProof/>
      </w:rPr>
      <w:t>1</w:t>
    </w:r>
    <w:r>
      <w:rPr>
        <w:rStyle w:val="Numerstrony"/>
      </w:rPr>
      <w:fldChar w:fldCharType="end"/>
    </w:r>
  </w:p>
  <w:p w:rsidR="00755D45" w:rsidRDefault="00755D45">
    <w:pPr>
      <w:pStyle w:val="Nagwek"/>
      <w:ind w:right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55D45" w:rsidRDefault="00755D45" w:rsidP="00CF07DC">
    <w:pPr>
      <w:pStyle w:val="Nagwek"/>
      <w:tabs>
        <w:tab w:val="clear" w:pos="4536"/>
        <w:tab w:val="clear" w:pos="9072"/>
        <w:tab w:val="left" w:pos="6560"/>
      </w:tabs>
      <w:ind w:right="360"/>
      <w:rPr>
        <w:sz w:val="20"/>
        <w:szCs w:val="20"/>
      </w:rPr>
    </w:pPr>
    <w:r w:rsidRPr="00BA1CCD">
      <w:rPr>
        <w:noProof/>
        <w:sz w:val="20"/>
        <w:szCs w:val="20"/>
        <w:lang w:eastAsia="pl-PL"/>
      </w:rPr>
      <w:drawing>
        <wp:inline distT="0" distB="0" distL="0" distR="0" wp14:anchorId="27AA58C9" wp14:editId="4D1CE013">
          <wp:extent cx="6517005" cy="896620"/>
          <wp:effectExtent l="0" t="0" r="0" b="0"/>
          <wp:docPr id="2" name="Obraz 2" descr="K:\2024\PRZETARGI 2024\_NoweLogotypyUEiDS-poziom\FEDDS-czarnobialy-poziom\FEDDS-czarnobialy-poziom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K:\2024\PRZETARGI 2024\_NoweLogotypyUEiDS-poziom\FEDDS-czarnobialy-poziom\FEDDS-czarnobialy-poziom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17005" cy="8966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55D45" w:rsidRDefault="00755D45"/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55D45" w:rsidRDefault="00755D45"/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55D45" w:rsidRDefault="00755D45"/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003"/>
    <w:multiLevelType w:val="singleLevel"/>
    <w:tmpl w:val="00000003"/>
    <w:name w:val="WW8Num3"/>
    <w:lvl w:ilvl="0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/>
        <w:b w:val="0"/>
        <w:i w:val="0"/>
        <w:sz w:val="20"/>
      </w:rPr>
    </w:lvl>
  </w:abstractNum>
  <w:abstractNum w:abstractNumId="1" w15:restartNumberingAfterBreak="0">
    <w:nsid w:val="00000005"/>
    <w:multiLevelType w:val="singleLevel"/>
    <w:tmpl w:val="00000005"/>
    <w:name w:val="WW8Num5"/>
    <w:lvl w:ilvl="0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/>
      </w:rPr>
    </w:lvl>
  </w:abstractNum>
  <w:abstractNum w:abstractNumId="2" w15:restartNumberingAfterBreak="0">
    <w:nsid w:val="00000006"/>
    <w:multiLevelType w:val="multilevel"/>
    <w:tmpl w:val="00000006"/>
    <w:name w:val="WW8Num6"/>
    <w:lvl w:ilvl="0">
      <w:start w:val="1"/>
      <w:numFmt w:val="lowerLetter"/>
      <w:lvlText w:val="%1."/>
      <w:lvlJc w:val="left"/>
      <w:pPr>
        <w:tabs>
          <w:tab w:val="num" w:pos="360"/>
        </w:tabs>
        <w:ind w:left="360" w:hanging="360"/>
      </w:pPr>
      <w:rPr>
        <w:b w:val="0"/>
        <w:i w:val="0"/>
        <w:sz w:val="20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3" w15:restartNumberingAfterBreak="0">
    <w:nsid w:val="00000008"/>
    <w:multiLevelType w:val="singleLevel"/>
    <w:tmpl w:val="82FA2010"/>
    <w:lvl w:ilvl="0">
      <w:start w:val="1"/>
      <w:numFmt w:val="decimal"/>
      <w:lvlText w:val="%1)"/>
      <w:lvlJc w:val="left"/>
      <w:pPr>
        <w:tabs>
          <w:tab w:val="num" w:pos="0"/>
        </w:tabs>
        <w:ind w:left="360" w:hanging="360"/>
      </w:pPr>
      <w:rPr>
        <w:rFonts w:ascii="Arial" w:eastAsia="Times New Roman" w:hAnsi="Arial" w:cs="Times New Roman"/>
        <w:b w:val="0"/>
        <w:i w:val="0"/>
        <w:sz w:val="20"/>
      </w:rPr>
    </w:lvl>
  </w:abstractNum>
  <w:abstractNum w:abstractNumId="4" w15:restartNumberingAfterBreak="0">
    <w:nsid w:val="0000000A"/>
    <w:multiLevelType w:val="multilevel"/>
    <w:tmpl w:val="0000000A"/>
    <w:name w:val="WW8Num10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/>
      </w:rPr>
    </w:lvl>
  </w:abstractNum>
  <w:abstractNum w:abstractNumId="5" w15:restartNumberingAfterBreak="0">
    <w:nsid w:val="0000000B"/>
    <w:multiLevelType w:val="multilevel"/>
    <w:tmpl w:val="C586380A"/>
    <w:name w:val="WW8Num11"/>
    <w:lvl w:ilvl="0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  <w:rPr>
        <w:b w:val="0"/>
        <w:i w:val="0"/>
        <w:sz w:val="20"/>
        <w:szCs w:val="20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/>
        <w:b w:val="0"/>
        <w:i w:val="0"/>
        <w:sz w:val="16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/>
        <w:b w:val="0"/>
        <w:i w:val="0"/>
        <w:sz w:val="16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/>
        <w:b w:val="0"/>
        <w:i w:val="0"/>
        <w:sz w:val="16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/>
        <w:b w:val="0"/>
        <w:i w:val="0"/>
        <w:sz w:val="16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/>
        <w:b w:val="0"/>
        <w:i w:val="0"/>
        <w:sz w:val="16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/>
        <w:b w:val="0"/>
        <w:i w:val="0"/>
        <w:sz w:val="16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/>
        <w:b w:val="0"/>
        <w:i w:val="0"/>
        <w:sz w:val="16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/>
        <w:b w:val="0"/>
        <w:i w:val="0"/>
        <w:sz w:val="16"/>
      </w:rPr>
    </w:lvl>
  </w:abstractNum>
  <w:abstractNum w:abstractNumId="6" w15:restartNumberingAfterBreak="0">
    <w:nsid w:val="0000000D"/>
    <w:multiLevelType w:val="multilevel"/>
    <w:tmpl w:val="0000000D"/>
    <w:name w:val="WW8Num13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/>
      </w:rPr>
    </w:lvl>
  </w:abstractNum>
  <w:abstractNum w:abstractNumId="7" w15:restartNumberingAfterBreak="0">
    <w:nsid w:val="0000000F"/>
    <w:multiLevelType w:val="singleLevel"/>
    <w:tmpl w:val="34BEE3DE"/>
    <w:name w:val="WW8Num2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Arial" w:hAnsi="Arial" w:cs="Arial" w:hint="default"/>
        <w:b w:val="0"/>
      </w:rPr>
    </w:lvl>
  </w:abstractNum>
  <w:abstractNum w:abstractNumId="8" w15:restartNumberingAfterBreak="0">
    <w:nsid w:val="00000010"/>
    <w:multiLevelType w:val="singleLevel"/>
    <w:tmpl w:val="00000010"/>
    <w:name w:val="WW8Num1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Arial" w:hAnsi="Arial" w:cs="Courier New"/>
      </w:rPr>
    </w:lvl>
  </w:abstractNum>
  <w:abstractNum w:abstractNumId="9" w15:restartNumberingAfterBreak="0">
    <w:nsid w:val="00000011"/>
    <w:multiLevelType w:val="singleLevel"/>
    <w:tmpl w:val="00000011"/>
    <w:name w:val="WW8Num17"/>
    <w:lvl w:ilvl="0">
      <w:start w:val="1"/>
      <w:numFmt w:val="lowerLetter"/>
      <w:lvlText w:val="%1."/>
      <w:lvlJc w:val="left"/>
      <w:pPr>
        <w:tabs>
          <w:tab w:val="num" w:pos="360"/>
        </w:tabs>
        <w:ind w:left="360" w:hanging="360"/>
      </w:pPr>
      <w:rPr>
        <w:b w:val="0"/>
        <w:i w:val="0"/>
        <w:sz w:val="20"/>
      </w:rPr>
    </w:lvl>
  </w:abstractNum>
  <w:abstractNum w:abstractNumId="10" w15:restartNumberingAfterBreak="0">
    <w:nsid w:val="00000012"/>
    <w:multiLevelType w:val="singleLevel"/>
    <w:tmpl w:val="00000012"/>
    <w:name w:val="WW8Num18"/>
    <w:lvl w:ilvl="0">
      <w:start w:val="1"/>
      <w:numFmt w:val="lowerLetter"/>
      <w:lvlText w:val="%1."/>
      <w:lvlJc w:val="left"/>
      <w:pPr>
        <w:tabs>
          <w:tab w:val="num" w:pos="360"/>
        </w:tabs>
        <w:ind w:left="360" w:hanging="360"/>
      </w:pPr>
      <w:rPr>
        <w:rFonts w:ascii="Arial" w:hAnsi="Arial"/>
        <w:b w:val="0"/>
        <w:i w:val="0"/>
        <w:sz w:val="20"/>
        <w:szCs w:val="20"/>
      </w:rPr>
    </w:lvl>
  </w:abstractNum>
  <w:abstractNum w:abstractNumId="11" w15:restartNumberingAfterBreak="0">
    <w:nsid w:val="00000013"/>
    <w:multiLevelType w:val="singleLevel"/>
    <w:tmpl w:val="00000013"/>
    <w:name w:val="WW8Num19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 w:val="0"/>
        <w:i w:val="0"/>
        <w:sz w:val="20"/>
      </w:rPr>
    </w:lvl>
  </w:abstractNum>
  <w:abstractNum w:abstractNumId="12" w15:restartNumberingAfterBreak="0">
    <w:nsid w:val="00000014"/>
    <w:multiLevelType w:val="multilevel"/>
    <w:tmpl w:val="A8265944"/>
    <w:name w:val="WW8Num26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 w:val="0"/>
        <w:i w:val="0"/>
        <w:sz w:val="20"/>
        <w:szCs w:val="20"/>
      </w:rPr>
    </w:lvl>
    <w:lvl w:ilvl="1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1191"/>
        </w:tabs>
        <w:ind w:left="1191" w:hanging="340"/>
      </w:pPr>
      <w:rPr>
        <w:rFonts w:hint="default"/>
        <w:b w:val="0"/>
        <w:i w:val="0"/>
        <w:strike w:val="0"/>
        <w:sz w:val="20"/>
        <w:szCs w:val="20"/>
      </w:rPr>
    </w:lvl>
    <w:lvl w:ilvl="3">
      <w:start w:val="1"/>
      <w:numFmt w:val="bullet"/>
      <w:lvlText w:val="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 w15:restartNumberingAfterBreak="0">
    <w:nsid w:val="00000015"/>
    <w:multiLevelType w:val="singleLevel"/>
    <w:tmpl w:val="00000015"/>
    <w:name w:val="WW8Num21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/>
        <w:b/>
        <w:i w:val="0"/>
        <w:sz w:val="20"/>
      </w:rPr>
    </w:lvl>
  </w:abstractNum>
  <w:abstractNum w:abstractNumId="14" w15:restartNumberingAfterBreak="0">
    <w:nsid w:val="00000016"/>
    <w:multiLevelType w:val="singleLevel"/>
    <w:tmpl w:val="392243CC"/>
    <w:name w:val="WW8Num2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Arial" w:hAnsi="Arial" w:cs="Arial" w:hint="default"/>
      </w:rPr>
    </w:lvl>
  </w:abstractNum>
  <w:abstractNum w:abstractNumId="15" w15:restartNumberingAfterBreak="0">
    <w:nsid w:val="00000017"/>
    <w:multiLevelType w:val="singleLevel"/>
    <w:tmpl w:val="00000017"/>
    <w:name w:val="WW8Num23"/>
    <w:lvl w:ilvl="0">
      <w:start w:val="1"/>
      <w:numFmt w:val="lowerLetter"/>
      <w:lvlText w:val="%1."/>
      <w:lvlJc w:val="left"/>
      <w:pPr>
        <w:tabs>
          <w:tab w:val="num" w:pos="360"/>
        </w:tabs>
        <w:ind w:left="360" w:hanging="360"/>
      </w:pPr>
      <w:rPr>
        <w:b/>
        <w:i w:val="0"/>
        <w:sz w:val="20"/>
      </w:rPr>
    </w:lvl>
  </w:abstractNum>
  <w:abstractNum w:abstractNumId="16" w15:restartNumberingAfterBreak="0">
    <w:nsid w:val="00000018"/>
    <w:multiLevelType w:val="singleLevel"/>
    <w:tmpl w:val="00000018"/>
    <w:name w:val="WW8Num2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 w:val="0"/>
        <w:i w:val="0"/>
        <w:sz w:val="20"/>
      </w:rPr>
    </w:lvl>
  </w:abstractNum>
  <w:abstractNum w:abstractNumId="17" w15:restartNumberingAfterBreak="0">
    <w:nsid w:val="00000019"/>
    <w:multiLevelType w:val="singleLevel"/>
    <w:tmpl w:val="04150011"/>
    <w:name w:val="WW8Num25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color w:val="auto"/>
        <w:sz w:val="20"/>
        <w:szCs w:val="20"/>
      </w:rPr>
    </w:lvl>
  </w:abstractNum>
  <w:abstractNum w:abstractNumId="18" w15:restartNumberingAfterBreak="0">
    <w:nsid w:val="0000001A"/>
    <w:multiLevelType w:val="singleLevel"/>
    <w:tmpl w:val="0000001A"/>
    <w:name w:val="WW8Num2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eastAsia="MS Mincho"/>
      </w:rPr>
    </w:lvl>
  </w:abstractNum>
  <w:abstractNum w:abstractNumId="19" w15:restartNumberingAfterBreak="0">
    <w:nsid w:val="0000001B"/>
    <w:multiLevelType w:val="singleLevel"/>
    <w:tmpl w:val="89982214"/>
    <w:name w:val="WW8Num27"/>
    <w:lvl w:ilvl="0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  <w:rPr>
        <w:rFonts w:ascii="Arial" w:hAnsi="Arial" w:cs="Arial" w:hint="default"/>
      </w:rPr>
    </w:lvl>
  </w:abstractNum>
  <w:abstractNum w:abstractNumId="20" w15:restartNumberingAfterBreak="0">
    <w:nsid w:val="0000001C"/>
    <w:multiLevelType w:val="singleLevel"/>
    <w:tmpl w:val="F37474DE"/>
    <w:name w:val="WW8Num2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Arial" w:hAnsi="Arial" w:hint="default"/>
        <w:b w:val="0"/>
        <w:i w:val="0"/>
        <w:sz w:val="20"/>
      </w:rPr>
    </w:lvl>
  </w:abstractNum>
  <w:abstractNum w:abstractNumId="21" w15:restartNumberingAfterBreak="0">
    <w:nsid w:val="0000001D"/>
    <w:multiLevelType w:val="singleLevel"/>
    <w:tmpl w:val="0000001D"/>
    <w:name w:val="WW8Num29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 w:val="0"/>
        <w:i w:val="0"/>
        <w:sz w:val="20"/>
      </w:rPr>
    </w:lvl>
  </w:abstractNum>
  <w:abstractNum w:abstractNumId="22" w15:restartNumberingAfterBreak="0">
    <w:nsid w:val="0000001E"/>
    <w:multiLevelType w:val="singleLevel"/>
    <w:tmpl w:val="34B094A2"/>
    <w:name w:val="WW8Num2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Arial" w:hAnsi="Arial" w:cs="Arial" w:hint="default"/>
      </w:rPr>
    </w:lvl>
  </w:abstractNum>
  <w:abstractNum w:abstractNumId="23" w15:restartNumberingAfterBreak="0">
    <w:nsid w:val="0000001F"/>
    <w:multiLevelType w:val="singleLevel"/>
    <w:tmpl w:val="E5AA4FFC"/>
    <w:name w:val="WW8Num31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ascii="Arial" w:eastAsia="Times New Roman" w:hAnsi="Arial" w:cs="Arial" w:hint="default"/>
      </w:rPr>
    </w:lvl>
  </w:abstractNum>
  <w:abstractNum w:abstractNumId="24" w15:restartNumberingAfterBreak="0">
    <w:nsid w:val="00000020"/>
    <w:multiLevelType w:val="singleLevel"/>
    <w:tmpl w:val="AC1C186C"/>
    <w:name w:val="WW8Num32"/>
    <w:lvl w:ilvl="0">
      <w:start w:val="1"/>
      <w:numFmt w:val="lowerLetter"/>
      <w:lvlText w:val="%1."/>
      <w:lvlJc w:val="left"/>
      <w:pPr>
        <w:tabs>
          <w:tab w:val="num" w:pos="360"/>
        </w:tabs>
        <w:ind w:left="360" w:hanging="360"/>
      </w:pPr>
      <w:rPr>
        <w:rFonts w:ascii="Arial" w:hAnsi="Arial"/>
        <w:b w:val="0"/>
        <w:i w:val="0"/>
        <w:color w:val="000000"/>
        <w:sz w:val="20"/>
      </w:rPr>
    </w:lvl>
  </w:abstractNum>
  <w:abstractNum w:abstractNumId="25" w15:restartNumberingAfterBreak="0">
    <w:nsid w:val="02C8555C"/>
    <w:multiLevelType w:val="hybridMultilevel"/>
    <w:tmpl w:val="CD8883CA"/>
    <w:lvl w:ilvl="0" w:tplc="7DBAEE88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ascii="Arial" w:eastAsia="MS Mincho" w:hAnsi="Arial" w:cs="Arial"/>
      </w:rPr>
    </w:lvl>
    <w:lvl w:ilvl="1" w:tplc="52E6D7BC">
      <w:start w:val="1"/>
      <w:numFmt w:val="decimal"/>
      <w:lvlText w:val="%2)"/>
      <w:lvlJc w:val="left"/>
      <w:pPr>
        <w:tabs>
          <w:tab w:val="num" w:pos="1443"/>
        </w:tabs>
        <w:ind w:left="1443" w:hanging="363"/>
      </w:pPr>
      <w:rPr>
        <w:rFonts w:ascii="Arial" w:eastAsia="Times New Roman" w:hAnsi="Arial" w:cs="Arial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04DE6869"/>
    <w:multiLevelType w:val="hybridMultilevel"/>
    <w:tmpl w:val="EA8EDB32"/>
    <w:name w:val="WW8Num33"/>
    <w:lvl w:ilvl="0" w:tplc="91F84E94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767C1858">
      <w:start w:val="1"/>
      <w:numFmt w:val="decimal"/>
      <w:lvlText w:val="%2)"/>
      <w:lvlJc w:val="left"/>
      <w:pPr>
        <w:tabs>
          <w:tab w:val="num" w:pos="1485"/>
        </w:tabs>
        <w:ind w:left="1485" w:hanging="765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27" w15:restartNumberingAfterBreak="0">
    <w:nsid w:val="0662011A"/>
    <w:multiLevelType w:val="hybridMultilevel"/>
    <w:tmpl w:val="09BE0520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8" w15:restartNumberingAfterBreak="0">
    <w:nsid w:val="0685473F"/>
    <w:multiLevelType w:val="hybridMultilevel"/>
    <w:tmpl w:val="05B2D0C2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6194CFD6">
      <w:start w:val="1"/>
      <w:numFmt w:val="decimal"/>
      <w:lvlText w:val="%5)"/>
      <w:lvlJc w:val="left"/>
      <w:pPr>
        <w:ind w:left="3600" w:hanging="360"/>
      </w:pPr>
      <w:rPr>
        <w:rFonts w:ascii="Arial" w:eastAsia="MS Mincho" w:hAnsi="Arial" w:cs="Arial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08BD65BC"/>
    <w:multiLevelType w:val="hybridMultilevel"/>
    <w:tmpl w:val="130AEA6E"/>
    <w:lvl w:ilvl="0" w:tplc="37E833FA">
      <w:start w:val="8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0" w15:restartNumberingAfterBreak="0">
    <w:nsid w:val="116B6788"/>
    <w:multiLevelType w:val="hybridMultilevel"/>
    <w:tmpl w:val="2558FC18"/>
    <w:name w:val="WW8Num52"/>
    <w:lvl w:ilvl="0" w:tplc="04150017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31" w15:restartNumberingAfterBreak="0">
    <w:nsid w:val="12BD1D5E"/>
    <w:multiLevelType w:val="hybridMultilevel"/>
    <w:tmpl w:val="B694D0D2"/>
    <w:lvl w:ilvl="0" w:tplc="04150017">
      <w:start w:val="1"/>
      <w:numFmt w:val="lowerLetter"/>
      <w:lvlText w:val="%1)"/>
      <w:lvlJc w:val="left"/>
      <w:pPr>
        <w:ind w:left="1068" w:hanging="360"/>
      </w:pPr>
    </w:lvl>
    <w:lvl w:ilvl="1" w:tplc="04150019">
      <w:start w:val="1"/>
      <w:numFmt w:val="lowerLetter"/>
      <w:lvlText w:val="%2."/>
      <w:lvlJc w:val="left"/>
      <w:pPr>
        <w:ind w:left="1788" w:hanging="360"/>
      </w:pPr>
    </w:lvl>
    <w:lvl w:ilvl="2" w:tplc="0415001B">
      <w:start w:val="1"/>
      <w:numFmt w:val="lowerRoman"/>
      <w:lvlText w:val="%3."/>
      <w:lvlJc w:val="right"/>
      <w:pPr>
        <w:ind w:left="2508" w:hanging="180"/>
      </w:pPr>
    </w:lvl>
    <w:lvl w:ilvl="3" w:tplc="0415000F">
      <w:start w:val="1"/>
      <w:numFmt w:val="decimal"/>
      <w:lvlText w:val="%4."/>
      <w:lvlJc w:val="left"/>
      <w:pPr>
        <w:ind w:left="3228" w:hanging="360"/>
      </w:pPr>
    </w:lvl>
    <w:lvl w:ilvl="4" w:tplc="04150019">
      <w:start w:val="1"/>
      <w:numFmt w:val="lowerLetter"/>
      <w:lvlText w:val="%5."/>
      <w:lvlJc w:val="left"/>
      <w:pPr>
        <w:ind w:left="3948" w:hanging="360"/>
      </w:pPr>
    </w:lvl>
    <w:lvl w:ilvl="5" w:tplc="0415001B">
      <w:start w:val="1"/>
      <w:numFmt w:val="lowerRoman"/>
      <w:lvlText w:val="%6."/>
      <w:lvlJc w:val="right"/>
      <w:pPr>
        <w:ind w:left="4668" w:hanging="180"/>
      </w:pPr>
    </w:lvl>
    <w:lvl w:ilvl="6" w:tplc="0415000F">
      <w:start w:val="1"/>
      <w:numFmt w:val="decimal"/>
      <w:lvlText w:val="%7."/>
      <w:lvlJc w:val="left"/>
      <w:pPr>
        <w:ind w:left="5388" w:hanging="360"/>
      </w:pPr>
    </w:lvl>
    <w:lvl w:ilvl="7" w:tplc="04150019">
      <w:start w:val="1"/>
      <w:numFmt w:val="lowerLetter"/>
      <w:lvlText w:val="%8."/>
      <w:lvlJc w:val="left"/>
      <w:pPr>
        <w:ind w:left="6108" w:hanging="360"/>
      </w:pPr>
    </w:lvl>
    <w:lvl w:ilvl="8" w:tplc="0415001B">
      <w:start w:val="1"/>
      <w:numFmt w:val="lowerRoman"/>
      <w:lvlText w:val="%9."/>
      <w:lvlJc w:val="right"/>
      <w:pPr>
        <w:ind w:left="6828" w:hanging="180"/>
      </w:pPr>
    </w:lvl>
  </w:abstractNum>
  <w:abstractNum w:abstractNumId="32" w15:restartNumberingAfterBreak="0">
    <w:nsid w:val="140B1E87"/>
    <w:multiLevelType w:val="hybridMultilevel"/>
    <w:tmpl w:val="3844D0E2"/>
    <w:lvl w:ilvl="0" w:tplc="622A742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color w:val="auto"/>
      </w:rPr>
    </w:lvl>
    <w:lvl w:ilvl="1" w:tplc="B0A2E43A">
      <w:start w:val="1"/>
      <w:numFmt w:val="lowerLetter"/>
      <w:lvlText w:val="%2)"/>
      <w:lvlJc w:val="left"/>
      <w:pPr>
        <w:tabs>
          <w:tab w:val="num" w:pos="1191"/>
        </w:tabs>
        <w:ind w:left="1191" w:hanging="340"/>
      </w:pPr>
      <w:rPr>
        <w:rFonts w:hint="default"/>
        <w:color w:val="auto"/>
      </w:rPr>
    </w:lvl>
    <w:lvl w:ilvl="2" w:tplc="13923F8E">
      <w:start w:val="1"/>
      <w:numFmt w:val="decimal"/>
      <w:lvlText w:val="%3)"/>
      <w:lvlJc w:val="left"/>
      <w:pPr>
        <w:tabs>
          <w:tab w:val="num" w:pos="2340"/>
        </w:tabs>
        <w:ind w:left="2340" w:hanging="360"/>
      </w:pPr>
      <w:rPr>
        <w:rFonts w:hint="default"/>
      </w:r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3" w15:restartNumberingAfterBreak="0">
    <w:nsid w:val="1A6D7F33"/>
    <w:multiLevelType w:val="hybridMultilevel"/>
    <w:tmpl w:val="1B609972"/>
    <w:lvl w:ilvl="0" w:tplc="AD32D198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34" w15:restartNumberingAfterBreak="0">
    <w:nsid w:val="1B4F6532"/>
    <w:multiLevelType w:val="hybridMultilevel"/>
    <w:tmpl w:val="00ECD7CC"/>
    <w:name w:val="WW8Num282"/>
    <w:lvl w:ilvl="0" w:tplc="3D08CB28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Arial" w:hAnsi="Arial" w:hint="default"/>
        <w:b w:val="0"/>
        <w:i w:val="0"/>
        <w:sz w:val="2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5" w15:restartNumberingAfterBreak="0">
    <w:nsid w:val="1E1665FD"/>
    <w:multiLevelType w:val="hybridMultilevel"/>
    <w:tmpl w:val="10B686BA"/>
    <w:lvl w:ilvl="0" w:tplc="B4AE09B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eastAsia="MS Mincho" w:hint="default"/>
      </w:rPr>
    </w:lvl>
    <w:lvl w:ilvl="1" w:tplc="04150011">
      <w:start w:val="1"/>
      <w:numFmt w:val="decimal"/>
      <w:lvlText w:val="%2)"/>
      <w:lvlJc w:val="left"/>
      <w:pPr>
        <w:ind w:left="709" w:firstLine="0"/>
      </w:pPr>
      <w:rPr>
        <w:rFonts w:hint="default"/>
      </w:rPr>
    </w:lvl>
    <w:lvl w:ilvl="2" w:tplc="3E247E0A">
      <w:start w:val="1"/>
      <w:numFmt w:val="lowerLetter"/>
      <w:lvlText w:val="%3)"/>
      <w:lvlJc w:val="left"/>
      <w:pPr>
        <w:tabs>
          <w:tab w:val="num" w:pos="1191"/>
        </w:tabs>
        <w:ind w:left="1191" w:hanging="340"/>
      </w:pPr>
      <w:rPr>
        <w:rFonts w:hint="default"/>
        <w:strike w:val="0"/>
      </w:rPr>
    </w:lvl>
    <w:lvl w:ilvl="3" w:tplc="0415000B">
      <w:start w:val="1"/>
      <w:numFmt w:val="bullet"/>
      <w:lvlText w:val="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6" w15:restartNumberingAfterBreak="0">
    <w:nsid w:val="20B32C23"/>
    <w:multiLevelType w:val="hybridMultilevel"/>
    <w:tmpl w:val="CE88D094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22666A89"/>
    <w:multiLevelType w:val="hybridMultilevel"/>
    <w:tmpl w:val="FEF8132C"/>
    <w:lvl w:ilvl="0" w:tplc="E5EE6FFE">
      <w:start w:val="1"/>
      <w:numFmt w:val="lowerLetter"/>
      <w:lvlText w:val="%1)"/>
      <w:lvlJc w:val="left"/>
      <w:pPr>
        <w:tabs>
          <w:tab w:val="num" w:pos="1080"/>
        </w:tabs>
        <w:ind w:left="1080" w:hanging="360"/>
      </w:pPr>
      <w:rPr>
        <w:rFonts w:ascii="Arial" w:eastAsia="MS Mincho" w:hAnsi="Arial" w:cs="StarSymbol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38" w15:restartNumberingAfterBreak="0">
    <w:nsid w:val="23413756"/>
    <w:multiLevelType w:val="singleLevel"/>
    <w:tmpl w:val="671CFF80"/>
    <w:lvl w:ilvl="0">
      <w:start w:val="1"/>
      <w:numFmt w:val="decimal"/>
      <w:lvlText w:val="%1."/>
      <w:lvlJc w:val="left"/>
      <w:pPr>
        <w:tabs>
          <w:tab w:val="num" w:pos="0"/>
        </w:tabs>
        <w:ind w:left="360" w:hanging="360"/>
      </w:pPr>
      <w:rPr>
        <w:rFonts w:ascii="Arial" w:hAnsi="Arial" w:cs="Times New Roman" w:hint="default"/>
        <w:b w:val="0"/>
        <w:i w:val="0"/>
        <w:color w:val="auto"/>
        <w:sz w:val="20"/>
        <w:szCs w:val="20"/>
      </w:rPr>
    </w:lvl>
  </w:abstractNum>
  <w:abstractNum w:abstractNumId="39" w15:restartNumberingAfterBreak="0">
    <w:nsid w:val="28A45483"/>
    <w:multiLevelType w:val="hybridMultilevel"/>
    <w:tmpl w:val="F6A80C90"/>
    <w:name w:val="WW8Num262"/>
    <w:lvl w:ilvl="0" w:tplc="E480A6CC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0" w15:restartNumberingAfterBreak="0">
    <w:nsid w:val="2C725D6C"/>
    <w:multiLevelType w:val="hybridMultilevel"/>
    <w:tmpl w:val="745C5252"/>
    <w:lvl w:ilvl="0" w:tplc="7A6848C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  <w:color w:val="000000" w:themeColor="text1"/>
      </w:rPr>
    </w:lvl>
    <w:lvl w:ilvl="1" w:tplc="04150011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1" w15:restartNumberingAfterBreak="0">
    <w:nsid w:val="34E020E1"/>
    <w:multiLevelType w:val="hybridMultilevel"/>
    <w:tmpl w:val="F1D89FB4"/>
    <w:lvl w:ilvl="0" w:tplc="F1468F52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  <w:strike w:val="0"/>
        <w:color w:val="000000" w:themeColor="text1"/>
      </w:rPr>
    </w:lvl>
    <w:lvl w:ilvl="1" w:tplc="5E3CA63A">
      <w:start w:val="1"/>
      <w:numFmt w:val="lowerLetter"/>
      <w:suff w:val="space"/>
      <w:lvlText w:val="%2)"/>
      <w:lvlJc w:val="left"/>
      <w:pPr>
        <w:ind w:left="247" w:firstLine="37"/>
      </w:pPr>
      <w:rPr>
        <w:rFonts w:ascii="Arial" w:eastAsia="MS Mincho" w:hAnsi="Arial" w:cs="Arial" w:hint="default"/>
        <w:b/>
      </w:rPr>
    </w:lvl>
    <w:lvl w:ilvl="2" w:tplc="04150017">
      <w:start w:val="1"/>
      <w:numFmt w:val="lowerLetter"/>
      <w:lvlText w:val="%3)"/>
      <w:lvlJc w:val="left"/>
      <w:pPr>
        <w:tabs>
          <w:tab w:val="num" w:pos="1800"/>
        </w:tabs>
        <w:ind w:left="1800" w:hanging="180"/>
      </w:pPr>
    </w:lvl>
    <w:lvl w:ilvl="3" w:tplc="6CF8C96A">
      <w:start w:val="1"/>
      <w:numFmt w:val="lowerLetter"/>
      <w:lvlText w:val="%4)"/>
      <w:lvlJc w:val="left"/>
      <w:pPr>
        <w:ind w:left="2520" w:hanging="360"/>
      </w:pPr>
      <w:rPr>
        <w:rFonts w:hint="default"/>
      </w:rPr>
    </w:lvl>
    <w:lvl w:ilvl="4" w:tplc="7ACA2DB6">
      <w:start w:val="1"/>
      <w:numFmt w:val="decimal"/>
      <w:lvlText w:val="%5)"/>
      <w:lvlJc w:val="left"/>
      <w:pPr>
        <w:ind w:left="3240" w:hanging="360"/>
      </w:pPr>
      <w:rPr>
        <w:rFonts w:hint="default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pStyle w:val="ZnakZnakZnakZnak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42" w15:restartNumberingAfterBreak="0">
    <w:nsid w:val="35692CB1"/>
    <w:multiLevelType w:val="hybridMultilevel"/>
    <w:tmpl w:val="788E6FC0"/>
    <w:name w:val="WW8Num332"/>
    <w:lvl w:ilvl="0" w:tplc="26EA2840">
      <w:start w:val="1"/>
      <w:numFmt w:val="decimal"/>
      <w:lvlText w:val="%1)"/>
      <w:lvlJc w:val="left"/>
      <w:pPr>
        <w:tabs>
          <w:tab w:val="num" w:pos="1485"/>
        </w:tabs>
        <w:ind w:left="1485" w:hanging="765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3" w15:restartNumberingAfterBreak="0">
    <w:nsid w:val="3C195563"/>
    <w:multiLevelType w:val="hybridMultilevel"/>
    <w:tmpl w:val="D51630D6"/>
    <w:lvl w:ilvl="0" w:tplc="E830FE86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</w:rPr>
    </w:lvl>
    <w:lvl w:ilvl="1" w:tplc="A8C29834">
      <w:start w:val="1"/>
      <w:numFmt w:val="decimal"/>
      <w:lvlText w:val="%2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44" w15:restartNumberingAfterBreak="0">
    <w:nsid w:val="42090EFE"/>
    <w:multiLevelType w:val="hybridMultilevel"/>
    <w:tmpl w:val="3998D52A"/>
    <w:lvl w:ilvl="0" w:tplc="5B88C23E">
      <w:start w:val="1"/>
      <w:numFmt w:val="decimal"/>
      <w:lvlText w:val="%1)"/>
      <w:lvlJc w:val="left"/>
      <w:pPr>
        <w:tabs>
          <w:tab w:val="num" w:pos="1065"/>
        </w:tabs>
        <w:ind w:left="1065" w:hanging="360"/>
      </w:pPr>
      <w:rPr>
        <w:rFonts w:hint="default"/>
        <w:color w:val="auto"/>
      </w:rPr>
    </w:lvl>
    <w:lvl w:ilvl="1" w:tplc="2A4C20BA">
      <w:start w:val="1"/>
      <w:numFmt w:val="lowerLetter"/>
      <w:lvlText w:val="%2)"/>
      <w:lvlJc w:val="left"/>
      <w:pPr>
        <w:tabs>
          <w:tab w:val="num" w:pos="1785"/>
        </w:tabs>
        <w:ind w:left="1785" w:hanging="360"/>
      </w:pPr>
      <w:rPr>
        <w:rFonts w:hint="default"/>
      </w:rPr>
    </w:lvl>
    <w:lvl w:ilvl="2" w:tplc="521A21C4">
      <w:start w:val="1"/>
      <w:numFmt w:val="decimal"/>
      <w:lvlText w:val="%3."/>
      <w:lvlJc w:val="left"/>
      <w:pPr>
        <w:tabs>
          <w:tab w:val="num" w:pos="2685"/>
        </w:tabs>
        <w:ind w:left="2685" w:hanging="36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tabs>
          <w:tab w:val="num" w:pos="3225"/>
        </w:tabs>
        <w:ind w:left="3225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945"/>
        </w:tabs>
        <w:ind w:left="3945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65"/>
        </w:tabs>
        <w:ind w:left="4665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385"/>
        </w:tabs>
        <w:ind w:left="5385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05"/>
        </w:tabs>
        <w:ind w:left="6105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25"/>
        </w:tabs>
        <w:ind w:left="6825" w:hanging="180"/>
      </w:pPr>
    </w:lvl>
  </w:abstractNum>
  <w:abstractNum w:abstractNumId="45" w15:restartNumberingAfterBreak="0">
    <w:nsid w:val="43393301"/>
    <w:multiLevelType w:val="hybridMultilevel"/>
    <w:tmpl w:val="6ADA85A2"/>
    <w:lvl w:ilvl="0" w:tplc="0415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color w:val="auto"/>
      </w:rPr>
    </w:lvl>
    <w:lvl w:ilvl="1" w:tplc="0BCCFE9C">
      <w:start w:val="1"/>
      <w:numFmt w:val="lowerLetter"/>
      <w:lvlText w:val="%2)"/>
      <w:lvlJc w:val="left"/>
      <w:pPr>
        <w:tabs>
          <w:tab w:val="num" w:pos="1191"/>
        </w:tabs>
        <w:ind w:left="1191" w:hanging="340"/>
      </w:pPr>
      <w:rPr>
        <w:rFonts w:ascii="Arial" w:eastAsia="MS Mincho" w:hAnsi="Arial" w:cs="StarSymbol"/>
        <w:color w:val="auto"/>
      </w:rPr>
    </w:lvl>
    <w:lvl w:ilvl="2" w:tplc="13923F8E">
      <w:start w:val="1"/>
      <w:numFmt w:val="decimal"/>
      <w:lvlText w:val="%3)"/>
      <w:lvlJc w:val="left"/>
      <w:pPr>
        <w:tabs>
          <w:tab w:val="num" w:pos="2340"/>
        </w:tabs>
        <w:ind w:left="2340" w:hanging="360"/>
      </w:pPr>
    </w:lvl>
    <w:lvl w:ilvl="3" w:tplc="0958E46A">
      <w:start w:val="1"/>
      <w:numFmt w:val="lowerLetter"/>
      <w:lvlText w:val="%4)"/>
      <w:lvlJc w:val="left"/>
      <w:pPr>
        <w:tabs>
          <w:tab w:val="num" w:pos="2880"/>
        </w:tabs>
        <w:ind w:left="2880" w:hanging="360"/>
      </w:pPr>
      <w:rPr>
        <w:rFonts w:ascii="Arial" w:eastAsia="Times New Roman" w:hAnsi="Arial" w:cs="Times New Roman"/>
        <w:color w:val="auto"/>
      </w:r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6" w15:restartNumberingAfterBreak="0">
    <w:nsid w:val="4B054B30"/>
    <w:multiLevelType w:val="hybridMultilevel"/>
    <w:tmpl w:val="F4F2A1A8"/>
    <w:lvl w:ilvl="0" w:tplc="D938EA0E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0F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7" w15:restartNumberingAfterBreak="0">
    <w:nsid w:val="4FC33590"/>
    <w:multiLevelType w:val="hybridMultilevel"/>
    <w:tmpl w:val="325EA364"/>
    <w:lvl w:ilvl="0" w:tplc="82AA468E">
      <w:start w:val="1"/>
      <w:numFmt w:val="decimal"/>
      <w:lvlText w:val="%1)"/>
      <w:lvlJc w:val="left"/>
      <w:pPr>
        <w:tabs>
          <w:tab w:val="num" w:pos="780"/>
        </w:tabs>
        <w:ind w:left="780" w:hanging="4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8" w15:restartNumberingAfterBreak="0">
    <w:nsid w:val="575D46C4"/>
    <w:multiLevelType w:val="hybridMultilevel"/>
    <w:tmpl w:val="0596AA1E"/>
    <w:name w:val="WW8Num522"/>
    <w:lvl w:ilvl="0" w:tplc="04150017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49" w15:restartNumberingAfterBreak="0">
    <w:nsid w:val="5E287831"/>
    <w:multiLevelType w:val="hybridMultilevel"/>
    <w:tmpl w:val="9F122084"/>
    <w:lvl w:ilvl="0" w:tplc="04150011">
      <w:start w:val="1"/>
      <w:numFmt w:val="decimal"/>
      <w:lvlText w:val="%1)"/>
      <w:lvlJc w:val="left"/>
      <w:pPr>
        <w:tabs>
          <w:tab w:val="num" w:pos="1440"/>
        </w:tabs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50" w15:restartNumberingAfterBreak="0">
    <w:nsid w:val="5FC978BD"/>
    <w:multiLevelType w:val="hybridMultilevel"/>
    <w:tmpl w:val="FB6C09DC"/>
    <w:name w:val="WW8Num2622"/>
    <w:lvl w:ilvl="0" w:tplc="9F1C9C56">
      <w:start w:val="1"/>
      <w:numFmt w:val="decimal"/>
      <w:lvlText w:val="%1)"/>
      <w:lvlJc w:val="left"/>
      <w:pPr>
        <w:tabs>
          <w:tab w:val="num" w:pos="737"/>
        </w:tabs>
        <w:ind w:left="737" w:hanging="397"/>
      </w:pPr>
      <w:rPr>
        <w:rFonts w:hint="default"/>
        <w:b/>
      </w:rPr>
    </w:lvl>
    <w:lvl w:ilvl="1" w:tplc="6EE848E0">
      <w:start w:val="1"/>
      <w:numFmt w:val="lowerLetter"/>
      <w:lvlText w:val="%2)"/>
      <w:lvlJc w:val="left"/>
      <w:pPr>
        <w:tabs>
          <w:tab w:val="num" w:pos="1191"/>
        </w:tabs>
        <w:ind w:left="1191" w:hanging="340"/>
      </w:pPr>
      <w:rPr>
        <w:rFonts w:hint="default"/>
        <w:b w:val="0"/>
        <w:strike w:val="0"/>
      </w:rPr>
    </w:lvl>
    <w:lvl w:ilvl="2" w:tplc="827E9446">
      <w:start w:val="7"/>
      <w:numFmt w:val="decimal"/>
      <w:lvlText w:val="%3)"/>
      <w:lvlJc w:val="left"/>
      <w:pPr>
        <w:tabs>
          <w:tab w:val="num" w:pos="737"/>
        </w:tabs>
        <w:ind w:left="737" w:hanging="397"/>
      </w:pPr>
      <w:rPr>
        <w:rFonts w:hint="default"/>
        <w:b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1" w15:restartNumberingAfterBreak="0">
    <w:nsid w:val="60003739"/>
    <w:multiLevelType w:val="hybridMultilevel"/>
    <w:tmpl w:val="887C8D90"/>
    <w:lvl w:ilvl="0" w:tplc="04150011">
      <w:start w:val="9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2" w15:restartNumberingAfterBreak="0">
    <w:nsid w:val="76736266"/>
    <w:multiLevelType w:val="hybridMultilevel"/>
    <w:tmpl w:val="4A503D10"/>
    <w:lvl w:ilvl="0" w:tplc="6530735C">
      <w:start w:val="1"/>
      <w:numFmt w:val="decimal"/>
      <w:lvlText w:val="%1)"/>
      <w:lvlJc w:val="left"/>
      <w:pPr>
        <w:tabs>
          <w:tab w:val="num" w:pos="900"/>
        </w:tabs>
        <w:ind w:left="90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tabs>
          <w:tab w:val="num" w:pos="900"/>
        </w:tabs>
        <w:ind w:left="90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1620"/>
        </w:tabs>
        <w:ind w:left="162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340"/>
        </w:tabs>
        <w:ind w:left="234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060"/>
        </w:tabs>
        <w:ind w:left="306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780"/>
        </w:tabs>
        <w:ind w:left="378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500"/>
        </w:tabs>
        <w:ind w:left="450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220"/>
        </w:tabs>
        <w:ind w:left="522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5940"/>
        </w:tabs>
        <w:ind w:left="5940" w:hanging="180"/>
      </w:pPr>
    </w:lvl>
  </w:abstractNum>
  <w:num w:numId="1">
    <w:abstractNumId w:val="2"/>
  </w:num>
  <w:num w:numId="2">
    <w:abstractNumId w:val="3"/>
  </w:num>
  <w:num w:numId="3">
    <w:abstractNumId w:val="12"/>
  </w:num>
  <w:num w:numId="4">
    <w:abstractNumId w:val="18"/>
  </w:num>
  <w:num w:numId="5">
    <w:abstractNumId w:val="20"/>
  </w:num>
  <w:num w:numId="6">
    <w:abstractNumId w:val="40"/>
  </w:num>
  <w:num w:numId="7">
    <w:abstractNumId w:val="37"/>
  </w:num>
  <w:num w:numId="8">
    <w:abstractNumId w:val="41"/>
  </w:num>
  <w:num w:numId="9">
    <w:abstractNumId w:val="32"/>
  </w:num>
  <w:num w:numId="10">
    <w:abstractNumId w:val="44"/>
  </w:num>
  <w:num w:numId="11">
    <w:abstractNumId w:val="27"/>
  </w:num>
  <w:num w:numId="12">
    <w:abstractNumId w:val="43"/>
  </w:num>
  <w:num w:numId="13">
    <w:abstractNumId w:val="33"/>
  </w:num>
  <w:num w:numId="14">
    <w:abstractNumId w:val="52"/>
  </w:num>
  <w:num w:numId="15">
    <w:abstractNumId w:val="25"/>
  </w:num>
  <w:num w:numId="16">
    <w:abstractNumId w:val="7"/>
    <w:lvlOverride w:ilvl="0">
      <w:startOverride w:val="1"/>
    </w:lvlOverride>
  </w:num>
  <w:num w:numId="17">
    <w:abstractNumId w:val="3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4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>
    <w:abstractNumId w:val="4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38"/>
    <w:lvlOverride w:ilvl="0">
      <w:startOverride w:val="1"/>
    </w:lvlOverride>
  </w:num>
  <w:num w:numId="21">
    <w:abstractNumId w:val="22"/>
    <w:lvlOverride w:ilvl="0">
      <w:startOverride w:val="1"/>
    </w:lvlOverride>
  </w:num>
  <w:num w:numId="22">
    <w:abstractNumId w:val="4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21"/>
    <w:lvlOverride w:ilvl="0">
      <w:startOverride w:val="1"/>
    </w:lvlOverride>
  </w:num>
  <w:num w:numId="24">
    <w:abstractNumId w:val="4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>
    <w:abstractNumId w:val="4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>
    <w:abstractNumId w:val="4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>
    <w:abstractNumId w:val="4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>
    <w:abstractNumId w:val="22"/>
    <w:lvlOverride w:ilvl="0">
      <w:startOverride w:val="2"/>
    </w:lvlOverride>
  </w:num>
  <w:num w:numId="29">
    <w:abstractNumId w:val="3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/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>
    <w:abstractNumId w:val="50"/>
    <w:lvlOverride w:ilvl="0">
      <w:startOverride w:val="1"/>
    </w:lvlOverride>
    <w:lvlOverride w:ilvl="1">
      <w:startOverride w:val="1"/>
    </w:lvlOverride>
    <w:lvlOverride w:ilvl="2">
      <w:startOverride w:val="7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>
    <w:abstractNumId w:val="3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/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3">
    <w:abstractNumId w:val="25"/>
    <w:lvlOverride w:ilvl="0">
      <w:startOverride w:val="1"/>
    </w:lvlOverride>
    <w:lvlOverride w:ilvl="1">
      <w:startOverride w:val="1"/>
    </w:lvlOverride>
    <w:lvlOverride w:ilvl="2"/>
    <w:lvlOverride w:ilvl="3"/>
    <w:lvlOverride w:ilvl="4"/>
    <w:lvlOverride w:ilvl="5"/>
    <w:lvlOverride w:ilvl="6"/>
    <w:lvlOverride w:ilvl="7"/>
    <w:lvlOverride w:ilvl="8"/>
  </w:num>
  <w:num w:numId="34">
    <w:abstractNumId w:val="22"/>
  </w:num>
  <w:num w:numId="35">
    <w:abstractNumId w:val="3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6">
    <w:abstractNumId w:val="51"/>
  </w:num>
  <w:num w:numId="37">
    <w:abstractNumId w:val="36"/>
  </w:num>
  <w:num w:numId="38">
    <w:abstractNumId w:val="29"/>
  </w:num>
  <w:num w:numId="39">
    <w:abstractNumId w:val="35"/>
  </w:num>
  <w:num w:numId="40">
    <w:abstractNumId w:val="30"/>
  </w:num>
  <w:num w:numId="41">
    <w:abstractNumId w:val="26"/>
  </w:num>
  <w:num w:numId="42">
    <w:abstractNumId w:val="28"/>
  </w:num>
  <w:num w:numId="43">
    <w:abstractNumId w:val="8"/>
  </w:num>
  <w:num w:numId="44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/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5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/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3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val="bestFit" w:percent="182"/>
  <w:embedSystemFonts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82945"/>
  </w:hdrShapeDefaults>
  <w:footnotePr>
    <w:pos w:val="beneathText"/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27DAB"/>
    <w:rsid w:val="00000DFE"/>
    <w:rsid w:val="000038A9"/>
    <w:rsid w:val="00011259"/>
    <w:rsid w:val="00013B60"/>
    <w:rsid w:val="0001454D"/>
    <w:rsid w:val="000224D8"/>
    <w:rsid w:val="000331C2"/>
    <w:rsid w:val="000376EC"/>
    <w:rsid w:val="000518DF"/>
    <w:rsid w:val="00053EDA"/>
    <w:rsid w:val="000618BC"/>
    <w:rsid w:val="00062CB0"/>
    <w:rsid w:val="00063650"/>
    <w:rsid w:val="00065512"/>
    <w:rsid w:val="00065BBC"/>
    <w:rsid w:val="00067344"/>
    <w:rsid w:val="00067741"/>
    <w:rsid w:val="00071015"/>
    <w:rsid w:val="00071A07"/>
    <w:rsid w:val="00072084"/>
    <w:rsid w:val="00072EA8"/>
    <w:rsid w:val="0007582E"/>
    <w:rsid w:val="00081163"/>
    <w:rsid w:val="00081FD2"/>
    <w:rsid w:val="00082753"/>
    <w:rsid w:val="00083572"/>
    <w:rsid w:val="00090BD5"/>
    <w:rsid w:val="000973A9"/>
    <w:rsid w:val="000A2192"/>
    <w:rsid w:val="000A4685"/>
    <w:rsid w:val="000A572C"/>
    <w:rsid w:val="000A77ED"/>
    <w:rsid w:val="000B4105"/>
    <w:rsid w:val="000B4D23"/>
    <w:rsid w:val="000B51DD"/>
    <w:rsid w:val="000C0ED5"/>
    <w:rsid w:val="000D0446"/>
    <w:rsid w:val="000D1BE9"/>
    <w:rsid w:val="000D1EDD"/>
    <w:rsid w:val="000D4A15"/>
    <w:rsid w:val="000E0BD1"/>
    <w:rsid w:val="000E3891"/>
    <w:rsid w:val="000E7D63"/>
    <w:rsid w:val="000E7E1F"/>
    <w:rsid w:val="000F50E7"/>
    <w:rsid w:val="000F5FED"/>
    <w:rsid w:val="00104939"/>
    <w:rsid w:val="00104F52"/>
    <w:rsid w:val="00113435"/>
    <w:rsid w:val="001144BB"/>
    <w:rsid w:val="0013440D"/>
    <w:rsid w:val="001400BB"/>
    <w:rsid w:val="0014577E"/>
    <w:rsid w:val="00146428"/>
    <w:rsid w:val="00150F38"/>
    <w:rsid w:val="00151E00"/>
    <w:rsid w:val="001530AE"/>
    <w:rsid w:val="0015415D"/>
    <w:rsid w:val="001558CB"/>
    <w:rsid w:val="001568B2"/>
    <w:rsid w:val="00157EEE"/>
    <w:rsid w:val="00160B6A"/>
    <w:rsid w:val="00161FFD"/>
    <w:rsid w:val="00177726"/>
    <w:rsid w:val="0018331A"/>
    <w:rsid w:val="001845E6"/>
    <w:rsid w:val="00185AC9"/>
    <w:rsid w:val="00186875"/>
    <w:rsid w:val="00186CD8"/>
    <w:rsid w:val="00192748"/>
    <w:rsid w:val="00194932"/>
    <w:rsid w:val="00194F08"/>
    <w:rsid w:val="001A36E1"/>
    <w:rsid w:val="001B68A5"/>
    <w:rsid w:val="001B6F75"/>
    <w:rsid w:val="001B73CA"/>
    <w:rsid w:val="001D3943"/>
    <w:rsid w:val="001D55A3"/>
    <w:rsid w:val="001E21A2"/>
    <w:rsid w:val="001E3324"/>
    <w:rsid w:val="001E416C"/>
    <w:rsid w:val="001F08D7"/>
    <w:rsid w:val="001F1678"/>
    <w:rsid w:val="001F2E4C"/>
    <w:rsid w:val="00202127"/>
    <w:rsid w:val="00205713"/>
    <w:rsid w:val="00205DD4"/>
    <w:rsid w:val="00207848"/>
    <w:rsid w:val="00211AD3"/>
    <w:rsid w:val="00221AD8"/>
    <w:rsid w:val="00222635"/>
    <w:rsid w:val="00224434"/>
    <w:rsid w:val="002315D6"/>
    <w:rsid w:val="00236522"/>
    <w:rsid w:val="0023697B"/>
    <w:rsid w:val="00247DE9"/>
    <w:rsid w:val="00252FF2"/>
    <w:rsid w:val="00257780"/>
    <w:rsid w:val="00262EF3"/>
    <w:rsid w:val="00265ABC"/>
    <w:rsid w:val="00266C42"/>
    <w:rsid w:val="0027194B"/>
    <w:rsid w:val="00271F0D"/>
    <w:rsid w:val="002725B7"/>
    <w:rsid w:val="00274B71"/>
    <w:rsid w:val="00276057"/>
    <w:rsid w:val="00281993"/>
    <w:rsid w:val="00281D5C"/>
    <w:rsid w:val="002847A6"/>
    <w:rsid w:val="002914D0"/>
    <w:rsid w:val="002915C2"/>
    <w:rsid w:val="0029596F"/>
    <w:rsid w:val="002A0C8E"/>
    <w:rsid w:val="002A1013"/>
    <w:rsid w:val="002A2D59"/>
    <w:rsid w:val="002A4F29"/>
    <w:rsid w:val="002A5A46"/>
    <w:rsid w:val="002A63E2"/>
    <w:rsid w:val="002A7261"/>
    <w:rsid w:val="002A7E49"/>
    <w:rsid w:val="002C0726"/>
    <w:rsid w:val="002C0BAC"/>
    <w:rsid w:val="002C14FA"/>
    <w:rsid w:val="002D099C"/>
    <w:rsid w:val="002D290E"/>
    <w:rsid w:val="002D2949"/>
    <w:rsid w:val="002D5D3E"/>
    <w:rsid w:val="002D6F4D"/>
    <w:rsid w:val="002D731C"/>
    <w:rsid w:val="002D76C1"/>
    <w:rsid w:val="002E1B5A"/>
    <w:rsid w:val="002E567B"/>
    <w:rsid w:val="0030358D"/>
    <w:rsid w:val="00307E3B"/>
    <w:rsid w:val="00316F55"/>
    <w:rsid w:val="00325642"/>
    <w:rsid w:val="00335043"/>
    <w:rsid w:val="00335773"/>
    <w:rsid w:val="003374EA"/>
    <w:rsid w:val="003538D4"/>
    <w:rsid w:val="00353A60"/>
    <w:rsid w:val="00355759"/>
    <w:rsid w:val="00356FC5"/>
    <w:rsid w:val="003647BA"/>
    <w:rsid w:val="00366A7A"/>
    <w:rsid w:val="003778D6"/>
    <w:rsid w:val="00381F42"/>
    <w:rsid w:val="00391E1A"/>
    <w:rsid w:val="00394BA6"/>
    <w:rsid w:val="00397B2C"/>
    <w:rsid w:val="003A0B66"/>
    <w:rsid w:val="003A3AD9"/>
    <w:rsid w:val="003B20E7"/>
    <w:rsid w:val="003B2880"/>
    <w:rsid w:val="003B4294"/>
    <w:rsid w:val="003B6E48"/>
    <w:rsid w:val="003C05AE"/>
    <w:rsid w:val="003C0F99"/>
    <w:rsid w:val="003D02C7"/>
    <w:rsid w:val="003E40CB"/>
    <w:rsid w:val="003F0047"/>
    <w:rsid w:val="003F074E"/>
    <w:rsid w:val="003F2747"/>
    <w:rsid w:val="003F4E8D"/>
    <w:rsid w:val="003F5AE5"/>
    <w:rsid w:val="003F6091"/>
    <w:rsid w:val="003F6690"/>
    <w:rsid w:val="00404BFB"/>
    <w:rsid w:val="004056DA"/>
    <w:rsid w:val="0040785F"/>
    <w:rsid w:val="004233C3"/>
    <w:rsid w:val="0044143E"/>
    <w:rsid w:val="004473A9"/>
    <w:rsid w:val="00452057"/>
    <w:rsid w:val="004548D2"/>
    <w:rsid w:val="00457B11"/>
    <w:rsid w:val="00461DBA"/>
    <w:rsid w:val="00471ECF"/>
    <w:rsid w:val="00473DEE"/>
    <w:rsid w:val="00474956"/>
    <w:rsid w:val="00474C74"/>
    <w:rsid w:val="00475039"/>
    <w:rsid w:val="004751DF"/>
    <w:rsid w:val="004843C4"/>
    <w:rsid w:val="00490936"/>
    <w:rsid w:val="00490B43"/>
    <w:rsid w:val="0049112C"/>
    <w:rsid w:val="004914F6"/>
    <w:rsid w:val="00496103"/>
    <w:rsid w:val="0049711F"/>
    <w:rsid w:val="004A2D5D"/>
    <w:rsid w:val="004A660B"/>
    <w:rsid w:val="004B4F59"/>
    <w:rsid w:val="004B7CE0"/>
    <w:rsid w:val="004C3870"/>
    <w:rsid w:val="004C58AE"/>
    <w:rsid w:val="004D152F"/>
    <w:rsid w:val="004D692A"/>
    <w:rsid w:val="004E19E8"/>
    <w:rsid w:val="004E1FA6"/>
    <w:rsid w:val="004E3860"/>
    <w:rsid w:val="004E6737"/>
    <w:rsid w:val="004E771A"/>
    <w:rsid w:val="004F1B84"/>
    <w:rsid w:val="004F6DD1"/>
    <w:rsid w:val="004F7F03"/>
    <w:rsid w:val="00511EEE"/>
    <w:rsid w:val="005146A3"/>
    <w:rsid w:val="005170B8"/>
    <w:rsid w:val="00520059"/>
    <w:rsid w:val="0052072E"/>
    <w:rsid w:val="00533660"/>
    <w:rsid w:val="00534865"/>
    <w:rsid w:val="0055269B"/>
    <w:rsid w:val="00554A68"/>
    <w:rsid w:val="00556ADC"/>
    <w:rsid w:val="00565DB3"/>
    <w:rsid w:val="0057112F"/>
    <w:rsid w:val="00571725"/>
    <w:rsid w:val="0057708E"/>
    <w:rsid w:val="0058076B"/>
    <w:rsid w:val="00586D0D"/>
    <w:rsid w:val="005871AA"/>
    <w:rsid w:val="00591578"/>
    <w:rsid w:val="005926FD"/>
    <w:rsid w:val="005938B9"/>
    <w:rsid w:val="0059656E"/>
    <w:rsid w:val="005A5BD2"/>
    <w:rsid w:val="005A5D67"/>
    <w:rsid w:val="005A7120"/>
    <w:rsid w:val="005B21A4"/>
    <w:rsid w:val="005B3D1A"/>
    <w:rsid w:val="005B4EC2"/>
    <w:rsid w:val="005B7DE0"/>
    <w:rsid w:val="005C25D9"/>
    <w:rsid w:val="005C2BC1"/>
    <w:rsid w:val="005C2DFF"/>
    <w:rsid w:val="005C4558"/>
    <w:rsid w:val="005C572F"/>
    <w:rsid w:val="005C6F1C"/>
    <w:rsid w:val="005D41FD"/>
    <w:rsid w:val="005E581F"/>
    <w:rsid w:val="005E6577"/>
    <w:rsid w:val="005E65E1"/>
    <w:rsid w:val="005E6827"/>
    <w:rsid w:val="005F257E"/>
    <w:rsid w:val="005F3A9E"/>
    <w:rsid w:val="00600F09"/>
    <w:rsid w:val="00602258"/>
    <w:rsid w:val="00604C0B"/>
    <w:rsid w:val="00605D0B"/>
    <w:rsid w:val="00607497"/>
    <w:rsid w:val="00611B6B"/>
    <w:rsid w:val="00611F7A"/>
    <w:rsid w:val="0062130B"/>
    <w:rsid w:val="00621861"/>
    <w:rsid w:val="00630A34"/>
    <w:rsid w:val="00631ADF"/>
    <w:rsid w:val="006334DF"/>
    <w:rsid w:val="00633C31"/>
    <w:rsid w:val="00634046"/>
    <w:rsid w:val="0063657A"/>
    <w:rsid w:val="00637961"/>
    <w:rsid w:val="00640B57"/>
    <w:rsid w:val="0064103B"/>
    <w:rsid w:val="00641BA3"/>
    <w:rsid w:val="00643DC0"/>
    <w:rsid w:val="00644078"/>
    <w:rsid w:val="00650D06"/>
    <w:rsid w:val="00651377"/>
    <w:rsid w:val="006644FE"/>
    <w:rsid w:val="00665C82"/>
    <w:rsid w:val="00666C06"/>
    <w:rsid w:val="00667749"/>
    <w:rsid w:val="00670242"/>
    <w:rsid w:val="006706A4"/>
    <w:rsid w:val="006723A0"/>
    <w:rsid w:val="00674776"/>
    <w:rsid w:val="0068178C"/>
    <w:rsid w:val="00683D5B"/>
    <w:rsid w:val="00684346"/>
    <w:rsid w:val="006846D0"/>
    <w:rsid w:val="00686E13"/>
    <w:rsid w:val="0069467A"/>
    <w:rsid w:val="006A6E7B"/>
    <w:rsid w:val="006A75B9"/>
    <w:rsid w:val="006B21EE"/>
    <w:rsid w:val="006B2B19"/>
    <w:rsid w:val="006B2CFF"/>
    <w:rsid w:val="006B3282"/>
    <w:rsid w:val="006B6EB5"/>
    <w:rsid w:val="006C0D82"/>
    <w:rsid w:val="006C1473"/>
    <w:rsid w:val="006C2B10"/>
    <w:rsid w:val="006D230B"/>
    <w:rsid w:val="006D3E82"/>
    <w:rsid w:val="006D4B7F"/>
    <w:rsid w:val="006D55AD"/>
    <w:rsid w:val="006E6347"/>
    <w:rsid w:val="006E7F91"/>
    <w:rsid w:val="006F0DC9"/>
    <w:rsid w:val="00705C35"/>
    <w:rsid w:val="00710EC1"/>
    <w:rsid w:val="00720919"/>
    <w:rsid w:val="0072114F"/>
    <w:rsid w:val="00722060"/>
    <w:rsid w:val="00722A54"/>
    <w:rsid w:val="00727DAB"/>
    <w:rsid w:val="00730CD7"/>
    <w:rsid w:val="0073194D"/>
    <w:rsid w:val="0073258C"/>
    <w:rsid w:val="00733005"/>
    <w:rsid w:val="0073318F"/>
    <w:rsid w:val="0073320F"/>
    <w:rsid w:val="00735E4F"/>
    <w:rsid w:val="0073796E"/>
    <w:rsid w:val="00741190"/>
    <w:rsid w:val="00742789"/>
    <w:rsid w:val="0074409F"/>
    <w:rsid w:val="00755D45"/>
    <w:rsid w:val="00756454"/>
    <w:rsid w:val="007602F0"/>
    <w:rsid w:val="00764334"/>
    <w:rsid w:val="0076631B"/>
    <w:rsid w:val="007663BF"/>
    <w:rsid w:val="0077001A"/>
    <w:rsid w:val="007763A8"/>
    <w:rsid w:val="00776972"/>
    <w:rsid w:val="00776E4E"/>
    <w:rsid w:val="00777122"/>
    <w:rsid w:val="00780C1A"/>
    <w:rsid w:val="00780F07"/>
    <w:rsid w:val="00780F58"/>
    <w:rsid w:val="00782417"/>
    <w:rsid w:val="00793E93"/>
    <w:rsid w:val="007A16E7"/>
    <w:rsid w:val="007A2344"/>
    <w:rsid w:val="007A2915"/>
    <w:rsid w:val="007A3440"/>
    <w:rsid w:val="007A4AAE"/>
    <w:rsid w:val="007A5A31"/>
    <w:rsid w:val="007A65B0"/>
    <w:rsid w:val="007A7EFC"/>
    <w:rsid w:val="007B1F9D"/>
    <w:rsid w:val="007C4367"/>
    <w:rsid w:val="007D4EC0"/>
    <w:rsid w:val="007D72A6"/>
    <w:rsid w:val="007D766B"/>
    <w:rsid w:val="007E46C3"/>
    <w:rsid w:val="007E7201"/>
    <w:rsid w:val="007F03E9"/>
    <w:rsid w:val="007F7F83"/>
    <w:rsid w:val="008015E1"/>
    <w:rsid w:val="00802F16"/>
    <w:rsid w:val="0080381A"/>
    <w:rsid w:val="00805F70"/>
    <w:rsid w:val="008070FD"/>
    <w:rsid w:val="00813292"/>
    <w:rsid w:val="00814B4A"/>
    <w:rsid w:val="00817F27"/>
    <w:rsid w:val="00821BE2"/>
    <w:rsid w:val="008225B3"/>
    <w:rsid w:val="0082268E"/>
    <w:rsid w:val="0082489A"/>
    <w:rsid w:val="008257CE"/>
    <w:rsid w:val="00831101"/>
    <w:rsid w:val="00831547"/>
    <w:rsid w:val="00831AFA"/>
    <w:rsid w:val="00831B33"/>
    <w:rsid w:val="00832097"/>
    <w:rsid w:val="00833320"/>
    <w:rsid w:val="008430E1"/>
    <w:rsid w:val="008434AB"/>
    <w:rsid w:val="00850479"/>
    <w:rsid w:val="008522A9"/>
    <w:rsid w:val="00852C10"/>
    <w:rsid w:val="00852D4D"/>
    <w:rsid w:val="0085409E"/>
    <w:rsid w:val="0085710D"/>
    <w:rsid w:val="00857A0B"/>
    <w:rsid w:val="00862CE5"/>
    <w:rsid w:val="00873895"/>
    <w:rsid w:val="00874F0F"/>
    <w:rsid w:val="00875902"/>
    <w:rsid w:val="00882C47"/>
    <w:rsid w:val="008832F8"/>
    <w:rsid w:val="0088570D"/>
    <w:rsid w:val="00887966"/>
    <w:rsid w:val="008911CB"/>
    <w:rsid w:val="0089185B"/>
    <w:rsid w:val="008A02CA"/>
    <w:rsid w:val="008B01D0"/>
    <w:rsid w:val="008C3584"/>
    <w:rsid w:val="008C383D"/>
    <w:rsid w:val="008C5B79"/>
    <w:rsid w:val="008C6386"/>
    <w:rsid w:val="008C6767"/>
    <w:rsid w:val="008D1DF5"/>
    <w:rsid w:val="008D3B3C"/>
    <w:rsid w:val="008D469E"/>
    <w:rsid w:val="008D475B"/>
    <w:rsid w:val="008D72CA"/>
    <w:rsid w:val="008D75DA"/>
    <w:rsid w:val="008F3F02"/>
    <w:rsid w:val="008F6807"/>
    <w:rsid w:val="008F699E"/>
    <w:rsid w:val="008F76EA"/>
    <w:rsid w:val="00904454"/>
    <w:rsid w:val="00915388"/>
    <w:rsid w:val="009178A9"/>
    <w:rsid w:val="00920451"/>
    <w:rsid w:val="00920620"/>
    <w:rsid w:val="0092144E"/>
    <w:rsid w:val="0092641E"/>
    <w:rsid w:val="00930C2E"/>
    <w:rsid w:val="009366BE"/>
    <w:rsid w:val="00942D12"/>
    <w:rsid w:val="00953430"/>
    <w:rsid w:val="00964B58"/>
    <w:rsid w:val="00967B3C"/>
    <w:rsid w:val="00971BEE"/>
    <w:rsid w:val="009761E7"/>
    <w:rsid w:val="00977012"/>
    <w:rsid w:val="0098756D"/>
    <w:rsid w:val="00990DF0"/>
    <w:rsid w:val="00992012"/>
    <w:rsid w:val="00992A0A"/>
    <w:rsid w:val="0099419B"/>
    <w:rsid w:val="009A0904"/>
    <w:rsid w:val="009A27F6"/>
    <w:rsid w:val="009A4D0A"/>
    <w:rsid w:val="009B0389"/>
    <w:rsid w:val="009B1D0C"/>
    <w:rsid w:val="009B5F02"/>
    <w:rsid w:val="009B6F03"/>
    <w:rsid w:val="009C0DC5"/>
    <w:rsid w:val="009C27E7"/>
    <w:rsid w:val="009C54A1"/>
    <w:rsid w:val="009C7FC6"/>
    <w:rsid w:val="009D2DCA"/>
    <w:rsid w:val="009D79AB"/>
    <w:rsid w:val="009E1CB8"/>
    <w:rsid w:val="009E2505"/>
    <w:rsid w:val="009E378F"/>
    <w:rsid w:val="009E6685"/>
    <w:rsid w:val="009E734D"/>
    <w:rsid w:val="009E7967"/>
    <w:rsid w:val="009F1BF1"/>
    <w:rsid w:val="009F3507"/>
    <w:rsid w:val="009F430E"/>
    <w:rsid w:val="009F4B9C"/>
    <w:rsid w:val="009F6831"/>
    <w:rsid w:val="009F7ABD"/>
    <w:rsid w:val="00A00829"/>
    <w:rsid w:val="00A05687"/>
    <w:rsid w:val="00A11B1D"/>
    <w:rsid w:val="00A13C4A"/>
    <w:rsid w:val="00A20CE0"/>
    <w:rsid w:val="00A21F50"/>
    <w:rsid w:val="00A32230"/>
    <w:rsid w:val="00A32C12"/>
    <w:rsid w:val="00A404ED"/>
    <w:rsid w:val="00A437B4"/>
    <w:rsid w:val="00A47BCC"/>
    <w:rsid w:val="00A50DDB"/>
    <w:rsid w:val="00A520DD"/>
    <w:rsid w:val="00A55148"/>
    <w:rsid w:val="00A603FC"/>
    <w:rsid w:val="00A6146F"/>
    <w:rsid w:val="00A63095"/>
    <w:rsid w:val="00A675F3"/>
    <w:rsid w:val="00A7159E"/>
    <w:rsid w:val="00A74B1F"/>
    <w:rsid w:val="00A75FA6"/>
    <w:rsid w:val="00A82067"/>
    <w:rsid w:val="00A8237F"/>
    <w:rsid w:val="00A82431"/>
    <w:rsid w:val="00A83A29"/>
    <w:rsid w:val="00A85AF2"/>
    <w:rsid w:val="00A862F6"/>
    <w:rsid w:val="00A87798"/>
    <w:rsid w:val="00A94E14"/>
    <w:rsid w:val="00A95568"/>
    <w:rsid w:val="00AA1BAA"/>
    <w:rsid w:val="00AA75B5"/>
    <w:rsid w:val="00AB0DE5"/>
    <w:rsid w:val="00AB2E5F"/>
    <w:rsid w:val="00AC09A9"/>
    <w:rsid w:val="00AC25FE"/>
    <w:rsid w:val="00AC58C5"/>
    <w:rsid w:val="00AC5E78"/>
    <w:rsid w:val="00AC7509"/>
    <w:rsid w:val="00AD04AE"/>
    <w:rsid w:val="00AD073A"/>
    <w:rsid w:val="00AD367A"/>
    <w:rsid w:val="00AE0D33"/>
    <w:rsid w:val="00AE49CB"/>
    <w:rsid w:val="00AE5A86"/>
    <w:rsid w:val="00AE73EB"/>
    <w:rsid w:val="00AF0A5B"/>
    <w:rsid w:val="00AF4907"/>
    <w:rsid w:val="00B016D4"/>
    <w:rsid w:val="00B056AD"/>
    <w:rsid w:val="00B06952"/>
    <w:rsid w:val="00B10D3D"/>
    <w:rsid w:val="00B12D2D"/>
    <w:rsid w:val="00B13D0C"/>
    <w:rsid w:val="00B145B7"/>
    <w:rsid w:val="00B15772"/>
    <w:rsid w:val="00B16AF7"/>
    <w:rsid w:val="00B16B6E"/>
    <w:rsid w:val="00B22AB3"/>
    <w:rsid w:val="00B37436"/>
    <w:rsid w:val="00B37DE0"/>
    <w:rsid w:val="00B44386"/>
    <w:rsid w:val="00B44E2C"/>
    <w:rsid w:val="00B54D71"/>
    <w:rsid w:val="00B554CE"/>
    <w:rsid w:val="00B55D73"/>
    <w:rsid w:val="00B57798"/>
    <w:rsid w:val="00B60EB4"/>
    <w:rsid w:val="00B61665"/>
    <w:rsid w:val="00B61FEB"/>
    <w:rsid w:val="00B62FE1"/>
    <w:rsid w:val="00B65695"/>
    <w:rsid w:val="00B70D7B"/>
    <w:rsid w:val="00B7120F"/>
    <w:rsid w:val="00B722CD"/>
    <w:rsid w:val="00B8039D"/>
    <w:rsid w:val="00B85BFA"/>
    <w:rsid w:val="00B91091"/>
    <w:rsid w:val="00B92547"/>
    <w:rsid w:val="00B946E4"/>
    <w:rsid w:val="00B9495F"/>
    <w:rsid w:val="00B95136"/>
    <w:rsid w:val="00BA0C64"/>
    <w:rsid w:val="00BA39BD"/>
    <w:rsid w:val="00BA615E"/>
    <w:rsid w:val="00BB19DD"/>
    <w:rsid w:val="00BB4F86"/>
    <w:rsid w:val="00BB5A76"/>
    <w:rsid w:val="00BB612D"/>
    <w:rsid w:val="00BB736A"/>
    <w:rsid w:val="00BC3A6D"/>
    <w:rsid w:val="00BC4FAC"/>
    <w:rsid w:val="00BD3AFB"/>
    <w:rsid w:val="00BD5256"/>
    <w:rsid w:val="00BE0B8A"/>
    <w:rsid w:val="00BE1265"/>
    <w:rsid w:val="00BE2428"/>
    <w:rsid w:val="00BE4FF5"/>
    <w:rsid w:val="00BE63DC"/>
    <w:rsid w:val="00BE7045"/>
    <w:rsid w:val="00BF1252"/>
    <w:rsid w:val="00BF5015"/>
    <w:rsid w:val="00BF78A1"/>
    <w:rsid w:val="00C00033"/>
    <w:rsid w:val="00C0042D"/>
    <w:rsid w:val="00C02A15"/>
    <w:rsid w:val="00C02A82"/>
    <w:rsid w:val="00C04AF1"/>
    <w:rsid w:val="00C05986"/>
    <w:rsid w:val="00C06279"/>
    <w:rsid w:val="00C10969"/>
    <w:rsid w:val="00C13221"/>
    <w:rsid w:val="00C14AC2"/>
    <w:rsid w:val="00C173A6"/>
    <w:rsid w:val="00C17969"/>
    <w:rsid w:val="00C200E8"/>
    <w:rsid w:val="00C202F4"/>
    <w:rsid w:val="00C213E8"/>
    <w:rsid w:val="00C229DF"/>
    <w:rsid w:val="00C24616"/>
    <w:rsid w:val="00C25BF6"/>
    <w:rsid w:val="00C329CC"/>
    <w:rsid w:val="00C35D85"/>
    <w:rsid w:val="00C376DA"/>
    <w:rsid w:val="00C514C9"/>
    <w:rsid w:val="00C52385"/>
    <w:rsid w:val="00C64DAA"/>
    <w:rsid w:val="00C658CC"/>
    <w:rsid w:val="00C665D6"/>
    <w:rsid w:val="00C72481"/>
    <w:rsid w:val="00C75134"/>
    <w:rsid w:val="00C77CA1"/>
    <w:rsid w:val="00C82856"/>
    <w:rsid w:val="00C850BD"/>
    <w:rsid w:val="00C90EC4"/>
    <w:rsid w:val="00C91505"/>
    <w:rsid w:val="00C94825"/>
    <w:rsid w:val="00C96EC4"/>
    <w:rsid w:val="00CA15CA"/>
    <w:rsid w:val="00CA4F9B"/>
    <w:rsid w:val="00CA535F"/>
    <w:rsid w:val="00CA7D66"/>
    <w:rsid w:val="00CB3746"/>
    <w:rsid w:val="00CB7B62"/>
    <w:rsid w:val="00CC1631"/>
    <w:rsid w:val="00CC4CD3"/>
    <w:rsid w:val="00CC7452"/>
    <w:rsid w:val="00CD381C"/>
    <w:rsid w:val="00CE37A0"/>
    <w:rsid w:val="00CE41B6"/>
    <w:rsid w:val="00CF00DD"/>
    <w:rsid w:val="00CF07DC"/>
    <w:rsid w:val="00CF1709"/>
    <w:rsid w:val="00CF1C7E"/>
    <w:rsid w:val="00CF4811"/>
    <w:rsid w:val="00D01E72"/>
    <w:rsid w:val="00D037AD"/>
    <w:rsid w:val="00D05DA6"/>
    <w:rsid w:val="00D109E6"/>
    <w:rsid w:val="00D11FE2"/>
    <w:rsid w:val="00D152A4"/>
    <w:rsid w:val="00D2356D"/>
    <w:rsid w:val="00D26947"/>
    <w:rsid w:val="00D305AA"/>
    <w:rsid w:val="00D3088A"/>
    <w:rsid w:val="00D3171B"/>
    <w:rsid w:val="00D33293"/>
    <w:rsid w:val="00D33B5B"/>
    <w:rsid w:val="00D34645"/>
    <w:rsid w:val="00D34F19"/>
    <w:rsid w:val="00D3739A"/>
    <w:rsid w:val="00D429D0"/>
    <w:rsid w:val="00D43625"/>
    <w:rsid w:val="00D443FE"/>
    <w:rsid w:val="00D44C0A"/>
    <w:rsid w:val="00D44FC4"/>
    <w:rsid w:val="00D458D5"/>
    <w:rsid w:val="00D51589"/>
    <w:rsid w:val="00D531AD"/>
    <w:rsid w:val="00D5321D"/>
    <w:rsid w:val="00D639D5"/>
    <w:rsid w:val="00D63ED3"/>
    <w:rsid w:val="00D652C5"/>
    <w:rsid w:val="00D7260E"/>
    <w:rsid w:val="00D7353B"/>
    <w:rsid w:val="00D85A43"/>
    <w:rsid w:val="00D87B94"/>
    <w:rsid w:val="00D92E2A"/>
    <w:rsid w:val="00D957A6"/>
    <w:rsid w:val="00DA226F"/>
    <w:rsid w:val="00DA3A96"/>
    <w:rsid w:val="00DA60BD"/>
    <w:rsid w:val="00DA7395"/>
    <w:rsid w:val="00DB0DC1"/>
    <w:rsid w:val="00DB46B6"/>
    <w:rsid w:val="00DB62C2"/>
    <w:rsid w:val="00DB731F"/>
    <w:rsid w:val="00DC1559"/>
    <w:rsid w:val="00DC21E6"/>
    <w:rsid w:val="00DC320C"/>
    <w:rsid w:val="00DD04F4"/>
    <w:rsid w:val="00DD21ED"/>
    <w:rsid w:val="00DD46E0"/>
    <w:rsid w:val="00DD74EE"/>
    <w:rsid w:val="00DD7BA2"/>
    <w:rsid w:val="00DE2300"/>
    <w:rsid w:val="00DE6010"/>
    <w:rsid w:val="00DE6DA6"/>
    <w:rsid w:val="00DF37A7"/>
    <w:rsid w:val="00DF53CE"/>
    <w:rsid w:val="00DF7636"/>
    <w:rsid w:val="00E03742"/>
    <w:rsid w:val="00E17AFC"/>
    <w:rsid w:val="00E200A8"/>
    <w:rsid w:val="00E25298"/>
    <w:rsid w:val="00E309A3"/>
    <w:rsid w:val="00E30ED2"/>
    <w:rsid w:val="00E35A08"/>
    <w:rsid w:val="00E407E2"/>
    <w:rsid w:val="00E4180B"/>
    <w:rsid w:val="00E41D4C"/>
    <w:rsid w:val="00E44C7F"/>
    <w:rsid w:val="00E461D5"/>
    <w:rsid w:val="00E508E0"/>
    <w:rsid w:val="00E51811"/>
    <w:rsid w:val="00E51F58"/>
    <w:rsid w:val="00E54189"/>
    <w:rsid w:val="00E56D79"/>
    <w:rsid w:val="00E57D8B"/>
    <w:rsid w:val="00E60ADE"/>
    <w:rsid w:val="00E62656"/>
    <w:rsid w:val="00E62DEB"/>
    <w:rsid w:val="00E65089"/>
    <w:rsid w:val="00E70A80"/>
    <w:rsid w:val="00E72F97"/>
    <w:rsid w:val="00E74AF1"/>
    <w:rsid w:val="00E7772B"/>
    <w:rsid w:val="00E805EA"/>
    <w:rsid w:val="00E82265"/>
    <w:rsid w:val="00E83A30"/>
    <w:rsid w:val="00E8440A"/>
    <w:rsid w:val="00E94038"/>
    <w:rsid w:val="00E944BD"/>
    <w:rsid w:val="00E94B55"/>
    <w:rsid w:val="00E974AE"/>
    <w:rsid w:val="00EA1955"/>
    <w:rsid w:val="00EB132F"/>
    <w:rsid w:val="00EB73B6"/>
    <w:rsid w:val="00EC0A38"/>
    <w:rsid w:val="00EC5467"/>
    <w:rsid w:val="00EC7976"/>
    <w:rsid w:val="00ED0E27"/>
    <w:rsid w:val="00ED4381"/>
    <w:rsid w:val="00ED5086"/>
    <w:rsid w:val="00EE101B"/>
    <w:rsid w:val="00EE4BB8"/>
    <w:rsid w:val="00EE5D30"/>
    <w:rsid w:val="00EE757D"/>
    <w:rsid w:val="00EF0674"/>
    <w:rsid w:val="00EF107B"/>
    <w:rsid w:val="00EF4EFF"/>
    <w:rsid w:val="00EF4FA9"/>
    <w:rsid w:val="00EF7DAB"/>
    <w:rsid w:val="00F0064A"/>
    <w:rsid w:val="00F13374"/>
    <w:rsid w:val="00F20C71"/>
    <w:rsid w:val="00F24BEA"/>
    <w:rsid w:val="00F27B81"/>
    <w:rsid w:val="00F33FF2"/>
    <w:rsid w:val="00F34D49"/>
    <w:rsid w:val="00F35339"/>
    <w:rsid w:val="00F41D22"/>
    <w:rsid w:val="00F52998"/>
    <w:rsid w:val="00F53F5D"/>
    <w:rsid w:val="00F553B8"/>
    <w:rsid w:val="00F55E30"/>
    <w:rsid w:val="00F57754"/>
    <w:rsid w:val="00F61C4C"/>
    <w:rsid w:val="00F65AC3"/>
    <w:rsid w:val="00F6700C"/>
    <w:rsid w:val="00F73434"/>
    <w:rsid w:val="00F73B7C"/>
    <w:rsid w:val="00F8147F"/>
    <w:rsid w:val="00F83FBB"/>
    <w:rsid w:val="00F86F29"/>
    <w:rsid w:val="00F96AA0"/>
    <w:rsid w:val="00F97C59"/>
    <w:rsid w:val="00FA08F4"/>
    <w:rsid w:val="00FA2292"/>
    <w:rsid w:val="00FA3BCB"/>
    <w:rsid w:val="00FA54F1"/>
    <w:rsid w:val="00FB005E"/>
    <w:rsid w:val="00FB115B"/>
    <w:rsid w:val="00FB33A0"/>
    <w:rsid w:val="00FB6CAA"/>
    <w:rsid w:val="00FC0866"/>
    <w:rsid w:val="00FC120E"/>
    <w:rsid w:val="00FC1ABF"/>
    <w:rsid w:val="00FC3094"/>
    <w:rsid w:val="00FC3B9D"/>
    <w:rsid w:val="00FC4C4A"/>
    <w:rsid w:val="00FC4C7A"/>
    <w:rsid w:val="00FC7089"/>
    <w:rsid w:val="00FD38DD"/>
    <w:rsid w:val="00FE08CC"/>
    <w:rsid w:val="00FE20D4"/>
    <w:rsid w:val="00FE5AF2"/>
    <w:rsid w:val="00FE675E"/>
    <w:rsid w:val="00FF1401"/>
    <w:rsid w:val="00FF45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82945"/>
    <o:shapelayout v:ext="edit">
      <o:idmap v:ext="edit" data="1"/>
    </o:shapelayout>
  </w:shapeDefaults>
  <w:decimalSymbol w:val=","/>
  <w:listSeparator w:val=";"/>
  <w15:chartTrackingRefBased/>
  <w15:docId w15:val="{8714F7A2-E16C-445A-9E35-E8B63E4165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uiPriority="9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pPr>
      <w:suppressAutoHyphens/>
    </w:pPr>
    <w:rPr>
      <w:sz w:val="24"/>
      <w:szCs w:val="24"/>
      <w:lang w:eastAsia="ar-SA"/>
    </w:rPr>
  </w:style>
  <w:style w:type="paragraph" w:styleId="Nagwek1">
    <w:name w:val="heading 1"/>
    <w:basedOn w:val="Normalny"/>
    <w:next w:val="Normalny"/>
    <w:qFormat/>
    <w:pPr>
      <w:keepNext/>
      <w:spacing w:before="240" w:after="60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Nagwek3">
    <w:name w:val="heading 3"/>
    <w:basedOn w:val="Normalny"/>
    <w:next w:val="Normalny"/>
    <w:qFormat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Numerstrony">
    <w:name w:val="page number"/>
    <w:basedOn w:val="Domylnaczcionkaakapitu"/>
  </w:style>
  <w:style w:type="paragraph" w:customStyle="1" w:styleId="Zwykytekst3">
    <w:name w:val="Zwykły tekst3"/>
    <w:basedOn w:val="Normalny"/>
    <w:rPr>
      <w:rFonts w:ascii="Courier New" w:hAnsi="Courier New" w:cs="StarSymbol"/>
      <w:sz w:val="20"/>
      <w:szCs w:val="20"/>
    </w:rPr>
  </w:style>
  <w:style w:type="paragraph" w:styleId="Stopka">
    <w:name w:val="footer"/>
    <w:basedOn w:val="Normalny"/>
    <w:pPr>
      <w:tabs>
        <w:tab w:val="center" w:pos="4536"/>
        <w:tab w:val="right" w:pos="9072"/>
      </w:tabs>
    </w:pPr>
  </w:style>
  <w:style w:type="paragraph" w:customStyle="1" w:styleId="Tekstpodstawowywcity22">
    <w:name w:val="Tekst podstawowy wcięty 22"/>
    <w:basedOn w:val="Normalny"/>
    <w:pPr>
      <w:ind w:left="180" w:hanging="180"/>
      <w:jc w:val="both"/>
    </w:pPr>
    <w:rPr>
      <w:rFonts w:ascii="Arial" w:eastAsia="MS Mincho" w:hAnsi="Arial" w:cs="Arial"/>
      <w:sz w:val="20"/>
      <w:szCs w:val="20"/>
    </w:rPr>
  </w:style>
  <w:style w:type="paragraph" w:customStyle="1" w:styleId="Zwykytekst2">
    <w:name w:val="Zwykły tekst2"/>
    <w:basedOn w:val="Normalny"/>
    <w:rPr>
      <w:rFonts w:ascii="Courier New" w:hAnsi="Courier New"/>
      <w:sz w:val="20"/>
    </w:rPr>
  </w:style>
  <w:style w:type="paragraph" w:customStyle="1" w:styleId="FR1">
    <w:name w:val="FR1"/>
    <w:pPr>
      <w:widowControl w:val="0"/>
      <w:suppressAutoHyphens/>
      <w:spacing w:before="280"/>
      <w:ind w:left="120"/>
    </w:pPr>
    <w:rPr>
      <w:rFonts w:ascii="Arial" w:eastAsia="Arial" w:hAnsi="Arial"/>
      <w:sz w:val="22"/>
      <w:lang w:eastAsia="ar-SA"/>
    </w:rPr>
  </w:style>
  <w:style w:type="paragraph" w:customStyle="1" w:styleId="WW-Zwykytekst">
    <w:name w:val="WW-Zwykły tekst"/>
    <w:basedOn w:val="Normalny"/>
    <w:pPr>
      <w:suppressAutoHyphens w:val="0"/>
    </w:pPr>
    <w:rPr>
      <w:rFonts w:ascii="Courier New" w:hAnsi="Courier New"/>
      <w:sz w:val="20"/>
    </w:rPr>
  </w:style>
  <w:style w:type="paragraph" w:customStyle="1" w:styleId="Zwykytekst4">
    <w:name w:val="Zwykły tekst4"/>
    <w:basedOn w:val="Normalny"/>
    <w:pPr>
      <w:suppressAutoHyphens w:val="0"/>
    </w:pPr>
    <w:rPr>
      <w:rFonts w:ascii="Courier New" w:hAnsi="Courier New" w:cs="Courier New"/>
      <w:sz w:val="20"/>
      <w:szCs w:val="20"/>
    </w:rPr>
  </w:style>
  <w:style w:type="paragraph" w:styleId="Nagwek">
    <w:name w:val="header"/>
    <w:basedOn w:val="Normalny"/>
    <w:pPr>
      <w:tabs>
        <w:tab w:val="center" w:pos="4536"/>
        <w:tab w:val="right" w:pos="9072"/>
      </w:tabs>
    </w:pPr>
  </w:style>
  <w:style w:type="character" w:customStyle="1" w:styleId="WW8Num4z0">
    <w:name w:val="WW8Num4z0"/>
    <w:rPr>
      <w:rFonts w:ascii="Times New Roman" w:hAnsi="Times New Roman"/>
    </w:rPr>
  </w:style>
  <w:style w:type="character" w:customStyle="1" w:styleId="luchili">
    <w:name w:val="luc_hili"/>
    <w:basedOn w:val="Domylnaczcionkaakapitu"/>
    <w:rsid w:val="00E56D79"/>
  </w:style>
  <w:style w:type="paragraph" w:customStyle="1" w:styleId="Tekstpodstawowywcity1">
    <w:name w:val="Tekst podstawowy wcięty1"/>
    <w:basedOn w:val="Normalny"/>
    <w:link w:val="BodyTextIndentChar"/>
    <w:semiHidden/>
    <w:rsid w:val="00AE0D33"/>
    <w:pPr>
      <w:suppressAutoHyphens w:val="0"/>
      <w:ind w:left="360"/>
    </w:pPr>
    <w:rPr>
      <w:sz w:val="20"/>
      <w:szCs w:val="20"/>
      <w:lang w:val="x-none" w:eastAsia="pl-PL"/>
    </w:rPr>
  </w:style>
  <w:style w:type="character" w:customStyle="1" w:styleId="BodyTextIndentChar">
    <w:name w:val="Body Text Indent Char"/>
    <w:link w:val="Tekstpodstawowywcity1"/>
    <w:semiHidden/>
    <w:rsid w:val="00AE0D33"/>
    <w:rPr>
      <w:lang w:val="x-none" w:eastAsia="pl-PL" w:bidi="ar-SA"/>
    </w:rPr>
  </w:style>
  <w:style w:type="paragraph" w:styleId="Tekstpodstawowywcity">
    <w:name w:val="Body Text Indent"/>
    <w:basedOn w:val="Normalny"/>
    <w:semiHidden/>
    <w:rsid w:val="00F8147F"/>
    <w:pPr>
      <w:suppressAutoHyphens w:val="0"/>
      <w:ind w:left="360"/>
    </w:pPr>
    <w:rPr>
      <w:sz w:val="26"/>
      <w:szCs w:val="20"/>
      <w:lang w:eastAsia="pl-PL"/>
    </w:rPr>
  </w:style>
  <w:style w:type="paragraph" w:customStyle="1" w:styleId="ZnakZnak3ZnakZnakZnakZnakZnakZnakZnak">
    <w:name w:val="Znak Znak3 Znak Znak Znak Znak Znak Znak Znak"/>
    <w:basedOn w:val="Normalny"/>
    <w:rsid w:val="00F8147F"/>
    <w:pPr>
      <w:suppressAutoHyphens w:val="0"/>
      <w:spacing w:after="160" w:line="240" w:lineRule="exact"/>
    </w:pPr>
    <w:rPr>
      <w:rFonts w:ascii="Tahoma" w:hAnsi="Tahoma" w:cs="Tahoma"/>
      <w:sz w:val="20"/>
      <w:szCs w:val="20"/>
      <w:lang w:val="en-US" w:eastAsia="en-US"/>
    </w:rPr>
  </w:style>
  <w:style w:type="character" w:styleId="Pogrubienie">
    <w:name w:val="Strong"/>
    <w:qFormat/>
    <w:rsid w:val="00611B6B"/>
    <w:rPr>
      <w:rFonts w:cs="Times New Roman"/>
      <w:b/>
      <w:bCs/>
    </w:rPr>
  </w:style>
  <w:style w:type="paragraph" w:styleId="Tekstdymka">
    <w:name w:val="Balloon Text"/>
    <w:basedOn w:val="Normalny"/>
    <w:semiHidden/>
    <w:rsid w:val="00EE757D"/>
    <w:rPr>
      <w:rFonts w:ascii="Tahoma" w:hAnsi="Tahoma" w:cs="Tahoma"/>
      <w:sz w:val="16"/>
      <w:szCs w:val="16"/>
    </w:rPr>
  </w:style>
  <w:style w:type="paragraph" w:customStyle="1" w:styleId="ZnakZnak1ZnakZnakZnak1Znak">
    <w:name w:val="Znak Znak1 Znak Znak Znak1 Znak"/>
    <w:basedOn w:val="Normalny"/>
    <w:rsid w:val="00A21F50"/>
    <w:pPr>
      <w:suppressAutoHyphens w:val="0"/>
      <w:spacing w:after="160" w:line="240" w:lineRule="exact"/>
    </w:pPr>
    <w:rPr>
      <w:rFonts w:ascii="Tahoma" w:hAnsi="Tahoma" w:cs="Tahoma"/>
      <w:sz w:val="20"/>
      <w:szCs w:val="20"/>
      <w:lang w:val="en-US" w:eastAsia="en-US"/>
    </w:rPr>
  </w:style>
  <w:style w:type="paragraph" w:customStyle="1" w:styleId="ZnakZnak1ZnakZnakZnak1ZnakZnakZnak">
    <w:name w:val="Znak Znak1 Znak Znak Znak1 Znak Znak Znak"/>
    <w:basedOn w:val="Normalny"/>
    <w:rsid w:val="001F1678"/>
    <w:pPr>
      <w:suppressAutoHyphens w:val="0"/>
      <w:spacing w:after="160" w:line="240" w:lineRule="exact"/>
    </w:pPr>
    <w:rPr>
      <w:rFonts w:ascii="Tahoma" w:hAnsi="Tahoma" w:cs="Tahoma"/>
      <w:sz w:val="20"/>
      <w:szCs w:val="20"/>
      <w:lang w:val="en-US" w:eastAsia="en-US"/>
    </w:rPr>
  </w:style>
  <w:style w:type="paragraph" w:customStyle="1" w:styleId="Styl1">
    <w:name w:val="Styl1"/>
    <w:basedOn w:val="Normalny"/>
    <w:rsid w:val="0080381A"/>
    <w:rPr>
      <w:rFonts w:ascii="Arial" w:hAnsi="Arial" w:cs="StarSymbol"/>
      <w:sz w:val="20"/>
      <w:szCs w:val="20"/>
    </w:rPr>
  </w:style>
  <w:style w:type="paragraph" w:customStyle="1" w:styleId="ZnakZnak1ZnakZnakZnak1ZnakZnakZnakZnakZnakZnakZnakZnak">
    <w:name w:val="Znak Znak1 Znak Znak Znak1 Znak Znak Znak Znak Znak Znak Znak Znak"/>
    <w:basedOn w:val="Normalny"/>
    <w:rsid w:val="009C0DC5"/>
    <w:pPr>
      <w:suppressAutoHyphens w:val="0"/>
      <w:spacing w:after="160" w:line="240" w:lineRule="exact"/>
    </w:pPr>
    <w:rPr>
      <w:rFonts w:ascii="Tahoma" w:hAnsi="Tahoma" w:cs="Tahoma"/>
      <w:sz w:val="20"/>
      <w:szCs w:val="20"/>
      <w:lang w:val="en-US" w:eastAsia="en-US"/>
    </w:rPr>
  </w:style>
  <w:style w:type="character" w:styleId="Odwoaniedokomentarza">
    <w:name w:val="annotation reference"/>
    <w:uiPriority w:val="99"/>
    <w:semiHidden/>
    <w:unhideWhenUsed/>
    <w:rsid w:val="00FD38DD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FD38DD"/>
    <w:rPr>
      <w:sz w:val="20"/>
      <w:szCs w:val="20"/>
    </w:rPr>
  </w:style>
  <w:style w:type="character" w:customStyle="1" w:styleId="TekstkomentarzaZnak">
    <w:name w:val="Tekst komentarza Znak"/>
    <w:link w:val="Tekstkomentarza"/>
    <w:uiPriority w:val="99"/>
    <w:semiHidden/>
    <w:rsid w:val="00FD38DD"/>
    <w:rPr>
      <w:lang w:eastAsia="ar-SA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FD38DD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rsid w:val="00FD38DD"/>
    <w:rPr>
      <w:b/>
      <w:bCs/>
      <w:lang w:eastAsia="ar-SA"/>
    </w:rPr>
  </w:style>
  <w:style w:type="paragraph" w:customStyle="1" w:styleId="ZnakZnakZnakZnak0">
    <w:name w:val="Znak Znak Znak Znak"/>
    <w:basedOn w:val="Normalny"/>
    <w:rsid w:val="008D469E"/>
    <w:pPr>
      <w:suppressAutoHyphens w:val="0"/>
      <w:spacing w:after="160" w:line="240" w:lineRule="exact"/>
    </w:pPr>
    <w:rPr>
      <w:rFonts w:ascii="Tahoma" w:hAnsi="Tahoma" w:cs="Tahoma"/>
      <w:sz w:val="20"/>
      <w:szCs w:val="20"/>
      <w:lang w:val="en-US" w:eastAsia="en-US"/>
    </w:rPr>
  </w:style>
  <w:style w:type="paragraph" w:styleId="Akapitzlist">
    <w:name w:val="List Paragraph"/>
    <w:basedOn w:val="Normalny"/>
    <w:uiPriority w:val="34"/>
    <w:qFormat/>
    <w:rsid w:val="00A8237F"/>
    <w:pPr>
      <w:ind w:left="720"/>
      <w:contextualSpacing/>
    </w:pPr>
  </w:style>
  <w:style w:type="paragraph" w:customStyle="1" w:styleId="ZnakZnakZnakZnak">
    <w:name w:val="Znak Znak Znak Znak"/>
    <w:basedOn w:val="Normalny"/>
    <w:rsid w:val="00BE2428"/>
    <w:pPr>
      <w:numPr>
        <w:ilvl w:val="8"/>
        <w:numId w:val="8"/>
      </w:numPr>
      <w:suppressAutoHyphens w:val="0"/>
      <w:spacing w:after="160" w:line="240" w:lineRule="exact"/>
    </w:pPr>
    <w:rPr>
      <w:rFonts w:ascii="Tahoma" w:hAnsi="Tahoma" w:cs="Tahoma"/>
      <w:sz w:val="20"/>
      <w:szCs w:val="20"/>
      <w:lang w:val="en-US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9919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4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50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6670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699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0833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744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581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1149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0882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6027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521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9846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1334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44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069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740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680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9372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451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883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506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2605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6857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4122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2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4.xm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4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3.xml"/><Relationship Id="rId5" Type="http://schemas.openxmlformats.org/officeDocument/2006/relationships/webSettings" Target="webSettings.xml"/><Relationship Id="rId15" Type="http://schemas.openxmlformats.org/officeDocument/2006/relationships/header" Target="header5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oter" Target="foot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2B85F63-2833-41B6-A53E-6D2E25C36B6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688</TotalTime>
  <Pages>12</Pages>
  <Words>7387</Words>
  <Characters>48471</Characters>
  <Application>Microsoft Office Word</Application>
  <DocSecurity>0</DocSecurity>
  <Lines>403</Lines>
  <Paragraphs>111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Załącznik nr 18 do oferty</vt:lpstr>
    </vt:vector>
  </TitlesOfParts>
  <Company/>
  <LinksUpToDate>false</LinksUpToDate>
  <CharactersWithSpaces>55747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Załącznik nr 18 do oferty</dc:title>
  <dc:subject/>
  <dc:creator>przemyslaw.zielinski</dc:creator>
  <cp:keywords/>
  <dc:description/>
  <cp:lastModifiedBy>Przemysław Zieliński</cp:lastModifiedBy>
  <cp:revision>25</cp:revision>
  <cp:lastPrinted>2024-10-08T11:08:00Z</cp:lastPrinted>
  <dcterms:created xsi:type="dcterms:W3CDTF">2024-07-22T10:08:00Z</dcterms:created>
  <dcterms:modified xsi:type="dcterms:W3CDTF">2024-10-08T11:09:00Z</dcterms:modified>
</cp:coreProperties>
</file>