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065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3119"/>
        <w:gridCol w:w="1573"/>
        <w:gridCol w:w="1170"/>
        <w:gridCol w:w="4203"/>
      </w:tblGrid>
      <w:tr w:rsidR="009261D2" w:rsidRPr="009351D8" w14:paraId="1AEB361B" w14:textId="77777777" w:rsidTr="009B7856">
        <w:trPr>
          <w:trHeight w:val="1266"/>
        </w:trPr>
        <w:tc>
          <w:tcPr>
            <w:tcW w:w="3119" w:type="dxa"/>
            <w:tcBorders>
              <w:bottom w:val="single" w:sz="4" w:space="0" w:color="000000"/>
            </w:tcBorders>
            <w:shd w:val="clear" w:color="auto" w:fill="auto"/>
          </w:tcPr>
          <w:p w14:paraId="0B22C2CC" w14:textId="0924F33F" w:rsidR="009261D2" w:rsidRPr="009351D8" w:rsidRDefault="009261D2" w:rsidP="00EB06B8">
            <w:pPr>
              <w:snapToGrid w:val="0"/>
              <w:ind w:left="2835" w:hanging="2835"/>
              <w:rPr>
                <w:rFonts w:ascii="Lato" w:hAnsi="Lato" w:cs="Lato"/>
                <w:b/>
                <w:iCs/>
                <w:sz w:val="22"/>
                <w:szCs w:val="22"/>
              </w:rPr>
            </w:pPr>
            <w:r w:rsidRPr="009351D8">
              <w:rPr>
                <w:rFonts w:ascii="Lato" w:hAnsi="Lato"/>
                <w:noProof/>
              </w:rPr>
              <w:drawing>
                <wp:anchor distT="0" distB="0" distL="114935" distR="114935" simplePos="0" relativeHeight="251659264" behindDoc="0" locked="0" layoutInCell="1" allowOverlap="1" wp14:anchorId="118A8984" wp14:editId="20047CFE">
                  <wp:simplePos x="0" y="0"/>
                  <wp:positionH relativeFrom="margin">
                    <wp:posOffset>-1270</wp:posOffset>
                  </wp:positionH>
                  <wp:positionV relativeFrom="paragraph">
                    <wp:posOffset>66675</wp:posOffset>
                  </wp:positionV>
                  <wp:extent cx="1156970" cy="614045"/>
                  <wp:effectExtent l="0" t="0" r="0" b="0"/>
                  <wp:wrapNone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970" cy="6140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Start w:id="0" w:name="_Hlk67991056"/>
            <w:bookmarkEnd w:id="0"/>
          </w:p>
        </w:tc>
        <w:tc>
          <w:tcPr>
            <w:tcW w:w="6946" w:type="dxa"/>
            <w:gridSpan w:val="3"/>
            <w:tcBorders>
              <w:bottom w:val="single" w:sz="4" w:space="0" w:color="000000"/>
            </w:tcBorders>
            <w:shd w:val="clear" w:color="auto" w:fill="auto"/>
          </w:tcPr>
          <w:p w14:paraId="4F97D3AA" w14:textId="77777777" w:rsidR="009261D2" w:rsidRPr="009351D8" w:rsidRDefault="009261D2" w:rsidP="00EB06B8">
            <w:pPr>
              <w:snapToGrid w:val="0"/>
              <w:rPr>
                <w:rFonts w:ascii="Lato" w:hAnsi="Lato" w:cs="Lato"/>
                <w:sz w:val="14"/>
                <w:szCs w:val="14"/>
              </w:rPr>
            </w:pPr>
          </w:p>
          <w:p w14:paraId="0EA00C82" w14:textId="77777777" w:rsidR="009261D2" w:rsidRPr="009351D8" w:rsidRDefault="009261D2" w:rsidP="00EB06B8">
            <w:pPr>
              <w:rPr>
                <w:rFonts w:ascii="Lato" w:hAnsi="Lato" w:cs="Lato"/>
                <w:sz w:val="14"/>
                <w:szCs w:val="14"/>
              </w:rPr>
            </w:pPr>
            <w:r w:rsidRPr="009351D8">
              <w:rPr>
                <w:rFonts w:ascii="Lato" w:hAnsi="Lato" w:cs="Lato"/>
                <w:sz w:val="14"/>
                <w:szCs w:val="14"/>
              </w:rPr>
              <w:t>GRZYBUD Paweł Grzybek</w:t>
            </w:r>
          </w:p>
          <w:p w14:paraId="2D0C9259" w14:textId="77777777" w:rsidR="009261D2" w:rsidRPr="009351D8" w:rsidRDefault="009261D2" w:rsidP="00EB06B8">
            <w:pPr>
              <w:rPr>
                <w:rFonts w:ascii="Lato" w:hAnsi="Lato" w:cs="Lato"/>
                <w:sz w:val="14"/>
                <w:szCs w:val="14"/>
              </w:rPr>
            </w:pPr>
            <w:r w:rsidRPr="009351D8">
              <w:rPr>
                <w:rFonts w:ascii="Lato" w:hAnsi="Lato" w:cs="Lato"/>
                <w:sz w:val="14"/>
                <w:szCs w:val="14"/>
              </w:rPr>
              <w:t>ul. Tysiąclecia 10 F/120, 97-500 Radomsko</w:t>
            </w:r>
          </w:p>
          <w:p w14:paraId="56571FDF" w14:textId="77777777" w:rsidR="009261D2" w:rsidRPr="009351D8" w:rsidRDefault="009261D2" w:rsidP="00EB06B8">
            <w:pPr>
              <w:rPr>
                <w:rFonts w:ascii="Lato" w:hAnsi="Lato" w:cs="Lato"/>
                <w:sz w:val="14"/>
                <w:szCs w:val="14"/>
              </w:rPr>
            </w:pPr>
            <w:r w:rsidRPr="009351D8">
              <w:rPr>
                <w:rFonts w:ascii="Lato" w:hAnsi="Lato" w:cs="Lato"/>
                <w:sz w:val="14"/>
                <w:szCs w:val="14"/>
              </w:rPr>
              <w:t>ul. Aleja Wyzwolenia 9/31, 42-224 Częstochowa</w:t>
            </w:r>
          </w:p>
          <w:p w14:paraId="676E890C" w14:textId="77777777" w:rsidR="009261D2" w:rsidRPr="009351D8" w:rsidRDefault="009261D2" w:rsidP="00EB06B8">
            <w:pPr>
              <w:rPr>
                <w:rFonts w:ascii="Lato" w:hAnsi="Lato" w:cs="Lato"/>
                <w:sz w:val="14"/>
                <w:szCs w:val="14"/>
              </w:rPr>
            </w:pPr>
            <w:r w:rsidRPr="009351D8">
              <w:rPr>
                <w:rFonts w:ascii="Lato" w:hAnsi="Lato" w:cs="Lato"/>
                <w:sz w:val="14"/>
                <w:szCs w:val="14"/>
              </w:rPr>
              <w:t>kontakt@grzybud.pl, www.grzybud.pl, NIP: 772-225-68-18</w:t>
            </w:r>
          </w:p>
          <w:p w14:paraId="168C85CD" w14:textId="77777777" w:rsidR="009261D2" w:rsidRPr="009351D8" w:rsidRDefault="009261D2" w:rsidP="00EB06B8">
            <w:pPr>
              <w:rPr>
                <w:rFonts w:ascii="Lato" w:hAnsi="Lato" w:cs="Lato"/>
                <w:b/>
                <w:iCs/>
                <w:sz w:val="22"/>
                <w:szCs w:val="22"/>
              </w:rPr>
            </w:pPr>
            <w:r w:rsidRPr="009351D8">
              <w:rPr>
                <w:rFonts w:ascii="Lato" w:hAnsi="Lato" w:cs="Lato"/>
                <w:sz w:val="14"/>
                <w:szCs w:val="14"/>
              </w:rPr>
              <w:t>tel. 50</w:t>
            </w:r>
            <w:r w:rsidRPr="009351D8">
              <w:rPr>
                <w:rFonts w:ascii="Lato" w:hAnsi="Lato" w:cs="Lato"/>
                <w:sz w:val="14"/>
                <w:szCs w:val="14"/>
                <w:shd w:val="clear" w:color="auto" w:fill="FFFFFF"/>
              </w:rPr>
              <w:t>8 521 423</w:t>
            </w:r>
          </w:p>
          <w:p w14:paraId="27F5C74A" w14:textId="77777777" w:rsidR="009261D2" w:rsidRPr="009351D8" w:rsidRDefault="009261D2" w:rsidP="00EB06B8">
            <w:pPr>
              <w:rPr>
                <w:rFonts w:ascii="Lato" w:hAnsi="Lato" w:cs="Lato"/>
                <w:b/>
                <w:iCs/>
                <w:sz w:val="22"/>
                <w:szCs w:val="22"/>
              </w:rPr>
            </w:pPr>
          </w:p>
        </w:tc>
      </w:tr>
      <w:tr w:rsidR="009261D2" w:rsidRPr="009351D8" w14:paraId="118D6F02" w14:textId="77777777" w:rsidTr="009B7856">
        <w:trPr>
          <w:trHeight w:val="854"/>
        </w:trPr>
        <w:tc>
          <w:tcPr>
            <w:tcW w:w="10065" w:type="dxa"/>
            <w:gridSpan w:val="4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C876394" w14:textId="77777777" w:rsidR="009261D2" w:rsidRPr="009351D8" w:rsidRDefault="009261D2" w:rsidP="00EB06B8">
            <w:pPr>
              <w:jc w:val="center"/>
              <w:rPr>
                <w:rFonts w:ascii="Lato" w:hAnsi="Lato" w:cs="Lato"/>
                <w:bCs/>
                <w:sz w:val="40"/>
                <w:szCs w:val="40"/>
              </w:rPr>
            </w:pPr>
          </w:p>
          <w:p w14:paraId="01040055" w14:textId="49635508" w:rsidR="009261D2" w:rsidRPr="009351D8" w:rsidRDefault="009261D2" w:rsidP="00EB06B8">
            <w:pPr>
              <w:jc w:val="center"/>
              <w:rPr>
                <w:rFonts w:ascii="Lato" w:hAnsi="Lato"/>
              </w:rPr>
            </w:pPr>
            <w:r w:rsidRPr="009351D8">
              <w:rPr>
                <w:rFonts w:ascii="Lato" w:hAnsi="Lato" w:cs="Lato"/>
                <w:bCs/>
                <w:sz w:val="40"/>
                <w:szCs w:val="40"/>
              </w:rPr>
              <w:t xml:space="preserve">PROJEKT </w:t>
            </w:r>
            <w:r w:rsidR="009B5390">
              <w:rPr>
                <w:rFonts w:ascii="Lato" w:hAnsi="Lato" w:cs="Lato"/>
                <w:bCs/>
                <w:sz w:val="40"/>
                <w:szCs w:val="40"/>
              </w:rPr>
              <w:t>WYKONAWCZY</w:t>
            </w:r>
            <w:r>
              <w:rPr>
                <w:rFonts w:ascii="Lato" w:hAnsi="Lato" w:cs="Lato"/>
                <w:bCs/>
                <w:sz w:val="40"/>
                <w:szCs w:val="40"/>
              </w:rPr>
              <w:t xml:space="preserve"> </w:t>
            </w:r>
          </w:p>
        </w:tc>
      </w:tr>
      <w:tr w:rsidR="009261D2" w:rsidRPr="009351D8" w14:paraId="45CF4F5F" w14:textId="77777777" w:rsidTr="009B7856">
        <w:trPr>
          <w:trHeight w:val="535"/>
        </w:trPr>
        <w:tc>
          <w:tcPr>
            <w:tcW w:w="311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9E8670E" w14:textId="77777777" w:rsidR="009261D2" w:rsidRPr="009640E5" w:rsidRDefault="009261D2" w:rsidP="00EB06B8">
            <w:pPr>
              <w:ind w:left="2835" w:hanging="2835"/>
              <w:jc w:val="both"/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 xml:space="preserve">PRZEDMIOT </w:t>
            </w:r>
          </w:p>
          <w:p w14:paraId="63C68CCA" w14:textId="77777777" w:rsidR="009261D2" w:rsidRPr="009640E5" w:rsidRDefault="009261D2" w:rsidP="00EB06B8">
            <w:pPr>
              <w:ind w:left="2835" w:hanging="2835"/>
              <w:jc w:val="both"/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INWESTYCJI:</w:t>
            </w:r>
          </w:p>
        </w:tc>
        <w:tc>
          <w:tcPr>
            <w:tcW w:w="6946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141DFD" w14:textId="2B7E2DC3" w:rsidR="009261D2" w:rsidRPr="009640E5" w:rsidRDefault="009B7856" w:rsidP="00EB06B8">
            <w:pPr>
              <w:ind w:left="39"/>
              <w:jc w:val="both"/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BUDOWA PRZYŁĄCZY WOD-KAN W RAMACH ZADANIA: 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>BUDOWA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 xml:space="preserve"> 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>BUDYNK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U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 xml:space="preserve"> MIESZKALN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EGO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 xml:space="preserve"> WIELORODZINN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EGO</w:t>
            </w:r>
            <w:r w:rsidR="00390D08" w:rsidRPr="009640E5">
              <w:rPr>
                <w:rFonts w:ascii="Lato" w:hAnsi="Lato" w:cs="Lato"/>
                <w:iCs/>
                <w:sz w:val="20"/>
                <w:szCs w:val="20"/>
              </w:rPr>
              <w:t xml:space="preserve"> </w:t>
            </w:r>
          </w:p>
        </w:tc>
      </w:tr>
      <w:tr w:rsidR="009261D2" w:rsidRPr="009351D8" w14:paraId="5CDEB272" w14:textId="77777777" w:rsidTr="009B7856">
        <w:trPr>
          <w:trHeight w:val="452"/>
        </w:trPr>
        <w:tc>
          <w:tcPr>
            <w:tcW w:w="311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24CEE5" w14:textId="77777777" w:rsidR="009261D2" w:rsidRPr="009640E5" w:rsidRDefault="009261D2" w:rsidP="00EB06B8">
            <w:pPr>
              <w:ind w:left="2835" w:hanging="2835"/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KATEGORIA OBIEKTU:</w:t>
            </w:r>
          </w:p>
        </w:tc>
        <w:tc>
          <w:tcPr>
            <w:tcW w:w="6946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2209CC" w14:textId="77777777" w:rsidR="009261D2" w:rsidRPr="009640E5" w:rsidRDefault="009261D2" w:rsidP="00EB06B8">
            <w:pPr>
              <w:rPr>
                <w:rFonts w:ascii="Lato" w:hAnsi="Lato"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XIII</w:t>
            </w:r>
          </w:p>
        </w:tc>
      </w:tr>
      <w:tr w:rsidR="009261D2" w:rsidRPr="009351D8" w14:paraId="019F741A" w14:textId="77777777" w:rsidTr="009B7856">
        <w:trPr>
          <w:trHeight w:val="56"/>
        </w:trPr>
        <w:tc>
          <w:tcPr>
            <w:tcW w:w="311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6670A95C" w14:textId="77777777" w:rsidR="009261D2" w:rsidRPr="009640E5" w:rsidRDefault="009261D2" w:rsidP="00EB06B8">
            <w:pPr>
              <w:jc w:val="both"/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INWESTOR</w:t>
            </w:r>
          </w:p>
          <w:p w14:paraId="0B1E287C" w14:textId="77777777" w:rsidR="009261D2" w:rsidRPr="009640E5" w:rsidRDefault="009261D2" w:rsidP="00EB06B8">
            <w:pPr>
              <w:jc w:val="both"/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I ADRES INWESTORA:</w:t>
            </w: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ab/>
            </w:r>
          </w:p>
        </w:tc>
        <w:tc>
          <w:tcPr>
            <w:tcW w:w="6946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96C6313" w14:textId="327DB3CF" w:rsidR="00A22464" w:rsidRPr="009640E5" w:rsidRDefault="00B65972" w:rsidP="00A22464">
            <w:pPr>
              <w:jc w:val="both"/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iCs/>
                <w:sz w:val="20"/>
                <w:szCs w:val="20"/>
              </w:rPr>
              <w:t>SPOŁECZNA INICJATYWA MIESZKANIOWA KZN – WARMIA I MAZURY SP. Z O.O.</w:t>
            </w:r>
          </w:p>
          <w:p w14:paraId="6FC55D76" w14:textId="778FF931" w:rsidR="009261D2" w:rsidRPr="009640E5" w:rsidRDefault="009261D2" w:rsidP="00A22464">
            <w:pPr>
              <w:jc w:val="both"/>
              <w:rPr>
                <w:rFonts w:ascii="Lato" w:hAnsi="Lato"/>
                <w:sz w:val="20"/>
                <w:szCs w:val="20"/>
              </w:rPr>
            </w:pP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UL.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RATUSZ 1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 xml:space="preserve">,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11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>-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015</w:t>
            </w:r>
            <w:r w:rsidR="00F9499A" w:rsidRPr="009640E5">
              <w:rPr>
                <w:rFonts w:ascii="Lato" w:hAnsi="Lato" w:cs="Lato"/>
                <w:iCs/>
                <w:sz w:val="20"/>
                <w:szCs w:val="20"/>
              </w:rPr>
              <w:t xml:space="preserve">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OLSZTYNEK</w:t>
            </w:r>
          </w:p>
        </w:tc>
      </w:tr>
      <w:tr w:rsidR="009261D2" w:rsidRPr="009351D8" w14:paraId="0118699C" w14:textId="77777777" w:rsidTr="009B7856">
        <w:trPr>
          <w:trHeight w:val="419"/>
        </w:trPr>
        <w:tc>
          <w:tcPr>
            <w:tcW w:w="311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D35C337" w14:textId="77777777" w:rsidR="009261D2" w:rsidRPr="009640E5" w:rsidRDefault="009261D2" w:rsidP="00EB06B8">
            <w:pPr>
              <w:ind w:left="2835" w:hanging="2835"/>
              <w:jc w:val="both"/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LOKALIZACJA</w:t>
            </w:r>
          </w:p>
          <w:p w14:paraId="728EF08B" w14:textId="77777777" w:rsidR="009261D2" w:rsidRPr="009640E5" w:rsidRDefault="009261D2" w:rsidP="00EB06B8">
            <w:pPr>
              <w:jc w:val="both"/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INWESTYCJI:</w:t>
            </w:r>
          </w:p>
        </w:tc>
        <w:tc>
          <w:tcPr>
            <w:tcW w:w="6946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147356" w14:textId="77777777" w:rsidR="003B03C8" w:rsidRDefault="009261D2" w:rsidP="00EB06B8">
            <w:pPr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DZ. NR EW. </w:t>
            </w:r>
            <w:r w:rsidR="00C442A2" w:rsidRPr="009640E5">
              <w:rPr>
                <w:rFonts w:ascii="Lato" w:hAnsi="Lato" w:cs="Lato"/>
                <w:iCs/>
                <w:sz w:val="20"/>
                <w:szCs w:val="20"/>
              </w:rPr>
              <w:t xml:space="preserve">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203/2, 203/3(dr), 204/40, 0001 ORZYSZ</w:t>
            </w: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, </w:t>
            </w:r>
          </w:p>
          <w:p w14:paraId="67EEC2D9" w14:textId="64BA95DF" w:rsidR="001C563D" w:rsidRPr="009640E5" w:rsidRDefault="009261D2" w:rsidP="00EB06B8">
            <w:pPr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JEDNOSTKA EWID.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281602</w:t>
            </w:r>
            <w:r w:rsidRPr="009640E5">
              <w:rPr>
                <w:rFonts w:ascii="Lato" w:hAnsi="Lato" w:cs="Lato"/>
                <w:iCs/>
                <w:sz w:val="20"/>
                <w:szCs w:val="20"/>
              </w:rPr>
              <w:t>_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4</w:t>
            </w: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, </w:t>
            </w:r>
          </w:p>
          <w:p w14:paraId="70AEE873" w14:textId="6F4DA450" w:rsidR="009261D2" w:rsidRPr="009640E5" w:rsidRDefault="009261D2" w:rsidP="00EB06B8">
            <w:pPr>
              <w:rPr>
                <w:rFonts w:ascii="Lato" w:hAnsi="Lato" w:cs="Lato"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UL.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EŁCKA</w:t>
            </w: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,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12</w:t>
            </w:r>
            <w:r w:rsidRPr="009640E5">
              <w:rPr>
                <w:rFonts w:ascii="Lato" w:hAnsi="Lato" w:cs="Lato"/>
                <w:iCs/>
                <w:sz w:val="20"/>
                <w:szCs w:val="20"/>
              </w:rPr>
              <w:t>-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250</w:t>
            </w:r>
            <w:r w:rsidRPr="009640E5">
              <w:rPr>
                <w:rFonts w:ascii="Lato" w:hAnsi="Lato" w:cs="Lato"/>
                <w:iCs/>
                <w:sz w:val="20"/>
                <w:szCs w:val="20"/>
              </w:rPr>
              <w:t xml:space="preserve"> </w:t>
            </w:r>
            <w:r w:rsidR="00B65972" w:rsidRPr="009640E5">
              <w:rPr>
                <w:rFonts w:ascii="Lato" w:hAnsi="Lato" w:cs="Lato"/>
                <w:iCs/>
                <w:sz w:val="20"/>
                <w:szCs w:val="20"/>
              </w:rPr>
              <w:t>ORZYSZ</w:t>
            </w:r>
          </w:p>
        </w:tc>
      </w:tr>
      <w:tr w:rsidR="009261D2" w:rsidRPr="009351D8" w14:paraId="09FAC24F" w14:textId="77777777" w:rsidTr="009B7856">
        <w:trPr>
          <w:trHeight w:val="241"/>
        </w:trPr>
        <w:tc>
          <w:tcPr>
            <w:tcW w:w="10065" w:type="dxa"/>
            <w:gridSpan w:val="4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983375" w14:textId="77777777" w:rsidR="009261D2" w:rsidRPr="009640E5" w:rsidRDefault="009261D2" w:rsidP="00EB06B8">
            <w:pPr>
              <w:rPr>
                <w:rFonts w:ascii="Lato" w:hAnsi="Lato"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color w:val="000000"/>
                <w:sz w:val="20"/>
                <w:szCs w:val="20"/>
              </w:rPr>
              <w:t>INSTALACJE SANITARNE</w:t>
            </w:r>
          </w:p>
        </w:tc>
      </w:tr>
      <w:tr w:rsidR="009261D2" w:rsidRPr="009351D8" w14:paraId="0DFC6F5C" w14:textId="77777777" w:rsidTr="009B7856">
        <w:trPr>
          <w:trHeight w:val="241"/>
        </w:trPr>
        <w:tc>
          <w:tcPr>
            <w:tcW w:w="311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3FD1585" w14:textId="77777777" w:rsidR="009261D2" w:rsidRPr="009640E5" w:rsidRDefault="009261D2" w:rsidP="00EB06B8">
            <w:pPr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PROJEKTANT:</w:t>
            </w:r>
          </w:p>
        </w:tc>
        <w:tc>
          <w:tcPr>
            <w:tcW w:w="6946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2F7614" w14:textId="77777777" w:rsidR="009261D2" w:rsidRPr="009640E5" w:rsidRDefault="009261D2" w:rsidP="00EB06B8">
            <w:pPr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 xml:space="preserve">mgr inż. DARIUSZ STASZCZYK </w:t>
            </w:r>
          </w:p>
          <w:p w14:paraId="6AD1CEEE" w14:textId="77777777" w:rsidR="009261D2" w:rsidRPr="009640E5" w:rsidRDefault="009261D2" w:rsidP="00EB06B8">
            <w:pPr>
              <w:rPr>
                <w:rFonts w:ascii="Lato" w:hAnsi="Lato"/>
                <w:sz w:val="20"/>
                <w:szCs w:val="20"/>
              </w:rPr>
            </w:pPr>
            <w:r w:rsidRPr="009640E5">
              <w:rPr>
                <w:rFonts w:ascii="Lato" w:hAnsi="Lato" w:cs="Lato"/>
                <w:bCs/>
                <w:iCs/>
                <w:sz w:val="20"/>
                <w:szCs w:val="20"/>
              </w:rPr>
              <w:t>LOD/3461/PWBS/17</w:t>
            </w:r>
          </w:p>
        </w:tc>
      </w:tr>
      <w:tr w:rsidR="003B03C8" w:rsidRPr="009351D8" w14:paraId="4B4FD19C" w14:textId="77777777" w:rsidTr="009B7856">
        <w:trPr>
          <w:trHeight w:val="241"/>
        </w:trPr>
        <w:tc>
          <w:tcPr>
            <w:tcW w:w="311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8FEC185" w14:textId="695E646C" w:rsidR="003B03C8" w:rsidRPr="003B03C8" w:rsidRDefault="003B03C8" w:rsidP="003B03C8">
            <w:pPr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3B03C8">
              <w:rPr>
                <w:rFonts w:ascii="Lato" w:hAnsi="Lato" w:cs="Lato"/>
                <w:bCs/>
                <w:iCs/>
                <w:sz w:val="20"/>
                <w:szCs w:val="20"/>
              </w:rPr>
              <w:t>SPRAWDZAJĄCY:</w:t>
            </w:r>
          </w:p>
        </w:tc>
        <w:tc>
          <w:tcPr>
            <w:tcW w:w="6946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FE843E" w14:textId="77777777" w:rsidR="003B03C8" w:rsidRPr="003B03C8" w:rsidRDefault="003B03C8" w:rsidP="003B03C8">
            <w:pPr>
              <w:rPr>
                <w:rFonts w:ascii="Lato" w:hAnsi="Lato" w:cs="Lato"/>
                <w:bCs/>
                <w:sz w:val="20"/>
                <w:szCs w:val="20"/>
              </w:rPr>
            </w:pPr>
            <w:r w:rsidRPr="003B03C8">
              <w:rPr>
                <w:rFonts w:ascii="Lato" w:hAnsi="Lato" w:cs="Lato"/>
                <w:bCs/>
                <w:sz w:val="20"/>
                <w:szCs w:val="20"/>
              </w:rPr>
              <w:t>mgr inż. WOJCIECH JĘDRZEJCZYK</w:t>
            </w:r>
          </w:p>
          <w:p w14:paraId="405300BB" w14:textId="15240BC7" w:rsidR="003B03C8" w:rsidRPr="003B03C8" w:rsidRDefault="003B03C8" w:rsidP="003B03C8">
            <w:pPr>
              <w:rPr>
                <w:rFonts w:ascii="Lato" w:hAnsi="Lato" w:cs="Lato"/>
                <w:bCs/>
                <w:iCs/>
                <w:sz w:val="20"/>
                <w:szCs w:val="20"/>
              </w:rPr>
            </w:pPr>
            <w:r w:rsidRPr="003B03C8">
              <w:rPr>
                <w:rFonts w:ascii="Lato" w:hAnsi="Lato" w:cs="Lato"/>
                <w:bCs/>
                <w:sz w:val="20"/>
                <w:szCs w:val="20"/>
              </w:rPr>
              <w:t>LOD/1795/POOS/11</w:t>
            </w:r>
          </w:p>
        </w:tc>
      </w:tr>
      <w:tr w:rsidR="003B03C8" w:rsidRPr="009351D8" w14:paraId="1F1FE07A" w14:textId="77777777" w:rsidTr="009B7856">
        <w:trPr>
          <w:trHeight w:val="389"/>
        </w:trPr>
        <w:tc>
          <w:tcPr>
            <w:tcW w:w="5862" w:type="dxa"/>
            <w:gridSpan w:val="3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7E18B01" w14:textId="77777777" w:rsidR="003B03C8" w:rsidRPr="009351D8" w:rsidRDefault="003B03C8" w:rsidP="003B03C8">
            <w:pPr>
              <w:tabs>
                <w:tab w:val="left" w:pos="360"/>
                <w:tab w:val="left" w:pos="1080"/>
                <w:tab w:val="right" w:leader="dot" w:pos="9638"/>
              </w:tabs>
              <w:snapToGrid w:val="0"/>
              <w:rPr>
                <w:rFonts w:ascii="Lato" w:hAnsi="Lato" w:cs="Lato"/>
                <w:bCs/>
                <w:sz w:val="18"/>
                <w:szCs w:val="18"/>
              </w:rPr>
            </w:pPr>
          </w:p>
          <w:p w14:paraId="729E552B" w14:textId="7F97FC9B" w:rsidR="003B03C8" w:rsidRPr="009351D8" w:rsidRDefault="003B03C8" w:rsidP="003B03C8">
            <w:pPr>
              <w:tabs>
                <w:tab w:val="left" w:pos="360"/>
                <w:tab w:val="left" w:pos="1080"/>
                <w:tab w:val="right" w:leader="dot" w:pos="9638"/>
              </w:tabs>
              <w:ind w:left="-15"/>
              <w:rPr>
                <w:rFonts w:ascii="Lato" w:hAnsi="Lato" w:cs="Lato"/>
                <w:bCs/>
                <w:sz w:val="18"/>
                <w:szCs w:val="18"/>
              </w:rPr>
            </w:pPr>
            <w:r w:rsidRPr="009351D8">
              <w:rPr>
                <w:rFonts w:ascii="Lato" w:hAnsi="Lato" w:cs="Lato"/>
                <w:bCs/>
                <w:sz w:val="18"/>
                <w:szCs w:val="18"/>
              </w:rPr>
              <w:t xml:space="preserve">Radomsko, </w:t>
            </w:r>
            <w:r w:rsidR="00926C40">
              <w:rPr>
                <w:rFonts w:ascii="Lato" w:hAnsi="Lato" w:cs="Lato"/>
                <w:bCs/>
                <w:sz w:val="18"/>
                <w:szCs w:val="18"/>
              </w:rPr>
              <w:t>Październik</w:t>
            </w:r>
            <w:r w:rsidRPr="009351D8">
              <w:rPr>
                <w:rFonts w:ascii="Lato" w:hAnsi="Lato" w:cs="Lato"/>
                <w:bCs/>
                <w:sz w:val="18"/>
                <w:szCs w:val="18"/>
              </w:rPr>
              <w:t xml:space="preserve"> 202</w:t>
            </w:r>
            <w:r>
              <w:rPr>
                <w:rFonts w:ascii="Lato" w:hAnsi="Lato" w:cs="Lato"/>
                <w:bCs/>
                <w:sz w:val="18"/>
                <w:szCs w:val="18"/>
              </w:rPr>
              <w:t>3</w:t>
            </w:r>
            <w:r w:rsidRPr="009351D8">
              <w:rPr>
                <w:rFonts w:ascii="Lato" w:hAnsi="Lato" w:cs="Lato"/>
                <w:bCs/>
                <w:sz w:val="18"/>
                <w:szCs w:val="18"/>
              </w:rPr>
              <w:t xml:space="preserve"> r.</w:t>
            </w:r>
          </w:p>
        </w:tc>
        <w:tc>
          <w:tcPr>
            <w:tcW w:w="420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3F363F1C" w14:textId="77777777" w:rsidR="003B03C8" w:rsidRPr="009351D8" w:rsidRDefault="003B03C8" w:rsidP="003B03C8">
            <w:pPr>
              <w:tabs>
                <w:tab w:val="left" w:pos="2194"/>
              </w:tabs>
              <w:ind w:firstLine="567"/>
              <w:jc w:val="center"/>
              <w:rPr>
                <w:rFonts w:ascii="Lato" w:hAnsi="Lato"/>
              </w:rPr>
            </w:pPr>
            <w:r w:rsidRPr="009351D8">
              <w:rPr>
                <w:rFonts w:ascii="Lato" w:hAnsi="Lato" w:cs="Lato"/>
                <w:bCs/>
                <w:sz w:val="18"/>
                <w:szCs w:val="18"/>
              </w:rPr>
              <w:t xml:space="preserve">Egzemplarz nr </w:t>
            </w:r>
            <w:r w:rsidRPr="009351D8">
              <w:rPr>
                <w:rFonts w:ascii="Lato" w:hAnsi="Lato" w:cs="Lato"/>
                <w:bCs/>
                <w:sz w:val="32"/>
                <w:szCs w:val="32"/>
              </w:rPr>
              <w:t xml:space="preserve"> </w:t>
            </w:r>
          </w:p>
        </w:tc>
      </w:tr>
      <w:tr w:rsidR="003B03C8" w:rsidRPr="009351D8" w14:paraId="068D6F91" w14:textId="77777777" w:rsidTr="009B7856">
        <w:tc>
          <w:tcPr>
            <w:tcW w:w="4692" w:type="dxa"/>
            <w:gridSpan w:val="2"/>
            <w:tcBorders>
              <w:top w:val="single" w:sz="4" w:space="0" w:color="000000"/>
            </w:tcBorders>
            <w:shd w:val="clear" w:color="auto" w:fill="auto"/>
          </w:tcPr>
          <w:p w14:paraId="24F370DA" w14:textId="77777777" w:rsidR="003B03C8" w:rsidRPr="009351D8" w:rsidRDefault="003B03C8" w:rsidP="003B03C8">
            <w:pPr>
              <w:tabs>
                <w:tab w:val="left" w:pos="360"/>
                <w:tab w:val="left" w:pos="1080"/>
                <w:tab w:val="right" w:leader="dot" w:pos="9638"/>
              </w:tabs>
              <w:snapToGrid w:val="0"/>
              <w:rPr>
                <w:rFonts w:ascii="Lato" w:hAnsi="Lato" w:cs="Lato"/>
                <w:bCs/>
                <w:iCs/>
              </w:rPr>
            </w:pPr>
          </w:p>
        </w:tc>
        <w:tc>
          <w:tcPr>
            <w:tcW w:w="5373" w:type="dxa"/>
            <w:gridSpan w:val="2"/>
            <w:tcBorders>
              <w:top w:val="single" w:sz="4" w:space="0" w:color="000000"/>
            </w:tcBorders>
            <w:shd w:val="clear" w:color="auto" w:fill="auto"/>
          </w:tcPr>
          <w:p w14:paraId="2A3D2E71" w14:textId="77777777" w:rsidR="003B03C8" w:rsidRPr="009351D8" w:rsidRDefault="003B03C8" w:rsidP="003B03C8">
            <w:pPr>
              <w:snapToGrid w:val="0"/>
              <w:jc w:val="right"/>
              <w:rPr>
                <w:rFonts w:ascii="Lato" w:hAnsi="Lato" w:cs="Lato"/>
                <w:bCs/>
                <w:sz w:val="18"/>
                <w:szCs w:val="18"/>
              </w:rPr>
            </w:pPr>
          </w:p>
          <w:p w14:paraId="082B7753" w14:textId="77777777" w:rsidR="003B03C8" w:rsidRPr="009351D8" w:rsidRDefault="003B03C8" w:rsidP="003B03C8">
            <w:pPr>
              <w:jc w:val="right"/>
              <w:rPr>
                <w:rFonts w:ascii="Lato" w:hAnsi="Lato" w:cs="Lato"/>
                <w:bCs/>
                <w:i/>
              </w:rPr>
            </w:pPr>
          </w:p>
        </w:tc>
      </w:tr>
    </w:tbl>
    <w:p w14:paraId="7AFDBAEE" w14:textId="77777777" w:rsidR="009261D2" w:rsidRPr="009351D8" w:rsidRDefault="009261D2" w:rsidP="009261D2">
      <w:pPr>
        <w:tabs>
          <w:tab w:val="left" w:pos="360"/>
          <w:tab w:val="left" w:pos="1080"/>
          <w:tab w:val="right" w:leader="dot" w:pos="9638"/>
        </w:tabs>
        <w:rPr>
          <w:rFonts w:ascii="Lato" w:hAnsi="Lato" w:cs="Lato"/>
          <w:sz w:val="18"/>
          <w:szCs w:val="16"/>
        </w:rPr>
      </w:pPr>
    </w:p>
    <w:p w14:paraId="72F93192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5CEFAAA5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7172587A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4AB926AC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3C0D731F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6B062F8C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675AEC0B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261E4846" w14:textId="77777777" w:rsidR="009261D2" w:rsidRPr="009351D8" w:rsidRDefault="009261D2" w:rsidP="009261D2">
      <w:pPr>
        <w:snapToGrid w:val="0"/>
        <w:jc w:val="center"/>
        <w:rPr>
          <w:rFonts w:ascii="Lato" w:hAnsi="Lato"/>
          <w:b/>
          <w:bCs/>
          <w:sz w:val="44"/>
          <w:szCs w:val="44"/>
        </w:rPr>
      </w:pPr>
    </w:p>
    <w:p w14:paraId="5E36DB5A" w14:textId="55882A3C" w:rsidR="00567BB6" w:rsidRPr="00F20453" w:rsidRDefault="009261D2" w:rsidP="00567BB6">
      <w:pPr>
        <w:rPr>
          <w:rFonts w:ascii="Lato" w:hAnsi="Lato"/>
          <w:b/>
          <w:bCs/>
          <w:sz w:val="20"/>
          <w:szCs w:val="20"/>
        </w:rPr>
      </w:pPr>
      <w:r>
        <w:rPr>
          <w:rFonts w:ascii="Lato" w:hAnsi="Lato"/>
          <w:b/>
          <w:bCs/>
          <w:color w:val="000000"/>
        </w:rPr>
        <w:br w:type="page"/>
      </w:r>
      <w:r w:rsidR="00567BB6" w:rsidRPr="00F20453">
        <w:rPr>
          <w:rFonts w:ascii="Lato" w:hAnsi="Lato"/>
          <w:b/>
          <w:bCs/>
          <w:sz w:val="20"/>
          <w:szCs w:val="20"/>
        </w:rPr>
        <w:lastRenderedPageBreak/>
        <w:t xml:space="preserve">Spis treści projektu </w:t>
      </w:r>
      <w:r w:rsidR="009B5390">
        <w:rPr>
          <w:rFonts w:ascii="Lato" w:hAnsi="Lato"/>
          <w:b/>
          <w:bCs/>
          <w:sz w:val="20"/>
          <w:szCs w:val="20"/>
        </w:rPr>
        <w:t>wykonawczego</w:t>
      </w:r>
    </w:p>
    <w:p w14:paraId="7989FE08" w14:textId="77777777" w:rsidR="00567BB6" w:rsidRPr="00F20453" w:rsidRDefault="00567BB6" w:rsidP="00567BB6">
      <w:pPr>
        <w:rPr>
          <w:rFonts w:ascii="Lato" w:hAnsi="Lato"/>
          <w:sz w:val="20"/>
          <w:szCs w:val="20"/>
        </w:rPr>
      </w:pPr>
    </w:p>
    <w:p w14:paraId="3DE38027" w14:textId="77777777" w:rsidR="00567BB6" w:rsidRPr="00F20453" w:rsidRDefault="00567BB6" w:rsidP="00567BB6">
      <w:pPr>
        <w:rPr>
          <w:rFonts w:ascii="Lato" w:hAnsi="Lato"/>
          <w:sz w:val="20"/>
          <w:szCs w:val="20"/>
        </w:rPr>
      </w:pPr>
      <w:bookmarkStart w:id="1" w:name="_Hlk72495071"/>
      <w:r w:rsidRPr="00F20453">
        <w:rPr>
          <w:rFonts w:ascii="Lato" w:hAnsi="Lato"/>
          <w:b/>
          <w:bCs/>
          <w:sz w:val="20"/>
          <w:szCs w:val="20"/>
        </w:rPr>
        <w:t xml:space="preserve">I. Dokumenty dołączone do projektu </w:t>
      </w:r>
      <w:bookmarkEnd w:id="1"/>
    </w:p>
    <w:p w14:paraId="5BB82CC3" w14:textId="77777777" w:rsidR="00567BB6" w:rsidRPr="00F20453" w:rsidRDefault="00567BB6" w:rsidP="00567BB6">
      <w:pPr>
        <w:numPr>
          <w:ilvl w:val="0"/>
          <w:numId w:val="26"/>
        </w:numPr>
        <w:rPr>
          <w:rFonts w:ascii="Lato" w:hAnsi="Lato"/>
          <w:sz w:val="20"/>
          <w:szCs w:val="20"/>
        </w:rPr>
      </w:pPr>
      <w:r w:rsidRPr="00F20453">
        <w:rPr>
          <w:rFonts w:ascii="Lato" w:hAnsi="Lato"/>
          <w:sz w:val="20"/>
          <w:szCs w:val="20"/>
        </w:rPr>
        <w:t>Kopia decyzji o nadaniu projektantowi branży sanitarnej uprawnień budowlanych w odpowiedniej specjalności</w:t>
      </w:r>
    </w:p>
    <w:p w14:paraId="439A1174" w14:textId="77777777" w:rsidR="00567BB6" w:rsidRPr="00F20453" w:rsidRDefault="00567BB6" w:rsidP="00567BB6">
      <w:pPr>
        <w:numPr>
          <w:ilvl w:val="0"/>
          <w:numId w:val="26"/>
        </w:numPr>
        <w:rPr>
          <w:rFonts w:ascii="Lato" w:hAnsi="Lato"/>
          <w:sz w:val="20"/>
          <w:szCs w:val="20"/>
        </w:rPr>
      </w:pPr>
      <w:r w:rsidRPr="00F20453">
        <w:rPr>
          <w:rFonts w:ascii="Lato" w:hAnsi="Lato"/>
          <w:sz w:val="20"/>
          <w:szCs w:val="20"/>
        </w:rPr>
        <w:t>Kopia zaświadczenia o przynależności projektanta branży sanitarnej do właściwej izby samorządu zawodowego</w:t>
      </w:r>
    </w:p>
    <w:p w14:paraId="709FD771" w14:textId="5C437308" w:rsidR="00567BB6" w:rsidRPr="001F17BA" w:rsidRDefault="001F17BA" w:rsidP="001F17BA">
      <w:pPr>
        <w:numPr>
          <w:ilvl w:val="0"/>
          <w:numId w:val="26"/>
        </w:numPr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 xml:space="preserve">Dokumenty dołączone do projektu </w:t>
      </w:r>
    </w:p>
    <w:p w14:paraId="3F190C80" w14:textId="77777777" w:rsidR="00567BB6" w:rsidRPr="00F20453" w:rsidRDefault="00567BB6" w:rsidP="00567BB6">
      <w:pPr>
        <w:numPr>
          <w:ilvl w:val="0"/>
          <w:numId w:val="26"/>
        </w:numPr>
        <w:rPr>
          <w:rFonts w:ascii="Lato" w:hAnsi="Lato"/>
          <w:sz w:val="20"/>
          <w:szCs w:val="20"/>
        </w:rPr>
      </w:pPr>
      <w:r w:rsidRPr="00F20453">
        <w:rPr>
          <w:rFonts w:ascii="Lato" w:hAnsi="Lato"/>
          <w:sz w:val="20"/>
          <w:szCs w:val="20"/>
        </w:rPr>
        <w:t>Oświadczenie projektanta branży sanitarnej o sporządzeniu projektu zgodnie z obowiązującymi przepisami i zasadami wiedzy technicznej</w:t>
      </w:r>
    </w:p>
    <w:p w14:paraId="3F016D7B" w14:textId="77777777" w:rsidR="00567BB6" w:rsidRPr="00F20453" w:rsidRDefault="00567BB6" w:rsidP="00567BB6">
      <w:pPr>
        <w:rPr>
          <w:rFonts w:ascii="Lato" w:hAnsi="Lato"/>
          <w:sz w:val="20"/>
          <w:szCs w:val="20"/>
        </w:rPr>
      </w:pPr>
      <w:bookmarkStart w:id="2" w:name="_Hlk72495123"/>
      <w:r w:rsidRPr="00F20453">
        <w:rPr>
          <w:rFonts w:ascii="Lato" w:hAnsi="Lato"/>
          <w:b/>
          <w:bCs/>
          <w:sz w:val="20"/>
          <w:szCs w:val="20"/>
        </w:rPr>
        <w:t xml:space="preserve">II. Część opisowa </w:t>
      </w:r>
      <w:bookmarkEnd w:id="2"/>
    </w:p>
    <w:p w14:paraId="34D1DF80" w14:textId="77777777" w:rsidR="00567BB6" w:rsidRPr="00F20453" w:rsidRDefault="00567BB6" w:rsidP="00567BB6">
      <w:pPr>
        <w:rPr>
          <w:rFonts w:ascii="Lato" w:hAnsi="Lato"/>
          <w:sz w:val="20"/>
          <w:szCs w:val="20"/>
        </w:rPr>
      </w:pPr>
      <w:bookmarkStart w:id="3" w:name="_Hlk72495184"/>
      <w:r w:rsidRPr="00F20453">
        <w:rPr>
          <w:rFonts w:ascii="Lato" w:hAnsi="Lato"/>
          <w:b/>
          <w:bCs/>
          <w:sz w:val="20"/>
          <w:szCs w:val="20"/>
        </w:rPr>
        <w:t>III. Część rysunkowa</w:t>
      </w:r>
    </w:p>
    <w:bookmarkEnd w:id="3"/>
    <w:p w14:paraId="727806D7" w14:textId="77777777" w:rsidR="00567BB6" w:rsidRPr="00F20453" w:rsidRDefault="00567BB6" w:rsidP="00567BB6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 w:rsidRPr="00F20453">
        <w:rPr>
          <w:rFonts w:ascii="Lato" w:hAnsi="Lato"/>
          <w:sz w:val="20"/>
          <w:szCs w:val="20"/>
        </w:rPr>
        <w:t>PS – Plan sytuacyjny</w:t>
      </w:r>
    </w:p>
    <w:p w14:paraId="1A99F79A" w14:textId="30ECBEEE" w:rsidR="002A2DA7" w:rsidRPr="002A2DA7" w:rsidRDefault="00567BB6" w:rsidP="00DE71F2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 w:rsidRPr="002A2DA7">
        <w:rPr>
          <w:rFonts w:ascii="Lato" w:hAnsi="Lato"/>
          <w:sz w:val="20"/>
          <w:szCs w:val="20"/>
        </w:rPr>
        <w:t xml:space="preserve">S1 – </w:t>
      </w:r>
      <w:r w:rsidR="002A2DA7" w:rsidRPr="002A2DA7">
        <w:rPr>
          <w:rFonts w:ascii="Lato" w:hAnsi="Lato"/>
          <w:sz w:val="20"/>
          <w:szCs w:val="20"/>
        </w:rPr>
        <w:t>Profil podłużny przyłąc</w:t>
      </w:r>
      <w:r w:rsidR="002A2DA7">
        <w:rPr>
          <w:rFonts w:ascii="Lato" w:hAnsi="Lato"/>
          <w:sz w:val="20"/>
          <w:szCs w:val="20"/>
        </w:rPr>
        <w:t>z</w:t>
      </w:r>
      <w:r w:rsidR="002A2DA7" w:rsidRPr="002A2DA7">
        <w:rPr>
          <w:rFonts w:ascii="Lato" w:hAnsi="Lato"/>
          <w:sz w:val="20"/>
          <w:szCs w:val="20"/>
        </w:rPr>
        <w:t>a wodociągowego</w:t>
      </w:r>
    </w:p>
    <w:p w14:paraId="41F322CB" w14:textId="07FEC94E" w:rsidR="002A2DA7" w:rsidRDefault="00567BB6" w:rsidP="00895951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 w:rsidRPr="002A2DA7">
        <w:rPr>
          <w:rFonts w:ascii="Lato" w:hAnsi="Lato"/>
          <w:sz w:val="20"/>
          <w:szCs w:val="20"/>
        </w:rPr>
        <w:t xml:space="preserve">S2 – </w:t>
      </w:r>
      <w:r w:rsidR="002A2DA7" w:rsidRPr="002A2DA7">
        <w:rPr>
          <w:rFonts w:ascii="Lato" w:hAnsi="Lato"/>
          <w:sz w:val="20"/>
          <w:szCs w:val="20"/>
        </w:rPr>
        <w:t>Profil podłużny przyłąc</w:t>
      </w:r>
      <w:r w:rsidR="002A2DA7">
        <w:rPr>
          <w:rFonts w:ascii="Lato" w:hAnsi="Lato"/>
          <w:sz w:val="20"/>
          <w:szCs w:val="20"/>
        </w:rPr>
        <w:t>z</w:t>
      </w:r>
      <w:r w:rsidR="002A2DA7" w:rsidRPr="002A2DA7">
        <w:rPr>
          <w:rFonts w:ascii="Lato" w:hAnsi="Lato"/>
          <w:sz w:val="20"/>
          <w:szCs w:val="20"/>
        </w:rPr>
        <w:t xml:space="preserve">a </w:t>
      </w:r>
      <w:r w:rsidR="002A2DA7">
        <w:rPr>
          <w:rFonts w:ascii="Lato" w:hAnsi="Lato"/>
          <w:sz w:val="20"/>
          <w:szCs w:val="20"/>
        </w:rPr>
        <w:t>kanalizacji sanitarnej</w:t>
      </w:r>
    </w:p>
    <w:p w14:paraId="400508AC" w14:textId="2CBB6451" w:rsidR="00B65972" w:rsidRPr="00B65972" w:rsidRDefault="00B65972" w:rsidP="00B65972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 w:rsidRPr="002A2DA7">
        <w:rPr>
          <w:rFonts w:ascii="Lato" w:hAnsi="Lato"/>
          <w:sz w:val="20"/>
          <w:szCs w:val="20"/>
        </w:rPr>
        <w:t>S</w:t>
      </w:r>
      <w:r>
        <w:rPr>
          <w:rFonts w:ascii="Lato" w:hAnsi="Lato"/>
          <w:sz w:val="20"/>
          <w:szCs w:val="20"/>
        </w:rPr>
        <w:t>3</w:t>
      </w:r>
      <w:r w:rsidRPr="002A2DA7">
        <w:rPr>
          <w:rFonts w:ascii="Lato" w:hAnsi="Lato"/>
          <w:sz w:val="20"/>
          <w:szCs w:val="20"/>
        </w:rPr>
        <w:t xml:space="preserve"> – Profil podłużny przyłąc</w:t>
      </w:r>
      <w:r>
        <w:rPr>
          <w:rFonts w:ascii="Lato" w:hAnsi="Lato"/>
          <w:sz w:val="20"/>
          <w:szCs w:val="20"/>
        </w:rPr>
        <w:t>z</w:t>
      </w:r>
      <w:r w:rsidRPr="002A2DA7">
        <w:rPr>
          <w:rFonts w:ascii="Lato" w:hAnsi="Lato"/>
          <w:sz w:val="20"/>
          <w:szCs w:val="20"/>
        </w:rPr>
        <w:t xml:space="preserve">a </w:t>
      </w:r>
      <w:r>
        <w:rPr>
          <w:rFonts w:ascii="Lato" w:hAnsi="Lato"/>
          <w:sz w:val="20"/>
          <w:szCs w:val="20"/>
        </w:rPr>
        <w:t>kanalizacji deszczowej</w:t>
      </w:r>
    </w:p>
    <w:p w14:paraId="063B5B1C" w14:textId="7BA3BDED" w:rsidR="002A2DA7" w:rsidRPr="002A2DA7" w:rsidRDefault="00567BB6" w:rsidP="002A2DA7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 w:rsidRPr="002A2DA7">
        <w:rPr>
          <w:rFonts w:ascii="Lato" w:hAnsi="Lato"/>
          <w:sz w:val="20"/>
          <w:szCs w:val="20"/>
        </w:rPr>
        <w:t>S</w:t>
      </w:r>
      <w:r w:rsidR="00895951">
        <w:rPr>
          <w:rFonts w:ascii="Lato" w:hAnsi="Lato"/>
          <w:sz w:val="20"/>
          <w:szCs w:val="20"/>
        </w:rPr>
        <w:t>4</w:t>
      </w:r>
      <w:r w:rsidRPr="002A2DA7">
        <w:rPr>
          <w:rFonts w:ascii="Lato" w:hAnsi="Lato"/>
          <w:sz w:val="20"/>
          <w:szCs w:val="20"/>
        </w:rPr>
        <w:t xml:space="preserve"> – Szczegół </w:t>
      </w:r>
      <w:r w:rsidR="002A2DA7">
        <w:rPr>
          <w:rFonts w:ascii="Lato" w:hAnsi="Lato"/>
          <w:sz w:val="20"/>
          <w:szCs w:val="20"/>
        </w:rPr>
        <w:t>– przekrój przez wykop</w:t>
      </w:r>
    </w:p>
    <w:p w14:paraId="49CEED7D" w14:textId="2C49CF18" w:rsidR="002A2DA7" w:rsidRDefault="002A2DA7" w:rsidP="002A2DA7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 w:rsidRPr="00F20453">
        <w:rPr>
          <w:rFonts w:ascii="Lato" w:hAnsi="Lato"/>
          <w:sz w:val="20"/>
          <w:szCs w:val="20"/>
        </w:rPr>
        <w:t>S</w:t>
      </w:r>
      <w:r w:rsidR="0093178E">
        <w:rPr>
          <w:rFonts w:ascii="Lato" w:hAnsi="Lato"/>
          <w:sz w:val="20"/>
          <w:szCs w:val="20"/>
        </w:rPr>
        <w:t>5</w:t>
      </w:r>
      <w:r w:rsidRPr="00F20453">
        <w:rPr>
          <w:rFonts w:ascii="Lato" w:hAnsi="Lato"/>
          <w:sz w:val="20"/>
          <w:szCs w:val="20"/>
        </w:rPr>
        <w:t xml:space="preserve"> – </w:t>
      </w:r>
      <w:r w:rsidRPr="002A2DA7">
        <w:rPr>
          <w:rFonts w:ascii="Lato" w:hAnsi="Lato"/>
          <w:sz w:val="20"/>
          <w:szCs w:val="20"/>
        </w:rPr>
        <w:t xml:space="preserve">Szczegół budowy studzienki </w:t>
      </w:r>
      <w:r w:rsidR="00CF2ED6">
        <w:rPr>
          <w:rFonts w:ascii="Lato" w:hAnsi="Lato"/>
          <w:sz w:val="20"/>
          <w:szCs w:val="20"/>
        </w:rPr>
        <w:t>żelbetowej</w:t>
      </w:r>
    </w:p>
    <w:p w14:paraId="4D733D00" w14:textId="152A57FF" w:rsidR="00932FCA" w:rsidRPr="002A2DA7" w:rsidRDefault="00932FCA" w:rsidP="00932FCA">
      <w:pPr>
        <w:numPr>
          <w:ilvl w:val="0"/>
          <w:numId w:val="25"/>
        </w:numPr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S</w:t>
      </w:r>
      <w:r w:rsidR="0093178E">
        <w:rPr>
          <w:rFonts w:ascii="Lato" w:hAnsi="Lato"/>
          <w:sz w:val="20"/>
          <w:szCs w:val="20"/>
        </w:rPr>
        <w:t>6</w:t>
      </w:r>
      <w:r>
        <w:rPr>
          <w:rFonts w:ascii="Lato" w:hAnsi="Lato"/>
          <w:sz w:val="20"/>
          <w:szCs w:val="20"/>
        </w:rPr>
        <w:t xml:space="preserve"> - </w:t>
      </w:r>
      <w:r w:rsidRPr="002A2DA7">
        <w:rPr>
          <w:rFonts w:ascii="Lato" w:hAnsi="Lato"/>
          <w:sz w:val="20"/>
          <w:szCs w:val="20"/>
        </w:rPr>
        <w:t>Szczegół budowy komory wodomierzowej</w:t>
      </w:r>
      <w:r>
        <w:rPr>
          <w:rFonts w:ascii="Lato" w:hAnsi="Lato"/>
          <w:sz w:val="20"/>
          <w:szCs w:val="20"/>
        </w:rPr>
        <w:t xml:space="preserve"> </w:t>
      </w:r>
      <w:r w:rsidRPr="002A2DA7">
        <w:rPr>
          <w:rFonts w:ascii="Lato" w:hAnsi="Lato"/>
          <w:sz w:val="20"/>
          <w:szCs w:val="20"/>
        </w:rPr>
        <w:t>wraz z wyposażeniem</w:t>
      </w:r>
    </w:p>
    <w:p w14:paraId="59091B90" w14:textId="77777777" w:rsidR="00932FCA" w:rsidRPr="002A2DA7" w:rsidRDefault="00932FCA" w:rsidP="00932FCA">
      <w:pPr>
        <w:ind w:left="720"/>
        <w:rPr>
          <w:rFonts w:ascii="Lato" w:hAnsi="Lato"/>
          <w:sz w:val="20"/>
          <w:szCs w:val="20"/>
        </w:rPr>
      </w:pPr>
    </w:p>
    <w:p w14:paraId="6233BED5" w14:textId="77777777" w:rsidR="002A2DA7" w:rsidRPr="00F20453" w:rsidRDefault="002A2DA7" w:rsidP="002A2DA7">
      <w:pPr>
        <w:ind w:left="720"/>
        <w:rPr>
          <w:rFonts w:ascii="Lato" w:hAnsi="Lato"/>
          <w:sz w:val="20"/>
          <w:szCs w:val="20"/>
        </w:rPr>
      </w:pPr>
    </w:p>
    <w:p w14:paraId="0DCB8CA7" w14:textId="77777777" w:rsidR="00567BB6" w:rsidRDefault="00567BB6" w:rsidP="00567BB6">
      <w:pPr>
        <w:snapToGrid w:val="0"/>
        <w:ind w:left="720"/>
      </w:pPr>
    </w:p>
    <w:p w14:paraId="54DF9984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2111354C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2C365E02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3CC12B73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59ACA182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4EBCE40C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3F8588CF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00DE4EFC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6B88CE98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7A6A8E22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64DBAFE7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5AF80D01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7917C244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1F84A1EB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3E44678C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61454205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3902A3B1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354E8A07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21120862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4BD86946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484B7BD2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12D9F584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4EAC94B4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4DD1AFBB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004F79D2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04011B73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3986BA0F" w14:textId="77777777" w:rsidR="00567BB6" w:rsidRDefault="00567BB6" w:rsidP="00567BB6">
      <w:pPr>
        <w:snapToGrid w:val="0"/>
        <w:jc w:val="center"/>
        <w:rPr>
          <w:b/>
          <w:bCs/>
          <w:color w:val="2A6099"/>
          <w:sz w:val="28"/>
          <w:szCs w:val="28"/>
        </w:rPr>
      </w:pPr>
    </w:p>
    <w:p w14:paraId="7A3D113D" w14:textId="009CAAE7" w:rsidR="009261D2" w:rsidRDefault="009261D2" w:rsidP="00567BB6">
      <w:pPr>
        <w:rPr>
          <w:rFonts w:ascii="Lato" w:hAnsi="Lato"/>
          <w:b/>
          <w:bCs/>
          <w:color w:val="2A6099"/>
          <w:sz w:val="28"/>
          <w:szCs w:val="28"/>
        </w:rPr>
      </w:pPr>
    </w:p>
    <w:p w14:paraId="13CB472D" w14:textId="77777777" w:rsidR="009261D2" w:rsidRDefault="009261D2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7876401E" w14:textId="77777777" w:rsidR="009261D2" w:rsidRDefault="009261D2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367487DB" w14:textId="2F8CBBB8" w:rsidR="00F20453" w:rsidRDefault="00F20453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450A4F8B" w14:textId="379A6F33" w:rsidR="00F20453" w:rsidRDefault="00F20453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3AA8B9FD" w14:textId="77777777" w:rsidR="00F20453" w:rsidRDefault="00F20453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270DCC76" w14:textId="77777777" w:rsidR="009261D2" w:rsidRDefault="009261D2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576993D9" w14:textId="77777777" w:rsidR="009261D2" w:rsidRDefault="009261D2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0859C287" w14:textId="77777777" w:rsidR="009261D2" w:rsidRPr="00D26414" w:rsidRDefault="009261D2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76886E96" w14:textId="77777777" w:rsidR="009261D2" w:rsidRPr="00D26414" w:rsidRDefault="009261D2" w:rsidP="009261D2">
      <w:pPr>
        <w:snapToGrid w:val="0"/>
        <w:jc w:val="center"/>
        <w:rPr>
          <w:rFonts w:ascii="Lato" w:hAnsi="Lato"/>
          <w:b/>
          <w:bCs/>
          <w:color w:val="2A6099"/>
          <w:sz w:val="28"/>
          <w:szCs w:val="28"/>
        </w:rPr>
      </w:pPr>
    </w:p>
    <w:p w14:paraId="6B075D83" w14:textId="77777777" w:rsidR="009261D2" w:rsidRPr="00D26414" w:rsidRDefault="009261D2" w:rsidP="009261D2">
      <w:pPr>
        <w:snapToGrid w:val="0"/>
        <w:jc w:val="center"/>
        <w:rPr>
          <w:rFonts w:ascii="Lato" w:hAnsi="Lato"/>
          <w:b/>
          <w:bCs/>
          <w:color w:val="2A6099"/>
          <w:sz w:val="28"/>
          <w:szCs w:val="28"/>
        </w:rPr>
      </w:pPr>
    </w:p>
    <w:p w14:paraId="25466E92" w14:textId="1F9127F3" w:rsidR="009261D2" w:rsidRPr="00D26414" w:rsidRDefault="00567BB6" w:rsidP="001D3E7B">
      <w:pPr>
        <w:snapToGrid w:val="0"/>
        <w:jc w:val="center"/>
        <w:rPr>
          <w:rFonts w:ascii="Lato" w:hAnsi="Lato"/>
          <w:b/>
          <w:bCs/>
          <w:color w:val="2A6099"/>
          <w:sz w:val="28"/>
          <w:szCs w:val="28"/>
        </w:rPr>
      </w:pPr>
      <w:r>
        <w:rPr>
          <w:rFonts w:ascii="Lato" w:hAnsi="Lato"/>
          <w:b/>
          <w:bCs/>
          <w:color w:val="2A6099"/>
          <w:sz w:val="28"/>
          <w:szCs w:val="28"/>
        </w:rPr>
        <w:t xml:space="preserve"> </w:t>
      </w:r>
    </w:p>
    <w:p w14:paraId="1A0C94EF" w14:textId="77777777" w:rsidR="009261D2" w:rsidRPr="00D26414" w:rsidRDefault="009261D2" w:rsidP="009261D2">
      <w:pPr>
        <w:snapToGrid w:val="0"/>
        <w:rPr>
          <w:rFonts w:ascii="Lato" w:hAnsi="Lato"/>
          <w:b/>
          <w:bCs/>
          <w:color w:val="2A6099"/>
          <w:sz w:val="28"/>
          <w:szCs w:val="28"/>
        </w:rPr>
      </w:pPr>
    </w:p>
    <w:p w14:paraId="6FBA49A5" w14:textId="77777777" w:rsidR="009261D2" w:rsidRPr="00D26414" w:rsidRDefault="009261D2" w:rsidP="009261D2">
      <w:pPr>
        <w:snapToGrid w:val="0"/>
        <w:jc w:val="center"/>
        <w:rPr>
          <w:rFonts w:ascii="Lato" w:hAnsi="Lato"/>
          <w:b/>
          <w:bCs/>
          <w:color w:val="2A6099"/>
          <w:sz w:val="28"/>
          <w:szCs w:val="28"/>
        </w:rPr>
      </w:pPr>
    </w:p>
    <w:p w14:paraId="58A84151" w14:textId="2CE912BF" w:rsidR="009261D2" w:rsidRPr="009261D2" w:rsidRDefault="009261D2" w:rsidP="00D92979">
      <w:pPr>
        <w:pStyle w:val="Akapitzlist"/>
        <w:numPr>
          <w:ilvl w:val="0"/>
          <w:numId w:val="24"/>
        </w:numPr>
        <w:jc w:val="center"/>
        <w:rPr>
          <w:rFonts w:ascii="Lato" w:hAnsi="Lato"/>
          <w:b/>
          <w:bCs/>
          <w:sz w:val="48"/>
          <w:szCs w:val="48"/>
        </w:rPr>
      </w:pPr>
      <w:r w:rsidRPr="009261D2">
        <w:rPr>
          <w:rFonts w:ascii="Lato" w:hAnsi="Lato"/>
          <w:b/>
          <w:bCs/>
          <w:sz w:val="56"/>
          <w:szCs w:val="56"/>
        </w:rPr>
        <w:t>Dokumenty dołączone do projektu</w:t>
      </w:r>
    </w:p>
    <w:p w14:paraId="49DE9C5D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7C2170C0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29EF7534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627024AE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033C0A6C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3168713B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0ECCAD6B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5D25A934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08D906BC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08E421C8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32F0B413" w14:textId="0E76F7D2" w:rsidR="009261D2" w:rsidRDefault="00087552" w:rsidP="009261D2">
      <w:pPr>
        <w:pStyle w:val="Standard"/>
        <w:pageBreakBefore/>
        <w:rPr>
          <w:rFonts w:ascii="Lato" w:hAnsi="Lato"/>
          <w:b/>
          <w:bCs/>
        </w:rPr>
      </w:pPr>
      <w:r>
        <w:rPr>
          <w:rFonts w:ascii="Lato" w:hAnsi="Lato"/>
          <w:b/>
          <w:bCs/>
          <w:noProof/>
        </w:rPr>
        <w:lastRenderedPageBreak/>
        <w:drawing>
          <wp:inline distT="0" distB="0" distL="0" distR="0" wp14:anchorId="050DE618" wp14:editId="79E2D4EC">
            <wp:extent cx="6120130" cy="8676005"/>
            <wp:effectExtent l="0" t="0" r="0" b="0"/>
            <wp:docPr id="8" name="Obraz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7600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51658400" w14:textId="77777777" w:rsidR="00F25F95" w:rsidRDefault="00087552" w:rsidP="00087552">
      <w:pPr>
        <w:pStyle w:val="Standard"/>
        <w:pageBreakBefore/>
        <w:rPr>
          <w:rFonts w:ascii="Lato" w:hAnsi="Lato"/>
          <w:b/>
          <w:bCs/>
        </w:rPr>
      </w:pPr>
      <w:r>
        <w:rPr>
          <w:rFonts w:ascii="Lato" w:hAnsi="Lato"/>
          <w:b/>
          <w:bCs/>
          <w:noProof/>
        </w:rPr>
        <w:lastRenderedPageBreak/>
        <w:drawing>
          <wp:inline distT="0" distB="0" distL="0" distR="0" wp14:anchorId="21106A39" wp14:editId="6CE08DD2">
            <wp:extent cx="6120130" cy="8676005"/>
            <wp:effectExtent l="0" t="0" r="0" b="0"/>
            <wp:docPr id="4" name="Obraz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7600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="009261D2">
        <w:rPr>
          <w:rFonts w:ascii="Lato" w:hAnsi="Lato"/>
          <w:b/>
          <w:bCs/>
        </w:rPr>
        <w:br w:type="page"/>
      </w:r>
      <w:r>
        <w:rPr>
          <w:rFonts w:ascii="Lato" w:hAnsi="Lato"/>
          <w:b/>
          <w:bCs/>
          <w:noProof/>
        </w:rPr>
        <w:lastRenderedPageBreak/>
        <w:drawing>
          <wp:inline distT="0" distB="0" distL="0" distR="0" wp14:anchorId="5919754E" wp14:editId="293BF75E">
            <wp:extent cx="6120130" cy="8676005"/>
            <wp:effectExtent l="0" t="0" r="0" b="0"/>
            <wp:docPr id="9" name="Obraz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7600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E1DC895" w14:textId="77777777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 w:rsidRPr="00F25F95">
        <w:rPr>
          <w:rFonts w:ascii="Lato" w:hAnsi="Lato"/>
          <w:b/>
          <w:bCs/>
          <w:noProof/>
        </w:rPr>
        <w:lastRenderedPageBreak/>
        <w:drawing>
          <wp:inline distT="0" distB="0" distL="0" distR="0" wp14:anchorId="707645AA" wp14:editId="69C75D07">
            <wp:extent cx="6373262" cy="9001125"/>
            <wp:effectExtent l="0" t="0" r="8890" b="0"/>
            <wp:docPr id="12007069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041" cy="900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754F6" w14:textId="1D8E39CD" w:rsidR="00087552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24FA4B50" wp14:editId="1073DBE8">
            <wp:extent cx="6377380" cy="9020175"/>
            <wp:effectExtent l="0" t="0" r="4445" b="0"/>
            <wp:docPr id="4396994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69948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81962" cy="9026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FD07" w14:textId="1A5C60E6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64FE125F" wp14:editId="1D8B23B2">
            <wp:extent cx="6397584" cy="9048750"/>
            <wp:effectExtent l="0" t="0" r="3810" b="0"/>
            <wp:docPr id="2821447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14472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07093" cy="9062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B551A" w14:textId="06A4EB04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7FD8AB8D" wp14:editId="29AF6715">
            <wp:extent cx="6343709" cy="8972550"/>
            <wp:effectExtent l="0" t="0" r="0" b="0"/>
            <wp:docPr id="4913671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3671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45831" cy="8975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0AC51" w14:textId="3E7F3A96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31F77385" wp14:editId="07487636">
            <wp:extent cx="6370646" cy="9010650"/>
            <wp:effectExtent l="0" t="0" r="0" b="0"/>
            <wp:docPr id="554704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7043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74364" cy="901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1C757" w14:textId="45F85CE2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641022F7" wp14:editId="20DE36ED">
            <wp:extent cx="6355364" cy="8972550"/>
            <wp:effectExtent l="0" t="0" r="7620" b="0"/>
            <wp:docPr id="3992559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25594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60034" cy="897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CDAD" w14:textId="4D8AB551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5D5AC981" wp14:editId="5B53B1E7">
            <wp:extent cx="6362111" cy="8982075"/>
            <wp:effectExtent l="0" t="0" r="635" b="0"/>
            <wp:docPr id="11092121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2121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66414" cy="898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6AE1" w14:textId="4C20FC88" w:rsidR="00F25F95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2884D901" wp14:editId="7DD63CD3">
            <wp:extent cx="6336974" cy="8963025"/>
            <wp:effectExtent l="0" t="0" r="6985" b="0"/>
            <wp:docPr id="8909260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2605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39793" cy="8967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C4376" w14:textId="161D7A44" w:rsidR="00F25F95" w:rsidRPr="00087552" w:rsidRDefault="00F25F95" w:rsidP="00087552">
      <w:pPr>
        <w:pStyle w:val="Standard"/>
        <w:pageBreakBefore/>
        <w:rPr>
          <w:rFonts w:ascii="Lato" w:hAnsi="Lato"/>
          <w:b/>
          <w:bCs/>
        </w:rPr>
      </w:pPr>
      <w:r>
        <w:rPr>
          <w:noProof/>
        </w:rPr>
        <w:lastRenderedPageBreak/>
        <w:drawing>
          <wp:inline distT="0" distB="0" distL="0" distR="0" wp14:anchorId="03E8404C" wp14:editId="7430EB7B">
            <wp:extent cx="6370646" cy="9010650"/>
            <wp:effectExtent l="0" t="0" r="0" b="0"/>
            <wp:docPr id="3334023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40234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73634" cy="901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DD69B" w14:textId="39B900F7" w:rsidR="009261D2" w:rsidRPr="00D26414" w:rsidRDefault="009261D2" w:rsidP="009261D2">
      <w:pPr>
        <w:pStyle w:val="Standard"/>
        <w:pageBreakBefore/>
        <w:rPr>
          <w:rFonts w:ascii="Lato" w:hAnsi="Lato"/>
          <w:b/>
          <w:bCs/>
          <w:sz w:val="40"/>
          <w:szCs w:val="40"/>
        </w:rPr>
      </w:pPr>
      <w:r w:rsidRPr="00D26414">
        <w:rPr>
          <w:rFonts w:ascii="Lato" w:hAnsi="Lato"/>
          <w:b/>
          <w:bCs/>
        </w:rPr>
        <w:lastRenderedPageBreak/>
        <w:t xml:space="preserve">                 </w:t>
      </w:r>
      <w:r w:rsidRPr="00D26414">
        <w:rPr>
          <w:rFonts w:ascii="Lato" w:hAnsi="Lato"/>
          <w:b/>
          <w:bCs/>
        </w:rPr>
        <w:tab/>
      </w:r>
      <w:r w:rsidRPr="00D26414">
        <w:rPr>
          <w:rFonts w:ascii="Lato" w:hAnsi="Lato"/>
          <w:b/>
          <w:bCs/>
        </w:rPr>
        <w:tab/>
      </w:r>
      <w:r w:rsidRPr="00D26414">
        <w:rPr>
          <w:rFonts w:ascii="Lato" w:hAnsi="Lato"/>
          <w:b/>
          <w:bCs/>
        </w:rPr>
        <w:tab/>
      </w:r>
      <w:r w:rsidRPr="00D26414">
        <w:rPr>
          <w:rFonts w:ascii="Lato" w:hAnsi="Lato"/>
          <w:b/>
          <w:bCs/>
        </w:rPr>
        <w:tab/>
      </w:r>
      <w:r w:rsidRPr="00D26414">
        <w:rPr>
          <w:rFonts w:ascii="Lato" w:hAnsi="Lato"/>
          <w:b/>
          <w:bCs/>
        </w:rPr>
        <w:tab/>
      </w:r>
      <w:r w:rsidRPr="00D26414">
        <w:rPr>
          <w:rFonts w:ascii="Lato" w:hAnsi="Lato"/>
          <w:b/>
          <w:bCs/>
        </w:rPr>
        <w:tab/>
      </w:r>
      <w:r>
        <w:rPr>
          <w:rFonts w:ascii="Lato" w:hAnsi="Lato"/>
          <w:b/>
          <w:bCs/>
        </w:rPr>
        <w:tab/>
      </w:r>
      <w:r w:rsidRPr="00D26414">
        <w:rPr>
          <w:rFonts w:ascii="Lato" w:hAnsi="Lato"/>
          <w:b/>
          <w:bCs/>
        </w:rPr>
        <w:t xml:space="preserve">RADOMSKO, </w:t>
      </w:r>
      <w:r w:rsidR="00B65972">
        <w:rPr>
          <w:rFonts w:ascii="Lato" w:hAnsi="Lato"/>
          <w:b/>
          <w:bCs/>
        </w:rPr>
        <w:t>PAŹDZIERNIK</w:t>
      </w:r>
      <w:r w:rsidRPr="00D26414">
        <w:rPr>
          <w:rFonts w:ascii="Lato" w:hAnsi="Lato"/>
          <w:b/>
          <w:bCs/>
        </w:rPr>
        <w:t xml:space="preserve"> 20</w:t>
      </w:r>
      <w:r>
        <w:rPr>
          <w:rFonts w:ascii="Lato" w:hAnsi="Lato"/>
          <w:b/>
          <w:bCs/>
        </w:rPr>
        <w:t>2</w:t>
      </w:r>
      <w:r w:rsidR="00A07626">
        <w:rPr>
          <w:rFonts w:ascii="Lato" w:hAnsi="Lato"/>
          <w:b/>
          <w:bCs/>
        </w:rPr>
        <w:t>3</w:t>
      </w:r>
    </w:p>
    <w:p w14:paraId="398ED6DE" w14:textId="77777777" w:rsidR="009261D2" w:rsidRPr="00D26414" w:rsidRDefault="009261D2" w:rsidP="009261D2">
      <w:pPr>
        <w:pStyle w:val="Standard"/>
        <w:rPr>
          <w:rFonts w:ascii="Lato" w:hAnsi="Lato"/>
          <w:b/>
          <w:bCs/>
          <w:sz w:val="40"/>
          <w:szCs w:val="40"/>
        </w:rPr>
      </w:pPr>
    </w:p>
    <w:p w14:paraId="37D5E554" w14:textId="77777777" w:rsidR="009261D2" w:rsidRPr="00D26414" w:rsidRDefault="009261D2" w:rsidP="009261D2">
      <w:pPr>
        <w:pStyle w:val="Standard"/>
        <w:rPr>
          <w:rFonts w:ascii="Lato" w:hAnsi="Lato"/>
          <w:b/>
          <w:bCs/>
          <w:sz w:val="40"/>
          <w:szCs w:val="40"/>
        </w:rPr>
      </w:pPr>
    </w:p>
    <w:p w14:paraId="23CBA9D3" w14:textId="77777777" w:rsidR="009261D2" w:rsidRPr="00D26414" w:rsidRDefault="009261D2" w:rsidP="009261D2">
      <w:pPr>
        <w:pStyle w:val="Standard"/>
        <w:jc w:val="center"/>
        <w:rPr>
          <w:rFonts w:ascii="Lato" w:hAnsi="Lato"/>
          <w:b/>
          <w:bCs/>
        </w:rPr>
      </w:pPr>
      <w:r w:rsidRPr="00D26414">
        <w:rPr>
          <w:rFonts w:ascii="Lato" w:hAnsi="Lato"/>
          <w:b/>
          <w:bCs/>
          <w:sz w:val="40"/>
          <w:szCs w:val="40"/>
        </w:rPr>
        <w:t>OŚWIADCZENIE</w:t>
      </w:r>
    </w:p>
    <w:p w14:paraId="573EC31E" w14:textId="77777777" w:rsidR="009261D2" w:rsidRPr="00D26414" w:rsidRDefault="009261D2" w:rsidP="009261D2">
      <w:pPr>
        <w:pStyle w:val="Standard"/>
        <w:jc w:val="center"/>
        <w:rPr>
          <w:rFonts w:ascii="Lato" w:hAnsi="Lato"/>
          <w:b/>
          <w:bCs/>
        </w:rPr>
      </w:pPr>
    </w:p>
    <w:p w14:paraId="1DD029F8" w14:textId="77777777" w:rsidR="009261D2" w:rsidRDefault="009261D2" w:rsidP="009261D2">
      <w:pPr>
        <w:pStyle w:val="Standard"/>
        <w:spacing w:line="276" w:lineRule="auto"/>
        <w:jc w:val="center"/>
        <w:rPr>
          <w:rFonts w:ascii="Lato" w:eastAsia="Calibri" w:hAnsi="Lato"/>
        </w:rPr>
      </w:pPr>
      <w:r>
        <w:rPr>
          <w:rFonts w:ascii="Lato" w:eastAsia="Calibri" w:hAnsi="Lato"/>
        </w:rPr>
        <w:t>Ja niżej podpisany,</w:t>
      </w:r>
    </w:p>
    <w:p w14:paraId="55E6E14A" w14:textId="77777777" w:rsidR="009261D2" w:rsidRDefault="009261D2" w:rsidP="009261D2">
      <w:pPr>
        <w:pStyle w:val="Standard"/>
        <w:spacing w:line="276" w:lineRule="auto"/>
        <w:jc w:val="center"/>
        <w:rPr>
          <w:rFonts w:ascii="Lato" w:eastAsia="Calibri" w:hAnsi="Lato"/>
        </w:rPr>
      </w:pPr>
      <w:r>
        <w:rPr>
          <w:rFonts w:ascii="Lato" w:eastAsia="Calibri" w:hAnsi="Lato"/>
        </w:rPr>
        <w:t>na podstawie art. 34, pkt. 3d ustawy z dnia 7 lipca 1994r. – Prawo budowlane (tekst jednolity Dz. U. z 2020 r. poz. 1333 ze późniejszymi zmianami)</w:t>
      </w:r>
    </w:p>
    <w:p w14:paraId="155DB7B1" w14:textId="77777777" w:rsidR="009261D2" w:rsidRPr="00D26414" w:rsidRDefault="009261D2" w:rsidP="009261D2">
      <w:pPr>
        <w:pStyle w:val="Standard"/>
        <w:spacing w:line="276" w:lineRule="auto"/>
        <w:rPr>
          <w:rFonts w:ascii="Lato" w:eastAsia="Calibri" w:hAnsi="Lato"/>
        </w:rPr>
      </w:pPr>
    </w:p>
    <w:p w14:paraId="475CB2AE" w14:textId="77777777" w:rsidR="009261D2" w:rsidRPr="00D26414" w:rsidRDefault="009261D2" w:rsidP="009261D2">
      <w:pPr>
        <w:pStyle w:val="Standard"/>
        <w:spacing w:line="276" w:lineRule="auto"/>
        <w:jc w:val="center"/>
        <w:rPr>
          <w:rFonts w:ascii="Lato" w:eastAsia="Calibri" w:hAnsi="Lato"/>
        </w:rPr>
      </w:pPr>
      <w:r w:rsidRPr="00D26414">
        <w:rPr>
          <w:rFonts w:ascii="Lato" w:eastAsia="Calibri" w:hAnsi="Lato"/>
          <w:b/>
        </w:rPr>
        <w:t>OŚWIADCZAM, ŻE</w:t>
      </w:r>
    </w:p>
    <w:p w14:paraId="4A3F8B96" w14:textId="7195EF26" w:rsidR="009261D2" w:rsidRPr="00D26414" w:rsidRDefault="009261D2" w:rsidP="009261D2">
      <w:pPr>
        <w:pStyle w:val="Standard"/>
        <w:spacing w:line="276" w:lineRule="auto"/>
        <w:rPr>
          <w:rFonts w:ascii="Lato" w:hAnsi="Lato"/>
        </w:rPr>
      </w:pPr>
      <w:r w:rsidRPr="00D26414">
        <w:rPr>
          <w:rFonts w:ascii="Lato" w:eastAsia="Calibri" w:hAnsi="Lato"/>
        </w:rPr>
        <w:t xml:space="preserve">w/w projekt </w:t>
      </w:r>
      <w:r w:rsidR="009B5390">
        <w:rPr>
          <w:rFonts w:ascii="Lato" w:eastAsia="Calibri" w:hAnsi="Lato"/>
        </w:rPr>
        <w:t>wykonawczy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6552"/>
      </w:tblGrid>
      <w:tr w:rsidR="009261D2" w:rsidRPr="004A3611" w14:paraId="1B8E7D52" w14:textId="77777777" w:rsidTr="00EB06B8">
        <w:trPr>
          <w:trHeight w:val="795"/>
        </w:trPr>
        <w:tc>
          <w:tcPr>
            <w:tcW w:w="311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02DAD32F" w14:textId="77777777" w:rsidR="009261D2" w:rsidRPr="00D26414" w:rsidRDefault="009261D2" w:rsidP="00EB06B8">
            <w:pPr>
              <w:snapToGrid w:val="0"/>
              <w:rPr>
                <w:rFonts w:ascii="Lato" w:hAnsi="Lato"/>
              </w:rPr>
            </w:pPr>
          </w:p>
          <w:p w14:paraId="1FE475D0" w14:textId="77777777" w:rsidR="009261D2" w:rsidRPr="00D26414" w:rsidRDefault="009261D2" w:rsidP="00EB06B8">
            <w:pPr>
              <w:rPr>
                <w:rFonts w:ascii="Lato" w:hAnsi="Lato"/>
              </w:rPr>
            </w:pPr>
            <w:r w:rsidRPr="00D26414">
              <w:rPr>
                <w:rFonts w:ascii="Lato" w:hAnsi="Lato"/>
              </w:rPr>
              <w:t xml:space="preserve">  INWESTOR</w:t>
            </w:r>
          </w:p>
          <w:p w14:paraId="1A8867D6" w14:textId="77777777" w:rsidR="009261D2" w:rsidRPr="00D26414" w:rsidRDefault="009261D2" w:rsidP="00EB06B8">
            <w:pPr>
              <w:rPr>
                <w:rFonts w:ascii="Lato" w:hAnsi="Lato"/>
              </w:rPr>
            </w:pPr>
          </w:p>
        </w:tc>
        <w:tc>
          <w:tcPr>
            <w:tcW w:w="655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E043ADB" w14:textId="163BAB43" w:rsidR="009261D2" w:rsidRPr="003B03C8" w:rsidRDefault="00B65972" w:rsidP="00124326">
            <w:pPr>
              <w:rPr>
                <w:rFonts w:ascii="Lato" w:hAnsi="Lato"/>
                <w:b/>
                <w:bCs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>Społeczna Inicjatywa Mieszkaniowa KZN – Warmia i Mazury SP. Z O.O.</w:t>
            </w:r>
          </w:p>
          <w:p w14:paraId="0352D3A8" w14:textId="28837A3D" w:rsidR="009261D2" w:rsidRPr="004A3611" w:rsidRDefault="00B65972" w:rsidP="00EB06B8">
            <w:pPr>
              <w:rPr>
                <w:rFonts w:ascii="Lato" w:hAnsi="Lato"/>
              </w:rPr>
            </w:pP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ul. 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Ratusz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1, 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11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>-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015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Olsztynek</w:t>
            </w:r>
          </w:p>
        </w:tc>
      </w:tr>
      <w:tr w:rsidR="009261D2" w:rsidRPr="00D26414" w14:paraId="393E1538" w14:textId="77777777" w:rsidTr="00EB06B8">
        <w:trPr>
          <w:trHeight w:val="801"/>
        </w:trPr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446A697D" w14:textId="77777777" w:rsidR="009261D2" w:rsidRPr="004A3611" w:rsidRDefault="009261D2" w:rsidP="00EB06B8">
            <w:pPr>
              <w:snapToGrid w:val="0"/>
              <w:rPr>
                <w:rFonts w:ascii="Lato" w:hAnsi="Lato"/>
              </w:rPr>
            </w:pPr>
          </w:p>
          <w:p w14:paraId="415DC1D1" w14:textId="77777777" w:rsidR="009261D2" w:rsidRPr="00D26414" w:rsidRDefault="009261D2" w:rsidP="00EB06B8">
            <w:pPr>
              <w:rPr>
                <w:rFonts w:ascii="Lato" w:hAnsi="Lato"/>
              </w:rPr>
            </w:pPr>
            <w:r w:rsidRPr="004A3611">
              <w:rPr>
                <w:rFonts w:ascii="Lato" w:hAnsi="Lato"/>
              </w:rPr>
              <w:t xml:space="preserve">  </w:t>
            </w:r>
            <w:r w:rsidRPr="00D26414">
              <w:rPr>
                <w:rFonts w:ascii="Lato" w:hAnsi="Lato"/>
              </w:rPr>
              <w:t xml:space="preserve">NAZWA ZAMIERZENIA  </w:t>
            </w:r>
          </w:p>
          <w:p w14:paraId="44E14DDC" w14:textId="77777777" w:rsidR="009261D2" w:rsidRPr="00D26414" w:rsidRDefault="009261D2" w:rsidP="00EB06B8">
            <w:pPr>
              <w:rPr>
                <w:rFonts w:ascii="Lato" w:hAnsi="Lato"/>
              </w:rPr>
            </w:pPr>
            <w:r w:rsidRPr="00D26414">
              <w:rPr>
                <w:rFonts w:ascii="Lato" w:hAnsi="Lato"/>
              </w:rPr>
              <w:t xml:space="preserve">  BUDOWLANEGO</w:t>
            </w:r>
          </w:p>
          <w:p w14:paraId="1274D015" w14:textId="77777777" w:rsidR="009261D2" w:rsidRPr="00D26414" w:rsidRDefault="009261D2" w:rsidP="00EB06B8">
            <w:pPr>
              <w:rPr>
                <w:rFonts w:ascii="Lato" w:hAnsi="Lato"/>
              </w:rPr>
            </w:pPr>
          </w:p>
        </w:tc>
        <w:tc>
          <w:tcPr>
            <w:tcW w:w="655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265F8355" w14:textId="02F845D7" w:rsidR="00A9591F" w:rsidRPr="003B03C8" w:rsidRDefault="00C01CB0" w:rsidP="00EB06B8">
            <w:pPr>
              <w:ind w:left="39"/>
              <w:rPr>
                <w:rFonts w:ascii="Lato" w:hAnsi="Lato"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iCs/>
                <w:sz w:val="20"/>
                <w:szCs w:val="20"/>
              </w:rPr>
              <w:t>B</w:t>
            </w:r>
            <w:r w:rsidR="00B65972" w:rsidRPr="003B03C8">
              <w:rPr>
                <w:rFonts w:ascii="Lato" w:hAnsi="Lato"/>
                <w:b/>
                <w:bCs/>
                <w:iCs/>
                <w:sz w:val="20"/>
                <w:szCs w:val="20"/>
              </w:rPr>
              <w:t xml:space="preserve">udowa przyłączy wod-kan w ramach zadania: </w:t>
            </w:r>
            <w:r w:rsidRPr="003B03C8">
              <w:rPr>
                <w:rFonts w:ascii="Lato" w:hAnsi="Lato"/>
                <w:b/>
                <w:bCs/>
                <w:iCs/>
                <w:sz w:val="20"/>
                <w:szCs w:val="20"/>
              </w:rPr>
              <w:t>B</w:t>
            </w:r>
            <w:r w:rsidR="00B65972" w:rsidRPr="003B03C8">
              <w:rPr>
                <w:rFonts w:ascii="Lato" w:hAnsi="Lato"/>
                <w:b/>
                <w:bCs/>
                <w:iCs/>
                <w:sz w:val="20"/>
                <w:szCs w:val="20"/>
              </w:rPr>
              <w:t xml:space="preserve">udowa budynku mieszkalnego wielorodzinnego </w:t>
            </w:r>
          </w:p>
        </w:tc>
      </w:tr>
      <w:tr w:rsidR="009261D2" w:rsidRPr="00D26414" w14:paraId="2F1FD3A5" w14:textId="77777777" w:rsidTr="00EB06B8">
        <w:trPr>
          <w:trHeight w:val="824"/>
        </w:trPr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1DC0C7CF" w14:textId="77777777" w:rsidR="009261D2" w:rsidRPr="00D26414" w:rsidRDefault="009261D2" w:rsidP="00EB06B8">
            <w:pPr>
              <w:snapToGrid w:val="0"/>
              <w:rPr>
                <w:rFonts w:ascii="Lato" w:hAnsi="Lato"/>
              </w:rPr>
            </w:pPr>
          </w:p>
          <w:p w14:paraId="07BE0819" w14:textId="77777777" w:rsidR="009261D2" w:rsidRPr="00D26414" w:rsidRDefault="009261D2" w:rsidP="00EB06B8">
            <w:pPr>
              <w:rPr>
                <w:rFonts w:ascii="Lato" w:hAnsi="Lato"/>
              </w:rPr>
            </w:pPr>
            <w:r w:rsidRPr="00D26414">
              <w:rPr>
                <w:rFonts w:ascii="Lato" w:hAnsi="Lato"/>
              </w:rPr>
              <w:t xml:space="preserve">  ADRES I KATEGORIA </w:t>
            </w:r>
          </w:p>
          <w:p w14:paraId="20496DE4" w14:textId="77777777" w:rsidR="009261D2" w:rsidRPr="00D26414" w:rsidRDefault="009261D2" w:rsidP="00EB06B8">
            <w:pPr>
              <w:rPr>
                <w:rFonts w:ascii="Lato" w:hAnsi="Lato"/>
              </w:rPr>
            </w:pPr>
            <w:r w:rsidRPr="00D26414">
              <w:rPr>
                <w:rFonts w:ascii="Lato" w:hAnsi="Lato"/>
              </w:rPr>
              <w:t xml:space="preserve">  OBIEKTU BUDOWLANEGO</w:t>
            </w:r>
          </w:p>
          <w:p w14:paraId="3C099041" w14:textId="77777777" w:rsidR="009261D2" w:rsidRPr="00D26414" w:rsidRDefault="009261D2" w:rsidP="00EB06B8">
            <w:pPr>
              <w:rPr>
                <w:rFonts w:ascii="Lato" w:hAnsi="Lato"/>
              </w:rPr>
            </w:pPr>
          </w:p>
        </w:tc>
        <w:tc>
          <w:tcPr>
            <w:tcW w:w="655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55EFF1F1" w14:textId="472C0748" w:rsidR="009261D2" w:rsidRPr="003B03C8" w:rsidRDefault="00B65972" w:rsidP="00EB06B8">
            <w:pPr>
              <w:rPr>
                <w:rFonts w:ascii="Lato" w:hAnsi="Lato"/>
                <w:b/>
                <w:bCs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ul. 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E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łcka , 12-250 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O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>rzysz</w:t>
            </w:r>
          </w:p>
          <w:p w14:paraId="71218CB4" w14:textId="10D47D05" w:rsidR="009261D2" w:rsidRPr="003B03C8" w:rsidRDefault="00B65972" w:rsidP="00EB06B8">
            <w:pPr>
              <w:rPr>
                <w:rFonts w:ascii="Lato" w:hAnsi="Lato"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kat. </w:t>
            </w:r>
            <w:r w:rsidR="00C01CB0" w:rsidRPr="003B03C8">
              <w:rPr>
                <w:rFonts w:ascii="Lato" w:hAnsi="Lato"/>
                <w:b/>
                <w:bCs/>
                <w:sz w:val="20"/>
                <w:szCs w:val="20"/>
              </w:rPr>
              <w:t>XIII</w:t>
            </w:r>
          </w:p>
        </w:tc>
      </w:tr>
      <w:tr w:rsidR="009261D2" w:rsidRPr="00D26414" w14:paraId="4BEE5A7F" w14:textId="77777777" w:rsidTr="00EB06B8">
        <w:trPr>
          <w:trHeight w:val="874"/>
        </w:trPr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73073D53" w14:textId="77777777" w:rsidR="009261D2" w:rsidRPr="00D26414" w:rsidRDefault="009261D2" w:rsidP="00EB06B8">
            <w:pPr>
              <w:snapToGrid w:val="0"/>
              <w:rPr>
                <w:rFonts w:ascii="Lato" w:hAnsi="Lato"/>
              </w:rPr>
            </w:pPr>
            <w:r w:rsidRPr="00D26414">
              <w:rPr>
                <w:rFonts w:ascii="Lato" w:hAnsi="Lato"/>
              </w:rPr>
              <w:t xml:space="preserve">  POZOSTAŁE DANE  </w:t>
            </w:r>
          </w:p>
          <w:p w14:paraId="77C897EE" w14:textId="77777777" w:rsidR="009261D2" w:rsidRPr="00D26414" w:rsidRDefault="009261D2" w:rsidP="00EB06B8">
            <w:pPr>
              <w:snapToGrid w:val="0"/>
              <w:rPr>
                <w:rFonts w:ascii="Lato" w:hAnsi="Lato"/>
                <w:b/>
                <w:bCs/>
              </w:rPr>
            </w:pPr>
            <w:r w:rsidRPr="00D26414">
              <w:rPr>
                <w:rFonts w:ascii="Lato" w:hAnsi="Lato"/>
              </w:rPr>
              <w:t xml:space="preserve">  ADRESOWE</w:t>
            </w:r>
          </w:p>
        </w:tc>
        <w:tc>
          <w:tcPr>
            <w:tcW w:w="655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65796C30" w14:textId="77777777" w:rsidR="009261D2" w:rsidRPr="003B03C8" w:rsidRDefault="009261D2" w:rsidP="00EB06B8">
            <w:pPr>
              <w:rPr>
                <w:rFonts w:ascii="Lato" w:hAnsi="Lato"/>
                <w:b/>
                <w:bCs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</w:p>
          <w:p w14:paraId="7E384879" w14:textId="14B1C672" w:rsidR="009261D2" w:rsidRPr="003B03C8" w:rsidRDefault="009261D2" w:rsidP="00EB06B8">
            <w:pPr>
              <w:rPr>
                <w:rFonts w:ascii="Lato" w:hAnsi="Lato"/>
                <w:b/>
                <w:bCs/>
                <w:color w:val="000000"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Na</w:t>
            </w:r>
            <w:r w:rsidRPr="003B03C8">
              <w:rPr>
                <w:rFonts w:ascii="Lato" w:hAnsi="Lato"/>
                <w:b/>
                <w:bCs/>
                <w:color w:val="000000"/>
                <w:sz w:val="20"/>
                <w:szCs w:val="20"/>
              </w:rPr>
              <w:t>zwa jednostki ewidencyjnej: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B65972" w:rsidRPr="003B03C8">
              <w:rPr>
                <w:rFonts w:ascii="Lato" w:hAnsi="Lato"/>
                <w:b/>
                <w:bCs/>
                <w:sz w:val="20"/>
                <w:szCs w:val="20"/>
              </w:rPr>
              <w:t>281602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>_</w:t>
            </w:r>
            <w:r w:rsidR="00B65972" w:rsidRPr="003B03C8">
              <w:rPr>
                <w:rFonts w:ascii="Lato" w:hAnsi="Lato"/>
                <w:b/>
                <w:bCs/>
                <w:sz w:val="20"/>
                <w:szCs w:val="20"/>
              </w:rPr>
              <w:t>4</w:t>
            </w:r>
          </w:p>
          <w:p w14:paraId="50413E65" w14:textId="45603FA9" w:rsidR="009261D2" w:rsidRPr="003B03C8" w:rsidRDefault="009261D2" w:rsidP="00EB06B8">
            <w:pPr>
              <w:rPr>
                <w:rFonts w:ascii="Lato" w:hAnsi="Lato"/>
                <w:b/>
                <w:bCs/>
                <w:color w:val="000000"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color w:val="000000"/>
                <w:sz w:val="20"/>
                <w:szCs w:val="20"/>
              </w:rPr>
              <w:t xml:space="preserve"> Nazwa i numer obrębu ewidencyjnego: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124326" w:rsidRPr="003B03C8">
              <w:rPr>
                <w:rFonts w:ascii="Lato" w:hAnsi="Lato"/>
                <w:b/>
                <w:bCs/>
                <w:sz w:val="20"/>
                <w:szCs w:val="20"/>
              </w:rPr>
              <w:t>0</w:t>
            </w:r>
            <w:r w:rsidR="00B65972" w:rsidRPr="003B03C8">
              <w:rPr>
                <w:rFonts w:ascii="Lato" w:hAnsi="Lato"/>
                <w:b/>
                <w:bCs/>
                <w:sz w:val="20"/>
                <w:szCs w:val="20"/>
              </w:rPr>
              <w:t>001</w:t>
            </w:r>
            <w:r w:rsidRPr="003B03C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B65972" w:rsidRPr="003B03C8">
              <w:rPr>
                <w:rFonts w:ascii="Lato" w:hAnsi="Lato"/>
                <w:b/>
                <w:bCs/>
                <w:sz w:val="20"/>
                <w:szCs w:val="20"/>
              </w:rPr>
              <w:t>Orzysz</w:t>
            </w:r>
          </w:p>
          <w:p w14:paraId="72038D05" w14:textId="7A9338C7" w:rsidR="009261D2" w:rsidRPr="003B03C8" w:rsidRDefault="009261D2" w:rsidP="00EB06B8">
            <w:pPr>
              <w:rPr>
                <w:rFonts w:ascii="Lato" w:hAnsi="Lato"/>
                <w:b/>
                <w:bCs/>
                <w:sz w:val="20"/>
                <w:szCs w:val="20"/>
              </w:rPr>
            </w:pPr>
            <w:r w:rsidRPr="003B03C8">
              <w:rPr>
                <w:rFonts w:ascii="Lato" w:hAnsi="Lato"/>
                <w:b/>
                <w:bCs/>
                <w:color w:val="000000"/>
                <w:sz w:val="20"/>
                <w:szCs w:val="20"/>
              </w:rPr>
              <w:t xml:space="preserve"> Numery działek ewidencyjnych</w:t>
            </w:r>
            <w:r w:rsidR="00124326" w:rsidRPr="003B03C8">
              <w:rPr>
                <w:rFonts w:ascii="Lato" w:hAnsi="Lato"/>
                <w:b/>
                <w:bCs/>
                <w:color w:val="000000"/>
                <w:sz w:val="20"/>
                <w:szCs w:val="20"/>
              </w:rPr>
              <w:t xml:space="preserve">: </w:t>
            </w:r>
            <w:r w:rsidR="00B65972" w:rsidRPr="003B03C8">
              <w:rPr>
                <w:rFonts w:ascii="Lato" w:hAnsi="Lato" w:cs="Lato"/>
                <w:b/>
                <w:bCs/>
                <w:iCs/>
                <w:sz w:val="20"/>
                <w:szCs w:val="20"/>
              </w:rPr>
              <w:t>203/2, 203/3 (dr), 204/40</w:t>
            </w:r>
          </w:p>
          <w:p w14:paraId="0D45DAFA" w14:textId="77777777" w:rsidR="009261D2" w:rsidRPr="003B03C8" w:rsidRDefault="009261D2" w:rsidP="00EB06B8">
            <w:pPr>
              <w:rPr>
                <w:rFonts w:ascii="Lato" w:hAnsi="Lato"/>
                <w:b/>
                <w:bCs/>
                <w:sz w:val="20"/>
                <w:szCs w:val="20"/>
              </w:rPr>
            </w:pPr>
          </w:p>
        </w:tc>
      </w:tr>
    </w:tbl>
    <w:p w14:paraId="1212A463" w14:textId="77777777" w:rsidR="009261D2" w:rsidRPr="00D26414" w:rsidRDefault="009261D2" w:rsidP="009261D2">
      <w:pPr>
        <w:pStyle w:val="Standard"/>
        <w:spacing w:line="276" w:lineRule="auto"/>
        <w:rPr>
          <w:rFonts w:ascii="Lato" w:eastAsia="Calibri" w:hAnsi="Lato"/>
        </w:rPr>
      </w:pPr>
    </w:p>
    <w:p w14:paraId="7039332B" w14:textId="77777777" w:rsidR="009261D2" w:rsidRPr="00D26414" w:rsidRDefault="009261D2" w:rsidP="009261D2">
      <w:pPr>
        <w:pStyle w:val="Standard"/>
        <w:spacing w:line="276" w:lineRule="auto"/>
        <w:jc w:val="center"/>
        <w:rPr>
          <w:rFonts w:ascii="Lato" w:eastAsia="Calibri" w:hAnsi="Lato"/>
        </w:rPr>
      </w:pPr>
      <w:r w:rsidRPr="00D26414">
        <w:rPr>
          <w:rFonts w:ascii="Lato" w:eastAsia="Calibri" w:hAnsi="Lato"/>
        </w:rPr>
        <w:t>został opracowany zgodnie z obowiązującymi przepisami i zasadami wiedzy technicznej.</w:t>
      </w:r>
    </w:p>
    <w:p w14:paraId="5D6CE437" w14:textId="77777777" w:rsidR="009261D2" w:rsidRPr="00D26414" w:rsidRDefault="009261D2" w:rsidP="009261D2">
      <w:pPr>
        <w:pStyle w:val="Standard"/>
        <w:jc w:val="center"/>
        <w:rPr>
          <w:rFonts w:ascii="Lato" w:hAnsi="Lato"/>
          <w:b/>
          <w:bCs/>
          <w:sz w:val="40"/>
          <w:szCs w:val="40"/>
        </w:rPr>
      </w:pPr>
      <w:r w:rsidRPr="00D26414">
        <w:rPr>
          <w:rFonts w:ascii="Lato" w:eastAsia="Calibri" w:hAnsi="Lato"/>
        </w:rPr>
        <w:t>Zawartość projektu budowlanego spełnia wymagania Rozporządzenia Ministra Infrastruktury z dnia 11 września 2020 r. w sprawie zakresu i formy dokumentacji projektowej, a dokumentacja projektowa jest kompletna z punktu widzenia celu jakiemu ma służyć.</w:t>
      </w: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59"/>
        <w:gridCol w:w="5921"/>
        <w:gridCol w:w="1639"/>
      </w:tblGrid>
      <w:tr w:rsidR="003B03C8" w:rsidRPr="00D26414" w14:paraId="146E844B" w14:textId="77777777" w:rsidTr="00462AAD">
        <w:tc>
          <w:tcPr>
            <w:tcW w:w="215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14:paraId="5A0D0BA3" w14:textId="77777777" w:rsidR="003B03C8" w:rsidRPr="00D26414" w:rsidRDefault="003B03C8" w:rsidP="00462AAD">
            <w:pPr>
              <w:pStyle w:val="Standard"/>
              <w:snapToGrid w:val="0"/>
              <w:jc w:val="center"/>
              <w:rPr>
                <w:rFonts w:ascii="Lato" w:hAnsi="Lato"/>
                <w:b/>
                <w:sz w:val="28"/>
                <w:szCs w:val="28"/>
              </w:rPr>
            </w:pPr>
          </w:p>
        </w:tc>
        <w:tc>
          <w:tcPr>
            <w:tcW w:w="592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14:paraId="4184618E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  <w:sz w:val="28"/>
                <w:szCs w:val="28"/>
              </w:rPr>
            </w:pPr>
            <w:r w:rsidRPr="00D26414">
              <w:rPr>
                <w:rFonts w:ascii="Lato" w:hAnsi="Lato"/>
                <w:b/>
                <w:sz w:val="28"/>
                <w:szCs w:val="28"/>
              </w:rPr>
              <w:t>Imię i Nazwisko Projektanta</w:t>
            </w:r>
          </w:p>
          <w:p w14:paraId="0E9F494C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  <w:sz w:val="28"/>
                <w:szCs w:val="28"/>
              </w:rPr>
            </w:pPr>
            <w:r w:rsidRPr="00D26414">
              <w:rPr>
                <w:rFonts w:ascii="Lato" w:hAnsi="Lato"/>
                <w:b/>
                <w:sz w:val="28"/>
                <w:szCs w:val="28"/>
              </w:rPr>
              <w:t>Nr uprawnień, Podpis</w:t>
            </w:r>
          </w:p>
        </w:tc>
        <w:tc>
          <w:tcPr>
            <w:tcW w:w="163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</w:tcPr>
          <w:p w14:paraId="0FCBB1BE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</w:rPr>
            </w:pPr>
            <w:r w:rsidRPr="00D26414">
              <w:rPr>
                <w:rFonts w:ascii="Lato" w:hAnsi="Lato"/>
                <w:b/>
                <w:sz w:val="28"/>
                <w:szCs w:val="28"/>
              </w:rPr>
              <w:t>Data</w:t>
            </w:r>
          </w:p>
        </w:tc>
      </w:tr>
      <w:tr w:rsidR="003B03C8" w:rsidRPr="00D26414" w14:paraId="1DDA3584" w14:textId="77777777" w:rsidTr="00462AAD">
        <w:trPr>
          <w:trHeight w:val="1011"/>
        </w:trPr>
        <w:tc>
          <w:tcPr>
            <w:tcW w:w="215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14:paraId="6ED5E28C" w14:textId="77777777" w:rsidR="003B03C8" w:rsidRPr="00D26414" w:rsidRDefault="003B03C8" w:rsidP="00462AAD">
            <w:pPr>
              <w:pStyle w:val="Standard"/>
              <w:snapToGrid w:val="0"/>
              <w:rPr>
                <w:rFonts w:ascii="Lato" w:hAnsi="Lato"/>
                <w:b/>
              </w:rPr>
            </w:pPr>
          </w:p>
          <w:p w14:paraId="1E6102A2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 w:cs="Arial"/>
                <w:b/>
              </w:rPr>
            </w:pPr>
            <w:r w:rsidRPr="00D26414">
              <w:rPr>
                <w:rFonts w:ascii="Lato" w:hAnsi="Lato" w:cs="Arial"/>
                <w:b/>
              </w:rPr>
              <w:t>Projektant</w:t>
            </w:r>
          </w:p>
          <w:p w14:paraId="0AAEB861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</w:rPr>
            </w:pPr>
            <w:r w:rsidRPr="00D26414">
              <w:rPr>
                <w:rFonts w:ascii="Lato" w:hAnsi="Lato" w:cs="Arial"/>
                <w:b/>
              </w:rPr>
              <w:t>branży sanitarnej</w:t>
            </w:r>
          </w:p>
        </w:tc>
        <w:tc>
          <w:tcPr>
            <w:tcW w:w="592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14:paraId="6BE40534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</w:rPr>
            </w:pPr>
            <w:r w:rsidRPr="00D26414">
              <w:rPr>
                <w:rFonts w:ascii="Lato" w:hAnsi="Lato"/>
                <w:b/>
              </w:rPr>
              <w:t>mgr inż. Dariusz Staszczyk</w:t>
            </w:r>
          </w:p>
          <w:p w14:paraId="25A87CED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sz w:val="20"/>
                <w:szCs w:val="20"/>
              </w:rPr>
            </w:pPr>
            <w:r w:rsidRPr="00D26414">
              <w:rPr>
                <w:rFonts w:ascii="Lato" w:hAnsi="Lato"/>
                <w:b/>
              </w:rPr>
              <w:t>LOD/3461/PWBS/17</w:t>
            </w:r>
          </w:p>
          <w:p w14:paraId="4BCD4C44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  <w:sz w:val="20"/>
                <w:szCs w:val="20"/>
              </w:rPr>
            </w:pPr>
            <w:r w:rsidRPr="00D26414">
              <w:rPr>
                <w:rFonts w:ascii="Lato" w:hAnsi="Lato"/>
                <w:sz w:val="20"/>
                <w:szCs w:val="20"/>
              </w:rPr>
              <w:t>upr. budowlane do projektowania i kierowania robotami budowlanymi bez ograniczeń w specjalności instalacyjnej w zakresie sieci, instalacji i urządzeń cieplnych, wentylacyjnych, gazowych, wodociągowych i kanalizacyjnych</w:t>
            </w:r>
          </w:p>
        </w:tc>
        <w:tc>
          <w:tcPr>
            <w:tcW w:w="163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</w:tcPr>
          <w:p w14:paraId="1DF3A113" w14:textId="77777777" w:rsidR="003B03C8" w:rsidRPr="00D26414" w:rsidRDefault="003B03C8" w:rsidP="00462AAD">
            <w:pPr>
              <w:pStyle w:val="Standard"/>
              <w:snapToGrid w:val="0"/>
              <w:jc w:val="center"/>
              <w:rPr>
                <w:rFonts w:ascii="Lato" w:hAnsi="Lato"/>
                <w:b/>
                <w:sz w:val="20"/>
                <w:szCs w:val="20"/>
              </w:rPr>
            </w:pPr>
          </w:p>
          <w:p w14:paraId="26771D9C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  <w:sz w:val="28"/>
                <w:szCs w:val="28"/>
              </w:rPr>
            </w:pPr>
          </w:p>
          <w:p w14:paraId="42B7BCFE" w14:textId="3C47BD90" w:rsidR="003B03C8" w:rsidRPr="00D26414" w:rsidRDefault="00011B98" w:rsidP="00462AAD">
            <w:pPr>
              <w:pStyle w:val="Standard"/>
              <w:jc w:val="center"/>
              <w:rPr>
                <w:rFonts w:ascii="Lato" w:hAnsi="Lato"/>
              </w:rPr>
            </w:pPr>
            <w:r>
              <w:rPr>
                <w:rFonts w:ascii="Lato" w:hAnsi="Lato"/>
                <w:b/>
                <w:sz w:val="28"/>
                <w:szCs w:val="28"/>
              </w:rPr>
              <w:t>X</w:t>
            </w:r>
            <w:r w:rsidR="003B03C8" w:rsidRPr="00D26414">
              <w:rPr>
                <w:rFonts w:ascii="Lato" w:hAnsi="Lato"/>
                <w:b/>
                <w:sz w:val="28"/>
                <w:szCs w:val="28"/>
              </w:rPr>
              <w:t xml:space="preserve"> 202</w:t>
            </w:r>
            <w:r w:rsidR="003B03C8">
              <w:rPr>
                <w:rFonts w:ascii="Lato" w:hAnsi="Lato"/>
                <w:b/>
                <w:sz w:val="28"/>
                <w:szCs w:val="28"/>
              </w:rPr>
              <w:t>3</w:t>
            </w:r>
          </w:p>
        </w:tc>
      </w:tr>
      <w:tr w:rsidR="003B03C8" w:rsidRPr="00D26414" w14:paraId="5F211B8D" w14:textId="77777777" w:rsidTr="00462AAD">
        <w:trPr>
          <w:trHeight w:val="1011"/>
        </w:trPr>
        <w:tc>
          <w:tcPr>
            <w:tcW w:w="215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14:paraId="5743C93E" w14:textId="77777777" w:rsidR="003B03C8" w:rsidRPr="00D26414" w:rsidRDefault="003B03C8" w:rsidP="00462AAD">
            <w:pPr>
              <w:pStyle w:val="Standard"/>
              <w:snapToGrid w:val="0"/>
              <w:jc w:val="center"/>
              <w:rPr>
                <w:rFonts w:ascii="Lato" w:hAnsi="Lato" w:cs="Arial"/>
                <w:b/>
              </w:rPr>
            </w:pPr>
          </w:p>
          <w:p w14:paraId="5E8C2384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 w:cs="Arial"/>
                <w:b/>
              </w:rPr>
            </w:pPr>
            <w:r>
              <w:rPr>
                <w:rFonts w:ascii="Lato" w:hAnsi="Lato" w:cs="Arial"/>
                <w:b/>
              </w:rPr>
              <w:t>Sprawdzający</w:t>
            </w:r>
          </w:p>
          <w:p w14:paraId="413B708B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</w:rPr>
            </w:pPr>
            <w:r w:rsidRPr="00D26414">
              <w:rPr>
                <w:rFonts w:ascii="Lato" w:hAnsi="Lato" w:cs="Arial"/>
                <w:b/>
              </w:rPr>
              <w:t>branży sanitarnej</w:t>
            </w:r>
          </w:p>
        </w:tc>
        <w:tc>
          <w:tcPr>
            <w:tcW w:w="592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14:paraId="20596C6D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</w:rPr>
            </w:pPr>
            <w:r w:rsidRPr="00D26414">
              <w:rPr>
                <w:rFonts w:ascii="Lato" w:hAnsi="Lato"/>
                <w:b/>
              </w:rPr>
              <w:t>mgr inż. Wojciech Jędrzejczyk</w:t>
            </w:r>
          </w:p>
          <w:p w14:paraId="21A1429A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sz w:val="20"/>
                <w:szCs w:val="20"/>
              </w:rPr>
            </w:pPr>
            <w:r w:rsidRPr="00D26414">
              <w:rPr>
                <w:rFonts w:ascii="Lato" w:hAnsi="Lato"/>
                <w:b/>
              </w:rPr>
              <w:t>LOD/1795/POOS/11</w:t>
            </w:r>
          </w:p>
          <w:p w14:paraId="4284DFD8" w14:textId="77777777" w:rsidR="003B03C8" w:rsidRPr="00D26414" w:rsidRDefault="003B03C8" w:rsidP="00462AAD">
            <w:pPr>
              <w:pStyle w:val="Standard"/>
              <w:jc w:val="center"/>
              <w:rPr>
                <w:rFonts w:ascii="Lato" w:hAnsi="Lato"/>
                <w:b/>
                <w:sz w:val="20"/>
                <w:szCs w:val="20"/>
              </w:rPr>
            </w:pPr>
            <w:r w:rsidRPr="00D26414">
              <w:rPr>
                <w:rFonts w:ascii="Lato" w:hAnsi="Lato"/>
                <w:sz w:val="20"/>
                <w:szCs w:val="20"/>
              </w:rPr>
              <w:t>upr. budowlane do projektowania bez ograniczeń w specjalności instalacyjnej w zakresie sieci, instalacji i urządzeń cieplnych, wentylacyjnych, gazowych, wodociągowych i kanalizacyjnych</w:t>
            </w:r>
          </w:p>
        </w:tc>
        <w:tc>
          <w:tcPr>
            <w:tcW w:w="163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</w:tcPr>
          <w:p w14:paraId="7E8C2965" w14:textId="77777777" w:rsidR="003B03C8" w:rsidRPr="00D26414" w:rsidRDefault="003B03C8" w:rsidP="00462AAD">
            <w:pPr>
              <w:pStyle w:val="Standard"/>
              <w:snapToGrid w:val="0"/>
              <w:jc w:val="center"/>
              <w:rPr>
                <w:rFonts w:ascii="Lato" w:hAnsi="Lato"/>
                <w:b/>
                <w:sz w:val="20"/>
                <w:szCs w:val="20"/>
              </w:rPr>
            </w:pPr>
          </w:p>
          <w:p w14:paraId="621D1647" w14:textId="77777777" w:rsidR="003B03C8" w:rsidRPr="00D26414" w:rsidRDefault="003B03C8" w:rsidP="00462AAD">
            <w:pPr>
              <w:pStyle w:val="Standard"/>
              <w:rPr>
                <w:rFonts w:ascii="Lato" w:hAnsi="Lato"/>
                <w:b/>
                <w:sz w:val="20"/>
                <w:szCs w:val="20"/>
              </w:rPr>
            </w:pPr>
          </w:p>
          <w:p w14:paraId="10EC951C" w14:textId="610721DD" w:rsidR="003B03C8" w:rsidRPr="00D26414" w:rsidRDefault="00011B98" w:rsidP="00462AAD">
            <w:pPr>
              <w:pStyle w:val="Standard"/>
              <w:jc w:val="center"/>
              <w:rPr>
                <w:rFonts w:ascii="Lato" w:hAnsi="Lato"/>
              </w:rPr>
            </w:pPr>
            <w:r>
              <w:rPr>
                <w:rFonts w:ascii="Lato" w:hAnsi="Lato"/>
                <w:b/>
                <w:sz w:val="28"/>
                <w:szCs w:val="28"/>
              </w:rPr>
              <w:t>X</w:t>
            </w:r>
            <w:r w:rsidR="003B03C8" w:rsidRPr="00D26414">
              <w:rPr>
                <w:rFonts w:ascii="Lato" w:hAnsi="Lato"/>
                <w:b/>
                <w:sz w:val="28"/>
                <w:szCs w:val="28"/>
              </w:rPr>
              <w:t xml:space="preserve"> 202</w:t>
            </w:r>
            <w:r w:rsidR="003B03C8">
              <w:rPr>
                <w:rFonts w:ascii="Lato" w:hAnsi="Lato"/>
                <w:b/>
                <w:sz w:val="28"/>
                <w:szCs w:val="28"/>
              </w:rPr>
              <w:t>3</w:t>
            </w:r>
          </w:p>
        </w:tc>
      </w:tr>
    </w:tbl>
    <w:p w14:paraId="49BE120F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1BC7944E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5291396B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2854A9D8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5304937E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719B224F" w14:textId="77777777" w:rsidR="009261D2" w:rsidRPr="00D26414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177B0F9A" w14:textId="77777777" w:rsidR="009261D2" w:rsidRDefault="009261D2" w:rsidP="00D4010C">
      <w:pPr>
        <w:rPr>
          <w:rFonts w:ascii="Lato" w:hAnsi="Lato"/>
          <w:b/>
          <w:bCs/>
          <w:sz w:val="48"/>
          <w:szCs w:val="48"/>
        </w:rPr>
      </w:pPr>
    </w:p>
    <w:p w14:paraId="6712322D" w14:textId="77AFA9F6" w:rsidR="009261D2" w:rsidRDefault="009261D2" w:rsidP="009261D2">
      <w:pPr>
        <w:jc w:val="center"/>
        <w:rPr>
          <w:rFonts w:ascii="Lato" w:hAnsi="Lato"/>
          <w:b/>
          <w:bCs/>
          <w:sz w:val="48"/>
          <w:szCs w:val="48"/>
        </w:rPr>
      </w:pPr>
    </w:p>
    <w:p w14:paraId="0898A7B4" w14:textId="77777777" w:rsidR="009261D2" w:rsidRPr="00D26414" w:rsidRDefault="009261D2" w:rsidP="003B03C8">
      <w:pPr>
        <w:rPr>
          <w:rFonts w:ascii="Lato" w:hAnsi="Lato"/>
          <w:b/>
          <w:bCs/>
          <w:sz w:val="48"/>
          <w:szCs w:val="48"/>
        </w:rPr>
      </w:pPr>
    </w:p>
    <w:p w14:paraId="63664967" w14:textId="548892D8" w:rsidR="009261D2" w:rsidRPr="009261D2" w:rsidRDefault="009261D2" w:rsidP="009261D2">
      <w:pPr>
        <w:pStyle w:val="Akapitzlist"/>
        <w:numPr>
          <w:ilvl w:val="0"/>
          <w:numId w:val="24"/>
        </w:numPr>
        <w:jc w:val="center"/>
        <w:rPr>
          <w:rFonts w:ascii="Lato" w:hAnsi="Lato"/>
          <w:b/>
          <w:bCs/>
          <w:sz w:val="56"/>
          <w:szCs w:val="56"/>
        </w:rPr>
      </w:pPr>
      <w:r w:rsidRPr="009261D2">
        <w:rPr>
          <w:rFonts w:ascii="Lato" w:hAnsi="Lato"/>
          <w:b/>
          <w:bCs/>
          <w:sz w:val="56"/>
          <w:szCs w:val="56"/>
        </w:rPr>
        <w:t>Część opisowa</w:t>
      </w:r>
    </w:p>
    <w:p w14:paraId="6955898B" w14:textId="0283874D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0AEA5890" w14:textId="5B5439A5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49345BA7" w14:textId="78ACF5B9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1E5BB52B" w14:textId="3F41E8F2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5E9259D7" w14:textId="2F8D6359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5E2929CB" w14:textId="6C353021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4F844498" w14:textId="2048568F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122D6F8A" w14:textId="741CAE76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0B5DE0F4" w14:textId="2B8B9C53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25F8F206" w14:textId="5A6989CC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1DD84B1A" w14:textId="0DC5DED1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7B01BE81" w14:textId="0CF65F1D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166921ED" w14:textId="77777777" w:rsidR="00D4010C" w:rsidRDefault="00D4010C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77EF8620" w14:textId="77777777" w:rsidR="00D4010C" w:rsidRDefault="00D4010C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0CEF2C5B" w14:textId="77777777" w:rsidR="00D4010C" w:rsidRDefault="00D4010C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6D1DB388" w14:textId="77777777" w:rsidR="00D4010C" w:rsidRDefault="00D4010C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62ABA5F0" w14:textId="6E09D02F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09849FC7" w14:textId="3FF23CC8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4B1293EE" w14:textId="22C1F20C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056F6F02" w14:textId="1F025F7E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39162E5B" w14:textId="22FD1AC6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15FEA944" w14:textId="77777777" w:rsidR="003B03C8" w:rsidRDefault="003B03C8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62F8DCDE" w14:textId="003E20AC" w:rsidR="009261D2" w:rsidRDefault="009261D2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</w:p>
    <w:p w14:paraId="171F3796" w14:textId="72A2C467" w:rsidR="007E7FE7" w:rsidRPr="00D0708B" w:rsidRDefault="00D0708B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  <w:r w:rsidRPr="00D0708B">
        <w:rPr>
          <w:rFonts w:ascii="Lato" w:hAnsi="Lato" w:cs="Arial"/>
          <w:b/>
          <w:bCs/>
          <w:sz w:val="20"/>
          <w:szCs w:val="20"/>
        </w:rPr>
        <w:lastRenderedPageBreak/>
        <w:t>1. PODSTAWA OPRACOWANIA</w:t>
      </w:r>
    </w:p>
    <w:p w14:paraId="23A42E97" w14:textId="77777777" w:rsidR="007E7FE7" w:rsidRPr="00BC1FAD" w:rsidRDefault="007E7FE7" w:rsidP="00342AC4">
      <w:pPr>
        <w:numPr>
          <w:ilvl w:val="1"/>
          <w:numId w:val="5"/>
        </w:numPr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 xml:space="preserve">Ramowy program użytkowy - wytyczne od Inwestora. </w:t>
      </w:r>
    </w:p>
    <w:p w14:paraId="6C9C1A10" w14:textId="77777777" w:rsidR="007E7FE7" w:rsidRPr="00BC1FAD" w:rsidRDefault="007E7FE7" w:rsidP="00342AC4">
      <w:pPr>
        <w:numPr>
          <w:ilvl w:val="1"/>
          <w:numId w:val="5"/>
        </w:numPr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Mapa sytuacyjno-wysokościowa w skali 1:500 z geodezyjną inwentaryzacją</w:t>
      </w:r>
    </w:p>
    <w:p w14:paraId="3BA0D565" w14:textId="18973C11" w:rsidR="00C54E9E" w:rsidRPr="00666575" w:rsidRDefault="007E7FE7" w:rsidP="00666575">
      <w:pPr>
        <w:numPr>
          <w:ilvl w:val="1"/>
          <w:numId w:val="5"/>
        </w:numPr>
        <w:spacing w:line="360" w:lineRule="auto"/>
        <w:jc w:val="both"/>
        <w:rPr>
          <w:rFonts w:ascii="Lato" w:hAnsi="Lato" w:cs="Arial"/>
          <w:color w:val="000000" w:themeColor="text1"/>
          <w:sz w:val="20"/>
          <w:szCs w:val="20"/>
        </w:rPr>
      </w:pPr>
      <w:r w:rsidRPr="00EB0F20">
        <w:rPr>
          <w:rFonts w:ascii="Lato" w:hAnsi="Lato" w:cs="Arial"/>
          <w:color w:val="000000" w:themeColor="text1"/>
          <w:sz w:val="20"/>
          <w:szCs w:val="20"/>
        </w:rPr>
        <w:t xml:space="preserve">Warunki techniczne </w:t>
      </w:r>
      <w:r w:rsidR="0010622B" w:rsidRPr="00EB0F20">
        <w:rPr>
          <w:rFonts w:ascii="Lato" w:hAnsi="Lato" w:cs="Arial"/>
          <w:color w:val="000000" w:themeColor="text1"/>
          <w:sz w:val="20"/>
          <w:szCs w:val="20"/>
        </w:rPr>
        <w:t xml:space="preserve">włączenia do sieci </w:t>
      </w:r>
      <w:r w:rsidR="00A3296E" w:rsidRPr="00EB0F20">
        <w:rPr>
          <w:rFonts w:ascii="Lato" w:hAnsi="Lato" w:cs="Arial"/>
          <w:color w:val="000000" w:themeColor="text1"/>
          <w:sz w:val="20"/>
          <w:szCs w:val="20"/>
        </w:rPr>
        <w:t>wod-kan wydane przez</w:t>
      </w:r>
      <w:r w:rsidR="00666575">
        <w:rPr>
          <w:rFonts w:ascii="Lato" w:hAnsi="Lato" w:cs="Arial"/>
          <w:color w:val="000000" w:themeColor="text1"/>
          <w:sz w:val="20"/>
          <w:szCs w:val="20"/>
        </w:rPr>
        <w:t xml:space="preserve"> </w:t>
      </w:r>
      <w:r w:rsidR="00A07626">
        <w:rPr>
          <w:rFonts w:ascii="Lato" w:hAnsi="Lato" w:cs="Arial"/>
          <w:color w:val="000000" w:themeColor="text1"/>
          <w:sz w:val="20"/>
          <w:szCs w:val="20"/>
        </w:rPr>
        <w:t>MP</w:t>
      </w:r>
      <w:r w:rsidR="00666575" w:rsidRPr="00666575">
        <w:rPr>
          <w:rFonts w:ascii="Lato" w:hAnsi="Lato" w:cs="Arial"/>
          <w:color w:val="000000" w:themeColor="text1"/>
          <w:sz w:val="20"/>
          <w:szCs w:val="20"/>
        </w:rPr>
        <w:t>WiK</w:t>
      </w:r>
      <w:r w:rsidR="00EB0F20" w:rsidRPr="00666575">
        <w:rPr>
          <w:rFonts w:ascii="Lato" w:hAnsi="Lato" w:cs="Arial"/>
          <w:color w:val="000000" w:themeColor="text1"/>
          <w:sz w:val="20"/>
          <w:szCs w:val="20"/>
        </w:rPr>
        <w:t xml:space="preserve"> w</w:t>
      </w:r>
      <w:r w:rsidR="00A07626">
        <w:rPr>
          <w:rFonts w:ascii="Lato" w:hAnsi="Lato" w:cs="Arial"/>
          <w:color w:val="000000" w:themeColor="text1"/>
          <w:sz w:val="20"/>
          <w:szCs w:val="20"/>
        </w:rPr>
        <w:t>e</w:t>
      </w:r>
      <w:r w:rsidR="00EB0F20" w:rsidRPr="00666575">
        <w:rPr>
          <w:rFonts w:ascii="Lato" w:hAnsi="Lato" w:cs="Arial"/>
          <w:color w:val="000000" w:themeColor="text1"/>
          <w:sz w:val="20"/>
          <w:szCs w:val="20"/>
        </w:rPr>
        <w:t xml:space="preserve"> </w:t>
      </w:r>
      <w:r w:rsidR="00A07626">
        <w:rPr>
          <w:rFonts w:ascii="Lato" w:hAnsi="Lato" w:cs="Arial"/>
          <w:color w:val="000000" w:themeColor="text1"/>
          <w:sz w:val="20"/>
          <w:szCs w:val="20"/>
        </w:rPr>
        <w:t>Włocławku</w:t>
      </w:r>
    </w:p>
    <w:p w14:paraId="242747A7" w14:textId="77777777" w:rsidR="007E7FE7" w:rsidRPr="00C54E9E" w:rsidRDefault="007E7FE7" w:rsidP="00342AC4">
      <w:pPr>
        <w:numPr>
          <w:ilvl w:val="1"/>
          <w:numId w:val="5"/>
        </w:numPr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C54E9E">
        <w:rPr>
          <w:rFonts w:ascii="Lato" w:hAnsi="Lato" w:cs="Arial"/>
          <w:sz w:val="20"/>
          <w:szCs w:val="20"/>
        </w:rPr>
        <w:t>Informacje techniczne od producentów i dostawców materiałów branży sanitarnej</w:t>
      </w:r>
    </w:p>
    <w:p w14:paraId="11F4A1D8" w14:textId="71A2BCDD" w:rsidR="007E7FE7" w:rsidRPr="00BC1FAD" w:rsidRDefault="007E7FE7" w:rsidP="00342AC4">
      <w:pPr>
        <w:numPr>
          <w:ilvl w:val="1"/>
          <w:numId w:val="5"/>
        </w:numPr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Aktualne przepisy i normy</w:t>
      </w:r>
      <w:r w:rsidR="00EB0F20">
        <w:rPr>
          <w:rFonts w:ascii="Lato" w:hAnsi="Lato" w:cs="Arial"/>
          <w:sz w:val="20"/>
          <w:szCs w:val="20"/>
        </w:rPr>
        <w:t>.</w:t>
      </w:r>
    </w:p>
    <w:p w14:paraId="70F19C94" w14:textId="77777777" w:rsidR="007E7FE7" w:rsidRDefault="007E7FE7" w:rsidP="007E7FE7">
      <w:pPr>
        <w:numPr>
          <w:ilvl w:val="1"/>
          <w:numId w:val="5"/>
        </w:numPr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Wizja lokalna w terenie</w:t>
      </w:r>
    </w:p>
    <w:p w14:paraId="0010D40E" w14:textId="77777777" w:rsidR="00D0708B" w:rsidRPr="00BC1FAD" w:rsidRDefault="00D0708B" w:rsidP="00D0708B">
      <w:pPr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20A3BAFC" w14:textId="77777777" w:rsidR="007E7FE7" w:rsidRPr="00D0708B" w:rsidRDefault="007E7FE7" w:rsidP="007E7FE7">
      <w:pPr>
        <w:spacing w:line="360" w:lineRule="auto"/>
        <w:rPr>
          <w:rFonts w:ascii="Lato" w:hAnsi="Lato" w:cs="Arial"/>
          <w:b/>
          <w:bCs/>
          <w:sz w:val="20"/>
          <w:szCs w:val="20"/>
        </w:rPr>
      </w:pPr>
      <w:r w:rsidRPr="00D0708B">
        <w:rPr>
          <w:rFonts w:ascii="Lato" w:hAnsi="Lato" w:cs="Arial"/>
          <w:b/>
          <w:bCs/>
          <w:sz w:val="20"/>
          <w:szCs w:val="20"/>
        </w:rPr>
        <w:t>2. Zakres opracowania</w:t>
      </w:r>
    </w:p>
    <w:p w14:paraId="44491B3B" w14:textId="7FDE23B0" w:rsidR="0014216D" w:rsidRPr="007001C5" w:rsidRDefault="007B0547" w:rsidP="007001C5">
      <w:pPr>
        <w:autoSpaceDE w:val="0"/>
        <w:autoSpaceDN w:val="0"/>
        <w:adjustRightInd w:val="0"/>
        <w:spacing w:line="360" w:lineRule="auto"/>
        <w:ind w:firstLine="708"/>
        <w:rPr>
          <w:rFonts w:ascii="Lato" w:hAnsi="Lato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</w:r>
      <w:r w:rsidR="00055F96" w:rsidRPr="00BC1FAD">
        <w:rPr>
          <w:rFonts w:ascii="Lato" w:hAnsi="Lato"/>
          <w:sz w:val="20"/>
          <w:szCs w:val="20"/>
        </w:rPr>
        <w:t>Niniejsze opracowanie obejmuje swoim zakresem wykonanie budowy infrastruktury technicznej związanej z funkcjonowaniem projektow</w:t>
      </w:r>
      <w:r w:rsidR="00C01CB0">
        <w:rPr>
          <w:rFonts w:ascii="Lato" w:hAnsi="Lato"/>
          <w:sz w:val="20"/>
          <w:szCs w:val="20"/>
        </w:rPr>
        <w:t>anego</w:t>
      </w:r>
      <w:r w:rsidR="00124326">
        <w:rPr>
          <w:rFonts w:ascii="Lato" w:hAnsi="Lato"/>
          <w:sz w:val="20"/>
          <w:szCs w:val="20"/>
        </w:rPr>
        <w:t xml:space="preserve"> </w:t>
      </w:r>
      <w:r w:rsidR="00A9591F" w:rsidRPr="00A9591F">
        <w:rPr>
          <w:rFonts w:ascii="Lato" w:hAnsi="Lato"/>
          <w:sz w:val="20"/>
          <w:szCs w:val="20"/>
        </w:rPr>
        <w:t>budynk</w:t>
      </w:r>
      <w:r w:rsidR="00C01CB0">
        <w:rPr>
          <w:rFonts w:ascii="Lato" w:hAnsi="Lato"/>
          <w:sz w:val="20"/>
          <w:szCs w:val="20"/>
        </w:rPr>
        <w:t>u</w:t>
      </w:r>
      <w:r w:rsidR="00A9591F" w:rsidRPr="00A9591F">
        <w:rPr>
          <w:rFonts w:ascii="Lato" w:hAnsi="Lato"/>
          <w:sz w:val="20"/>
          <w:szCs w:val="20"/>
        </w:rPr>
        <w:t xml:space="preserve"> mieszkal</w:t>
      </w:r>
      <w:r w:rsidR="00C01CB0">
        <w:rPr>
          <w:rFonts w:ascii="Lato" w:hAnsi="Lato"/>
          <w:sz w:val="20"/>
          <w:szCs w:val="20"/>
        </w:rPr>
        <w:t>nego</w:t>
      </w:r>
      <w:r w:rsidR="00A9591F" w:rsidRPr="00A9591F">
        <w:rPr>
          <w:rFonts w:ascii="Lato" w:hAnsi="Lato"/>
          <w:sz w:val="20"/>
          <w:szCs w:val="20"/>
        </w:rPr>
        <w:t xml:space="preserve"> wielorodzinn</w:t>
      </w:r>
      <w:r w:rsidR="00C01CB0">
        <w:rPr>
          <w:rFonts w:ascii="Lato" w:hAnsi="Lato"/>
          <w:sz w:val="20"/>
          <w:szCs w:val="20"/>
        </w:rPr>
        <w:t>ego</w:t>
      </w:r>
      <w:r w:rsidR="00C54E9E">
        <w:rPr>
          <w:rFonts w:ascii="Lato" w:hAnsi="Lato"/>
          <w:sz w:val="20"/>
          <w:szCs w:val="20"/>
        </w:rPr>
        <w:t xml:space="preserve"> </w:t>
      </w:r>
      <w:r w:rsidR="00255AA7" w:rsidRPr="007001C5">
        <w:rPr>
          <w:rFonts w:ascii="Lato" w:hAnsi="Lato"/>
          <w:sz w:val="20"/>
          <w:szCs w:val="20"/>
        </w:rPr>
        <w:t xml:space="preserve">w </w:t>
      </w:r>
      <w:r w:rsidR="00C54E9E">
        <w:rPr>
          <w:rFonts w:ascii="Lato" w:hAnsi="Lato"/>
          <w:sz w:val="20"/>
          <w:szCs w:val="20"/>
        </w:rPr>
        <w:t xml:space="preserve">miejscowości </w:t>
      </w:r>
      <w:r w:rsidR="00C01CB0">
        <w:rPr>
          <w:rFonts w:ascii="Lato" w:hAnsi="Lato"/>
          <w:sz w:val="20"/>
          <w:szCs w:val="20"/>
        </w:rPr>
        <w:t>Orzysz</w:t>
      </w:r>
      <w:r w:rsidR="00A9591F" w:rsidRPr="00A9591F">
        <w:rPr>
          <w:rFonts w:ascii="Lato" w:hAnsi="Lato"/>
          <w:sz w:val="20"/>
          <w:szCs w:val="20"/>
        </w:rPr>
        <w:t>,</w:t>
      </w:r>
      <w:r w:rsidR="004D5293">
        <w:rPr>
          <w:rFonts w:ascii="Lato" w:hAnsi="Lato"/>
          <w:sz w:val="20"/>
          <w:szCs w:val="20"/>
        </w:rPr>
        <w:t xml:space="preserve"> </w:t>
      </w:r>
      <w:r w:rsidR="00A9591F" w:rsidRPr="00A9591F">
        <w:rPr>
          <w:rFonts w:ascii="Lato" w:hAnsi="Lato"/>
          <w:sz w:val="20"/>
          <w:szCs w:val="20"/>
        </w:rPr>
        <w:t xml:space="preserve">ul. </w:t>
      </w:r>
      <w:r w:rsidR="00C01CB0">
        <w:rPr>
          <w:rFonts w:ascii="Lato" w:hAnsi="Lato"/>
          <w:sz w:val="20"/>
          <w:szCs w:val="20"/>
        </w:rPr>
        <w:t>Ełcka</w:t>
      </w:r>
      <w:r w:rsidR="00A9591F" w:rsidRPr="00A9591F">
        <w:rPr>
          <w:rFonts w:ascii="Lato" w:hAnsi="Lato"/>
          <w:sz w:val="20"/>
          <w:szCs w:val="20"/>
        </w:rPr>
        <w:t xml:space="preserve">, </w:t>
      </w:r>
      <w:r w:rsidR="00C01CB0">
        <w:rPr>
          <w:rFonts w:ascii="Lato" w:hAnsi="Lato"/>
          <w:sz w:val="20"/>
          <w:szCs w:val="20"/>
        </w:rPr>
        <w:t>12</w:t>
      </w:r>
      <w:r w:rsidR="00A9591F" w:rsidRPr="00A9591F">
        <w:rPr>
          <w:rFonts w:ascii="Lato" w:hAnsi="Lato"/>
          <w:sz w:val="20"/>
          <w:szCs w:val="20"/>
        </w:rPr>
        <w:t>-</w:t>
      </w:r>
      <w:r w:rsidR="00C01CB0">
        <w:rPr>
          <w:rFonts w:ascii="Lato" w:hAnsi="Lato"/>
          <w:sz w:val="20"/>
          <w:szCs w:val="20"/>
        </w:rPr>
        <w:t>250</w:t>
      </w:r>
      <w:r w:rsidR="00A9591F" w:rsidRPr="00A9591F">
        <w:rPr>
          <w:rFonts w:ascii="Lato" w:hAnsi="Lato"/>
          <w:sz w:val="20"/>
          <w:szCs w:val="20"/>
        </w:rPr>
        <w:t xml:space="preserve"> </w:t>
      </w:r>
      <w:r w:rsidR="00C01CB0">
        <w:rPr>
          <w:rFonts w:ascii="Lato" w:hAnsi="Lato"/>
          <w:sz w:val="20"/>
          <w:szCs w:val="20"/>
        </w:rPr>
        <w:t>Orzysz</w:t>
      </w:r>
      <w:r w:rsidR="00255AA7" w:rsidRPr="007001C5">
        <w:rPr>
          <w:rFonts w:ascii="Lato" w:hAnsi="Lato"/>
          <w:sz w:val="20"/>
          <w:szCs w:val="20"/>
        </w:rPr>
        <w:t xml:space="preserve"> </w:t>
      </w:r>
      <w:r w:rsidR="00055F96" w:rsidRPr="00BC1FAD">
        <w:rPr>
          <w:rFonts w:ascii="Lato" w:hAnsi="Lato"/>
          <w:sz w:val="20"/>
          <w:szCs w:val="20"/>
        </w:rPr>
        <w:t xml:space="preserve">tj. budowy </w:t>
      </w:r>
      <w:r w:rsidR="00B721DE">
        <w:rPr>
          <w:rFonts w:ascii="Lato" w:hAnsi="Lato"/>
          <w:sz w:val="20"/>
          <w:szCs w:val="20"/>
        </w:rPr>
        <w:t>przyłączy</w:t>
      </w:r>
      <w:r w:rsidR="00055F96" w:rsidRPr="00BC1FAD">
        <w:rPr>
          <w:rFonts w:ascii="Lato" w:hAnsi="Lato"/>
          <w:sz w:val="20"/>
          <w:szCs w:val="20"/>
        </w:rPr>
        <w:t xml:space="preserve"> wodociągow</w:t>
      </w:r>
      <w:r w:rsidR="00B721DE">
        <w:rPr>
          <w:rFonts w:ascii="Lato" w:hAnsi="Lato"/>
          <w:sz w:val="20"/>
          <w:szCs w:val="20"/>
        </w:rPr>
        <w:t>ego</w:t>
      </w:r>
      <w:r w:rsidR="00CF2ED6">
        <w:rPr>
          <w:rFonts w:ascii="Lato" w:hAnsi="Lato"/>
          <w:sz w:val="20"/>
          <w:szCs w:val="20"/>
        </w:rPr>
        <w:t xml:space="preserve"> oraz</w:t>
      </w:r>
      <w:r w:rsidR="00C54E9E">
        <w:rPr>
          <w:rFonts w:ascii="Lato" w:hAnsi="Lato"/>
          <w:sz w:val="20"/>
          <w:szCs w:val="20"/>
        </w:rPr>
        <w:t xml:space="preserve"> </w:t>
      </w:r>
      <w:r w:rsidR="00055F96" w:rsidRPr="00BC1FAD">
        <w:rPr>
          <w:rFonts w:ascii="Lato" w:hAnsi="Lato"/>
          <w:sz w:val="20"/>
          <w:szCs w:val="20"/>
        </w:rPr>
        <w:t>kanalizacji sanitarnej</w:t>
      </w:r>
      <w:r w:rsidR="00C01CB0">
        <w:rPr>
          <w:rFonts w:ascii="Lato" w:hAnsi="Lato"/>
          <w:sz w:val="20"/>
          <w:szCs w:val="20"/>
        </w:rPr>
        <w:t xml:space="preserve"> i deszczowej</w:t>
      </w:r>
      <w:r w:rsidR="00CF2ED6">
        <w:rPr>
          <w:rFonts w:ascii="Lato" w:hAnsi="Lato"/>
          <w:sz w:val="20"/>
          <w:szCs w:val="20"/>
        </w:rPr>
        <w:t>.</w:t>
      </w:r>
    </w:p>
    <w:p w14:paraId="43A68B10" w14:textId="77777777" w:rsidR="0014216D" w:rsidRPr="00BC1FAD" w:rsidRDefault="0014216D" w:rsidP="0014216D">
      <w:pPr>
        <w:autoSpaceDE w:val="0"/>
        <w:autoSpaceDN w:val="0"/>
        <w:adjustRightInd w:val="0"/>
        <w:spacing w:line="276" w:lineRule="auto"/>
        <w:jc w:val="both"/>
        <w:rPr>
          <w:rFonts w:ascii="Lato" w:hAnsi="Lato" w:cs="Arial"/>
          <w:sz w:val="20"/>
          <w:szCs w:val="20"/>
        </w:rPr>
      </w:pPr>
    </w:p>
    <w:p w14:paraId="6731BC7A" w14:textId="77777777" w:rsidR="001804D0" w:rsidRPr="00D0708B" w:rsidRDefault="007E7FE7" w:rsidP="0014216D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sz w:val="20"/>
          <w:szCs w:val="20"/>
        </w:rPr>
      </w:pPr>
      <w:r w:rsidRPr="00D0708B">
        <w:rPr>
          <w:rFonts w:ascii="Lato" w:hAnsi="Lato" w:cs="Arial"/>
          <w:b/>
          <w:sz w:val="20"/>
          <w:szCs w:val="20"/>
        </w:rPr>
        <w:t xml:space="preserve">3. Lokalizacja obiektów </w:t>
      </w:r>
    </w:p>
    <w:p w14:paraId="09053767" w14:textId="028A9373" w:rsidR="00702F69" w:rsidRDefault="00514060" w:rsidP="00714129">
      <w:pPr>
        <w:autoSpaceDE w:val="0"/>
        <w:autoSpaceDN w:val="0"/>
        <w:adjustRightInd w:val="0"/>
        <w:spacing w:line="360" w:lineRule="auto"/>
        <w:ind w:firstLine="708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ab/>
      </w:r>
      <w:r w:rsidR="00055F96" w:rsidRPr="00BC1FAD">
        <w:rPr>
          <w:rFonts w:ascii="Lato" w:hAnsi="Lato"/>
          <w:sz w:val="20"/>
          <w:szCs w:val="20"/>
        </w:rPr>
        <w:t xml:space="preserve">Projektowana budowa </w:t>
      </w:r>
      <w:r w:rsidR="00B721DE">
        <w:rPr>
          <w:rFonts w:ascii="Lato" w:hAnsi="Lato"/>
          <w:sz w:val="20"/>
          <w:szCs w:val="20"/>
        </w:rPr>
        <w:t>przyłączy</w:t>
      </w:r>
      <w:r w:rsidR="00255AA7" w:rsidRPr="00BC1FAD">
        <w:rPr>
          <w:rFonts w:ascii="Lato" w:hAnsi="Lato"/>
          <w:sz w:val="20"/>
          <w:szCs w:val="20"/>
        </w:rPr>
        <w:t xml:space="preserve"> wodociągow</w:t>
      </w:r>
      <w:r w:rsidR="00B721DE">
        <w:rPr>
          <w:rFonts w:ascii="Lato" w:hAnsi="Lato"/>
          <w:sz w:val="20"/>
          <w:szCs w:val="20"/>
        </w:rPr>
        <w:t>ego</w:t>
      </w:r>
      <w:r w:rsidR="00895951">
        <w:rPr>
          <w:rFonts w:ascii="Lato" w:hAnsi="Lato"/>
          <w:sz w:val="20"/>
          <w:szCs w:val="20"/>
        </w:rPr>
        <w:t xml:space="preserve"> oraz</w:t>
      </w:r>
      <w:r w:rsidR="00C54E9E">
        <w:rPr>
          <w:rFonts w:ascii="Lato" w:hAnsi="Lato"/>
          <w:sz w:val="20"/>
          <w:szCs w:val="20"/>
        </w:rPr>
        <w:t xml:space="preserve"> </w:t>
      </w:r>
      <w:r w:rsidR="00255AA7" w:rsidRPr="00BC1FAD">
        <w:rPr>
          <w:rFonts w:ascii="Lato" w:hAnsi="Lato"/>
          <w:sz w:val="20"/>
          <w:szCs w:val="20"/>
        </w:rPr>
        <w:t>kanalizacji sanitarnej</w:t>
      </w:r>
      <w:r w:rsidR="00E945B1">
        <w:rPr>
          <w:rFonts w:ascii="Lato" w:hAnsi="Lato"/>
          <w:sz w:val="20"/>
          <w:szCs w:val="20"/>
        </w:rPr>
        <w:t xml:space="preserve"> i deszczowej</w:t>
      </w:r>
      <w:r w:rsidR="00125716">
        <w:rPr>
          <w:rFonts w:ascii="Lato" w:hAnsi="Lato"/>
          <w:sz w:val="20"/>
          <w:szCs w:val="20"/>
        </w:rPr>
        <w:t xml:space="preserve"> </w:t>
      </w:r>
      <w:r w:rsidR="00055F96" w:rsidRPr="00BC1FAD">
        <w:rPr>
          <w:rFonts w:ascii="Lato" w:hAnsi="Lato"/>
          <w:sz w:val="20"/>
          <w:szCs w:val="20"/>
        </w:rPr>
        <w:t xml:space="preserve">zlokalizowana jest na </w:t>
      </w:r>
      <w:r w:rsidR="00D5181D" w:rsidRPr="00D5181D">
        <w:rPr>
          <w:rFonts w:ascii="Lato" w:hAnsi="Lato"/>
          <w:sz w:val="20"/>
          <w:szCs w:val="20"/>
        </w:rPr>
        <w:t>dz. nr ew.</w:t>
      </w:r>
      <w:bookmarkStart w:id="4" w:name="_Hlk157430131"/>
      <w:r w:rsidR="00E945B1">
        <w:rPr>
          <w:rFonts w:ascii="Lato" w:hAnsi="Lato"/>
          <w:sz w:val="20"/>
          <w:szCs w:val="20"/>
        </w:rPr>
        <w:t xml:space="preserve"> 203/2, 203/3 (dr), 204/40</w:t>
      </w:r>
      <w:r w:rsidR="00D5181D" w:rsidRPr="00D5181D">
        <w:rPr>
          <w:rFonts w:ascii="Lato" w:hAnsi="Lato"/>
          <w:sz w:val="20"/>
          <w:szCs w:val="20"/>
        </w:rPr>
        <w:t xml:space="preserve">, </w:t>
      </w:r>
      <w:proofErr w:type="spellStart"/>
      <w:r w:rsidR="00D5181D" w:rsidRPr="00D5181D">
        <w:rPr>
          <w:rFonts w:ascii="Lato" w:hAnsi="Lato"/>
          <w:sz w:val="20"/>
          <w:szCs w:val="20"/>
        </w:rPr>
        <w:t>obr</w:t>
      </w:r>
      <w:proofErr w:type="spellEnd"/>
      <w:r w:rsidR="00D5181D" w:rsidRPr="00D5181D">
        <w:rPr>
          <w:rFonts w:ascii="Lato" w:hAnsi="Lato"/>
          <w:sz w:val="20"/>
          <w:szCs w:val="20"/>
        </w:rPr>
        <w:t xml:space="preserve">. </w:t>
      </w:r>
      <w:r w:rsidR="00E945B1">
        <w:rPr>
          <w:rFonts w:ascii="Lato" w:hAnsi="Lato"/>
          <w:sz w:val="20"/>
          <w:szCs w:val="20"/>
        </w:rPr>
        <w:t>0001</w:t>
      </w:r>
      <w:r w:rsidR="00D5181D" w:rsidRPr="00D5181D">
        <w:rPr>
          <w:rFonts w:ascii="Lato" w:hAnsi="Lato"/>
          <w:sz w:val="20"/>
          <w:szCs w:val="20"/>
        </w:rPr>
        <w:t xml:space="preserve"> </w:t>
      </w:r>
      <w:r w:rsidR="00E945B1">
        <w:rPr>
          <w:rFonts w:ascii="Lato" w:hAnsi="Lato"/>
          <w:sz w:val="20"/>
          <w:szCs w:val="20"/>
        </w:rPr>
        <w:t>Orzysz</w:t>
      </w:r>
      <w:r w:rsidR="00D5181D" w:rsidRPr="00D5181D">
        <w:rPr>
          <w:rFonts w:ascii="Lato" w:hAnsi="Lato"/>
          <w:sz w:val="20"/>
          <w:szCs w:val="20"/>
        </w:rPr>
        <w:t xml:space="preserve">, jednostka ewid. </w:t>
      </w:r>
      <w:r w:rsidR="00E945B1">
        <w:rPr>
          <w:rFonts w:ascii="Lato" w:hAnsi="Lato"/>
          <w:sz w:val="20"/>
          <w:szCs w:val="20"/>
        </w:rPr>
        <w:t>281602</w:t>
      </w:r>
      <w:r w:rsidR="00D5181D" w:rsidRPr="00D5181D">
        <w:rPr>
          <w:rFonts w:ascii="Lato" w:hAnsi="Lato"/>
          <w:sz w:val="20"/>
          <w:szCs w:val="20"/>
        </w:rPr>
        <w:t>_</w:t>
      </w:r>
      <w:r w:rsidR="00E945B1">
        <w:rPr>
          <w:rFonts w:ascii="Lato" w:hAnsi="Lato"/>
          <w:sz w:val="20"/>
          <w:szCs w:val="20"/>
        </w:rPr>
        <w:t>4</w:t>
      </w:r>
      <w:r w:rsidR="00D5181D" w:rsidRPr="00D5181D">
        <w:rPr>
          <w:rFonts w:ascii="Lato" w:hAnsi="Lato"/>
          <w:sz w:val="20"/>
          <w:szCs w:val="20"/>
        </w:rPr>
        <w:t>,</w:t>
      </w:r>
      <w:r w:rsidR="00E945B1">
        <w:rPr>
          <w:rFonts w:ascii="Lato" w:hAnsi="Lato"/>
          <w:sz w:val="20"/>
          <w:szCs w:val="20"/>
        </w:rPr>
        <w:t xml:space="preserve">           </w:t>
      </w:r>
      <w:r w:rsidR="00D5181D" w:rsidRPr="00D5181D">
        <w:rPr>
          <w:rFonts w:ascii="Lato" w:hAnsi="Lato"/>
          <w:sz w:val="20"/>
          <w:szCs w:val="20"/>
        </w:rPr>
        <w:t xml:space="preserve"> ul. </w:t>
      </w:r>
      <w:r w:rsidR="00E945B1">
        <w:rPr>
          <w:rFonts w:ascii="Lato" w:hAnsi="Lato"/>
          <w:sz w:val="20"/>
          <w:szCs w:val="20"/>
        </w:rPr>
        <w:t>Ełcka</w:t>
      </w:r>
      <w:r w:rsidR="00D5181D" w:rsidRPr="00D5181D">
        <w:rPr>
          <w:rFonts w:ascii="Lato" w:hAnsi="Lato"/>
          <w:sz w:val="20"/>
          <w:szCs w:val="20"/>
        </w:rPr>
        <w:t xml:space="preserve">, </w:t>
      </w:r>
      <w:r w:rsidR="00E945B1">
        <w:rPr>
          <w:rFonts w:ascii="Lato" w:hAnsi="Lato"/>
          <w:sz w:val="20"/>
          <w:szCs w:val="20"/>
        </w:rPr>
        <w:t>12</w:t>
      </w:r>
      <w:r w:rsidR="00D5181D" w:rsidRPr="00D5181D">
        <w:rPr>
          <w:rFonts w:ascii="Lato" w:hAnsi="Lato"/>
          <w:sz w:val="20"/>
          <w:szCs w:val="20"/>
        </w:rPr>
        <w:t>-</w:t>
      </w:r>
      <w:r w:rsidR="00E945B1">
        <w:rPr>
          <w:rFonts w:ascii="Lato" w:hAnsi="Lato"/>
          <w:sz w:val="20"/>
          <w:szCs w:val="20"/>
        </w:rPr>
        <w:t>250</w:t>
      </w:r>
      <w:r w:rsidR="00D5181D" w:rsidRPr="00D5181D">
        <w:rPr>
          <w:rFonts w:ascii="Lato" w:hAnsi="Lato"/>
          <w:sz w:val="20"/>
          <w:szCs w:val="20"/>
        </w:rPr>
        <w:t xml:space="preserve"> </w:t>
      </w:r>
      <w:r w:rsidR="00E945B1">
        <w:rPr>
          <w:rFonts w:ascii="Lato" w:hAnsi="Lato"/>
          <w:sz w:val="20"/>
          <w:szCs w:val="20"/>
        </w:rPr>
        <w:t>Orzysz</w:t>
      </w:r>
      <w:r w:rsidR="007001C5">
        <w:rPr>
          <w:rFonts w:ascii="Lato" w:hAnsi="Lato"/>
          <w:sz w:val="20"/>
          <w:szCs w:val="20"/>
        </w:rPr>
        <w:t>.</w:t>
      </w:r>
    </w:p>
    <w:bookmarkEnd w:id="4"/>
    <w:p w14:paraId="3EA55671" w14:textId="77777777" w:rsidR="00D92979" w:rsidRDefault="00E320D7" w:rsidP="00702F69">
      <w:pPr>
        <w:autoSpaceDE w:val="0"/>
        <w:autoSpaceDN w:val="0"/>
        <w:adjustRightInd w:val="0"/>
        <w:spacing w:line="360" w:lineRule="auto"/>
        <w:ind w:firstLine="709"/>
        <w:rPr>
          <w:rFonts w:ascii="Lato" w:hAnsi="Lato"/>
          <w:sz w:val="20"/>
          <w:szCs w:val="20"/>
        </w:rPr>
      </w:pPr>
      <w:r w:rsidRPr="00E320D7">
        <w:rPr>
          <w:rFonts w:ascii="Lato" w:hAnsi="Lato"/>
          <w:sz w:val="20"/>
          <w:szCs w:val="20"/>
        </w:rPr>
        <w:t>Miejscem włączenia, zasilenia</w:t>
      </w:r>
      <w:r w:rsidR="00E149AD">
        <w:rPr>
          <w:rFonts w:ascii="Lato" w:hAnsi="Lato"/>
          <w:sz w:val="20"/>
          <w:szCs w:val="20"/>
        </w:rPr>
        <w:t xml:space="preserve"> </w:t>
      </w:r>
      <w:r w:rsidR="00B721DE">
        <w:rPr>
          <w:rFonts w:ascii="Lato" w:hAnsi="Lato"/>
          <w:sz w:val="20"/>
          <w:szCs w:val="20"/>
        </w:rPr>
        <w:t>przyłącza wodociągowego</w:t>
      </w:r>
      <w:r w:rsidRPr="00E320D7">
        <w:rPr>
          <w:rFonts w:ascii="Lato" w:hAnsi="Lato"/>
          <w:sz w:val="20"/>
          <w:szCs w:val="20"/>
        </w:rPr>
        <w:t xml:space="preserve"> jest sieć wodociągowa</w:t>
      </w:r>
      <w:r w:rsidR="000A7EF0">
        <w:rPr>
          <w:rFonts w:ascii="Lato" w:hAnsi="Lato"/>
          <w:sz w:val="20"/>
          <w:szCs w:val="20"/>
        </w:rPr>
        <w:t xml:space="preserve"> </w:t>
      </w:r>
      <w:r w:rsidR="00D92979">
        <w:rPr>
          <w:rFonts w:ascii="Lato" w:hAnsi="Lato"/>
          <w:sz w:val="20"/>
          <w:szCs w:val="20"/>
        </w:rPr>
        <w:t xml:space="preserve">wo110 </w:t>
      </w:r>
      <w:r w:rsidR="0009351F">
        <w:rPr>
          <w:rFonts w:ascii="Lato" w:hAnsi="Lato"/>
          <w:sz w:val="20"/>
          <w:szCs w:val="20"/>
        </w:rPr>
        <w:t xml:space="preserve">usytuowana </w:t>
      </w:r>
      <w:r w:rsidR="001C563D">
        <w:rPr>
          <w:rFonts w:ascii="Lato" w:hAnsi="Lato"/>
          <w:sz w:val="20"/>
          <w:szCs w:val="20"/>
        </w:rPr>
        <w:t>na działce 2</w:t>
      </w:r>
      <w:r w:rsidR="007B01B4">
        <w:rPr>
          <w:rFonts w:ascii="Lato" w:hAnsi="Lato"/>
          <w:sz w:val="20"/>
          <w:szCs w:val="20"/>
        </w:rPr>
        <w:t>0</w:t>
      </w:r>
      <w:r w:rsidR="001C563D">
        <w:rPr>
          <w:rFonts w:ascii="Lato" w:hAnsi="Lato"/>
          <w:sz w:val="20"/>
          <w:szCs w:val="20"/>
        </w:rPr>
        <w:t>3</w:t>
      </w:r>
      <w:r w:rsidR="000A7EF0">
        <w:rPr>
          <w:rFonts w:ascii="Lato" w:hAnsi="Lato"/>
          <w:sz w:val="20"/>
          <w:szCs w:val="20"/>
        </w:rPr>
        <w:t>/</w:t>
      </w:r>
      <w:r w:rsidR="007B01B4">
        <w:rPr>
          <w:rFonts w:ascii="Lato" w:hAnsi="Lato"/>
          <w:sz w:val="20"/>
          <w:szCs w:val="20"/>
        </w:rPr>
        <w:t xml:space="preserve">3 </w:t>
      </w:r>
      <w:r w:rsidR="00063521">
        <w:rPr>
          <w:rFonts w:ascii="Lato" w:hAnsi="Lato"/>
          <w:sz w:val="20"/>
          <w:szCs w:val="20"/>
        </w:rPr>
        <w:t>(dr</w:t>
      </w:r>
      <w:r w:rsidR="000A7EF0">
        <w:rPr>
          <w:rFonts w:ascii="Lato" w:hAnsi="Lato"/>
          <w:sz w:val="20"/>
          <w:szCs w:val="20"/>
        </w:rPr>
        <w:t>)</w:t>
      </w:r>
      <w:r w:rsidR="007B01B4">
        <w:rPr>
          <w:rFonts w:ascii="Lato" w:hAnsi="Lato"/>
          <w:sz w:val="20"/>
          <w:szCs w:val="20"/>
        </w:rPr>
        <w:t>.</w:t>
      </w:r>
      <w:r w:rsidR="00D92979">
        <w:rPr>
          <w:rFonts w:ascii="Lato" w:hAnsi="Lato"/>
          <w:sz w:val="20"/>
          <w:szCs w:val="20"/>
        </w:rPr>
        <w:t xml:space="preserve"> Połączenie z ww. wodociągiem wo110 z rur PE należy wykonać poprzez zastosowanie:</w:t>
      </w:r>
    </w:p>
    <w:p w14:paraId="7E022861" w14:textId="654B837A" w:rsidR="000A7EF0" w:rsidRDefault="00D92979" w:rsidP="00714129">
      <w:pPr>
        <w:autoSpaceDE w:val="0"/>
        <w:autoSpaceDN w:val="0"/>
        <w:adjustRightInd w:val="0"/>
        <w:spacing w:line="360" w:lineRule="auto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 xml:space="preserve">- </w:t>
      </w:r>
      <w:r w:rsidR="008140E4">
        <w:rPr>
          <w:rFonts w:ascii="Lato" w:hAnsi="Lato"/>
          <w:sz w:val="20"/>
          <w:szCs w:val="20"/>
        </w:rPr>
        <w:t xml:space="preserve">opaski do nawiercania pod ciśnieniem (dla odpowiednich rur) z odejściem gwintowanym (konstrukcja </w:t>
      </w:r>
      <w:r w:rsidR="003F32E1">
        <w:rPr>
          <w:rFonts w:ascii="Lato" w:hAnsi="Lato"/>
          <w:sz w:val="20"/>
          <w:szCs w:val="20"/>
        </w:rPr>
        <w:t>żeliwa</w:t>
      </w:r>
      <w:r w:rsidR="008140E4">
        <w:rPr>
          <w:rFonts w:ascii="Lato" w:hAnsi="Lato"/>
          <w:sz w:val="20"/>
          <w:szCs w:val="20"/>
        </w:rPr>
        <w:t xml:space="preserve">  sferoidalnego min.  GGG-40-DIN1693 zabezpieczone powłoką z farby epoksydowej nakładanej metodą proszkową, o grubości min. 250um), śruby, nakrętki, podkładki ze stali nierdzewnej A2, za nią zasuwy do </w:t>
      </w:r>
      <w:r w:rsidR="003F32E1">
        <w:rPr>
          <w:rFonts w:ascii="Lato" w:hAnsi="Lato"/>
          <w:sz w:val="20"/>
          <w:szCs w:val="20"/>
        </w:rPr>
        <w:t>przyłącza</w:t>
      </w:r>
      <w:r w:rsidR="008140E4">
        <w:rPr>
          <w:rFonts w:ascii="Lato" w:hAnsi="Lato"/>
          <w:sz w:val="20"/>
          <w:szCs w:val="20"/>
        </w:rPr>
        <w:t xml:space="preserve"> domowego wykonana z </w:t>
      </w:r>
      <w:r w:rsidR="003F32E1">
        <w:rPr>
          <w:rFonts w:ascii="Lato" w:hAnsi="Lato"/>
          <w:sz w:val="20"/>
          <w:szCs w:val="20"/>
        </w:rPr>
        <w:t>żywicy POM lub z żeliwa sferoidalnego, z powłoką z farby epoksydowej, nakładanej metodą proszkową o grubości min. 250um lub w przypadku cieci z PE.</w:t>
      </w:r>
    </w:p>
    <w:p w14:paraId="564F3F82" w14:textId="2096EF30" w:rsidR="00702F69" w:rsidRDefault="00702F69" w:rsidP="00714129">
      <w:pPr>
        <w:autoSpaceDE w:val="0"/>
        <w:autoSpaceDN w:val="0"/>
        <w:adjustRightInd w:val="0"/>
        <w:spacing w:line="360" w:lineRule="auto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 xml:space="preserve">-skrzynki ulicznej do zasuwy dla przyłącza domowego, która powinna mieć takie same wymiary jak skrzynka uliczna do zasuw o wymiarach zgodnie z normą </w:t>
      </w:r>
      <w:r w:rsidR="00714129">
        <w:rPr>
          <w:rFonts w:ascii="Lato" w:hAnsi="Lato"/>
          <w:sz w:val="20"/>
          <w:szCs w:val="20"/>
        </w:rPr>
        <w:t>DIN</w:t>
      </w:r>
      <w:r>
        <w:rPr>
          <w:rFonts w:ascii="Lato" w:hAnsi="Lato"/>
          <w:sz w:val="20"/>
          <w:szCs w:val="20"/>
        </w:rPr>
        <w:t xml:space="preserve"> 4056, o średnicy pokrywy min. 150 mm, wysokość skrzynki min. 270 mm, z odpowiednią obudową do zasuw (wraz z </w:t>
      </w:r>
      <w:r w:rsidR="00714129">
        <w:rPr>
          <w:rFonts w:ascii="Lato" w:hAnsi="Lato"/>
          <w:sz w:val="20"/>
          <w:szCs w:val="20"/>
        </w:rPr>
        <w:t>drążkiem</w:t>
      </w:r>
      <w:r>
        <w:rPr>
          <w:rFonts w:ascii="Lato" w:hAnsi="Lato"/>
          <w:sz w:val="20"/>
          <w:szCs w:val="20"/>
        </w:rPr>
        <w:t>).</w:t>
      </w:r>
    </w:p>
    <w:p w14:paraId="7A188216" w14:textId="31819988" w:rsidR="00055F96" w:rsidRDefault="00E320D7" w:rsidP="00D66950">
      <w:pPr>
        <w:autoSpaceDE w:val="0"/>
        <w:autoSpaceDN w:val="0"/>
        <w:adjustRightInd w:val="0"/>
        <w:spacing w:line="360" w:lineRule="auto"/>
        <w:ind w:firstLine="708"/>
        <w:rPr>
          <w:rFonts w:ascii="Lato" w:hAnsi="Lato"/>
          <w:sz w:val="20"/>
          <w:szCs w:val="20"/>
        </w:rPr>
      </w:pPr>
      <w:r w:rsidRPr="00E320D7">
        <w:rPr>
          <w:rFonts w:ascii="Lato" w:hAnsi="Lato"/>
          <w:sz w:val="20"/>
          <w:szCs w:val="20"/>
        </w:rPr>
        <w:t xml:space="preserve">Miejscem odbioru, włączenia </w:t>
      </w:r>
      <w:r w:rsidR="00B721DE">
        <w:rPr>
          <w:rFonts w:ascii="Lato" w:hAnsi="Lato"/>
          <w:sz w:val="20"/>
          <w:szCs w:val="20"/>
        </w:rPr>
        <w:t>przyłącza</w:t>
      </w:r>
      <w:r w:rsidRPr="00E320D7">
        <w:rPr>
          <w:rFonts w:ascii="Lato" w:hAnsi="Lato"/>
          <w:sz w:val="20"/>
          <w:szCs w:val="20"/>
        </w:rPr>
        <w:t xml:space="preserve"> kanalizacji sanitarnej jest</w:t>
      </w:r>
      <w:r w:rsidR="00F53644">
        <w:rPr>
          <w:rFonts w:ascii="Lato" w:hAnsi="Lato"/>
          <w:sz w:val="20"/>
          <w:szCs w:val="20"/>
        </w:rPr>
        <w:t xml:space="preserve"> istniejąca</w:t>
      </w:r>
      <w:r w:rsidR="000A7EF0">
        <w:rPr>
          <w:rFonts w:ascii="Lato" w:hAnsi="Lato"/>
          <w:sz w:val="20"/>
          <w:szCs w:val="20"/>
        </w:rPr>
        <w:t xml:space="preserve"> sieć kanalizacji sanitarnej o </w:t>
      </w:r>
      <w:r w:rsidR="00B834C6">
        <w:rPr>
          <w:rFonts w:ascii="Lato" w:hAnsi="Lato"/>
          <w:sz w:val="20"/>
          <w:szCs w:val="20"/>
        </w:rPr>
        <w:t xml:space="preserve">sanitarnej o średnicy </w:t>
      </w:r>
      <w:r w:rsidR="001D3E7B">
        <w:rPr>
          <w:rFonts w:ascii="Lato" w:hAnsi="Lato"/>
          <w:sz w:val="20"/>
          <w:szCs w:val="20"/>
        </w:rPr>
        <w:t>3</w:t>
      </w:r>
      <w:r w:rsidR="00B834C6">
        <w:rPr>
          <w:rFonts w:ascii="Lato" w:hAnsi="Lato"/>
          <w:sz w:val="20"/>
          <w:szCs w:val="20"/>
        </w:rPr>
        <w:t>00</w:t>
      </w:r>
      <w:r w:rsidR="000816C9">
        <w:rPr>
          <w:rFonts w:ascii="Lato" w:hAnsi="Lato"/>
          <w:sz w:val="20"/>
          <w:szCs w:val="20"/>
        </w:rPr>
        <w:t xml:space="preserve"> </w:t>
      </w:r>
      <w:r w:rsidR="00B834C6">
        <w:rPr>
          <w:rFonts w:ascii="Lato" w:hAnsi="Lato"/>
          <w:sz w:val="20"/>
          <w:szCs w:val="20"/>
        </w:rPr>
        <w:t>mm zlokalizowana na działce 20</w:t>
      </w:r>
      <w:r w:rsidR="007B01B4">
        <w:rPr>
          <w:rFonts w:ascii="Lato" w:hAnsi="Lato"/>
          <w:sz w:val="20"/>
          <w:szCs w:val="20"/>
        </w:rPr>
        <w:t>3</w:t>
      </w:r>
      <w:r w:rsidR="00B834C6">
        <w:rPr>
          <w:rFonts w:ascii="Lato" w:hAnsi="Lato"/>
          <w:sz w:val="20"/>
          <w:szCs w:val="20"/>
        </w:rPr>
        <w:t>/</w:t>
      </w:r>
      <w:r w:rsidR="007B01B4">
        <w:rPr>
          <w:rFonts w:ascii="Lato" w:hAnsi="Lato"/>
          <w:sz w:val="20"/>
          <w:szCs w:val="20"/>
        </w:rPr>
        <w:t xml:space="preserve">3 </w:t>
      </w:r>
      <w:r w:rsidR="00B834C6">
        <w:rPr>
          <w:rFonts w:ascii="Lato" w:hAnsi="Lato"/>
          <w:sz w:val="20"/>
          <w:szCs w:val="20"/>
        </w:rPr>
        <w:t xml:space="preserve">(dr) </w:t>
      </w:r>
      <w:r w:rsidR="000A7EF0">
        <w:rPr>
          <w:rFonts w:ascii="Lato" w:hAnsi="Lato"/>
          <w:sz w:val="20"/>
          <w:szCs w:val="20"/>
        </w:rPr>
        <w:t>. Włączeni</w:t>
      </w:r>
      <w:r w:rsidR="00702F69">
        <w:rPr>
          <w:rFonts w:ascii="Lato" w:hAnsi="Lato"/>
          <w:sz w:val="20"/>
          <w:szCs w:val="20"/>
        </w:rPr>
        <w:t xml:space="preserve">a przyłącza należy dokonać do studni o rzędnej dna 119,53 m n. p. m. / bezpośrednio w przęsło kanału poprzez wykonanie otworu wiertnicą i zastosowanie oryginalnych, dopuszczonych do stosowania w budownictwie, dostępnych na rynku, szczelnych połączeń. </w:t>
      </w:r>
    </w:p>
    <w:p w14:paraId="201761F0" w14:textId="301CC7D1" w:rsidR="008942B6" w:rsidRDefault="00E945B1" w:rsidP="008942B6">
      <w:pPr>
        <w:autoSpaceDE w:val="0"/>
        <w:autoSpaceDN w:val="0"/>
        <w:adjustRightInd w:val="0"/>
        <w:spacing w:line="360" w:lineRule="auto"/>
        <w:ind w:firstLine="708"/>
        <w:rPr>
          <w:rFonts w:ascii="Lato" w:hAnsi="Lato"/>
          <w:sz w:val="20"/>
          <w:szCs w:val="20"/>
        </w:rPr>
      </w:pPr>
      <w:r w:rsidRPr="00E320D7">
        <w:rPr>
          <w:rFonts w:ascii="Lato" w:hAnsi="Lato"/>
          <w:sz w:val="20"/>
          <w:szCs w:val="20"/>
        </w:rPr>
        <w:t xml:space="preserve">Miejscem odbioru, włączenia </w:t>
      </w:r>
      <w:r>
        <w:rPr>
          <w:rFonts w:ascii="Lato" w:hAnsi="Lato"/>
          <w:sz w:val="20"/>
          <w:szCs w:val="20"/>
        </w:rPr>
        <w:t>przyłącza</w:t>
      </w:r>
      <w:r w:rsidRPr="00E320D7">
        <w:rPr>
          <w:rFonts w:ascii="Lato" w:hAnsi="Lato"/>
          <w:sz w:val="20"/>
          <w:szCs w:val="20"/>
        </w:rPr>
        <w:t xml:space="preserve"> kanalizacji </w:t>
      </w:r>
      <w:r>
        <w:rPr>
          <w:rFonts w:ascii="Lato" w:hAnsi="Lato"/>
          <w:sz w:val="20"/>
          <w:szCs w:val="20"/>
        </w:rPr>
        <w:t>deszczowej</w:t>
      </w:r>
      <w:r w:rsidRPr="00E320D7">
        <w:rPr>
          <w:rFonts w:ascii="Lato" w:hAnsi="Lato"/>
          <w:sz w:val="20"/>
          <w:szCs w:val="20"/>
        </w:rPr>
        <w:t xml:space="preserve"> jest</w:t>
      </w:r>
      <w:r>
        <w:rPr>
          <w:rFonts w:ascii="Lato" w:hAnsi="Lato"/>
          <w:sz w:val="20"/>
          <w:szCs w:val="20"/>
        </w:rPr>
        <w:t xml:space="preserve"> istniejąca sieć kanalizacji deszczowej o średnicy </w:t>
      </w:r>
      <w:r w:rsidR="008942B6">
        <w:rPr>
          <w:rFonts w:ascii="Lato" w:hAnsi="Lato"/>
          <w:sz w:val="20"/>
          <w:szCs w:val="20"/>
        </w:rPr>
        <w:t xml:space="preserve">315 </w:t>
      </w:r>
      <w:r>
        <w:rPr>
          <w:rFonts w:ascii="Lato" w:hAnsi="Lato"/>
          <w:sz w:val="20"/>
          <w:szCs w:val="20"/>
        </w:rPr>
        <w:t>mm zlokalizowana na działce 20</w:t>
      </w:r>
      <w:r w:rsidR="008942B6">
        <w:rPr>
          <w:rFonts w:ascii="Lato" w:hAnsi="Lato"/>
          <w:sz w:val="20"/>
          <w:szCs w:val="20"/>
        </w:rPr>
        <w:t>3</w:t>
      </w:r>
      <w:r>
        <w:rPr>
          <w:rFonts w:ascii="Lato" w:hAnsi="Lato"/>
          <w:sz w:val="20"/>
          <w:szCs w:val="20"/>
        </w:rPr>
        <w:t>/</w:t>
      </w:r>
      <w:r w:rsidR="008942B6">
        <w:rPr>
          <w:rFonts w:ascii="Lato" w:hAnsi="Lato"/>
          <w:sz w:val="20"/>
          <w:szCs w:val="20"/>
        </w:rPr>
        <w:t>2</w:t>
      </w:r>
      <w:r>
        <w:rPr>
          <w:rFonts w:ascii="Lato" w:hAnsi="Lato"/>
          <w:sz w:val="20"/>
          <w:szCs w:val="20"/>
        </w:rPr>
        <w:t>.</w:t>
      </w:r>
      <w:r w:rsidR="008942B6">
        <w:rPr>
          <w:rFonts w:ascii="Lato" w:hAnsi="Lato"/>
          <w:sz w:val="20"/>
          <w:szCs w:val="20"/>
        </w:rPr>
        <w:t xml:space="preserve"> Włączenie do istniejącej </w:t>
      </w:r>
      <w:r w:rsidR="00714129">
        <w:rPr>
          <w:rFonts w:ascii="Lato" w:hAnsi="Lato"/>
          <w:sz w:val="20"/>
          <w:szCs w:val="20"/>
        </w:rPr>
        <w:t>kanalizacji należy przewidzieć na studzienkę rewizyjną, zgodnie z kierunkiem przypływu ścieków w sieci kanalizacyjnej. Na granicy nieruchomości należy przewidzieć zabudowę studni rewizyjnej z pogłębionym dnem, która będzie pełniła rolę osadnika zawiesin mineralnych i jednocześnie będzie studnią kontrolną.</w:t>
      </w:r>
    </w:p>
    <w:p w14:paraId="19438A2B" w14:textId="77777777" w:rsidR="00514060" w:rsidRDefault="00514060" w:rsidP="008942B6">
      <w:pPr>
        <w:suppressAutoHyphens w:val="0"/>
        <w:autoSpaceDE w:val="0"/>
        <w:autoSpaceDN w:val="0"/>
        <w:adjustRightInd w:val="0"/>
        <w:rPr>
          <w:rFonts w:ascii="Lato" w:hAnsi="Lato" w:cs="Arial"/>
          <w:color w:val="000000"/>
          <w:sz w:val="20"/>
          <w:szCs w:val="20"/>
          <w:lang w:eastAsia="pl-PL"/>
        </w:rPr>
      </w:pPr>
    </w:p>
    <w:p w14:paraId="1CEA437A" w14:textId="77777777" w:rsidR="003F32E1" w:rsidRDefault="003F32E1" w:rsidP="008942B6">
      <w:pPr>
        <w:suppressAutoHyphens w:val="0"/>
        <w:autoSpaceDE w:val="0"/>
        <w:autoSpaceDN w:val="0"/>
        <w:adjustRightInd w:val="0"/>
        <w:rPr>
          <w:rFonts w:ascii="Lato" w:hAnsi="Lato" w:cs="Arial"/>
          <w:color w:val="000000"/>
          <w:sz w:val="20"/>
          <w:szCs w:val="20"/>
          <w:lang w:eastAsia="pl-PL"/>
        </w:rPr>
      </w:pPr>
    </w:p>
    <w:p w14:paraId="37080042" w14:textId="77777777" w:rsidR="003F32E1" w:rsidRDefault="003F32E1" w:rsidP="008942B6">
      <w:pPr>
        <w:suppressAutoHyphens w:val="0"/>
        <w:autoSpaceDE w:val="0"/>
        <w:autoSpaceDN w:val="0"/>
        <w:adjustRightInd w:val="0"/>
        <w:rPr>
          <w:rFonts w:ascii="Lato" w:hAnsi="Lato" w:cs="Arial"/>
          <w:color w:val="000000"/>
          <w:sz w:val="20"/>
          <w:szCs w:val="20"/>
          <w:lang w:eastAsia="pl-PL"/>
        </w:rPr>
      </w:pPr>
    </w:p>
    <w:p w14:paraId="70C780F5" w14:textId="77777777" w:rsidR="003F32E1" w:rsidRPr="00BC1FAD" w:rsidRDefault="003F32E1" w:rsidP="008942B6">
      <w:pPr>
        <w:suppressAutoHyphens w:val="0"/>
        <w:autoSpaceDE w:val="0"/>
        <w:autoSpaceDN w:val="0"/>
        <w:adjustRightInd w:val="0"/>
        <w:rPr>
          <w:rFonts w:ascii="Lato" w:hAnsi="Lato" w:cs="Arial"/>
          <w:color w:val="000000"/>
          <w:sz w:val="20"/>
          <w:szCs w:val="20"/>
          <w:lang w:eastAsia="pl-PL"/>
        </w:rPr>
      </w:pPr>
    </w:p>
    <w:p w14:paraId="4F1856FB" w14:textId="296ECAFB" w:rsidR="00255AA7" w:rsidRPr="00D0708B" w:rsidRDefault="00255AA7" w:rsidP="00255AA7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 w:rsidRPr="00D0708B">
        <w:rPr>
          <w:rFonts w:ascii="Lato" w:hAnsi="Lato" w:cs="Arial"/>
          <w:b/>
          <w:bCs/>
          <w:sz w:val="20"/>
          <w:szCs w:val="20"/>
        </w:rPr>
        <w:lastRenderedPageBreak/>
        <w:t xml:space="preserve">4. </w:t>
      </w:r>
      <w:r w:rsidR="00E945B1">
        <w:rPr>
          <w:rFonts w:ascii="Lato" w:hAnsi="Lato" w:cs="Arial"/>
          <w:b/>
          <w:bCs/>
          <w:sz w:val="20"/>
          <w:szCs w:val="20"/>
        </w:rPr>
        <w:t>Przyłącze</w:t>
      </w:r>
      <w:r w:rsidRPr="00D0708B">
        <w:rPr>
          <w:rFonts w:ascii="Lato" w:hAnsi="Lato" w:cs="Arial"/>
          <w:b/>
          <w:bCs/>
          <w:sz w:val="20"/>
          <w:szCs w:val="20"/>
        </w:rPr>
        <w:t xml:space="preserve"> </w:t>
      </w:r>
      <w:r w:rsidR="00B721DE">
        <w:rPr>
          <w:rFonts w:ascii="Lato" w:hAnsi="Lato" w:cs="Arial"/>
          <w:b/>
          <w:bCs/>
          <w:sz w:val="20"/>
          <w:szCs w:val="20"/>
        </w:rPr>
        <w:t>wodociągowego</w:t>
      </w:r>
    </w:p>
    <w:p w14:paraId="37588553" w14:textId="3B86EB30" w:rsidR="00D61E20" w:rsidRDefault="00255AA7" w:rsidP="00255AA7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</w:r>
      <w:r w:rsidR="00B721DE">
        <w:rPr>
          <w:rFonts w:ascii="Lato" w:hAnsi="Lato" w:cs="Arial"/>
          <w:sz w:val="20"/>
          <w:szCs w:val="20"/>
        </w:rPr>
        <w:t>Przyłącze</w:t>
      </w:r>
      <w:r w:rsidRPr="00BC1FAD">
        <w:rPr>
          <w:rFonts w:ascii="Lato" w:hAnsi="Lato" w:cs="Arial"/>
          <w:sz w:val="20"/>
          <w:szCs w:val="20"/>
        </w:rPr>
        <w:t xml:space="preserve"> wody wykonać z rur i kształtek PE100 SDR</w:t>
      </w:r>
      <w:r w:rsidRPr="00D45145">
        <w:rPr>
          <w:rFonts w:ascii="Lato" w:hAnsi="Lato" w:cs="Arial"/>
          <w:sz w:val="20"/>
          <w:szCs w:val="20"/>
        </w:rPr>
        <w:t>1</w:t>
      </w:r>
      <w:r w:rsidR="00E945B1">
        <w:rPr>
          <w:rFonts w:ascii="Lato" w:hAnsi="Lato" w:cs="Arial"/>
          <w:sz w:val="20"/>
          <w:szCs w:val="20"/>
        </w:rPr>
        <w:t>1</w:t>
      </w:r>
      <w:r w:rsidRPr="00BC1FAD">
        <w:rPr>
          <w:rFonts w:ascii="Lato" w:hAnsi="Lato" w:cs="Arial"/>
          <w:sz w:val="20"/>
          <w:szCs w:val="20"/>
        </w:rPr>
        <w:t xml:space="preserve"> (PN1</w:t>
      </w:r>
      <w:r w:rsidR="001925C1">
        <w:rPr>
          <w:rFonts w:ascii="Lato" w:hAnsi="Lato" w:cs="Arial"/>
          <w:sz w:val="20"/>
          <w:szCs w:val="20"/>
        </w:rPr>
        <w:t>6</w:t>
      </w:r>
      <w:r w:rsidRPr="00BC1FAD">
        <w:rPr>
          <w:rFonts w:ascii="Lato" w:hAnsi="Lato" w:cs="Arial"/>
          <w:sz w:val="20"/>
          <w:szCs w:val="20"/>
        </w:rPr>
        <w:t xml:space="preserve">) </w:t>
      </w:r>
      <w:r w:rsidR="00E945B1">
        <w:rPr>
          <w:rFonts w:ascii="Lato" w:hAnsi="Lato" w:cs="Arial"/>
          <w:sz w:val="20"/>
          <w:szCs w:val="20"/>
        </w:rPr>
        <w:t>75</w:t>
      </w:r>
      <w:r w:rsidR="00B5620C">
        <w:rPr>
          <w:rFonts w:ascii="Lato" w:hAnsi="Lato" w:cs="Arial"/>
          <w:sz w:val="20"/>
          <w:szCs w:val="20"/>
        </w:rPr>
        <w:t>x</w:t>
      </w:r>
      <w:r w:rsidR="00E945B1">
        <w:rPr>
          <w:rFonts w:ascii="Lato" w:hAnsi="Lato" w:cs="Arial"/>
          <w:sz w:val="20"/>
          <w:szCs w:val="20"/>
        </w:rPr>
        <w:t>6,8</w:t>
      </w:r>
      <w:r w:rsidR="00B5620C">
        <w:rPr>
          <w:rFonts w:ascii="Lato" w:hAnsi="Lato" w:cs="Arial"/>
          <w:sz w:val="20"/>
          <w:szCs w:val="20"/>
        </w:rPr>
        <w:t>,</w:t>
      </w:r>
      <w:r w:rsidRPr="00BC1FAD">
        <w:rPr>
          <w:rFonts w:ascii="Lato" w:hAnsi="Lato" w:cs="Arial"/>
          <w:sz w:val="20"/>
          <w:szCs w:val="20"/>
        </w:rPr>
        <w:t xml:space="preserve"> łączenie rurociągów poprzez  zgrzewanie </w:t>
      </w:r>
      <w:r w:rsidR="001E03CF">
        <w:rPr>
          <w:rFonts w:ascii="Lato" w:hAnsi="Lato" w:cs="Arial"/>
          <w:sz w:val="20"/>
          <w:szCs w:val="20"/>
        </w:rPr>
        <w:t>elektrooporowe</w:t>
      </w:r>
      <w:r w:rsidR="00714129">
        <w:rPr>
          <w:rFonts w:ascii="Lato" w:hAnsi="Lato" w:cs="Arial"/>
          <w:sz w:val="20"/>
          <w:szCs w:val="20"/>
        </w:rPr>
        <w:t>.</w:t>
      </w:r>
    </w:p>
    <w:p w14:paraId="3C96A335" w14:textId="647BA3AE" w:rsidR="00B721DE" w:rsidRPr="009A184C" w:rsidRDefault="00B721DE" w:rsidP="00B721DE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>W pkt</w:t>
      </w:r>
      <w:r w:rsidR="00416B07">
        <w:rPr>
          <w:rFonts w:ascii="Lato" w:hAnsi="Lato" w:cs="Arial"/>
          <w:sz w:val="20"/>
          <w:szCs w:val="20"/>
        </w:rPr>
        <w:t xml:space="preserve"> W</w:t>
      </w:r>
      <w:r w:rsidR="00E945B1">
        <w:rPr>
          <w:rFonts w:ascii="Lato" w:hAnsi="Lato" w:cs="Arial"/>
          <w:sz w:val="20"/>
          <w:szCs w:val="20"/>
        </w:rPr>
        <w:t>3</w:t>
      </w:r>
      <w:r w:rsidR="00416B07">
        <w:rPr>
          <w:rFonts w:ascii="Lato" w:hAnsi="Lato" w:cs="Arial"/>
          <w:sz w:val="20"/>
          <w:szCs w:val="20"/>
        </w:rPr>
        <w:t xml:space="preserve"> </w:t>
      </w:r>
      <w:r w:rsidRPr="009A184C">
        <w:rPr>
          <w:rFonts w:ascii="Lato" w:hAnsi="Lato" w:cs="Arial"/>
          <w:sz w:val="20"/>
          <w:szCs w:val="20"/>
        </w:rPr>
        <w:t>wykonać komorę wodomierzową wraz z armaturą zgodnie z częścią rysunkową.</w:t>
      </w:r>
    </w:p>
    <w:p w14:paraId="79FFF534" w14:textId="77777777" w:rsidR="00B721DE" w:rsidRPr="009A184C" w:rsidRDefault="00B721DE" w:rsidP="00B721DE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 xml:space="preserve">- zawór grzybkowy </w:t>
      </w:r>
      <w:r w:rsidR="005571F8" w:rsidRPr="009A184C">
        <w:rPr>
          <w:rFonts w:ascii="Lato" w:hAnsi="Lato" w:cs="Arial"/>
          <w:sz w:val="20"/>
          <w:szCs w:val="20"/>
        </w:rPr>
        <w:t>GW 2</w:t>
      </w:r>
      <w:r w:rsidR="00F30962" w:rsidRPr="009A184C">
        <w:rPr>
          <w:rFonts w:ascii="Lato" w:hAnsi="Lato" w:cs="Arial" w:hint="eastAsia"/>
          <w:sz w:val="20"/>
          <w:szCs w:val="20"/>
        </w:rPr>
        <w:t>”</w:t>
      </w:r>
      <w:r w:rsidRPr="009A184C">
        <w:rPr>
          <w:rFonts w:ascii="Lato" w:hAnsi="Lato" w:cs="Arial"/>
          <w:sz w:val="20"/>
          <w:szCs w:val="20"/>
        </w:rPr>
        <w:tab/>
      </w:r>
    </w:p>
    <w:p w14:paraId="6B6EBAA2" w14:textId="3E5DC7FA" w:rsidR="00B721DE" w:rsidRPr="009A184C" w:rsidRDefault="00B721DE" w:rsidP="00B721DE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 xml:space="preserve">- wodomierz  skrzydełkowy </w:t>
      </w:r>
      <w:r w:rsidR="005571F8" w:rsidRPr="009A184C">
        <w:rPr>
          <w:rFonts w:ascii="Lato" w:hAnsi="Lato" w:cs="Arial"/>
          <w:sz w:val="20"/>
          <w:szCs w:val="20"/>
        </w:rPr>
        <w:t>wielo</w:t>
      </w:r>
      <w:r w:rsidRPr="009A184C">
        <w:rPr>
          <w:rFonts w:ascii="Lato" w:hAnsi="Lato" w:cs="Arial"/>
          <w:sz w:val="20"/>
          <w:szCs w:val="20"/>
        </w:rPr>
        <w:t xml:space="preserve">strumieniowy </w:t>
      </w:r>
      <w:r w:rsidR="005571F8" w:rsidRPr="009A184C">
        <w:rPr>
          <w:rFonts w:ascii="Lato" w:hAnsi="Lato" w:cs="Arial"/>
          <w:sz w:val="20"/>
          <w:szCs w:val="20"/>
        </w:rPr>
        <w:t>mokrobieżny</w:t>
      </w:r>
      <w:r w:rsidRPr="009A184C">
        <w:rPr>
          <w:rFonts w:ascii="Lato" w:hAnsi="Lato" w:cs="Arial"/>
          <w:sz w:val="20"/>
          <w:szCs w:val="20"/>
        </w:rPr>
        <w:t xml:space="preserve"> DN</w:t>
      </w:r>
      <w:r w:rsidR="00C727A7" w:rsidRPr="009A184C">
        <w:rPr>
          <w:rFonts w:ascii="Lato" w:hAnsi="Lato" w:cs="Arial"/>
          <w:sz w:val="20"/>
          <w:szCs w:val="20"/>
        </w:rPr>
        <w:t>40</w:t>
      </w:r>
      <w:r w:rsidRPr="009A184C">
        <w:rPr>
          <w:rFonts w:ascii="Lato" w:hAnsi="Lato" w:cs="Arial"/>
          <w:sz w:val="20"/>
          <w:szCs w:val="20"/>
        </w:rPr>
        <w:t>, Q3=1</w:t>
      </w:r>
      <w:r w:rsidR="00C727A7" w:rsidRPr="009A184C">
        <w:rPr>
          <w:rFonts w:ascii="Lato" w:hAnsi="Lato" w:cs="Arial"/>
          <w:sz w:val="20"/>
          <w:szCs w:val="20"/>
        </w:rPr>
        <w:t>6</w:t>
      </w:r>
      <w:r w:rsidRPr="009A184C">
        <w:rPr>
          <w:rFonts w:ascii="Lato" w:hAnsi="Lato" w:cs="Arial"/>
          <w:sz w:val="20"/>
          <w:szCs w:val="20"/>
        </w:rPr>
        <w:t xml:space="preserve"> m3/h, R≥160, G </w:t>
      </w:r>
      <w:r w:rsidR="00C727A7" w:rsidRPr="009A184C">
        <w:rPr>
          <w:rFonts w:ascii="Lato" w:hAnsi="Lato" w:cs="Arial"/>
          <w:sz w:val="20"/>
          <w:szCs w:val="20"/>
        </w:rPr>
        <w:t>2</w:t>
      </w:r>
      <w:r w:rsidR="00176C7B" w:rsidRPr="009A184C">
        <w:rPr>
          <w:rFonts w:ascii="Lato" w:hAnsi="Lato" w:cs="Arial"/>
          <w:sz w:val="20"/>
          <w:szCs w:val="20"/>
        </w:rPr>
        <w:t>”</w:t>
      </w:r>
      <w:r w:rsidRPr="009A184C">
        <w:rPr>
          <w:rFonts w:ascii="Lato" w:hAnsi="Lato" w:cs="Arial"/>
          <w:sz w:val="20"/>
          <w:szCs w:val="20"/>
        </w:rPr>
        <w:t xml:space="preserve">, </w:t>
      </w:r>
    </w:p>
    <w:p w14:paraId="11FAC4AD" w14:textId="77777777" w:rsidR="00B721DE" w:rsidRPr="009A184C" w:rsidRDefault="00B721DE" w:rsidP="00B721DE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>- zawór grzybkowy GW 2”</w:t>
      </w:r>
    </w:p>
    <w:p w14:paraId="5C57E302" w14:textId="4AD70503" w:rsidR="00B721DE" w:rsidRPr="009A184C" w:rsidRDefault="00B721DE" w:rsidP="00B721DE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>- filtr siatkowy do wody GW 2”</w:t>
      </w:r>
      <w:r w:rsidR="000B06A3" w:rsidRPr="009A184C">
        <w:rPr>
          <w:rFonts w:ascii="Lato" w:hAnsi="Lato" w:cs="Arial"/>
          <w:sz w:val="20"/>
          <w:szCs w:val="20"/>
        </w:rPr>
        <w:t xml:space="preserve"> o średnicy oczek zgodnie z wymogami producenta zaworu BA</w:t>
      </w:r>
    </w:p>
    <w:p w14:paraId="598097A7" w14:textId="3546BB49" w:rsidR="004E420E" w:rsidRPr="009A184C" w:rsidRDefault="00B721DE" w:rsidP="00E320D7">
      <w:pPr>
        <w:tabs>
          <w:tab w:val="left" w:pos="720"/>
        </w:tabs>
        <w:spacing w:line="360" w:lineRule="auto"/>
        <w:rPr>
          <w:rFonts w:ascii="Arial" w:hAnsi="Arial" w:cs="Arial"/>
          <w:sz w:val="19"/>
          <w:szCs w:val="19"/>
          <w:lang w:eastAsia="pl-PL"/>
        </w:rPr>
      </w:pPr>
      <w:r w:rsidRPr="009A184C">
        <w:rPr>
          <w:rFonts w:ascii="Lato" w:hAnsi="Lato" w:cs="Arial"/>
          <w:sz w:val="20"/>
          <w:szCs w:val="20"/>
        </w:rPr>
        <w:t xml:space="preserve">- zawór antyskażeniowy klasy </w:t>
      </w:r>
      <w:r w:rsidR="004E420E" w:rsidRPr="009A184C">
        <w:rPr>
          <w:rFonts w:ascii="Arial" w:hAnsi="Arial" w:cs="Arial"/>
          <w:sz w:val="19"/>
          <w:szCs w:val="19"/>
          <w:lang w:eastAsia="pl-PL"/>
        </w:rPr>
        <w:t>BA GZ 2" zgodnie z normą PN EN1717</w:t>
      </w:r>
    </w:p>
    <w:p w14:paraId="758BB349" w14:textId="42A623A4" w:rsidR="004E420E" w:rsidRPr="009A184C" w:rsidRDefault="004E420E" w:rsidP="00E320D7">
      <w:pPr>
        <w:tabs>
          <w:tab w:val="left" w:pos="720"/>
        </w:tabs>
        <w:spacing w:line="360" w:lineRule="auto"/>
        <w:rPr>
          <w:rFonts w:ascii="Arial" w:hAnsi="Arial" w:cs="Arial"/>
          <w:sz w:val="19"/>
          <w:szCs w:val="19"/>
          <w:lang w:eastAsia="pl-PL"/>
        </w:rPr>
      </w:pPr>
      <w:r w:rsidRPr="009A184C">
        <w:rPr>
          <w:rFonts w:ascii="Arial" w:hAnsi="Arial" w:cs="Arial"/>
          <w:sz w:val="19"/>
          <w:szCs w:val="19"/>
          <w:lang w:eastAsia="pl-PL"/>
        </w:rPr>
        <w:t>- zestaw hydroforowy</w:t>
      </w:r>
      <w:r w:rsidR="00DF111B" w:rsidRPr="009A184C">
        <w:rPr>
          <w:rFonts w:ascii="Arial" w:hAnsi="Arial" w:cs="Arial"/>
          <w:sz w:val="19"/>
          <w:szCs w:val="19"/>
          <w:lang w:eastAsia="pl-PL"/>
        </w:rPr>
        <w:t xml:space="preserve"> o parametrach </w:t>
      </w:r>
      <w:proofErr w:type="spellStart"/>
      <w:r w:rsidR="00DF111B" w:rsidRPr="009A184C">
        <w:rPr>
          <w:rFonts w:ascii="Arial" w:hAnsi="Arial" w:cs="Arial"/>
          <w:sz w:val="19"/>
          <w:szCs w:val="19"/>
          <w:lang w:eastAsia="pl-PL"/>
        </w:rPr>
        <w:t>Qmin</w:t>
      </w:r>
      <w:proofErr w:type="spellEnd"/>
      <w:r w:rsidR="00DF111B" w:rsidRPr="009A184C">
        <w:rPr>
          <w:rFonts w:ascii="Arial" w:hAnsi="Arial" w:cs="Arial"/>
          <w:sz w:val="19"/>
          <w:szCs w:val="19"/>
          <w:lang w:eastAsia="pl-PL"/>
        </w:rPr>
        <w:t xml:space="preserve">. = </w:t>
      </w:r>
      <w:r w:rsidR="00DF6BF2">
        <w:rPr>
          <w:rFonts w:ascii="Arial" w:hAnsi="Arial" w:cs="Arial"/>
          <w:sz w:val="19"/>
          <w:szCs w:val="19"/>
          <w:lang w:eastAsia="pl-PL"/>
        </w:rPr>
        <w:t>3</w:t>
      </w:r>
      <w:r w:rsidR="00DF111B" w:rsidRPr="009A184C">
        <w:rPr>
          <w:rFonts w:ascii="Arial" w:hAnsi="Arial" w:cs="Arial"/>
          <w:sz w:val="19"/>
          <w:szCs w:val="19"/>
          <w:lang w:eastAsia="pl-PL"/>
        </w:rPr>
        <w:t>,</w:t>
      </w:r>
      <w:r w:rsidR="00DF6BF2">
        <w:rPr>
          <w:rFonts w:ascii="Arial" w:hAnsi="Arial" w:cs="Arial"/>
          <w:sz w:val="19"/>
          <w:szCs w:val="19"/>
          <w:lang w:eastAsia="pl-PL"/>
        </w:rPr>
        <w:t>02</w:t>
      </w:r>
      <w:r w:rsidR="00DF111B" w:rsidRPr="009A184C">
        <w:rPr>
          <w:rFonts w:ascii="Arial" w:hAnsi="Arial" w:cs="Arial"/>
          <w:sz w:val="19"/>
          <w:szCs w:val="19"/>
          <w:lang w:eastAsia="pl-PL"/>
        </w:rPr>
        <w:t xml:space="preserve"> dm3/s; </w:t>
      </w:r>
      <w:proofErr w:type="spellStart"/>
      <w:r w:rsidR="00DF111B" w:rsidRPr="009A184C">
        <w:rPr>
          <w:rFonts w:ascii="Arial" w:hAnsi="Arial" w:cs="Arial"/>
          <w:sz w:val="19"/>
          <w:szCs w:val="19"/>
          <w:lang w:eastAsia="pl-PL"/>
        </w:rPr>
        <w:t>Hmin</w:t>
      </w:r>
      <w:proofErr w:type="spellEnd"/>
      <w:r w:rsidR="00DF111B" w:rsidRPr="009A184C">
        <w:rPr>
          <w:rFonts w:ascii="Arial" w:hAnsi="Arial" w:cs="Arial"/>
          <w:sz w:val="19"/>
          <w:szCs w:val="19"/>
          <w:lang w:eastAsia="pl-PL"/>
        </w:rPr>
        <w:t xml:space="preserve"> = </w:t>
      </w:r>
      <w:r w:rsidR="00D15AA3">
        <w:rPr>
          <w:rFonts w:ascii="Arial" w:hAnsi="Arial" w:cs="Arial"/>
          <w:sz w:val="19"/>
          <w:szCs w:val="19"/>
          <w:lang w:eastAsia="pl-PL"/>
        </w:rPr>
        <w:t>45,18</w:t>
      </w:r>
      <w:r w:rsidR="00DF111B" w:rsidRPr="009A184C">
        <w:rPr>
          <w:rFonts w:ascii="Arial" w:hAnsi="Arial" w:cs="Arial"/>
          <w:sz w:val="19"/>
          <w:szCs w:val="19"/>
          <w:lang w:eastAsia="pl-PL"/>
        </w:rPr>
        <w:t xml:space="preserve"> </w:t>
      </w:r>
      <w:r w:rsidR="00D15AA3">
        <w:rPr>
          <w:rFonts w:ascii="Arial" w:hAnsi="Arial" w:cs="Arial"/>
          <w:sz w:val="19"/>
          <w:szCs w:val="19"/>
          <w:lang w:eastAsia="pl-PL"/>
        </w:rPr>
        <w:t>m</w:t>
      </w:r>
    </w:p>
    <w:p w14:paraId="25619B9D" w14:textId="02CEFB05" w:rsidR="00E320D7" w:rsidRPr="009A184C" w:rsidRDefault="00E320D7" w:rsidP="00E320D7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>Stosowane rury i kształtki muszą posiadać atest PZH (dopuszczenie do kontaktu z woda pitną), certyfikat zgodności wykonania z PN.</w:t>
      </w:r>
    </w:p>
    <w:p w14:paraId="5DE42B73" w14:textId="30AB1D22" w:rsidR="00D836DC" w:rsidRDefault="00E320D7" w:rsidP="003F32E1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>Po zakończeniu wykonywania robót teren przywrócić do stanu pierwotnego.</w:t>
      </w:r>
      <w:bookmarkStart w:id="5" w:name="_Toc476905676"/>
    </w:p>
    <w:p w14:paraId="45DAF468" w14:textId="77777777" w:rsidR="003F32E1" w:rsidRDefault="003F32E1" w:rsidP="003F32E1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</w:p>
    <w:p w14:paraId="2C4DB382" w14:textId="1BF695F9" w:rsidR="00D22D4A" w:rsidRPr="00D22D4A" w:rsidRDefault="00D22D4A" w:rsidP="00D22D4A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 w:rsidRPr="00A30E11">
        <w:rPr>
          <w:rFonts w:ascii="Lato" w:hAnsi="Lato" w:cs="Arial"/>
          <w:b/>
          <w:bCs/>
          <w:sz w:val="20"/>
          <w:szCs w:val="20"/>
        </w:rPr>
        <w:t>4.</w:t>
      </w:r>
      <w:r w:rsidR="005571F8" w:rsidRPr="00A30E11">
        <w:rPr>
          <w:rFonts w:ascii="Lato" w:hAnsi="Lato" w:cs="Arial"/>
          <w:b/>
          <w:bCs/>
          <w:sz w:val="20"/>
          <w:szCs w:val="20"/>
        </w:rPr>
        <w:t>1</w:t>
      </w:r>
      <w:r w:rsidRPr="00A30E11">
        <w:rPr>
          <w:rFonts w:ascii="Lato" w:hAnsi="Lato" w:cs="Arial"/>
          <w:b/>
          <w:bCs/>
          <w:sz w:val="20"/>
          <w:szCs w:val="20"/>
        </w:rPr>
        <w:t>. Dobór wodomierza</w:t>
      </w:r>
      <w:r w:rsidRPr="0070080B">
        <w:rPr>
          <w:rFonts w:ascii="Lato" w:hAnsi="Lato" w:cs="Arial"/>
          <w:b/>
          <w:bCs/>
          <w:sz w:val="20"/>
          <w:szCs w:val="20"/>
        </w:rPr>
        <w:t xml:space="preserve"> </w:t>
      </w:r>
      <w:bookmarkEnd w:id="5"/>
    </w:p>
    <w:p w14:paraId="3BEC52A0" w14:textId="5FE7A333" w:rsidR="00D22D4A" w:rsidRPr="00D22D4A" w:rsidRDefault="00E945B1" w:rsidP="00D22D4A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>
        <w:rPr>
          <w:rFonts w:ascii="Lato" w:hAnsi="Lato" w:cs="Arial"/>
          <w:sz w:val="20"/>
          <w:szCs w:val="20"/>
        </w:rPr>
        <w:t>Dob</w:t>
      </w:r>
      <w:r w:rsidR="00D22D4A" w:rsidRPr="00D22D4A">
        <w:rPr>
          <w:rFonts w:ascii="Lato" w:hAnsi="Lato" w:cs="Arial"/>
          <w:sz w:val="20"/>
          <w:szCs w:val="20"/>
        </w:rPr>
        <w:t xml:space="preserve">rano wodomierz skrzydełkowy </w:t>
      </w:r>
      <w:r w:rsidR="0070080B">
        <w:rPr>
          <w:rFonts w:ascii="Lato" w:hAnsi="Lato" w:cs="Arial"/>
          <w:sz w:val="20"/>
          <w:szCs w:val="20"/>
        </w:rPr>
        <w:t>wiel</w:t>
      </w:r>
      <w:r w:rsidR="00D22D4A" w:rsidRPr="00D22D4A">
        <w:rPr>
          <w:rFonts w:ascii="Lato" w:hAnsi="Lato" w:cs="Arial"/>
          <w:sz w:val="20"/>
          <w:szCs w:val="20"/>
        </w:rPr>
        <w:t>ostrumieniowy DN</w:t>
      </w:r>
      <w:r w:rsidR="00782A53">
        <w:rPr>
          <w:rFonts w:ascii="Lato" w:hAnsi="Lato" w:cs="Arial"/>
          <w:sz w:val="20"/>
          <w:szCs w:val="20"/>
        </w:rPr>
        <w:t>40</w:t>
      </w:r>
      <w:r w:rsidR="00D22D4A" w:rsidRPr="00D22D4A">
        <w:rPr>
          <w:rFonts w:ascii="Lato" w:hAnsi="Lato" w:cs="Arial"/>
          <w:sz w:val="20"/>
          <w:szCs w:val="20"/>
        </w:rPr>
        <w:t xml:space="preserve"> z strumieniem objętości  Q3=</w:t>
      </w:r>
      <w:r w:rsidR="0070080B">
        <w:rPr>
          <w:rFonts w:ascii="Lato" w:hAnsi="Lato" w:cs="Arial"/>
          <w:sz w:val="20"/>
          <w:szCs w:val="20"/>
        </w:rPr>
        <w:t>1</w:t>
      </w:r>
      <w:r w:rsidR="00782A53">
        <w:rPr>
          <w:rFonts w:ascii="Lato" w:hAnsi="Lato" w:cs="Arial"/>
          <w:sz w:val="20"/>
          <w:szCs w:val="20"/>
        </w:rPr>
        <w:t>6</w:t>
      </w:r>
      <w:r w:rsidR="00D22D4A" w:rsidRPr="00D22D4A">
        <w:rPr>
          <w:rFonts w:ascii="Lato" w:hAnsi="Lato" w:cs="Arial"/>
          <w:sz w:val="20"/>
          <w:szCs w:val="20"/>
        </w:rPr>
        <w:t xml:space="preserve"> [m3/h], R≥160, przygotowany do zabudowy systemu radiowego.</w:t>
      </w:r>
    </w:p>
    <w:p w14:paraId="742A9A24" w14:textId="77777777" w:rsidR="00D22D4A" w:rsidRPr="00D22D4A" w:rsidRDefault="00D22D4A" w:rsidP="00D22D4A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D22D4A">
        <w:rPr>
          <w:rFonts w:ascii="Lato" w:hAnsi="Lato" w:cs="Arial"/>
          <w:sz w:val="20"/>
          <w:szCs w:val="20"/>
        </w:rPr>
        <w:t>Sprawdzenie:</w:t>
      </w:r>
    </w:p>
    <w:p w14:paraId="21684500" w14:textId="77777777" w:rsidR="00D22D4A" w:rsidRPr="00D22D4A" w:rsidRDefault="00D22D4A" w:rsidP="00D22D4A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D22D4A">
        <w:rPr>
          <w:rFonts w:ascii="Lato" w:hAnsi="Lato" w:cs="Arial"/>
          <w:sz w:val="20"/>
          <w:szCs w:val="20"/>
        </w:rPr>
        <w:t>dobór wodomierza jest prawidłowy, jeśli spełnione są warunki:</w:t>
      </w:r>
    </w:p>
    <w:p w14:paraId="095ED38F" w14:textId="123763EB" w:rsidR="00125716" w:rsidRPr="00D22D4A" w:rsidRDefault="00000000" w:rsidP="00D22D4A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q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Q3</m:t>
            </m:r>
          </m:den>
        </m:f>
      </m:oMath>
      <w:r w:rsidR="00D22D4A" w:rsidRPr="00D22D4A">
        <w:rPr>
          <w:rFonts w:ascii="Lato" w:hAnsi="Lato" w:cs="Arial"/>
          <w:sz w:val="20"/>
          <w:szCs w:val="20"/>
        </w:rPr>
        <w:t>= zawierał się w przedziale 0,45 do 0,6</w:t>
      </w:r>
    </w:p>
    <w:p w14:paraId="04CF2EF5" w14:textId="48759189" w:rsidR="00D22D4A" w:rsidRPr="00D22D4A" w:rsidRDefault="00D22D4A" w:rsidP="00D22D4A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D22D4A">
        <w:rPr>
          <w:rFonts w:ascii="Lato" w:hAnsi="Lato" w:cs="Arial"/>
          <w:sz w:val="20"/>
          <w:szCs w:val="20"/>
        </w:rPr>
        <w:t>Obliczeniowy przepływ wody dla projektowanego budynku wynosi:</w:t>
      </w:r>
    </w:p>
    <w:p w14:paraId="1B49286D" w14:textId="37706C0C" w:rsidR="00D22D4A" w:rsidRPr="00D22D4A" w:rsidRDefault="00D22D4A" w:rsidP="00D22D4A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D22D4A">
        <w:rPr>
          <w:rFonts w:ascii="Lato" w:hAnsi="Lato" w:cs="Arial"/>
          <w:sz w:val="20"/>
          <w:szCs w:val="20"/>
        </w:rPr>
        <w:t xml:space="preserve">q = </w:t>
      </w:r>
      <w:r w:rsidR="00166C07">
        <w:rPr>
          <w:rFonts w:ascii="Lato" w:hAnsi="Lato" w:cs="Arial"/>
          <w:sz w:val="20"/>
          <w:szCs w:val="20"/>
        </w:rPr>
        <w:t>2,85</w:t>
      </w:r>
      <w:r w:rsidRPr="00D22D4A">
        <w:rPr>
          <w:rFonts w:ascii="Lato" w:hAnsi="Lato" w:cs="Arial"/>
          <w:sz w:val="20"/>
          <w:szCs w:val="20"/>
        </w:rPr>
        <w:t xml:space="preserve"> [dm3/s] =</w:t>
      </w:r>
      <w:r w:rsidR="00743F84">
        <w:rPr>
          <w:rFonts w:ascii="Lato" w:hAnsi="Lato" w:cs="Arial"/>
          <w:sz w:val="20"/>
          <w:szCs w:val="20"/>
        </w:rPr>
        <w:t>10,</w:t>
      </w:r>
      <w:r w:rsidR="00166C07">
        <w:rPr>
          <w:rFonts w:ascii="Lato" w:hAnsi="Lato" w:cs="Arial"/>
          <w:sz w:val="20"/>
          <w:szCs w:val="20"/>
        </w:rPr>
        <w:t>26</w:t>
      </w:r>
      <w:r w:rsidRPr="00D22D4A">
        <w:rPr>
          <w:rFonts w:ascii="Lato" w:hAnsi="Lato" w:cs="Arial"/>
          <w:sz w:val="20"/>
          <w:szCs w:val="20"/>
        </w:rPr>
        <w:t xml:space="preserve"> [m3/h]</w:t>
      </w:r>
    </w:p>
    <w:p w14:paraId="4773EFF2" w14:textId="1563CB3F" w:rsidR="00166C07" w:rsidRDefault="00000000" w:rsidP="00E320D7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q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Q3</m:t>
            </m:r>
          </m:den>
        </m:f>
      </m:oMath>
      <w:r w:rsidR="00D22D4A" w:rsidRPr="00D22D4A">
        <w:rPr>
          <w:rFonts w:ascii="Lato" w:hAnsi="Lato" w:cs="Arial"/>
          <w:sz w:val="20"/>
          <w:szCs w:val="20"/>
        </w:rPr>
        <w:t xml:space="preserve">= </w:t>
      </w:r>
      <w:r w:rsidR="00743F84">
        <w:rPr>
          <w:rFonts w:ascii="Lato" w:hAnsi="Lato" w:cs="Arial"/>
          <w:sz w:val="20"/>
          <w:szCs w:val="20"/>
        </w:rPr>
        <w:t>10,</w:t>
      </w:r>
      <w:r w:rsidR="00166C07">
        <w:rPr>
          <w:rFonts w:ascii="Lato" w:hAnsi="Lato" w:cs="Arial"/>
          <w:sz w:val="20"/>
          <w:szCs w:val="20"/>
        </w:rPr>
        <w:t>26</w:t>
      </w:r>
      <w:r w:rsidR="005571F8">
        <w:rPr>
          <w:rFonts w:ascii="Lato" w:hAnsi="Lato" w:cs="Arial"/>
          <w:sz w:val="20"/>
          <w:szCs w:val="20"/>
        </w:rPr>
        <w:t>/1</w:t>
      </w:r>
      <w:r w:rsidR="00782A53">
        <w:rPr>
          <w:rFonts w:ascii="Lato" w:hAnsi="Lato" w:cs="Arial"/>
          <w:sz w:val="20"/>
          <w:szCs w:val="20"/>
        </w:rPr>
        <w:t>6</w:t>
      </w:r>
      <w:r w:rsidR="00D22D4A" w:rsidRPr="00D22D4A">
        <w:rPr>
          <w:rFonts w:ascii="Lato" w:hAnsi="Lato" w:cs="Arial"/>
          <w:sz w:val="20"/>
          <w:szCs w:val="20"/>
        </w:rPr>
        <w:t xml:space="preserve"> =</w:t>
      </w:r>
      <w:r w:rsidR="00DF6BF2">
        <w:rPr>
          <w:rFonts w:ascii="Lato" w:hAnsi="Lato" w:cs="Arial"/>
          <w:sz w:val="20"/>
          <w:szCs w:val="20"/>
        </w:rPr>
        <w:t xml:space="preserve"> </w:t>
      </w:r>
      <w:r w:rsidR="00782A53">
        <w:rPr>
          <w:rFonts w:ascii="Lato" w:hAnsi="Lato" w:cs="Arial"/>
          <w:sz w:val="20"/>
          <w:szCs w:val="20"/>
        </w:rPr>
        <w:t>0,6</w:t>
      </w:r>
      <w:r w:rsidR="00D22D4A" w:rsidRPr="00D22D4A">
        <w:rPr>
          <w:rFonts w:ascii="Lato" w:hAnsi="Lato" w:cs="Arial"/>
          <w:sz w:val="20"/>
          <w:szCs w:val="20"/>
        </w:rPr>
        <w:br/>
        <w:t>Warunek został spełniony.</w:t>
      </w:r>
    </w:p>
    <w:p w14:paraId="2C68EDE9" w14:textId="77777777" w:rsidR="00D836DC" w:rsidRDefault="00D836DC" w:rsidP="00E320D7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</w:p>
    <w:p w14:paraId="66F52B7E" w14:textId="2597887A" w:rsidR="00B721DE" w:rsidRPr="009A184C" w:rsidRDefault="00B721DE" w:rsidP="00B721DE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 w:rsidRPr="009A184C">
        <w:rPr>
          <w:rFonts w:ascii="Lato" w:hAnsi="Lato" w:cs="Arial"/>
          <w:b/>
          <w:bCs/>
          <w:sz w:val="20"/>
          <w:szCs w:val="20"/>
        </w:rPr>
        <w:t>4.</w:t>
      </w:r>
      <w:r w:rsidR="005571F8" w:rsidRPr="009A184C">
        <w:rPr>
          <w:rFonts w:ascii="Lato" w:hAnsi="Lato" w:cs="Arial"/>
          <w:b/>
          <w:bCs/>
          <w:sz w:val="20"/>
          <w:szCs w:val="20"/>
        </w:rPr>
        <w:t>2</w:t>
      </w:r>
      <w:r w:rsidRPr="009A184C">
        <w:rPr>
          <w:rFonts w:ascii="Lato" w:hAnsi="Lato" w:cs="Arial"/>
          <w:b/>
          <w:bCs/>
          <w:sz w:val="20"/>
          <w:szCs w:val="20"/>
        </w:rPr>
        <w:t xml:space="preserve"> </w:t>
      </w:r>
      <w:r w:rsidR="004810F9" w:rsidRPr="009A184C">
        <w:rPr>
          <w:rFonts w:ascii="Lato" w:hAnsi="Lato" w:cs="Arial"/>
          <w:b/>
          <w:bCs/>
          <w:sz w:val="20"/>
          <w:szCs w:val="20"/>
        </w:rPr>
        <w:t>K</w:t>
      </w:r>
      <w:r w:rsidRPr="009A184C">
        <w:rPr>
          <w:rFonts w:ascii="Lato" w:hAnsi="Lato" w:cs="Arial"/>
          <w:b/>
          <w:bCs/>
          <w:sz w:val="20"/>
          <w:szCs w:val="20"/>
        </w:rPr>
        <w:t>omor</w:t>
      </w:r>
      <w:r w:rsidR="005B6A6B">
        <w:rPr>
          <w:rFonts w:ascii="Lato" w:hAnsi="Lato" w:cs="Arial"/>
          <w:b/>
          <w:bCs/>
          <w:sz w:val="20"/>
          <w:szCs w:val="20"/>
        </w:rPr>
        <w:t>y</w:t>
      </w:r>
      <w:r w:rsidRPr="009A184C">
        <w:rPr>
          <w:rFonts w:ascii="Lato" w:hAnsi="Lato" w:cs="Arial"/>
          <w:b/>
          <w:bCs/>
          <w:sz w:val="20"/>
          <w:szCs w:val="20"/>
        </w:rPr>
        <w:t xml:space="preserve"> wodomierzow</w:t>
      </w:r>
      <w:r w:rsidR="005B6A6B">
        <w:rPr>
          <w:rFonts w:ascii="Lato" w:hAnsi="Lato" w:cs="Arial"/>
          <w:b/>
          <w:bCs/>
          <w:sz w:val="20"/>
          <w:szCs w:val="20"/>
        </w:rPr>
        <w:t>e</w:t>
      </w:r>
    </w:p>
    <w:p w14:paraId="665A0A66" w14:textId="7BDF1AF6" w:rsidR="004D4534" w:rsidRPr="004D4534" w:rsidRDefault="004630C6" w:rsidP="00B721DE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9A184C">
        <w:rPr>
          <w:rFonts w:ascii="Lato" w:hAnsi="Lato" w:cs="Arial"/>
          <w:sz w:val="20"/>
          <w:szCs w:val="20"/>
        </w:rPr>
        <w:t>W pkt W3 projektuje się prefabrykowaną, w całości przywożoną na budowę komorę wodomierzową o wymiarach zgodnie z częścią rysunkową. Komora wyposażona jest w otwór włazowy z włazem w klasie D400 oraz króćce wentylacyjne. Przejścia rurociągów przez ścianę komory wykonane zostaną jako szczelne dedykowane dla PE.</w:t>
      </w:r>
    </w:p>
    <w:p w14:paraId="5B5E69A3" w14:textId="77777777" w:rsidR="009A184C" w:rsidRPr="00C636A9" w:rsidRDefault="009A184C" w:rsidP="009A184C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 w:rsidRPr="00C636A9">
        <w:rPr>
          <w:rFonts w:ascii="Lato" w:hAnsi="Lato" w:cs="Arial"/>
          <w:b/>
          <w:bCs/>
          <w:sz w:val="20"/>
          <w:szCs w:val="20"/>
        </w:rPr>
        <w:t>4.2.1 Charakterystyka komory wodomierzowej</w:t>
      </w:r>
    </w:p>
    <w:p w14:paraId="500779C4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 xml:space="preserve">Zbiornik betonowy  beton C30/37 W8 poniżej 5% </w:t>
      </w:r>
    </w:p>
    <w:p w14:paraId="49D72F17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- długość wew. 2,</w:t>
      </w:r>
      <w:r>
        <w:rPr>
          <w:rFonts w:ascii="Lato" w:hAnsi="Lato" w:cs="Arial"/>
          <w:sz w:val="20"/>
          <w:szCs w:val="20"/>
        </w:rPr>
        <w:t>4</w:t>
      </w:r>
      <w:r w:rsidRPr="00C636A9">
        <w:rPr>
          <w:rFonts w:ascii="Lato" w:hAnsi="Lato" w:cs="Arial"/>
          <w:sz w:val="20"/>
          <w:szCs w:val="20"/>
        </w:rPr>
        <w:t xml:space="preserve"> m / zew. </w:t>
      </w:r>
      <w:r>
        <w:rPr>
          <w:rFonts w:ascii="Lato" w:hAnsi="Lato" w:cs="Arial"/>
          <w:sz w:val="20"/>
          <w:szCs w:val="20"/>
        </w:rPr>
        <w:t>2</w:t>
      </w:r>
      <w:r w:rsidRPr="00C636A9">
        <w:rPr>
          <w:rFonts w:ascii="Lato" w:hAnsi="Lato" w:cs="Arial"/>
          <w:sz w:val="20"/>
          <w:szCs w:val="20"/>
        </w:rPr>
        <w:t>,</w:t>
      </w:r>
      <w:r>
        <w:rPr>
          <w:rFonts w:ascii="Lato" w:hAnsi="Lato" w:cs="Arial"/>
          <w:sz w:val="20"/>
          <w:szCs w:val="20"/>
        </w:rPr>
        <w:t>7</w:t>
      </w:r>
      <w:r w:rsidRPr="00C636A9">
        <w:rPr>
          <w:rFonts w:ascii="Lato" w:hAnsi="Lato" w:cs="Arial"/>
          <w:sz w:val="20"/>
          <w:szCs w:val="20"/>
        </w:rPr>
        <w:t xml:space="preserve"> m</w:t>
      </w:r>
    </w:p>
    <w:p w14:paraId="5F366BDB" w14:textId="26DADEB1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 xml:space="preserve">- szerokość wew. </w:t>
      </w:r>
      <w:r w:rsidR="00425BA3">
        <w:rPr>
          <w:rFonts w:ascii="Lato" w:hAnsi="Lato" w:cs="Arial"/>
          <w:sz w:val="20"/>
          <w:szCs w:val="20"/>
        </w:rPr>
        <w:t>1</w:t>
      </w:r>
      <w:r w:rsidRPr="00C636A9">
        <w:rPr>
          <w:rFonts w:ascii="Lato" w:hAnsi="Lato" w:cs="Arial"/>
          <w:sz w:val="20"/>
          <w:szCs w:val="20"/>
        </w:rPr>
        <w:t>,</w:t>
      </w:r>
      <w:r w:rsidR="00425BA3">
        <w:rPr>
          <w:rFonts w:ascii="Lato" w:hAnsi="Lato" w:cs="Arial"/>
          <w:sz w:val="20"/>
          <w:szCs w:val="20"/>
        </w:rPr>
        <w:t>5</w:t>
      </w:r>
      <w:r w:rsidRPr="00C636A9">
        <w:rPr>
          <w:rFonts w:ascii="Lato" w:hAnsi="Lato" w:cs="Arial"/>
          <w:sz w:val="20"/>
          <w:szCs w:val="20"/>
        </w:rPr>
        <w:t xml:space="preserve"> m / zew. </w:t>
      </w:r>
      <w:r w:rsidR="00425BA3">
        <w:rPr>
          <w:rFonts w:ascii="Lato" w:hAnsi="Lato" w:cs="Arial"/>
          <w:sz w:val="20"/>
          <w:szCs w:val="20"/>
        </w:rPr>
        <w:t>1</w:t>
      </w:r>
      <w:r w:rsidRPr="00C636A9">
        <w:rPr>
          <w:rFonts w:ascii="Lato" w:hAnsi="Lato" w:cs="Arial"/>
          <w:sz w:val="20"/>
          <w:szCs w:val="20"/>
        </w:rPr>
        <w:t>,</w:t>
      </w:r>
      <w:r w:rsidR="00425BA3">
        <w:rPr>
          <w:rFonts w:ascii="Lato" w:hAnsi="Lato" w:cs="Arial"/>
          <w:sz w:val="20"/>
          <w:szCs w:val="20"/>
        </w:rPr>
        <w:t>8</w:t>
      </w:r>
      <w:r w:rsidRPr="00C636A9">
        <w:rPr>
          <w:rFonts w:ascii="Lato" w:hAnsi="Lato" w:cs="Arial"/>
          <w:sz w:val="20"/>
          <w:szCs w:val="20"/>
        </w:rPr>
        <w:t xml:space="preserve"> m</w:t>
      </w:r>
    </w:p>
    <w:p w14:paraId="45D49CFB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- wysokość wew. 1,9m / zew. 2,10 m (dno 0,20)</w:t>
      </w:r>
    </w:p>
    <w:p w14:paraId="08971CA8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- grubość ścianki: 0,15 m</w:t>
      </w:r>
    </w:p>
    <w:p w14:paraId="283319D9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-koryto ściekowe 0,3x0,3x0,1h w dnie</w:t>
      </w:r>
    </w:p>
    <w:p w14:paraId="4B7351E1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 xml:space="preserve">-stopnie </w:t>
      </w:r>
      <w:proofErr w:type="spellStart"/>
      <w:r w:rsidRPr="00C636A9">
        <w:rPr>
          <w:rFonts w:ascii="Lato" w:hAnsi="Lato" w:cs="Arial"/>
          <w:sz w:val="20"/>
          <w:szCs w:val="20"/>
        </w:rPr>
        <w:t>złazowe</w:t>
      </w:r>
      <w:proofErr w:type="spellEnd"/>
      <w:r w:rsidRPr="00C636A9">
        <w:rPr>
          <w:rFonts w:ascii="Lato" w:hAnsi="Lato" w:cs="Arial"/>
          <w:sz w:val="20"/>
          <w:szCs w:val="20"/>
        </w:rPr>
        <w:t xml:space="preserve"> </w:t>
      </w:r>
      <w:proofErr w:type="spellStart"/>
      <w:r w:rsidRPr="00C636A9">
        <w:rPr>
          <w:rFonts w:ascii="Lato" w:hAnsi="Lato" w:cs="Arial"/>
          <w:sz w:val="20"/>
          <w:szCs w:val="20"/>
        </w:rPr>
        <w:t>prefeco</w:t>
      </w:r>
      <w:proofErr w:type="spellEnd"/>
      <w:r w:rsidRPr="00C636A9">
        <w:rPr>
          <w:rFonts w:ascii="Lato" w:hAnsi="Lato" w:cs="Arial"/>
          <w:sz w:val="20"/>
          <w:szCs w:val="20"/>
        </w:rPr>
        <w:t xml:space="preserve"> u-156 </w:t>
      </w:r>
      <w:proofErr w:type="spellStart"/>
      <w:r w:rsidRPr="00C636A9">
        <w:rPr>
          <w:rFonts w:ascii="Lato" w:hAnsi="Lato" w:cs="Arial"/>
          <w:sz w:val="20"/>
          <w:szCs w:val="20"/>
        </w:rPr>
        <w:t>mms</w:t>
      </w:r>
      <w:proofErr w:type="spellEnd"/>
      <w:r w:rsidRPr="00C636A9">
        <w:rPr>
          <w:rFonts w:ascii="Lato" w:hAnsi="Lato" w:cs="Arial"/>
          <w:sz w:val="20"/>
          <w:szCs w:val="20"/>
        </w:rPr>
        <w:t xml:space="preserve">- 1 </w:t>
      </w:r>
      <w:proofErr w:type="spellStart"/>
      <w:r w:rsidRPr="00C636A9">
        <w:rPr>
          <w:rFonts w:ascii="Lato" w:hAnsi="Lato" w:cs="Arial"/>
          <w:sz w:val="20"/>
          <w:szCs w:val="20"/>
        </w:rPr>
        <w:t>kpl</w:t>
      </w:r>
      <w:proofErr w:type="spellEnd"/>
      <w:r w:rsidRPr="00C636A9">
        <w:rPr>
          <w:rFonts w:ascii="Lato" w:hAnsi="Lato" w:cs="Arial"/>
          <w:sz w:val="20"/>
          <w:szCs w:val="20"/>
        </w:rPr>
        <w:t xml:space="preserve"> </w:t>
      </w:r>
    </w:p>
    <w:p w14:paraId="2218F97C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 xml:space="preserve">-płyta sufitowa  </w:t>
      </w:r>
      <w:r>
        <w:rPr>
          <w:rFonts w:ascii="Lato" w:hAnsi="Lato" w:cs="Arial"/>
          <w:sz w:val="20"/>
          <w:szCs w:val="20"/>
        </w:rPr>
        <w:t>2</w:t>
      </w:r>
      <w:r w:rsidRPr="00C636A9">
        <w:rPr>
          <w:rFonts w:ascii="Lato" w:hAnsi="Lato" w:cs="Arial"/>
          <w:sz w:val="20"/>
          <w:szCs w:val="20"/>
        </w:rPr>
        <w:t>,</w:t>
      </w:r>
      <w:r>
        <w:rPr>
          <w:rFonts w:ascii="Lato" w:hAnsi="Lato" w:cs="Arial"/>
          <w:sz w:val="20"/>
          <w:szCs w:val="20"/>
        </w:rPr>
        <w:t>7</w:t>
      </w:r>
      <w:r w:rsidRPr="00C636A9">
        <w:rPr>
          <w:rFonts w:ascii="Lato" w:hAnsi="Lato" w:cs="Arial"/>
          <w:sz w:val="20"/>
          <w:szCs w:val="20"/>
        </w:rPr>
        <w:t xml:space="preserve"> x </w:t>
      </w:r>
      <w:r>
        <w:rPr>
          <w:rFonts w:ascii="Lato" w:hAnsi="Lato" w:cs="Arial"/>
          <w:sz w:val="20"/>
          <w:szCs w:val="20"/>
        </w:rPr>
        <w:t>2</w:t>
      </w:r>
      <w:r w:rsidRPr="00C636A9">
        <w:rPr>
          <w:rFonts w:ascii="Lato" w:hAnsi="Lato" w:cs="Arial"/>
          <w:sz w:val="20"/>
          <w:szCs w:val="20"/>
        </w:rPr>
        <w:t>,</w:t>
      </w:r>
      <w:r>
        <w:rPr>
          <w:rFonts w:ascii="Lato" w:hAnsi="Lato" w:cs="Arial"/>
          <w:sz w:val="20"/>
          <w:szCs w:val="20"/>
        </w:rPr>
        <w:t>3</w:t>
      </w:r>
      <w:r w:rsidRPr="00C636A9">
        <w:rPr>
          <w:rFonts w:ascii="Lato" w:hAnsi="Lato" w:cs="Arial"/>
          <w:sz w:val="20"/>
          <w:szCs w:val="20"/>
        </w:rPr>
        <w:t xml:space="preserve"> x h-0,2m</w:t>
      </w:r>
    </w:p>
    <w:p w14:paraId="3327CE3C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lastRenderedPageBreak/>
        <w:t>- zatopiony w płycie 20 cm odcinek rury DN 110 uszczelką ku górze</w:t>
      </w:r>
    </w:p>
    <w:p w14:paraId="191F9284" w14:textId="01A682F2" w:rsidR="009A184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 xml:space="preserve">-jeden otwór w płycie </w:t>
      </w:r>
      <w:r w:rsidR="00425BA3">
        <w:rPr>
          <w:rFonts w:ascii="Lato" w:hAnsi="Lato" w:cs="Arial"/>
          <w:sz w:val="20"/>
          <w:szCs w:val="20"/>
        </w:rPr>
        <w:t>okrągły</w:t>
      </w:r>
      <w:r w:rsidRPr="00C636A9">
        <w:rPr>
          <w:rFonts w:ascii="Lato" w:hAnsi="Lato" w:cs="Arial"/>
          <w:sz w:val="20"/>
          <w:szCs w:val="20"/>
        </w:rPr>
        <w:t xml:space="preserve"> 0,</w:t>
      </w:r>
      <w:r w:rsidR="00425BA3">
        <w:rPr>
          <w:rFonts w:ascii="Lato" w:hAnsi="Lato" w:cs="Arial"/>
          <w:sz w:val="20"/>
          <w:szCs w:val="20"/>
        </w:rPr>
        <w:t>6 m</w:t>
      </w:r>
    </w:p>
    <w:p w14:paraId="6B4486B3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Specyfikacja techniczna:</w:t>
      </w:r>
    </w:p>
    <w:p w14:paraId="3EF07C6F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PN-EN 13369:2005 Wspólne wymagania dla prefabrykatów betonowych</w:t>
      </w:r>
    </w:p>
    <w:p w14:paraId="2AE28E75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PN-EN 206-1:2003 Beton część 1. Wymagania, właściwości, produkcja i zgodność.</w:t>
      </w:r>
    </w:p>
    <w:p w14:paraId="507FFA11" w14:textId="77777777" w:rsidR="009A184C" w:rsidRPr="00C636A9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sz w:val="20"/>
          <w:szCs w:val="20"/>
        </w:rPr>
        <w:t>PN-B/88-06250 Beton</w:t>
      </w:r>
    </w:p>
    <w:p w14:paraId="58A936AA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ATEST PZH - HK/W/0763/01/2016.</w:t>
      </w:r>
    </w:p>
    <w:p w14:paraId="6EA30573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Deklarowane cechy techniczne wyrobu budowlanego:</w:t>
      </w:r>
    </w:p>
    <w:p w14:paraId="7F1509FB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Minimalna klasa betonu: C30/37</w:t>
      </w:r>
    </w:p>
    <w:p w14:paraId="652CD01A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Nasiąkliwość: mniej niż 5%</w:t>
      </w:r>
    </w:p>
    <w:p w14:paraId="03386145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Wodoszczelność: W8</w:t>
      </w:r>
    </w:p>
    <w:p w14:paraId="24F85628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 xml:space="preserve">Stal zbrojeniowa: </w:t>
      </w:r>
      <w:proofErr w:type="spellStart"/>
      <w:r w:rsidRPr="001221BC">
        <w:rPr>
          <w:rFonts w:ascii="Lato" w:hAnsi="Lato" w:cs="Arial"/>
          <w:sz w:val="20"/>
          <w:szCs w:val="20"/>
        </w:rPr>
        <w:t>kl.III</w:t>
      </w:r>
      <w:proofErr w:type="spellEnd"/>
      <w:r w:rsidRPr="001221BC">
        <w:rPr>
          <w:rFonts w:ascii="Lato" w:hAnsi="Lato" w:cs="Arial"/>
          <w:sz w:val="20"/>
          <w:szCs w:val="20"/>
        </w:rPr>
        <w:t>(34GS)</w:t>
      </w:r>
    </w:p>
    <w:p w14:paraId="660DF7F3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 xml:space="preserve">Stopnie </w:t>
      </w:r>
      <w:proofErr w:type="spellStart"/>
      <w:r w:rsidRPr="001221BC">
        <w:rPr>
          <w:rFonts w:ascii="Lato" w:hAnsi="Lato" w:cs="Arial"/>
          <w:sz w:val="20"/>
          <w:szCs w:val="20"/>
        </w:rPr>
        <w:t>złazowe</w:t>
      </w:r>
      <w:proofErr w:type="spellEnd"/>
      <w:r w:rsidRPr="001221BC">
        <w:rPr>
          <w:rFonts w:ascii="Lato" w:hAnsi="Lato" w:cs="Arial"/>
          <w:sz w:val="20"/>
          <w:szCs w:val="20"/>
        </w:rPr>
        <w:t xml:space="preserve"> -PN-EN 13101</w:t>
      </w:r>
    </w:p>
    <w:p w14:paraId="40EE17B1" w14:textId="77777777" w:rsidR="009A184C" w:rsidRPr="001221BC" w:rsidRDefault="009A184C" w:rsidP="009A184C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Konstrukcja w całości żelbetonowa, zbrojona prętami i siatkami pojedynczymi.</w:t>
      </w:r>
    </w:p>
    <w:p w14:paraId="65411BC3" w14:textId="391A3FC3" w:rsidR="00D15AA3" w:rsidRPr="00D15AA3" w:rsidRDefault="009A184C" w:rsidP="0024681F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1221BC">
        <w:rPr>
          <w:rFonts w:ascii="Lato" w:hAnsi="Lato" w:cs="Arial"/>
          <w:sz w:val="20"/>
          <w:szCs w:val="20"/>
        </w:rPr>
        <w:t>Grubość płyty dennej- 20 cm</w:t>
      </w:r>
    </w:p>
    <w:p w14:paraId="078864B6" w14:textId="354AA855" w:rsidR="009A184C" w:rsidRPr="0024681F" w:rsidRDefault="009A184C" w:rsidP="0024681F">
      <w:pPr>
        <w:tabs>
          <w:tab w:val="left" w:pos="720"/>
        </w:tabs>
        <w:spacing w:line="360" w:lineRule="auto"/>
        <w:rPr>
          <w:rFonts w:ascii="Lato" w:hAnsi="Lato" w:cs="Arial"/>
          <w:sz w:val="20"/>
          <w:szCs w:val="20"/>
        </w:rPr>
      </w:pPr>
      <w:r w:rsidRPr="00C636A9">
        <w:rPr>
          <w:rFonts w:ascii="Lato" w:hAnsi="Lato" w:cs="Arial"/>
          <w:b/>
          <w:bCs/>
          <w:sz w:val="20"/>
          <w:szCs w:val="20"/>
        </w:rPr>
        <w:t>4.2.</w:t>
      </w:r>
      <w:r>
        <w:rPr>
          <w:rFonts w:ascii="Lato" w:hAnsi="Lato" w:cs="Arial"/>
          <w:b/>
          <w:bCs/>
          <w:sz w:val="20"/>
          <w:szCs w:val="20"/>
        </w:rPr>
        <w:t>2</w:t>
      </w:r>
      <w:r w:rsidRPr="00C636A9">
        <w:rPr>
          <w:rFonts w:ascii="Lato" w:hAnsi="Lato" w:cs="Arial"/>
          <w:b/>
          <w:bCs/>
          <w:sz w:val="20"/>
          <w:szCs w:val="20"/>
        </w:rPr>
        <w:t xml:space="preserve"> </w:t>
      </w:r>
      <w:r>
        <w:rPr>
          <w:rFonts w:ascii="Lato" w:hAnsi="Lato" w:cs="Arial"/>
          <w:b/>
          <w:bCs/>
          <w:sz w:val="20"/>
          <w:szCs w:val="20"/>
        </w:rPr>
        <w:t>Zestaw hydroforowy</w:t>
      </w:r>
    </w:p>
    <w:p w14:paraId="229FB097" w14:textId="77777777" w:rsidR="00901981" w:rsidRDefault="009A184C" w:rsidP="00901981">
      <w:pPr>
        <w:suppressAutoHyphens w:val="0"/>
        <w:adjustRightInd w:val="0"/>
        <w:spacing w:line="360" w:lineRule="auto"/>
        <w:ind w:firstLine="709"/>
        <w:jc w:val="both"/>
        <w:rPr>
          <w:rFonts w:ascii="Lato" w:hAnsi="Lato"/>
          <w:sz w:val="20"/>
          <w:szCs w:val="20"/>
        </w:rPr>
      </w:pPr>
      <w:r w:rsidRPr="00E534A7">
        <w:rPr>
          <w:rFonts w:ascii="Lato" w:hAnsi="Lato"/>
          <w:sz w:val="20"/>
          <w:szCs w:val="20"/>
        </w:rPr>
        <w:t xml:space="preserve">W komorze wodomierzowej w celu podwyższenia ciśnienia w instalacji projektuje się </w:t>
      </w:r>
      <w:r w:rsidR="00425BA3" w:rsidRPr="00E534A7">
        <w:rPr>
          <w:rFonts w:ascii="Lato" w:hAnsi="Lato"/>
          <w:sz w:val="20"/>
          <w:szCs w:val="20"/>
        </w:rPr>
        <w:t>zestaw pompowy składający się z dwóch pomp, kolektorów, ramy wsporczej i sterowania. Sterowanie pompami odbywa się poprzez przetwornice częstotliwości.</w:t>
      </w:r>
      <w:r w:rsidRPr="00E534A7">
        <w:rPr>
          <w:rFonts w:ascii="Lato" w:hAnsi="Lato"/>
          <w:sz w:val="20"/>
          <w:szCs w:val="20"/>
        </w:rPr>
        <w:t xml:space="preserve"> Tryb pracy: 1+1 (czynna rezerwa). </w:t>
      </w:r>
    </w:p>
    <w:p w14:paraId="5302DE2B" w14:textId="40D90AB2" w:rsidR="00A802DB" w:rsidRDefault="00901981" w:rsidP="00901981">
      <w:pPr>
        <w:suppressAutoHyphens w:val="0"/>
        <w:adjustRightInd w:val="0"/>
        <w:spacing w:line="360" w:lineRule="auto"/>
        <w:ind w:firstLine="709"/>
        <w:jc w:val="both"/>
        <w:rPr>
          <w:rFonts w:ascii="Lato" w:hAnsi="Lato"/>
          <w:sz w:val="20"/>
          <w:szCs w:val="20"/>
        </w:rPr>
      </w:pPr>
      <w:r w:rsidRPr="00901981">
        <w:rPr>
          <w:rFonts w:ascii="Lato" w:hAnsi="Lato"/>
          <w:sz w:val="20"/>
          <w:szCs w:val="20"/>
        </w:rPr>
        <w:t xml:space="preserve">Parametry zestawu: Wydajność </w:t>
      </w:r>
      <w:proofErr w:type="spellStart"/>
      <w:r w:rsidRPr="00901981">
        <w:rPr>
          <w:rFonts w:ascii="Lato" w:hAnsi="Lato"/>
          <w:sz w:val="20"/>
          <w:szCs w:val="20"/>
        </w:rPr>
        <w:t>Qmin</w:t>
      </w:r>
      <w:proofErr w:type="spellEnd"/>
      <w:r w:rsidRPr="00901981">
        <w:rPr>
          <w:rFonts w:ascii="Lato" w:hAnsi="Lato"/>
          <w:sz w:val="20"/>
          <w:szCs w:val="20"/>
        </w:rPr>
        <w:t>. = 10,50 m</w:t>
      </w:r>
      <w:r w:rsidRPr="00901981">
        <w:rPr>
          <w:rFonts w:ascii="Lato" w:hAnsi="Lato"/>
          <w:sz w:val="20"/>
          <w:szCs w:val="20"/>
          <w:vertAlign w:val="superscript"/>
        </w:rPr>
        <w:t>3</w:t>
      </w:r>
      <w:r w:rsidRPr="00901981">
        <w:rPr>
          <w:rFonts w:ascii="Lato" w:hAnsi="Lato"/>
          <w:sz w:val="20"/>
          <w:szCs w:val="20"/>
        </w:rPr>
        <w:t xml:space="preserve">/h; Podnoszenie </w:t>
      </w:r>
      <w:proofErr w:type="spellStart"/>
      <w:r w:rsidRPr="00901981">
        <w:rPr>
          <w:rFonts w:ascii="Lato" w:hAnsi="Lato"/>
          <w:sz w:val="20"/>
          <w:szCs w:val="20"/>
        </w:rPr>
        <w:t>Hmin</w:t>
      </w:r>
      <w:proofErr w:type="spellEnd"/>
      <w:r w:rsidRPr="00901981">
        <w:rPr>
          <w:rFonts w:ascii="Lato" w:hAnsi="Lato"/>
          <w:sz w:val="20"/>
          <w:szCs w:val="20"/>
        </w:rPr>
        <w:t>. = 30,50 m</w:t>
      </w:r>
    </w:p>
    <w:p w14:paraId="1AF19475" w14:textId="77777777" w:rsidR="00901981" w:rsidRPr="00901981" w:rsidRDefault="00901981" w:rsidP="00901981">
      <w:pPr>
        <w:suppressAutoHyphens w:val="0"/>
        <w:adjustRightInd w:val="0"/>
        <w:spacing w:line="360" w:lineRule="auto"/>
        <w:ind w:firstLine="709"/>
        <w:jc w:val="both"/>
        <w:rPr>
          <w:rFonts w:ascii="Lato" w:hAnsi="Lato"/>
          <w:sz w:val="20"/>
          <w:szCs w:val="20"/>
        </w:rPr>
      </w:pPr>
    </w:p>
    <w:p w14:paraId="39814E30" w14:textId="76AA92CD" w:rsidR="00255AA7" w:rsidRDefault="00255AA7" w:rsidP="00BF508E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 w:rsidRPr="00BF508E">
        <w:rPr>
          <w:rFonts w:ascii="Lato" w:hAnsi="Lato" w:cs="Arial"/>
          <w:b/>
          <w:bCs/>
          <w:sz w:val="20"/>
          <w:szCs w:val="20"/>
        </w:rPr>
        <w:t xml:space="preserve">5. </w:t>
      </w:r>
      <w:r w:rsidR="007B01B4">
        <w:rPr>
          <w:rFonts w:ascii="Lato" w:hAnsi="Lato" w:cs="Arial"/>
          <w:b/>
          <w:bCs/>
          <w:sz w:val="20"/>
          <w:szCs w:val="20"/>
        </w:rPr>
        <w:t>P</w:t>
      </w:r>
      <w:r w:rsidR="00B721DE" w:rsidRPr="00BF508E">
        <w:rPr>
          <w:rFonts w:ascii="Lato" w:hAnsi="Lato" w:cs="Arial"/>
          <w:b/>
          <w:bCs/>
          <w:sz w:val="20"/>
          <w:szCs w:val="20"/>
        </w:rPr>
        <w:t>rzyłącz</w:t>
      </w:r>
      <w:r w:rsidR="007B01B4">
        <w:rPr>
          <w:rFonts w:ascii="Lato" w:hAnsi="Lato" w:cs="Arial"/>
          <w:b/>
          <w:bCs/>
          <w:sz w:val="20"/>
          <w:szCs w:val="20"/>
        </w:rPr>
        <w:t>e</w:t>
      </w:r>
      <w:r w:rsidRPr="00BF508E">
        <w:rPr>
          <w:rFonts w:ascii="Lato" w:hAnsi="Lato" w:cs="Arial"/>
          <w:b/>
          <w:bCs/>
          <w:sz w:val="20"/>
          <w:szCs w:val="20"/>
        </w:rPr>
        <w:t xml:space="preserve"> </w:t>
      </w:r>
      <w:r w:rsidR="003D29F4" w:rsidRPr="00BF508E">
        <w:rPr>
          <w:rFonts w:ascii="Lato" w:hAnsi="Lato" w:cs="Arial"/>
          <w:b/>
          <w:bCs/>
          <w:sz w:val="20"/>
          <w:szCs w:val="20"/>
        </w:rPr>
        <w:t>kanalizacji sanitarnej</w:t>
      </w:r>
      <w:r w:rsidR="004D4534">
        <w:rPr>
          <w:rFonts w:ascii="Lato" w:hAnsi="Lato" w:cs="Arial"/>
          <w:b/>
          <w:bCs/>
          <w:sz w:val="20"/>
          <w:szCs w:val="20"/>
        </w:rPr>
        <w:t xml:space="preserve"> i deszczowej</w:t>
      </w:r>
    </w:p>
    <w:p w14:paraId="449761D2" w14:textId="0218768A" w:rsidR="005F37F8" w:rsidRDefault="005F37F8" w:rsidP="00625FC9">
      <w:pPr>
        <w:suppressAutoHyphens w:val="0"/>
        <w:adjustRightInd w:val="0"/>
        <w:spacing w:line="360" w:lineRule="auto"/>
        <w:ind w:firstLine="709"/>
        <w:jc w:val="both"/>
        <w:rPr>
          <w:rFonts w:ascii="Lato" w:hAnsi="Lato"/>
          <w:sz w:val="20"/>
          <w:szCs w:val="20"/>
        </w:rPr>
      </w:pPr>
      <w:r w:rsidRPr="00E320D7">
        <w:rPr>
          <w:rFonts w:ascii="Lato" w:hAnsi="Lato"/>
          <w:sz w:val="20"/>
          <w:szCs w:val="20"/>
        </w:rPr>
        <w:t xml:space="preserve">Miejscem odbioru, włączenia </w:t>
      </w:r>
      <w:r>
        <w:rPr>
          <w:rFonts w:ascii="Lato" w:hAnsi="Lato"/>
          <w:sz w:val="20"/>
          <w:szCs w:val="20"/>
        </w:rPr>
        <w:t>przyłącza</w:t>
      </w:r>
      <w:r w:rsidRPr="00E320D7">
        <w:rPr>
          <w:rFonts w:ascii="Lato" w:hAnsi="Lato"/>
          <w:sz w:val="20"/>
          <w:szCs w:val="20"/>
        </w:rPr>
        <w:t xml:space="preserve"> kanalizacji sanitarnej jest</w:t>
      </w:r>
      <w:r>
        <w:rPr>
          <w:rFonts w:ascii="Lato" w:hAnsi="Lato"/>
          <w:sz w:val="20"/>
          <w:szCs w:val="20"/>
        </w:rPr>
        <w:t xml:space="preserve"> </w:t>
      </w:r>
      <w:r w:rsidR="00B834C6">
        <w:rPr>
          <w:rFonts w:ascii="Lato" w:hAnsi="Lato"/>
          <w:sz w:val="20"/>
          <w:szCs w:val="20"/>
        </w:rPr>
        <w:t xml:space="preserve">istniejąca sieć kanalizacji sanitarnej o średnicy </w:t>
      </w:r>
      <w:r w:rsidR="004D4534">
        <w:rPr>
          <w:rFonts w:ascii="Lato" w:hAnsi="Lato"/>
          <w:sz w:val="20"/>
          <w:szCs w:val="20"/>
        </w:rPr>
        <w:t>300</w:t>
      </w:r>
      <w:r w:rsidR="00B10F3C">
        <w:rPr>
          <w:rFonts w:ascii="Lato" w:hAnsi="Lato"/>
          <w:sz w:val="20"/>
          <w:szCs w:val="20"/>
        </w:rPr>
        <w:t xml:space="preserve"> </w:t>
      </w:r>
      <w:r w:rsidR="00B834C6">
        <w:rPr>
          <w:rFonts w:ascii="Lato" w:hAnsi="Lato"/>
          <w:sz w:val="20"/>
          <w:szCs w:val="20"/>
        </w:rPr>
        <w:t xml:space="preserve">mm zlokalizowana na działce </w:t>
      </w:r>
      <w:r w:rsidR="007B01B4">
        <w:rPr>
          <w:rFonts w:ascii="Lato" w:hAnsi="Lato"/>
          <w:sz w:val="20"/>
          <w:szCs w:val="20"/>
        </w:rPr>
        <w:t>203</w:t>
      </w:r>
      <w:r w:rsidR="00B834C6">
        <w:rPr>
          <w:rFonts w:ascii="Lato" w:hAnsi="Lato"/>
          <w:sz w:val="20"/>
          <w:szCs w:val="20"/>
        </w:rPr>
        <w:t>/</w:t>
      </w:r>
      <w:r w:rsidR="007B01B4">
        <w:rPr>
          <w:rFonts w:ascii="Lato" w:hAnsi="Lato"/>
          <w:sz w:val="20"/>
          <w:szCs w:val="20"/>
        </w:rPr>
        <w:t xml:space="preserve">3 </w:t>
      </w:r>
      <w:r w:rsidR="00B834C6">
        <w:rPr>
          <w:rFonts w:ascii="Lato" w:hAnsi="Lato"/>
          <w:sz w:val="20"/>
          <w:szCs w:val="20"/>
        </w:rPr>
        <w:t>dr)</w:t>
      </w:r>
      <w:r>
        <w:rPr>
          <w:rFonts w:ascii="Lato" w:hAnsi="Lato"/>
          <w:sz w:val="20"/>
          <w:szCs w:val="20"/>
        </w:rPr>
        <w:t>. Włączenie do istniejące</w:t>
      </w:r>
      <w:r w:rsidR="00A07626">
        <w:rPr>
          <w:rFonts w:ascii="Lato" w:hAnsi="Lato"/>
          <w:sz w:val="20"/>
          <w:szCs w:val="20"/>
        </w:rPr>
        <w:t>j</w:t>
      </w:r>
      <w:r>
        <w:rPr>
          <w:rFonts w:ascii="Lato" w:hAnsi="Lato"/>
          <w:sz w:val="20"/>
          <w:szCs w:val="20"/>
        </w:rPr>
        <w:t xml:space="preserve"> </w:t>
      </w:r>
      <w:r w:rsidR="004D4534">
        <w:rPr>
          <w:rFonts w:ascii="Lato" w:hAnsi="Lato"/>
          <w:sz w:val="20"/>
          <w:szCs w:val="20"/>
        </w:rPr>
        <w:t>studni betonowej</w:t>
      </w:r>
      <w:r w:rsidR="00A07626">
        <w:rPr>
          <w:rFonts w:ascii="Lato" w:hAnsi="Lato"/>
          <w:sz w:val="20"/>
          <w:szCs w:val="20"/>
        </w:rPr>
        <w:t xml:space="preserve"> </w:t>
      </w:r>
      <w:r>
        <w:rPr>
          <w:rFonts w:ascii="Lato" w:hAnsi="Lato"/>
          <w:sz w:val="20"/>
          <w:szCs w:val="20"/>
        </w:rPr>
        <w:t>zgodnie z częścią rysunkową</w:t>
      </w:r>
      <w:r w:rsidR="004D4534">
        <w:rPr>
          <w:rFonts w:ascii="Lato" w:hAnsi="Lato"/>
          <w:sz w:val="20"/>
          <w:szCs w:val="20"/>
        </w:rPr>
        <w:t>.</w:t>
      </w:r>
    </w:p>
    <w:p w14:paraId="450B3939" w14:textId="2DBC6FD4" w:rsidR="00A61CE4" w:rsidRPr="006376B9" w:rsidRDefault="007433EF" w:rsidP="005F37F8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Lato" w:hAnsi="Lato" w:cs="Arial"/>
          <w:sz w:val="20"/>
          <w:szCs w:val="20"/>
        </w:rPr>
      </w:pPr>
      <w:r w:rsidRPr="007433EF">
        <w:rPr>
          <w:rFonts w:ascii="Lato" w:hAnsi="Lato" w:cs="Arial"/>
          <w:sz w:val="20"/>
          <w:szCs w:val="20"/>
        </w:rPr>
        <w:t>Kanał sanitarny grawitacyjny wykonać z rur i kształtek kanalizacyjnych PVC-U SDR34 LITE SN8 średnicy:</w:t>
      </w:r>
    </w:p>
    <w:p w14:paraId="237EAEB9" w14:textId="763663B7" w:rsidR="00A61CE4" w:rsidRDefault="00A61CE4" w:rsidP="00A61CE4">
      <w:pPr>
        <w:shd w:val="clear" w:color="auto" w:fill="FFFFFF"/>
        <w:suppressAutoHyphens w:val="0"/>
        <w:spacing w:line="360" w:lineRule="auto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 xml:space="preserve">- </w:t>
      </w:r>
      <w:r w:rsidR="004D4534">
        <w:rPr>
          <w:rFonts w:ascii="Lato" w:hAnsi="Lato" w:cs="Arial"/>
          <w:sz w:val="20"/>
          <w:szCs w:val="20"/>
        </w:rPr>
        <w:t>200</w:t>
      </w:r>
      <w:r w:rsidRPr="006376B9">
        <w:rPr>
          <w:rFonts w:ascii="Lato" w:hAnsi="Lato" w:cs="Arial"/>
          <w:sz w:val="20"/>
          <w:szCs w:val="20"/>
        </w:rPr>
        <w:t>x</w:t>
      </w:r>
      <w:r w:rsidR="004D4534">
        <w:rPr>
          <w:rFonts w:ascii="Lato" w:hAnsi="Lato" w:cs="Arial"/>
          <w:sz w:val="20"/>
          <w:szCs w:val="20"/>
        </w:rPr>
        <w:t>5</w:t>
      </w:r>
      <w:r w:rsidR="00D24F11">
        <w:rPr>
          <w:rFonts w:ascii="Lato" w:hAnsi="Lato" w:cs="Arial"/>
          <w:sz w:val="20"/>
          <w:szCs w:val="20"/>
        </w:rPr>
        <w:t>,</w:t>
      </w:r>
      <w:r w:rsidR="004D4534">
        <w:rPr>
          <w:rFonts w:ascii="Lato" w:hAnsi="Lato" w:cs="Arial"/>
          <w:sz w:val="20"/>
          <w:szCs w:val="20"/>
        </w:rPr>
        <w:t>9</w:t>
      </w:r>
      <w:r w:rsidRPr="006376B9">
        <w:rPr>
          <w:rFonts w:ascii="Lato" w:hAnsi="Lato" w:cs="Arial"/>
          <w:sz w:val="20"/>
          <w:szCs w:val="20"/>
        </w:rPr>
        <w:t xml:space="preserve"> mm </w:t>
      </w:r>
    </w:p>
    <w:p w14:paraId="11FA9088" w14:textId="77777777" w:rsidR="004D4534" w:rsidRPr="005F37F8" w:rsidRDefault="004D4534" w:rsidP="004D4534">
      <w:pPr>
        <w:autoSpaceDE w:val="0"/>
        <w:autoSpaceDN w:val="0"/>
        <w:adjustRightInd w:val="0"/>
        <w:spacing w:line="360" w:lineRule="auto"/>
        <w:ind w:firstLine="708"/>
        <w:rPr>
          <w:rFonts w:ascii="Lato" w:hAnsi="Lato"/>
          <w:sz w:val="20"/>
          <w:szCs w:val="20"/>
        </w:rPr>
      </w:pPr>
      <w:r w:rsidRPr="00E320D7">
        <w:rPr>
          <w:rFonts w:ascii="Lato" w:hAnsi="Lato"/>
          <w:sz w:val="20"/>
          <w:szCs w:val="20"/>
        </w:rPr>
        <w:t xml:space="preserve">Miejscem odbioru, włączenia </w:t>
      </w:r>
      <w:r>
        <w:rPr>
          <w:rFonts w:ascii="Lato" w:hAnsi="Lato"/>
          <w:sz w:val="20"/>
          <w:szCs w:val="20"/>
        </w:rPr>
        <w:t>przyłącza</w:t>
      </w:r>
      <w:r w:rsidRPr="00E320D7">
        <w:rPr>
          <w:rFonts w:ascii="Lato" w:hAnsi="Lato"/>
          <w:sz w:val="20"/>
          <w:szCs w:val="20"/>
        </w:rPr>
        <w:t xml:space="preserve"> kanalizacji </w:t>
      </w:r>
      <w:r>
        <w:rPr>
          <w:rFonts w:ascii="Lato" w:hAnsi="Lato"/>
          <w:sz w:val="20"/>
          <w:szCs w:val="20"/>
        </w:rPr>
        <w:t>deszczowej</w:t>
      </w:r>
      <w:r w:rsidRPr="00E320D7">
        <w:rPr>
          <w:rFonts w:ascii="Lato" w:hAnsi="Lato"/>
          <w:sz w:val="20"/>
          <w:szCs w:val="20"/>
        </w:rPr>
        <w:t xml:space="preserve"> jest</w:t>
      </w:r>
      <w:r>
        <w:rPr>
          <w:rFonts w:ascii="Lato" w:hAnsi="Lato"/>
          <w:sz w:val="20"/>
          <w:szCs w:val="20"/>
        </w:rPr>
        <w:t xml:space="preserve"> istniejąca sieć kanalizacji deszczowej o średnicy 315 mm zlokalizowana na działce 203/2. Włączenie do istniejącej studni betonowej zgodnie z częścią rysunkową </w:t>
      </w:r>
      <w:r w:rsidRPr="005F37F8">
        <w:rPr>
          <w:rFonts w:ascii="Lato" w:hAnsi="Lato"/>
          <w:sz w:val="20"/>
          <w:szCs w:val="20"/>
        </w:rPr>
        <w:t>poprzez przejście szczelne dla PVC DN</w:t>
      </w:r>
      <w:r>
        <w:rPr>
          <w:rFonts w:ascii="Lato" w:hAnsi="Lato"/>
          <w:sz w:val="20"/>
          <w:szCs w:val="20"/>
        </w:rPr>
        <w:t>160</w:t>
      </w:r>
      <w:r w:rsidRPr="005F37F8">
        <w:rPr>
          <w:rFonts w:ascii="Lato" w:hAnsi="Lato"/>
          <w:sz w:val="20"/>
          <w:szCs w:val="20"/>
        </w:rPr>
        <w:t>.</w:t>
      </w:r>
    </w:p>
    <w:p w14:paraId="54877D02" w14:textId="77777777" w:rsidR="004D4534" w:rsidRPr="006376B9" w:rsidRDefault="004D4534" w:rsidP="004D4534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Lato" w:hAnsi="Lato" w:cs="Arial"/>
          <w:sz w:val="20"/>
          <w:szCs w:val="20"/>
        </w:rPr>
      </w:pPr>
      <w:r w:rsidRPr="007433EF">
        <w:rPr>
          <w:rFonts w:ascii="Lato" w:hAnsi="Lato" w:cs="Arial"/>
          <w:sz w:val="20"/>
          <w:szCs w:val="20"/>
        </w:rPr>
        <w:t xml:space="preserve">Kanał </w:t>
      </w:r>
      <w:r>
        <w:rPr>
          <w:rFonts w:ascii="Lato" w:hAnsi="Lato" w:cs="Arial"/>
          <w:sz w:val="20"/>
          <w:szCs w:val="20"/>
        </w:rPr>
        <w:t>deszczowy</w:t>
      </w:r>
      <w:r w:rsidRPr="007433EF">
        <w:rPr>
          <w:rFonts w:ascii="Lato" w:hAnsi="Lato" w:cs="Arial"/>
          <w:sz w:val="20"/>
          <w:szCs w:val="20"/>
        </w:rPr>
        <w:t xml:space="preserve"> grawitacyjny wykonać z rur i kształtek kanalizacyjnych PVC-U SDR34 LITE SN8 średnicy:</w:t>
      </w:r>
    </w:p>
    <w:p w14:paraId="5C8268C7" w14:textId="28EE2A29" w:rsidR="004D4534" w:rsidRPr="006376B9" w:rsidRDefault="004D4534" w:rsidP="00A61CE4">
      <w:pPr>
        <w:shd w:val="clear" w:color="auto" w:fill="FFFFFF"/>
        <w:suppressAutoHyphens w:val="0"/>
        <w:spacing w:line="360" w:lineRule="auto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 xml:space="preserve">- </w:t>
      </w:r>
      <w:r w:rsidR="00702F69">
        <w:rPr>
          <w:rFonts w:ascii="Lato" w:hAnsi="Lato" w:cs="Arial"/>
          <w:sz w:val="20"/>
          <w:szCs w:val="20"/>
        </w:rPr>
        <w:t>20</w:t>
      </w:r>
      <w:r>
        <w:rPr>
          <w:rFonts w:ascii="Lato" w:hAnsi="Lato" w:cs="Arial"/>
          <w:sz w:val="20"/>
          <w:szCs w:val="20"/>
        </w:rPr>
        <w:t>0</w:t>
      </w:r>
      <w:r w:rsidRPr="006376B9">
        <w:rPr>
          <w:rFonts w:ascii="Lato" w:hAnsi="Lato" w:cs="Arial"/>
          <w:sz w:val="20"/>
          <w:szCs w:val="20"/>
        </w:rPr>
        <w:t>x</w:t>
      </w:r>
      <w:r w:rsidR="00702F69">
        <w:rPr>
          <w:rFonts w:ascii="Lato" w:hAnsi="Lato" w:cs="Arial"/>
          <w:sz w:val="20"/>
          <w:szCs w:val="20"/>
        </w:rPr>
        <w:t>5</w:t>
      </w:r>
      <w:r w:rsidRPr="006376B9">
        <w:rPr>
          <w:rFonts w:ascii="Lato" w:hAnsi="Lato" w:cs="Arial"/>
          <w:sz w:val="20"/>
          <w:szCs w:val="20"/>
        </w:rPr>
        <w:t>,</w:t>
      </w:r>
      <w:r w:rsidR="00702F69">
        <w:rPr>
          <w:rFonts w:ascii="Lato" w:hAnsi="Lato" w:cs="Arial"/>
          <w:sz w:val="20"/>
          <w:szCs w:val="20"/>
        </w:rPr>
        <w:t>9</w:t>
      </w:r>
      <w:r w:rsidRPr="006376B9">
        <w:rPr>
          <w:rFonts w:ascii="Lato" w:hAnsi="Lato" w:cs="Arial"/>
          <w:sz w:val="20"/>
          <w:szCs w:val="20"/>
        </w:rPr>
        <w:t xml:space="preserve"> mm </w:t>
      </w:r>
    </w:p>
    <w:p w14:paraId="4E01C6F3" w14:textId="6112FEBD" w:rsidR="00A61CE4" w:rsidRPr="006376B9" w:rsidRDefault="00A61CE4" w:rsidP="00A61CE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 xml:space="preserve">Rury ułożyć na podsypce piaskowej o grubości </w:t>
      </w:r>
      <w:r w:rsidR="00702F69">
        <w:rPr>
          <w:rFonts w:ascii="Lato" w:hAnsi="Lato" w:cs="Arial"/>
          <w:sz w:val="20"/>
          <w:szCs w:val="20"/>
        </w:rPr>
        <w:t>30</w:t>
      </w:r>
      <w:r w:rsidRPr="006376B9">
        <w:rPr>
          <w:rFonts w:ascii="Lato" w:hAnsi="Lato" w:cs="Arial"/>
          <w:sz w:val="20"/>
          <w:szCs w:val="20"/>
        </w:rPr>
        <w:t xml:space="preserve"> cm. Przedmiotową infrastrukturę ułożyć ze spadkiem zgodnie z profilem podłużnym. Należy zadbać o łączenie z kielichem wyłącznie końcówek rur PVC poddanych sfazowaniu fabrycznie lub ręcznie przed montażem przy użyciu zdzieraka. Prawidłowe połączenie wymaga, aby bosy koniec rury był sfazowany pod kątem 30</w:t>
      </w:r>
      <w:r w:rsidRPr="006376B9">
        <w:rPr>
          <w:rFonts w:ascii="Lato" w:hAnsi="Lato" w:cs="Arial"/>
          <w:sz w:val="20"/>
          <w:szCs w:val="20"/>
        </w:rPr>
        <w:sym w:font="Symbol" w:char="F0B0"/>
      </w:r>
      <w:r w:rsidRPr="006376B9">
        <w:rPr>
          <w:rFonts w:ascii="Lato" w:hAnsi="Lato" w:cs="Arial"/>
          <w:sz w:val="20"/>
          <w:szCs w:val="20"/>
        </w:rPr>
        <w:t xml:space="preserve"> do połowy grubości ścianki i pokryty środkiem poślizgowym na bazie silikonu lub mydła bezpośrednio przed wciśnięciem w kielich. Niedozwolone jest stosowanie olejów lub smarów jako </w:t>
      </w:r>
      <w:r w:rsidRPr="006376B9">
        <w:rPr>
          <w:rFonts w:ascii="Lato" w:hAnsi="Lato" w:cs="Arial"/>
          <w:sz w:val="20"/>
          <w:szCs w:val="20"/>
        </w:rPr>
        <w:lastRenderedPageBreak/>
        <w:t xml:space="preserve">środka poślizgowego. W systemie łączenia rur kielichowych zaleca się wykonywanie połączeń w ten sposób, aby bose końce rur wciskane były w kielichy zgodnie z kierunkiem przepływu ścieków. </w:t>
      </w:r>
    </w:p>
    <w:p w14:paraId="353A26A7" w14:textId="6CDCCEC7" w:rsidR="00A61CE4" w:rsidRPr="000811DD" w:rsidRDefault="00A61CE4" w:rsidP="00A61CE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ab/>
      </w:r>
      <w:r w:rsidRPr="000811DD">
        <w:rPr>
          <w:rFonts w:ascii="Lato" w:hAnsi="Lato" w:cs="Arial"/>
          <w:sz w:val="20"/>
          <w:szCs w:val="20"/>
        </w:rPr>
        <w:t>Projektuje się w miejscu załamania zastosowanie studni rewizyjn</w:t>
      </w:r>
      <w:r w:rsidR="00B832FE">
        <w:rPr>
          <w:rFonts w:ascii="Lato" w:hAnsi="Lato" w:cs="Arial"/>
          <w:sz w:val="20"/>
          <w:szCs w:val="20"/>
        </w:rPr>
        <w:t>ej</w:t>
      </w:r>
      <w:r w:rsidRPr="000811DD">
        <w:rPr>
          <w:rFonts w:ascii="Lato" w:hAnsi="Lato" w:cs="Arial"/>
          <w:sz w:val="20"/>
          <w:szCs w:val="20"/>
        </w:rPr>
        <w:t xml:space="preserve"> zgodnie z </w:t>
      </w:r>
      <w:r>
        <w:rPr>
          <w:rFonts w:ascii="Lato" w:hAnsi="Lato" w:cs="Arial"/>
          <w:sz w:val="20"/>
          <w:szCs w:val="20"/>
        </w:rPr>
        <w:t>częścią rysunkową</w:t>
      </w:r>
      <w:r w:rsidRPr="000811DD">
        <w:rPr>
          <w:rFonts w:ascii="Lato" w:hAnsi="Lato" w:cs="Arial"/>
          <w:sz w:val="20"/>
          <w:szCs w:val="20"/>
        </w:rPr>
        <w:t>.</w:t>
      </w:r>
    </w:p>
    <w:p w14:paraId="2A2B2D86" w14:textId="77777777" w:rsidR="004D4534" w:rsidRPr="006376B9" w:rsidRDefault="004D4534" w:rsidP="004D453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>Studni</w:t>
      </w:r>
      <w:r>
        <w:rPr>
          <w:rFonts w:ascii="Lato" w:hAnsi="Lato" w:cs="Arial"/>
          <w:sz w:val="20"/>
          <w:szCs w:val="20"/>
        </w:rPr>
        <w:t>e</w:t>
      </w:r>
      <w:r w:rsidRPr="006376B9">
        <w:rPr>
          <w:rFonts w:ascii="Lato" w:hAnsi="Lato" w:cs="Arial"/>
          <w:sz w:val="20"/>
          <w:szCs w:val="20"/>
        </w:rPr>
        <w:t xml:space="preserve"> rewizyjn</w:t>
      </w:r>
      <w:r>
        <w:rPr>
          <w:rFonts w:ascii="Lato" w:hAnsi="Lato" w:cs="Arial"/>
          <w:sz w:val="20"/>
          <w:szCs w:val="20"/>
        </w:rPr>
        <w:t>a</w:t>
      </w:r>
      <w:r w:rsidRPr="006376B9">
        <w:rPr>
          <w:rFonts w:ascii="Lato" w:hAnsi="Lato" w:cs="Arial"/>
          <w:sz w:val="20"/>
          <w:szCs w:val="20"/>
        </w:rPr>
        <w:t xml:space="preserve"> średnicy 1</w:t>
      </w:r>
      <w:r>
        <w:rPr>
          <w:rFonts w:ascii="Lato" w:hAnsi="Lato" w:cs="Arial"/>
          <w:sz w:val="20"/>
          <w:szCs w:val="20"/>
        </w:rPr>
        <w:t>0</w:t>
      </w:r>
      <w:r w:rsidRPr="006376B9">
        <w:rPr>
          <w:rFonts w:ascii="Lato" w:hAnsi="Lato" w:cs="Arial"/>
          <w:sz w:val="20"/>
          <w:szCs w:val="20"/>
        </w:rPr>
        <w:t xml:space="preserve">00 mm z kręgów żelbetowych BETON C35/45 łączenie na uszczelkę gumową elastomerową wg PN-B-10709:1999, z podstawą prefabrykowaną, </w:t>
      </w:r>
      <w:r w:rsidRPr="006376B9">
        <w:rPr>
          <w:rFonts w:ascii="Lato" w:hAnsi="Lato"/>
          <w:sz w:val="20"/>
          <w:szCs w:val="20"/>
        </w:rPr>
        <w:t>wypełnioną elementem dennym z tworzywa sztucznego (pierwsza studnia od strony włączenia).</w:t>
      </w:r>
      <w:r w:rsidRPr="006376B9">
        <w:rPr>
          <w:rFonts w:ascii="Lato" w:hAnsi="Lato" w:cs="Arial"/>
          <w:sz w:val="20"/>
          <w:szCs w:val="20"/>
        </w:rPr>
        <w:t xml:space="preserve">Studnie posadowić na podłożu betonowym z betonu C10/15 grubości 15 cm i podsypce piaskowej grubości 10 cm. Właz żeliwny samopoziomujący DN600 typu lekkiego i ciężkiego klasy C250-D400 (zgodnie z profilami), z pierścieniem odciążającym, wentylowany, z wypełnieniem betonowym. Właz winien być wyposażony w pierścień wytłumiający. Wejście przewodu do studni przez ścianę wykonać szczelnie. Spocznik powinien znajdować się na wysokości połowy średnicy rury głównej i mieć spadek 2 do 5% w kierunku kanału ściekowego studni. Studnie rewizyjną wyposażyć w żeliwne stopnie </w:t>
      </w:r>
      <w:proofErr w:type="spellStart"/>
      <w:r w:rsidRPr="006376B9">
        <w:rPr>
          <w:rFonts w:ascii="Lato" w:hAnsi="Lato" w:cs="Arial"/>
          <w:sz w:val="20"/>
          <w:szCs w:val="20"/>
        </w:rPr>
        <w:t>złazowe</w:t>
      </w:r>
      <w:proofErr w:type="spellEnd"/>
      <w:r w:rsidRPr="006376B9">
        <w:rPr>
          <w:rFonts w:ascii="Lato" w:hAnsi="Lato" w:cs="Arial"/>
          <w:sz w:val="20"/>
          <w:szCs w:val="20"/>
        </w:rPr>
        <w:t xml:space="preserve"> montowane fabrycznie z zabezpieczeniem antykorozyjnym. Montaż stopni naprzemiennie w dwóch rzędach oddalonych od siebie o 26 cm w odstępach pionowych 25 cm. Włączenia przyłącza do studni wykonać poprzez przejścia szczelne.</w:t>
      </w:r>
    </w:p>
    <w:p w14:paraId="557E45DF" w14:textId="77777777" w:rsidR="004D4534" w:rsidRPr="006376B9" w:rsidRDefault="004D4534" w:rsidP="004D453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ab/>
        <w:t>Studnię posadowić na wylewce betonowej o 20% większej od zewnętrznej średnicy dennicy monolitycznej studni gr. 15 cm.</w:t>
      </w:r>
    </w:p>
    <w:p w14:paraId="684B4DD5" w14:textId="77777777" w:rsidR="004D4534" w:rsidRPr="006376B9" w:rsidRDefault="004D4534" w:rsidP="004D453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>Projektowana studnia żelbetowa musi posiadać normę i Aprobatę Techniczną wydaną przez ITB w Warszawie, która określa:</w:t>
      </w:r>
    </w:p>
    <w:p w14:paraId="302C5745" w14:textId="147E8963" w:rsidR="007B01B4" w:rsidRDefault="004D4534" w:rsidP="00A61CE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6376B9">
        <w:rPr>
          <w:rFonts w:ascii="Lato" w:hAnsi="Lato" w:cs="Arial"/>
          <w:sz w:val="20"/>
          <w:szCs w:val="20"/>
        </w:rPr>
        <w:tab/>
        <w:t>- rodzaje elementów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>- wymiary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>- zbrojenie konstrukcyjne elementów żelbetowych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>- wymagania dotyczące zbrojenia statycznego i transportowego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 xml:space="preserve">- wymagania dotyczące surowców stosowanych do produkcji elementów </w:t>
      </w:r>
      <w:r w:rsidRPr="006376B9">
        <w:rPr>
          <w:rFonts w:ascii="Lato" w:hAnsi="Lato" w:cs="Arial"/>
          <w:sz w:val="20"/>
          <w:szCs w:val="20"/>
        </w:rPr>
        <w:tab/>
      </w:r>
      <w:r w:rsidRPr="006376B9">
        <w:rPr>
          <w:rFonts w:ascii="Lato" w:hAnsi="Lato" w:cs="Arial"/>
          <w:sz w:val="20"/>
          <w:szCs w:val="20"/>
        </w:rPr>
        <w:tab/>
      </w:r>
      <w:r w:rsidRPr="006376B9">
        <w:rPr>
          <w:rFonts w:ascii="Lato" w:hAnsi="Lato" w:cs="Arial"/>
          <w:sz w:val="20"/>
          <w:szCs w:val="20"/>
        </w:rPr>
        <w:tab/>
        <w:t>prefabrykowanych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>- rodzaj połączeń elementów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>- wymagania dotyczące wytrzymałości i wodoszczelności</w:t>
      </w:r>
      <w:r w:rsidRPr="006376B9">
        <w:rPr>
          <w:rFonts w:ascii="Lato" w:hAnsi="Lato" w:cs="Arial"/>
          <w:sz w:val="20"/>
          <w:szCs w:val="20"/>
        </w:rPr>
        <w:br/>
      </w:r>
      <w:r w:rsidRPr="006376B9">
        <w:rPr>
          <w:rFonts w:ascii="Lato" w:hAnsi="Lato" w:cs="Arial"/>
          <w:sz w:val="20"/>
          <w:szCs w:val="20"/>
        </w:rPr>
        <w:tab/>
        <w:t>- rodzaj badań kontrolnych</w:t>
      </w:r>
    </w:p>
    <w:p w14:paraId="44C20D69" w14:textId="77777777" w:rsidR="0093178E" w:rsidRDefault="0093178E" w:rsidP="00A61CE4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62C3234E" w14:textId="7D406D7D" w:rsidR="004630C6" w:rsidRPr="00F67465" w:rsidRDefault="004D4534" w:rsidP="004630C6">
      <w:pPr>
        <w:spacing w:line="276" w:lineRule="auto"/>
        <w:rPr>
          <w:rFonts w:ascii="Lato" w:hAnsi="Lato" w:cs="Arial"/>
          <w:b/>
          <w:iCs/>
          <w:sz w:val="20"/>
          <w:szCs w:val="20"/>
        </w:rPr>
      </w:pPr>
      <w:r>
        <w:rPr>
          <w:rFonts w:ascii="Lato" w:hAnsi="Lato" w:cs="Arial"/>
          <w:b/>
          <w:iCs/>
          <w:sz w:val="20"/>
          <w:szCs w:val="20"/>
        </w:rPr>
        <w:t>5</w:t>
      </w:r>
      <w:r w:rsidR="004630C6" w:rsidRPr="00F67465">
        <w:rPr>
          <w:rFonts w:ascii="Lato" w:hAnsi="Lato" w:cs="Arial"/>
          <w:b/>
          <w:iCs/>
          <w:sz w:val="20"/>
          <w:szCs w:val="20"/>
        </w:rPr>
        <w:t>.</w:t>
      </w:r>
      <w:r w:rsidR="004630C6">
        <w:rPr>
          <w:rFonts w:ascii="Lato" w:hAnsi="Lato" w:cs="Arial"/>
          <w:b/>
          <w:iCs/>
          <w:sz w:val="20"/>
          <w:szCs w:val="20"/>
        </w:rPr>
        <w:t>1</w:t>
      </w:r>
      <w:r w:rsidR="004630C6" w:rsidRPr="00F67465">
        <w:rPr>
          <w:rFonts w:ascii="Lato" w:hAnsi="Lato" w:cs="Arial"/>
          <w:b/>
          <w:iCs/>
          <w:sz w:val="20"/>
          <w:szCs w:val="20"/>
        </w:rPr>
        <w:t>. Obliczenia hydrauliczne kanalizacji deszczowej</w:t>
      </w:r>
      <w:r w:rsidR="004630C6">
        <w:rPr>
          <w:rFonts w:ascii="Lato" w:hAnsi="Lato" w:cs="Arial"/>
          <w:b/>
          <w:iCs/>
          <w:sz w:val="20"/>
          <w:szCs w:val="20"/>
        </w:rPr>
        <w:t xml:space="preserve"> zewnętrznej</w:t>
      </w:r>
    </w:p>
    <w:p w14:paraId="56443BA4" w14:textId="77B61C0B" w:rsidR="004630C6" w:rsidRPr="008C667E" w:rsidRDefault="004630C6" w:rsidP="008C667E">
      <w:pPr>
        <w:suppressAutoHyphens w:val="0"/>
        <w:spacing w:after="120" w:line="360" w:lineRule="auto"/>
        <w:jc w:val="both"/>
        <w:rPr>
          <w:rFonts w:ascii="Lato" w:hAnsi="Lato" w:cs="Arial"/>
          <w:sz w:val="20"/>
          <w:szCs w:val="20"/>
          <w:u w:val="single"/>
        </w:rPr>
      </w:pPr>
      <w:bookmarkStart w:id="6" w:name="_Hlk157431180"/>
      <w:bookmarkStart w:id="7" w:name="_Hlk157431161"/>
      <w:r w:rsidRPr="00F67465">
        <w:rPr>
          <w:rFonts w:ascii="Lato" w:hAnsi="Lato" w:cs="Arial"/>
          <w:sz w:val="20"/>
          <w:szCs w:val="20"/>
          <w:u w:val="single"/>
        </w:rPr>
        <w:t xml:space="preserve">Ilość wód deszczowych </w:t>
      </w:r>
    </w:p>
    <w:p w14:paraId="12B0F539" w14:textId="77777777" w:rsidR="004630C6" w:rsidRPr="00F67465" w:rsidRDefault="004630C6" w:rsidP="004630C6">
      <w:pPr>
        <w:spacing w:line="276" w:lineRule="auto"/>
        <w:ind w:left="708"/>
        <w:jc w:val="both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 xml:space="preserve">Przyjęto natężenie deszczu nawalnego wartość q = </w:t>
      </w:r>
      <w:r w:rsidRPr="00F67465">
        <w:rPr>
          <w:rFonts w:ascii="Lato" w:hAnsi="Lato" w:cs="Arial"/>
          <w:b/>
          <w:sz w:val="20"/>
          <w:szCs w:val="20"/>
        </w:rPr>
        <w:t xml:space="preserve">200 </w:t>
      </w:r>
      <w:r w:rsidRPr="00F67465">
        <w:rPr>
          <w:rFonts w:ascii="Lato" w:hAnsi="Lato" w:cs="Arial"/>
          <w:sz w:val="20"/>
          <w:szCs w:val="20"/>
        </w:rPr>
        <w:t>[dm</w:t>
      </w:r>
      <w:r w:rsidRPr="00F67465">
        <w:rPr>
          <w:rFonts w:ascii="Lato" w:hAnsi="Lato" w:cs="Arial"/>
          <w:sz w:val="20"/>
          <w:szCs w:val="20"/>
          <w:vertAlign w:val="superscript"/>
        </w:rPr>
        <w:t>3</w:t>
      </w:r>
      <w:r w:rsidRPr="00F67465">
        <w:rPr>
          <w:rFonts w:ascii="Lato" w:hAnsi="Lato" w:cs="Arial"/>
          <w:sz w:val="20"/>
          <w:szCs w:val="20"/>
        </w:rPr>
        <w:t xml:space="preserve">/(s * ha)] </w:t>
      </w:r>
    </w:p>
    <w:bookmarkEnd w:id="6"/>
    <w:p w14:paraId="29BC3BBD" w14:textId="77777777" w:rsidR="004630C6" w:rsidRPr="00F67465" w:rsidRDefault="004630C6" w:rsidP="004630C6">
      <w:pPr>
        <w:spacing w:line="276" w:lineRule="auto"/>
        <w:jc w:val="both"/>
        <w:rPr>
          <w:rFonts w:ascii="Lato" w:hAnsi="Lato" w:cs="Arial"/>
          <w:sz w:val="20"/>
          <w:szCs w:val="20"/>
        </w:rPr>
      </w:pPr>
    </w:p>
    <w:p w14:paraId="354C85B2" w14:textId="77777777" w:rsidR="004630C6" w:rsidRPr="00F67465" w:rsidRDefault="004630C6" w:rsidP="004630C6">
      <w:pPr>
        <w:spacing w:line="360" w:lineRule="auto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 xml:space="preserve">Ilość wody odpływającej ze zlewni: </w:t>
      </w:r>
    </w:p>
    <w:p w14:paraId="53B1D4CE" w14:textId="77777777" w:rsidR="004630C6" w:rsidRPr="00F67465" w:rsidRDefault="004630C6" w:rsidP="004630C6">
      <w:pPr>
        <w:spacing w:line="360" w:lineRule="auto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 xml:space="preserve">Q= </w:t>
      </w:r>
      <w:r w:rsidRPr="00F67465">
        <w:rPr>
          <w:rFonts w:ascii="Calibri" w:hAnsi="Calibri" w:cs="Calibri"/>
          <w:sz w:val="20"/>
          <w:szCs w:val="20"/>
        </w:rPr>
        <w:t>Ψ</w:t>
      </w:r>
      <w:r w:rsidRPr="00F67465">
        <w:rPr>
          <w:rFonts w:ascii="Lato" w:hAnsi="Lato" w:cs="Arial"/>
          <w:sz w:val="20"/>
          <w:szCs w:val="20"/>
        </w:rPr>
        <w:t xml:space="preserve">* </w:t>
      </w:r>
      <w:r w:rsidRPr="00F67465">
        <w:rPr>
          <w:rFonts w:ascii="Calibri" w:hAnsi="Calibri" w:cs="Calibri"/>
          <w:sz w:val="20"/>
          <w:szCs w:val="20"/>
        </w:rPr>
        <w:t>φ</w:t>
      </w:r>
      <w:r w:rsidRPr="00F67465">
        <w:rPr>
          <w:rFonts w:ascii="Lato" w:hAnsi="Lato" w:cs="Arial"/>
          <w:sz w:val="20"/>
          <w:szCs w:val="20"/>
        </w:rPr>
        <w:t>*q*F, l/s</w:t>
      </w:r>
    </w:p>
    <w:p w14:paraId="683DC630" w14:textId="77777777" w:rsidR="004630C6" w:rsidRPr="00F67465" w:rsidRDefault="004630C6" w:rsidP="004630C6">
      <w:pPr>
        <w:spacing w:line="360" w:lineRule="auto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 xml:space="preserve">Współczynnik spływu                </w:t>
      </w:r>
      <w:r w:rsidRPr="00F67465">
        <w:rPr>
          <w:rFonts w:ascii="Calibri" w:hAnsi="Calibri" w:cs="Calibri"/>
          <w:sz w:val="20"/>
          <w:szCs w:val="20"/>
        </w:rPr>
        <w:t>Ψ</w:t>
      </w:r>
      <w:r w:rsidRPr="00F67465">
        <w:rPr>
          <w:rFonts w:ascii="Lato" w:hAnsi="Lato" w:cs="Arial"/>
          <w:sz w:val="20"/>
          <w:szCs w:val="20"/>
        </w:rPr>
        <w:t>= 0,85 – z dachów</w:t>
      </w:r>
    </w:p>
    <w:p w14:paraId="1D9AF1D3" w14:textId="77777777" w:rsidR="004630C6" w:rsidRPr="00F67465" w:rsidRDefault="004630C6" w:rsidP="004630C6">
      <w:pPr>
        <w:spacing w:line="360" w:lineRule="auto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 xml:space="preserve">Współczynnik opóźnienia        </w:t>
      </w:r>
      <w:r w:rsidRPr="00F67465">
        <w:rPr>
          <w:rFonts w:ascii="Calibri" w:hAnsi="Calibri" w:cs="Calibri"/>
          <w:sz w:val="20"/>
          <w:szCs w:val="20"/>
        </w:rPr>
        <w:t>φ</w:t>
      </w:r>
      <w:r w:rsidRPr="00F67465">
        <w:rPr>
          <w:rFonts w:ascii="Lato" w:hAnsi="Lato" w:cs="Arial"/>
          <w:sz w:val="20"/>
          <w:szCs w:val="20"/>
        </w:rPr>
        <w:t>= 1-0,9</w:t>
      </w:r>
    </w:p>
    <w:p w14:paraId="5C3BDCBB" w14:textId="77777777" w:rsidR="004630C6" w:rsidRPr="00F67465" w:rsidRDefault="004630C6" w:rsidP="004630C6">
      <w:pPr>
        <w:spacing w:line="360" w:lineRule="auto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>Powierzchnia zlewni  F:</w:t>
      </w:r>
    </w:p>
    <w:p w14:paraId="7F8FCACC" w14:textId="389707F7" w:rsidR="004630C6" w:rsidRPr="00F67465" w:rsidRDefault="004630C6" w:rsidP="004630C6">
      <w:pPr>
        <w:spacing w:line="360" w:lineRule="auto"/>
        <w:rPr>
          <w:rFonts w:ascii="Lato" w:hAnsi="Lato" w:cs="Arial"/>
          <w:sz w:val="20"/>
          <w:szCs w:val="20"/>
        </w:rPr>
      </w:pPr>
      <w:r w:rsidRPr="00F67465">
        <w:rPr>
          <w:rFonts w:ascii="Lato" w:hAnsi="Lato" w:cs="Arial"/>
          <w:sz w:val="20"/>
          <w:szCs w:val="20"/>
        </w:rPr>
        <w:t>Dach</w:t>
      </w:r>
      <w:r w:rsidRPr="00F67465">
        <w:rPr>
          <w:rFonts w:ascii="Lato" w:hAnsi="Lato" w:cs="Arial"/>
          <w:sz w:val="20"/>
          <w:szCs w:val="20"/>
        </w:rPr>
        <w:tab/>
      </w:r>
      <w:r w:rsidRPr="00F67465">
        <w:rPr>
          <w:rFonts w:ascii="Lato" w:hAnsi="Lato" w:cs="Arial"/>
          <w:sz w:val="20"/>
          <w:szCs w:val="20"/>
        </w:rPr>
        <w:tab/>
      </w:r>
      <w:r w:rsidRPr="00F67465">
        <w:rPr>
          <w:rFonts w:ascii="Lato" w:hAnsi="Lato" w:cs="Arial"/>
          <w:sz w:val="20"/>
          <w:szCs w:val="20"/>
        </w:rPr>
        <w:tab/>
      </w:r>
      <w:r w:rsidRPr="00F67465">
        <w:rPr>
          <w:rFonts w:ascii="Lato" w:hAnsi="Lato" w:cs="Arial"/>
          <w:sz w:val="20"/>
          <w:szCs w:val="20"/>
        </w:rPr>
        <w:tab/>
      </w:r>
      <w:bookmarkStart w:id="8" w:name="_Hlk157431200"/>
      <w:r w:rsidRPr="00F67465">
        <w:rPr>
          <w:rFonts w:ascii="Lato" w:hAnsi="Lato" w:cs="Arial"/>
          <w:sz w:val="20"/>
          <w:szCs w:val="20"/>
        </w:rPr>
        <w:t>0,</w:t>
      </w:r>
      <w:r w:rsidR="00E534A7">
        <w:rPr>
          <w:rFonts w:ascii="Lato" w:hAnsi="Lato" w:cs="Arial"/>
          <w:sz w:val="20"/>
          <w:szCs w:val="20"/>
        </w:rPr>
        <w:t>085</w:t>
      </w:r>
      <w:r w:rsidRPr="00F67465">
        <w:rPr>
          <w:rFonts w:ascii="Lato" w:hAnsi="Lato" w:cs="Arial"/>
          <w:sz w:val="20"/>
          <w:szCs w:val="20"/>
        </w:rPr>
        <w:t xml:space="preserve"> ha</w:t>
      </w:r>
      <w:r w:rsidRPr="00F67465">
        <w:rPr>
          <w:rFonts w:ascii="Lato" w:hAnsi="Lato" w:cs="Arial"/>
          <w:sz w:val="20"/>
          <w:szCs w:val="20"/>
        </w:rPr>
        <w:tab/>
        <w:t>Q=0,85*1*200*0,</w:t>
      </w:r>
      <w:r w:rsidR="00E534A7">
        <w:rPr>
          <w:rFonts w:ascii="Lato" w:hAnsi="Lato" w:cs="Arial"/>
          <w:sz w:val="20"/>
          <w:szCs w:val="20"/>
        </w:rPr>
        <w:t>085</w:t>
      </w:r>
      <w:r w:rsidRPr="00F67465">
        <w:rPr>
          <w:rFonts w:ascii="Lato" w:hAnsi="Lato" w:cs="Arial"/>
          <w:sz w:val="20"/>
          <w:szCs w:val="20"/>
        </w:rPr>
        <w:t>=1</w:t>
      </w:r>
      <w:r w:rsidR="00E534A7">
        <w:rPr>
          <w:rFonts w:ascii="Lato" w:hAnsi="Lato" w:cs="Arial"/>
          <w:sz w:val="20"/>
          <w:szCs w:val="20"/>
        </w:rPr>
        <w:t>4</w:t>
      </w:r>
      <w:r w:rsidRPr="00F67465">
        <w:rPr>
          <w:rFonts w:ascii="Lato" w:hAnsi="Lato" w:cs="Arial"/>
          <w:sz w:val="20"/>
          <w:szCs w:val="20"/>
        </w:rPr>
        <w:t>,</w:t>
      </w:r>
      <w:r w:rsidR="00E534A7">
        <w:rPr>
          <w:rFonts w:ascii="Lato" w:hAnsi="Lato" w:cs="Arial"/>
          <w:sz w:val="20"/>
          <w:szCs w:val="20"/>
        </w:rPr>
        <w:t>45</w:t>
      </w:r>
      <w:r w:rsidRPr="00F67465">
        <w:rPr>
          <w:rFonts w:ascii="Lato" w:hAnsi="Lato" w:cs="Arial"/>
          <w:sz w:val="20"/>
          <w:szCs w:val="20"/>
        </w:rPr>
        <w:t xml:space="preserve"> dm</w:t>
      </w:r>
      <w:r w:rsidRPr="00F67465">
        <w:rPr>
          <w:rFonts w:ascii="Lato" w:hAnsi="Lato" w:cs="Arial"/>
          <w:sz w:val="20"/>
          <w:szCs w:val="20"/>
          <w:vertAlign w:val="superscript"/>
        </w:rPr>
        <w:t>3</w:t>
      </w:r>
      <w:r w:rsidRPr="00F67465">
        <w:rPr>
          <w:rFonts w:ascii="Lato" w:hAnsi="Lato" w:cs="Arial"/>
          <w:sz w:val="20"/>
          <w:szCs w:val="20"/>
        </w:rPr>
        <w:t xml:space="preserve">/s          </w:t>
      </w:r>
      <w:bookmarkEnd w:id="8"/>
    </w:p>
    <w:p w14:paraId="745358D4" w14:textId="287CFFF4" w:rsidR="004630C6" w:rsidRPr="00F67465" w:rsidRDefault="004630C6" w:rsidP="004630C6">
      <w:pPr>
        <w:spacing w:line="360" w:lineRule="auto"/>
        <w:rPr>
          <w:rFonts w:ascii="Lato" w:hAnsi="Lato" w:cs="Arial"/>
          <w:b/>
          <w:sz w:val="20"/>
          <w:szCs w:val="20"/>
        </w:rPr>
      </w:pPr>
      <w:r w:rsidRPr="00F67465">
        <w:rPr>
          <w:rFonts w:ascii="Lato" w:hAnsi="Lato" w:cs="Arial"/>
          <w:b/>
          <w:sz w:val="20"/>
          <w:szCs w:val="20"/>
        </w:rPr>
        <w:t xml:space="preserve">Razem </w:t>
      </w:r>
      <w:r w:rsidRPr="00F67465">
        <w:rPr>
          <w:rFonts w:ascii="Lato" w:hAnsi="Lato" w:cs="Arial"/>
          <w:b/>
          <w:sz w:val="20"/>
          <w:szCs w:val="20"/>
        </w:rPr>
        <w:tab/>
      </w:r>
      <w:r w:rsidRPr="00F67465">
        <w:rPr>
          <w:rFonts w:ascii="Lato" w:hAnsi="Lato" w:cs="Arial"/>
          <w:b/>
          <w:sz w:val="20"/>
          <w:szCs w:val="20"/>
        </w:rPr>
        <w:tab/>
      </w:r>
      <w:r w:rsidRPr="00F67465">
        <w:rPr>
          <w:rFonts w:ascii="Lato" w:hAnsi="Lato" w:cs="Arial"/>
          <w:b/>
          <w:sz w:val="20"/>
          <w:szCs w:val="20"/>
        </w:rPr>
        <w:tab/>
      </w:r>
      <w:r w:rsidRPr="00F67465">
        <w:rPr>
          <w:rFonts w:ascii="Lato" w:hAnsi="Lato" w:cs="Arial"/>
          <w:b/>
          <w:sz w:val="20"/>
          <w:szCs w:val="20"/>
        </w:rPr>
        <w:tab/>
      </w:r>
      <w:r w:rsidRPr="00F67465">
        <w:rPr>
          <w:rFonts w:ascii="Lato" w:hAnsi="Lato" w:cs="Arial"/>
          <w:b/>
          <w:sz w:val="20"/>
          <w:szCs w:val="20"/>
        </w:rPr>
        <w:tab/>
      </w:r>
      <w:r w:rsidRPr="00F67465">
        <w:rPr>
          <w:rFonts w:ascii="Lato" w:hAnsi="Lato" w:cs="Arial"/>
          <w:b/>
          <w:sz w:val="20"/>
          <w:szCs w:val="20"/>
        </w:rPr>
        <w:tab/>
      </w:r>
      <w:r w:rsidRPr="00F67465">
        <w:rPr>
          <w:rFonts w:ascii="Lato" w:hAnsi="Lato" w:cs="Arial"/>
          <w:b/>
          <w:sz w:val="20"/>
          <w:szCs w:val="20"/>
        </w:rPr>
        <w:tab/>
        <w:t xml:space="preserve">Q=  </w:t>
      </w:r>
      <w:r w:rsidR="00E534A7">
        <w:rPr>
          <w:rFonts w:ascii="Lato" w:hAnsi="Lato" w:cs="Arial"/>
          <w:b/>
          <w:sz w:val="20"/>
          <w:szCs w:val="20"/>
        </w:rPr>
        <w:t>14</w:t>
      </w:r>
      <w:r w:rsidRPr="00F67465">
        <w:rPr>
          <w:rFonts w:ascii="Lato" w:hAnsi="Lato" w:cs="Arial"/>
          <w:b/>
          <w:sz w:val="20"/>
          <w:szCs w:val="20"/>
        </w:rPr>
        <w:t>,</w:t>
      </w:r>
      <w:r w:rsidR="00E534A7">
        <w:rPr>
          <w:rFonts w:ascii="Lato" w:hAnsi="Lato" w:cs="Arial"/>
          <w:b/>
          <w:sz w:val="20"/>
          <w:szCs w:val="20"/>
        </w:rPr>
        <w:t>45</w:t>
      </w:r>
      <w:r w:rsidRPr="00F67465">
        <w:rPr>
          <w:rFonts w:ascii="Lato" w:hAnsi="Lato" w:cs="Arial"/>
          <w:b/>
          <w:sz w:val="20"/>
          <w:szCs w:val="20"/>
        </w:rPr>
        <w:t xml:space="preserve"> dm</w:t>
      </w:r>
      <w:r w:rsidRPr="00F67465">
        <w:rPr>
          <w:rFonts w:ascii="Lato" w:hAnsi="Lato" w:cs="Arial"/>
          <w:b/>
          <w:sz w:val="20"/>
          <w:szCs w:val="20"/>
          <w:vertAlign w:val="superscript"/>
        </w:rPr>
        <w:t>3</w:t>
      </w:r>
      <w:r w:rsidRPr="00F67465">
        <w:rPr>
          <w:rFonts w:ascii="Lato" w:hAnsi="Lato" w:cs="Arial"/>
          <w:b/>
          <w:sz w:val="20"/>
          <w:szCs w:val="20"/>
        </w:rPr>
        <w:t>/s</w:t>
      </w:r>
    </w:p>
    <w:p w14:paraId="62DFE3F1" w14:textId="77777777" w:rsidR="004630C6" w:rsidRPr="00F67465" w:rsidRDefault="004630C6" w:rsidP="004630C6">
      <w:pPr>
        <w:spacing w:line="276" w:lineRule="auto"/>
        <w:jc w:val="both"/>
        <w:rPr>
          <w:rFonts w:ascii="Lato" w:hAnsi="Lato" w:cs="Arial"/>
          <w:sz w:val="20"/>
          <w:szCs w:val="20"/>
        </w:rPr>
      </w:pPr>
    </w:p>
    <w:p w14:paraId="068D5692" w14:textId="205EC23E" w:rsidR="00011B98" w:rsidRPr="00832905" w:rsidRDefault="00832905" w:rsidP="00832905">
      <w:pPr>
        <w:spacing w:line="276" w:lineRule="auto"/>
        <w:jc w:val="both"/>
        <w:rPr>
          <w:rFonts w:ascii="Lato" w:hAnsi="Lato" w:cs="Arial"/>
          <w:sz w:val="20"/>
          <w:szCs w:val="20"/>
        </w:rPr>
      </w:pPr>
      <w:r w:rsidRPr="00832905">
        <w:rPr>
          <w:rFonts w:ascii="Lato" w:hAnsi="Lato" w:cs="Arial"/>
          <w:sz w:val="20"/>
          <w:szCs w:val="20"/>
        </w:rPr>
        <w:lastRenderedPageBreak/>
        <w:t>V = 14,45 * 15 * 60 * 0,001 = 13,005 m</w:t>
      </w:r>
      <w:r w:rsidRPr="00832905">
        <w:rPr>
          <w:rFonts w:ascii="Lato" w:hAnsi="Lato" w:cs="Arial"/>
          <w:sz w:val="20"/>
          <w:szCs w:val="20"/>
          <w:vertAlign w:val="superscript"/>
        </w:rPr>
        <w:t xml:space="preserve">3 </w:t>
      </w:r>
      <w:r w:rsidRPr="00832905">
        <w:rPr>
          <w:rFonts w:ascii="Lato" w:hAnsi="Lato" w:cs="Arial"/>
          <w:sz w:val="20"/>
          <w:szCs w:val="20"/>
        </w:rPr>
        <w:t>– taka ilość zostanie przetrzymana w zbiorniku na projektowanym terenie, w czasie 15 min.</w:t>
      </w:r>
    </w:p>
    <w:p w14:paraId="5BD4A5F7" w14:textId="77777777" w:rsidR="00E534A7" w:rsidRDefault="00E534A7" w:rsidP="00E534A7">
      <w:pPr>
        <w:spacing w:line="276" w:lineRule="auto"/>
        <w:jc w:val="both"/>
        <w:rPr>
          <w:rFonts w:ascii="Lato" w:hAnsi="Lato" w:cs="Arial"/>
          <w:sz w:val="20"/>
          <w:szCs w:val="20"/>
        </w:rPr>
      </w:pPr>
    </w:p>
    <w:bookmarkEnd w:id="7"/>
    <w:p w14:paraId="3938CD15" w14:textId="64739443" w:rsidR="004630C6" w:rsidRPr="00D0708B" w:rsidRDefault="004D4534" w:rsidP="004630C6">
      <w:pPr>
        <w:autoSpaceDE w:val="0"/>
        <w:autoSpaceDN w:val="0"/>
        <w:adjustRightInd w:val="0"/>
        <w:spacing w:line="360" w:lineRule="auto"/>
        <w:rPr>
          <w:rFonts w:ascii="Lato" w:hAnsi="Lato" w:cs="Arial"/>
          <w:b/>
          <w:sz w:val="20"/>
          <w:szCs w:val="20"/>
        </w:rPr>
      </w:pPr>
      <w:r>
        <w:rPr>
          <w:rFonts w:ascii="Lato" w:hAnsi="Lato" w:cs="Arial"/>
          <w:b/>
          <w:sz w:val="20"/>
          <w:szCs w:val="20"/>
        </w:rPr>
        <w:t>6</w:t>
      </w:r>
      <w:r w:rsidR="004630C6" w:rsidRPr="00D0708B">
        <w:rPr>
          <w:rFonts w:ascii="Lato" w:hAnsi="Lato" w:cs="Arial"/>
          <w:b/>
          <w:sz w:val="20"/>
          <w:szCs w:val="20"/>
        </w:rPr>
        <w:t>. Skrzyżowanie z urządzeniami podziemnymi</w:t>
      </w:r>
    </w:p>
    <w:p w14:paraId="532067E8" w14:textId="77777777" w:rsidR="004630C6" w:rsidRPr="00BC1FAD" w:rsidRDefault="004630C6" w:rsidP="004630C6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eastAsia="TimesNewRomanPSMT" w:hAnsi="Lato" w:cs="Arial"/>
          <w:kern w:val="1"/>
          <w:sz w:val="20"/>
          <w:szCs w:val="20"/>
        </w:rPr>
        <w:tab/>
      </w:r>
      <w:r w:rsidRPr="00BC1FAD">
        <w:rPr>
          <w:rFonts w:ascii="Lato" w:hAnsi="Lato" w:cs="Arial"/>
          <w:sz w:val="20"/>
          <w:szCs w:val="20"/>
        </w:rPr>
        <w:t>W miejscach skrzyżowania projektowanej</w:t>
      </w:r>
      <w:r w:rsidRPr="00BC1FAD">
        <w:rPr>
          <w:rFonts w:ascii="Lato" w:hAnsi="Lato"/>
          <w:sz w:val="20"/>
          <w:szCs w:val="20"/>
        </w:rPr>
        <w:t xml:space="preserve"> infrastruktury z istniejącymi sieciami infrastruktury podziemnej  prace ziemne należy wykonywać ręcznie. Nie prowadzić zagęszczania mechanicznego wykopu bezpośrednio nad infrastrukturą techniczną.</w:t>
      </w:r>
    </w:p>
    <w:p w14:paraId="5B893C14" w14:textId="5962C660" w:rsidR="0093178E" w:rsidRDefault="004630C6" w:rsidP="00714129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  <w:u w:val="single"/>
        </w:rPr>
      </w:pPr>
      <w:r w:rsidRPr="00BC1FAD">
        <w:rPr>
          <w:rFonts w:ascii="Lato" w:hAnsi="Lato"/>
          <w:sz w:val="20"/>
          <w:szCs w:val="20"/>
        </w:rPr>
        <w:tab/>
      </w:r>
      <w:r w:rsidRPr="00BC1FAD">
        <w:rPr>
          <w:rFonts w:ascii="Lato" w:hAnsi="Lato"/>
          <w:b/>
          <w:sz w:val="20"/>
          <w:szCs w:val="20"/>
          <w:u w:val="single"/>
        </w:rPr>
        <w:t>Nie wyklucza się istnienia uzbrojenie nienaniesionego na mapy</w:t>
      </w:r>
      <w:r w:rsidRPr="00BC1FAD">
        <w:rPr>
          <w:rFonts w:ascii="Lato" w:hAnsi="Lato"/>
          <w:sz w:val="20"/>
          <w:szCs w:val="20"/>
          <w:u w:val="single"/>
        </w:rPr>
        <w:t>.</w:t>
      </w:r>
    </w:p>
    <w:p w14:paraId="52CA8A7F" w14:textId="77777777" w:rsidR="00714129" w:rsidRDefault="00714129" w:rsidP="00714129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  <w:u w:val="single"/>
        </w:rPr>
      </w:pPr>
    </w:p>
    <w:p w14:paraId="65F41921" w14:textId="4DDE12EF" w:rsidR="004630C6" w:rsidRPr="00D0708B" w:rsidRDefault="00E534A7" w:rsidP="004630C6">
      <w:pPr>
        <w:autoSpaceDE w:val="0"/>
        <w:spacing w:after="200"/>
        <w:jc w:val="both"/>
        <w:rPr>
          <w:rFonts w:ascii="Lato" w:eastAsia="TimesNewRomanPS-BoldMT" w:hAnsi="Lato" w:cs="Arial"/>
          <w:b/>
          <w:bCs/>
          <w:kern w:val="1"/>
          <w:sz w:val="20"/>
          <w:szCs w:val="20"/>
        </w:rPr>
      </w:pPr>
      <w:r>
        <w:rPr>
          <w:rFonts w:ascii="Lato" w:eastAsia="TimesNewRomanPSMT" w:hAnsi="Lato" w:cs="Arial"/>
          <w:b/>
          <w:bCs/>
          <w:kern w:val="1"/>
          <w:sz w:val="20"/>
          <w:szCs w:val="20"/>
        </w:rPr>
        <w:t>7</w:t>
      </w:r>
      <w:r w:rsidR="004630C6" w:rsidRPr="00D0708B">
        <w:rPr>
          <w:rFonts w:ascii="Lato" w:eastAsia="TimesNewRomanPSMT" w:hAnsi="Lato" w:cs="Arial"/>
          <w:b/>
          <w:bCs/>
          <w:kern w:val="1"/>
          <w:sz w:val="20"/>
          <w:szCs w:val="20"/>
        </w:rPr>
        <w:t xml:space="preserve">. </w:t>
      </w:r>
      <w:r w:rsidR="004630C6" w:rsidRPr="00D0708B">
        <w:rPr>
          <w:rFonts w:ascii="Lato" w:eastAsia="TimesNewRomanPS-BoldMT" w:hAnsi="Lato" w:cs="Arial"/>
          <w:b/>
          <w:bCs/>
          <w:kern w:val="1"/>
          <w:sz w:val="20"/>
          <w:szCs w:val="20"/>
        </w:rPr>
        <w:t>Opis projektu zagospodarowania</w:t>
      </w:r>
    </w:p>
    <w:p w14:paraId="6075041E" w14:textId="3569E87E" w:rsidR="004630C6" w:rsidRPr="00BC1FAD" w:rsidRDefault="004630C6" w:rsidP="004630C6">
      <w:pPr>
        <w:autoSpaceDE w:val="0"/>
        <w:spacing w:after="200"/>
        <w:jc w:val="both"/>
        <w:rPr>
          <w:rFonts w:ascii="Lato" w:eastAsia="TimesNewRomanPS-BoldItalicMT" w:hAnsi="Lato" w:cs="Arial"/>
          <w:b/>
          <w:kern w:val="1"/>
          <w:sz w:val="20"/>
          <w:szCs w:val="20"/>
        </w:rPr>
      </w:pPr>
      <w:r w:rsidRPr="00BC1FAD">
        <w:rPr>
          <w:rFonts w:ascii="Lato" w:eastAsia="TimesNewRomanPS-BoldItalicMT" w:hAnsi="Lato" w:cs="Arial"/>
          <w:b/>
          <w:bCs/>
          <w:i/>
          <w:iCs/>
          <w:kern w:val="1"/>
          <w:sz w:val="20"/>
          <w:szCs w:val="20"/>
        </w:rPr>
        <w:tab/>
      </w:r>
      <w:r w:rsidR="004D4534">
        <w:rPr>
          <w:rFonts w:ascii="Lato" w:eastAsia="TimesNewRomanPS-BoldItalicMT" w:hAnsi="Lato" w:cs="Arial"/>
          <w:b/>
          <w:kern w:val="1"/>
          <w:sz w:val="20"/>
          <w:szCs w:val="20"/>
        </w:rPr>
        <w:t>7</w:t>
      </w:r>
      <w:r w:rsidRPr="00BC1FAD">
        <w:rPr>
          <w:rFonts w:ascii="Lato" w:eastAsia="TimesNewRomanPS-BoldItalicMT" w:hAnsi="Lato" w:cs="Arial"/>
          <w:b/>
          <w:kern w:val="1"/>
          <w:sz w:val="20"/>
          <w:szCs w:val="20"/>
        </w:rPr>
        <w:t>.1. Dane informacyjne.</w:t>
      </w:r>
    </w:p>
    <w:p w14:paraId="042BD9C7" w14:textId="77777777" w:rsidR="004630C6" w:rsidRPr="00BC1FAD" w:rsidRDefault="004630C6" w:rsidP="004630C6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ab/>
        <w:t>Teren inwestycji nie jest wpisany do rejestru zabytków oraz nie podlega ochronie na podstawie miejscowego planu zagospodarowania przestrzennego.</w:t>
      </w:r>
    </w:p>
    <w:p w14:paraId="214E69D5" w14:textId="61F9856F" w:rsidR="004630C6" w:rsidRPr="00BC1FAD" w:rsidRDefault="004630C6" w:rsidP="004630C6">
      <w:pPr>
        <w:autoSpaceDE w:val="0"/>
        <w:spacing w:after="200"/>
        <w:jc w:val="both"/>
        <w:rPr>
          <w:rFonts w:ascii="Lato" w:eastAsia="TimesNewRomanPS-BoldItalicMT" w:hAnsi="Lato" w:cs="Arial"/>
          <w:b/>
          <w:kern w:val="1"/>
          <w:sz w:val="20"/>
          <w:szCs w:val="20"/>
        </w:rPr>
      </w:pPr>
      <w:r w:rsidRPr="00BC1FAD">
        <w:rPr>
          <w:rFonts w:ascii="Lato" w:eastAsia="TimesNewRomanPS-BoldItalicMT" w:hAnsi="Lato" w:cs="Arial"/>
          <w:b/>
          <w:bCs/>
          <w:i/>
          <w:iCs/>
          <w:kern w:val="1"/>
          <w:sz w:val="20"/>
          <w:szCs w:val="20"/>
        </w:rPr>
        <w:tab/>
      </w:r>
      <w:r w:rsidR="004D4534">
        <w:rPr>
          <w:rFonts w:ascii="Lato" w:eastAsia="TimesNewRomanPS-BoldItalicMT" w:hAnsi="Lato" w:cs="Arial"/>
          <w:b/>
          <w:kern w:val="1"/>
          <w:sz w:val="20"/>
          <w:szCs w:val="20"/>
        </w:rPr>
        <w:t>7</w:t>
      </w:r>
      <w:r w:rsidRPr="00BC1FAD">
        <w:rPr>
          <w:rFonts w:ascii="Lato" w:eastAsia="TimesNewRomanPS-BoldItalicMT" w:hAnsi="Lato" w:cs="Arial"/>
          <w:b/>
          <w:kern w:val="1"/>
          <w:sz w:val="20"/>
          <w:szCs w:val="20"/>
        </w:rPr>
        <w:t>.2. Dane określające wpływ eksploatacji górniczej.</w:t>
      </w:r>
    </w:p>
    <w:p w14:paraId="583ECF3E" w14:textId="77777777" w:rsidR="004630C6" w:rsidRDefault="004630C6" w:rsidP="004630C6">
      <w:pPr>
        <w:autoSpaceDE w:val="0"/>
        <w:spacing w:after="200"/>
        <w:ind w:firstLine="709"/>
        <w:jc w:val="both"/>
        <w:rPr>
          <w:rFonts w:ascii="Lato" w:eastAsia="TimesNewRomanPSMT" w:hAnsi="Lato" w:cs="Arial"/>
          <w:kern w:val="1"/>
          <w:sz w:val="20"/>
          <w:szCs w:val="20"/>
        </w:rPr>
      </w:pPr>
      <w:r w:rsidRPr="00BC1FAD">
        <w:rPr>
          <w:rFonts w:ascii="Lato" w:eastAsia="TimesNewRomanPSMT" w:hAnsi="Lato" w:cs="Arial"/>
          <w:kern w:val="1"/>
          <w:sz w:val="20"/>
          <w:szCs w:val="20"/>
        </w:rPr>
        <w:t>Teren inwestycji nie objęty wpływem eksploatacji górniczej.</w:t>
      </w:r>
    </w:p>
    <w:p w14:paraId="7CA16692" w14:textId="347F539A" w:rsidR="004630C6" w:rsidRPr="00BC1FAD" w:rsidRDefault="004630C6" w:rsidP="004630C6">
      <w:pPr>
        <w:autoSpaceDE w:val="0"/>
        <w:spacing w:after="200"/>
        <w:jc w:val="both"/>
        <w:rPr>
          <w:rFonts w:ascii="Lato" w:eastAsia="TimesNewRomanPS-BoldItalicMT" w:hAnsi="Lato" w:cs="Arial"/>
          <w:b/>
          <w:kern w:val="1"/>
          <w:sz w:val="20"/>
          <w:szCs w:val="20"/>
        </w:rPr>
      </w:pPr>
      <w:r w:rsidRPr="00BC1FAD">
        <w:rPr>
          <w:rFonts w:ascii="Lato" w:eastAsia="TimesNewRomanPS-BoldItalicMT" w:hAnsi="Lato" w:cs="Arial"/>
          <w:b/>
          <w:bCs/>
          <w:i/>
          <w:iCs/>
          <w:kern w:val="1"/>
          <w:sz w:val="20"/>
          <w:szCs w:val="20"/>
        </w:rPr>
        <w:tab/>
      </w:r>
      <w:r w:rsidR="004D4534">
        <w:rPr>
          <w:rFonts w:ascii="Lato" w:eastAsia="TimesNewRomanPS-BoldItalicMT" w:hAnsi="Lato" w:cs="Arial"/>
          <w:b/>
          <w:kern w:val="1"/>
          <w:sz w:val="20"/>
          <w:szCs w:val="20"/>
        </w:rPr>
        <w:t>7</w:t>
      </w:r>
      <w:r w:rsidRPr="00BC1FAD">
        <w:rPr>
          <w:rFonts w:ascii="Lato" w:eastAsia="TimesNewRomanPS-BoldItalicMT" w:hAnsi="Lato" w:cs="Arial"/>
          <w:b/>
          <w:kern w:val="1"/>
          <w:sz w:val="20"/>
          <w:szCs w:val="20"/>
        </w:rPr>
        <w:t>.3.Zagrożenia dla środowiska i życia użytkowników.</w:t>
      </w:r>
    </w:p>
    <w:p w14:paraId="336DF8F4" w14:textId="548B6F45" w:rsidR="00714129" w:rsidRDefault="004630C6" w:rsidP="007B01B4">
      <w:pPr>
        <w:autoSpaceDE w:val="0"/>
        <w:spacing w:after="200"/>
        <w:jc w:val="both"/>
        <w:rPr>
          <w:rFonts w:ascii="Lato" w:eastAsia="TimesNewRomanPSMT" w:hAnsi="Lato" w:cs="Arial"/>
          <w:kern w:val="1"/>
          <w:sz w:val="20"/>
          <w:szCs w:val="20"/>
        </w:rPr>
      </w:pPr>
      <w:r w:rsidRPr="00BC1FAD">
        <w:rPr>
          <w:rFonts w:ascii="Lato" w:eastAsia="TimesNewRomanPSMT" w:hAnsi="Lato" w:cs="Arial"/>
          <w:kern w:val="1"/>
          <w:sz w:val="20"/>
          <w:szCs w:val="20"/>
        </w:rPr>
        <w:tab/>
        <w:t>Projektowana infrastruktura nie stanowi zagrożenia dla środowiska i użytkowników.</w:t>
      </w:r>
    </w:p>
    <w:p w14:paraId="05255163" w14:textId="71F5B111" w:rsidR="007E7FE7" w:rsidRPr="00D0708B" w:rsidRDefault="004D4534" w:rsidP="00B76BAA">
      <w:pPr>
        <w:autoSpaceDE w:val="0"/>
        <w:spacing w:after="200"/>
        <w:jc w:val="both"/>
        <w:rPr>
          <w:rFonts w:ascii="Lato" w:hAnsi="Lato" w:cs="Arial"/>
          <w:b/>
          <w:sz w:val="20"/>
          <w:szCs w:val="20"/>
        </w:rPr>
      </w:pPr>
      <w:r>
        <w:rPr>
          <w:rFonts w:ascii="Lato" w:hAnsi="Lato" w:cs="Arial"/>
          <w:b/>
          <w:sz w:val="20"/>
          <w:szCs w:val="20"/>
        </w:rPr>
        <w:t>8</w:t>
      </w:r>
      <w:r w:rsidR="007E7FE7" w:rsidRPr="00D0708B">
        <w:rPr>
          <w:rFonts w:ascii="Lato" w:hAnsi="Lato" w:cs="Arial"/>
          <w:b/>
          <w:sz w:val="20"/>
          <w:szCs w:val="20"/>
        </w:rPr>
        <w:t>. Roboty ziemne</w:t>
      </w:r>
    </w:p>
    <w:p w14:paraId="03B006B4" w14:textId="2B017148" w:rsidR="008B63F5" w:rsidRPr="004D4534" w:rsidRDefault="004D4534" w:rsidP="00342AC4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 w:rsidRPr="004D4534">
        <w:rPr>
          <w:rFonts w:ascii="Lato" w:hAnsi="Lato" w:cs="Arial"/>
          <w:b/>
          <w:bCs/>
          <w:sz w:val="20"/>
          <w:szCs w:val="20"/>
        </w:rPr>
        <w:t>8</w:t>
      </w:r>
      <w:r w:rsidR="008B63F5" w:rsidRPr="004D4534">
        <w:rPr>
          <w:rFonts w:ascii="Lato" w:hAnsi="Lato" w:cs="Arial"/>
          <w:b/>
          <w:bCs/>
          <w:sz w:val="20"/>
          <w:szCs w:val="20"/>
        </w:rPr>
        <w:t>.1 Technologia robót ziemnych</w:t>
      </w:r>
    </w:p>
    <w:p w14:paraId="12FDE2A9" w14:textId="77777777" w:rsidR="00066210" w:rsidRPr="00BC1FAD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Roboty ziemne należy wykonywać zgodnie z warunkami technicznymi zawartymi w normie BN-83/8836-02 oraz w uzgodnieniu z wykonawcą robót. Wykopy wykonywać mechanicznie i ręcznie. Wykopy zabezpieczyć taśmą i znakami ostrzegawczymi.</w:t>
      </w:r>
    </w:p>
    <w:p w14:paraId="30ED3ADF" w14:textId="637063BE" w:rsidR="00066210" w:rsidRPr="00BC1FAD" w:rsidRDefault="00CB0EFC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 xml:space="preserve">Projektowane instalacje </w:t>
      </w:r>
      <w:r w:rsidR="00066210" w:rsidRPr="00BC1FAD">
        <w:rPr>
          <w:rFonts w:ascii="Lato" w:hAnsi="Lato" w:cs="Arial"/>
          <w:sz w:val="20"/>
          <w:szCs w:val="20"/>
        </w:rPr>
        <w:t>wykonać na podsypce piaskowej grubości 1</w:t>
      </w:r>
      <w:r w:rsidR="0019585C">
        <w:rPr>
          <w:rFonts w:ascii="Lato" w:hAnsi="Lato" w:cs="Arial"/>
          <w:sz w:val="20"/>
          <w:szCs w:val="20"/>
        </w:rPr>
        <w:t>5</w:t>
      </w:r>
      <w:r w:rsidR="00066210" w:rsidRPr="00BC1FAD">
        <w:rPr>
          <w:rFonts w:ascii="Lato" w:hAnsi="Lato" w:cs="Arial"/>
          <w:sz w:val="20"/>
          <w:szCs w:val="20"/>
        </w:rPr>
        <w:t xml:space="preserve"> cm, następnie wykonać obsypkę do wysokości wierzchu rury. Obsypkę należy wykonać z zachowaniem dostępu do dołka montażowego. Dołki montażowe ulegają zasypaniu piaskiem po próbie szczelności i ciśnieniowej danego odcinka. </w:t>
      </w:r>
    </w:p>
    <w:p w14:paraId="17F84FCF" w14:textId="0556B2C0" w:rsidR="00066210" w:rsidRPr="00BC1FAD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Następnie wyko</w:t>
      </w:r>
      <w:r w:rsidR="00A57F6B" w:rsidRPr="00BC1FAD">
        <w:rPr>
          <w:rFonts w:ascii="Lato" w:hAnsi="Lato" w:cs="Arial"/>
          <w:sz w:val="20"/>
          <w:szCs w:val="20"/>
        </w:rPr>
        <w:t xml:space="preserve">nać zasypkę piaskową grubości 15 </w:t>
      </w:r>
      <w:r w:rsidRPr="00BC1FAD">
        <w:rPr>
          <w:rFonts w:ascii="Lato" w:hAnsi="Lato" w:cs="Arial"/>
          <w:sz w:val="20"/>
          <w:szCs w:val="20"/>
        </w:rPr>
        <w:t xml:space="preserve">cm. Dalszą zasypkę gruntu wykonywać warstwami gr. </w:t>
      </w:r>
      <w:r w:rsidR="006376D1">
        <w:rPr>
          <w:rFonts w:ascii="Lato" w:hAnsi="Lato" w:cs="Arial"/>
          <w:sz w:val="20"/>
          <w:szCs w:val="20"/>
        </w:rPr>
        <w:t>30</w:t>
      </w:r>
      <w:r w:rsidRPr="00BC1FAD">
        <w:rPr>
          <w:rFonts w:ascii="Lato" w:hAnsi="Lato" w:cs="Arial"/>
          <w:sz w:val="20"/>
          <w:szCs w:val="20"/>
        </w:rPr>
        <w:t xml:space="preserve"> cm z zagęszczeniem każdej warstwy równoczesną rozbiórką rozparcia ścian wykopu.</w:t>
      </w:r>
    </w:p>
    <w:p w14:paraId="2C1A8706" w14:textId="77777777" w:rsidR="00066210" w:rsidRPr="00BC1FAD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</w:r>
      <w:r w:rsidR="00D06B6A" w:rsidRPr="00BC1FAD">
        <w:rPr>
          <w:rFonts w:ascii="Lato" w:hAnsi="Lato" w:cs="Arial"/>
          <w:sz w:val="20"/>
          <w:szCs w:val="20"/>
        </w:rPr>
        <w:t>Wskaźnik</w:t>
      </w:r>
      <w:r w:rsidRPr="00BC1FAD">
        <w:rPr>
          <w:rFonts w:ascii="Lato" w:hAnsi="Lato" w:cs="Arial"/>
          <w:sz w:val="20"/>
          <w:szCs w:val="20"/>
        </w:rPr>
        <w:t xml:space="preserve"> zagęszczenia obsypki kanału powinien wynosić:</w:t>
      </w:r>
    </w:p>
    <w:p w14:paraId="10BACE52" w14:textId="77777777" w:rsidR="00066210" w:rsidRPr="00BC1FAD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  <w:t>- 90% dla kanałów prowadzonych w terenach zielonych</w:t>
      </w:r>
    </w:p>
    <w:p w14:paraId="3246B255" w14:textId="4B1176CE" w:rsidR="000816C9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  <w:t>- 9</w:t>
      </w:r>
      <w:r w:rsidR="00CB0EFC" w:rsidRPr="00BC1FAD">
        <w:rPr>
          <w:rFonts w:ascii="Lato" w:hAnsi="Lato" w:cs="Arial"/>
          <w:sz w:val="20"/>
          <w:szCs w:val="20"/>
        </w:rPr>
        <w:t>8</w:t>
      </w:r>
      <w:r w:rsidRPr="00BC1FAD">
        <w:rPr>
          <w:rFonts w:ascii="Lato" w:hAnsi="Lato" w:cs="Arial"/>
          <w:sz w:val="20"/>
          <w:szCs w:val="20"/>
        </w:rPr>
        <w:t>% dla kanałów prowadzonych pod drogami</w:t>
      </w:r>
    </w:p>
    <w:p w14:paraId="6635D7FD" w14:textId="4C71513F" w:rsidR="00066210" w:rsidRPr="00BC1FAD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bCs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Zasypka musi być wykonana z odpowiednich materiałów</w:t>
      </w:r>
      <w:r w:rsidRPr="00BC1FAD">
        <w:rPr>
          <w:rFonts w:ascii="Lato" w:hAnsi="Lato" w:cs="Arial"/>
          <w:bCs/>
          <w:sz w:val="20"/>
          <w:szCs w:val="20"/>
        </w:rPr>
        <w:t xml:space="preserve"> i w taki sposób, by spełniała wymagania struktury nawierzchni nad rurociągiem, odpowiednio dla jezdni, pobocza itp.</w:t>
      </w:r>
    </w:p>
    <w:p w14:paraId="4981801C" w14:textId="081C91C9" w:rsidR="003F32E1" w:rsidRPr="003F32E1" w:rsidRDefault="00066210" w:rsidP="003F32E1">
      <w:pPr>
        <w:suppressAutoHyphens w:val="0"/>
        <w:spacing w:line="360" w:lineRule="auto"/>
        <w:ind w:right="284"/>
        <w:jc w:val="both"/>
        <w:rPr>
          <w:rFonts w:ascii="Lato" w:hAnsi="Lato" w:cs="Arial"/>
          <w:bCs/>
          <w:sz w:val="20"/>
          <w:szCs w:val="20"/>
        </w:rPr>
      </w:pPr>
      <w:r w:rsidRPr="00BC1FAD">
        <w:rPr>
          <w:rFonts w:ascii="Lato" w:hAnsi="Lato" w:cs="Arial"/>
          <w:bCs/>
          <w:sz w:val="20"/>
          <w:szCs w:val="20"/>
        </w:rPr>
        <w:t>Odcinki znajdujące się powyżej strefy przemarzania ocieplić żużlem lub keramz</w:t>
      </w:r>
      <w:r w:rsidR="00C34DA0" w:rsidRPr="00BC1FAD">
        <w:rPr>
          <w:rFonts w:ascii="Lato" w:hAnsi="Lato" w:cs="Arial"/>
          <w:bCs/>
          <w:sz w:val="20"/>
          <w:szCs w:val="20"/>
        </w:rPr>
        <w:t>ytem.</w:t>
      </w:r>
    </w:p>
    <w:p w14:paraId="6F481503" w14:textId="6A3FA5D6" w:rsidR="00420382" w:rsidRPr="00BC1FAD" w:rsidRDefault="00420382" w:rsidP="00420382">
      <w:pPr>
        <w:pStyle w:val="NormalnyWeb"/>
        <w:shd w:val="clear" w:color="auto" w:fill="FFFFFF"/>
        <w:spacing w:before="0" w:beforeAutospacing="0" w:after="0" w:line="360" w:lineRule="auto"/>
        <w:ind w:left="426"/>
        <w:jc w:val="both"/>
        <w:rPr>
          <w:rFonts w:ascii="Lato" w:hAnsi="Lato" w:cs="Arial"/>
          <w:b/>
          <w:sz w:val="20"/>
          <w:szCs w:val="20"/>
        </w:rPr>
      </w:pPr>
      <w:r w:rsidRPr="00BC1FAD">
        <w:rPr>
          <w:rFonts w:ascii="Lato" w:hAnsi="Lato" w:cs="Arial"/>
          <w:b/>
          <w:sz w:val="20"/>
          <w:szCs w:val="20"/>
          <w:u w:val="single"/>
        </w:rPr>
        <w:t>Uwaga!</w:t>
      </w:r>
    </w:p>
    <w:p w14:paraId="79FBFD04" w14:textId="78078BCF" w:rsidR="0093178E" w:rsidRDefault="00420382" w:rsidP="0093178E">
      <w:pPr>
        <w:suppressAutoHyphens w:val="0"/>
        <w:spacing w:line="360" w:lineRule="auto"/>
        <w:ind w:right="284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  <w:t>W przypadku wystąpienia wód gruntowych obniżyć ich poziom przez ułożenie drenażu w dnie wykopu włączonego do studzienki zbiorczej z rury np. PCV </w:t>
      </w:r>
      <w:r w:rsidRPr="00BC1FAD">
        <w:rPr>
          <w:rFonts w:ascii="Lato" w:hAnsi="Lato" w:cs="Arial"/>
          <w:sz w:val="20"/>
          <w:szCs w:val="20"/>
        </w:rPr>
        <w:sym w:font="Symbol" w:char="F0C6"/>
      </w:r>
      <w:r w:rsidRPr="00BC1FAD">
        <w:rPr>
          <w:rFonts w:ascii="Lato" w:hAnsi="Lato" w:cs="Arial"/>
          <w:sz w:val="20"/>
          <w:szCs w:val="20"/>
        </w:rPr>
        <w:t>500, H = 800, w której ustawić pompę odwadniającą. W przypadku zbyt małej skuteczności tego systemu wykonać odwodnienie igłofiltrami.</w:t>
      </w:r>
    </w:p>
    <w:p w14:paraId="0A6AC774" w14:textId="77777777" w:rsidR="003F32E1" w:rsidRDefault="003F32E1" w:rsidP="0093178E">
      <w:pPr>
        <w:suppressAutoHyphens w:val="0"/>
        <w:spacing w:line="360" w:lineRule="auto"/>
        <w:ind w:right="284"/>
        <w:jc w:val="both"/>
        <w:rPr>
          <w:rFonts w:ascii="Lato" w:hAnsi="Lato" w:cs="Arial"/>
          <w:sz w:val="20"/>
          <w:szCs w:val="20"/>
        </w:rPr>
      </w:pPr>
    </w:p>
    <w:p w14:paraId="66FFE9EE" w14:textId="77777777" w:rsidR="003F32E1" w:rsidRDefault="003F32E1" w:rsidP="0093178E">
      <w:pPr>
        <w:suppressAutoHyphens w:val="0"/>
        <w:spacing w:line="360" w:lineRule="auto"/>
        <w:ind w:right="284"/>
        <w:jc w:val="both"/>
        <w:rPr>
          <w:rFonts w:ascii="Lato" w:hAnsi="Lato" w:cs="Arial"/>
          <w:sz w:val="20"/>
          <w:szCs w:val="20"/>
        </w:rPr>
      </w:pPr>
    </w:p>
    <w:p w14:paraId="1420D82D" w14:textId="29D529A8" w:rsidR="007E7FE7" w:rsidRPr="00D0708B" w:rsidRDefault="004D4534" w:rsidP="00342AC4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sz w:val="20"/>
          <w:szCs w:val="20"/>
        </w:rPr>
      </w:pPr>
      <w:r>
        <w:rPr>
          <w:rFonts w:ascii="Lato" w:hAnsi="Lato" w:cs="Arial"/>
          <w:b/>
          <w:sz w:val="20"/>
          <w:szCs w:val="20"/>
        </w:rPr>
        <w:lastRenderedPageBreak/>
        <w:t>9</w:t>
      </w:r>
      <w:r w:rsidR="007E7FE7" w:rsidRPr="00D0708B">
        <w:rPr>
          <w:rFonts w:ascii="Lato" w:hAnsi="Lato" w:cs="Arial"/>
          <w:b/>
          <w:sz w:val="20"/>
          <w:szCs w:val="20"/>
        </w:rPr>
        <w:t>. Roboty montażowe</w:t>
      </w:r>
    </w:p>
    <w:p w14:paraId="4B11FD74" w14:textId="77777777" w:rsidR="00A57F6B" w:rsidRPr="00BC1FAD" w:rsidRDefault="00A57F6B" w:rsidP="00A57F6B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Montaż rur, kształtek i zasuw wykonywać zgodnie z warunkami technicznymi wykonania i odbioru robót budowlano – montażowych cz. II – Instalacje sanitarne i przemysłowe oraz zgodnie z instrukcją wydaną przez producenta rur, kształtek i zasuw.</w:t>
      </w:r>
    </w:p>
    <w:p w14:paraId="0C353372" w14:textId="4AFD3605" w:rsidR="00A57F6B" w:rsidRDefault="00A57F6B" w:rsidP="00A57F6B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Dla sprawdzenia wytrzymałości rur i szczelności złącz należy przeprowadzi próbę ciśnieniową.</w:t>
      </w:r>
    </w:p>
    <w:p w14:paraId="6F0E352E" w14:textId="037D52E4" w:rsidR="00B8093C" w:rsidRPr="00BC1FAD" w:rsidRDefault="00B8093C" w:rsidP="00A57F6B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>
        <w:rPr>
          <w:rFonts w:ascii="Lato" w:hAnsi="Lato" w:cs="Arial"/>
          <w:sz w:val="20"/>
          <w:szCs w:val="20"/>
        </w:rPr>
        <w:tab/>
        <w:t xml:space="preserve">W przewodach wodociągowych </w:t>
      </w:r>
      <w:r w:rsidR="009524EA">
        <w:rPr>
          <w:rFonts w:ascii="Lato" w:hAnsi="Lato" w:cs="Arial"/>
          <w:sz w:val="20"/>
          <w:szCs w:val="20"/>
        </w:rPr>
        <w:t>ciśnienie</w:t>
      </w:r>
      <w:r>
        <w:rPr>
          <w:rFonts w:ascii="Lato" w:hAnsi="Lato" w:cs="Arial"/>
          <w:sz w:val="20"/>
          <w:szCs w:val="20"/>
        </w:rPr>
        <w:t xml:space="preserve"> próbne powinno wynosić 1,5 ciśnienia roboczego</w:t>
      </w:r>
      <w:r w:rsidR="009524EA">
        <w:rPr>
          <w:rFonts w:ascii="Lato" w:hAnsi="Lato" w:cs="Arial"/>
          <w:sz w:val="20"/>
          <w:szCs w:val="20"/>
        </w:rPr>
        <w:t xml:space="preserve">, lecz nie mniej niż 1 </w:t>
      </w:r>
      <w:proofErr w:type="spellStart"/>
      <w:r w:rsidR="009524EA">
        <w:rPr>
          <w:rFonts w:ascii="Lato" w:hAnsi="Lato" w:cs="Arial"/>
          <w:sz w:val="20"/>
          <w:szCs w:val="20"/>
        </w:rPr>
        <w:t>MPa</w:t>
      </w:r>
      <w:proofErr w:type="spellEnd"/>
      <w:r w:rsidR="009524EA">
        <w:rPr>
          <w:rFonts w:ascii="Lato" w:hAnsi="Lato" w:cs="Arial"/>
          <w:sz w:val="20"/>
          <w:szCs w:val="20"/>
        </w:rPr>
        <w:t xml:space="preserve"> (10 bar).</w:t>
      </w:r>
    </w:p>
    <w:p w14:paraId="700349E5" w14:textId="77777777" w:rsidR="00A57F6B" w:rsidRPr="00BC1FAD" w:rsidRDefault="00A57F6B" w:rsidP="00A57F6B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  <w:t>Próbę ciśnieniową przeprowadza się po ułożeniu przewodu i wykonaniu warstwy ochronnej dla zabezpieczenia przed poruszeniem przewodu. Wszystkie złącza powinny być odkryte dla możliwości sprawdzenia ewentualnych przecieków. Próbę należy wykonać zgodnie z PN-EN 805.</w:t>
      </w:r>
    </w:p>
    <w:p w14:paraId="4936B9D9" w14:textId="77777777" w:rsidR="00A57F6B" w:rsidRPr="00BC1FAD" w:rsidRDefault="00A57F6B" w:rsidP="00A57F6B">
      <w:pPr>
        <w:tabs>
          <w:tab w:val="left" w:pos="720"/>
        </w:tabs>
        <w:spacing w:line="360" w:lineRule="auto"/>
        <w:ind w:firstLine="709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Dodatkowe wytyczne:</w:t>
      </w:r>
    </w:p>
    <w:p w14:paraId="538483C9" w14:textId="77777777" w:rsidR="00A57F6B" w:rsidRPr="00BC1FAD" w:rsidRDefault="00A57F6B" w:rsidP="00A57F6B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Prędkość napełniania niezależnie od średnicy powinna wynosić 7 godz./km.</w:t>
      </w:r>
    </w:p>
    <w:p w14:paraId="1DC09A93" w14:textId="77777777" w:rsidR="00A57F6B" w:rsidRPr="00BC1FAD" w:rsidRDefault="00A57F6B" w:rsidP="00A57F6B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Przed próbę ciśnienia rurociąg musi być wypełniony wodą przez 2 godz.</w:t>
      </w:r>
    </w:p>
    <w:p w14:paraId="2B9BD7C3" w14:textId="2FA05BE4" w:rsidR="00714129" w:rsidRDefault="00A57F6B" w:rsidP="00895951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Maks. temp. wody podczas próby ciśnienia nie powinna przekraczać 20°C.</w:t>
      </w:r>
    </w:p>
    <w:p w14:paraId="1548B7E6" w14:textId="518FC587" w:rsidR="004835CC" w:rsidRPr="00BC1FAD" w:rsidRDefault="004D4534" w:rsidP="004835CC">
      <w:pPr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b/>
          <w:bCs/>
          <w:sz w:val="20"/>
          <w:szCs w:val="20"/>
        </w:rPr>
      </w:pPr>
      <w:r>
        <w:rPr>
          <w:rFonts w:ascii="Lato" w:hAnsi="Lato" w:cs="Arial"/>
          <w:b/>
          <w:bCs/>
          <w:sz w:val="20"/>
          <w:szCs w:val="20"/>
        </w:rPr>
        <w:t>9</w:t>
      </w:r>
      <w:r w:rsidR="004835CC" w:rsidRPr="00BC1FAD">
        <w:rPr>
          <w:rFonts w:ascii="Lato" w:hAnsi="Lato" w:cs="Arial"/>
          <w:b/>
          <w:bCs/>
          <w:sz w:val="20"/>
          <w:szCs w:val="20"/>
        </w:rPr>
        <w:t>.1 Bloki oporowe</w:t>
      </w:r>
    </w:p>
    <w:p w14:paraId="21C39E94" w14:textId="77777777" w:rsidR="004835CC" w:rsidRDefault="004835CC" w:rsidP="00A57F6B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ab/>
        <w:t>Przy kolanach, trójnikach, zasuwach projektuje się bloki oporowe, które należy wykonać zgodnie z normą BN-81/9192-05. Bloki wykonać z betonu klasy C12/15.</w:t>
      </w:r>
    </w:p>
    <w:p w14:paraId="68A74F72" w14:textId="77777777" w:rsidR="00D0708B" w:rsidRPr="00BC1FAD" w:rsidRDefault="00D0708B" w:rsidP="00A57F6B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</w:p>
    <w:p w14:paraId="759FA908" w14:textId="3AF44392" w:rsidR="00420382" w:rsidRPr="00D0708B" w:rsidRDefault="004D4534" w:rsidP="00420382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bookmarkStart w:id="9" w:name="_Toc476905682"/>
      <w:r>
        <w:rPr>
          <w:rFonts w:ascii="Lato" w:hAnsi="Lato" w:cs="Arial"/>
          <w:b/>
          <w:sz w:val="20"/>
          <w:szCs w:val="20"/>
        </w:rPr>
        <w:t>10</w:t>
      </w:r>
      <w:r w:rsidR="00420382" w:rsidRPr="00D0708B">
        <w:rPr>
          <w:rFonts w:ascii="Lato" w:hAnsi="Lato" w:cs="Arial"/>
          <w:b/>
          <w:sz w:val="20"/>
          <w:szCs w:val="20"/>
        </w:rPr>
        <w:t>. Płukanie i dezynfekcja</w:t>
      </w:r>
      <w:bookmarkEnd w:id="9"/>
    </w:p>
    <w:p w14:paraId="09248D8C" w14:textId="77777777" w:rsidR="004835CC" w:rsidRDefault="004835CC" w:rsidP="004835CC">
      <w:pPr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>Po wykonaniu rurociągów wody należy przepłukać i zdezynfekować. Do płukania użyć wody wodociągowej z istniejącego wodociągu np. z istn. hydrantu. Do dezynfekcji użyć 4% podchlorynu sodu w dawce dezynfekcyjnej w ilości 200 mg/l. Po napełnieniu przyłącza roztworem podchlorynu należy go zatrzymać w sieci na 48 godz. Po upływie tego czasu wodociąg przepłukać czystą wodą tak długo, aż zacznie wypływać woda pozbawiona chloru.</w:t>
      </w:r>
    </w:p>
    <w:p w14:paraId="5A56EE3A" w14:textId="77777777" w:rsidR="00D0708B" w:rsidRPr="00BC1FAD" w:rsidRDefault="00D0708B" w:rsidP="004835CC">
      <w:pPr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53FE1404" w14:textId="006CADBD" w:rsidR="00066210" w:rsidRPr="00D0708B" w:rsidRDefault="004D4534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sz w:val="20"/>
          <w:szCs w:val="20"/>
        </w:rPr>
      </w:pPr>
      <w:r>
        <w:rPr>
          <w:rFonts w:ascii="Lato" w:hAnsi="Lato" w:cs="Arial"/>
          <w:b/>
          <w:sz w:val="20"/>
          <w:szCs w:val="20"/>
        </w:rPr>
        <w:t>11</w:t>
      </w:r>
      <w:r w:rsidR="00066210" w:rsidRPr="00D0708B">
        <w:rPr>
          <w:rFonts w:ascii="Lato" w:hAnsi="Lato" w:cs="Arial"/>
          <w:b/>
          <w:sz w:val="20"/>
          <w:szCs w:val="20"/>
        </w:rPr>
        <w:t>.</w:t>
      </w:r>
      <w:r w:rsidR="00D0708B">
        <w:rPr>
          <w:rFonts w:ascii="Lato" w:hAnsi="Lato" w:cs="Arial"/>
          <w:b/>
          <w:sz w:val="20"/>
          <w:szCs w:val="20"/>
        </w:rPr>
        <w:t xml:space="preserve"> </w:t>
      </w:r>
      <w:r w:rsidR="00066210" w:rsidRPr="00D0708B">
        <w:rPr>
          <w:rFonts w:ascii="Lato" w:hAnsi="Lato" w:cs="Arial"/>
          <w:b/>
          <w:sz w:val="20"/>
          <w:szCs w:val="20"/>
        </w:rPr>
        <w:t xml:space="preserve">BHP </w:t>
      </w:r>
      <w:r w:rsidR="00422750" w:rsidRPr="00D0708B">
        <w:rPr>
          <w:rFonts w:ascii="Lato" w:hAnsi="Lato" w:cs="Arial"/>
          <w:b/>
          <w:sz w:val="20"/>
          <w:szCs w:val="20"/>
        </w:rPr>
        <w:t>przy robotach ziemnych i montażowych</w:t>
      </w:r>
    </w:p>
    <w:p w14:paraId="2FBE8DCB" w14:textId="6DB36C14" w:rsidR="00895951" w:rsidRDefault="00066210" w:rsidP="00066210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Fonts w:ascii="Lato" w:hAnsi="Lato" w:cs="Arial"/>
          <w:sz w:val="20"/>
          <w:szCs w:val="20"/>
        </w:rPr>
        <w:tab/>
        <w:t xml:space="preserve">Zwraca się uwagę, że roboty mają być wykonywane z zachowaniem należytej staranności i pod nadzorem osoby uprawnionej. W przypadku przerwy w pracach wykop na całej długości należy zabezpieczyć balami oraz oznakować zgodnie z instrukcją do zarządzenia MGT i OŚ z dn. 16.07.1974 r. ( MP nr 42 poz. 254). </w:t>
      </w:r>
    </w:p>
    <w:p w14:paraId="4CEF6981" w14:textId="77777777" w:rsidR="007B01B4" w:rsidRDefault="007B01B4" w:rsidP="004835CC">
      <w:pPr>
        <w:tabs>
          <w:tab w:val="left" w:pos="720"/>
        </w:tabs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5FE82BDB" w14:textId="33B655B7" w:rsidR="00F22522" w:rsidRDefault="00CB0EFC" w:rsidP="004835CC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sz w:val="20"/>
          <w:szCs w:val="20"/>
        </w:rPr>
      </w:pPr>
      <w:r w:rsidRPr="00D0708B">
        <w:rPr>
          <w:rFonts w:ascii="Lato" w:hAnsi="Lato" w:cs="Arial"/>
          <w:b/>
          <w:sz w:val="20"/>
          <w:szCs w:val="20"/>
        </w:rPr>
        <w:t>1</w:t>
      </w:r>
      <w:r w:rsidR="004D4534">
        <w:rPr>
          <w:rFonts w:ascii="Lato" w:hAnsi="Lato" w:cs="Arial"/>
          <w:b/>
          <w:sz w:val="20"/>
          <w:szCs w:val="20"/>
        </w:rPr>
        <w:t>2</w:t>
      </w:r>
      <w:r w:rsidRPr="00D0708B">
        <w:rPr>
          <w:rFonts w:ascii="Lato" w:hAnsi="Lato" w:cs="Arial"/>
          <w:b/>
          <w:sz w:val="20"/>
          <w:szCs w:val="20"/>
        </w:rPr>
        <w:t>.</w:t>
      </w:r>
      <w:r w:rsidR="007E7FE7" w:rsidRPr="00D0708B">
        <w:rPr>
          <w:rFonts w:ascii="Lato" w:hAnsi="Lato" w:cs="Arial"/>
          <w:b/>
          <w:sz w:val="20"/>
          <w:szCs w:val="20"/>
        </w:rPr>
        <w:t xml:space="preserve"> Oznakowanie</w:t>
      </w:r>
    </w:p>
    <w:p w14:paraId="68E75303" w14:textId="77777777" w:rsidR="004835CC" w:rsidRPr="00BC1FAD" w:rsidRDefault="005C0B6C" w:rsidP="004835CC">
      <w:pPr>
        <w:tabs>
          <w:tab w:val="left" w:pos="720"/>
        </w:tabs>
        <w:spacing w:line="360" w:lineRule="auto"/>
        <w:jc w:val="both"/>
        <w:rPr>
          <w:rFonts w:ascii="Lato" w:hAnsi="Lato" w:cs="Arial"/>
          <w:bCs/>
          <w:sz w:val="20"/>
          <w:szCs w:val="20"/>
        </w:rPr>
      </w:pPr>
      <w:r w:rsidRPr="00BC1FAD">
        <w:rPr>
          <w:rFonts w:ascii="Lato" w:hAnsi="Lato" w:cs="Arial"/>
          <w:bCs/>
          <w:sz w:val="20"/>
          <w:szCs w:val="20"/>
        </w:rPr>
        <w:tab/>
      </w:r>
      <w:r w:rsidR="004835CC" w:rsidRPr="00BC1FAD">
        <w:rPr>
          <w:rFonts w:ascii="Lato" w:hAnsi="Lato" w:cs="Arial"/>
          <w:bCs/>
          <w:sz w:val="20"/>
          <w:szCs w:val="20"/>
        </w:rPr>
        <w:t>Trasę projektowanej infrastruktury należy oznaczyć taśmą ostrzegawczo-lokalizacyjną o szerokości 200 mm z wtopioną wkładka metalową. Wyprowadzeniem końcówek taśmy do skrzynki zasuw  i do ściany budynku zgodnie z PN-71/H-86020.</w:t>
      </w:r>
    </w:p>
    <w:p w14:paraId="7F16D662" w14:textId="35F2049C" w:rsidR="00D0708B" w:rsidRDefault="004835CC" w:rsidP="004835CC">
      <w:pPr>
        <w:tabs>
          <w:tab w:val="left" w:pos="709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ab/>
        <w:t>Uzbrojenie rurociągu winno być oznakowana tabliczką wg wymogów określonych w PN-86/B-09700. Najwłaściwszym miejscem do umieszczenia tabliczki jest linia ogrodzeń w dobrym stanie technicznym, ściany domów lub odrębne słupki stalowe.</w:t>
      </w:r>
    </w:p>
    <w:p w14:paraId="69CB198E" w14:textId="77777777" w:rsidR="00714129" w:rsidRPr="00BC1FAD" w:rsidRDefault="00714129" w:rsidP="004835CC">
      <w:pPr>
        <w:tabs>
          <w:tab w:val="left" w:pos="709"/>
        </w:tabs>
        <w:spacing w:line="360" w:lineRule="auto"/>
        <w:jc w:val="both"/>
        <w:rPr>
          <w:rFonts w:ascii="Lato" w:hAnsi="Lato"/>
          <w:sz w:val="20"/>
          <w:szCs w:val="20"/>
        </w:rPr>
      </w:pPr>
    </w:p>
    <w:p w14:paraId="2A2B66EA" w14:textId="164D17DA" w:rsidR="007E7FE7" w:rsidRPr="00D0708B" w:rsidRDefault="00CB0EFC" w:rsidP="00342AC4">
      <w:pPr>
        <w:tabs>
          <w:tab w:val="left" w:pos="720"/>
        </w:tabs>
        <w:spacing w:line="360" w:lineRule="auto"/>
        <w:jc w:val="both"/>
        <w:rPr>
          <w:rFonts w:ascii="Lato" w:hAnsi="Lato" w:cs="Arial"/>
          <w:b/>
          <w:sz w:val="20"/>
          <w:szCs w:val="20"/>
        </w:rPr>
      </w:pPr>
      <w:r w:rsidRPr="00D0708B">
        <w:rPr>
          <w:rFonts w:ascii="Lato" w:hAnsi="Lato" w:cs="Arial"/>
          <w:b/>
          <w:sz w:val="20"/>
          <w:szCs w:val="20"/>
        </w:rPr>
        <w:t>1</w:t>
      </w:r>
      <w:r w:rsidR="004D4534">
        <w:rPr>
          <w:rFonts w:ascii="Lato" w:hAnsi="Lato" w:cs="Arial"/>
          <w:b/>
          <w:sz w:val="20"/>
          <w:szCs w:val="20"/>
        </w:rPr>
        <w:t>3</w:t>
      </w:r>
      <w:r w:rsidR="00420382" w:rsidRPr="00D0708B">
        <w:rPr>
          <w:rFonts w:ascii="Lato" w:hAnsi="Lato" w:cs="Arial"/>
          <w:b/>
          <w:sz w:val="20"/>
          <w:szCs w:val="20"/>
        </w:rPr>
        <w:t>.</w:t>
      </w:r>
      <w:r w:rsidR="007E7FE7" w:rsidRPr="00D0708B">
        <w:rPr>
          <w:rFonts w:ascii="Lato" w:hAnsi="Lato" w:cs="Arial"/>
          <w:b/>
          <w:sz w:val="20"/>
          <w:szCs w:val="20"/>
        </w:rPr>
        <w:t xml:space="preserve"> Uwagi końcowe</w:t>
      </w:r>
    </w:p>
    <w:p w14:paraId="5E17D57B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>- przed przystąpienie do robót oraz przed samym wpięciem zawiadomić o tym fakcie zarządcę infrastruktury.</w:t>
      </w:r>
    </w:p>
    <w:p w14:paraId="5365AB8B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>- przed wykonywaniem robót ustalić aktualne rzędne terenu</w:t>
      </w:r>
    </w:p>
    <w:p w14:paraId="7E72E7DB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lastRenderedPageBreak/>
        <w:t xml:space="preserve">- przed przystąpieniem do robót montażowych należy geodezyjnie sprawdzić </w:t>
      </w:r>
      <w:r w:rsidRPr="00BC1FAD">
        <w:rPr>
          <w:rFonts w:ascii="Lato" w:hAnsi="Lato"/>
          <w:sz w:val="20"/>
          <w:szCs w:val="20"/>
        </w:rPr>
        <w:tab/>
        <w:t>rzędne posadowienia urządzeń kolizyjnych</w:t>
      </w:r>
    </w:p>
    <w:p w14:paraId="1935C023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>- wykopy zabezpieczyć zaporami, taśmami i znakami ostrzegawczymi</w:t>
      </w:r>
    </w:p>
    <w:p w14:paraId="3E18B0B1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 xml:space="preserve">- przed przystąpieniem do robót ziemnych Wykonawca </w:t>
      </w:r>
      <w:r w:rsidRPr="00BC1FAD">
        <w:rPr>
          <w:rFonts w:ascii="Lato" w:hAnsi="Lato"/>
          <w:b/>
          <w:sz w:val="20"/>
          <w:szCs w:val="20"/>
        </w:rPr>
        <w:t>bezwzględnie zapozna się z warunkami, uzgodnieniami i decyzjami załączonymi w projekcie</w:t>
      </w:r>
    </w:p>
    <w:p w14:paraId="543F560F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 xml:space="preserve">- całość robót ziemnych i montażowych należy prowadzić zgodnie z przepisami </w:t>
      </w:r>
      <w:r w:rsidRPr="00BC1FAD">
        <w:rPr>
          <w:rFonts w:ascii="Lato" w:hAnsi="Lato"/>
          <w:sz w:val="20"/>
          <w:szCs w:val="20"/>
        </w:rPr>
        <w:tab/>
        <w:t>BHP w budownictwie oraz warunkami technicznymi wykonania i odbioru robót budowlano– montażowych cz. II „Roboty sanitarne i przemysłowe ” oraz zgodnie z warunkami technicznym wykonania i odbioru rurociągu z tworzyw sztucznych- wszelkie napotkane w trakcie robót niezinwentaryzowane podziemne uzbrojenie terenu, natychmiast zgłosić Inspektorowi Nadzoru.</w:t>
      </w:r>
    </w:p>
    <w:p w14:paraId="1CD55C89" w14:textId="77777777" w:rsidR="004835CC" w:rsidRPr="00BC1FAD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 xml:space="preserve">- po wykonaniu infrastruktury dokonać inwentaryzacji geodezyjnej powykonawczej w zakresie usytuowania poziomego oraz wysokościowego </w:t>
      </w:r>
    </w:p>
    <w:p w14:paraId="404BBA81" w14:textId="77777777" w:rsidR="004835CC" w:rsidRPr="00BC1FAD" w:rsidRDefault="004835CC" w:rsidP="004835CC">
      <w:pPr>
        <w:spacing w:line="360" w:lineRule="auto"/>
        <w:ind w:firstLine="1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>- montaż należy wykonać z materiałów dopuszczonych i atestowanych przez właściwe instytucje państwowe do tego upoważnione</w:t>
      </w:r>
    </w:p>
    <w:p w14:paraId="511241A2" w14:textId="77777777" w:rsidR="0024681F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BC1FAD">
        <w:rPr>
          <w:rFonts w:ascii="Lato" w:hAnsi="Lato"/>
          <w:sz w:val="20"/>
          <w:szCs w:val="20"/>
        </w:rPr>
        <w:t>- montaż i układanie rurociągów wykonać zgodnie z instrukcją producenta rur</w:t>
      </w:r>
      <w:r w:rsidR="00CB0EFC" w:rsidRPr="00BC1FAD">
        <w:rPr>
          <w:rFonts w:ascii="Lato" w:hAnsi="Lato"/>
          <w:sz w:val="20"/>
          <w:szCs w:val="20"/>
        </w:rPr>
        <w:t xml:space="preserve"> i </w:t>
      </w:r>
      <w:r w:rsidRPr="00BC1FAD">
        <w:rPr>
          <w:rFonts w:ascii="Lato" w:hAnsi="Lato"/>
          <w:sz w:val="20"/>
          <w:szCs w:val="20"/>
        </w:rPr>
        <w:t>kształtek</w:t>
      </w:r>
    </w:p>
    <w:p w14:paraId="2471740F" w14:textId="77777777" w:rsidR="000D2C80" w:rsidRDefault="000D2C80" w:rsidP="004835CC">
      <w:pPr>
        <w:tabs>
          <w:tab w:val="left" w:pos="720"/>
        </w:tabs>
        <w:spacing w:line="360" w:lineRule="auto"/>
        <w:jc w:val="both"/>
        <w:rPr>
          <w:rFonts w:ascii="Lato" w:hAnsi="Lato"/>
          <w:b/>
          <w:sz w:val="20"/>
          <w:szCs w:val="20"/>
        </w:rPr>
      </w:pPr>
    </w:p>
    <w:p w14:paraId="4EDA3BF1" w14:textId="4B3D56FC" w:rsidR="004835CC" w:rsidRPr="0024681F" w:rsidRDefault="004835CC" w:rsidP="004835CC">
      <w:pPr>
        <w:tabs>
          <w:tab w:val="left" w:pos="720"/>
        </w:tabs>
        <w:spacing w:line="360" w:lineRule="auto"/>
        <w:jc w:val="both"/>
        <w:rPr>
          <w:rFonts w:ascii="Lato" w:hAnsi="Lato"/>
          <w:sz w:val="20"/>
          <w:szCs w:val="20"/>
        </w:rPr>
      </w:pPr>
      <w:r w:rsidRPr="00D0708B">
        <w:rPr>
          <w:rFonts w:ascii="Lato" w:hAnsi="Lato"/>
          <w:b/>
          <w:sz w:val="20"/>
          <w:szCs w:val="20"/>
        </w:rPr>
        <w:t>1</w:t>
      </w:r>
      <w:r w:rsidR="004D4534">
        <w:rPr>
          <w:rFonts w:ascii="Lato" w:hAnsi="Lato"/>
          <w:b/>
          <w:sz w:val="20"/>
          <w:szCs w:val="20"/>
        </w:rPr>
        <w:t>4</w:t>
      </w:r>
      <w:r w:rsidRPr="00D0708B">
        <w:rPr>
          <w:rFonts w:ascii="Lato" w:hAnsi="Lato"/>
          <w:b/>
          <w:sz w:val="20"/>
          <w:szCs w:val="20"/>
        </w:rPr>
        <w:t>. Podstawy prawne</w:t>
      </w:r>
    </w:p>
    <w:p w14:paraId="253A67F7" w14:textId="77777777" w:rsidR="004835CC" w:rsidRPr="00BC1FAD" w:rsidRDefault="004835CC" w:rsidP="004835CC">
      <w:pPr>
        <w:pStyle w:val="Standard"/>
        <w:spacing w:line="360" w:lineRule="auto"/>
        <w:rPr>
          <w:rFonts w:ascii="Lato" w:hAnsi="Lato" w:cs="Arial"/>
          <w:color w:val="auto"/>
          <w:sz w:val="20"/>
          <w:szCs w:val="20"/>
        </w:rPr>
      </w:pPr>
      <w:r w:rsidRPr="00BC1FAD">
        <w:rPr>
          <w:rFonts w:ascii="Lato" w:hAnsi="Lato" w:cs="Arial"/>
          <w:color w:val="auto"/>
          <w:sz w:val="20"/>
          <w:szCs w:val="20"/>
        </w:rPr>
        <w:t>- Prawo budowlane – ustawa z dnia 7 lipca 1994r. - tekst jednolity z dnia 17 sierpnia 2006r. (Dz. U. Z 2006r. Nr 156, poz. 1118) z późniejszymi zmianami</w:t>
      </w:r>
    </w:p>
    <w:p w14:paraId="4CB33949" w14:textId="77777777" w:rsidR="006B3798" w:rsidRPr="00BC1FAD" w:rsidRDefault="004835CC" w:rsidP="00C11638">
      <w:pPr>
        <w:pStyle w:val="Standard"/>
        <w:spacing w:line="360" w:lineRule="auto"/>
        <w:jc w:val="both"/>
        <w:rPr>
          <w:rFonts w:ascii="Lato" w:hAnsi="Lato" w:cs="Arial"/>
          <w:color w:val="auto"/>
          <w:sz w:val="20"/>
          <w:szCs w:val="20"/>
        </w:rPr>
      </w:pPr>
      <w:r w:rsidRPr="00BC1FAD">
        <w:rPr>
          <w:rFonts w:ascii="Lato" w:hAnsi="Lato" w:cs="Arial"/>
          <w:color w:val="auto"/>
          <w:sz w:val="20"/>
          <w:szCs w:val="20"/>
        </w:rPr>
        <w:t>- Rozporządzenie Ministra Infrastruktury w sprawie warunków technicznych, jakim powinny odpowiadać budynki i ich usytuowanie z dnia 12 kwietnia 2002r. (Dz. U. z 2002r. Nr 75, poz. 690) z późniejszymi zmianami</w:t>
      </w:r>
    </w:p>
    <w:p w14:paraId="12A97519" w14:textId="77777777" w:rsidR="003F73DE" w:rsidRPr="00BC1FAD" w:rsidRDefault="003F73DE" w:rsidP="003F73DE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KLAUZULA:</w:t>
      </w:r>
    </w:p>
    <w:p w14:paraId="6DE5CD16" w14:textId="5A80D380" w:rsidR="003F73DE" w:rsidRPr="00BC1FAD" w:rsidRDefault="003F73DE" w:rsidP="003F73DE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• Projektant nie ponosi odpowiedzialności za wszelkie zmiany wynikające z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uszczegółowienia rozwiązań funkcjonalnych, wymogów stawianych przez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technologię, konstrukcje i instalacje oraz zmian wprowadzonych przez</w:t>
      </w:r>
      <w:r w:rsidR="00011B98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Inwestora.</w:t>
      </w:r>
    </w:p>
    <w:p w14:paraId="23F9AC9F" w14:textId="18934E96" w:rsidR="003F73DE" w:rsidRPr="00BC1FAD" w:rsidRDefault="003F73DE" w:rsidP="003F73DE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• W zakres obowiązków wykonawcy jednej części instalacji należy</w:t>
      </w:r>
      <w:r w:rsidR="00E534A7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wykonanie kompletnego rozruchu przy współpracy z wykonawcami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pozostałych części instalacji. Do zakresu prac i materiałów należy również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przewidzieć utrzymanie w ruchu instalacji aż do końcowego odbioru, oraz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media potrzebne do wykonania wszelkiego rodzaju prób, przepłukań,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napełnień instalacji oraz energię elektryczną potrzebną do utrzymania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instalacji w ruchu.</w:t>
      </w:r>
    </w:p>
    <w:p w14:paraId="2CE38784" w14:textId="116494C9" w:rsidR="00CD6EA2" w:rsidRDefault="003F73DE" w:rsidP="003F73DE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• Wszystkie zastosowane materiały do wykonania instalacji powinny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posiadać aktualne atesty i dopuszczenia.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</w:p>
    <w:p w14:paraId="4B9F7EDD" w14:textId="41427085" w:rsidR="003F73DE" w:rsidRPr="00BC1FAD" w:rsidRDefault="003F73DE" w:rsidP="003F73DE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• Wszelkie prace w wykonawstwie wszystkich instalacji należy prowadzić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przy zachowaniu obowiązujących norm, przepisów oraz zgodnie ze sztuką</w:t>
      </w:r>
      <w:r w:rsidR="00BF19EF">
        <w:rPr>
          <w:rStyle w:val="Domylnaczcionkaakapitu1"/>
          <w:rFonts w:ascii="Lato" w:hAnsi="Lato" w:cs="Arial"/>
          <w:b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>budowlaną.</w:t>
      </w:r>
    </w:p>
    <w:p w14:paraId="720DC9B0" w14:textId="32E4B6C5" w:rsidR="004810F9" w:rsidRDefault="003F73DE" w:rsidP="00011B98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• Wszelkie odstępstwa od projektu należy uzgodnić z projektantem.</w:t>
      </w:r>
    </w:p>
    <w:p w14:paraId="4F6C07AE" w14:textId="77777777" w:rsidR="00011B98" w:rsidRDefault="00011B98" w:rsidP="00011B98">
      <w:pPr>
        <w:suppressAutoHyphens w:val="0"/>
        <w:autoSpaceDE w:val="0"/>
        <w:autoSpaceDN w:val="0"/>
        <w:adjustRightInd w:val="0"/>
        <w:spacing w:line="276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</w:p>
    <w:p w14:paraId="15FF5A5A" w14:textId="77777777" w:rsidR="00F3594F" w:rsidRPr="00BC1FAD" w:rsidRDefault="00F3594F" w:rsidP="00F3594F">
      <w:pPr>
        <w:suppressAutoHyphens w:val="0"/>
        <w:autoSpaceDE w:val="0"/>
        <w:autoSpaceDN w:val="0"/>
        <w:adjustRightInd w:val="0"/>
        <w:spacing w:line="360" w:lineRule="auto"/>
        <w:jc w:val="both"/>
        <w:rPr>
          <w:rStyle w:val="Domylnaczcionkaakapitu1"/>
          <w:rFonts w:ascii="Lato" w:hAnsi="Lato" w:cs="Arial"/>
          <w:b/>
          <w:sz w:val="20"/>
          <w:szCs w:val="20"/>
        </w:rPr>
      </w:pPr>
      <w:r w:rsidRPr="00BC1FAD">
        <w:rPr>
          <w:rStyle w:val="Domylnaczcionkaakapitu1"/>
          <w:rFonts w:ascii="Lato" w:hAnsi="Lato" w:cs="Arial"/>
          <w:b/>
          <w:sz w:val="20"/>
          <w:szCs w:val="20"/>
        </w:rPr>
        <w:t>Projektował:</w:t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  <w:r w:rsidRPr="00BC1FAD">
        <w:rPr>
          <w:rStyle w:val="Domylnaczcionkaakapitu1"/>
          <w:rFonts w:ascii="Lato" w:hAnsi="Lato" w:cs="Arial"/>
          <w:b/>
          <w:sz w:val="20"/>
          <w:szCs w:val="20"/>
        </w:rPr>
        <w:tab/>
      </w:r>
    </w:p>
    <w:p w14:paraId="0039FA74" w14:textId="77777777" w:rsidR="00F3594F" w:rsidRPr="00BC1FAD" w:rsidRDefault="00F3594F" w:rsidP="00F3594F">
      <w:pPr>
        <w:suppressAutoHyphens w:val="0"/>
        <w:autoSpaceDE w:val="0"/>
        <w:autoSpaceDN w:val="0"/>
        <w:adjustRightInd w:val="0"/>
        <w:spacing w:line="360" w:lineRule="auto"/>
        <w:jc w:val="both"/>
        <w:rPr>
          <w:rStyle w:val="Domylnaczcionkaakapitu1"/>
          <w:rFonts w:ascii="Lato" w:hAnsi="Lato" w:cs="Arial"/>
          <w:sz w:val="20"/>
          <w:szCs w:val="20"/>
        </w:rPr>
      </w:pPr>
      <w:r w:rsidRPr="00BC1FAD">
        <w:rPr>
          <w:rStyle w:val="Domylnaczcionkaakapitu1"/>
          <w:rFonts w:ascii="Lato" w:hAnsi="Lato" w:cs="Arial"/>
          <w:sz w:val="20"/>
          <w:szCs w:val="20"/>
        </w:rPr>
        <w:t xml:space="preserve">mgr inż. Dariusz Staszczyk </w:t>
      </w:r>
    </w:p>
    <w:p w14:paraId="4B49D9C1" w14:textId="77777777" w:rsidR="00F3594F" w:rsidRPr="00BC1FAD" w:rsidRDefault="00F3594F" w:rsidP="00F3594F">
      <w:pPr>
        <w:suppressAutoHyphens w:val="0"/>
        <w:autoSpaceDE w:val="0"/>
        <w:autoSpaceDN w:val="0"/>
        <w:adjustRightInd w:val="0"/>
        <w:spacing w:line="360" w:lineRule="auto"/>
        <w:jc w:val="both"/>
        <w:rPr>
          <w:rStyle w:val="Domylnaczcionkaakapitu1"/>
          <w:rFonts w:ascii="Lato" w:hAnsi="Lato" w:cs="Arial"/>
          <w:sz w:val="20"/>
          <w:szCs w:val="20"/>
        </w:rPr>
      </w:pPr>
      <w:r w:rsidRPr="00BC1FAD">
        <w:rPr>
          <w:rStyle w:val="Domylnaczcionkaakapitu1"/>
          <w:rFonts w:ascii="Lato" w:hAnsi="Lato" w:cs="Arial"/>
          <w:sz w:val="20"/>
          <w:szCs w:val="20"/>
        </w:rPr>
        <w:t>upr. nr LOD/3461/PWBS/17</w:t>
      </w:r>
    </w:p>
    <w:p w14:paraId="6C940229" w14:textId="26D37098" w:rsidR="009261D2" w:rsidRDefault="00F3594F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  <w:r w:rsidRPr="00BC1FAD">
        <w:rPr>
          <w:rStyle w:val="Domylnaczcionkaakapitu1"/>
          <w:rFonts w:ascii="Lato" w:hAnsi="Lato" w:cs="Arial"/>
          <w:sz w:val="20"/>
          <w:szCs w:val="20"/>
        </w:rPr>
        <w:t>upr. budowlane do projektowania i kierowania robotami budowlanymi bez ograniczeń w specjalności instalacyjnej w zakresie sieci, instalacji i urządzeń cieplnych, wentylacyjnych,</w:t>
      </w:r>
      <w:r w:rsidR="00BF19EF">
        <w:rPr>
          <w:rStyle w:val="Domylnaczcionkaakapitu1"/>
          <w:rFonts w:ascii="Lato" w:hAnsi="Lato" w:cs="Arial"/>
          <w:sz w:val="20"/>
          <w:szCs w:val="20"/>
        </w:rPr>
        <w:t xml:space="preserve"> </w:t>
      </w:r>
      <w:r w:rsidRPr="00BC1FAD">
        <w:rPr>
          <w:rStyle w:val="Domylnaczcionkaakapitu1"/>
          <w:rFonts w:ascii="Lato" w:hAnsi="Lato" w:cs="Arial"/>
          <w:sz w:val="20"/>
          <w:szCs w:val="20"/>
        </w:rPr>
        <w:t>gazowych, wodociągowych i kanalizacyjnych</w:t>
      </w:r>
    </w:p>
    <w:p w14:paraId="4A35CACB" w14:textId="0CB1B59A" w:rsidR="009261D2" w:rsidRDefault="009261D2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18907EFC" w14:textId="7A643933" w:rsidR="009261D2" w:rsidRDefault="009261D2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71F34772" w14:textId="1D08CC3D" w:rsidR="009261D2" w:rsidRDefault="009261D2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75900252" w14:textId="30B5EC8A" w:rsidR="009261D2" w:rsidRDefault="009261D2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4E404193" w14:textId="12207D45" w:rsidR="009261D2" w:rsidRDefault="009261D2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p w14:paraId="60FF9C02" w14:textId="77777777" w:rsidR="00D15AA3" w:rsidRDefault="00D15AA3" w:rsidP="009261D2">
      <w:pPr>
        <w:rPr>
          <w:rFonts w:ascii="Lato" w:hAnsi="Lato"/>
          <w:b/>
          <w:bCs/>
          <w:sz w:val="56"/>
          <w:szCs w:val="56"/>
        </w:rPr>
      </w:pPr>
    </w:p>
    <w:p w14:paraId="28D88DDF" w14:textId="77777777" w:rsidR="00D15AA3" w:rsidRDefault="00D15AA3" w:rsidP="009261D2">
      <w:pPr>
        <w:rPr>
          <w:rFonts w:ascii="Lato" w:hAnsi="Lato"/>
          <w:b/>
          <w:bCs/>
          <w:sz w:val="56"/>
          <w:szCs w:val="56"/>
        </w:rPr>
      </w:pPr>
    </w:p>
    <w:p w14:paraId="6D63AB38" w14:textId="77777777" w:rsidR="008C667E" w:rsidRDefault="008C667E" w:rsidP="009261D2">
      <w:pPr>
        <w:rPr>
          <w:rFonts w:ascii="Lato" w:hAnsi="Lato"/>
          <w:b/>
          <w:bCs/>
          <w:sz w:val="56"/>
          <w:szCs w:val="56"/>
        </w:rPr>
      </w:pPr>
    </w:p>
    <w:p w14:paraId="2873CF52" w14:textId="77777777" w:rsidR="008C667E" w:rsidRDefault="008C667E" w:rsidP="009261D2">
      <w:pPr>
        <w:rPr>
          <w:rFonts w:ascii="Lato" w:hAnsi="Lato"/>
          <w:b/>
          <w:bCs/>
          <w:sz w:val="56"/>
          <w:szCs w:val="56"/>
        </w:rPr>
      </w:pPr>
    </w:p>
    <w:p w14:paraId="4EB5EFA3" w14:textId="5C19C0D8" w:rsidR="009261D2" w:rsidRPr="009261D2" w:rsidRDefault="009261D2" w:rsidP="009261D2">
      <w:pPr>
        <w:pStyle w:val="Akapitzlist"/>
        <w:numPr>
          <w:ilvl w:val="0"/>
          <w:numId w:val="24"/>
        </w:numPr>
        <w:jc w:val="center"/>
        <w:rPr>
          <w:rFonts w:ascii="Lato" w:hAnsi="Lato"/>
          <w:sz w:val="56"/>
          <w:szCs w:val="56"/>
        </w:rPr>
      </w:pPr>
      <w:r w:rsidRPr="009261D2">
        <w:rPr>
          <w:rFonts w:ascii="Lato" w:hAnsi="Lato"/>
          <w:b/>
          <w:bCs/>
          <w:sz w:val="56"/>
          <w:szCs w:val="56"/>
        </w:rPr>
        <w:t>Część rysunkowa</w:t>
      </w:r>
    </w:p>
    <w:p w14:paraId="1AD9CB33" w14:textId="77777777" w:rsidR="009261D2" w:rsidRPr="00BC1FAD" w:rsidRDefault="009261D2" w:rsidP="006A185A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Lato" w:hAnsi="Lato" w:cs="Arial"/>
          <w:sz w:val="20"/>
          <w:szCs w:val="20"/>
        </w:rPr>
      </w:pPr>
    </w:p>
    <w:sectPr w:rsidR="009261D2" w:rsidRPr="00BC1FAD" w:rsidSect="002E6F6D">
      <w:footerReference w:type="default" r:id="rId21"/>
      <w:pgSz w:w="11906" w:h="16838"/>
      <w:pgMar w:top="1276" w:right="1134" w:bottom="777" w:left="1134" w:header="567" w:footer="72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EC0FD6" w14:textId="77777777" w:rsidR="002E6F6D" w:rsidRDefault="002E6F6D">
      <w:r>
        <w:separator/>
      </w:r>
    </w:p>
  </w:endnote>
  <w:endnote w:type="continuationSeparator" w:id="0">
    <w:p w14:paraId="4C4C4AA7" w14:textId="77777777" w:rsidR="002E6F6D" w:rsidRDefault="002E6F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panose1 w:val="020F0502020204030203"/>
    <w:charset w:val="EE"/>
    <w:family w:val="swiss"/>
    <w:pitch w:val="variable"/>
    <w:sig w:usb0="800000AF" w:usb1="4000604A" w:usb2="00000000" w:usb3="00000000" w:csb0="00000093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tarSymbol">
    <w:altName w:val="Segoe UI Symbol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MT">
    <w:altName w:val="Klee One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TimesNewRomanPS-BoldMT">
    <w:altName w:val="Times New Roman"/>
    <w:charset w:val="00"/>
    <w:family w:val="auto"/>
    <w:pitch w:val="default"/>
    <w:sig w:usb0="00000005" w:usb1="00000000" w:usb2="00000000" w:usb3="00000000" w:csb0="00000002" w:csb1="00000000"/>
  </w:font>
  <w:font w:name="TimesNewRomanPS-BoldItalicMT">
    <w:altName w:val="Times New Roman"/>
    <w:charset w:val="00"/>
    <w:family w:val="roman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5814181"/>
      <w:docPartObj>
        <w:docPartGallery w:val="Page Numbers (Bottom of Page)"/>
        <w:docPartUnique/>
      </w:docPartObj>
    </w:sdtPr>
    <w:sdtContent>
      <w:p w14:paraId="540F6C73" w14:textId="43B3FAD9" w:rsidR="003B03C8" w:rsidRDefault="003B03C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D0D47D8" w14:textId="77777777" w:rsidR="003B03C8" w:rsidRDefault="003B03C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789778" w14:textId="77777777" w:rsidR="002E6F6D" w:rsidRDefault="002E6F6D">
      <w:r>
        <w:separator/>
      </w:r>
    </w:p>
  </w:footnote>
  <w:footnote w:type="continuationSeparator" w:id="0">
    <w:p w14:paraId="141BC666" w14:textId="77777777" w:rsidR="002E6F6D" w:rsidRDefault="002E6F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83C23EEA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Lato" w:hAnsi="Lato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B"/>
    <w:multiLevelType w:val="singleLevel"/>
    <w:tmpl w:val="0000000B"/>
    <w:name w:val="WW8Num10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7" w15:restartNumberingAfterBreak="0">
    <w:nsid w:val="0000000F"/>
    <w:multiLevelType w:val="singleLevel"/>
    <w:tmpl w:val="0000000F"/>
    <w:name w:val="WW8Num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4"/>
      </w:rPr>
    </w:lvl>
  </w:abstractNum>
  <w:abstractNum w:abstractNumId="8" w15:restartNumberingAfterBreak="0">
    <w:nsid w:val="01444860"/>
    <w:multiLevelType w:val="multilevel"/>
    <w:tmpl w:val="A782A6F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07EE5459"/>
    <w:multiLevelType w:val="hybridMultilevel"/>
    <w:tmpl w:val="870EA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B41783D"/>
    <w:multiLevelType w:val="hybridMultilevel"/>
    <w:tmpl w:val="34B8D496"/>
    <w:lvl w:ilvl="0" w:tplc="6576F01A">
      <w:numFmt w:val="bullet"/>
      <w:lvlText w:val="-"/>
      <w:lvlJc w:val="left"/>
      <w:pPr>
        <w:ind w:left="11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11" w15:restartNumberingAfterBreak="0">
    <w:nsid w:val="157A1EDF"/>
    <w:multiLevelType w:val="hybridMultilevel"/>
    <w:tmpl w:val="68BA05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2D2717"/>
    <w:multiLevelType w:val="hybridMultilevel"/>
    <w:tmpl w:val="91B42324"/>
    <w:lvl w:ilvl="0" w:tplc="6576F01A">
      <w:numFmt w:val="bullet"/>
      <w:lvlText w:val="-"/>
      <w:lvlJc w:val="left"/>
      <w:pPr>
        <w:ind w:left="110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13" w15:restartNumberingAfterBreak="0">
    <w:nsid w:val="1CF17607"/>
    <w:multiLevelType w:val="hybridMultilevel"/>
    <w:tmpl w:val="8202FF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B90546"/>
    <w:multiLevelType w:val="multilevel"/>
    <w:tmpl w:val="E070EE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Lato" w:hAnsi="Lato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26362799"/>
    <w:multiLevelType w:val="multilevel"/>
    <w:tmpl w:val="AE28C69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 w15:restartNumberingAfterBreak="0">
    <w:nsid w:val="428F27A1"/>
    <w:multiLevelType w:val="multilevel"/>
    <w:tmpl w:val="EE0A926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OpenSymbol" w:hAnsi="OpenSymbol" w:cs="OpenSymbol" w:hint="default"/>
      </w:rPr>
    </w:lvl>
  </w:abstractNum>
  <w:abstractNum w:abstractNumId="17" w15:restartNumberingAfterBreak="0">
    <w:nsid w:val="47CC1430"/>
    <w:multiLevelType w:val="hybridMultilevel"/>
    <w:tmpl w:val="50566542"/>
    <w:lvl w:ilvl="0" w:tplc="6576F01A">
      <w:numFmt w:val="bullet"/>
      <w:lvlText w:val="-"/>
      <w:lvlJc w:val="left"/>
      <w:pPr>
        <w:ind w:left="15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2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80" w:hanging="360"/>
      </w:pPr>
      <w:rPr>
        <w:rFonts w:ascii="Wingdings" w:hAnsi="Wingdings" w:hint="default"/>
      </w:rPr>
    </w:lvl>
  </w:abstractNum>
  <w:abstractNum w:abstractNumId="18" w15:restartNumberingAfterBreak="0">
    <w:nsid w:val="57116AD8"/>
    <w:multiLevelType w:val="multilevel"/>
    <w:tmpl w:val="5E1E0C76"/>
    <w:lvl w:ilvl="0">
      <w:numFmt w:val="bullet"/>
      <w:lvlText w:val="-"/>
      <w:lvlJc w:val="left"/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8D64811"/>
    <w:multiLevelType w:val="multilevel"/>
    <w:tmpl w:val="AE28C69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5A163F5A"/>
    <w:multiLevelType w:val="hybridMultilevel"/>
    <w:tmpl w:val="3DBCAA34"/>
    <w:lvl w:ilvl="0" w:tplc="6576F01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3D23F2"/>
    <w:multiLevelType w:val="hybridMultilevel"/>
    <w:tmpl w:val="FEB8918A"/>
    <w:lvl w:ilvl="0" w:tplc="0618221C">
      <w:start w:val="1"/>
      <w:numFmt w:val="upperRoman"/>
      <w:lvlText w:val="%1."/>
      <w:lvlJc w:val="left"/>
      <w:pPr>
        <w:ind w:left="2160" w:hanging="1080"/>
      </w:pPr>
      <w:rPr>
        <w:rFonts w:hint="default"/>
        <w:sz w:val="56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EBC2605"/>
    <w:multiLevelType w:val="hybridMultilevel"/>
    <w:tmpl w:val="99B2D7F6"/>
    <w:lvl w:ilvl="0" w:tplc="6576F01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732539"/>
    <w:multiLevelType w:val="hybridMultilevel"/>
    <w:tmpl w:val="6F56A47E"/>
    <w:lvl w:ilvl="0" w:tplc="6576F01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8C5699"/>
    <w:multiLevelType w:val="multilevel"/>
    <w:tmpl w:val="E570AC3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OpenSymbol" w:hAnsi="OpenSymbol" w:cs="OpenSymbol" w:hint="default"/>
      </w:rPr>
    </w:lvl>
  </w:abstractNum>
  <w:abstractNum w:abstractNumId="25" w15:restartNumberingAfterBreak="0">
    <w:nsid w:val="77461265"/>
    <w:multiLevelType w:val="hybridMultilevel"/>
    <w:tmpl w:val="BC603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0461122">
    <w:abstractNumId w:val="0"/>
  </w:num>
  <w:num w:numId="2" w16cid:durableId="1598053927">
    <w:abstractNumId w:val="1"/>
  </w:num>
  <w:num w:numId="3" w16cid:durableId="489176270">
    <w:abstractNumId w:val="2"/>
  </w:num>
  <w:num w:numId="4" w16cid:durableId="82000113">
    <w:abstractNumId w:val="3"/>
  </w:num>
  <w:num w:numId="5" w16cid:durableId="430249978">
    <w:abstractNumId w:val="8"/>
  </w:num>
  <w:num w:numId="6" w16cid:durableId="1873570649">
    <w:abstractNumId w:val="15"/>
  </w:num>
  <w:num w:numId="7" w16cid:durableId="1323196332">
    <w:abstractNumId w:val="19"/>
  </w:num>
  <w:num w:numId="8" w16cid:durableId="1826389391">
    <w:abstractNumId w:val="25"/>
  </w:num>
  <w:num w:numId="9" w16cid:durableId="1423068388">
    <w:abstractNumId w:val="6"/>
  </w:num>
  <w:num w:numId="10" w16cid:durableId="1101412723">
    <w:abstractNumId w:val="7"/>
  </w:num>
  <w:num w:numId="11" w16cid:durableId="1056051192">
    <w:abstractNumId w:val="13"/>
  </w:num>
  <w:num w:numId="12" w16cid:durableId="377247156">
    <w:abstractNumId w:val="24"/>
  </w:num>
  <w:num w:numId="13" w16cid:durableId="1381247440">
    <w:abstractNumId w:val="16"/>
  </w:num>
  <w:num w:numId="14" w16cid:durableId="65380284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934198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851261965">
    <w:abstractNumId w:val="20"/>
  </w:num>
  <w:num w:numId="17" w16cid:durableId="1135568316">
    <w:abstractNumId w:val="18"/>
  </w:num>
  <w:num w:numId="18" w16cid:durableId="1966690802">
    <w:abstractNumId w:val="10"/>
  </w:num>
  <w:num w:numId="19" w16cid:durableId="166136190">
    <w:abstractNumId w:val="12"/>
  </w:num>
  <w:num w:numId="20" w16cid:durableId="556820716">
    <w:abstractNumId w:val="22"/>
  </w:num>
  <w:num w:numId="21" w16cid:durableId="674302265">
    <w:abstractNumId w:val="23"/>
  </w:num>
  <w:num w:numId="22" w16cid:durableId="1502309741">
    <w:abstractNumId w:val="17"/>
  </w:num>
  <w:num w:numId="23" w16cid:durableId="455873300">
    <w:abstractNumId w:val="4"/>
  </w:num>
  <w:num w:numId="24" w16cid:durableId="240717777">
    <w:abstractNumId w:val="21"/>
  </w:num>
  <w:num w:numId="25" w16cid:durableId="1429887255">
    <w:abstractNumId w:val="5"/>
  </w:num>
  <w:num w:numId="26" w16cid:durableId="11012740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367F"/>
    <w:rsid w:val="00002588"/>
    <w:rsid w:val="000025B0"/>
    <w:rsid w:val="00004F03"/>
    <w:rsid w:val="00004FAE"/>
    <w:rsid w:val="00011B98"/>
    <w:rsid w:val="00021643"/>
    <w:rsid w:val="00023AFD"/>
    <w:rsid w:val="00027951"/>
    <w:rsid w:val="00027CC1"/>
    <w:rsid w:val="00034D06"/>
    <w:rsid w:val="000357AC"/>
    <w:rsid w:val="0003585A"/>
    <w:rsid w:val="00037931"/>
    <w:rsid w:val="00042BE4"/>
    <w:rsid w:val="0004461E"/>
    <w:rsid w:val="00047DC5"/>
    <w:rsid w:val="00055F96"/>
    <w:rsid w:val="0005631E"/>
    <w:rsid w:val="000605BB"/>
    <w:rsid w:val="000627C7"/>
    <w:rsid w:val="000629CD"/>
    <w:rsid w:val="00063521"/>
    <w:rsid w:val="00065CEB"/>
    <w:rsid w:val="00066210"/>
    <w:rsid w:val="000678F9"/>
    <w:rsid w:val="000747C4"/>
    <w:rsid w:val="00075065"/>
    <w:rsid w:val="000772A0"/>
    <w:rsid w:val="00080F48"/>
    <w:rsid w:val="000816C9"/>
    <w:rsid w:val="00087552"/>
    <w:rsid w:val="000876D9"/>
    <w:rsid w:val="00091173"/>
    <w:rsid w:val="0009351F"/>
    <w:rsid w:val="00094B60"/>
    <w:rsid w:val="00094CB7"/>
    <w:rsid w:val="000A25BC"/>
    <w:rsid w:val="000A2A61"/>
    <w:rsid w:val="000A48B0"/>
    <w:rsid w:val="000A77C7"/>
    <w:rsid w:val="000A7EF0"/>
    <w:rsid w:val="000B06A3"/>
    <w:rsid w:val="000B1EB1"/>
    <w:rsid w:val="000B393F"/>
    <w:rsid w:val="000B41A6"/>
    <w:rsid w:val="000B45DA"/>
    <w:rsid w:val="000B517A"/>
    <w:rsid w:val="000B6136"/>
    <w:rsid w:val="000C1129"/>
    <w:rsid w:val="000C4165"/>
    <w:rsid w:val="000D0569"/>
    <w:rsid w:val="000D2C80"/>
    <w:rsid w:val="000D3A69"/>
    <w:rsid w:val="000D4367"/>
    <w:rsid w:val="000D65EF"/>
    <w:rsid w:val="000D6679"/>
    <w:rsid w:val="000D7017"/>
    <w:rsid w:val="000E2BA4"/>
    <w:rsid w:val="000E61A7"/>
    <w:rsid w:val="000F007A"/>
    <w:rsid w:val="000F20F5"/>
    <w:rsid w:val="000F4913"/>
    <w:rsid w:val="000F49E7"/>
    <w:rsid w:val="000F7E68"/>
    <w:rsid w:val="0010178F"/>
    <w:rsid w:val="00101DBB"/>
    <w:rsid w:val="00103EB3"/>
    <w:rsid w:val="00104B6C"/>
    <w:rsid w:val="00106105"/>
    <w:rsid w:val="0010622B"/>
    <w:rsid w:val="00106BAB"/>
    <w:rsid w:val="0012190B"/>
    <w:rsid w:val="001221BC"/>
    <w:rsid w:val="0012224B"/>
    <w:rsid w:val="00122EA1"/>
    <w:rsid w:val="00122F94"/>
    <w:rsid w:val="00124326"/>
    <w:rsid w:val="00124B1E"/>
    <w:rsid w:val="00125716"/>
    <w:rsid w:val="00126FCA"/>
    <w:rsid w:val="00127686"/>
    <w:rsid w:val="00130584"/>
    <w:rsid w:val="0013166E"/>
    <w:rsid w:val="001316C7"/>
    <w:rsid w:val="00131C9A"/>
    <w:rsid w:val="001333B7"/>
    <w:rsid w:val="00133DAD"/>
    <w:rsid w:val="0013740E"/>
    <w:rsid w:val="0014099B"/>
    <w:rsid w:val="0014216D"/>
    <w:rsid w:val="001439A3"/>
    <w:rsid w:val="001449C9"/>
    <w:rsid w:val="0014625F"/>
    <w:rsid w:val="00152DB6"/>
    <w:rsid w:val="00153BA2"/>
    <w:rsid w:val="00153CBE"/>
    <w:rsid w:val="00153E32"/>
    <w:rsid w:val="00156B21"/>
    <w:rsid w:val="00165E42"/>
    <w:rsid w:val="001664A7"/>
    <w:rsid w:val="00166C07"/>
    <w:rsid w:val="001672E4"/>
    <w:rsid w:val="001677E9"/>
    <w:rsid w:val="00171D55"/>
    <w:rsid w:val="00176C7B"/>
    <w:rsid w:val="001776FB"/>
    <w:rsid w:val="001804D0"/>
    <w:rsid w:val="00182CC9"/>
    <w:rsid w:val="00183421"/>
    <w:rsid w:val="00184409"/>
    <w:rsid w:val="0018583A"/>
    <w:rsid w:val="00185C28"/>
    <w:rsid w:val="0018647A"/>
    <w:rsid w:val="001925C1"/>
    <w:rsid w:val="00192AB4"/>
    <w:rsid w:val="0019391A"/>
    <w:rsid w:val="0019572F"/>
    <w:rsid w:val="0019585C"/>
    <w:rsid w:val="001A29FC"/>
    <w:rsid w:val="001A3533"/>
    <w:rsid w:val="001A7BE5"/>
    <w:rsid w:val="001B0893"/>
    <w:rsid w:val="001B205B"/>
    <w:rsid w:val="001B3BBA"/>
    <w:rsid w:val="001B5B7F"/>
    <w:rsid w:val="001B6AD7"/>
    <w:rsid w:val="001C232E"/>
    <w:rsid w:val="001C2885"/>
    <w:rsid w:val="001C4378"/>
    <w:rsid w:val="001C4ED4"/>
    <w:rsid w:val="001C547A"/>
    <w:rsid w:val="001C563D"/>
    <w:rsid w:val="001C65BC"/>
    <w:rsid w:val="001C71DE"/>
    <w:rsid w:val="001D3988"/>
    <w:rsid w:val="001D3E7B"/>
    <w:rsid w:val="001D4FFB"/>
    <w:rsid w:val="001D50DF"/>
    <w:rsid w:val="001E0171"/>
    <w:rsid w:val="001E03CF"/>
    <w:rsid w:val="001E096D"/>
    <w:rsid w:val="001F17BA"/>
    <w:rsid w:val="001F24B0"/>
    <w:rsid w:val="0020140B"/>
    <w:rsid w:val="00202E7A"/>
    <w:rsid w:val="00204489"/>
    <w:rsid w:val="0021008B"/>
    <w:rsid w:val="0021368C"/>
    <w:rsid w:val="00215100"/>
    <w:rsid w:val="00217529"/>
    <w:rsid w:val="00221A9B"/>
    <w:rsid w:val="00224A4A"/>
    <w:rsid w:val="0022722F"/>
    <w:rsid w:val="002275E9"/>
    <w:rsid w:val="00227F20"/>
    <w:rsid w:val="00230BF5"/>
    <w:rsid w:val="00230D7B"/>
    <w:rsid w:val="00236C1A"/>
    <w:rsid w:val="002376EC"/>
    <w:rsid w:val="002417AD"/>
    <w:rsid w:val="00246404"/>
    <w:rsid w:val="0024681F"/>
    <w:rsid w:val="00250841"/>
    <w:rsid w:val="00255AA7"/>
    <w:rsid w:val="00256234"/>
    <w:rsid w:val="002577EC"/>
    <w:rsid w:val="00257C1A"/>
    <w:rsid w:val="00264312"/>
    <w:rsid w:val="00265979"/>
    <w:rsid w:val="00271BE8"/>
    <w:rsid w:val="002737C5"/>
    <w:rsid w:val="00274734"/>
    <w:rsid w:val="002767D7"/>
    <w:rsid w:val="00276D20"/>
    <w:rsid w:val="00285BAC"/>
    <w:rsid w:val="00292D72"/>
    <w:rsid w:val="002A15EC"/>
    <w:rsid w:val="002A19D6"/>
    <w:rsid w:val="002A296D"/>
    <w:rsid w:val="002A2DA7"/>
    <w:rsid w:val="002A7737"/>
    <w:rsid w:val="002B0197"/>
    <w:rsid w:val="002C00E7"/>
    <w:rsid w:val="002C02C8"/>
    <w:rsid w:val="002C0FC0"/>
    <w:rsid w:val="002C1167"/>
    <w:rsid w:val="002C27CC"/>
    <w:rsid w:val="002C5228"/>
    <w:rsid w:val="002C6741"/>
    <w:rsid w:val="002D2017"/>
    <w:rsid w:val="002D2E42"/>
    <w:rsid w:val="002D3235"/>
    <w:rsid w:val="002D3E81"/>
    <w:rsid w:val="002D5324"/>
    <w:rsid w:val="002D7020"/>
    <w:rsid w:val="002D70A1"/>
    <w:rsid w:val="002E0A28"/>
    <w:rsid w:val="002E3C36"/>
    <w:rsid w:val="002E4738"/>
    <w:rsid w:val="002E4933"/>
    <w:rsid w:val="002E5E5D"/>
    <w:rsid w:val="002E6F6D"/>
    <w:rsid w:val="002E7DB3"/>
    <w:rsid w:val="002F32E7"/>
    <w:rsid w:val="002F737E"/>
    <w:rsid w:val="002F7858"/>
    <w:rsid w:val="0030359E"/>
    <w:rsid w:val="003056F3"/>
    <w:rsid w:val="00314DD2"/>
    <w:rsid w:val="003207C2"/>
    <w:rsid w:val="00320CAB"/>
    <w:rsid w:val="0032160A"/>
    <w:rsid w:val="003217DC"/>
    <w:rsid w:val="003331CF"/>
    <w:rsid w:val="00342AC4"/>
    <w:rsid w:val="00343281"/>
    <w:rsid w:val="00353442"/>
    <w:rsid w:val="003538F7"/>
    <w:rsid w:val="00355B0A"/>
    <w:rsid w:val="00356DB0"/>
    <w:rsid w:val="00361C0B"/>
    <w:rsid w:val="0036668B"/>
    <w:rsid w:val="003718EB"/>
    <w:rsid w:val="003733C1"/>
    <w:rsid w:val="00377D63"/>
    <w:rsid w:val="00380F57"/>
    <w:rsid w:val="00390D08"/>
    <w:rsid w:val="00390E1D"/>
    <w:rsid w:val="003971BE"/>
    <w:rsid w:val="003A23EB"/>
    <w:rsid w:val="003A257A"/>
    <w:rsid w:val="003A2FAE"/>
    <w:rsid w:val="003A5BAC"/>
    <w:rsid w:val="003B03C8"/>
    <w:rsid w:val="003B5686"/>
    <w:rsid w:val="003B57AD"/>
    <w:rsid w:val="003C021E"/>
    <w:rsid w:val="003C1805"/>
    <w:rsid w:val="003C1A94"/>
    <w:rsid w:val="003C33C7"/>
    <w:rsid w:val="003C3A29"/>
    <w:rsid w:val="003C428F"/>
    <w:rsid w:val="003C689B"/>
    <w:rsid w:val="003D0AB5"/>
    <w:rsid w:val="003D29F4"/>
    <w:rsid w:val="003D3336"/>
    <w:rsid w:val="003D5F23"/>
    <w:rsid w:val="003D6DD9"/>
    <w:rsid w:val="003E0683"/>
    <w:rsid w:val="003E1003"/>
    <w:rsid w:val="003E4C5B"/>
    <w:rsid w:val="003E51CC"/>
    <w:rsid w:val="003E7137"/>
    <w:rsid w:val="003F32E1"/>
    <w:rsid w:val="003F6FF0"/>
    <w:rsid w:val="003F73DE"/>
    <w:rsid w:val="00400626"/>
    <w:rsid w:val="00400E75"/>
    <w:rsid w:val="004035B1"/>
    <w:rsid w:val="00404CA1"/>
    <w:rsid w:val="0040564C"/>
    <w:rsid w:val="004075B1"/>
    <w:rsid w:val="00410AF1"/>
    <w:rsid w:val="00415535"/>
    <w:rsid w:val="00415A18"/>
    <w:rsid w:val="00416B07"/>
    <w:rsid w:val="00420382"/>
    <w:rsid w:val="0042109E"/>
    <w:rsid w:val="00422750"/>
    <w:rsid w:val="004231FB"/>
    <w:rsid w:val="00423C0F"/>
    <w:rsid w:val="00425B20"/>
    <w:rsid w:val="00425BA3"/>
    <w:rsid w:val="00427D63"/>
    <w:rsid w:val="004305AF"/>
    <w:rsid w:val="00430B11"/>
    <w:rsid w:val="00433851"/>
    <w:rsid w:val="00434385"/>
    <w:rsid w:val="00435430"/>
    <w:rsid w:val="00436221"/>
    <w:rsid w:val="00436A02"/>
    <w:rsid w:val="004400C8"/>
    <w:rsid w:val="0044285B"/>
    <w:rsid w:val="00444124"/>
    <w:rsid w:val="004500DD"/>
    <w:rsid w:val="00450248"/>
    <w:rsid w:val="00451156"/>
    <w:rsid w:val="004527DE"/>
    <w:rsid w:val="00452B3B"/>
    <w:rsid w:val="004538C1"/>
    <w:rsid w:val="00457551"/>
    <w:rsid w:val="00460EBF"/>
    <w:rsid w:val="004619E2"/>
    <w:rsid w:val="004623D1"/>
    <w:rsid w:val="004630C6"/>
    <w:rsid w:val="00464362"/>
    <w:rsid w:val="004643C3"/>
    <w:rsid w:val="0046441B"/>
    <w:rsid w:val="00466582"/>
    <w:rsid w:val="004719F1"/>
    <w:rsid w:val="00471D99"/>
    <w:rsid w:val="00472077"/>
    <w:rsid w:val="00472537"/>
    <w:rsid w:val="00473B04"/>
    <w:rsid w:val="00480C74"/>
    <w:rsid w:val="004810F9"/>
    <w:rsid w:val="004835CC"/>
    <w:rsid w:val="0048577B"/>
    <w:rsid w:val="004874AC"/>
    <w:rsid w:val="00491EDE"/>
    <w:rsid w:val="00492203"/>
    <w:rsid w:val="004946EA"/>
    <w:rsid w:val="0049524E"/>
    <w:rsid w:val="004964A1"/>
    <w:rsid w:val="004A0FF3"/>
    <w:rsid w:val="004A15BA"/>
    <w:rsid w:val="004B67F9"/>
    <w:rsid w:val="004C1CB1"/>
    <w:rsid w:val="004C2040"/>
    <w:rsid w:val="004C515C"/>
    <w:rsid w:val="004C6634"/>
    <w:rsid w:val="004C7572"/>
    <w:rsid w:val="004C7FD8"/>
    <w:rsid w:val="004D08B2"/>
    <w:rsid w:val="004D1B44"/>
    <w:rsid w:val="004D2DDB"/>
    <w:rsid w:val="004D4534"/>
    <w:rsid w:val="004D5293"/>
    <w:rsid w:val="004D6631"/>
    <w:rsid w:val="004D6B4E"/>
    <w:rsid w:val="004E036E"/>
    <w:rsid w:val="004E08EA"/>
    <w:rsid w:val="004E12FE"/>
    <w:rsid w:val="004E26B3"/>
    <w:rsid w:val="004E420E"/>
    <w:rsid w:val="004E4225"/>
    <w:rsid w:val="004E6590"/>
    <w:rsid w:val="004E765E"/>
    <w:rsid w:val="004F75BD"/>
    <w:rsid w:val="005023FB"/>
    <w:rsid w:val="00503D5C"/>
    <w:rsid w:val="00504732"/>
    <w:rsid w:val="0050738D"/>
    <w:rsid w:val="00507ECF"/>
    <w:rsid w:val="005115BB"/>
    <w:rsid w:val="00514060"/>
    <w:rsid w:val="00515134"/>
    <w:rsid w:val="00515B11"/>
    <w:rsid w:val="00520D83"/>
    <w:rsid w:val="005211FA"/>
    <w:rsid w:val="005214E8"/>
    <w:rsid w:val="00521C69"/>
    <w:rsid w:val="005256AA"/>
    <w:rsid w:val="00527328"/>
    <w:rsid w:val="005301DB"/>
    <w:rsid w:val="005302E8"/>
    <w:rsid w:val="0053196E"/>
    <w:rsid w:val="0053249A"/>
    <w:rsid w:val="0053753A"/>
    <w:rsid w:val="00540D5A"/>
    <w:rsid w:val="005433A0"/>
    <w:rsid w:val="0054690B"/>
    <w:rsid w:val="00550244"/>
    <w:rsid w:val="00550A6D"/>
    <w:rsid w:val="00552FEF"/>
    <w:rsid w:val="00553AFB"/>
    <w:rsid w:val="00553C5C"/>
    <w:rsid w:val="00556719"/>
    <w:rsid w:val="005571F8"/>
    <w:rsid w:val="00557EA5"/>
    <w:rsid w:val="00560103"/>
    <w:rsid w:val="0056379F"/>
    <w:rsid w:val="00564BC0"/>
    <w:rsid w:val="00567337"/>
    <w:rsid w:val="00567357"/>
    <w:rsid w:val="00567BB6"/>
    <w:rsid w:val="00570D28"/>
    <w:rsid w:val="005715BF"/>
    <w:rsid w:val="00571EAD"/>
    <w:rsid w:val="00575C33"/>
    <w:rsid w:val="005822FA"/>
    <w:rsid w:val="0059113C"/>
    <w:rsid w:val="00591268"/>
    <w:rsid w:val="00596A3A"/>
    <w:rsid w:val="005976EE"/>
    <w:rsid w:val="005A5AA4"/>
    <w:rsid w:val="005B1D4F"/>
    <w:rsid w:val="005B35B0"/>
    <w:rsid w:val="005B5807"/>
    <w:rsid w:val="005B602C"/>
    <w:rsid w:val="005B6A6B"/>
    <w:rsid w:val="005C0B6C"/>
    <w:rsid w:val="005C19FD"/>
    <w:rsid w:val="005C2C1D"/>
    <w:rsid w:val="005C35F5"/>
    <w:rsid w:val="005C5B75"/>
    <w:rsid w:val="005D183A"/>
    <w:rsid w:val="005D2764"/>
    <w:rsid w:val="005D55FF"/>
    <w:rsid w:val="005D797B"/>
    <w:rsid w:val="005E326D"/>
    <w:rsid w:val="005E4E7D"/>
    <w:rsid w:val="005F2D15"/>
    <w:rsid w:val="005F37F8"/>
    <w:rsid w:val="005F4325"/>
    <w:rsid w:val="005F4F56"/>
    <w:rsid w:val="005F56A1"/>
    <w:rsid w:val="005F56CE"/>
    <w:rsid w:val="005F603A"/>
    <w:rsid w:val="00600764"/>
    <w:rsid w:val="006010D9"/>
    <w:rsid w:val="00601CEE"/>
    <w:rsid w:val="00607914"/>
    <w:rsid w:val="006108ED"/>
    <w:rsid w:val="00616F22"/>
    <w:rsid w:val="00617C5C"/>
    <w:rsid w:val="00622F4F"/>
    <w:rsid w:val="00624AEA"/>
    <w:rsid w:val="00624F74"/>
    <w:rsid w:val="00625FC9"/>
    <w:rsid w:val="006265B1"/>
    <w:rsid w:val="00626FAE"/>
    <w:rsid w:val="00627B33"/>
    <w:rsid w:val="00627BD4"/>
    <w:rsid w:val="00634FAB"/>
    <w:rsid w:val="00635DDA"/>
    <w:rsid w:val="006376D1"/>
    <w:rsid w:val="006429B6"/>
    <w:rsid w:val="0064390A"/>
    <w:rsid w:val="00643DC3"/>
    <w:rsid w:val="006517C4"/>
    <w:rsid w:val="00651F69"/>
    <w:rsid w:val="00651FA6"/>
    <w:rsid w:val="00653CD4"/>
    <w:rsid w:val="00654CAF"/>
    <w:rsid w:val="00655C89"/>
    <w:rsid w:val="0066290F"/>
    <w:rsid w:val="006644AA"/>
    <w:rsid w:val="00666575"/>
    <w:rsid w:val="00666E9C"/>
    <w:rsid w:val="00677C3B"/>
    <w:rsid w:val="00680780"/>
    <w:rsid w:val="00684246"/>
    <w:rsid w:val="00684574"/>
    <w:rsid w:val="006848E4"/>
    <w:rsid w:val="00685CEC"/>
    <w:rsid w:val="00690E0E"/>
    <w:rsid w:val="00694C09"/>
    <w:rsid w:val="00695558"/>
    <w:rsid w:val="00695CFF"/>
    <w:rsid w:val="00695E6A"/>
    <w:rsid w:val="00695F31"/>
    <w:rsid w:val="00697303"/>
    <w:rsid w:val="006A185A"/>
    <w:rsid w:val="006A2ED9"/>
    <w:rsid w:val="006A5697"/>
    <w:rsid w:val="006A61A2"/>
    <w:rsid w:val="006A69CF"/>
    <w:rsid w:val="006A7BB7"/>
    <w:rsid w:val="006B10BA"/>
    <w:rsid w:val="006B24DD"/>
    <w:rsid w:val="006B3798"/>
    <w:rsid w:val="006B548D"/>
    <w:rsid w:val="006B65B7"/>
    <w:rsid w:val="006B713E"/>
    <w:rsid w:val="006B770C"/>
    <w:rsid w:val="006B7B40"/>
    <w:rsid w:val="006B7C6E"/>
    <w:rsid w:val="006C05ED"/>
    <w:rsid w:val="006C2FDA"/>
    <w:rsid w:val="006C3FC1"/>
    <w:rsid w:val="006D3D1B"/>
    <w:rsid w:val="006E18B5"/>
    <w:rsid w:val="006E3200"/>
    <w:rsid w:val="006E3780"/>
    <w:rsid w:val="006E3B4D"/>
    <w:rsid w:val="006E5611"/>
    <w:rsid w:val="006E7FA6"/>
    <w:rsid w:val="006F1615"/>
    <w:rsid w:val="006F2056"/>
    <w:rsid w:val="006F3301"/>
    <w:rsid w:val="006F5DB4"/>
    <w:rsid w:val="007001C5"/>
    <w:rsid w:val="0070080B"/>
    <w:rsid w:val="0070089E"/>
    <w:rsid w:val="00702F69"/>
    <w:rsid w:val="007108CF"/>
    <w:rsid w:val="00714129"/>
    <w:rsid w:val="00714E65"/>
    <w:rsid w:val="00716241"/>
    <w:rsid w:val="00722C65"/>
    <w:rsid w:val="00726ACE"/>
    <w:rsid w:val="00730FF7"/>
    <w:rsid w:val="007322DC"/>
    <w:rsid w:val="0073247C"/>
    <w:rsid w:val="00732921"/>
    <w:rsid w:val="0073586B"/>
    <w:rsid w:val="00736D87"/>
    <w:rsid w:val="0074134D"/>
    <w:rsid w:val="00742E00"/>
    <w:rsid w:val="00743395"/>
    <w:rsid w:val="007433EF"/>
    <w:rsid w:val="007437EA"/>
    <w:rsid w:val="00743F84"/>
    <w:rsid w:val="00744C04"/>
    <w:rsid w:val="00746B87"/>
    <w:rsid w:val="00750930"/>
    <w:rsid w:val="00750B42"/>
    <w:rsid w:val="00753EFA"/>
    <w:rsid w:val="0075575C"/>
    <w:rsid w:val="00757C3E"/>
    <w:rsid w:val="00761276"/>
    <w:rsid w:val="0076334C"/>
    <w:rsid w:val="00767328"/>
    <w:rsid w:val="007749B9"/>
    <w:rsid w:val="00777E1F"/>
    <w:rsid w:val="00782A53"/>
    <w:rsid w:val="00783EA6"/>
    <w:rsid w:val="00784BCB"/>
    <w:rsid w:val="007850F8"/>
    <w:rsid w:val="007879C0"/>
    <w:rsid w:val="00787D9B"/>
    <w:rsid w:val="00791600"/>
    <w:rsid w:val="00794F3A"/>
    <w:rsid w:val="00797603"/>
    <w:rsid w:val="007A2F0A"/>
    <w:rsid w:val="007A30AD"/>
    <w:rsid w:val="007A6894"/>
    <w:rsid w:val="007A7C01"/>
    <w:rsid w:val="007B01B4"/>
    <w:rsid w:val="007B0547"/>
    <w:rsid w:val="007B304C"/>
    <w:rsid w:val="007B4829"/>
    <w:rsid w:val="007C279D"/>
    <w:rsid w:val="007C2F06"/>
    <w:rsid w:val="007C484B"/>
    <w:rsid w:val="007C6627"/>
    <w:rsid w:val="007C69F5"/>
    <w:rsid w:val="007C7BAE"/>
    <w:rsid w:val="007C7FC1"/>
    <w:rsid w:val="007D0F22"/>
    <w:rsid w:val="007D1A12"/>
    <w:rsid w:val="007D2ED0"/>
    <w:rsid w:val="007D4532"/>
    <w:rsid w:val="007D510C"/>
    <w:rsid w:val="007D5D9F"/>
    <w:rsid w:val="007E052A"/>
    <w:rsid w:val="007E1556"/>
    <w:rsid w:val="007E245C"/>
    <w:rsid w:val="007E335D"/>
    <w:rsid w:val="007E6133"/>
    <w:rsid w:val="007E7FE7"/>
    <w:rsid w:val="007F1529"/>
    <w:rsid w:val="007F4FEE"/>
    <w:rsid w:val="007F57C7"/>
    <w:rsid w:val="007F58D0"/>
    <w:rsid w:val="00802715"/>
    <w:rsid w:val="0080651C"/>
    <w:rsid w:val="008140E4"/>
    <w:rsid w:val="00815086"/>
    <w:rsid w:val="0081731F"/>
    <w:rsid w:val="00817F7D"/>
    <w:rsid w:val="00820A06"/>
    <w:rsid w:val="00822D6F"/>
    <w:rsid w:val="0082523C"/>
    <w:rsid w:val="00826ACB"/>
    <w:rsid w:val="00826B74"/>
    <w:rsid w:val="008277A9"/>
    <w:rsid w:val="00832905"/>
    <w:rsid w:val="00834F92"/>
    <w:rsid w:val="008412FB"/>
    <w:rsid w:val="00851DA1"/>
    <w:rsid w:val="00854942"/>
    <w:rsid w:val="00856733"/>
    <w:rsid w:val="00861076"/>
    <w:rsid w:val="008615B0"/>
    <w:rsid w:val="00861DA1"/>
    <w:rsid w:val="00862604"/>
    <w:rsid w:val="00864BA9"/>
    <w:rsid w:val="00870426"/>
    <w:rsid w:val="0087238A"/>
    <w:rsid w:val="008725A4"/>
    <w:rsid w:val="0087342B"/>
    <w:rsid w:val="00874545"/>
    <w:rsid w:val="00876AF5"/>
    <w:rsid w:val="00880879"/>
    <w:rsid w:val="008808E9"/>
    <w:rsid w:val="00883B9F"/>
    <w:rsid w:val="008852FE"/>
    <w:rsid w:val="008865DE"/>
    <w:rsid w:val="00892C1B"/>
    <w:rsid w:val="008942B6"/>
    <w:rsid w:val="0089435E"/>
    <w:rsid w:val="00895951"/>
    <w:rsid w:val="008A03C8"/>
    <w:rsid w:val="008A3968"/>
    <w:rsid w:val="008A5E33"/>
    <w:rsid w:val="008A667D"/>
    <w:rsid w:val="008B02DD"/>
    <w:rsid w:val="008B0D2A"/>
    <w:rsid w:val="008B2F8B"/>
    <w:rsid w:val="008B3649"/>
    <w:rsid w:val="008B369F"/>
    <w:rsid w:val="008B4812"/>
    <w:rsid w:val="008B536C"/>
    <w:rsid w:val="008B5474"/>
    <w:rsid w:val="008B574E"/>
    <w:rsid w:val="008B63F5"/>
    <w:rsid w:val="008B756B"/>
    <w:rsid w:val="008C0A40"/>
    <w:rsid w:val="008C14BF"/>
    <w:rsid w:val="008C666B"/>
    <w:rsid w:val="008C667E"/>
    <w:rsid w:val="008C6E16"/>
    <w:rsid w:val="008C6E72"/>
    <w:rsid w:val="008C7D28"/>
    <w:rsid w:val="008D01EA"/>
    <w:rsid w:val="008D036D"/>
    <w:rsid w:val="008D0961"/>
    <w:rsid w:val="008D0E13"/>
    <w:rsid w:val="008D377B"/>
    <w:rsid w:val="008D3855"/>
    <w:rsid w:val="008E1E5C"/>
    <w:rsid w:val="008E4291"/>
    <w:rsid w:val="008E6981"/>
    <w:rsid w:val="008E7345"/>
    <w:rsid w:val="008F0240"/>
    <w:rsid w:val="008F2450"/>
    <w:rsid w:val="00901981"/>
    <w:rsid w:val="00905245"/>
    <w:rsid w:val="00910AAC"/>
    <w:rsid w:val="00912EB4"/>
    <w:rsid w:val="00915E5B"/>
    <w:rsid w:val="009163A6"/>
    <w:rsid w:val="009170AC"/>
    <w:rsid w:val="009260B7"/>
    <w:rsid w:val="009261D2"/>
    <w:rsid w:val="00926C40"/>
    <w:rsid w:val="00926FDA"/>
    <w:rsid w:val="0093178E"/>
    <w:rsid w:val="00932851"/>
    <w:rsid w:val="00932FCA"/>
    <w:rsid w:val="00934DA8"/>
    <w:rsid w:val="00935A0F"/>
    <w:rsid w:val="009408B2"/>
    <w:rsid w:val="0094762F"/>
    <w:rsid w:val="009503B3"/>
    <w:rsid w:val="009504AE"/>
    <w:rsid w:val="009524EA"/>
    <w:rsid w:val="00953A79"/>
    <w:rsid w:val="00954CB5"/>
    <w:rsid w:val="00960488"/>
    <w:rsid w:val="00962C07"/>
    <w:rsid w:val="009640E5"/>
    <w:rsid w:val="009663DB"/>
    <w:rsid w:val="00966F2C"/>
    <w:rsid w:val="0097190C"/>
    <w:rsid w:val="00972A22"/>
    <w:rsid w:val="00972A56"/>
    <w:rsid w:val="00976366"/>
    <w:rsid w:val="00976929"/>
    <w:rsid w:val="009805A1"/>
    <w:rsid w:val="00980743"/>
    <w:rsid w:val="00984A51"/>
    <w:rsid w:val="0098575E"/>
    <w:rsid w:val="00986B48"/>
    <w:rsid w:val="00995D44"/>
    <w:rsid w:val="00995D9E"/>
    <w:rsid w:val="00997F9E"/>
    <w:rsid w:val="009A184C"/>
    <w:rsid w:val="009A1FD5"/>
    <w:rsid w:val="009B264E"/>
    <w:rsid w:val="009B4E26"/>
    <w:rsid w:val="009B5390"/>
    <w:rsid w:val="009B7856"/>
    <w:rsid w:val="009C0B10"/>
    <w:rsid w:val="009C3735"/>
    <w:rsid w:val="009C50C7"/>
    <w:rsid w:val="009C5109"/>
    <w:rsid w:val="009D2B9E"/>
    <w:rsid w:val="009D5EF1"/>
    <w:rsid w:val="009D6D40"/>
    <w:rsid w:val="009E4C02"/>
    <w:rsid w:val="009E554F"/>
    <w:rsid w:val="009E66EA"/>
    <w:rsid w:val="009F275E"/>
    <w:rsid w:val="009F43A4"/>
    <w:rsid w:val="009F440A"/>
    <w:rsid w:val="009F6EB2"/>
    <w:rsid w:val="009F7A6B"/>
    <w:rsid w:val="00A025C2"/>
    <w:rsid w:val="00A03AB6"/>
    <w:rsid w:val="00A075F8"/>
    <w:rsid w:val="00A07626"/>
    <w:rsid w:val="00A102E7"/>
    <w:rsid w:val="00A1061C"/>
    <w:rsid w:val="00A14C86"/>
    <w:rsid w:val="00A16F4B"/>
    <w:rsid w:val="00A175E9"/>
    <w:rsid w:val="00A17CE8"/>
    <w:rsid w:val="00A2077E"/>
    <w:rsid w:val="00A22464"/>
    <w:rsid w:val="00A25AEB"/>
    <w:rsid w:val="00A30E11"/>
    <w:rsid w:val="00A3296E"/>
    <w:rsid w:val="00A334F9"/>
    <w:rsid w:val="00A33D2E"/>
    <w:rsid w:val="00A36CF6"/>
    <w:rsid w:val="00A37A05"/>
    <w:rsid w:val="00A41131"/>
    <w:rsid w:val="00A41588"/>
    <w:rsid w:val="00A511C0"/>
    <w:rsid w:val="00A54836"/>
    <w:rsid w:val="00A567C0"/>
    <w:rsid w:val="00A56ACD"/>
    <w:rsid w:val="00A57F6B"/>
    <w:rsid w:val="00A61CE4"/>
    <w:rsid w:val="00A63135"/>
    <w:rsid w:val="00A635F9"/>
    <w:rsid w:val="00A65D07"/>
    <w:rsid w:val="00A66628"/>
    <w:rsid w:val="00A73BAB"/>
    <w:rsid w:val="00A802DB"/>
    <w:rsid w:val="00A819D7"/>
    <w:rsid w:val="00A85B5D"/>
    <w:rsid w:val="00A90499"/>
    <w:rsid w:val="00A9591F"/>
    <w:rsid w:val="00AA1790"/>
    <w:rsid w:val="00AA19E7"/>
    <w:rsid w:val="00AA2B09"/>
    <w:rsid w:val="00AA3073"/>
    <w:rsid w:val="00AA43EF"/>
    <w:rsid w:val="00AA5238"/>
    <w:rsid w:val="00AA6B4D"/>
    <w:rsid w:val="00AB067F"/>
    <w:rsid w:val="00AB5096"/>
    <w:rsid w:val="00AB53AA"/>
    <w:rsid w:val="00AB53FD"/>
    <w:rsid w:val="00AB7506"/>
    <w:rsid w:val="00AC0570"/>
    <w:rsid w:val="00AC096D"/>
    <w:rsid w:val="00AC16E2"/>
    <w:rsid w:val="00AC5389"/>
    <w:rsid w:val="00AC5478"/>
    <w:rsid w:val="00AC56CA"/>
    <w:rsid w:val="00AC622D"/>
    <w:rsid w:val="00AC7A38"/>
    <w:rsid w:val="00AD12A9"/>
    <w:rsid w:val="00AD67D0"/>
    <w:rsid w:val="00AD75E9"/>
    <w:rsid w:val="00AE0A83"/>
    <w:rsid w:val="00AE1CCF"/>
    <w:rsid w:val="00AE450B"/>
    <w:rsid w:val="00AF18D4"/>
    <w:rsid w:val="00AF28F7"/>
    <w:rsid w:val="00AF360C"/>
    <w:rsid w:val="00AF36E3"/>
    <w:rsid w:val="00AF56F4"/>
    <w:rsid w:val="00B0127C"/>
    <w:rsid w:val="00B0328D"/>
    <w:rsid w:val="00B03AC1"/>
    <w:rsid w:val="00B03DD8"/>
    <w:rsid w:val="00B069EE"/>
    <w:rsid w:val="00B07FE8"/>
    <w:rsid w:val="00B10F3C"/>
    <w:rsid w:val="00B11C57"/>
    <w:rsid w:val="00B11F28"/>
    <w:rsid w:val="00B214FA"/>
    <w:rsid w:val="00B24FBB"/>
    <w:rsid w:val="00B25743"/>
    <w:rsid w:val="00B40D17"/>
    <w:rsid w:val="00B42F97"/>
    <w:rsid w:val="00B43D48"/>
    <w:rsid w:val="00B51824"/>
    <w:rsid w:val="00B51A7C"/>
    <w:rsid w:val="00B53EC2"/>
    <w:rsid w:val="00B55D00"/>
    <w:rsid w:val="00B55D27"/>
    <w:rsid w:val="00B5618D"/>
    <w:rsid w:val="00B5620C"/>
    <w:rsid w:val="00B563E5"/>
    <w:rsid w:val="00B5714A"/>
    <w:rsid w:val="00B62876"/>
    <w:rsid w:val="00B63DEE"/>
    <w:rsid w:val="00B6576C"/>
    <w:rsid w:val="00B65972"/>
    <w:rsid w:val="00B66DFA"/>
    <w:rsid w:val="00B66FDE"/>
    <w:rsid w:val="00B7209C"/>
    <w:rsid w:val="00B721DE"/>
    <w:rsid w:val="00B72501"/>
    <w:rsid w:val="00B76BAA"/>
    <w:rsid w:val="00B774FB"/>
    <w:rsid w:val="00B8093C"/>
    <w:rsid w:val="00B832FE"/>
    <w:rsid w:val="00B834C6"/>
    <w:rsid w:val="00B85E1F"/>
    <w:rsid w:val="00B86B00"/>
    <w:rsid w:val="00B8726F"/>
    <w:rsid w:val="00B96843"/>
    <w:rsid w:val="00BA1D88"/>
    <w:rsid w:val="00BA2E66"/>
    <w:rsid w:val="00BA46CE"/>
    <w:rsid w:val="00BB292F"/>
    <w:rsid w:val="00BB35B6"/>
    <w:rsid w:val="00BC0E64"/>
    <w:rsid w:val="00BC1FAD"/>
    <w:rsid w:val="00BC338C"/>
    <w:rsid w:val="00BC56C8"/>
    <w:rsid w:val="00BD21F3"/>
    <w:rsid w:val="00BD29EB"/>
    <w:rsid w:val="00BD2E36"/>
    <w:rsid w:val="00BD7EC7"/>
    <w:rsid w:val="00BE158F"/>
    <w:rsid w:val="00BE1921"/>
    <w:rsid w:val="00BE742A"/>
    <w:rsid w:val="00BE7B39"/>
    <w:rsid w:val="00BF19EF"/>
    <w:rsid w:val="00BF4D86"/>
    <w:rsid w:val="00BF508E"/>
    <w:rsid w:val="00BF58D7"/>
    <w:rsid w:val="00BF725F"/>
    <w:rsid w:val="00C00C9B"/>
    <w:rsid w:val="00C01CB0"/>
    <w:rsid w:val="00C02B74"/>
    <w:rsid w:val="00C06A31"/>
    <w:rsid w:val="00C109F5"/>
    <w:rsid w:val="00C11638"/>
    <w:rsid w:val="00C1762B"/>
    <w:rsid w:val="00C20B33"/>
    <w:rsid w:val="00C21E2F"/>
    <w:rsid w:val="00C22E9F"/>
    <w:rsid w:val="00C260A2"/>
    <w:rsid w:val="00C263DF"/>
    <w:rsid w:val="00C30CB7"/>
    <w:rsid w:val="00C318A2"/>
    <w:rsid w:val="00C31DE8"/>
    <w:rsid w:val="00C31F8E"/>
    <w:rsid w:val="00C34DA0"/>
    <w:rsid w:val="00C406B4"/>
    <w:rsid w:val="00C40762"/>
    <w:rsid w:val="00C442A2"/>
    <w:rsid w:val="00C442A4"/>
    <w:rsid w:val="00C50AF5"/>
    <w:rsid w:val="00C51AD7"/>
    <w:rsid w:val="00C53C56"/>
    <w:rsid w:val="00C54711"/>
    <w:rsid w:val="00C54C34"/>
    <w:rsid w:val="00C54E9E"/>
    <w:rsid w:val="00C55387"/>
    <w:rsid w:val="00C5643B"/>
    <w:rsid w:val="00C578AD"/>
    <w:rsid w:val="00C600EF"/>
    <w:rsid w:val="00C611E8"/>
    <w:rsid w:val="00C61E40"/>
    <w:rsid w:val="00C63118"/>
    <w:rsid w:val="00C636A9"/>
    <w:rsid w:val="00C6601B"/>
    <w:rsid w:val="00C66BD5"/>
    <w:rsid w:val="00C66C31"/>
    <w:rsid w:val="00C707AE"/>
    <w:rsid w:val="00C715E1"/>
    <w:rsid w:val="00C727A7"/>
    <w:rsid w:val="00C73E74"/>
    <w:rsid w:val="00C800A4"/>
    <w:rsid w:val="00C80E73"/>
    <w:rsid w:val="00C83A2B"/>
    <w:rsid w:val="00C850B5"/>
    <w:rsid w:val="00C85209"/>
    <w:rsid w:val="00C928C6"/>
    <w:rsid w:val="00C93768"/>
    <w:rsid w:val="00C94BA8"/>
    <w:rsid w:val="00C94EB4"/>
    <w:rsid w:val="00C95CF4"/>
    <w:rsid w:val="00C960FC"/>
    <w:rsid w:val="00C96B36"/>
    <w:rsid w:val="00CA46F8"/>
    <w:rsid w:val="00CA6716"/>
    <w:rsid w:val="00CA77E7"/>
    <w:rsid w:val="00CB0EFC"/>
    <w:rsid w:val="00CB56AA"/>
    <w:rsid w:val="00CC4384"/>
    <w:rsid w:val="00CC482C"/>
    <w:rsid w:val="00CC6501"/>
    <w:rsid w:val="00CD4871"/>
    <w:rsid w:val="00CD5BA7"/>
    <w:rsid w:val="00CD6679"/>
    <w:rsid w:val="00CD6EA2"/>
    <w:rsid w:val="00CD7857"/>
    <w:rsid w:val="00CE09A1"/>
    <w:rsid w:val="00CE586D"/>
    <w:rsid w:val="00CE75CE"/>
    <w:rsid w:val="00CF1CA8"/>
    <w:rsid w:val="00CF2ED6"/>
    <w:rsid w:val="00CF304E"/>
    <w:rsid w:val="00CF45BC"/>
    <w:rsid w:val="00CF47C6"/>
    <w:rsid w:val="00D00E86"/>
    <w:rsid w:val="00D01228"/>
    <w:rsid w:val="00D02FF6"/>
    <w:rsid w:val="00D04C64"/>
    <w:rsid w:val="00D06B6A"/>
    <w:rsid w:val="00D0708B"/>
    <w:rsid w:val="00D07988"/>
    <w:rsid w:val="00D1461C"/>
    <w:rsid w:val="00D153A6"/>
    <w:rsid w:val="00D15AA3"/>
    <w:rsid w:val="00D16194"/>
    <w:rsid w:val="00D16B02"/>
    <w:rsid w:val="00D208B1"/>
    <w:rsid w:val="00D22D4A"/>
    <w:rsid w:val="00D24F11"/>
    <w:rsid w:val="00D30340"/>
    <w:rsid w:val="00D3157F"/>
    <w:rsid w:val="00D33183"/>
    <w:rsid w:val="00D37AF3"/>
    <w:rsid w:val="00D4010C"/>
    <w:rsid w:val="00D40916"/>
    <w:rsid w:val="00D40F2E"/>
    <w:rsid w:val="00D45145"/>
    <w:rsid w:val="00D45F11"/>
    <w:rsid w:val="00D47282"/>
    <w:rsid w:val="00D5181D"/>
    <w:rsid w:val="00D54F46"/>
    <w:rsid w:val="00D60363"/>
    <w:rsid w:val="00D61E20"/>
    <w:rsid w:val="00D66950"/>
    <w:rsid w:val="00D67789"/>
    <w:rsid w:val="00D72B91"/>
    <w:rsid w:val="00D7374E"/>
    <w:rsid w:val="00D754F7"/>
    <w:rsid w:val="00D76D90"/>
    <w:rsid w:val="00D77CA7"/>
    <w:rsid w:val="00D836DC"/>
    <w:rsid w:val="00D85140"/>
    <w:rsid w:val="00D90583"/>
    <w:rsid w:val="00D92979"/>
    <w:rsid w:val="00D94BBE"/>
    <w:rsid w:val="00D95684"/>
    <w:rsid w:val="00D9651D"/>
    <w:rsid w:val="00DA30B9"/>
    <w:rsid w:val="00DA4279"/>
    <w:rsid w:val="00DA710A"/>
    <w:rsid w:val="00DB0064"/>
    <w:rsid w:val="00DC1FDA"/>
    <w:rsid w:val="00DC306A"/>
    <w:rsid w:val="00DC3516"/>
    <w:rsid w:val="00DC3E8C"/>
    <w:rsid w:val="00DC5B0D"/>
    <w:rsid w:val="00DC70B9"/>
    <w:rsid w:val="00DD33C5"/>
    <w:rsid w:val="00DD4B99"/>
    <w:rsid w:val="00DD4D7C"/>
    <w:rsid w:val="00DD77D7"/>
    <w:rsid w:val="00DE06FA"/>
    <w:rsid w:val="00DE28BA"/>
    <w:rsid w:val="00DE5A84"/>
    <w:rsid w:val="00DE71A2"/>
    <w:rsid w:val="00DF111B"/>
    <w:rsid w:val="00DF1BA2"/>
    <w:rsid w:val="00DF2033"/>
    <w:rsid w:val="00DF6BF2"/>
    <w:rsid w:val="00E008FB"/>
    <w:rsid w:val="00E034AC"/>
    <w:rsid w:val="00E04866"/>
    <w:rsid w:val="00E126BA"/>
    <w:rsid w:val="00E12BB8"/>
    <w:rsid w:val="00E13E23"/>
    <w:rsid w:val="00E149AD"/>
    <w:rsid w:val="00E164A4"/>
    <w:rsid w:val="00E206F1"/>
    <w:rsid w:val="00E20936"/>
    <w:rsid w:val="00E2177C"/>
    <w:rsid w:val="00E24CBA"/>
    <w:rsid w:val="00E2659A"/>
    <w:rsid w:val="00E27130"/>
    <w:rsid w:val="00E27405"/>
    <w:rsid w:val="00E27D08"/>
    <w:rsid w:val="00E3140E"/>
    <w:rsid w:val="00E320D7"/>
    <w:rsid w:val="00E330EC"/>
    <w:rsid w:val="00E33222"/>
    <w:rsid w:val="00E41E1F"/>
    <w:rsid w:val="00E44D3A"/>
    <w:rsid w:val="00E45D79"/>
    <w:rsid w:val="00E461A4"/>
    <w:rsid w:val="00E51246"/>
    <w:rsid w:val="00E5181D"/>
    <w:rsid w:val="00E51F62"/>
    <w:rsid w:val="00E534A7"/>
    <w:rsid w:val="00E54620"/>
    <w:rsid w:val="00E5645B"/>
    <w:rsid w:val="00E64420"/>
    <w:rsid w:val="00E65BB7"/>
    <w:rsid w:val="00E67668"/>
    <w:rsid w:val="00E75311"/>
    <w:rsid w:val="00E7734D"/>
    <w:rsid w:val="00E835CD"/>
    <w:rsid w:val="00E8367F"/>
    <w:rsid w:val="00E86A6E"/>
    <w:rsid w:val="00E86E6C"/>
    <w:rsid w:val="00E87AE3"/>
    <w:rsid w:val="00E90A4D"/>
    <w:rsid w:val="00E91870"/>
    <w:rsid w:val="00E93379"/>
    <w:rsid w:val="00E945B1"/>
    <w:rsid w:val="00EA0698"/>
    <w:rsid w:val="00EA5963"/>
    <w:rsid w:val="00EA5BC5"/>
    <w:rsid w:val="00EA6818"/>
    <w:rsid w:val="00EB0F20"/>
    <w:rsid w:val="00EB1684"/>
    <w:rsid w:val="00EC2C02"/>
    <w:rsid w:val="00EC6BBD"/>
    <w:rsid w:val="00ED143F"/>
    <w:rsid w:val="00ED25C5"/>
    <w:rsid w:val="00ED2718"/>
    <w:rsid w:val="00ED5488"/>
    <w:rsid w:val="00ED54F5"/>
    <w:rsid w:val="00EE2645"/>
    <w:rsid w:val="00EE33B1"/>
    <w:rsid w:val="00EE3784"/>
    <w:rsid w:val="00EE4785"/>
    <w:rsid w:val="00EE48EE"/>
    <w:rsid w:val="00EE67EA"/>
    <w:rsid w:val="00EE71B2"/>
    <w:rsid w:val="00EF0C8A"/>
    <w:rsid w:val="00EF2332"/>
    <w:rsid w:val="00EF29D8"/>
    <w:rsid w:val="00EF551F"/>
    <w:rsid w:val="00EF5792"/>
    <w:rsid w:val="00EF625C"/>
    <w:rsid w:val="00EF798E"/>
    <w:rsid w:val="00F01118"/>
    <w:rsid w:val="00F01217"/>
    <w:rsid w:val="00F01C20"/>
    <w:rsid w:val="00F03616"/>
    <w:rsid w:val="00F03E83"/>
    <w:rsid w:val="00F0688D"/>
    <w:rsid w:val="00F06C92"/>
    <w:rsid w:val="00F1385A"/>
    <w:rsid w:val="00F1581E"/>
    <w:rsid w:val="00F20453"/>
    <w:rsid w:val="00F210A1"/>
    <w:rsid w:val="00F22522"/>
    <w:rsid w:val="00F238B6"/>
    <w:rsid w:val="00F2405E"/>
    <w:rsid w:val="00F25F95"/>
    <w:rsid w:val="00F27311"/>
    <w:rsid w:val="00F30962"/>
    <w:rsid w:val="00F31D7A"/>
    <w:rsid w:val="00F3373F"/>
    <w:rsid w:val="00F33F2D"/>
    <w:rsid w:val="00F3594F"/>
    <w:rsid w:val="00F417F3"/>
    <w:rsid w:val="00F44D12"/>
    <w:rsid w:val="00F45AD6"/>
    <w:rsid w:val="00F53644"/>
    <w:rsid w:val="00F53DBB"/>
    <w:rsid w:val="00F569AA"/>
    <w:rsid w:val="00F60428"/>
    <w:rsid w:val="00F67465"/>
    <w:rsid w:val="00F7041F"/>
    <w:rsid w:val="00F73181"/>
    <w:rsid w:val="00F749B1"/>
    <w:rsid w:val="00F76579"/>
    <w:rsid w:val="00F77AFE"/>
    <w:rsid w:val="00F82F4A"/>
    <w:rsid w:val="00F847F1"/>
    <w:rsid w:val="00F85259"/>
    <w:rsid w:val="00F85590"/>
    <w:rsid w:val="00F85C8D"/>
    <w:rsid w:val="00F86A25"/>
    <w:rsid w:val="00F87A1F"/>
    <w:rsid w:val="00F92FB3"/>
    <w:rsid w:val="00F9499A"/>
    <w:rsid w:val="00F949AA"/>
    <w:rsid w:val="00F965C3"/>
    <w:rsid w:val="00FA091D"/>
    <w:rsid w:val="00FA1016"/>
    <w:rsid w:val="00FA269E"/>
    <w:rsid w:val="00FA2DCD"/>
    <w:rsid w:val="00FA30D4"/>
    <w:rsid w:val="00FA5C31"/>
    <w:rsid w:val="00FB3384"/>
    <w:rsid w:val="00FB33CD"/>
    <w:rsid w:val="00FB3A70"/>
    <w:rsid w:val="00FC1B40"/>
    <w:rsid w:val="00FD1869"/>
    <w:rsid w:val="00FD519F"/>
    <w:rsid w:val="00FD623D"/>
    <w:rsid w:val="00FE1C5B"/>
    <w:rsid w:val="00FE2E6C"/>
    <w:rsid w:val="00FE6C00"/>
    <w:rsid w:val="00FE7323"/>
    <w:rsid w:val="00FE7AB8"/>
    <w:rsid w:val="00FE7ED3"/>
    <w:rsid w:val="00FF427D"/>
    <w:rsid w:val="00FF4E46"/>
    <w:rsid w:val="00FF5C7B"/>
    <w:rsid w:val="00FF5FAA"/>
    <w:rsid w:val="00FF76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7B9AF462"/>
  <w15:docId w15:val="{8B4FCCAB-21B9-4D17-95F3-190A80696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94F3A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qFormat/>
    <w:rsid w:val="007C279D"/>
    <w:pPr>
      <w:keepNext/>
      <w:tabs>
        <w:tab w:val="num" w:pos="0"/>
      </w:tabs>
      <w:jc w:val="center"/>
      <w:outlineLvl w:val="0"/>
    </w:pPr>
    <w:rPr>
      <w:sz w:val="32"/>
      <w:szCs w:val="20"/>
    </w:rPr>
  </w:style>
  <w:style w:type="paragraph" w:styleId="Nagwek2">
    <w:name w:val="heading 2"/>
    <w:basedOn w:val="Normalny"/>
    <w:next w:val="Normalny"/>
    <w:link w:val="Nagwek2Znak"/>
    <w:qFormat/>
    <w:rsid w:val="007C279D"/>
    <w:pPr>
      <w:keepNext/>
      <w:tabs>
        <w:tab w:val="num" w:pos="0"/>
      </w:tabs>
      <w:jc w:val="center"/>
      <w:outlineLvl w:val="1"/>
    </w:pPr>
    <w:rPr>
      <w:b/>
      <w:sz w:val="32"/>
      <w:szCs w:val="20"/>
    </w:rPr>
  </w:style>
  <w:style w:type="paragraph" w:styleId="Nagwek3">
    <w:name w:val="heading 3"/>
    <w:basedOn w:val="Normalny"/>
    <w:next w:val="Normalny"/>
    <w:qFormat/>
    <w:rsid w:val="007C279D"/>
    <w:pPr>
      <w:keepNext/>
      <w:tabs>
        <w:tab w:val="num" w:pos="0"/>
      </w:tabs>
      <w:jc w:val="center"/>
      <w:outlineLvl w:val="2"/>
    </w:pPr>
    <w:rPr>
      <w:b/>
      <w:sz w:val="48"/>
      <w:szCs w:val="20"/>
    </w:rPr>
  </w:style>
  <w:style w:type="paragraph" w:styleId="Nagwek4">
    <w:name w:val="heading 4"/>
    <w:basedOn w:val="Normalny"/>
    <w:next w:val="Normalny"/>
    <w:qFormat/>
    <w:rsid w:val="007C279D"/>
    <w:pPr>
      <w:keepNext/>
      <w:tabs>
        <w:tab w:val="num" w:pos="0"/>
      </w:tabs>
      <w:ind w:left="1416"/>
      <w:outlineLvl w:val="3"/>
    </w:pPr>
    <w:rPr>
      <w:rFonts w:ascii="Arial" w:hAnsi="Arial" w:cs="Arial"/>
      <w:b/>
    </w:rPr>
  </w:style>
  <w:style w:type="paragraph" w:styleId="Nagwek5">
    <w:name w:val="heading 5"/>
    <w:basedOn w:val="Normalny"/>
    <w:next w:val="Normalny"/>
    <w:qFormat/>
    <w:rsid w:val="007C279D"/>
    <w:pPr>
      <w:keepNext/>
      <w:tabs>
        <w:tab w:val="num" w:pos="0"/>
      </w:tabs>
      <w:outlineLvl w:val="4"/>
    </w:pPr>
    <w:rPr>
      <w:b/>
      <w:sz w:val="36"/>
      <w:szCs w:val="20"/>
    </w:rPr>
  </w:style>
  <w:style w:type="paragraph" w:styleId="Nagwek6">
    <w:name w:val="heading 6"/>
    <w:basedOn w:val="Normalny"/>
    <w:next w:val="Normalny"/>
    <w:qFormat/>
    <w:rsid w:val="007C279D"/>
    <w:pPr>
      <w:keepNext/>
      <w:tabs>
        <w:tab w:val="num" w:pos="0"/>
      </w:tabs>
      <w:outlineLvl w:val="5"/>
    </w:pPr>
    <w:rPr>
      <w:b/>
      <w:sz w:val="2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sid w:val="007C279D"/>
    <w:rPr>
      <w:rFonts w:ascii="Symbol" w:hAnsi="Symbol"/>
    </w:rPr>
  </w:style>
  <w:style w:type="character" w:customStyle="1" w:styleId="WW8Num3z0">
    <w:name w:val="WW8Num3z0"/>
    <w:rsid w:val="007C279D"/>
    <w:rPr>
      <w:rFonts w:ascii="Symbol" w:hAnsi="Symbol"/>
    </w:rPr>
  </w:style>
  <w:style w:type="character" w:customStyle="1" w:styleId="WW8Num4z0">
    <w:name w:val="WW8Num4z0"/>
    <w:rsid w:val="007C279D"/>
    <w:rPr>
      <w:rFonts w:ascii="Symbol" w:hAnsi="Symbol"/>
    </w:rPr>
  </w:style>
  <w:style w:type="character" w:customStyle="1" w:styleId="Absatz-Standardschriftart">
    <w:name w:val="Absatz-Standardschriftart"/>
    <w:rsid w:val="007C279D"/>
  </w:style>
  <w:style w:type="character" w:customStyle="1" w:styleId="WW-Absatz-Standardschriftart">
    <w:name w:val="WW-Absatz-Standardschriftart"/>
    <w:rsid w:val="007C279D"/>
  </w:style>
  <w:style w:type="character" w:customStyle="1" w:styleId="WW-Absatz-Standardschriftart1">
    <w:name w:val="WW-Absatz-Standardschriftart1"/>
    <w:rsid w:val="007C279D"/>
  </w:style>
  <w:style w:type="character" w:customStyle="1" w:styleId="WW-Absatz-Standardschriftart11">
    <w:name w:val="WW-Absatz-Standardschriftart11"/>
    <w:rsid w:val="007C279D"/>
  </w:style>
  <w:style w:type="character" w:customStyle="1" w:styleId="WW-Absatz-Standardschriftart111">
    <w:name w:val="WW-Absatz-Standardschriftart111"/>
    <w:rsid w:val="007C279D"/>
  </w:style>
  <w:style w:type="character" w:customStyle="1" w:styleId="WW8Num5z0">
    <w:name w:val="WW8Num5z0"/>
    <w:rsid w:val="007C279D"/>
    <w:rPr>
      <w:sz w:val="20"/>
    </w:rPr>
  </w:style>
  <w:style w:type="character" w:customStyle="1" w:styleId="WW8Num6z0">
    <w:name w:val="WW8Num6z0"/>
    <w:rsid w:val="007C279D"/>
    <w:rPr>
      <w:rFonts w:ascii="Symbol" w:hAnsi="Symbol"/>
    </w:rPr>
  </w:style>
  <w:style w:type="character" w:customStyle="1" w:styleId="WW8Num7z0">
    <w:name w:val="WW8Num7z0"/>
    <w:rsid w:val="007C279D"/>
    <w:rPr>
      <w:rFonts w:ascii="Symbol" w:hAnsi="Symbol"/>
    </w:rPr>
  </w:style>
  <w:style w:type="character" w:customStyle="1" w:styleId="WW8Num8z0">
    <w:name w:val="WW8Num8z0"/>
    <w:rsid w:val="007C279D"/>
    <w:rPr>
      <w:rFonts w:ascii="Symbol" w:hAnsi="Symbol"/>
    </w:rPr>
  </w:style>
  <w:style w:type="character" w:customStyle="1" w:styleId="WW8Num11z0">
    <w:name w:val="WW8Num11z0"/>
    <w:rsid w:val="007C279D"/>
    <w:rPr>
      <w:rFonts w:ascii="Symbol" w:hAnsi="Symbol"/>
    </w:rPr>
  </w:style>
  <w:style w:type="character" w:customStyle="1" w:styleId="WW8Num12z0">
    <w:name w:val="WW8Num12z0"/>
    <w:rsid w:val="007C279D"/>
    <w:rPr>
      <w:rFonts w:ascii="Arial" w:hAnsi="Arial"/>
      <w:b/>
      <w:i w:val="0"/>
      <w:sz w:val="24"/>
    </w:rPr>
  </w:style>
  <w:style w:type="character" w:customStyle="1" w:styleId="WW8Num13z0">
    <w:name w:val="WW8Num13z0"/>
    <w:rsid w:val="007C279D"/>
    <w:rPr>
      <w:rFonts w:ascii="Symbol" w:hAnsi="Symbol"/>
    </w:rPr>
  </w:style>
  <w:style w:type="character" w:customStyle="1" w:styleId="WW8Num14z0">
    <w:name w:val="WW8Num14z0"/>
    <w:rsid w:val="007C279D"/>
    <w:rPr>
      <w:b w:val="0"/>
      <w:i w:val="0"/>
      <w:sz w:val="24"/>
    </w:rPr>
  </w:style>
  <w:style w:type="character" w:customStyle="1" w:styleId="WW8Num15z0">
    <w:name w:val="WW8Num15z0"/>
    <w:rsid w:val="007C279D"/>
    <w:rPr>
      <w:rFonts w:ascii="Arial" w:hAnsi="Arial"/>
    </w:rPr>
  </w:style>
  <w:style w:type="character" w:customStyle="1" w:styleId="WW8Num16z0">
    <w:name w:val="WW8Num16z0"/>
    <w:rsid w:val="007C279D"/>
    <w:rPr>
      <w:b/>
      <w:sz w:val="20"/>
    </w:rPr>
  </w:style>
  <w:style w:type="character" w:customStyle="1" w:styleId="WW8Num17z0">
    <w:name w:val="WW8Num17z0"/>
    <w:rsid w:val="007C279D"/>
    <w:rPr>
      <w:rFonts w:ascii="Symbol" w:hAnsi="Symbol" w:cs="StarSymbol"/>
      <w:sz w:val="18"/>
      <w:szCs w:val="18"/>
    </w:rPr>
  </w:style>
  <w:style w:type="character" w:customStyle="1" w:styleId="WW8Num18z0">
    <w:name w:val="WW8Num18z0"/>
    <w:rsid w:val="007C279D"/>
    <w:rPr>
      <w:rFonts w:ascii="Symbol" w:hAnsi="Symbol" w:cs="StarSymbol"/>
      <w:sz w:val="18"/>
      <w:szCs w:val="18"/>
    </w:rPr>
  </w:style>
  <w:style w:type="character" w:customStyle="1" w:styleId="WW8Num19z0">
    <w:name w:val="WW8Num19z0"/>
    <w:rsid w:val="007C279D"/>
    <w:rPr>
      <w:rFonts w:ascii="Symbol" w:hAnsi="Symbol" w:cs="StarSymbol"/>
      <w:sz w:val="18"/>
      <w:szCs w:val="18"/>
    </w:rPr>
  </w:style>
  <w:style w:type="character" w:customStyle="1" w:styleId="WW8Num20z0">
    <w:name w:val="WW8Num20z0"/>
    <w:rsid w:val="007C279D"/>
    <w:rPr>
      <w:rFonts w:ascii="Symbol" w:hAnsi="Symbol" w:cs="StarSymbol"/>
      <w:sz w:val="18"/>
      <w:szCs w:val="18"/>
    </w:rPr>
  </w:style>
  <w:style w:type="character" w:customStyle="1" w:styleId="WW8Num21z0">
    <w:name w:val="WW8Num21z0"/>
    <w:rsid w:val="007C279D"/>
    <w:rPr>
      <w:rFonts w:ascii="Symbol" w:hAnsi="Symbol" w:cs="StarSymbol"/>
      <w:sz w:val="18"/>
      <w:szCs w:val="18"/>
    </w:rPr>
  </w:style>
  <w:style w:type="character" w:customStyle="1" w:styleId="WW8Num22z0">
    <w:name w:val="WW8Num22z0"/>
    <w:rsid w:val="007C279D"/>
    <w:rPr>
      <w:rFonts w:ascii="Symbol" w:hAnsi="Symbol" w:cs="StarSymbol"/>
      <w:sz w:val="18"/>
      <w:szCs w:val="18"/>
    </w:rPr>
  </w:style>
  <w:style w:type="character" w:customStyle="1" w:styleId="WW8Num23z0">
    <w:name w:val="WW8Num23z0"/>
    <w:rsid w:val="007C279D"/>
    <w:rPr>
      <w:rFonts w:ascii="Symbol" w:hAnsi="Symbol" w:cs="StarSymbol"/>
      <w:sz w:val="18"/>
      <w:szCs w:val="18"/>
    </w:rPr>
  </w:style>
  <w:style w:type="character" w:customStyle="1" w:styleId="WW8Num24z0">
    <w:name w:val="WW8Num24z0"/>
    <w:rsid w:val="007C279D"/>
    <w:rPr>
      <w:rFonts w:ascii="Symbol" w:hAnsi="Symbol" w:cs="StarSymbol"/>
      <w:sz w:val="18"/>
      <w:szCs w:val="18"/>
    </w:rPr>
  </w:style>
  <w:style w:type="character" w:customStyle="1" w:styleId="WW8Num25z0">
    <w:name w:val="WW8Num25z0"/>
    <w:rsid w:val="007C279D"/>
    <w:rPr>
      <w:rFonts w:ascii="Symbol" w:hAnsi="Symbol" w:cs="StarSymbol"/>
      <w:sz w:val="18"/>
      <w:szCs w:val="18"/>
    </w:rPr>
  </w:style>
  <w:style w:type="character" w:customStyle="1" w:styleId="WW8Num26z0">
    <w:name w:val="WW8Num26z0"/>
    <w:rsid w:val="007C279D"/>
    <w:rPr>
      <w:rFonts w:ascii="Symbol" w:hAnsi="Symbol" w:cs="StarSymbol"/>
      <w:sz w:val="18"/>
      <w:szCs w:val="18"/>
    </w:rPr>
  </w:style>
  <w:style w:type="character" w:customStyle="1" w:styleId="WW8Num27z0">
    <w:name w:val="WW8Num27z0"/>
    <w:rsid w:val="007C279D"/>
    <w:rPr>
      <w:rFonts w:ascii="Symbol" w:hAnsi="Symbol" w:cs="StarSymbol"/>
      <w:sz w:val="18"/>
      <w:szCs w:val="18"/>
    </w:rPr>
  </w:style>
  <w:style w:type="character" w:customStyle="1" w:styleId="WW8Num28z0">
    <w:name w:val="WW8Num28z0"/>
    <w:rsid w:val="007C279D"/>
    <w:rPr>
      <w:rFonts w:ascii="Symbol" w:hAnsi="Symbol" w:cs="StarSymbol"/>
      <w:sz w:val="18"/>
      <w:szCs w:val="18"/>
    </w:rPr>
  </w:style>
  <w:style w:type="character" w:customStyle="1" w:styleId="WW8Num29z0">
    <w:name w:val="WW8Num29z0"/>
    <w:rsid w:val="007C279D"/>
    <w:rPr>
      <w:rFonts w:ascii="Symbol" w:hAnsi="Symbol" w:cs="StarSymbol"/>
      <w:sz w:val="18"/>
      <w:szCs w:val="18"/>
    </w:rPr>
  </w:style>
  <w:style w:type="character" w:customStyle="1" w:styleId="WW8Num30z0">
    <w:name w:val="WW8Num30z0"/>
    <w:rsid w:val="007C279D"/>
    <w:rPr>
      <w:rFonts w:ascii="Symbol" w:hAnsi="Symbol" w:cs="StarSymbol"/>
      <w:sz w:val="18"/>
      <w:szCs w:val="18"/>
    </w:rPr>
  </w:style>
  <w:style w:type="character" w:customStyle="1" w:styleId="WW8Num31z0">
    <w:name w:val="WW8Num31z0"/>
    <w:rsid w:val="007C279D"/>
    <w:rPr>
      <w:rFonts w:ascii="Symbol" w:hAnsi="Symbol" w:cs="StarSymbol"/>
      <w:sz w:val="18"/>
      <w:szCs w:val="18"/>
    </w:rPr>
  </w:style>
  <w:style w:type="character" w:customStyle="1" w:styleId="WW8Num32z0">
    <w:name w:val="WW8Num32z0"/>
    <w:rsid w:val="007C279D"/>
    <w:rPr>
      <w:rFonts w:ascii="Symbol" w:hAnsi="Symbol" w:cs="StarSymbol"/>
      <w:sz w:val="18"/>
      <w:szCs w:val="18"/>
    </w:rPr>
  </w:style>
  <w:style w:type="character" w:customStyle="1" w:styleId="WW8Num33z0">
    <w:name w:val="WW8Num33z0"/>
    <w:rsid w:val="007C279D"/>
    <w:rPr>
      <w:rFonts w:ascii="Symbol" w:hAnsi="Symbol" w:cs="StarSymbol"/>
      <w:sz w:val="18"/>
      <w:szCs w:val="18"/>
    </w:rPr>
  </w:style>
  <w:style w:type="character" w:customStyle="1" w:styleId="WW8Num34z0">
    <w:name w:val="WW8Num34z0"/>
    <w:rsid w:val="007C279D"/>
    <w:rPr>
      <w:rFonts w:ascii="Symbol" w:hAnsi="Symbol" w:cs="StarSymbol"/>
      <w:sz w:val="18"/>
      <w:szCs w:val="18"/>
    </w:rPr>
  </w:style>
  <w:style w:type="character" w:customStyle="1" w:styleId="WW8Num40z0">
    <w:name w:val="WW8Num40z0"/>
    <w:rsid w:val="007C279D"/>
    <w:rPr>
      <w:rFonts w:ascii="Symbol" w:hAnsi="Symbol" w:cs="StarSymbol"/>
      <w:sz w:val="18"/>
      <w:szCs w:val="18"/>
    </w:rPr>
  </w:style>
  <w:style w:type="character" w:customStyle="1" w:styleId="WW8Num41z0">
    <w:name w:val="WW8Num41z0"/>
    <w:rsid w:val="007C279D"/>
    <w:rPr>
      <w:rFonts w:ascii="Symbol" w:hAnsi="Symbol" w:cs="StarSymbol"/>
      <w:sz w:val="18"/>
      <w:szCs w:val="18"/>
    </w:rPr>
  </w:style>
  <w:style w:type="character" w:customStyle="1" w:styleId="WW8Num42z0">
    <w:name w:val="WW8Num42z0"/>
    <w:rsid w:val="007C279D"/>
    <w:rPr>
      <w:rFonts w:ascii="Symbol" w:hAnsi="Symbol" w:cs="StarSymbol"/>
      <w:sz w:val="18"/>
      <w:szCs w:val="18"/>
    </w:rPr>
  </w:style>
  <w:style w:type="character" w:customStyle="1" w:styleId="WW8Num43z0">
    <w:name w:val="WW8Num43z0"/>
    <w:rsid w:val="007C279D"/>
    <w:rPr>
      <w:rFonts w:ascii="Symbol" w:hAnsi="Symbol" w:cs="StarSymbol"/>
      <w:sz w:val="18"/>
      <w:szCs w:val="18"/>
    </w:rPr>
  </w:style>
  <w:style w:type="character" w:customStyle="1" w:styleId="WW8Num44z0">
    <w:name w:val="WW8Num44z0"/>
    <w:rsid w:val="007C279D"/>
    <w:rPr>
      <w:rFonts w:ascii="Symbol" w:hAnsi="Symbol" w:cs="StarSymbol"/>
      <w:sz w:val="18"/>
      <w:szCs w:val="18"/>
    </w:rPr>
  </w:style>
  <w:style w:type="character" w:customStyle="1" w:styleId="WW8Num45z0">
    <w:name w:val="WW8Num45z0"/>
    <w:rsid w:val="007C279D"/>
    <w:rPr>
      <w:rFonts w:ascii="Symbol" w:hAnsi="Symbol" w:cs="StarSymbol"/>
      <w:sz w:val="18"/>
      <w:szCs w:val="18"/>
    </w:rPr>
  </w:style>
  <w:style w:type="character" w:customStyle="1" w:styleId="WW8Num46z0">
    <w:name w:val="WW8Num46z0"/>
    <w:rsid w:val="007C279D"/>
    <w:rPr>
      <w:rFonts w:ascii="Symbol" w:hAnsi="Symbol" w:cs="StarSymbol"/>
      <w:sz w:val="18"/>
      <w:szCs w:val="18"/>
    </w:rPr>
  </w:style>
  <w:style w:type="character" w:customStyle="1" w:styleId="WW8Num47z0">
    <w:name w:val="WW8Num47z0"/>
    <w:rsid w:val="007C279D"/>
    <w:rPr>
      <w:rFonts w:ascii="Symbol" w:hAnsi="Symbol" w:cs="StarSymbol"/>
      <w:sz w:val="18"/>
      <w:szCs w:val="18"/>
    </w:rPr>
  </w:style>
  <w:style w:type="character" w:customStyle="1" w:styleId="WW8Num48z0">
    <w:name w:val="WW8Num48z0"/>
    <w:rsid w:val="007C279D"/>
    <w:rPr>
      <w:rFonts w:ascii="Symbol" w:hAnsi="Symbol" w:cs="StarSymbol"/>
      <w:sz w:val="18"/>
      <w:szCs w:val="18"/>
    </w:rPr>
  </w:style>
  <w:style w:type="character" w:customStyle="1" w:styleId="WW8Num49z0">
    <w:name w:val="WW8Num49z0"/>
    <w:rsid w:val="007C279D"/>
    <w:rPr>
      <w:rFonts w:ascii="Symbol" w:hAnsi="Symbol" w:cs="StarSymbol"/>
      <w:sz w:val="18"/>
      <w:szCs w:val="18"/>
    </w:rPr>
  </w:style>
  <w:style w:type="character" w:customStyle="1" w:styleId="WW8Num50z0">
    <w:name w:val="WW8Num50z0"/>
    <w:rsid w:val="007C279D"/>
    <w:rPr>
      <w:rFonts w:ascii="Symbol" w:hAnsi="Symbol" w:cs="StarSymbol"/>
      <w:sz w:val="18"/>
      <w:szCs w:val="18"/>
    </w:rPr>
  </w:style>
  <w:style w:type="character" w:customStyle="1" w:styleId="WW8Num51z0">
    <w:name w:val="WW8Num51z0"/>
    <w:rsid w:val="007C279D"/>
    <w:rPr>
      <w:rFonts w:ascii="Symbol" w:hAnsi="Symbol" w:cs="StarSymbol"/>
      <w:sz w:val="18"/>
      <w:szCs w:val="18"/>
    </w:rPr>
  </w:style>
  <w:style w:type="character" w:customStyle="1" w:styleId="WW8Num52z0">
    <w:name w:val="WW8Num52z0"/>
    <w:rsid w:val="007C279D"/>
    <w:rPr>
      <w:rFonts w:ascii="Symbol" w:hAnsi="Symbol" w:cs="StarSymbol"/>
      <w:sz w:val="18"/>
      <w:szCs w:val="18"/>
    </w:rPr>
  </w:style>
  <w:style w:type="character" w:customStyle="1" w:styleId="WW8Num53z0">
    <w:name w:val="WW8Num53z0"/>
    <w:rsid w:val="007C279D"/>
    <w:rPr>
      <w:rFonts w:ascii="Symbol" w:hAnsi="Symbol" w:cs="StarSymbol"/>
      <w:sz w:val="18"/>
      <w:szCs w:val="18"/>
    </w:rPr>
  </w:style>
  <w:style w:type="character" w:customStyle="1" w:styleId="WW8Num54z0">
    <w:name w:val="WW8Num54z0"/>
    <w:rsid w:val="007C279D"/>
    <w:rPr>
      <w:rFonts w:ascii="Symbol" w:hAnsi="Symbol" w:cs="StarSymbol"/>
      <w:sz w:val="18"/>
      <w:szCs w:val="18"/>
    </w:rPr>
  </w:style>
  <w:style w:type="character" w:customStyle="1" w:styleId="WW8Num55z0">
    <w:name w:val="WW8Num55z0"/>
    <w:rsid w:val="007C279D"/>
    <w:rPr>
      <w:rFonts w:ascii="Symbol" w:hAnsi="Symbol" w:cs="StarSymbol"/>
      <w:sz w:val="18"/>
      <w:szCs w:val="18"/>
    </w:rPr>
  </w:style>
  <w:style w:type="character" w:customStyle="1" w:styleId="WW8Num56z0">
    <w:name w:val="WW8Num56z0"/>
    <w:rsid w:val="007C279D"/>
    <w:rPr>
      <w:rFonts w:ascii="Symbol" w:hAnsi="Symbol" w:cs="StarSymbol"/>
      <w:sz w:val="18"/>
      <w:szCs w:val="18"/>
    </w:rPr>
  </w:style>
  <w:style w:type="character" w:customStyle="1" w:styleId="WW8Num57z0">
    <w:name w:val="WW8Num57z0"/>
    <w:rsid w:val="007C279D"/>
    <w:rPr>
      <w:rFonts w:ascii="Symbol" w:hAnsi="Symbol" w:cs="StarSymbol"/>
      <w:sz w:val="18"/>
      <w:szCs w:val="18"/>
    </w:rPr>
  </w:style>
  <w:style w:type="character" w:customStyle="1" w:styleId="WW8Num58z0">
    <w:name w:val="WW8Num58z0"/>
    <w:rsid w:val="007C279D"/>
    <w:rPr>
      <w:rFonts w:ascii="Symbol" w:hAnsi="Symbol" w:cs="StarSymbol"/>
      <w:sz w:val="18"/>
      <w:szCs w:val="18"/>
    </w:rPr>
  </w:style>
  <w:style w:type="character" w:customStyle="1" w:styleId="WW8Num59z0">
    <w:name w:val="WW8Num59z0"/>
    <w:rsid w:val="007C279D"/>
    <w:rPr>
      <w:rFonts w:ascii="Symbol" w:hAnsi="Symbol" w:cs="StarSymbol"/>
      <w:sz w:val="18"/>
      <w:szCs w:val="18"/>
    </w:rPr>
  </w:style>
  <w:style w:type="character" w:customStyle="1" w:styleId="WW8Num60z0">
    <w:name w:val="WW8Num60z0"/>
    <w:rsid w:val="007C279D"/>
    <w:rPr>
      <w:rFonts w:ascii="Symbol" w:hAnsi="Symbol" w:cs="StarSymbol"/>
      <w:sz w:val="18"/>
      <w:szCs w:val="18"/>
    </w:rPr>
  </w:style>
  <w:style w:type="character" w:customStyle="1" w:styleId="WW8Num61z0">
    <w:name w:val="WW8Num61z0"/>
    <w:rsid w:val="007C279D"/>
    <w:rPr>
      <w:rFonts w:ascii="Symbol" w:hAnsi="Symbol" w:cs="StarSymbol"/>
      <w:sz w:val="18"/>
      <w:szCs w:val="18"/>
    </w:rPr>
  </w:style>
  <w:style w:type="character" w:customStyle="1" w:styleId="WW8Num62z0">
    <w:name w:val="WW8Num62z0"/>
    <w:rsid w:val="007C279D"/>
    <w:rPr>
      <w:rFonts w:ascii="Symbol" w:hAnsi="Symbol" w:cs="StarSymbol"/>
      <w:sz w:val="18"/>
      <w:szCs w:val="18"/>
    </w:rPr>
  </w:style>
  <w:style w:type="character" w:customStyle="1" w:styleId="WW8Num63z0">
    <w:name w:val="WW8Num63z0"/>
    <w:rsid w:val="007C279D"/>
    <w:rPr>
      <w:rFonts w:ascii="Symbol" w:hAnsi="Symbol" w:cs="StarSymbol"/>
      <w:sz w:val="18"/>
      <w:szCs w:val="18"/>
    </w:rPr>
  </w:style>
  <w:style w:type="character" w:customStyle="1" w:styleId="WW8Num64z0">
    <w:name w:val="WW8Num64z0"/>
    <w:rsid w:val="007C279D"/>
    <w:rPr>
      <w:rFonts w:ascii="Symbol" w:hAnsi="Symbol" w:cs="StarSymbol"/>
      <w:sz w:val="18"/>
      <w:szCs w:val="18"/>
    </w:rPr>
  </w:style>
  <w:style w:type="character" w:customStyle="1" w:styleId="WW8Num65z0">
    <w:name w:val="WW8Num65z0"/>
    <w:rsid w:val="007C279D"/>
    <w:rPr>
      <w:rFonts w:ascii="Symbol" w:hAnsi="Symbol" w:cs="StarSymbol"/>
      <w:sz w:val="18"/>
      <w:szCs w:val="18"/>
    </w:rPr>
  </w:style>
  <w:style w:type="character" w:customStyle="1" w:styleId="WW8Num66z0">
    <w:name w:val="WW8Num66z0"/>
    <w:rsid w:val="007C279D"/>
    <w:rPr>
      <w:rFonts w:ascii="Symbol" w:hAnsi="Symbol" w:cs="StarSymbol"/>
      <w:sz w:val="18"/>
      <w:szCs w:val="18"/>
    </w:rPr>
  </w:style>
  <w:style w:type="character" w:customStyle="1" w:styleId="WW8Num67z0">
    <w:name w:val="WW8Num67z0"/>
    <w:rsid w:val="007C279D"/>
    <w:rPr>
      <w:rFonts w:ascii="Symbol" w:hAnsi="Symbol" w:cs="StarSymbol"/>
      <w:sz w:val="18"/>
      <w:szCs w:val="18"/>
    </w:rPr>
  </w:style>
  <w:style w:type="character" w:customStyle="1" w:styleId="WW8Num68z0">
    <w:name w:val="WW8Num68z0"/>
    <w:rsid w:val="007C279D"/>
    <w:rPr>
      <w:rFonts w:ascii="Symbol" w:hAnsi="Symbol" w:cs="StarSymbol"/>
      <w:sz w:val="18"/>
      <w:szCs w:val="18"/>
    </w:rPr>
  </w:style>
  <w:style w:type="character" w:customStyle="1" w:styleId="WW8Num69z0">
    <w:name w:val="WW8Num69z0"/>
    <w:rsid w:val="007C279D"/>
    <w:rPr>
      <w:rFonts w:ascii="Symbol" w:hAnsi="Symbol" w:cs="StarSymbol"/>
      <w:sz w:val="18"/>
      <w:szCs w:val="18"/>
    </w:rPr>
  </w:style>
  <w:style w:type="character" w:customStyle="1" w:styleId="WW8Num70z0">
    <w:name w:val="WW8Num70z0"/>
    <w:rsid w:val="007C279D"/>
    <w:rPr>
      <w:rFonts w:ascii="Symbol" w:hAnsi="Symbol" w:cs="StarSymbol"/>
      <w:sz w:val="18"/>
      <w:szCs w:val="18"/>
    </w:rPr>
  </w:style>
  <w:style w:type="character" w:customStyle="1" w:styleId="WW8Num71z0">
    <w:name w:val="WW8Num71z0"/>
    <w:rsid w:val="007C279D"/>
    <w:rPr>
      <w:rFonts w:ascii="Symbol" w:hAnsi="Symbol" w:cs="StarSymbol"/>
      <w:sz w:val="18"/>
      <w:szCs w:val="18"/>
    </w:rPr>
  </w:style>
  <w:style w:type="character" w:customStyle="1" w:styleId="WW8Num72z0">
    <w:name w:val="WW8Num72z0"/>
    <w:rsid w:val="007C279D"/>
    <w:rPr>
      <w:rFonts w:ascii="Symbol" w:hAnsi="Symbol" w:cs="StarSymbol"/>
      <w:sz w:val="18"/>
      <w:szCs w:val="18"/>
    </w:rPr>
  </w:style>
  <w:style w:type="character" w:customStyle="1" w:styleId="WW8Num73z0">
    <w:name w:val="WW8Num73z0"/>
    <w:rsid w:val="007C279D"/>
    <w:rPr>
      <w:rFonts w:ascii="Symbol" w:hAnsi="Symbol" w:cs="StarSymbol"/>
      <w:sz w:val="18"/>
      <w:szCs w:val="18"/>
    </w:rPr>
  </w:style>
  <w:style w:type="character" w:customStyle="1" w:styleId="WW8Num74z0">
    <w:name w:val="WW8Num74z0"/>
    <w:rsid w:val="007C279D"/>
    <w:rPr>
      <w:rFonts w:ascii="Symbol" w:hAnsi="Symbol" w:cs="StarSymbol"/>
      <w:sz w:val="18"/>
      <w:szCs w:val="18"/>
    </w:rPr>
  </w:style>
  <w:style w:type="character" w:customStyle="1" w:styleId="WW8Num75z0">
    <w:name w:val="WW8Num75z0"/>
    <w:rsid w:val="007C279D"/>
    <w:rPr>
      <w:rFonts w:ascii="Symbol" w:hAnsi="Symbol" w:cs="StarSymbol"/>
      <w:sz w:val="18"/>
      <w:szCs w:val="18"/>
    </w:rPr>
  </w:style>
  <w:style w:type="character" w:customStyle="1" w:styleId="WW8Num76z0">
    <w:name w:val="WW8Num76z0"/>
    <w:rsid w:val="007C279D"/>
    <w:rPr>
      <w:rFonts w:ascii="Symbol" w:hAnsi="Symbol" w:cs="StarSymbol"/>
      <w:sz w:val="18"/>
      <w:szCs w:val="18"/>
    </w:rPr>
  </w:style>
  <w:style w:type="character" w:customStyle="1" w:styleId="WW8Num77z0">
    <w:name w:val="WW8Num77z0"/>
    <w:rsid w:val="007C279D"/>
    <w:rPr>
      <w:rFonts w:ascii="Symbol" w:hAnsi="Symbol" w:cs="StarSymbol"/>
      <w:sz w:val="18"/>
      <w:szCs w:val="18"/>
    </w:rPr>
  </w:style>
  <w:style w:type="character" w:customStyle="1" w:styleId="WW8Num78z0">
    <w:name w:val="WW8Num78z0"/>
    <w:rsid w:val="007C279D"/>
    <w:rPr>
      <w:rFonts w:ascii="Symbol" w:hAnsi="Symbol" w:cs="StarSymbol"/>
      <w:sz w:val="18"/>
      <w:szCs w:val="18"/>
    </w:rPr>
  </w:style>
  <w:style w:type="character" w:customStyle="1" w:styleId="WW8Num79z0">
    <w:name w:val="WW8Num79z0"/>
    <w:rsid w:val="007C279D"/>
    <w:rPr>
      <w:rFonts w:ascii="Symbol" w:hAnsi="Symbol" w:cs="StarSymbol"/>
      <w:sz w:val="18"/>
      <w:szCs w:val="18"/>
    </w:rPr>
  </w:style>
  <w:style w:type="character" w:customStyle="1" w:styleId="WW8Num80z0">
    <w:name w:val="WW8Num80z0"/>
    <w:rsid w:val="007C279D"/>
    <w:rPr>
      <w:rFonts w:ascii="Symbol" w:hAnsi="Symbol" w:cs="StarSymbol"/>
      <w:sz w:val="18"/>
      <w:szCs w:val="18"/>
    </w:rPr>
  </w:style>
  <w:style w:type="character" w:customStyle="1" w:styleId="WW8Num81z0">
    <w:name w:val="WW8Num81z0"/>
    <w:rsid w:val="007C279D"/>
    <w:rPr>
      <w:rFonts w:ascii="Symbol" w:hAnsi="Symbol" w:cs="StarSymbol"/>
      <w:sz w:val="18"/>
      <w:szCs w:val="18"/>
    </w:rPr>
  </w:style>
  <w:style w:type="character" w:customStyle="1" w:styleId="WW8Num82z0">
    <w:name w:val="WW8Num82z0"/>
    <w:rsid w:val="007C279D"/>
    <w:rPr>
      <w:rFonts w:ascii="Symbol" w:hAnsi="Symbol" w:cs="StarSymbol"/>
      <w:sz w:val="18"/>
      <w:szCs w:val="18"/>
    </w:rPr>
  </w:style>
  <w:style w:type="character" w:customStyle="1" w:styleId="WW8Num83z0">
    <w:name w:val="WW8Num83z0"/>
    <w:rsid w:val="007C279D"/>
    <w:rPr>
      <w:rFonts w:ascii="Symbol" w:hAnsi="Symbol" w:cs="StarSymbol"/>
      <w:sz w:val="18"/>
      <w:szCs w:val="18"/>
    </w:rPr>
  </w:style>
  <w:style w:type="character" w:customStyle="1" w:styleId="WW8Num84z0">
    <w:name w:val="WW8Num84z0"/>
    <w:rsid w:val="007C279D"/>
    <w:rPr>
      <w:rFonts w:ascii="Symbol" w:hAnsi="Symbol" w:cs="StarSymbol"/>
      <w:sz w:val="18"/>
      <w:szCs w:val="18"/>
    </w:rPr>
  </w:style>
  <w:style w:type="character" w:customStyle="1" w:styleId="WW8Num85z0">
    <w:name w:val="WW8Num85z0"/>
    <w:rsid w:val="007C279D"/>
    <w:rPr>
      <w:rFonts w:ascii="Symbol" w:hAnsi="Symbol" w:cs="StarSymbol"/>
      <w:sz w:val="18"/>
      <w:szCs w:val="18"/>
    </w:rPr>
  </w:style>
  <w:style w:type="character" w:customStyle="1" w:styleId="WW8Num86z0">
    <w:name w:val="WW8Num86z0"/>
    <w:rsid w:val="007C279D"/>
    <w:rPr>
      <w:rFonts w:ascii="Symbol" w:hAnsi="Symbol" w:cs="StarSymbol"/>
      <w:sz w:val="18"/>
      <w:szCs w:val="18"/>
    </w:rPr>
  </w:style>
  <w:style w:type="character" w:customStyle="1" w:styleId="WW8Num87z0">
    <w:name w:val="WW8Num87z0"/>
    <w:rsid w:val="007C279D"/>
    <w:rPr>
      <w:rFonts w:ascii="Symbol" w:hAnsi="Symbol" w:cs="StarSymbol"/>
      <w:sz w:val="18"/>
      <w:szCs w:val="18"/>
    </w:rPr>
  </w:style>
  <w:style w:type="character" w:customStyle="1" w:styleId="WW8Num88z0">
    <w:name w:val="WW8Num88z0"/>
    <w:rsid w:val="007C279D"/>
    <w:rPr>
      <w:rFonts w:ascii="Symbol" w:hAnsi="Symbol" w:cs="StarSymbol"/>
      <w:sz w:val="18"/>
      <w:szCs w:val="18"/>
    </w:rPr>
  </w:style>
  <w:style w:type="character" w:customStyle="1" w:styleId="WW8Num89z0">
    <w:name w:val="WW8Num89z0"/>
    <w:rsid w:val="007C279D"/>
    <w:rPr>
      <w:rFonts w:ascii="Symbol" w:hAnsi="Symbol" w:cs="StarSymbol"/>
      <w:sz w:val="18"/>
      <w:szCs w:val="18"/>
    </w:rPr>
  </w:style>
  <w:style w:type="character" w:customStyle="1" w:styleId="WW8Num90z0">
    <w:name w:val="WW8Num90z0"/>
    <w:rsid w:val="007C279D"/>
    <w:rPr>
      <w:rFonts w:ascii="Symbol" w:hAnsi="Symbol" w:cs="StarSymbol"/>
      <w:sz w:val="18"/>
      <w:szCs w:val="18"/>
    </w:rPr>
  </w:style>
  <w:style w:type="character" w:customStyle="1" w:styleId="WW8Num91z0">
    <w:name w:val="WW8Num91z0"/>
    <w:rsid w:val="007C279D"/>
    <w:rPr>
      <w:rFonts w:ascii="Symbol" w:hAnsi="Symbol" w:cs="StarSymbol"/>
      <w:sz w:val="18"/>
      <w:szCs w:val="18"/>
    </w:rPr>
  </w:style>
  <w:style w:type="character" w:customStyle="1" w:styleId="WW8Num94z0">
    <w:name w:val="WW8Num94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">
    <w:name w:val="WW-Absatz-Standardschriftart1111"/>
    <w:rsid w:val="007C279D"/>
  </w:style>
  <w:style w:type="character" w:customStyle="1" w:styleId="WW-Absatz-Standardschriftart11111">
    <w:name w:val="WW-Absatz-Standardschriftart11111"/>
    <w:rsid w:val="007C279D"/>
  </w:style>
  <w:style w:type="character" w:customStyle="1" w:styleId="WW-Absatz-Standardschriftart111111">
    <w:name w:val="WW-Absatz-Standardschriftart111111"/>
    <w:rsid w:val="007C279D"/>
  </w:style>
  <w:style w:type="character" w:customStyle="1" w:styleId="WW-Absatz-Standardschriftart1111111">
    <w:name w:val="WW-Absatz-Standardschriftart1111111"/>
    <w:rsid w:val="007C279D"/>
  </w:style>
  <w:style w:type="character" w:customStyle="1" w:styleId="WW-Absatz-Standardschriftart11111111">
    <w:name w:val="WW-Absatz-Standardschriftart11111111"/>
    <w:rsid w:val="007C279D"/>
  </w:style>
  <w:style w:type="character" w:customStyle="1" w:styleId="WW-Absatz-Standardschriftart111111111">
    <w:name w:val="WW-Absatz-Standardschriftart111111111"/>
    <w:rsid w:val="007C279D"/>
  </w:style>
  <w:style w:type="character" w:customStyle="1" w:styleId="WW-Absatz-Standardschriftart1111111111">
    <w:name w:val="WW-Absatz-Standardschriftart1111111111"/>
    <w:rsid w:val="007C279D"/>
  </w:style>
  <w:style w:type="character" w:customStyle="1" w:styleId="WW8Num38z0">
    <w:name w:val="WW8Num38z0"/>
    <w:rsid w:val="007C279D"/>
    <w:rPr>
      <w:rFonts w:ascii="Symbol" w:hAnsi="Symbol" w:cs="StarSymbol"/>
      <w:sz w:val="18"/>
      <w:szCs w:val="18"/>
    </w:rPr>
  </w:style>
  <w:style w:type="character" w:customStyle="1" w:styleId="WW8Num39z0">
    <w:name w:val="WW8Num39z0"/>
    <w:rsid w:val="007C279D"/>
    <w:rPr>
      <w:rFonts w:ascii="Symbol" w:hAnsi="Symbol" w:cs="StarSymbol"/>
      <w:sz w:val="18"/>
      <w:szCs w:val="18"/>
    </w:rPr>
  </w:style>
  <w:style w:type="character" w:customStyle="1" w:styleId="WW8Num92z0">
    <w:name w:val="WW8Num92z0"/>
    <w:rsid w:val="007C279D"/>
    <w:rPr>
      <w:rFonts w:ascii="Symbol" w:hAnsi="Symbol" w:cs="StarSymbol"/>
      <w:sz w:val="18"/>
      <w:szCs w:val="18"/>
    </w:rPr>
  </w:style>
  <w:style w:type="character" w:customStyle="1" w:styleId="WW8Num93z0">
    <w:name w:val="WW8Num93z0"/>
    <w:rsid w:val="007C279D"/>
    <w:rPr>
      <w:rFonts w:ascii="Symbol" w:hAnsi="Symbol" w:cs="StarSymbol"/>
      <w:sz w:val="18"/>
      <w:szCs w:val="18"/>
    </w:rPr>
  </w:style>
  <w:style w:type="character" w:customStyle="1" w:styleId="WW8Num97z0">
    <w:name w:val="WW8Num97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">
    <w:name w:val="WW-Absatz-Standardschriftart11111111111"/>
    <w:rsid w:val="007C279D"/>
  </w:style>
  <w:style w:type="character" w:customStyle="1" w:styleId="WW-Absatz-Standardschriftart111111111111">
    <w:name w:val="WW-Absatz-Standardschriftart111111111111"/>
    <w:rsid w:val="007C279D"/>
  </w:style>
  <w:style w:type="character" w:customStyle="1" w:styleId="WW-Absatz-Standardschriftart1111111111111">
    <w:name w:val="WW-Absatz-Standardschriftart1111111111111"/>
    <w:rsid w:val="007C279D"/>
  </w:style>
  <w:style w:type="character" w:customStyle="1" w:styleId="WW-Absatz-Standardschriftart11111111111111">
    <w:name w:val="WW-Absatz-Standardschriftart11111111111111"/>
    <w:rsid w:val="007C279D"/>
  </w:style>
  <w:style w:type="character" w:customStyle="1" w:styleId="WW8Num13z1">
    <w:name w:val="WW8Num13z1"/>
    <w:rsid w:val="007C279D"/>
    <w:rPr>
      <w:rFonts w:ascii="Arial" w:hAnsi="Arial"/>
      <w:b/>
      <w:i w:val="0"/>
      <w:sz w:val="20"/>
    </w:rPr>
  </w:style>
  <w:style w:type="character" w:customStyle="1" w:styleId="WW8Num13z2">
    <w:name w:val="WW8Num13z2"/>
    <w:rsid w:val="007C279D"/>
    <w:rPr>
      <w:sz w:val="20"/>
    </w:rPr>
  </w:style>
  <w:style w:type="character" w:customStyle="1" w:styleId="WW8Num35z0">
    <w:name w:val="WW8Num35z0"/>
    <w:rsid w:val="007C279D"/>
    <w:rPr>
      <w:rFonts w:ascii="Symbol" w:hAnsi="Symbol" w:cs="StarSymbol"/>
      <w:sz w:val="18"/>
      <w:szCs w:val="18"/>
    </w:rPr>
  </w:style>
  <w:style w:type="character" w:customStyle="1" w:styleId="WW8Num95z0">
    <w:name w:val="WW8Num95z0"/>
    <w:rsid w:val="007C279D"/>
    <w:rPr>
      <w:rFonts w:ascii="Symbol" w:hAnsi="Symbol" w:cs="StarSymbol"/>
      <w:sz w:val="18"/>
      <w:szCs w:val="18"/>
    </w:rPr>
  </w:style>
  <w:style w:type="character" w:customStyle="1" w:styleId="WW8Num98z0">
    <w:name w:val="WW8Num98z0"/>
    <w:rsid w:val="007C279D"/>
    <w:rPr>
      <w:rFonts w:ascii="StarSymbol" w:hAnsi="StarSymbol" w:cs="StarSymbol"/>
      <w:sz w:val="18"/>
      <w:szCs w:val="18"/>
    </w:rPr>
  </w:style>
  <w:style w:type="character" w:customStyle="1" w:styleId="WW-Absatz-Standardschriftart111111111111111">
    <w:name w:val="WW-Absatz-Standardschriftart111111111111111"/>
    <w:rsid w:val="007C279D"/>
  </w:style>
  <w:style w:type="character" w:customStyle="1" w:styleId="WW-Absatz-Standardschriftart1111111111111111">
    <w:name w:val="WW-Absatz-Standardschriftart1111111111111111"/>
    <w:rsid w:val="007C279D"/>
  </w:style>
  <w:style w:type="character" w:customStyle="1" w:styleId="WW-Absatz-Standardschriftart11111111111111111">
    <w:name w:val="WW-Absatz-Standardschriftart11111111111111111"/>
    <w:rsid w:val="007C279D"/>
  </w:style>
  <w:style w:type="character" w:customStyle="1" w:styleId="WW8Num96z0">
    <w:name w:val="WW8Num96z0"/>
    <w:rsid w:val="007C279D"/>
    <w:rPr>
      <w:rFonts w:ascii="Symbol" w:hAnsi="Symbol" w:cs="StarSymbol"/>
      <w:sz w:val="18"/>
      <w:szCs w:val="18"/>
    </w:rPr>
  </w:style>
  <w:style w:type="character" w:customStyle="1" w:styleId="WW8Num99z0">
    <w:name w:val="WW8Num99z0"/>
    <w:rsid w:val="007C279D"/>
    <w:rPr>
      <w:rFonts w:ascii="StarSymbol" w:hAnsi="StarSymbol" w:cs="StarSymbol"/>
      <w:sz w:val="18"/>
      <w:szCs w:val="18"/>
    </w:rPr>
  </w:style>
  <w:style w:type="character" w:customStyle="1" w:styleId="WW8Num101z0">
    <w:name w:val="WW8Num101z0"/>
    <w:rsid w:val="007C279D"/>
    <w:rPr>
      <w:rFonts w:ascii="Symbol" w:hAnsi="Symbol" w:cs="StarSymbol"/>
      <w:sz w:val="18"/>
      <w:szCs w:val="18"/>
    </w:rPr>
  </w:style>
  <w:style w:type="character" w:customStyle="1" w:styleId="WW8Num101z1">
    <w:name w:val="WW8Num101z1"/>
    <w:rsid w:val="007C279D"/>
    <w:rPr>
      <w:rFonts w:ascii="Courier New" w:hAnsi="Courier New" w:cs="Courier New"/>
    </w:rPr>
  </w:style>
  <w:style w:type="character" w:customStyle="1" w:styleId="WW8Num101z2">
    <w:name w:val="WW8Num101z2"/>
    <w:rsid w:val="007C279D"/>
    <w:rPr>
      <w:rFonts w:ascii="Wingdings" w:hAnsi="Wingdings"/>
    </w:rPr>
  </w:style>
  <w:style w:type="character" w:customStyle="1" w:styleId="WW8Num102z0">
    <w:name w:val="WW8Num102z0"/>
    <w:rsid w:val="007C279D"/>
    <w:rPr>
      <w:rFonts w:ascii="Symbol" w:hAnsi="Symbol" w:cs="StarSymbol"/>
      <w:sz w:val="18"/>
      <w:szCs w:val="18"/>
    </w:rPr>
  </w:style>
  <w:style w:type="character" w:customStyle="1" w:styleId="WW8Num102z1">
    <w:name w:val="WW8Num102z1"/>
    <w:rsid w:val="007C279D"/>
    <w:rPr>
      <w:rFonts w:ascii="Courier New" w:hAnsi="Courier New" w:cs="Courier New"/>
    </w:rPr>
  </w:style>
  <w:style w:type="character" w:customStyle="1" w:styleId="WW8Num102z2">
    <w:name w:val="WW8Num102z2"/>
    <w:rsid w:val="007C279D"/>
    <w:rPr>
      <w:rFonts w:ascii="Wingdings" w:hAnsi="Wingdings"/>
    </w:rPr>
  </w:style>
  <w:style w:type="character" w:customStyle="1" w:styleId="WW8Num104z0">
    <w:name w:val="WW8Num104z0"/>
    <w:rsid w:val="007C279D"/>
    <w:rPr>
      <w:rFonts w:ascii="Symbol" w:hAnsi="Symbol" w:cs="StarSymbol"/>
      <w:sz w:val="18"/>
      <w:szCs w:val="18"/>
    </w:rPr>
  </w:style>
  <w:style w:type="character" w:customStyle="1" w:styleId="WW8Num104z1">
    <w:name w:val="WW8Num104z1"/>
    <w:rsid w:val="007C279D"/>
    <w:rPr>
      <w:rFonts w:ascii="Courier New" w:hAnsi="Courier New" w:cs="Courier New"/>
    </w:rPr>
  </w:style>
  <w:style w:type="character" w:customStyle="1" w:styleId="WW8Num104z2">
    <w:name w:val="WW8Num104z2"/>
    <w:rsid w:val="007C279D"/>
    <w:rPr>
      <w:rFonts w:ascii="Wingdings" w:hAnsi="Wingdings"/>
    </w:rPr>
  </w:style>
  <w:style w:type="character" w:customStyle="1" w:styleId="WW8Num105z0">
    <w:name w:val="WW8Num105z0"/>
    <w:rsid w:val="007C279D"/>
    <w:rPr>
      <w:rFonts w:ascii="Symbol" w:hAnsi="Symbol" w:cs="StarSymbol"/>
      <w:sz w:val="18"/>
      <w:szCs w:val="18"/>
    </w:rPr>
  </w:style>
  <w:style w:type="character" w:customStyle="1" w:styleId="WW8Num105z1">
    <w:name w:val="WW8Num105z1"/>
    <w:rsid w:val="007C279D"/>
    <w:rPr>
      <w:rFonts w:ascii="Courier New" w:hAnsi="Courier New" w:cs="Courier New"/>
    </w:rPr>
  </w:style>
  <w:style w:type="character" w:customStyle="1" w:styleId="WW8Num105z2">
    <w:name w:val="WW8Num105z2"/>
    <w:rsid w:val="007C279D"/>
    <w:rPr>
      <w:rFonts w:ascii="Wingdings" w:hAnsi="Wingdings"/>
    </w:rPr>
  </w:style>
  <w:style w:type="character" w:customStyle="1" w:styleId="Domylnaczcionkaakapitu1">
    <w:name w:val="Domyślna czcionka akapitu1"/>
    <w:rsid w:val="007C279D"/>
  </w:style>
  <w:style w:type="character" w:customStyle="1" w:styleId="WW8Num1z0">
    <w:name w:val="WW8Num1z0"/>
    <w:rsid w:val="007C279D"/>
    <w:rPr>
      <w:rFonts w:ascii="Symbol" w:hAnsi="Symbol"/>
    </w:rPr>
  </w:style>
  <w:style w:type="character" w:customStyle="1" w:styleId="WW8Num10z0">
    <w:name w:val="WW8Num10z0"/>
    <w:rsid w:val="007C279D"/>
    <w:rPr>
      <w:rFonts w:ascii="Symbol" w:hAnsi="Symbol"/>
    </w:rPr>
  </w:style>
  <w:style w:type="character" w:customStyle="1" w:styleId="WW8Num12z1">
    <w:name w:val="WW8Num12z1"/>
    <w:rsid w:val="007C279D"/>
    <w:rPr>
      <w:rFonts w:ascii="Arial" w:hAnsi="Arial"/>
      <w:b/>
      <w:i w:val="0"/>
      <w:sz w:val="20"/>
    </w:rPr>
  </w:style>
  <w:style w:type="character" w:customStyle="1" w:styleId="WW8Num12z2">
    <w:name w:val="WW8Num12z2"/>
    <w:rsid w:val="007C279D"/>
    <w:rPr>
      <w:sz w:val="20"/>
    </w:rPr>
  </w:style>
  <w:style w:type="character" w:customStyle="1" w:styleId="WW-Absatz-Standardschriftart111111111111111111">
    <w:name w:val="WW-Absatz-Standardschriftart111111111111111111"/>
    <w:rsid w:val="007C279D"/>
  </w:style>
  <w:style w:type="character" w:customStyle="1" w:styleId="WW-Absatz-Standardschriftart1111111111111111111">
    <w:name w:val="WW-Absatz-Standardschriftart1111111111111111111"/>
    <w:rsid w:val="007C279D"/>
  </w:style>
  <w:style w:type="character" w:customStyle="1" w:styleId="WW-WW8Num1z0">
    <w:name w:val="WW-WW8Num1z0"/>
    <w:rsid w:val="007C279D"/>
    <w:rPr>
      <w:rFonts w:ascii="Symbol" w:hAnsi="Symbol"/>
    </w:rPr>
  </w:style>
  <w:style w:type="character" w:customStyle="1" w:styleId="WW-WW8Num2z0">
    <w:name w:val="WW-WW8Num2z0"/>
    <w:rsid w:val="007C279D"/>
    <w:rPr>
      <w:rFonts w:ascii="Symbol" w:hAnsi="Symbol"/>
    </w:rPr>
  </w:style>
  <w:style w:type="character" w:customStyle="1" w:styleId="WW-WW8Num3z0">
    <w:name w:val="WW-WW8Num3z0"/>
    <w:rsid w:val="007C279D"/>
    <w:rPr>
      <w:rFonts w:ascii="Symbol" w:hAnsi="Symbol"/>
    </w:rPr>
  </w:style>
  <w:style w:type="character" w:customStyle="1" w:styleId="WW-WW8Num4z0">
    <w:name w:val="WW-WW8Num4z0"/>
    <w:rsid w:val="007C279D"/>
    <w:rPr>
      <w:rFonts w:ascii="Symbol" w:hAnsi="Symbol"/>
    </w:rPr>
  </w:style>
  <w:style w:type="character" w:customStyle="1" w:styleId="WW-WW8Num5z0">
    <w:name w:val="WW-WW8Num5z0"/>
    <w:rsid w:val="007C279D"/>
    <w:rPr>
      <w:sz w:val="20"/>
    </w:rPr>
  </w:style>
  <w:style w:type="character" w:customStyle="1" w:styleId="WW-WW8Num6z0">
    <w:name w:val="WW-WW8Num6z0"/>
    <w:rsid w:val="007C279D"/>
    <w:rPr>
      <w:rFonts w:ascii="Symbol" w:hAnsi="Symbol"/>
    </w:rPr>
  </w:style>
  <w:style w:type="character" w:customStyle="1" w:styleId="WW-WW8Num7z0">
    <w:name w:val="WW-WW8Num7z0"/>
    <w:rsid w:val="007C279D"/>
    <w:rPr>
      <w:rFonts w:ascii="Symbol" w:hAnsi="Symbol"/>
    </w:rPr>
  </w:style>
  <w:style w:type="character" w:customStyle="1" w:styleId="WW-WW8Num10z0">
    <w:name w:val="WW-WW8Num10z0"/>
    <w:rsid w:val="007C279D"/>
    <w:rPr>
      <w:rFonts w:ascii="Symbol" w:hAnsi="Symbol"/>
    </w:rPr>
  </w:style>
  <w:style w:type="character" w:customStyle="1" w:styleId="WW-WW8Num11z0">
    <w:name w:val="WW-WW8Num11z0"/>
    <w:rsid w:val="007C279D"/>
    <w:rPr>
      <w:rFonts w:ascii="Symbol" w:hAnsi="Symbol"/>
    </w:rPr>
  </w:style>
  <w:style w:type="character" w:customStyle="1" w:styleId="WW-WW8Num12z0">
    <w:name w:val="WW-WW8Num12z0"/>
    <w:rsid w:val="007C279D"/>
    <w:rPr>
      <w:rFonts w:ascii="Arial" w:hAnsi="Arial"/>
      <w:b/>
      <w:i w:val="0"/>
      <w:sz w:val="24"/>
    </w:rPr>
  </w:style>
  <w:style w:type="character" w:customStyle="1" w:styleId="WW-WW8Num12z1">
    <w:name w:val="WW-WW8Num12z1"/>
    <w:rsid w:val="007C279D"/>
    <w:rPr>
      <w:rFonts w:ascii="Arial" w:hAnsi="Arial"/>
      <w:b/>
      <w:i w:val="0"/>
      <w:sz w:val="20"/>
    </w:rPr>
  </w:style>
  <w:style w:type="character" w:customStyle="1" w:styleId="WW-WW8Num12z2">
    <w:name w:val="WW-WW8Num12z2"/>
    <w:rsid w:val="007C279D"/>
    <w:rPr>
      <w:sz w:val="20"/>
    </w:rPr>
  </w:style>
  <w:style w:type="character" w:customStyle="1" w:styleId="WW-WW8Num13z0">
    <w:name w:val="WW-WW8Num13z0"/>
    <w:rsid w:val="007C279D"/>
    <w:rPr>
      <w:rFonts w:ascii="Symbol" w:hAnsi="Symbol"/>
    </w:rPr>
  </w:style>
  <w:style w:type="character" w:customStyle="1" w:styleId="WW-WW8Num14z0">
    <w:name w:val="WW-WW8Num14z0"/>
    <w:rsid w:val="007C279D"/>
    <w:rPr>
      <w:b w:val="0"/>
      <w:i w:val="0"/>
      <w:sz w:val="24"/>
    </w:rPr>
  </w:style>
  <w:style w:type="character" w:customStyle="1" w:styleId="WW-WW8Num15z0">
    <w:name w:val="WW-WW8Num15z0"/>
    <w:rsid w:val="007C279D"/>
    <w:rPr>
      <w:rFonts w:ascii="Symbol" w:hAnsi="Symbol"/>
    </w:rPr>
  </w:style>
  <w:style w:type="character" w:customStyle="1" w:styleId="WW-WW8Num16z0">
    <w:name w:val="WW-WW8Num16z0"/>
    <w:rsid w:val="007C279D"/>
    <w:rPr>
      <w:b/>
      <w:sz w:val="20"/>
    </w:rPr>
  </w:style>
  <w:style w:type="character" w:customStyle="1" w:styleId="WW-WW8Num17z0">
    <w:name w:val="WW-WW8Num17z0"/>
    <w:rsid w:val="007C279D"/>
    <w:rPr>
      <w:rFonts w:ascii="Symbol" w:hAnsi="Symbol" w:cs="StarSymbol"/>
      <w:sz w:val="18"/>
      <w:szCs w:val="18"/>
    </w:rPr>
  </w:style>
  <w:style w:type="character" w:customStyle="1" w:styleId="WW-WW8Num18z0">
    <w:name w:val="WW-WW8Num18z0"/>
    <w:rsid w:val="007C279D"/>
    <w:rPr>
      <w:rFonts w:ascii="Symbol" w:hAnsi="Symbol" w:cs="StarSymbol"/>
      <w:sz w:val="18"/>
      <w:szCs w:val="18"/>
    </w:rPr>
  </w:style>
  <w:style w:type="character" w:customStyle="1" w:styleId="WW-WW8Num19z0">
    <w:name w:val="WW-WW8Num19z0"/>
    <w:rsid w:val="007C279D"/>
    <w:rPr>
      <w:rFonts w:ascii="Symbol" w:hAnsi="Symbol" w:cs="StarSymbol"/>
      <w:sz w:val="18"/>
      <w:szCs w:val="18"/>
    </w:rPr>
  </w:style>
  <w:style w:type="character" w:customStyle="1" w:styleId="WW-WW8Num20z0">
    <w:name w:val="WW-WW8Num20z0"/>
    <w:rsid w:val="007C279D"/>
    <w:rPr>
      <w:rFonts w:ascii="Symbol" w:hAnsi="Symbol" w:cs="StarSymbol"/>
      <w:sz w:val="18"/>
      <w:szCs w:val="18"/>
    </w:rPr>
  </w:style>
  <w:style w:type="character" w:customStyle="1" w:styleId="WW-WW8Num21z0">
    <w:name w:val="WW-WW8Num21z0"/>
    <w:rsid w:val="007C279D"/>
    <w:rPr>
      <w:rFonts w:ascii="Symbol" w:hAnsi="Symbol" w:cs="StarSymbol"/>
      <w:sz w:val="18"/>
      <w:szCs w:val="18"/>
    </w:rPr>
  </w:style>
  <w:style w:type="character" w:customStyle="1" w:styleId="WW-WW8Num22z0">
    <w:name w:val="WW-WW8Num22z0"/>
    <w:rsid w:val="007C279D"/>
    <w:rPr>
      <w:rFonts w:ascii="Symbol" w:hAnsi="Symbol" w:cs="StarSymbol"/>
      <w:sz w:val="18"/>
      <w:szCs w:val="18"/>
    </w:rPr>
  </w:style>
  <w:style w:type="character" w:customStyle="1" w:styleId="WW-WW8Num23z0">
    <w:name w:val="WW-WW8Num23z0"/>
    <w:rsid w:val="007C279D"/>
    <w:rPr>
      <w:rFonts w:ascii="Symbol" w:hAnsi="Symbol" w:cs="StarSymbol"/>
      <w:sz w:val="18"/>
      <w:szCs w:val="18"/>
    </w:rPr>
  </w:style>
  <w:style w:type="character" w:customStyle="1" w:styleId="WW-WW8Num24z0">
    <w:name w:val="WW-WW8Num24z0"/>
    <w:rsid w:val="007C279D"/>
    <w:rPr>
      <w:rFonts w:ascii="Symbol" w:hAnsi="Symbol" w:cs="StarSymbol"/>
      <w:sz w:val="18"/>
      <w:szCs w:val="18"/>
    </w:rPr>
  </w:style>
  <w:style w:type="character" w:customStyle="1" w:styleId="WW-WW8Num25z0">
    <w:name w:val="WW-WW8Num25z0"/>
    <w:rsid w:val="007C279D"/>
    <w:rPr>
      <w:rFonts w:ascii="Symbol" w:hAnsi="Symbol" w:cs="StarSymbol"/>
      <w:sz w:val="18"/>
      <w:szCs w:val="18"/>
    </w:rPr>
  </w:style>
  <w:style w:type="character" w:customStyle="1" w:styleId="WW-WW8Num26z0">
    <w:name w:val="WW-WW8Num26z0"/>
    <w:rsid w:val="007C279D"/>
    <w:rPr>
      <w:rFonts w:ascii="Symbol" w:hAnsi="Symbol" w:cs="StarSymbol"/>
      <w:sz w:val="18"/>
      <w:szCs w:val="18"/>
    </w:rPr>
  </w:style>
  <w:style w:type="character" w:customStyle="1" w:styleId="WW-WW8Num27z0">
    <w:name w:val="WW-WW8Num27z0"/>
    <w:rsid w:val="007C279D"/>
    <w:rPr>
      <w:rFonts w:ascii="Symbol" w:hAnsi="Symbol" w:cs="StarSymbol"/>
      <w:sz w:val="18"/>
      <w:szCs w:val="18"/>
    </w:rPr>
  </w:style>
  <w:style w:type="character" w:customStyle="1" w:styleId="WW-WW8Num28z0">
    <w:name w:val="WW-WW8Num28z0"/>
    <w:rsid w:val="007C279D"/>
    <w:rPr>
      <w:rFonts w:ascii="Symbol" w:hAnsi="Symbol" w:cs="StarSymbol"/>
      <w:sz w:val="18"/>
      <w:szCs w:val="18"/>
    </w:rPr>
  </w:style>
  <w:style w:type="character" w:customStyle="1" w:styleId="WW-WW8Num29z0">
    <w:name w:val="WW-WW8Num29z0"/>
    <w:rsid w:val="007C279D"/>
    <w:rPr>
      <w:rFonts w:ascii="Symbol" w:hAnsi="Symbol" w:cs="StarSymbol"/>
      <w:sz w:val="18"/>
      <w:szCs w:val="18"/>
    </w:rPr>
  </w:style>
  <w:style w:type="character" w:customStyle="1" w:styleId="WW-WW8Num30z0">
    <w:name w:val="WW-WW8Num30z0"/>
    <w:rsid w:val="007C279D"/>
    <w:rPr>
      <w:rFonts w:ascii="Symbol" w:hAnsi="Symbol" w:cs="StarSymbol"/>
      <w:sz w:val="18"/>
      <w:szCs w:val="18"/>
    </w:rPr>
  </w:style>
  <w:style w:type="character" w:customStyle="1" w:styleId="WW-WW8Num31z0">
    <w:name w:val="WW-WW8Num31z0"/>
    <w:rsid w:val="007C279D"/>
    <w:rPr>
      <w:rFonts w:ascii="Symbol" w:hAnsi="Symbol" w:cs="StarSymbol"/>
      <w:sz w:val="18"/>
      <w:szCs w:val="18"/>
    </w:rPr>
  </w:style>
  <w:style w:type="character" w:customStyle="1" w:styleId="WW-WW8Num32z0">
    <w:name w:val="WW-WW8Num32z0"/>
    <w:rsid w:val="007C279D"/>
    <w:rPr>
      <w:rFonts w:ascii="Symbol" w:hAnsi="Symbol" w:cs="StarSymbol"/>
      <w:sz w:val="18"/>
      <w:szCs w:val="18"/>
    </w:rPr>
  </w:style>
  <w:style w:type="character" w:customStyle="1" w:styleId="WW-WW8Num33z0">
    <w:name w:val="WW-WW8Num33z0"/>
    <w:rsid w:val="007C279D"/>
    <w:rPr>
      <w:rFonts w:ascii="Symbol" w:hAnsi="Symbol" w:cs="StarSymbol"/>
      <w:sz w:val="18"/>
      <w:szCs w:val="18"/>
    </w:rPr>
  </w:style>
  <w:style w:type="character" w:customStyle="1" w:styleId="WW-WW8Num34z0">
    <w:name w:val="WW-WW8Num34z0"/>
    <w:rsid w:val="007C279D"/>
    <w:rPr>
      <w:rFonts w:ascii="Symbol" w:hAnsi="Symbol" w:cs="StarSymbol"/>
      <w:sz w:val="18"/>
      <w:szCs w:val="18"/>
    </w:rPr>
  </w:style>
  <w:style w:type="character" w:customStyle="1" w:styleId="WW-WW8Num38z0">
    <w:name w:val="WW-WW8Num38z0"/>
    <w:rsid w:val="007C279D"/>
    <w:rPr>
      <w:rFonts w:ascii="Symbol" w:hAnsi="Symbol" w:cs="StarSymbol"/>
      <w:sz w:val="18"/>
      <w:szCs w:val="18"/>
    </w:rPr>
  </w:style>
  <w:style w:type="character" w:customStyle="1" w:styleId="WW-WW8Num39z0">
    <w:name w:val="WW-WW8Num39z0"/>
    <w:rsid w:val="007C279D"/>
    <w:rPr>
      <w:rFonts w:ascii="Symbol" w:hAnsi="Symbol" w:cs="StarSymbol"/>
      <w:sz w:val="18"/>
      <w:szCs w:val="18"/>
    </w:rPr>
  </w:style>
  <w:style w:type="character" w:customStyle="1" w:styleId="WW-WW8Num40z0">
    <w:name w:val="WW-WW8Num40z0"/>
    <w:rsid w:val="007C279D"/>
    <w:rPr>
      <w:rFonts w:ascii="Symbol" w:hAnsi="Symbol" w:cs="StarSymbol"/>
      <w:sz w:val="18"/>
      <w:szCs w:val="18"/>
    </w:rPr>
  </w:style>
  <w:style w:type="character" w:customStyle="1" w:styleId="WW-WW8Num43z0">
    <w:name w:val="WW-WW8Num43z0"/>
    <w:rsid w:val="007C279D"/>
    <w:rPr>
      <w:rFonts w:ascii="Symbol" w:hAnsi="Symbol" w:cs="StarSymbol"/>
      <w:sz w:val="18"/>
      <w:szCs w:val="18"/>
    </w:rPr>
  </w:style>
  <w:style w:type="character" w:customStyle="1" w:styleId="WW-WW8Num44z0">
    <w:name w:val="WW-WW8Num44z0"/>
    <w:rsid w:val="007C279D"/>
    <w:rPr>
      <w:rFonts w:ascii="Symbol" w:hAnsi="Symbol" w:cs="StarSymbol"/>
      <w:sz w:val="18"/>
      <w:szCs w:val="18"/>
    </w:rPr>
  </w:style>
  <w:style w:type="character" w:customStyle="1" w:styleId="WW-WW8Num45z0">
    <w:name w:val="WW-WW8Num45z0"/>
    <w:rsid w:val="007C279D"/>
    <w:rPr>
      <w:rFonts w:ascii="Symbol" w:hAnsi="Symbol" w:cs="StarSymbol"/>
      <w:sz w:val="18"/>
      <w:szCs w:val="18"/>
    </w:rPr>
  </w:style>
  <w:style w:type="character" w:customStyle="1" w:styleId="WW-WW8Num46z0">
    <w:name w:val="WW-WW8Num46z0"/>
    <w:rsid w:val="007C279D"/>
    <w:rPr>
      <w:rFonts w:ascii="Symbol" w:hAnsi="Symbol" w:cs="StarSymbol"/>
      <w:sz w:val="18"/>
      <w:szCs w:val="18"/>
    </w:rPr>
  </w:style>
  <w:style w:type="character" w:customStyle="1" w:styleId="WW-WW8Num47z0">
    <w:name w:val="WW-WW8Num47z0"/>
    <w:rsid w:val="007C279D"/>
    <w:rPr>
      <w:rFonts w:ascii="Symbol" w:hAnsi="Symbol" w:cs="StarSymbol"/>
      <w:sz w:val="18"/>
      <w:szCs w:val="18"/>
    </w:rPr>
  </w:style>
  <w:style w:type="character" w:customStyle="1" w:styleId="WW-WW8Num48z0">
    <w:name w:val="WW-WW8Num48z0"/>
    <w:rsid w:val="007C279D"/>
    <w:rPr>
      <w:rFonts w:ascii="Symbol" w:hAnsi="Symbol" w:cs="StarSymbol"/>
      <w:sz w:val="18"/>
      <w:szCs w:val="18"/>
    </w:rPr>
  </w:style>
  <w:style w:type="character" w:customStyle="1" w:styleId="WW-WW8Num49z0">
    <w:name w:val="WW-WW8Num49z0"/>
    <w:rsid w:val="007C279D"/>
    <w:rPr>
      <w:rFonts w:ascii="Symbol" w:hAnsi="Symbol" w:cs="StarSymbol"/>
      <w:sz w:val="18"/>
      <w:szCs w:val="18"/>
    </w:rPr>
  </w:style>
  <w:style w:type="character" w:customStyle="1" w:styleId="WW-WW8Num50z0">
    <w:name w:val="WW-WW8Num50z0"/>
    <w:rsid w:val="007C279D"/>
    <w:rPr>
      <w:rFonts w:ascii="Symbol" w:hAnsi="Symbol" w:cs="StarSymbol"/>
      <w:sz w:val="18"/>
      <w:szCs w:val="18"/>
    </w:rPr>
  </w:style>
  <w:style w:type="character" w:customStyle="1" w:styleId="WW-WW8Num51z0">
    <w:name w:val="WW-WW8Num51z0"/>
    <w:rsid w:val="007C279D"/>
    <w:rPr>
      <w:rFonts w:ascii="Symbol" w:hAnsi="Symbol" w:cs="StarSymbol"/>
      <w:sz w:val="18"/>
      <w:szCs w:val="18"/>
    </w:rPr>
  </w:style>
  <w:style w:type="character" w:customStyle="1" w:styleId="WW-WW8Num52z0">
    <w:name w:val="WW-WW8Num52z0"/>
    <w:rsid w:val="007C279D"/>
    <w:rPr>
      <w:rFonts w:ascii="Symbol" w:hAnsi="Symbol" w:cs="StarSymbol"/>
      <w:sz w:val="18"/>
      <w:szCs w:val="18"/>
    </w:rPr>
  </w:style>
  <w:style w:type="character" w:customStyle="1" w:styleId="WW-WW8Num53z0">
    <w:name w:val="WW-WW8Num53z0"/>
    <w:rsid w:val="007C279D"/>
    <w:rPr>
      <w:rFonts w:ascii="Symbol" w:hAnsi="Symbol" w:cs="StarSymbol"/>
      <w:sz w:val="18"/>
      <w:szCs w:val="18"/>
    </w:rPr>
  </w:style>
  <w:style w:type="character" w:customStyle="1" w:styleId="WW-WW8Num54z0">
    <w:name w:val="WW-WW8Num54z0"/>
    <w:rsid w:val="007C279D"/>
    <w:rPr>
      <w:rFonts w:ascii="Symbol" w:hAnsi="Symbol" w:cs="StarSymbol"/>
      <w:sz w:val="18"/>
      <w:szCs w:val="18"/>
    </w:rPr>
  </w:style>
  <w:style w:type="character" w:customStyle="1" w:styleId="WW-WW8Num55z0">
    <w:name w:val="WW-WW8Num55z0"/>
    <w:rsid w:val="007C279D"/>
    <w:rPr>
      <w:rFonts w:ascii="Symbol" w:hAnsi="Symbol" w:cs="StarSymbol"/>
      <w:sz w:val="18"/>
      <w:szCs w:val="18"/>
    </w:rPr>
  </w:style>
  <w:style w:type="character" w:customStyle="1" w:styleId="WW-WW8Num56z0">
    <w:name w:val="WW-WW8Num56z0"/>
    <w:rsid w:val="007C279D"/>
    <w:rPr>
      <w:rFonts w:ascii="Symbol" w:hAnsi="Symbol" w:cs="StarSymbol"/>
      <w:sz w:val="18"/>
      <w:szCs w:val="18"/>
    </w:rPr>
  </w:style>
  <w:style w:type="character" w:customStyle="1" w:styleId="WW-WW8Num57z0">
    <w:name w:val="WW-WW8Num57z0"/>
    <w:rsid w:val="007C279D"/>
    <w:rPr>
      <w:rFonts w:ascii="Symbol" w:hAnsi="Symbol" w:cs="StarSymbol"/>
      <w:sz w:val="18"/>
      <w:szCs w:val="18"/>
    </w:rPr>
  </w:style>
  <w:style w:type="character" w:customStyle="1" w:styleId="WW-WW8Num58z0">
    <w:name w:val="WW-WW8Num58z0"/>
    <w:rsid w:val="007C279D"/>
    <w:rPr>
      <w:rFonts w:ascii="Symbol" w:hAnsi="Symbol" w:cs="StarSymbol"/>
      <w:sz w:val="18"/>
      <w:szCs w:val="18"/>
    </w:rPr>
  </w:style>
  <w:style w:type="character" w:customStyle="1" w:styleId="WW-WW8Num59z0">
    <w:name w:val="WW-WW8Num59z0"/>
    <w:rsid w:val="007C279D"/>
    <w:rPr>
      <w:rFonts w:ascii="Symbol" w:hAnsi="Symbol" w:cs="StarSymbol"/>
      <w:sz w:val="18"/>
      <w:szCs w:val="18"/>
    </w:rPr>
  </w:style>
  <w:style w:type="character" w:customStyle="1" w:styleId="WW-WW8Num60z0">
    <w:name w:val="WW-WW8Num60z0"/>
    <w:rsid w:val="007C279D"/>
    <w:rPr>
      <w:rFonts w:ascii="Symbol" w:hAnsi="Symbol" w:cs="StarSymbol"/>
      <w:sz w:val="18"/>
      <w:szCs w:val="18"/>
    </w:rPr>
  </w:style>
  <w:style w:type="character" w:customStyle="1" w:styleId="WW-WW8Num61z0">
    <w:name w:val="WW-WW8Num61z0"/>
    <w:rsid w:val="007C279D"/>
    <w:rPr>
      <w:rFonts w:ascii="Symbol" w:hAnsi="Symbol" w:cs="StarSymbol"/>
      <w:sz w:val="18"/>
      <w:szCs w:val="18"/>
    </w:rPr>
  </w:style>
  <w:style w:type="character" w:customStyle="1" w:styleId="WW-WW8Num62z0">
    <w:name w:val="WW-WW8Num62z0"/>
    <w:rsid w:val="007C279D"/>
    <w:rPr>
      <w:rFonts w:ascii="Symbol" w:hAnsi="Symbol" w:cs="StarSymbol"/>
      <w:sz w:val="18"/>
      <w:szCs w:val="18"/>
    </w:rPr>
  </w:style>
  <w:style w:type="character" w:customStyle="1" w:styleId="WW-WW8Num63z0">
    <w:name w:val="WW-WW8Num63z0"/>
    <w:rsid w:val="007C279D"/>
    <w:rPr>
      <w:rFonts w:ascii="Symbol" w:hAnsi="Symbol" w:cs="StarSymbol"/>
      <w:sz w:val="18"/>
      <w:szCs w:val="18"/>
    </w:rPr>
  </w:style>
  <w:style w:type="character" w:customStyle="1" w:styleId="WW-WW8Num64z0">
    <w:name w:val="WW-WW8Num64z0"/>
    <w:rsid w:val="007C279D"/>
    <w:rPr>
      <w:rFonts w:ascii="Symbol" w:hAnsi="Symbol" w:cs="StarSymbol"/>
      <w:sz w:val="18"/>
      <w:szCs w:val="18"/>
    </w:rPr>
  </w:style>
  <w:style w:type="character" w:customStyle="1" w:styleId="WW-WW8Num65z0">
    <w:name w:val="WW-WW8Num65z0"/>
    <w:rsid w:val="007C279D"/>
    <w:rPr>
      <w:rFonts w:ascii="Symbol" w:hAnsi="Symbol" w:cs="StarSymbol"/>
      <w:sz w:val="18"/>
      <w:szCs w:val="18"/>
    </w:rPr>
  </w:style>
  <w:style w:type="character" w:customStyle="1" w:styleId="WW-WW8Num66z0">
    <w:name w:val="WW-WW8Num66z0"/>
    <w:rsid w:val="007C279D"/>
    <w:rPr>
      <w:rFonts w:ascii="Symbol" w:hAnsi="Symbol" w:cs="StarSymbol"/>
      <w:sz w:val="18"/>
      <w:szCs w:val="18"/>
    </w:rPr>
  </w:style>
  <w:style w:type="character" w:customStyle="1" w:styleId="WW-WW8Num67z0">
    <w:name w:val="WW-WW8Num67z0"/>
    <w:rsid w:val="007C279D"/>
    <w:rPr>
      <w:rFonts w:ascii="Symbol" w:hAnsi="Symbol" w:cs="StarSymbol"/>
      <w:sz w:val="18"/>
      <w:szCs w:val="18"/>
    </w:rPr>
  </w:style>
  <w:style w:type="character" w:customStyle="1" w:styleId="WW-WW8Num68z0">
    <w:name w:val="WW-WW8Num68z0"/>
    <w:rsid w:val="007C279D"/>
    <w:rPr>
      <w:rFonts w:ascii="Symbol" w:hAnsi="Symbol" w:cs="StarSymbol"/>
      <w:sz w:val="18"/>
      <w:szCs w:val="18"/>
    </w:rPr>
  </w:style>
  <w:style w:type="character" w:customStyle="1" w:styleId="WW-WW8Num69z0">
    <w:name w:val="WW-WW8Num69z0"/>
    <w:rsid w:val="007C279D"/>
    <w:rPr>
      <w:rFonts w:ascii="Symbol" w:hAnsi="Symbol" w:cs="StarSymbol"/>
      <w:sz w:val="18"/>
      <w:szCs w:val="18"/>
    </w:rPr>
  </w:style>
  <w:style w:type="character" w:customStyle="1" w:styleId="WW-WW8Num70z0">
    <w:name w:val="WW-WW8Num70z0"/>
    <w:rsid w:val="007C279D"/>
    <w:rPr>
      <w:rFonts w:ascii="Symbol" w:hAnsi="Symbol" w:cs="StarSymbol"/>
      <w:sz w:val="18"/>
      <w:szCs w:val="18"/>
    </w:rPr>
  </w:style>
  <w:style w:type="character" w:customStyle="1" w:styleId="WW-WW8Num71z0">
    <w:name w:val="WW-WW8Num71z0"/>
    <w:rsid w:val="007C279D"/>
    <w:rPr>
      <w:rFonts w:ascii="Symbol" w:hAnsi="Symbol" w:cs="StarSymbol"/>
      <w:sz w:val="18"/>
      <w:szCs w:val="18"/>
    </w:rPr>
  </w:style>
  <w:style w:type="character" w:customStyle="1" w:styleId="WW-WW8Num72z0">
    <w:name w:val="WW-WW8Num72z0"/>
    <w:rsid w:val="007C279D"/>
    <w:rPr>
      <w:rFonts w:ascii="Symbol" w:hAnsi="Symbol" w:cs="StarSymbol"/>
      <w:sz w:val="18"/>
      <w:szCs w:val="18"/>
    </w:rPr>
  </w:style>
  <w:style w:type="character" w:customStyle="1" w:styleId="WW-WW8Num73z0">
    <w:name w:val="WW-WW8Num73z0"/>
    <w:rsid w:val="007C279D"/>
    <w:rPr>
      <w:rFonts w:ascii="Symbol" w:hAnsi="Symbol" w:cs="StarSymbol"/>
      <w:sz w:val="18"/>
      <w:szCs w:val="18"/>
    </w:rPr>
  </w:style>
  <w:style w:type="character" w:customStyle="1" w:styleId="WW-WW8Num74z0">
    <w:name w:val="WW-WW8Num74z0"/>
    <w:rsid w:val="007C279D"/>
    <w:rPr>
      <w:rFonts w:ascii="Symbol" w:hAnsi="Symbol" w:cs="StarSymbol"/>
      <w:sz w:val="18"/>
      <w:szCs w:val="18"/>
    </w:rPr>
  </w:style>
  <w:style w:type="character" w:customStyle="1" w:styleId="WW-WW8Num75z0">
    <w:name w:val="WW-WW8Num75z0"/>
    <w:rsid w:val="007C279D"/>
    <w:rPr>
      <w:rFonts w:ascii="Symbol" w:hAnsi="Symbol" w:cs="StarSymbol"/>
      <w:sz w:val="18"/>
      <w:szCs w:val="18"/>
    </w:rPr>
  </w:style>
  <w:style w:type="character" w:customStyle="1" w:styleId="WW-WW8Num76z0">
    <w:name w:val="WW-WW8Num76z0"/>
    <w:rsid w:val="007C279D"/>
    <w:rPr>
      <w:rFonts w:ascii="Symbol" w:hAnsi="Symbol" w:cs="StarSymbol"/>
      <w:sz w:val="18"/>
      <w:szCs w:val="18"/>
    </w:rPr>
  </w:style>
  <w:style w:type="character" w:customStyle="1" w:styleId="WW-WW8Num77z0">
    <w:name w:val="WW-WW8Num77z0"/>
    <w:rsid w:val="007C279D"/>
    <w:rPr>
      <w:rFonts w:ascii="Symbol" w:hAnsi="Symbol" w:cs="StarSymbol"/>
      <w:sz w:val="18"/>
      <w:szCs w:val="18"/>
    </w:rPr>
  </w:style>
  <w:style w:type="character" w:customStyle="1" w:styleId="WW-WW8Num78z0">
    <w:name w:val="WW-WW8Num78z0"/>
    <w:rsid w:val="007C279D"/>
    <w:rPr>
      <w:rFonts w:ascii="Symbol" w:hAnsi="Symbol" w:cs="StarSymbol"/>
      <w:sz w:val="18"/>
      <w:szCs w:val="18"/>
    </w:rPr>
  </w:style>
  <w:style w:type="character" w:customStyle="1" w:styleId="WW-WW8Num79z0">
    <w:name w:val="WW-WW8Num79z0"/>
    <w:rsid w:val="007C279D"/>
    <w:rPr>
      <w:rFonts w:ascii="Symbol" w:hAnsi="Symbol" w:cs="StarSymbol"/>
      <w:sz w:val="18"/>
      <w:szCs w:val="18"/>
    </w:rPr>
  </w:style>
  <w:style w:type="character" w:customStyle="1" w:styleId="WW-WW8Num80z0">
    <w:name w:val="WW-WW8Num80z0"/>
    <w:rsid w:val="007C279D"/>
    <w:rPr>
      <w:rFonts w:ascii="Symbol" w:hAnsi="Symbol" w:cs="StarSymbol"/>
      <w:sz w:val="18"/>
      <w:szCs w:val="18"/>
    </w:rPr>
  </w:style>
  <w:style w:type="character" w:customStyle="1" w:styleId="WW-WW8Num81z0">
    <w:name w:val="WW-WW8Num81z0"/>
    <w:rsid w:val="007C279D"/>
    <w:rPr>
      <w:rFonts w:ascii="Symbol" w:hAnsi="Symbol" w:cs="StarSymbol"/>
      <w:sz w:val="18"/>
      <w:szCs w:val="18"/>
    </w:rPr>
  </w:style>
  <w:style w:type="character" w:customStyle="1" w:styleId="WW-WW8Num82z0">
    <w:name w:val="WW-WW8Num82z0"/>
    <w:rsid w:val="007C279D"/>
    <w:rPr>
      <w:rFonts w:ascii="Symbol" w:hAnsi="Symbol" w:cs="StarSymbol"/>
      <w:sz w:val="18"/>
      <w:szCs w:val="18"/>
    </w:rPr>
  </w:style>
  <w:style w:type="character" w:customStyle="1" w:styleId="WW-WW8Num83z0">
    <w:name w:val="WW-WW8Num83z0"/>
    <w:rsid w:val="007C279D"/>
    <w:rPr>
      <w:rFonts w:ascii="Symbol" w:hAnsi="Symbol" w:cs="StarSymbol"/>
      <w:sz w:val="18"/>
      <w:szCs w:val="18"/>
    </w:rPr>
  </w:style>
  <w:style w:type="character" w:customStyle="1" w:styleId="WW-WW8Num84z0">
    <w:name w:val="WW-WW8Num84z0"/>
    <w:rsid w:val="007C279D"/>
    <w:rPr>
      <w:rFonts w:ascii="Symbol" w:hAnsi="Symbol" w:cs="StarSymbol"/>
      <w:sz w:val="18"/>
      <w:szCs w:val="18"/>
    </w:rPr>
  </w:style>
  <w:style w:type="character" w:customStyle="1" w:styleId="WW-WW8Num85z0">
    <w:name w:val="WW-WW8Num85z0"/>
    <w:rsid w:val="007C279D"/>
    <w:rPr>
      <w:rFonts w:ascii="Symbol" w:hAnsi="Symbol" w:cs="StarSymbol"/>
      <w:sz w:val="18"/>
      <w:szCs w:val="18"/>
    </w:rPr>
  </w:style>
  <w:style w:type="character" w:customStyle="1" w:styleId="WW-WW8Num86z0">
    <w:name w:val="WW-WW8Num86z0"/>
    <w:rsid w:val="007C279D"/>
    <w:rPr>
      <w:rFonts w:ascii="Symbol" w:hAnsi="Symbol" w:cs="StarSymbol"/>
      <w:sz w:val="18"/>
      <w:szCs w:val="18"/>
    </w:rPr>
  </w:style>
  <w:style w:type="character" w:customStyle="1" w:styleId="WW-WW8Num87z0">
    <w:name w:val="WW-WW8Num87z0"/>
    <w:rsid w:val="007C279D"/>
    <w:rPr>
      <w:rFonts w:ascii="Symbol" w:hAnsi="Symbol" w:cs="StarSymbol"/>
      <w:sz w:val="18"/>
      <w:szCs w:val="18"/>
    </w:rPr>
  </w:style>
  <w:style w:type="character" w:customStyle="1" w:styleId="WW-WW8Num88z0">
    <w:name w:val="WW-WW8Num88z0"/>
    <w:rsid w:val="007C279D"/>
    <w:rPr>
      <w:rFonts w:ascii="Symbol" w:hAnsi="Symbol" w:cs="StarSymbol"/>
      <w:sz w:val="18"/>
      <w:szCs w:val="18"/>
    </w:rPr>
  </w:style>
  <w:style w:type="character" w:customStyle="1" w:styleId="WW-WW8Num89z0">
    <w:name w:val="WW-WW8Num89z0"/>
    <w:rsid w:val="007C279D"/>
    <w:rPr>
      <w:rFonts w:ascii="Symbol" w:hAnsi="Symbol" w:cs="StarSymbol"/>
      <w:sz w:val="18"/>
      <w:szCs w:val="18"/>
    </w:rPr>
  </w:style>
  <w:style w:type="character" w:customStyle="1" w:styleId="WW-WW8Num90z0">
    <w:name w:val="WW-WW8Num90z0"/>
    <w:rsid w:val="007C279D"/>
    <w:rPr>
      <w:rFonts w:ascii="Symbol" w:hAnsi="Symbol" w:cs="StarSymbol"/>
      <w:sz w:val="18"/>
      <w:szCs w:val="18"/>
    </w:rPr>
  </w:style>
  <w:style w:type="character" w:customStyle="1" w:styleId="WW-WW8Num91z0">
    <w:name w:val="WW-WW8Num91z0"/>
    <w:rsid w:val="007C279D"/>
    <w:rPr>
      <w:rFonts w:ascii="Symbol" w:hAnsi="Symbol" w:cs="StarSymbol"/>
      <w:sz w:val="18"/>
      <w:szCs w:val="18"/>
    </w:rPr>
  </w:style>
  <w:style w:type="character" w:customStyle="1" w:styleId="WW-WW8Num92z0">
    <w:name w:val="WW-WW8Num92z0"/>
    <w:rsid w:val="007C279D"/>
    <w:rPr>
      <w:rFonts w:ascii="Symbol" w:hAnsi="Symbol" w:cs="StarSymbol"/>
      <w:sz w:val="18"/>
      <w:szCs w:val="18"/>
    </w:rPr>
  </w:style>
  <w:style w:type="character" w:customStyle="1" w:styleId="WW-WW8Num93z0">
    <w:name w:val="WW-WW8Num93z0"/>
    <w:rsid w:val="007C279D"/>
    <w:rPr>
      <w:rFonts w:ascii="Symbol" w:hAnsi="Symbol" w:cs="StarSymbol"/>
      <w:sz w:val="18"/>
      <w:szCs w:val="18"/>
    </w:rPr>
  </w:style>
  <w:style w:type="character" w:customStyle="1" w:styleId="WW-WW8Num94z0">
    <w:name w:val="WW-WW8Num94z0"/>
    <w:rsid w:val="007C279D"/>
    <w:rPr>
      <w:rFonts w:ascii="Symbol" w:hAnsi="Symbol" w:cs="StarSymbol"/>
      <w:sz w:val="18"/>
      <w:szCs w:val="18"/>
    </w:rPr>
  </w:style>
  <w:style w:type="character" w:customStyle="1" w:styleId="WW-WW8Num95z0">
    <w:name w:val="WW-WW8Num95z0"/>
    <w:rsid w:val="007C279D"/>
    <w:rPr>
      <w:rFonts w:ascii="Symbol" w:hAnsi="Symbol" w:cs="StarSymbol"/>
      <w:sz w:val="18"/>
      <w:szCs w:val="18"/>
    </w:rPr>
  </w:style>
  <w:style w:type="character" w:customStyle="1" w:styleId="WW-WW8Num98z0">
    <w:name w:val="WW-WW8Num98z0"/>
    <w:rsid w:val="007C279D"/>
    <w:rPr>
      <w:rFonts w:ascii="StarSymbol" w:hAnsi="StarSymbol" w:cs="StarSymbol"/>
      <w:sz w:val="18"/>
      <w:szCs w:val="18"/>
    </w:rPr>
  </w:style>
  <w:style w:type="character" w:customStyle="1" w:styleId="WW-Absatz-Standardschriftart11111111111111111111">
    <w:name w:val="WW-Absatz-Standardschriftart11111111111111111111"/>
    <w:rsid w:val="007C279D"/>
  </w:style>
  <w:style w:type="character" w:customStyle="1" w:styleId="WW-WW8Num1z01">
    <w:name w:val="WW-WW8Num1z01"/>
    <w:rsid w:val="007C279D"/>
    <w:rPr>
      <w:rFonts w:ascii="Symbol" w:hAnsi="Symbol"/>
    </w:rPr>
  </w:style>
  <w:style w:type="character" w:customStyle="1" w:styleId="WW-WW8Num2z01">
    <w:name w:val="WW-WW8Num2z01"/>
    <w:rsid w:val="007C279D"/>
    <w:rPr>
      <w:rFonts w:ascii="Symbol" w:hAnsi="Symbol"/>
    </w:rPr>
  </w:style>
  <w:style w:type="character" w:customStyle="1" w:styleId="WW-WW8Num3z01">
    <w:name w:val="WW-WW8Num3z01"/>
    <w:rsid w:val="007C279D"/>
    <w:rPr>
      <w:rFonts w:ascii="Symbol" w:hAnsi="Symbol"/>
    </w:rPr>
  </w:style>
  <w:style w:type="character" w:customStyle="1" w:styleId="WW-WW8Num4z01">
    <w:name w:val="WW-WW8Num4z01"/>
    <w:rsid w:val="007C279D"/>
    <w:rPr>
      <w:rFonts w:ascii="Symbol" w:hAnsi="Symbol"/>
    </w:rPr>
  </w:style>
  <w:style w:type="character" w:customStyle="1" w:styleId="WW-WW8Num5z01">
    <w:name w:val="WW-WW8Num5z01"/>
    <w:rsid w:val="007C279D"/>
    <w:rPr>
      <w:sz w:val="20"/>
    </w:rPr>
  </w:style>
  <w:style w:type="character" w:customStyle="1" w:styleId="WW-WW8Num6z01">
    <w:name w:val="WW-WW8Num6z01"/>
    <w:rsid w:val="007C279D"/>
    <w:rPr>
      <w:rFonts w:ascii="Symbol" w:hAnsi="Symbol"/>
    </w:rPr>
  </w:style>
  <w:style w:type="character" w:customStyle="1" w:styleId="WW-WW8Num7z01">
    <w:name w:val="WW-WW8Num7z01"/>
    <w:rsid w:val="007C279D"/>
    <w:rPr>
      <w:rFonts w:ascii="Symbol" w:hAnsi="Symbol"/>
    </w:rPr>
  </w:style>
  <w:style w:type="character" w:customStyle="1" w:styleId="WW-WW8Num10z01">
    <w:name w:val="WW-WW8Num10z01"/>
    <w:rsid w:val="007C279D"/>
    <w:rPr>
      <w:rFonts w:ascii="Symbol" w:hAnsi="Symbol"/>
    </w:rPr>
  </w:style>
  <w:style w:type="character" w:customStyle="1" w:styleId="WW-WW8Num11z01">
    <w:name w:val="WW-WW8Num11z01"/>
    <w:rsid w:val="007C279D"/>
    <w:rPr>
      <w:rFonts w:ascii="Symbol" w:hAnsi="Symbol"/>
    </w:rPr>
  </w:style>
  <w:style w:type="character" w:customStyle="1" w:styleId="WW-WW8Num12z01">
    <w:name w:val="WW-WW8Num12z01"/>
    <w:rsid w:val="007C279D"/>
    <w:rPr>
      <w:rFonts w:ascii="Arial" w:hAnsi="Arial"/>
      <w:b/>
      <w:i w:val="0"/>
      <w:sz w:val="24"/>
    </w:rPr>
  </w:style>
  <w:style w:type="character" w:customStyle="1" w:styleId="WW-WW8Num12z11">
    <w:name w:val="WW-WW8Num12z11"/>
    <w:rsid w:val="007C279D"/>
    <w:rPr>
      <w:rFonts w:ascii="Arial" w:hAnsi="Arial"/>
      <w:b/>
      <w:i w:val="0"/>
      <w:sz w:val="20"/>
    </w:rPr>
  </w:style>
  <w:style w:type="character" w:customStyle="1" w:styleId="WW-WW8Num12z21">
    <w:name w:val="WW-WW8Num12z21"/>
    <w:rsid w:val="007C279D"/>
    <w:rPr>
      <w:sz w:val="20"/>
    </w:rPr>
  </w:style>
  <w:style w:type="character" w:customStyle="1" w:styleId="WW-WW8Num13z01">
    <w:name w:val="WW-WW8Num13z01"/>
    <w:rsid w:val="007C279D"/>
    <w:rPr>
      <w:rFonts w:ascii="Symbol" w:hAnsi="Symbol"/>
    </w:rPr>
  </w:style>
  <w:style w:type="character" w:customStyle="1" w:styleId="WW-WW8Num14z01">
    <w:name w:val="WW-WW8Num14z01"/>
    <w:rsid w:val="007C279D"/>
    <w:rPr>
      <w:b w:val="0"/>
      <w:i w:val="0"/>
      <w:sz w:val="24"/>
    </w:rPr>
  </w:style>
  <w:style w:type="character" w:customStyle="1" w:styleId="WW-WW8Num15z01">
    <w:name w:val="WW-WW8Num15z01"/>
    <w:rsid w:val="007C279D"/>
    <w:rPr>
      <w:rFonts w:ascii="Symbol" w:hAnsi="Symbol"/>
    </w:rPr>
  </w:style>
  <w:style w:type="character" w:customStyle="1" w:styleId="WW-WW8Num16z01">
    <w:name w:val="WW-WW8Num16z01"/>
    <w:rsid w:val="007C279D"/>
    <w:rPr>
      <w:b/>
      <w:sz w:val="20"/>
    </w:rPr>
  </w:style>
  <w:style w:type="character" w:customStyle="1" w:styleId="WW-WW8Num17z01">
    <w:name w:val="WW-WW8Num17z01"/>
    <w:rsid w:val="007C279D"/>
    <w:rPr>
      <w:rFonts w:ascii="Symbol" w:hAnsi="Symbol" w:cs="StarSymbol"/>
      <w:sz w:val="18"/>
      <w:szCs w:val="18"/>
    </w:rPr>
  </w:style>
  <w:style w:type="character" w:customStyle="1" w:styleId="WW-WW8Num18z01">
    <w:name w:val="WW-WW8Num18z01"/>
    <w:rsid w:val="007C279D"/>
    <w:rPr>
      <w:rFonts w:ascii="Symbol" w:hAnsi="Symbol" w:cs="StarSymbol"/>
      <w:sz w:val="18"/>
      <w:szCs w:val="18"/>
    </w:rPr>
  </w:style>
  <w:style w:type="character" w:customStyle="1" w:styleId="WW-WW8Num19z01">
    <w:name w:val="WW-WW8Num19z01"/>
    <w:rsid w:val="007C279D"/>
    <w:rPr>
      <w:rFonts w:ascii="Symbol" w:hAnsi="Symbol" w:cs="StarSymbol"/>
      <w:sz w:val="18"/>
      <w:szCs w:val="18"/>
    </w:rPr>
  </w:style>
  <w:style w:type="character" w:customStyle="1" w:styleId="WW-WW8Num20z01">
    <w:name w:val="WW-WW8Num20z01"/>
    <w:rsid w:val="007C279D"/>
    <w:rPr>
      <w:rFonts w:ascii="Symbol" w:hAnsi="Symbol" w:cs="StarSymbol"/>
      <w:sz w:val="18"/>
      <w:szCs w:val="18"/>
    </w:rPr>
  </w:style>
  <w:style w:type="character" w:customStyle="1" w:styleId="WW-WW8Num21z01">
    <w:name w:val="WW-WW8Num21z01"/>
    <w:rsid w:val="007C279D"/>
    <w:rPr>
      <w:rFonts w:ascii="Symbol" w:hAnsi="Symbol" w:cs="StarSymbol"/>
      <w:sz w:val="18"/>
      <w:szCs w:val="18"/>
    </w:rPr>
  </w:style>
  <w:style w:type="character" w:customStyle="1" w:styleId="WW-WW8Num22z01">
    <w:name w:val="WW-WW8Num22z01"/>
    <w:rsid w:val="007C279D"/>
    <w:rPr>
      <w:rFonts w:ascii="Symbol" w:hAnsi="Symbol" w:cs="StarSymbol"/>
      <w:sz w:val="18"/>
      <w:szCs w:val="18"/>
    </w:rPr>
  </w:style>
  <w:style w:type="character" w:customStyle="1" w:styleId="WW-WW8Num23z01">
    <w:name w:val="WW-WW8Num23z01"/>
    <w:rsid w:val="007C279D"/>
    <w:rPr>
      <w:rFonts w:ascii="Symbol" w:hAnsi="Symbol" w:cs="StarSymbol"/>
      <w:sz w:val="18"/>
      <w:szCs w:val="18"/>
    </w:rPr>
  </w:style>
  <w:style w:type="character" w:customStyle="1" w:styleId="WW-WW8Num24z01">
    <w:name w:val="WW-WW8Num24z01"/>
    <w:rsid w:val="007C279D"/>
    <w:rPr>
      <w:rFonts w:ascii="Symbol" w:hAnsi="Symbol" w:cs="StarSymbol"/>
      <w:sz w:val="18"/>
      <w:szCs w:val="18"/>
    </w:rPr>
  </w:style>
  <w:style w:type="character" w:customStyle="1" w:styleId="WW-WW8Num25z01">
    <w:name w:val="WW-WW8Num25z01"/>
    <w:rsid w:val="007C279D"/>
    <w:rPr>
      <w:rFonts w:ascii="Symbol" w:hAnsi="Symbol" w:cs="StarSymbol"/>
      <w:sz w:val="18"/>
      <w:szCs w:val="18"/>
    </w:rPr>
  </w:style>
  <w:style w:type="character" w:customStyle="1" w:styleId="WW-WW8Num26z01">
    <w:name w:val="WW-WW8Num26z01"/>
    <w:rsid w:val="007C279D"/>
    <w:rPr>
      <w:rFonts w:ascii="Symbol" w:hAnsi="Symbol" w:cs="StarSymbol"/>
      <w:sz w:val="18"/>
      <w:szCs w:val="18"/>
    </w:rPr>
  </w:style>
  <w:style w:type="character" w:customStyle="1" w:styleId="WW-WW8Num27z01">
    <w:name w:val="WW-WW8Num27z01"/>
    <w:rsid w:val="007C279D"/>
    <w:rPr>
      <w:rFonts w:ascii="Symbol" w:hAnsi="Symbol" w:cs="StarSymbol"/>
      <w:sz w:val="18"/>
      <w:szCs w:val="18"/>
    </w:rPr>
  </w:style>
  <w:style w:type="character" w:customStyle="1" w:styleId="WW-WW8Num28z01">
    <w:name w:val="WW-WW8Num28z01"/>
    <w:rsid w:val="007C279D"/>
    <w:rPr>
      <w:rFonts w:ascii="Symbol" w:hAnsi="Symbol" w:cs="StarSymbol"/>
      <w:sz w:val="18"/>
      <w:szCs w:val="18"/>
    </w:rPr>
  </w:style>
  <w:style w:type="character" w:customStyle="1" w:styleId="WW-WW8Num29z01">
    <w:name w:val="WW-WW8Num29z01"/>
    <w:rsid w:val="007C279D"/>
    <w:rPr>
      <w:rFonts w:ascii="Symbol" w:hAnsi="Symbol" w:cs="StarSymbol"/>
      <w:sz w:val="18"/>
      <w:szCs w:val="18"/>
    </w:rPr>
  </w:style>
  <w:style w:type="character" w:customStyle="1" w:styleId="WW-WW8Num30z01">
    <w:name w:val="WW-WW8Num30z01"/>
    <w:rsid w:val="007C279D"/>
    <w:rPr>
      <w:rFonts w:ascii="Symbol" w:hAnsi="Symbol" w:cs="StarSymbol"/>
      <w:sz w:val="18"/>
      <w:szCs w:val="18"/>
    </w:rPr>
  </w:style>
  <w:style w:type="character" w:customStyle="1" w:styleId="WW-WW8Num31z01">
    <w:name w:val="WW-WW8Num31z01"/>
    <w:rsid w:val="007C279D"/>
    <w:rPr>
      <w:rFonts w:ascii="Symbol" w:hAnsi="Symbol" w:cs="StarSymbol"/>
      <w:sz w:val="18"/>
      <w:szCs w:val="18"/>
    </w:rPr>
  </w:style>
  <w:style w:type="character" w:customStyle="1" w:styleId="WW-WW8Num32z01">
    <w:name w:val="WW-WW8Num32z01"/>
    <w:rsid w:val="007C279D"/>
    <w:rPr>
      <w:rFonts w:ascii="Symbol" w:hAnsi="Symbol" w:cs="StarSymbol"/>
      <w:sz w:val="18"/>
      <w:szCs w:val="18"/>
    </w:rPr>
  </w:style>
  <w:style w:type="character" w:customStyle="1" w:styleId="WW-WW8Num33z01">
    <w:name w:val="WW-WW8Num33z01"/>
    <w:rsid w:val="007C279D"/>
    <w:rPr>
      <w:rFonts w:ascii="Symbol" w:hAnsi="Symbol" w:cs="StarSymbol"/>
      <w:sz w:val="18"/>
      <w:szCs w:val="18"/>
    </w:rPr>
  </w:style>
  <w:style w:type="character" w:customStyle="1" w:styleId="WW-WW8Num34z01">
    <w:name w:val="WW-WW8Num34z01"/>
    <w:rsid w:val="007C279D"/>
    <w:rPr>
      <w:rFonts w:ascii="Symbol" w:hAnsi="Symbol" w:cs="StarSymbol"/>
      <w:sz w:val="18"/>
      <w:szCs w:val="18"/>
    </w:rPr>
  </w:style>
  <w:style w:type="character" w:customStyle="1" w:styleId="WW-WW8Num38z01">
    <w:name w:val="WW-WW8Num38z01"/>
    <w:rsid w:val="007C279D"/>
    <w:rPr>
      <w:rFonts w:ascii="Symbol" w:hAnsi="Symbol" w:cs="StarSymbol"/>
      <w:sz w:val="18"/>
      <w:szCs w:val="18"/>
    </w:rPr>
  </w:style>
  <w:style w:type="character" w:customStyle="1" w:styleId="WW-WW8Num39z01">
    <w:name w:val="WW-WW8Num39z01"/>
    <w:rsid w:val="007C279D"/>
    <w:rPr>
      <w:rFonts w:ascii="Symbol" w:hAnsi="Symbol" w:cs="StarSymbol"/>
      <w:sz w:val="18"/>
      <w:szCs w:val="18"/>
    </w:rPr>
  </w:style>
  <w:style w:type="character" w:customStyle="1" w:styleId="WW-WW8Num40z01">
    <w:name w:val="WW-WW8Num40z01"/>
    <w:rsid w:val="007C279D"/>
    <w:rPr>
      <w:rFonts w:ascii="Symbol" w:hAnsi="Symbol" w:cs="StarSymbol"/>
      <w:sz w:val="18"/>
      <w:szCs w:val="18"/>
    </w:rPr>
  </w:style>
  <w:style w:type="character" w:customStyle="1" w:styleId="WW-WW8Num43z01">
    <w:name w:val="WW-WW8Num43z01"/>
    <w:rsid w:val="007C279D"/>
    <w:rPr>
      <w:rFonts w:ascii="Symbol" w:hAnsi="Symbol" w:cs="StarSymbol"/>
      <w:sz w:val="18"/>
      <w:szCs w:val="18"/>
    </w:rPr>
  </w:style>
  <w:style w:type="character" w:customStyle="1" w:styleId="WW-WW8Num44z01">
    <w:name w:val="WW-WW8Num44z01"/>
    <w:rsid w:val="007C279D"/>
    <w:rPr>
      <w:rFonts w:ascii="Symbol" w:hAnsi="Symbol" w:cs="StarSymbol"/>
      <w:sz w:val="18"/>
      <w:szCs w:val="18"/>
    </w:rPr>
  </w:style>
  <w:style w:type="character" w:customStyle="1" w:styleId="WW-WW8Num45z01">
    <w:name w:val="WW-WW8Num45z01"/>
    <w:rsid w:val="007C279D"/>
    <w:rPr>
      <w:rFonts w:ascii="Symbol" w:hAnsi="Symbol" w:cs="StarSymbol"/>
      <w:sz w:val="18"/>
      <w:szCs w:val="18"/>
    </w:rPr>
  </w:style>
  <w:style w:type="character" w:customStyle="1" w:styleId="WW-WW8Num46z01">
    <w:name w:val="WW-WW8Num46z01"/>
    <w:rsid w:val="007C279D"/>
    <w:rPr>
      <w:rFonts w:ascii="Symbol" w:hAnsi="Symbol" w:cs="StarSymbol"/>
      <w:sz w:val="18"/>
      <w:szCs w:val="18"/>
    </w:rPr>
  </w:style>
  <w:style w:type="character" w:customStyle="1" w:styleId="WW-WW8Num47z01">
    <w:name w:val="WW-WW8Num47z01"/>
    <w:rsid w:val="007C279D"/>
    <w:rPr>
      <w:rFonts w:ascii="Symbol" w:hAnsi="Symbol" w:cs="StarSymbol"/>
      <w:sz w:val="18"/>
      <w:szCs w:val="18"/>
    </w:rPr>
  </w:style>
  <w:style w:type="character" w:customStyle="1" w:styleId="WW-WW8Num48z01">
    <w:name w:val="WW-WW8Num48z01"/>
    <w:rsid w:val="007C279D"/>
    <w:rPr>
      <w:rFonts w:ascii="Symbol" w:hAnsi="Symbol" w:cs="StarSymbol"/>
      <w:sz w:val="18"/>
      <w:szCs w:val="18"/>
    </w:rPr>
  </w:style>
  <w:style w:type="character" w:customStyle="1" w:styleId="WW-WW8Num49z01">
    <w:name w:val="WW-WW8Num49z01"/>
    <w:rsid w:val="007C279D"/>
    <w:rPr>
      <w:rFonts w:ascii="Symbol" w:hAnsi="Symbol" w:cs="StarSymbol"/>
      <w:sz w:val="18"/>
      <w:szCs w:val="18"/>
    </w:rPr>
  </w:style>
  <w:style w:type="character" w:customStyle="1" w:styleId="WW-WW8Num50z01">
    <w:name w:val="WW-WW8Num50z01"/>
    <w:rsid w:val="007C279D"/>
    <w:rPr>
      <w:rFonts w:ascii="Symbol" w:hAnsi="Symbol" w:cs="StarSymbol"/>
      <w:sz w:val="18"/>
      <w:szCs w:val="18"/>
    </w:rPr>
  </w:style>
  <w:style w:type="character" w:customStyle="1" w:styleId="WW-WW8Num51z01">
    <w:name w:val="WW-WW8Num51z01"/>
    <w:rsid w:val="007C279D"/>
    <w:rPr>
      <w:rFonts w:ascii="Symbol" w:hAnsi="Symbol" w:cs="StarSymbol"/>
      <w:sz w:val="18"/>
      <w:szCs w:val="18"/>
    </w:rPr>
  </w:style>
  <w:style w:type="character" w:customStyle="1" w:styleId="WW-WW8Num52z01">
    <w:name w:val="WW-WW8Num52z01"/>
    <w:rsid w:val="007C279D"/>
    <w:rPr>
      <w:rFonts w:ascii="Symbol" w:hAnsi="Symbol" w:cs="StarSymbol"/>
      <w:sz w:val="18"/>
      <w:szCs w:val="18"/>
    </w:rPr>
  </w:style>
  <w:style w:type="character" w:customStyle="1" w:styleId="WW-WW8Num53z01">
    <w:name w:val="WW-WW8Num53z01"/>
    <w:rsid w:val="007C279D"/>
    <w:rPr>
      <w:rFonts w:ascii="Symbol" w:hAnsi="Symbol" w:cs="StarSymbol"/>
      <w:sz w:val="18"/>
      <w:szCs w:val="18"/>
    </w:rPr>
  </w:style>
  <w:style w:type="character" w:customStyle="1" w:styleId="WW-WW8Num54z01">
    <w:name w:val="WW-WW8Num54z01"/>
    <w:rsid w:val="007C279D"/>
    <w:rPr>
      <w:rFonts w:ascii="Symbol" w:hAnsi="Symbol" w:cs="StarSymbol"/>
      <w:sz w:val="18"/>
      <w:szCs w:val="18"/>
    </w:rPr>
  </w:style>
  <w:style w:type="character" w:customStyle="1" w:styleId="WW-WW8Num55z01">
    <w:name w:val="WW-WW8Num55z01"/>
    <w:rsid w:val="007C279D"/>
    <w:rPr>
      <w:rFonts w:ascii="Symbol" w:hAnsi="Symbol" w:cs="StarSymbol"/>
      <w:sz w:val="18"/>
      <w:szCs w:val="18"/>
    </w:rPr>
  </w:style>
  <w:style w:type="character" w:customStyle="1" w:styleId="WW-WW8Num56z01">
    <w:name w:val="WW-WW8Num56z01"/>
    <w:rsid w:val="007C279D"/>
    <w:rPr>
      <w:rFonts w:ascii="Symbol" w:hAnsi="Symbol" w:cs="StarSymbol"/>
      <w:sz w:val="18"/>
      <w:szCs w:val="18"/>
    </w:rPr>
  </w:style>
  <w:style w:type="character" w:customStyle="1" w:styleId="WW-WW8Num57z01">
    <w:name w:val="WW-WW8Num57z01"/>
    <w:rsid w:val="007C279D"/>
    <w:rPr>
      <w:rFonts w:ascii="Symbol" w:hAnsi="Symbol" w:cs="StarSymbol"/>
      <w:sz w:val="18"/>
      <w:szCs w:val="18"/>
    </w:rPr>
  </w:style>
  <w:style w:type="character" w:customStyle="1" w:styleId="WW-WW8Num58z01">
    <w:name w:val="WW-WW8Num58z01"/>
    <w:rsid w:val="007C279D"/>
    <w:rPr>
      <w:rFonts w:ascii="Symbol" w:hAnsi="Symbol" w:cs="StarSymbol"/>
      <w:sz w:val="18"/>
      <w:szCs w:val="18"/>
    </w:rPr>
  </w:style>
  <w:style w:type="character" w:customStyle="1" w:styleId="WW-WW8Num59z01">
    <w:name w:val="WW-WW8Num59z01"/>
    <w:rsid w:val="007C279D"/>
    <w:rPr>
      <w:rFonts w:ascii="Symbol" w:hAnsi="Symbol" w:cs="StarSymbol"/>
      <w:sz w:val="18"/>
      <w:szCs w:val="18"/>
    </w:rPr>
  </w:style>
  <w:style w:type="character" w:customStyle="1" w:styleId="WW-WW8Num60z01">
    <w:name w:val="WW-WW8Num60z01"/>
    <w:rsid w:val="007C279D"/>
    <w:rPr>
      <w:rFonts w:ascii="Symbol" w:hAnsi="Symbol" w:cs="StarSymbol"/>
      <w:sz w:val="18"/>
      <w:szCs w:val="18"/>
    </w:rPr>
  </w:style>
  <w:style w:type="character" w:customStyle="1" w:styleId="WW-WW8Num61z01">
    <w:name w:val="WW-WW8Num61z01"/>
    <w:rsid w:val="007C279D"/>
    <w:rPr>
      <w:rFonts w:ascii="Symbol" w:hAnsi="Symbol" w:cs="StarSymbol"/>
      <w:sz w:val="18"/>
      <w:szCs w:val="18"/>
    </w:rPr>
  </w:style>
  <w:style w:type="character" w:customStyle="1" w:styleId="WW-WW8Num62z01">
    <w:name w:val="WW-WW8Num62z01"/>
    <w:rsid w:val="007C279D"/>
    <w:rPr>
      <w:rFonts w:ascii="Symbol" w:hAnsi="Symbol" w:cs="StarSymbol"/>
      <w:sz w:val="18"/>
      <w:szCs w:val="18"/>
    </w:rPr>
  </w:style>
  <w:style w:type="character" w:customStyle="1" w:styleId="WW-WW8Num63z01">
    <w:name w:val="WW-WW8Num63z01"/>
    <w:rsid w:val="007C279D"/>
    <w:rPr>
      <w:rFonts w:ascii="Symbol" w:hAnsi="Symbol" w:cs="StarSymbol"/>
      <w:sz w:val="18"/>
      <w:szCs w:val="18"/>
    </w:rPr>
  </w:style>
  <w:style w:type="character" w:customStyle="1" w:styleId="WW-WW8Num64z01">
    <w:name w:val="WW-WW8Num64z01"/>
    <w:rsid w:val="007C279D"/>
    <w:rPr>
      <w:rFonts w:ascii="Symbol" w:hAnsi="Symbol" w:cs="StarSymbol"/>
      <w:sz w:val="18"/>
      <w:szCs w:val="18"/>
    </w:rPr>
  </w:style>
  <w:style w:type="character" w:customStyle="1" w:styleId="WW-WW8Num65z01">
    <w:name w:val="WW-WW8Num65z01"/>
    <w:rsid w:val="007C279D"/>
    <w:rPr>
      <w:rFonts w:ascii="Symbol" w:hAnsi="Symbol" w:cs="StarSymbol"/>
      <w:sz w:val="18"/>
      <w:szCs w:val="18"/>
    </w:rPr>
  </w:style>
  <w:style w:type="character" w:customStyle="1" w:styleId="WW-WW8Num66z01">
    <w:name w:val="WW-WW8Num66z01"/>
    <w:rsid w:val="007C279D"/>
    <w:rPr>
      <w:rFonts w:ascii="Symbol" w:hAnsi="Symbol" w:cs="StarSymbol"/>
      <w:sz w:val="18"/>
      <w:szCs w:val="18"/>
    </w:rPr>
  </w:style>
  <w:style w:type="character" w:customStyle="1" w:styleId="WW-WW8Num67z01">
    <w:name w:val="WW-WW8Num67z01"/>
    <w:rsid w:val="007C279D"/>
    <w:rPr>
      <w:rFonts w:ascii="Symbol" w:hAnsi="Symbol" w:cs="StarSymbol"/>
      <w:sz w:val="18"/>
      <w:szCs w:val="18"/>
    </w:rPr>
  </w:style>
  <w:style w:type="character" w:customStyle="1" w:styleId="WW-WW8Num68z01">
    <w:name w:val="WW-WW8Num68z01"/>
    <w:rsid w:val="007C279D"/>
    <w:rPr>
      <w:rFonts w:ascii="Symbol" w:hAnsi="Symbol" w:cs="StarSymbol"/>
      <w:sz w:val="18"/>
      <w:szCs w:val="18"/>
    </w:rPr>
  </w:style>
  <w:style w:type="character" w:customStyle="1" w:styleId="WW-WW8Num69z01">
    <w:name w:val="WW-WW8Num69z01"/>
    <w:rsid w:val="007C279D"/>
    <w:rPr>
      <w:rFonts w:ascii="Symbol" w:hAnsi="Symbol" w:cs="StarSymbol"/>
      <w:sz w:val="18"/>
      <w:szCs w:val="18"/>
    </w:rPr>
  </w:style>
  <w:style w:type="character" w:customStyle="1" w:styleId="WW-WW8Num70z01">
    <w:name w:val="WW-WW8Num70z01"/>
    <w:rsid w:val="007C279D"/>
    <w:rPr>
      <w:rFonts w:ascii="Symbol" w:hAnsi="Symbol" w:cs="StarSymbol"/>
      <w:sz w:val="18"/>
      <w:szCs w:val="18"/>
    </w:rPr>
  </w:style>
  <w:style w:type="character" w:customStyle="1" w:styleId="WW-WW8Num71z01">
    <w:name w:val="WW-WW8Num71z01"/>
    <w:rsid w:val="007C279D"/>
    <w:rPr>
      <w:rFonts w:ascii="Symbol" w:hAnsi="Symbol" w:cs="StarSymbol"/>
      <w:sz w:val="18"/>
      <w:szCs w:val="18"/>
    </w:rPr>
  </w:style>
  <w:style w:type="character" w:customStyle="1" w:styleId="WW-WW8Num72z01">
    <w:name w:val="WW-WW8Num72z01"/>
    <w:rsid w:val="007C279D"/>
    <w:rPr>
      <w:rFonts w:ascii="Symbol" w:hAnsi="Symbol" w:cs="StarSymbol"/>
      <w:sz w:val="18"/>
      <w:szCs w:val="18"/>
    </w:rPr>
  </w:style>
  <w:style w:type="character" w:customStyle="1" w:styleId="WW-WW8Num73z01">
    <w:name w:val="WW-WW8Num73z01"/>
    <w:rsid w:val="007C279D"/>
    <w:rPr>
      <w:rFonts w:ascii="Symbol" w:hAnsi="Symbol" w:cs="StarSymbol"/>
      <w:sz w:val="18"/>
      <w:szCs w:val="18"/>
    </w:rPr>
  </w:style>
  <w:style w:type="character" w:customStyle="1" w:styleId="WW-WW8Num74z01">
    <w:name w:val="WW-WW8Num74z01"/>
    <w:rsid w:val="007C279D"/>
    <w:rPr>
      <w:rFonts w:ascii="Symbol" w:hAnsi="Symbol" w:cs="StarSymbol"/>
      <w:sz w:val="18"/>
      <w:szCs w:val="18"/>
    </w:rPr>
  </w:style>
  <w:style w:type="character" w:customStyle="1" w:styleId="WW-WW8Num75z01">
    <w:name w:val="WW-WW8Num75z01"/>
    <w:rsid w:val="007C279D"/>
    <w:rPr>
      <w:rFonts w:ascii="Symbol" w:hAnsi="Symbol" w:cs="StarSymbol"/>
      <w:sz w:val="18"/>
      <w:szCs w:val="18"/>
    </w:rPr>
  </w:style>
  <w:style w:type="character" w:customStyle="1" w:styleId="WW-WW8Num76z01">
    <w:name w:val="WW-WW8Num76z01"/>
    <w:rsid w:val="007C279D"/>
    <w:rPr>
      <w:rFonts w:ascii="Symbol" w:hAnsi="Symbol" w:cs="StarSymbol"/>
      <w:sz w:val="18"/>
      <w:szCs w:val="18"/>
    </w:rPr>
  </w:style>
  <w:style w:type="character" w:customStyle="1" w:styleId="WW-WW8Num77z01">
    <w:name w:val="WW-WW8Num77z01"/>
    <w:rsid w:val="007C279D"/>
    <w:rPr>
      <w:rFonts w:ascii="Symbol" w:hAnsi="Symbol" w:cs="StarSymbol"/>
      <w:sz w:val="18"/>
      <w:szCs w:val="18"/>
    </w:rPr>
  </w:style>
  <w:style w:type="character" w:customStyle="1" w:styleId="WW-WW8Num78z01">
    <w:name w:val="WW-WW8Num78z01"/>
    <w:rsid w:val="007C279D"/>
    <w:rPr>
      <w:rFonts w:ascii="Symbol" w:hAnsi="Symbol" w:cs="StarSymbol"/>
      <w:sz w:val="18"/>
      <w:szCs w:val="18"/>
    </w:rPr>
  </w:style>
  <w:style w:type="character" w:customStyle="1" w:styleId="WW-WW8Num79z01">
    <w:name w:val="WW-WW8Num79z01"/>
    <w:rsid w:val="007C279D"/>
    <w:rPr>
      <w:rFonts w:ascii="Symbol" w:hAnsi="Symbol" w:cs="StarSymbol"/>
      <w:sz w:val="18"/>
      <w:szCs w:val="18"/>
    </w:rPr>
  </w:style>
  <w:style w:type="character" w:customStyle="1" w:styleId="WW-WW8Num80z01">
    <w:name w:val="WW-WW8Num80z01"/>
    <w:rsid w:val="007C279D"/>
    <w:rPr>
      <w:rFonts w:ascii="Symbol" w:hAnsi="Symbol" w:cs="StarSymbol"/>
      <w:sz w:val="18"/>
      <w:szCs w:val="18"/>
    </w:rPr>
  </w:style>
  <w:style w:type="character" w:customStyle="1" w:styleId="WW-WW8Num81z01">
    <w:name w:val="WW-WW8Num81z01"/>
    <w:rsid w:val="007C279D"/>
    <w:rPr>
      <w:rFonts w:ascii="Symbol" w:hAnsi="Symbol" w:cs="StarSymbol"/>
      <w:sz w:val="18"/>
      <w:szCs w:val="18"/>
    </w:rPr>
  </w:style>
  <w:style w:type="character" w:customStyle="1" w:styleId="WW-WW8Num82z01">
    <w:name w:val="WW-WW8Num82z01"/>
    <w:rsid w:val="007C279D"/>
    <w:rPr>
      <w:rFonts w:ascii="Symbol" w:hAnsi="Symbol" w:cs="StarSymbol"/>
      <w:sz w:val="18"/>
      <w:szCs w:val="18"/>
    </w:rPr>
  </w:style>
  <w:style w:type="character" w:customStyle="1" w:styleId="WW-WW8Num83z01">
    <w:name w:val="WW-WW8Num83z01"/>
    <w:rsid w:val="007C279D"/>
    <w:rPr>
      <w:rFonts w:ascii="Symbol" w:hAnsi="Symbol" w:cs="StarSymbol"/>
      <w:sz w:val="18"/>
      <w:szCs w:val="18"/>
    </w:rPr>
  </w:style>
  <w:style w:type="character" w:customStyle="1" w:styleId="WW-WW8Num84z01">
    <w:name w:val="WW-WW8Num84z01"/>
    <w:rsid w:val="007C279D"/>
    <w:rPr>
      <w:rFonts w:ascii="Symbol" w:hAnsi="Symbol" w:cs="StarSymbol"/>
      <w:sz w:val="18"/>
      <w:szCs w:val="18"/>
    </w:rPr>
  </w:style>
  <w:style w:type="character" w:customStyle="1" w:styleId="WW-WW8Num85z01">
    <w:name w:val="WW-WW8Num85z01"/>
    <w:rsid w:val="007C279D"/>
    <w:rPr>
      <w:rFonts w:ascii="Symbol" w:hAnsi="Symbol" w:cs="StarSymbol"/>
      <w:sz w:val="18"/>
      <w:szCs w:val="18"/>
    </w:rPr>
  </w:style>
  <w:style w:type="character" w:customStyle="1" w:styleId="WW-WW8Num86z01">
    <w:name w:val="WW-WW8Num86z01"/>
    <w:rsid w:val="007C279D"/>
    <w:rPr>
      <w:rFonts w:ascii="Symbol" w:hAnsi="Symbol" w:cs="StarSymbol"/>
      <w:sz w:val="18"/>
      <w:szCs w:val="18"/>
    </w:rPr>
  </w:style>
  <w:style w:type="character" w:customStyle="1" w:styleId="WW-WW8Num87z01">
    <w:name w:val="WW-WW8Num87z01"/>
    <w:rsid w:val="007C279D"/>
    <w:rPr>
      <w:rFonts w:ascii="Symbol" w:hAnsi="Symbol" w:cs="StarSymbol"/>
      <w:sz w:val="18"/>
      <w:szCs w:val="18"/>
    </w:rPr>
  </w:style>
  <w:style w:type="character" w:customStyle="1" w:styleId="WW-WW8Num88z01">
    <w:name w:val="WW-WW8Num88z01"/>
    <w:rsid w:val="007C279D"/>
    <w:rPr>
      <w:rFonts w:ascii="Symbol" w:hAnsi="Symbol" w:cs="StarSymbol"/>
      <w:sz w:val="18"/>
      <w:szCs w:val="18"/>
    </w:rPr>
  </w:style>
  <w:style w:type="character" w:customStyle="1" w:styleId="WW-WW8Num89z01">
    <w:name w:val="WW-WW8Num89z01"/>
    <w:rsid w:val="007C279D"/>
    <w:rPr>
      <w:rFonts w:ascii="Symbol" w:hAnsi="Symbol" w:cs="StarSymbol"/>
      <w:sz w:val="18"/>
      <w:szCs w:val="18"/>
    </w:rPr>
  </w:style>
  <w:style w:type="character" w:customStyle="1" w:styleId="WW-WW8Num90z01">
    <w:name w:val="WW-WW8Num90z01"/>
    <w:rsid w:val="007C279D"/>
    <w:rPr>
      <w:rFonts w:ascii="Symbol" w:hAnsi="Symbol" w:cs="StarSymbol"/>
      <w:sz w:val="18"/>
      <w:szCs w:val="18"/>
    </w:rPr>
  </w:style>
  <w:style w:type="character" w:customStyle="1" w:styleId="WW-WW8Num91z01">
    <w:name w:val="WW-WW8Num91z01"/>
    <w:rsid w:val="007C279D"/>
    <w:rPr>
      <w:rFonts w:ascii="Symbol" w:hAnsi="Symbol" w:cs="StarSymbol"/>
      <w:sz w:val="18"/>
      <w:szCs w:val="18"/>
    </w:rPr>
  </w:style>
  <w:style w:type="character" w:customStyle="1" w:styleId="WW-WW8Num92z01">
    <w:name w:val="WW-WW8Num92z01"/>
    <w:rsid w:val="007C279D"/>
    <w:rPr>
      <w:rFonts w:ascii="Symbol" w:hAnsi="Symbol" w:cs="StarSymbol"/>
      <w:sz w:val="18"/>
      <w:szCs w:val="18"/>
    </w:rPr>
  </w:style>
  <w:style w:type="character" w:customStyle="1" w:styleId="WW-WW8Num93z01">
    <w:name w:val="WW-WW8Num93z01"/>
    <w:rsid w:val="007C279D"/>
    <w:rPr>
      <w:rFonts w:ascii="Symbol" w:hAnsi="Symbol" w:cs="StarSymbol"/>
      <w:sz w:val="18"/>
      <w:szCs w:val="18"/>
    </w:rPr>
  </w:style>
  <w:style w:type="character" w:customStyle="1" w:styleId="WW-WW8Num94z01">
    <w:name w:val="WW-WW8Num94z01"/>
    <w:rsid w:val="007C279D"/>
    <w:rPr>
      <w:rFonts w:ascii="Symbol" w:hAnsi="Symbol" w:cs="StarSymbol"/>
      <w:sz w:val="18"/>
      <w:szCs w:val="18"/>
    </w:rPr>
  </w:style>
  <w:style w:type="character" w:customStyle="1" w:styleId="WW-WW8Num95z01">
    <w:name w:val="WW-WW8Num95z01"/>
    <w:rsid w:val="007C279D"/>
    <w:rPr>
      <w:rFonts w:ascii="Symbol" w:hAnsi="Symbol" w:cs="StarSymbol"/>
      <w:sz w:val="18"/>
      <w:szCs w:val="18"/>
    </w:rPr>
  </w:style>
  <w:style w:type="character" w:customStyle="1" w:styleId="WW-WW8Num98z01">
    <w:name w:val="WW-WW8Num98z01"/>
    <w:rsid w:val="007C279D"/>
    <w:rPr>
      <w:rFonts w:ascii="StarSymbol" w:hAnsi="StarSymbol" w:cs="StarSymbol"/>
      <w:sz w:val="18"/>
      <w:szCs w:val="18"/>
    </w:rPr>
  </w:style>
  <w:style w:type="character" w:customStyle="1" w:styleId="WW-Absatz-Standardschriftart111111111111111111111">
    <w:name w:val="WW-Absatz-Standardschriftart111111111111111111111"/>
    <w:rsid w:val="007C279D"/>
  </w:style>
  <w:style w:type="character" w:customStyle="1" w:styleId="WW-WW8Num1z011">
    <w:name w:val="WW-WW8Num1z011"/>
    <w:rsid w:val="007C279D"/>
    <w:rPr>
      <w:rFonts w:ascii="Symbol" w:hAnsi="Symbol"/>
    </w:rPr>
  </w:style>
  <w:style w:type="character" w:customStyle="1" w:styleId="WW-WW8Num2z011">
    <w:name w:val="WW-WW8Num2z011"/>
    <w:rsid w:val="007C279D"/>
    <w:rPr>
      <w:rFonts w:ascii="Symbol" w:hAnsi="Symbol"/>
    </w:rPr>
  </w:style>
  <w:style w:type="character" w:customStyle="1" w:styleId="WW-WW8Num3z011">
    <w:name w:val="WW-WW8Num3z011"/>
    <w:rsid w:val="007C279D"/>
    <w:rPr>
      <w:rFonts w:ascii="Symbol" w:hAnsi="Symbol"/>
    </w:rPr>
  </w:style>
  <w:style w:type="character" w:customStyle="1" w:styleId="WW-WW8Num4z011">
    <w:name w:val="WW-WW8Num4z011"/>
    <w:rsid w:val="007C279D"/>
    <w:rPr>
      <w:rFonts w:ascii="Symbol" w:hAnsi="Symbol"/>
    </w:rPr>
  </w:style>
  <w:style w:type="character" w:customStyle="1" w:styleId="WW-WW8Num5z011">
    <w:name w:val="WW-WW8Num5z011"/>
    <w:rsid w:val="007C279D"/>
    <w:rPr>
      <w:sz w:val="20"/>
    </w:rPr>
  </w:style>
  <w:style w:type="character" w:customStyle="1" w:styleId="WW-WW8Num6z011">
    <w:name w:val="WW-WW8Num6z011"/>
    <w:rsid w:val="007C279D"/>
    <w:rPr>
      <w:rFonts w:ascii="Symbol" w:hAnsi="Symbol"/>
    </w:rPr>
  </w:style>
  <w:style w:type="character" w:customStyle="1" w:styleId="WW-WW8Num7z011">
    <w:name w:val="WW-WW8Num7z011"/>
    <w:rsid w:val="007C279D"/>
    <w:rPr>
      <w:rFonts w:ascii="Symbol" w:hAnsi="Symbol"/>
    </w:rPr>
  </w:style>
  <w:style w:type="character" w:customStyle="1" w:styleId="WW-WW8Num10z011">
    <w:name w:val="WW-WW8Num10z011"/>
    <w:rsid w:val="007C279D"/>
    <w:rPr>
      <w:rFonts w:ascii="Symbol" w:hAnsi="Symbol"/>
    </w:rPr>
  </w:style>
  <w:style w:type="character" w:customStyle="1" w:styleId="WW-WW8Num11z011">
    <w:name w:val="WW-WW8Num11z011"/>
    <w:rsid w:val="007C279D"/>
    <w:rPr>
      <w:rFonts w:ascii="Symbol" w:hAnsi="Symbol"/>
    </w:rPr>
  </w:style>
  <w:style w:type="character" w:customStyle="1" w:styleId="WW-WW8Num12z011">
    <w:name w:val="WW-WW8Num12z011"/>
    <w:rsid w:val="007C279D"/>
    <w:rPr>
      <w:rFonts w:ascii="Arial" w:hAnsi="Arial"/>
      <w:b/>
      <w:i w:val="0"/>
      <w:sz w:val="24"/>
    </w:rPr>
  </w:style>
  <w:style w:type="character" w:customStyle="1" w:styleId="WW-WW8Num12z111">
    <w:name w:val="WW-WW8Num12z111"/>
    <w:rsid w:val="007C279D"/>
    <w:rPr>
      <w:rFonts w:ascii="Arial" w:hAnsi="Arial"/>
      <w:b/>
      <w:i w:val="0"/>
      <w:sz w:val="20"/>
    </w:rPr>
  </w:style>
  <w:style w:type="character" w:customStyle="1" w:styleId="WW-WW8Num12z211">
    <w:name w:val="WW-WW8Num12z211"/>
    <w:rsid w:val="007C279D"/>
    <w:rPr>
      <w:sz w:val="20"/>
    </w:rPr>
  </w:style>
  <w:style w:type="character" w:customStyle="1" w:styleId="WW-WW8Num13z011">
    <w:name w:val="WW-WW8Num13z011"/>
    <w:rsid w:val="007C279D"/>
    <w:rPr>
      <w:rFonts w:ascii="Symbol" w:hAnsi="Symbol"/>
    </w:rPr>
  </w:style>
  <w:style w:type="character" w:customStyle="1" w:styleId="WW-WW8Num14z011">
    <w:name w:val="WW-WW8Num14z011"/>
    <w:rsid w:val="007C279D"/>
    <w:rPr>
      <w:b w:val="0"/>
      <w:i w:val="0"/>
      <w:sz w:val="24"/>
    </w:rPr>
  </w:style>
  <w:style w:type="character" w:customStyle="1" w:styleId="WW-WW8Num15z011">
    <w:name w:val="WW-WW8Num15z011"/>
    <w:rsid w:val="007C279D"/>
    <w:rPr>
      <w:rFonts w:ascii="Symbol" w:hAnsi="Symbol"/>
    </w:rPr>
  </w:style>
  <w:style w:type="character" w:customStyle="1" w:styleId="WW-WW8Num16z011">
    <w:name w:val="WW-WW8Num16z011"/>
    <w:rsid w:val="007C279D"/>
    <w:rPr>
      <w:b/>
      <w:sz w:val="20"/>
    </w:rPr>
  </w:style>
  <w:style w:type="character" w:customStyle="1" w:styleId="WW-WW8Num17z011">
    <w:name w:val="WW-WW8Num17z011"/>
    <w:rsid w:val="007C279D"/>
    <w:rPr>
      <w:rFonts w:ascii="Symbol" w:hAnsi="Symbol" w:cs="StarSymbol"/>
      <w:sz w:val="18"/>
      <w:szCs w:val="18"/>
    </w:rPr>
  </w:style>
  <w:style w:type="character" w:customStyle="1" w:styleId="WW-WW8Num18z011">
    <w:name w:val="WW-WW8Num18z011"/>
    <w:rsid w:val="007C279D"/>
    <w:rPr>
      <w:rFonts w:ascii="Symbol" w:hAnsi="Symbol" w:cs="StarSymbol"/>
      <w:sz w:val="18"/>
      <w:szCs w:val="18"/>
    </w:rPr>
  </w:style>
  <w:style w:type="character" w:customStyle="1" w:styleId="WW-WW8Num19z011">
    <w:name w:val="WW-WW8Num19z011"/>
    <w:rsid w:val="007C279D"/>
    <w:rPr>
      <w:rFonts w:ascii="Symbol" w:hAnsi="Symbol" w:cs="StarSymbol"/>
      <w:sz w:val="18"/>
      <w:szCs w:val="18"/>
    </w:rPr>
  </w:style>
  <w:style w:type="character" w:customStyle="1" w:styleId="WW-WW8Num20z011">
    <w:name w:val="WW-WW8Num20z011"/>
    <w:rsid w:val="007C279D"/>
    <w:rPr>
      <w:rFonts w:ascii="Symbol" w:hAnsi="Symbol" w:cs="StarSymbol"/>
      <w:sz w:val="18"/>
      <w:szCs w:val="18"/>
    </w:rPr>
  </w:style>
  <w:style w:type="character" w:customStyle="1" w:styleId="WW-WW8Num21z011">
    <w:name w:val="WW-WW8Num21z011"/>
    <w:rsid w:val="007C279D"/>
    <w:rPr>
      <w:rFonts w:ascii="Symbol" w:hAnsi="Symbol" w:cs="StarSymbol"/>
      <w:sz w:val="18"/>
      <w:szCs w:val="18"/>
    </w:rPr>
  </w:style>
  <w:style w:type="character" w:customStyle="1" w:styleId="WW-WW8Num22z011">
    <w:name w:val="WW-WW8Num22z011"/>
    <w:rsid w:val="007C279D"/>
    <w:rPr>
      <w:rFonts w:ascii="Symbol" w:hAnsi="Symbol" w:cs="StarSymbol"/>
      <w:sz w:val="18"/>
      <w:szCs w:val="18"/>
    </w:rPr>
  </w:style>
  <w:style w:type="character" w:customStyle="1" w:styleId="WW-WW8Num23z011">
    <w:name w:val="WW-WW8Num23z011"/>
    <w:rsid w:val="007C279D"/>
    <w:rPr>
      <w:rFonts w:ascii="Symbol" w:hAnsi="Symbol" w:cs="StarSymbol"/>
      <w:sz w:val="18"/>
      <w:szCs w:val="18"/>
    </w:rPr>
  </w:style>
  <w:style w:type="character" w:customStyle="1" w:styleId="WW-WW8Num24z011">
    <w:name w:val="WW-WW8Num24z011"/>
    <w:rsid w:val="007C279D"/>
    <w:rPr>
      <w:rFonts w:ascii="Symbol" w:hAnsi="Symbol" w:cs="StarSymbol"/>
      <w:sz w:val="18"/>
      <w:szCs w:val="18"/>
    </w:rPr>
  </w:style>
  <w:style w:type="character" w:customStyle="1" w:styleId="WW-WW8Num25z011">
    <w:name w:val="WW-WW8Num25z011"/>
    <w:rsid w:val="007C279D"/>
    <w:rPr>
      <w:rFonts w:ascii="Symbol" w:hAnsi="Symbol" w:cs="StarSymbol"/>
      <w:sz w:val="18"/>
      <w:szCs w:val="18"/>
    </w:rPr>
  </w:style>
  <w:style w:type="character" w:customStyle="1" w:styleId="WW-WW8Num26z011">
    <w:name w:val="WW-WW8Num26z011"/>
    <w:rsid w:val="007C279D"/>
    <w:rPr>
      <w:rFonts w:ascii="Symbol" w:hAnsi="Symbol" w:cs="StarSymbol"/>
      <w:sz w:val="18"/>
      <w:szCs w:val="18"/>
    </w:rPr>
  </w:style>
  <w:style w:type="character" w:customStyle="1" w:styleId="WW-WW8Num27z011">
    <w:name w:val="WW-WW8Num27z011"/>
    <w:rsid w:val="007C279D"/>
    <w:rPr>
      <w:rFonts w:ascii="Symbol" w:hAnsi="Symbol" w:cs="StarSymbol"/>
      <w:sz w:val="18"/>
      <w:szCs w:val="18"/>
    </w:rPr>
  </w:style>
  <w:style w:type="character" w:customStyle="1" w:styleId="WW-WW8Num28z011">
    <w:name w:val="WW-WW8Num28z011"/>
    <w:rsid w:val="007C279D"/>
    <w:rPr>
      <w:rFonts w:ascii="Symbol" w:hAnsi="Symbol" w:cs="StarSymbol"/>
      <w:sz w:val="18"/>
      <w:szCs w:val="18"/>
    </w:rPr>
  </w:style>
  <w:style w:type="character" w:customStyle="1" w:styleId="WW-WW8Num29z011">
    <w:name w:val="WW-WW8Num29z011"/>
    <w:rsid w:val="007C279D"/>
    <w:rPr>
      <w:rFonts w:ascii="Symbol" w:hAnsi="Symbol" w:cs="StarSymbol"/>
      <w:sz w:val="18"/>
      <w:szCs w:val="18"/>
    </w:rPr>
  </w:style>
  <w:style w:type="character" w:customStyle="1" w:styleId="WW-WW8Num30z011">
    <w:name w:val="WW-WW8Num30z011"/>
    <w:rsid w:val="007C279D"/>
    <w:rPr>
      <w:rFonts w:ascii="Symbol" w:hAnsi="Symbol" w:cs="StarSymbol"/>
      <w:sz w:val="18"/>
      <w:szCs w:val="18"/>
    </w:rPr>
  </w:style>
  <w:style w:type="character" w:customStyle="1" w:styleId="WW-WW8Num31z011">
    <w:name w:val="WW-WW8Num31z011"/>
    <w:rsid w:val="007C279D"/>
    <w:rPr>
      <w:rFonts w:ascii="Symbol" w:hAnsi="Symbol" w:cs="StarSymbol"/>
      <w:sz w:val="18"/>
      <w:szCs w:val="18"/>
    </w:rPr>
  </w:style>
  <w:style w:type="character" w:customStyle="1" w:styleId="WW-WW8Num32z011">
    <w:name w:val="WW-WW8Num32z011"/>
    <w:rsid w:val="007C279D"/>
    <w:rPr>
      <w:rFonts w:ascii="Symbol" w:hAnsi="Symbol" w:cs="StarSymbol"/>
      <w:sz w:val="18"/>
      <w:szCs w:val="18"/>
    </w:rPr>
  </w:style>
  <w:style w:type="character" w:customStyle="1" w:styleId="WW-WW8Num33z011">
    <w:name w:val="WW-WW8Num33z011"/>
    <w:rsid w:val="007C279D"/>
    <w:rPr>
      <w:rFonts w:ascii="Symbol" w:hAnsi="Symbol" w:cs="StarSymbol"/>
      <w:sz w:val="18"/>
      <w:szCs w:val="18"/>
    </w:rPr>
  </w:style>
  <w:style w:type="character" w:customStyle="1" w:styleId="WW-WW8Num34z011">
    <w:name w:val="WW-WW8Num34z011"/>
    <w:rsid w:val="007C279D"/>
    <w:rPr>
      <w:rFonts w:ascii="Symbol" w:hAnsi="Symbol" w:cs="StarSymbol"/>
      <w:sz w:val="18"/>
      <w:szCs w:val="18"/>
    </w:rPr>
  </w:style>
  <w:style w:type="character" w:customStyle="1" w:styleId="WW-WW8Num38z011">
    <w:name w:val="WW-WW8Num38z011"/>
    <w:rsid w:val="007C279D"/>
    <w:rPr>
      <w:rFonts w:ascii="Symbol" w:hAnsi="Symbol" w:cs="StarSymbol"/>
      <w:sz w:val="18"/>
      <w:szCs w:val="18"/>
    </w:rPr>
  </w:style>
  <w:style w:type="character" w:customStyle="1" w:styleId="WW-WW8Num39z011">
    <w:name w:val="WW-WW8Num39z011"/>
    <w:rsid w:val="007C279D"/>
    <w:rPr>
      <w:rFonts w:ascii="Symbol" w:hAnsi="Symbol" w:cs="StarSymbol"/>
      <w:sz w:val="18"/>
      <w:szCs w:val="18"/>
    </w:rPr>
  </w:style>
  <w:style w:type="character" w:customStyle="1" w:styleId="WW-WW8Num40z011">
    <w:name w:val="WW-WW8Num40z011"/>
    <w:rsid w:val="007C279D"/>
    <w:rPr>
      <w:rFonts w:ascii="Symbol" w:hAnsi="Symbol" w:cs="StarSymbol"/>
      <w:sz w:val="18"/>
      <w:szCs w:val="18"/>
    </w:rPr>
  </w:style>
  <w:style w:type="character" w:customStyle="1" w:styleId="WW-WW8Num43z011">
    <w:name w:val="WW-WW8Num43z011"/>
    <w:rsid w:val="007C279D"/>
    <w:rPr>
      <w:rFonts w:ascii="Symbol" w:hAnsi="Symbol" w:cs="StarSymbol"/>
      <w:sz w:val="18"/>
      <w:szCs w:val="18"/>
    </w:rPr>
  </w:style>
  <w:style w:type="character" w:customStyle="1" w:styleId="WW-WW8Num44z011">
    <w:name w:val="WW-WW8Num44z011"/>
    <w:rsid w:val="007C279D"/>
    <w:rPr>
      <w:rFonts w:ascii="Symbol" w:hAnsi="Symbol" w:cs="StarSymbol"/>
      <w:sz w:val="18"/>
      <w:szCs w:val="18"/>
    </w:rPr>
  </w:style>
  <w:style w:type="character" w:customStyle="1" w:styleId="WW-WW8Num45z011">
    <w:name w:val="WW-WW8Num45z011"/>
    <w:rsid w:val="007C279D"/>
    <w:rPr>
      <w:rFonts w:ascii="Symbol" w:hAnsi="Symbol" w:cs="StarSymbol"/>
      <w:sz w:val="18"/>
      <w:szCs w:val="18"/>
    </w:rPr>
  </w:style>
  <w:style w:type="character" w:customStyle="1" w:styleId="WW-WW8Num46z011">
    <w:name w:val="WW-WW8Num46z011"/>
    <w:rsid w:val="007C279D"/>
    <w:rPr>
      <w:rFonts w:ascii="Symbol" w:hAnsi="Symbol" w:cs="StarSymbol"/>
      <w:sz w:val="18"/>
      <w:szCs w:val="18"/>
    </w:rPr>
  </w:style>
  <w:style w:type="character" w:customStyle="1" w:styleId="WW-WW8Num47z011">
    <w:name w:val="WW-WW8Num47z011"/>
    <w:rsid w:val="007C279D"/>
    <w:rPr>
      <w:rFonts w:ascii="Symbol" w:hAnsi="Symbol" w:cs="StarSymbol"/>
      <w:sz w:val="18"/>
      <w:szCs w:val="18"/>
    </w:rPr>
  </w:style>
  <w:style w:type="character" w:customStyle="1" w:styleId="WW-WW8Num48z011">
    <w:name w:val="WW-WW8Num48z011"/>
    <w:rsid w:val="007C279D"/>
    <w:rPr>
      <w:rFonts w:ascii="Symbol" w:hAnsi="Symbol" w:cs="StarSymbol"/>
      <w:sz w:val="18"/>
      <w:szCs w:val="18"/>
    </w:rPr>
  </w:style>
  <w:style w:type="character" w:customStyle="1" w:styleId="WW-WW8Num49z011">
    <w:name w:val="WW-WW8Num49z011"/>
    <w:rsid w:val="007C279D"/>
    <w:rPr>
      <w:rFonts w:ascii="Symbol" w:hAnsi="Symbol" w:cs="StarSymbol"/>
      <w:sz w:val="18"/>
      <w:szCs w:val="18"/>
    </w:rPr>
  </w:style>
  <w:style w:type="character" w:customStyle="1" w:styleId="WW-WW8Num50z011">
    <w:name w:val="WW-WW8Num50z011"/>
    <w:rsid w:val="007C279D"/>
    <w:rPr>
      <w:rFonts w:ascii="Symbol" w:hAnsi="Symbol" w:cs="StarSymbol"/>
      <w:sz w:val="18"/>
      <w:szCs w:val="18"/>
    </w:rPr>
  </w:style>
  <w:style w:type="character" w:customStyle="1" w:styleId="WW-WW8Num51z011">
    <w:name w:val="WW-WW8Num51z011"/>
    <w:rsid w:val="007C279D"/>
    <w:rPr>
      <w:rFonts w:ascii="Symbol" w:hAnsi="Symbol" w:cs="StarSymbol"/>
      <w:sz w:val="18"/>
      <w:szCs w:val="18"/>
    </w:rPr>
  </w:style>
  <w:style w:type="character" w:customStyle="1" w:styleId="WW-WW8Num52z011">
    <w:name w:val="WW-WW8Num52z011"/>
    <w:rsid w:val="007C279D"/>
    <w:rPr>
      <w:rFonts w:ascii="Symbol" w:hAnsi="Symbol" w:cs="StarSymbol"/>
      <w:sz w:val="18"/>
      <w:szCs w:val="18"/>
    </w:rPr>
  </w:style>
  <w:style w:type="character" w:customStyle="1" w:styleId="WW-WW8Num53z011">
    <w:name w:val="WW-WW8Num53z011"/>
    <w:rsid w:val="007C279D"/>
    <w:rPr>
      <w:rFonts w:ascii="Symbol" w:hAnsi="Symbol" w:cs="StarSymbol"/>
      <w:sz w:val="18"/>
      <w:szCs w:val="18"/>
    </w:rPr>
  </w:style>
  <w:style w:type="character" w:customStyle="1" w:styleId="WW-WW8Num54z011">
    <w:name w:val="WW-WW8Num54z011"/>
    <w:rsid w:val="007C279D"/>
    <w:rPr>
      <w:rFonts w:ascii="Symbol" w:hAnsi="Symbol" w:cs="StarSymbol"/>
      <w:sz w:val="18"/>
      <w:szCs w:val="18"/>
    </w:rPr>
  </w:style>
  <w:style w:type="character" w:customStyle="1" w:styleId="WW-WW8Num55z011">
    <w:name w:val="WW-WW8Num55z011"/>
    <w:rsid w:val="007C279D"/>
    <w:rPr>
      <w:rFonts w:ascii="Symbol" w:hAnsi="Symbol" w:cs="StarSymbol"/>
      <w:sz w:val="18"/>
      <w:szCs w:val="18"/>
    </w:rPr>
  </w:style>
  <w:style w:type="character" w:customStyle="1" w:styleId="WW-WW8Num56z011">
    <w:name w:val="WW-WW8Num56z011"/>
    <w:rsid w:val="007C279D"/>
    <w:rPr>
      <w:rFonts w:ascii="Symbol" w:hAnsi="Symbol" w:cs="StarSymbol"/>
      <w:sz w:val="18"/>
      <w:szCs w:val="18"/>
    </w:rPr>
  </w:style>
  <w:style w:type="character" w:customStyle="1" w:styleId="WW-WW8Num57z011">
    <w:name w:val="WW-WW8Num57z011"/>
    <w:rsid w:val="007C279D"/>
    <w:rPr>
      <w:rFonts w:ascii="Symbol" w:hAnsi="Symbol" w:cs="StarSymbol"/>
      <w:sz w:val="18"/>
      <w:szCs w:val="18"/>
    </w:rPr>
  </w:style>
  <w:style w:type="character" w:customStyle="1" w:styleId="WW-WW8Num58z011">
    <w:name w:val="WW-WW8Num58z011"/>
    <w:rsid w:val="007C279D"/>
    <w:rPr>
      <w:rFonts w:ascii="Symbol" w:hAnsi="Symbol" w:cs="StarSymbol"/>
      <w:sz w:val="18"/>
      <w:szCs w:val="18"/>
    </w:rPr>
  </w:style>
  <w:style w:type="character" w:customStyle="1" w:styleId="WW-WW8Num59z011">
    <w:name w:val="WW-WW8Num59z011"/>
    <w:rsid w:val="007C279D"/>
    <w:rPr>
      <w:rFonts w:ascii="Symbol" w:hAnsi="Symbol" w:cs="StarSymbol"/>
      <w:sz w:val="18"/>
      <w:szCs w:val="18"/>
    </w:rPr>
  </w:style>
  <w:style w:type="character" w:customStyle="1" w:styleId="WW-WW8Num60z011">
    <w:name w:val="WW-WW8Num60z011"/>
    <w:rsid w:val="007C279D"/>
    <w:rPr>
      <w:rFonts w:ascii="Symbol" w:hAnsi="Symbol" w:cs="StarSymbol"/>
      <w:sz w:val="18"/>
      <w:szCs w:val="18"/>
    </w:rPr>
  </w:style>
  <w:style w:type="character" w:customStyle="1" w:styleId="WW-WW8Num61z011">
    <w:name w:val="WW-WW8Num61z011"/>
    <w:rsid w:val="007C279D"/>
    <w:rPr>
      <w:rFonts w:ascii="Symbol" w:hAnsi="Symbol" w:cs="StarSymbol"/>
      <w:sz w:val="18"/>
      <w:szCs w:val="18"/>
    </w:rPr>
  </w:style>
  <w:style w:type="character" w:customStyle="1" w:styleId="WW-WW8Num62z011">
    <w:name w:val="WW-WW8Num62z011"/>
    <w:rsid w:val="007C279D"/>
    <w:rPr>
      <w:rFonts w:ascii="Symbol" w:hAnsi="Symbol" w:cs="StarSymbol"/>
      <w:sz w:val="18"/>
      <w:szCs w:val="18"/>
    </w:rPr>
  </w:style>
  <w:style w:type="character" w:customStyle="1" w:styleId="WW-WW8Num63z011">
    <w:name w:val="WW-WW8Num63z011"/>
    <w:rsid w:val="007C279D"/>
    <w:rPr>
      <w:rFonts w:ascii="Symbol" w:hAnsi="Symbol" w:cs="StarSymbol"/>
      <w:sz w:val="18"/>
      <w:szCs w:val="18"/>
    </w:rPr>
  </w:style>
  <w:style w:type="character" w:customStyle="1" w:styleId="WW-WW8Num64z011">
    <w:name w:val="WW-WW8Num64z011"/>
    <w:rsid w:val="007C279D"/>
    <w:rPr>
      <w:rFonts w:ascii="Symbol" w:hAnsi="Symbol" w:cs="StarSymbol"/>
      <w:sz w:val="18"/>
      <w:szCs w:val="18"/>
    </w:rPr>
  </w:style>
  <w:style w:type="character" w:customStyle="1" w:styleId="WW-WW8Num65z011">
    <w:name w:val="WW-WW8Num65z011"/>
    <w:rsid w:val="007C279D"/>
    <w:rPr>
      <w:rFonts w:ascii="Symbol" w:hAnsi="Symbol" w:cs="StarSymbol"/>
      <w:sz w:val="18"/>
      <w:szCs w:val="18"/>
    </w:rPr>
  </w:style>
  <w:style w:type="character" w:customStyle="1" w:styleId="WW-WW8Num66z011">
    <w:name w:val="WW-WW8Num66z011"/>
    <w:rsid w:val="007C279D"/>
    <w:rPr>
      <w:rFonts w:ascii="Symbol" w:hAnsi="Symbol" w:cs="StarSymbol"/>
      <w:sz w:val="18"/>
      <w:szCs w:val="18"/>
    </w:rPr>
  </w:style>
  <w:style w:type="character" w:customStyle="1" w:styleId="WW-WW8Num67z011">
    <w:name w:val="WW-WW8Num67z011"/>
    <w:rsid w:val="007C279D"/>
    <w:rPr>
      <w:rFonts w:ascii="Symbol" w:hAnsi="Symbol" w:cs="StarSymbol"/>
      <w:sz w:val="18"/>
      <w:szCs w:val="18"/>
    </w:rPr>
  </w:style>
  <w:style w:type="character" w:customStyle="1" w:styleId="WW-WW8Num69z011">
    <w:name w:val="WW-WW8Num69z011"/>
    <w:rsid w:val="007C279D"/>
    <w:rPr>
      <w:rFonts w:ascii="Symbol" w:hAnsi="Symbol" w:cs="StarSymbol"/>
      <w:sz w:val="18"/>
      <w:szCs w:val="18"/>
    </w:rPr>
  </w:style>
  <w:style w:type="character" w:customStyle="1" w:styleId="WW-WW8Num70z011">
    <w:name w:val="WW-WW8Num70z011"/>
    <w:rsid w:val="007C279D"/>
    <w:rPr>
      <w:rFonts w:ascii="Symbol" w:hAnsi="Symbol" w:cs="StarSymbol"/>
      <w:sz w:val="18"/>
      <w:szCs w:val="18"/>
    </w:rPr>
  </w:style>
  <w:style w:type="character" w:customStyle="1" w:styleId="WW-WW8Num71z011">
    <w:name w:val="WW-WW8Num71z011"/>
    <w:rsid w:val="007C279D"/>
    <w:rPr>
      <w:rFonts w:ascii="Symbol" w:hAnsi="Symbol" w:cs="StarSymbol"/>
      <w:sz w:val="18"/>
      <w:szCs w:val="18"/>
    </w:rPr>
  </w:style>
  <w:style w:type="character" w:customStyle="1" w:styleId="WW-WW8Num72z011">
    <w:name w:val="WW-WW8Num72z011"/>
    <w:rsid w:val="007C279D"/>
    <w:rPr>
      <w:rFonts w:ascii="Symbol" w:hAnsi="Symbol" w:cs="StarSymbol"/>
      <w:sz w:val="18"/>
      <w:szCs w:val="18"/>
    </w:rPr>
  </w:style>
  <w:style w:type="character" w:customStyle="1" w:styleId="WW-WW8Num73z011">
    <w:name w:val="WW-WW8Num73z011"/>
    <w:rsid w:val="007C279D"/>
    <w:rPr>
      <w:rFonts w:ascii="Symbol" w:hAnsi="Symbol" w:cs="StarSymbol"/>
      <w:sz w:val="18"/>
      <w:szCs w:val="18"/>
    </w:rPr>
  </w:style>
  <w:style w:type="character" w:customStyle="1" w:styleId="WW-WW8Num74z011">
    <w:name w:val="WW-WW8Num74z011"/>
    <w:rsid w:val="007C279D"/>
    <w:rPr>
      <w:rFonts w:ascii="Symbol" w:hAnsi="Symbol" w:cs="StarSymbol"/>
      <w:sz w:val="18"/>
      <w:szCs w:val="18"/>
    </w:rPr>
  </w:style>
  <w:style w:type="character" w:customStyle="1" w:styleId="WW-WW8Num75z011">
    <w:name w:val="WW-WW8Num75z011"/>
    <w:rsid w:val="007C279D"/>
    <w:rPr>
      <w:rFonts w:ascii="Symbol" w:hAnsi="Symbol" w:cs="StarSymbol"/>
      <w:sz w:val="18"/>
      <w:szCs w:val="18"/>
    </w:rPr>
  </w:style>
  <w:style w:type="character" w:customStyle="1" w:styleId="WW-WW8Num76z011">
    <w:name w:val="WW-WW8Num76z011"/>
    <w:rsid w:val="007C279D"/>
    <w:rPr>
      <w:rFonts w:ascii="Symbol" w:hAnsi="Symbol" w:cs="StarSymbol"/>
      <w:sz w:val="18"/>
      <w:szCs w:val="18"/>
    </w:rPr>
  </w:style>
  <w:style w:type="character" w:customStyle="1" w:styleId="WW-WW8Num77z011">
    <w:name w:val="WW-WW8Num77z011"/>
    <w:rsid w:val="007C279D"/>
    <w:rPr>
      <w:rFonts w:ascii="Symbol" w:hAnsi="Symbol" w:cs="StarSymbol"/>
      <w:sz w:val="18"/>
      <w:szCs w:val="18"/>
    </w:rPr>
  </w:style>
  <w:style w:type="character" w:customStyle="1" w:styleId="WW-WW8Num78z011">
    <w:name w:val="WW-WW8Num78z011"/>
    <w:rsid w:val="007C279D"/>
    <w:rPr>
      <w:rFonts w:ascii="Symbol" w:hAnsi="Symbol" w:cs="StarSymbol"/>
      <w:sz w:val="18"/>
      <w:szCs w:val="18"/>
    </w:rPr>
  </w:style>
  <w:style w:type="character" w:customStyle="1" w:styleId="WW-WW8Num79z011">
    <w:name w:val="WW-WW8Num79z011"/>
    <w:rsid w:val="007C279D"/>
    <w:rPr>
      <w:rFonts w:ascii="Symbol" w:hAnsi="Symbol" w:cs="StarSymbol"/>
      <w:sz w:val="18"/>
      <w:szCs w:val="18"/>
    </w:rPr>
  </w:style>
  <w:style w:type="character" w:customStyle="1" w:styleId="WW-WW8Num80z011">
    <w:name w:val="WW-WW8Num80z011"/>
    <w:rsid w:val="007C279D"/>
    <w:rPr>
      <w:rFonts w:ascii="Symbol" w:hAnsi="Symbol" w:cs="StarSymbol"/>
      <w:sz w:val="18"/>
      <w:szCs w:val="18"/>
    </w:rPr>
  </w:style>
  <w:style w:type="character" w:customStyle="1" w:styleId="WW-WW8Num81z011">
    <w:name w:val="WW-WW8Num81z011"/>
    <w:rsid w:val="007C279D"/>
    <w:rPr>
      <w:rFonts w:ascii="Symbol" w:hAnsi="Symbol" w:cs="StarSymbol"/>
      <w:sz w:val="18"/>
      <w:szCs w:val="18"/>
    </w:rPr>
  </w:style>
  <w:style w:type="character" w:customStyle="1" w:styleId="WW-WW8Num82z011">
    <w:name w:val="WW-WW8Num82z011"/>
    <w:rsid w:val="007C279D"/>
    <w:rPr>
      <w:rFonts w:ascii="Symbol" w:hAnsi="Symbol" w:cs="StarSymbol"/>
      <w:sz w:val="18"/>
      <w:szCs w:val="18"/>
    </w:rPr>
  </w:style>
  <w:style w:type="character" w:customStyle="1" w:styleId="WW-WW8Num83z011">
    <w:name w:val="WW-WW8Num83z011"/>
    <w:rsid w:val="007C279D"/>
    <w:rPr>
      <w:rFonts w:ascii="Symbol" w:hAnsi="Symbol" w:cs="StarSymbol"/>
      <w:sz w:val="18"/>
      <w:szCs w:val="18"/>
    </w:rPr>
  </w:style>
  <w:style w:type="character" w:customStyle="1" w:styleId="WW-WW8Num84z011">
    <w:name w:val="WW-WW8Num84z011"/>
    <w:rsid w:val="007C279D"/>
    <w:rPr>
      <w:rFonts w:ascii="Symbol" w:hAnsi="Symbol" w:cs="StarSymbol"/>
      <w:sz w:val="18"/>
      <w:szCs w:val="18"/>
    </w:rPr>
  </w:style>
  <w:style w:type="character" w:customStyle="1" w:styleId="WW-WW8Num85z011">
    <w:name w:val="WW-WW8Num85z011"/>
    <w:rsid w:val="007C279D"/>
    <w:rPr>
      <w:rFonts w:ascii="Symbol" w:hAnsi="Symbol" w:cs="StarSymbol"/>
      <w:sz w:val="18"/>
      <w:szCs w:val="18"/>
    </w:rPr>
  </w:style>
  <w:style w:type="character" w:customStyle="1" w:styleId="WW-WW8Num86z011">
    <w:name w:val="WW-WW8Num86z011"/>
    <w:rsid w:val="007C279D"/>
    <w:rPr>
      <w:rFonts w:ascii="Symbol" w:hAnsi="Symbol" w:cs="StarSymbol"/>
      <w:sz w:val="18"/>
      <w:szCs w:val="18"/>
    </w:rPr>
  </w:style>
  <w:style w:type="character" w:customStyle="1" w:styleId="WW-WW8Num87z011">
    <w:name w:val="WW-WW8Num87z011"/>
    <w:rsid w:val="007C279D"/>
    <w:rPr>
      <w:rFonts w:ascii="Symbol" w:hAnsi="Symbol" w:cs="StarSymbol"/>
      <w:sz w:val="18"/>
      <w:szCs w:val="18"/>
    </w:rPr>
  </w:style>
  <w:style w:type="character" w:customStyle="1" w:styleId="WW-WW8Num88z011">
    <w:name w:val="WW-WW8Num88z011"/>
    <w:rsid w:val="007C279D"/>
    <w:rPr>
      <w:rFonts w:ascii="Symbol" w:hAnsi="Symbol" w:cs="StarSymbol"/>
      <w:sz w:val="18"/>
      <w:szCs w:val="18"/>
    </w:rPr>
  </w:style>
  <w:style w:type="character" w:customStyle="1" w:styleId="WW-WW8Num89z011">
    <w:name w:val="WW-WW8Num89z011"/>
    <w:rsid w:val="007C279D"/>
    <w:rPr>
      <w:rFonts w:ascii="Symbol" w:hAnsi="Symbol" w:cs="StarSymbol"/>
      <w:sz w:val="18"/>
      <w:szCs w:val="18"/>
    </w:rPr>
  </w:style>
  <w:style w:type="character" w:customStyle="1" w:styleId="WW-WW8Num90z011">
    <w:name w:val="WW-WW8Num90z011"/>
    <w:rsid w:val="007C279D"/>
    <w:rPr>
      <w:rFonts w:ascii="Symbol" w:hAnsi="Symbol" w:cs="StarSymbol"/>
      <w:sz w:val="18"/>
      <w:szCs w:val="18"/>
    </w:rPr>
  </w:style>
  <w:style w:type="character" w:customStyle="1" w:styleId="WW-WW8Num91z011">
    <w:name w:val="WW-WW8Num91z011"/>
    <w:rsid w:val="007C279D"/>
    <w:rPr>
      <w:rFonts w:ascii="Symbol" w:hAnsi="Symbol" w:cs="StarSymbol"/>
      <w:sz w:val="18"/>
      <w:szCs w:val="18"/>
    </w:rPr>
  </w:style>
  <w:style w:type="character" w:customStyle="1" w:styleId="WW-WW8Num92z011">
    <w:name w:val="WW-WW8Num92z011"/>
    <w:rsid w:val="007C279D"/>
    <w:rPr>
      <w:rFonts w:ascii="Symbol" w:hAnsi="Symbol" w:cs="StarSymbol"/>
      <w:sz w:val="18"/>
      <w:szCs w:val="18"/>
    </w:rPr>
  </w:style>
  <w:style w:type="character" w:customStyle="1" w:styleId="WW-WW8Num93z011">
    <w:name w:val="WW-WW8Num93z011"/>
    <w:rsid w:val="007C279D"/>
    <w:rPr>
      <w:rFonts w:ascii="Symbol" w:hAnsi="Symbol" w:cs="StarSymbol"/>
      <w:sz w:val="18"/>
      <w:szCs w:val="18"/>
    </w:rPr>
  </w:style>
  <w:style w:type="character" w:customStyle="1" w:styleId="WW-WW8Num94z011">
    <w:name w:val="WW-WW8Num94z011"/>
    <w:rsid w:val="007C279D"/>
    <w:rPr>
      <w:rFonts w:ascii="Symbol" w:hAnsi="Symbol" w:cs="StarSymbol"/>
      <w:sz w:val="18"/>
      <w:szCs w:val="18"/>
    </w:rPr>
  </w:style>
  <w:style w:type="character" w:customStyle="1" w:styleId="WW-WW8Num95z011">
    <w:name w:val="WW-WW8Num95z01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">
    <w:name w:val="WW-Absatz-Standardschriftart1111111111111111111111"/>
    <w:rsid w:val="007C279D"/>
  </w:style>
  <w:style w:type="character" w:customStyle="1" w:styleId="WW-WW8Num1z0111">
    <w:name w:val="WW-WW8Num1z0111"/>
    <w:rsid w:val="007C279D"/>
    <w:rPr>
      <w:rFonts w:ascii="Symbol" w:hAnsi="Symbol"/>
    </w:rPr>
  </w:style>
  <w:style w:type="character" w:customStyle="1" w:styleId="WW-WW8Num2z0111">
    <w:name w:val="WW-WW8Num2z0111"/>
    <w:rsid w:val="007C279D"/>
    <w:rPr>
      <w:rFonts w:ascii="Symbol" w:hAnsi="Symbol"/>
    </w:rPr>
  </w:style>
  <w:style w:type="character" w:customStyle="1" w:styleId="WW-WW8Num3z0111">
    <w:name w:val="WW-WW8Num3z0111"/>
    <w:rsid w:val="007C279D"/>
    <w:rPr>
      <w:rFonts w:ascii="Symbol" w:hAnsi="Symbol"/>
    </w:rPr>
  </w:style>
  <w:style w:type="character" w:customStyle="1" w:styleId="WW-WW8Num4z0111">
    <w:name w:val="WW-WW8Num4z0111"/>
    <w:rsid w:val="007C279D"/>
    <w:rPr>
      <w:rFonts w:ascii="Symbol" w:hAnsi="Symbol"/>
    </w:rPr>
  </w:style>
  <w:style w:type="character" w:customStyle="1" w:styleId="WW-WW8Num5z0111">
    <w:name w:val="WW-WW8Num5z0111"/>
    <w:rsid w:val="007C279D"/>
    <w:rPr>
      <w:sz w:val="20"/>
    </w:rPr>
  </w:style>
  <w:style w:type="character" w:customStyle="1" w:styleId="WW-WW8Num6z0111">
    <w:name w:val="WW-WW8Num6z0111"/>
    <w:rsid w:val="007C279D"/>
    <w:rPr>
      <w:rFonts w:ascii="Symbol" w:hAnsi="Symbol"/>
    </w:rPr>
  </w:style>
  <w:style w:type="character" w:customStyle="1" w:styleId="WW-WW8Num7z0111">
    <w:name w:val="WW-WW8Num7z0111"/>
    <w:rsid w:val="007C279D"/>
    <w:rPr>
      <w:rFonts w:ascii="Symbol" w:hAnsi="Symbol"/>
    </w:rPr>
  </w:style>
  <w:style w:type="character" w:customStyle="1" w:styleId="WW-WW8Num10z0111">
    <w:name w:val="WW-WW8Num10z0111"/>
    <w:rsid w:val="007C279D"/>
    <w:rPr>
      <w:rFonts w:ascii="Symbol" w:hAnsi="Symbol"/>
    </w:rPr>
  </w:style>
  <w:style w:type="character" w:customStyle="1" w:styleId="WW-WW8Num11z0111">
    <w:name w:val="WW-WW8Num11z0111"/>
    <w:rsid w:val="007C279D"/>
    <w:rPr>
      <w:rFonts w:ascii="Symbol" w:hAnsi="Symbol"/>
    </w:rPr>
  </w:style>
  <w:style w:type="character" w:customStyle="1" w:styleId="WW-WW8Num12z0111">
    <w:name w:val="WW-WW8Num12z0111"/>
    <w:rsid w:val="007C279D"/>
    <w:rPr>
      <w:rFonts w:ascii="Arial" w:hAnsi="Arial"/>
      <w:b/>
      <w:i w:val="0"/>
      <w:sz w:val="24"/>
    </w:rPr>
  </w:style>
  <w:style w:type="character" w:customStyle="1" w:styleId="WW-WW8Num12z1111">
    <w:name w:val="WW-WW8Num12z1111"/>
    <w:rsid w:val="007C279D"/>
    <w:rPr>
      <w:rFonts w:ascii="Arial" w:hAnsi="Arial"/>
      <w:b/>
      <w:i w:val="0"/>
      <w:sz w:val="20"/>
    </w:rPr>
  </w:style>
  <w:style w:type="character" w:customStyle="1" w:styleId="WW-WW8Num12z2111">
    <w:name w:val="WW-WW8Num12z2111"/>
    <w:rsid w:val="007C279D"/>
    <w:rPr>
      <w:sz w:val="20"/>
    </w:rPr>
  </w:style>
  <w:style w:type="character" w:customStyle="1" w:styleId="WW-WW8Num13z0111">
    <w:name w:val="WW-WW8Num13z0111"/>
    <w:rsid w:val="007C279D"/>
    <w:rPr>
      <w:rFonts w:ascii="Symbol" w:hAnsi="Symbol"/>
    </w:rPr>
  </w:style>
  <w:style w:type="character" w:customStyle="1" w:styleId="WW-WW8Num14z0111">
    <w:name w:val="WW-WW8Num14z0111"/>
    <w:rsid w:val="007C279D"/>
    <w:rPr>
      <w:b w:val="0"/>
      <w:i w:val="0"/>
      <w:sz w:val="24"/>
    </w:rPr>
  </w:style>
  <w:style w:type="character" w:customStyle="1" w:styleId="WW-WW8Num15z0111">
    <w:name w:val="WW-WW8Num15z0111"/>
    <w:rsid w:val="007C279D"/>
    <w:rPr>
      <w:rFonts w:ascii="Symbol" w:hAnsi="Symbol"/>
    </w:rPr>
  </w:style>
  <w:style w:type="character" w:customStyle="1" w:styleId="WW-WW8Num16z0111">
    <w:name w:val="WW-WW8Num16z0111"/>
    <w:rsid w:val="007C279D"/>
    <w:rPr>
      <w:b/>
      <w:sz w:val="20"/>
    </w:rPr>
  </w:style>
  <w:style w:type="character" w:customStyle="1" w:styleId="WW-WW8Num17z0111">
    <w:name w:val="WW-WW8Num17z0111"/>
    <w:rsid w:val="007C279D"/>
    <w:rPr>
      <w:rFonts w:ascii="Symbol" w:hAnsi="Symbol" w:cs="StarSymbol"/>
      <w:sz w:val="18"/>
      <w:szCs w:val="18"/>
    </w:rPr>
  </w:style>
  <w:style w:type="character" w:customStyle="1" w:styleId="WW-WW8Num18z0111">
    <w:name w:val="WW-WW8Num18z0111"/>
    <w:rsid w:val="007C279D"/>
    <w:rPr>
      <w:rFonts w:ascii="Symbol" w:hAnsi="Symbol" w:cs="StarSymbol"/>
      <w:sz w:val="18"/>
      <w:szCs w:val="18"/>
    </w:rPr>
  </w:style>
  <w:style w:type="character" w:customStyle="1" w:styleId="WW-WW8Num19z0111">
    <w:name w:val="WW-WW8Num19z0111"/>
    <w:rsid w:val="007C279D"/>
    <w:rPr>
      <w:rFonts w:ascii="Symbol" w:hAnsi="Symbol" w:cs="StarSymbol"/>
      <w:sz w:val="18"/>
      <w:szCs w:val="18"/>
    </w:rPr>
  </w:style>
  <w:style w:type="character" w:customStyle="1" w:styleId="WW-WW8Num20z0111">
    <w:name w:val="WW-WW8Num20z0111"/>
    <w:rsid w:val="007C279D"/>
    <w:rPr>
      <w:rFonts w:ascii="Symbol" w:hAnsi="Symbol" w:cs="StarSymbol"/>
      <w:sz w:val="18"/>
      <w:szCs w:val="18"/>
    </w:rPr>
  </w:style>
  <w:style w:type="character" w:customStyle="1" w:styleId="WW-WW8Num21z0111">
    <w:name w:val="WW-WW8Num21z0111"/>
    <w:rsid w:val="007C279D"/>
    <w:rPr>
      <w:rFonts w:ascii="Symbol" w:hAnsi="Symbol" w:cs="StarSymbol"/>
      <w:sz w:val="18"/>
      <w:szCs w:val="18"/>
    </w:rPr>
  </w:style>
  <w:style w:type="character" w:customStyle="1" w:styleId="WW-WW8Num22z0111">
    <w:name w:val="WW-WW8Num22z0111"/>
    <w:rsid w:val="007C279D"/>
    <w:rPr>
      <w:rFonts w:ascii="Symbol" w:hAnsi="Symbol" w:cs="StarSymbol"/>
      <w:sz w:val="18"/>
      <w:szCs w:val="18"/>
    </w:rPr>
  </w:style>
  <w:style w:type="character" w:customStyle="1" w:styleId="WW-WW8Num23z0111">
    <w:name w:val="WW-WW8Num23z0111"/>
    <w:rsid w:val="007C279D"/>
    <w:rPr>
      <w:rFonts w:ascii="Symbol" w:hAnsi="Symbol" w:cs="StarSymbol"/>
      <w:sz w:val="18"/>
      <w:szCs w:val="18"/>
    </w:rPr>
  </w:style>
  <w:style w:type="character" w:customStyle="1" w:styleId="WW-WW8Num24z0111">
    <w:name w:val="WW-WW8Num24z0111"/>
    <w:rsid w:val="007C279D"/>
    <w:rPr>
      <w:rFonts w:ascii="Symbol" w:hAnsi="Symbol" w:cs="StarSymbol"/>
      <w:sz w:val="18"/>
      <w:szCs w:val="18"/>
    </w:rPr>
  </w:style>
  <w:style w:type="character" w:customStyle="1" w:styleId="WW-WW8Num25z0111">
    <w:name w:val="WW-WW8Num25z0111"/>
    <w:rsid w:val="007C279D"/>
    <w:rPr>
      <w:rFonts w:ascii="Symbol" w:hAnsi="Symbol" w:cs="StarSymbol"/>
      <w:sz w:val="18"/>
      <w:szCs w:val="18"/>
    </w:rPr>
  </w:style>
  <w:style w:type="character" w:customStyle="1" w:styleId="WW-WW8Num26z0111">
    <w:name w:val="WW-WW8Num26z0111"/>
    <w:rsid w:val="007C279D"/>
    <w:rPr>
      <w:rFonts w:ascii="Symbol" w:hAnsi="Symbol" w:cs="StarSymbol"/>
      <w:sz w:val="18"/>
      <w:szCs w:val="18"/>
    </w:rPr>
  </w:style>
  <w:style w:type="character" w:customStyle="1" w:styleId="WW-WW8Num27z0111">
    <w:name w:val="WW-WW8Num27z0111"/>
    <w:rsid w:val="007C279D"/>
    <w:rPr>
      <w:rFonts w:ascii="Symbol" w:hAnsi="Symbol" w:cs="StarSymbol"/>
      <w:sz w:val="18"/>
      <w:szCs w:val="18"/>
    </w:rPr>
  </w:style>
  <w:style w:type="character" w:customStyle="1" w:styleId="WW-WW8Num28z0111">
    <w:name w:val="WW-WW8Num28z0111"/>
    <w:rsid w:val="007C279D"/>
    <w:rPr>
      <w:rFonts w:ascii="Symbol" w:hAnsi="Symbol" w:cs="StarSymbol"/>
      <w:sz w:val="18"/>
      <w:szCs w:val="18"/>
    </w:rPr>
  </w:style>
  <w:style w:type="character" w:customStyle="1" w:styleId="WW-WW8Num29z0111">
    <w:name w:val="WW-WW8Num29z0111"/>
    <w:rsid w:val="007C279D"/>
    <w:rPr>
      <w:rFonts w:ascii="Symbol" w:hAnsi="Symbol" w:cs="StarSymbol"/>
      <w:sz w:val="18"/>
      <w:szCs w:val="18"/>
    </w:rPr>
  </w:style>
  <w:style w:type="character" w:customStyle="1" w:styleId="WW-WW8Num30z0111">
    <w:name w:val="WW-WW8Num30z0111"/>
    <w:rsid w:val="007C279D"/>
    <w:rPr>
      <w:rFonts w:ascii="Symbol" w:hAnsi="Symbol" w:cs="StarSymbol"/>
      <w:sz w:val="18"/>
      <w:szCs w:val="18"/>
    </w:rPr>
  </w:style>
  <w:style w:type="character" w:customStyle="1" w:styleId="WW-WW8Num31z0111">
    <w:name w:val="WW-WW8Num31z0111"/>
    <w:rsid w:val="007C279D"/>
    <w:rPr>
      <w:rFonts w:ascii="Symbol" w:hAnsi="Symbol" w:cs="StarSymbol"/>
      <w:sz w:val="18"/>
      <w:szCs w:val="18"/>
    </w:rPr>
  </w:style>
  <w:style w:type="character" w:customStyle="1" w:styleId="WW-WW8Num32z0111">
    <w:name w:val="WW-WW8Num32z0111"/>
    <w:rsid w:val="007C279D"/>
    <w:rPr>
      <w:rFonts w:ascii="Symbol" w:hAnsi="Symbol" w:cs="StarSymbol"/>
      <w:sz w:val="18"/>
      <w:szCs w:val="18"/>
    </w:rPr>
  </w:style>
  <w:style w:type="character" w:customStyle="1" w:styleId="WW-WW8Num33z0111">
    <w:name w:val="WW-WW8Num33z0111"/>
    <w:rsid w:val="007C279D"/>
    <w:rPr>
      <w:rFonts w:ascii="Symbol" w:hAnsi="Symbol" w:cs="StarSymbol"/>
      <w:sz w:val="18"/>
      <w:szCs w:val="18"/>
    </w:rPr>
  </w:style>
  <w:style w:type="character" w:customStyle="1" w:styleId="WW-WW8Num34z0111">
    <w:name w:val="WW-WW8Num34z0111"/>
    <w:rsid w:val="007C279D"/>
    <w:rPr>
      <w:rFonts w:ascii="Symbol" w:hAnsi="Symbol" w:cs="StarSymbol"/>
      <w:sz w:val="18"/>
      <w:szCs w:val="18"/>
    </w:rPr>
  </w:style>
  <w:style w:type="character" w:customStyle="1" w:styleId="WW-WW8Num38z0111">
    <w:name w:val="WW-WW8Num38z0111"/>
    <w:rsid w:val="007C279D"/>
    <w:rPr>
      <w:rFonts w:ascii="Symbol" w:hAnsi="Symbol" w:cs="StarSymbol"/>
      <w:sz w:val="18"/>
      <w:szCs w:val="18"/>
    </w:rPr>
  </w:style>
  <w:style w:type="character" w:customStyle="1" w:styleId="WW-WW8Num39z0111">
    <w:name w:val="WW-WW8Num39z0111"/>
    <w:rsid w:val="007C279D"/>
    <w:rPr>
      <w:rFonts w:ascii="Symbol" w:hAnsi="Symbol" w:cs="StarSymbol"/>
      <w:sz w:val="18"/>
      <w:szCs w:val="18"/>
    </w:rPr>
  </w:style>
  <w:style w:type="character" w:customStyle="1" w:styleId="WW-WW8Num40z0111">
    <w:name w:val="WW-WW8Num40z0111"/>
    <w:rsid w:val="007C279D"/>
    <w:rPr>
      <w:rFonts w:ascii="Symbol" w:hAnsi="Symbol" w:cs="StarSymbol"/>
      <w:sz w:val="18"/>
      <w:szCs w:val="18"/>
    </w:rPr>
  </w:style>
  <w:style w:type="character" w:customStyle="1" w:styleId="WW-WW8Num43z0111">
    <w:name w:val="WW-WW8Num43z0111"/>
    <w:rsid w:val="007C279D"/>
    <w:rPr>
      <w:rFonts w:ascii="Symbol" w:hAnsi="Symbol" w:cs="StarSymbol"/>
      <w:sz w:val="18"/>
      <w:szCs w:val="18"/>
    </w:rPr>
  </w:style>
  <w:style w:type="character" w:customStyle="1" w:styleId="WW-WW8Num44z0111">
    <w:name w:val="WW-WW8Num44z0111"/>
    <w:rsid w:val="007C279D"/>
    <w:rPr>
      <w:rFonts w:ascii="Symbol" w:hAnsi="Symbol" w:cs="StarSymbol"/>
      <w:sz w:val="18"/>
      <w:szCs w:val="18"/>
    </w:rPr>
  </w:style>
  <w:style w:type="character" w:customStyle="1" w:styleId="WW-WW8Num45z0111">
    <w:name w:val="WW-WW8Num45z0111"/>
    <w:rsid w:val="007C279D"/>
    <w:rPr>
      <w:rFonts w:ascii="Symbol" w:hAnsi="Symbol" w:cs="StarSymbol"/>
      <w:sz w:val="18"/>
      <w:szCs w:val="18"/>
    </w:rPr>
  </w:style>
  <w:style w:type="character" w:customStyle="1" w:styleId="WW-WW8Num46z0111">
    <w:name w:val="WW-WW8Num46z0111"/>
    <w:rsid w:val="007C279D"/>
    <w:rPr>
      <w:rFonts w:ascii="Symbol" w:hAnsi="Symbol" w:cs="StarSymbol"/>
      <w:sz w:val="18"/>
      <w:szCs w:val="18"/>
    </w:rPr>
  </w:style>
  <w:style w:type="character" w:customStyle="1" w:styleId="WW-WW8Num47z0111">
    <w:name w:val="WW-WW8Num47z0111"/>
    <w:rsid w:val="007C279D"/>
    <w:rPr>
      <w:rFonts w:ascii="Symbol" w:hAnsi="Symbol" w:cs="StarSymbol"/>
      <w:sz w:val="18"/>
      <w:szCs w:val="18"/>
    </w:rPr>
  </w:style>
  <w:style w:type="character" w:customStyle="1" w:styleId="WW-WW8Num48z0111">
    <w:name w:val="WW-WW8Num48z0111"/>
    <w:rsid w:val="007C279D"/>
    <w:rPr>
      <w:rFonts w:ascii="Symbol" w:hAnsi="Symbol" w:cs="StarSymbol"/>
      <w:sz w:val="18"/>
      <w:szCs w:val="18"/>
    </w:rPr>
  </w:style>
  <w:style w:type="character" w:customStyle="1" w:styleId="WW-WW8Num49z0111">
    <w:name w:val="WW-WW8Num49z0111"/>
    <w:rsid w:val="007C279D"/>
    <w:rPr>
      <w:rFonts w:ascii="Symbol" w:hAnsi="Symbol" w:cs="StarSymbol"/>
      <w:sz w:val="18"/>
      <w:szCs w:val="18"/>
    </w:rPr>
  </w:style>
  <w:style w:type="character" w:customStyle="1" w:styleId="WW-WW8Num50z0111">
    <w:name w:val="WW-WW8Num50z0111"/>
    <w:rsid w:val="007C279D"/>
    <w:rPr>
      <w:rFonts w:ascii="Symbol" w:hAnsi="Symbol" w:cs="StarSymbol"/>
      <w:sz w:val="18"/>
      <w:szCs w:val="18"/>
    </w:rPr>
  </w:style>
  <w:style w:type="character" w:customStyle="1" w:styleId="WW-WW8Num51z0111">
    <w:name w:val="WW-WW8Num51z0111"/>
    <w:rsid w:val="007C279D"/>
    <w:rPr>
      <w:rFonts w:ascii="Symbol" w:hAnsi="Symbol" w:cs="StarSymbol"/>
      <w:sz w:val="18"/>
      <w:szCs w:val="18"/>
    </w:rPr>
  </w:style>
  <w:style w:type="character" w:customStyle="1" w:styleId="WW-WW8Num52z0111">
    <w:name w:val="WW-WW8Num52z0111"/>
    <w:rsid w:val="007C279D"/>
    <w:rPr>
      <w:rFonts w:ascii="Symbol" w:hAnsi="Symbol" w:cs="StarSymbol"/>
      <w:sz w:val="18"/>
      <w:szCs w:val="18"/>
    </w:rPr>
  </w:style>
  <w:style w:type="character" w:customStyle="1" w:styleId="WW-WW8Num53z0111">
    <w:name w:val="WW-WW8Num53z0111"/>
    <w:rsid w:val="007C279D"/>
    <w:rPr>
      <w:rFonts w:ascii="Symbol" w:hAnsi="Symbol" w:cs="StarSymbol"/>
      <w:sz w:val="18"/>
      <w:szCs w:val="18"/>
    </w:rPr>
  </w:style>
  <w:style w:type="character" w:customStyle="1" w:styleId="WW-WW8Num54z0111">
    <w:name w:val="WW-WW8Num54z0111"/>
    <w:rsid w:val="007C279D"/>
    <w:rPr>
      <w:rFonts w:ascii="Symbol" w:hAnsi="Symbol" w:cs="StarSymbol"/>
      <w:sz w:val="18"/>
      <w:szCs w:val="18"/>
    </w:rPr>
  </w:style>
  <w:style w:type="character" w:customStyle="1" w:styleId="WW-WW8Num55z0111">
    <w:name w:val="WW-WW8Num55z0111"/>
    <w:rsid w:val="007C279D"/>
    <w:rPr>
      <w:rFonts w:ascii="Symbol" w:hAnsi="Symbol" w:cs="StarSymbol"/>
      <w:sz w:val="18"/>
      <w:szCs w:val="18"/>
    </w:rPr>
  </w:style>
  <w:style w:type="character" w:customStyle="1" w:styleId="WW-WW8Num56z0111">
    <w:name w:val="WW-WW8Num56z0111"/>
    <w:rsid w:val="007C279D"/>
    <w:rPr>
      <w:rFonts w:ascii="Symbol" w:hAnsi="Symbol" w:cs="StarSymbol"/>
      <w:sz w:val="18"/>
      <w:szCs w:val="18"/>
    </w:rPr>
  </w:style>
  <w:style w:type="character" w:customStyle="1" w:styleId="WW-WW8Num57z0111">
    <w:name w:val="WW-WW8Num57z0111"/>
    <w:rsid w:val="007C279D"/>
    <w:rPr>
      <w:rFonts w:ascii="Symbol" w:hAnsi="Symbol" w:cs="StarSymbol"/>
      <w:sz w:val="18"/>
      <w:szCs w:val="18"/>
    </w:rPr>
  </w:style>
  <w:style w:type="character" w:customStyle="1" w:styleId="WW-WW8Num58z0111">
    <w:name w:val="WW-WW8Num58z0111"/>
    <w:rsid w:val="007C279D"/>
    <w:rPr>
      <w:rFonts w:ascii="Symbol" w:hAnsi="Symbol" w:cs="StarSymbol"/>
      <w:sz w:val="18"/>
      <w:szCs w:val="18"/>
    </w:rPr>
  </w:style>
  <w:style w:type="character" w:customStyle="1" w:styleId="WW-WW8Num59z0111">
    <w:name w:val="WW-WW8Num59z0111"/>
    <w:rsid w:val="007C279D"/>
    <w:rPr>
      <w:rFonts w:ascii="Symbol" w:hAnsi="Symbol" w:cs="StarSymbol"/>
      <w:sz w:val="18"/>
      <w:szCs w:val="18"/>
    </w:rPr>
  </w:style>
  <w:style w:type="character" w:customStyle="1" w:styleId="WW-WW8Num60z0111">
    <w:name w:val="WW-WW8Num60z0111"/>
    <w:rsid w:val="007C279D"/>
    <w:rPr>
      <w:rFonts w:ascii="Symbol" w:hAnsi="Symbol" w:cs="StarSymbol"/>
      <w:sz w:val="18"/>
      <w:szCs w:val="18"/>
    </w:rPr>
  </w:style>
  <w:style w:type="character" w:customStyle="1" w:styleId="WW-WW8Num61z0111">
    <w:name w:val="WW-WW8Num61z0111"/>
    <w:rsid w:val="007C279D"/>
    <w:rPr>
      <w:rFonts w:ascii="Symbol" w:hAnsi="Symbol" w:cs="StarSymbol"/>
      <w:sz w:val="18"/>
      <w:szCs w:val="18"/>
    </w:rPr>
  </w:style>
  <w:style w:type="character" w:customStyle="1" w:styleId="WW-WW8Num62z0111">
    <w:name w:val="WW-WW8Num62z0111"/>
    <w:rsid w:val="007C279D"/>
    <w:rPr>
      <w:rFonts w:ascii="Symbol" w:hAnsi="Symbol" w:cs="StarSymbol"/>
      <w:sz w:val="18"/>
      <w:szCs w:val="18"/>
    </w:rPr>
  </w:style>
  <w:style w:type="character" w:customStyle="1" w:styleId="WW-WW8Num63z0111">
    <w:name w:val="WW-WW8Num63z0111"/>
    <w:rsid w:val="007C279D"/>
    <w:rPr>
      <w:rFonts w:ascii="Symbol" w:hAnsi="Symbol" w:cs="StarSymbol"/>
      <w:sz w:val="18"/>
      <w:szCs w:val="18"/>
    </w:rPr>
  </w:style>
  <w:style w:type="character" w:customStyle="1" w:styleId="WW-WW8Num64z0111">
    <w:name w:val="WW-WW8Num64z0111"/>
    <w:rsid w:val="007C279D"/>
    <w:rPr>
      <w:rFonts w:ascii="Symbol" w:hAnsi="Symbol" w:cs="StarSymbol"/>
      <w:sz w:val="18"/>
      <w:szCs w:val="18"/>
    </w:rPr>
  </w:style>
  <w:style w:type="character" w:customStyle="1" w:styleId="WW-WW8Num65z0111">
    <w:name w:val="WW-WW8Num65z0111"/>
    <w:rsid w:val="007C279D"/>
    <w:rPr>
      <w:rFonts w:ascii="Symbol" w:hAnsi="Symbol" w:cs="StarSymbol"/>
      <w:sz w:val="18"/>
      <w:szCs w:val="18"/>
    </w:rPr>
  </w:style>
  <w:style w:type="character" w:customStyle="1" w:styleId="WW-WW8Num66z0111">
    <w:name w:val="WW-WW8Num66z0111"/>
    <w:rsid w:val="007C279D"/>
    <w:rPr>
      <w:rFonts w:ascii="Symbol" w:hAnsi="Symbol" w:cs="StarSymbol"/>
      <w:sz w:val="18"/>
      <w:szCs w:val="18"/>
    </w:rPr>
  </w:style>
  <w:style w:type="character" w:customStyle="1" w:styleId="WW-WW8Num67z0111">
    <w:name w:val="WW-WW8Num67z0111"/>
    <w:rsid w:val="007C279D"/>
    <w:rPr>
      <w:rFonts w:ascii="Symbol" w:hAnsi="Symbol" w:cs="StarSymbol"/>
      <w:sz w:val="18"/>
      <w:szCs w:val="18"/>
    </w:rPr>
  </w:style>
  <w:style w:type="character" w:customStyle="1" w:styleId="WW-WW8Num68z011">
    <w:name w:val="WW-WW8Num68z011"/>
    <w:rsid w:val="007C279D"/>
    <w:rPr>
      <w:rFonts w:ascii="Symbol" w:hAnsi="Symbol" w:cs="StarSymbol"/>
      <w:sz w:val="18"/>
      <w:szCs w:val="18"/>
    </w:rPr>
  </w:style>
  <w:style w:type="character" w:customStyle="1" w:styleId="WW-WW8Num69z0111">
    <w:name w:val="WW-WW8Num69z0111"/>
    <w:rsid w:val="007C279D"/>
    <w:rPr>
      <w:rFonts w:ascii="Symbol" w:hAnsi="Symbol" w:cs="StarSymbol"/>
      <w:sz w:val="18"/>
      <w:szCs w:val="18"/>
    </w:rPr>
  </w:style>
  <w:style w:type="character" w:customStyle="1" w:styleId="WW-WW8Num70z0111">
    <w:name w:val="WW-WW8Num70z0111"/>
    <w:rsid w:val="007C279D"/>
    <w:rPr>
      <w:rFonts w:ascii="Symbol" w:hAnsi="Symbol" w:cs="StarSymbol"/>
      <w:sz w:val="18"/>
      <w:szCs w:val="18"/>
    </w:rPr>
  </w:style>
  <w:style w:type="character" w:customStyle="1" w:styleId="WW-WW8Num71z0111">
    <w:name w:val="WW-WW8Num71z0111"/>
    <w:rsid w:val="007C279D"/>
    <w:rPr>
      <w:rFonts w:ascii="Symbol" w:hAnsi="Symbol" w:cs="StarSymbol"/>
      <w:sz w:val="18"/>
      <w:szCs w:val="18"/>
    </w:rPr>
  </w:style>
  <w:style w:type="character" w:customStyle="1" w:styleId="WW-WW8Num72z0111">
    <w:name w:val="WW-WW8Num72z0111"/>
    <w:rsid w:val="007C279D"/>
    <w:rPr>
      <w:rFonts w:ascii="Symbol" w:hAnsi="Symbol" w:cs="StarSymbol"/>
      <w:sz w:val="18"/>
      <w:szCs w:val="18"/>
    </w:rPr>
  </w:style>
  <w:style w:type="character" w:customStyle="1" w:styleId="WW-WW8Num73z0111">
    <w:name w:val="WW-WW8Num73z0111"/>
    <w:rsid w:val="007C279D"/>
    <w:rPr>
      <w:rFonts w:ascii="Symbol" w:hAnsi="Symbol" w:cs="StarSymbol"/>
      <w:sz w:val="18"/>
      <w:szCs w:val="18"/>
    </w:rPr>
  </w:style>
  <w:style w:type="character" w:customStyle="1" w:styleId="WW-WW8Num74z0111">
    <w:name w:val="WW-WW8Num74z0111"/>
    <w:rsid w:val="007C279D"/>
    <w:rPr>
      <w:rFonts w:ascii="Symbol" w:hAnsi="Symbol" w:cs="StarSymbol"/>
      <w:sz w:val="18"/>
      <w:szCs w:val="18"/>
    </w:rPr>
  </w:style>
  <w:style w:type="character" w:customStyle="1" w:styleId="WW-WW8Num75z0111">
    <w:name w:val="WW-WW8Num75z0111"/>
    <w:rsid w:val="007C279D"/>
    <w:rPr>
      <w:rFonts w:ascii="Symbol" w:hAnsi="Symbol" w:cs="StarSymbol"/>
      <w:sz w:val="18"/>
      <w:szCs w:val="18"/>
    </w:rPr>
  </w:style>
  <w:style w:type="character" w:customStyle="1" w:styleId="WW-WW8Num76z0111">
    <w:name w:val="WW-WW8Num76z0111"/>
    <w:rsid w:val="007C279D"/>
    <w:rPr>
      <w:rFonts w:ascii="Symbol" w:hAnsi="Symbol" w:cs="StarSymbol"/>
      <w:sz w:val="18"/>
      <w:szCs w:val="18"/>
    </w:rPr>
  </w:style>
  <w:style w:type="character" w:customStyle="1" w:styleId="WW-WW8Num77z0111">
    <w:name w:val="WW-WW8Num77z0111"/>
    <w:rsid w:val="007C279D"/>
    <w:rPr>
      <w:rFonts w:ascii="Symbol" w:hAnsi="Symbol" w:cs="StarSymbol"/>
      <w:sz w:val="18"/>
      <w:szCs w:val="18"/>
    </w:rPr>
  </w:style>
  <w:style w:type="character" w:customStyle="1" w:styleId="WW-WW8Num78z0111">
    <w:name w:val="WW-WW8Num78z0111"/>
    <w:rsid w:val="007C279D"/>
    <w:rPr>
      <w:rFonts w:ascii="Symbol" w:hAnsi="Symbol" w:cs="StarSymbol"/>
      <w:sz w:val="18"/>
      <w:szCs w:val="18"/>
    </w:rPr>
  </w:style>
  <w:style w:type="character" w:customStyle="1" w:styleId="WW-WW8Num79z0111">
    <w:name w:val="WW-WW8Num79z0111"/>
    <w:rsid w:val="007C279D"/>
    <w:rPr>
      <w:rFonts w:ascii="Symbol" w:hAnsi="Symbol" w:cs="StarSymbol"/>
      <w:sz w:val="18"/>
      <w:szCs w:val="18"/>
    </w:rPr>
  </w:style>
  <w:style w:type="character" w:customStyle="1" w:styleId="WW-WW8Num80z0111">
    <w:name w:val="WW-WW8Num80z0111"/>
    <w:rsid w:val="007C279D"/>
    <w:rPr>
      <w:rFonts w:ascii="Symbol" w:hAnsi="Symbol" w:cs="StarSymbol"/>
      <w:sz w:val="18"/>
      <w:szCs w:val="18"/>
    </w:rPr>
  </w:style>
  <w:style w:type="character" w:customStyle="1" w:styleId="WW-WW8Num81z0111">
    <w:name w:val="WW-WW8Num81z0111"/>
    <w:rsid w:val="007C279D"/>
    <w:rPr>
      <w:rFonts w:ascii="Symbol" w:hAnsi="Symbol" w:cs="StarSymbol"/>
      <w:sz w:val="18"/>
      <w:szCs w:val="18"/>
    </w:rPr>
  </w:style>
  <w:style w:type="character" w:customStyle="1" w:styleId="WW-WW8Num82z0111">
    <w:name w:val="WW-WW8Num82z0111"/>
    <w:rsid w:val="007C279D"/>
    <w:rPr>
      <w:rFonts w:ascii="Symbol" w:hAnsi="Symbol" w:cs="StarSymbol"/>
      <w:sz w:val="18"/>
      <w:szCs w:val="18"/>
    </w:rPr>
  </w:style>
  <w:style w:type="character" w:customStyle="1" w:styleId="WW-WW8Num83z0111">
    <w:name w:val="WW-WW8Num83z0111"/>
    <w:rsid w:val="007C279D"/>
    <w:rPr>
      <w:rFonts w:ascii="Symbol" w:hAnsi="Symbol" w:cs="StarSymbol"/>
      <w:sz w:val="18"/>
      <w:szCs w:val="18"/>
    </w:rPr>
  </w:style>
  <w:style w:type="character" w:customStyle="1" w:styleId="WW-WW8Num84z0111">
    <w:name w:val="WW-WW8Num84z0111"/>
    <w:rsid w:val="007C279D"/>
    <w:rPr>
      <w:rFonts w:ascii="Symbol" w:hAnsi="Symbol" w:cs="StarSymbol"/>
      <w:sz w:val="18"/>
      <w:szCs w:val="18"/>
    </w:rPr>
  </w:style>
  <w:style w:type="character" w:customStyle="1" w:styleId="WW-WW8Num85z0111">
    <w:name w:val="WW-WW8Num85z0111"/>
    <w:rsid w:val="007C279D"/>
    <w:rPr>
      <w:rFonts w:ascii="Symbol" w:hAnsi="Symbol" w:cs="StarSymbol"/>
      <w:sz w:val="18"/>
      <w:szCs w:val="18"/>
    </w:rPr>
  </w:style>
  <w:style w:type="character" w:customStyle="1" w:styleId="WW-WW8Num86z0111">
    <w:name w:val="WW-WW8Num86z0111"/>
    <w:rsid w:val="007C279D"/>
    <w:rPr>
      <w:rFonts w:ascii="Symbol" w:hAnsi="Symbol" w:cs="StarSymbol"/>
      <w:sz w:val="18"/>
      <w:szCs w:val="18"/>
    </w:rPr>
  </w:style>
  <w:style w:type="character" w:customStyle="1" w:styleId="WW-WW8Num87z0111">
    <w:name w:val="WW-WW8Num87z0111"/>
    <w:rsid w:val="007C279D"/>
    <w:rPr>
      <w:rFonts w:ascii="Symbol" w:hAnsi="Symbol" w:cs="StarSymbol"/>
      <w:sz w:val="18"/>
      <w:szCs w:val="18"/>
    </w:rPr>
  </w:style>
  <w:style w:type="character" w:customStyle="1" w:styleId="WW-WW8Num88z0111">
    <w:name w:val="WW-WW8Num88z0111"/>
    <w:rsid w:val="007C279D"/>
    <w:rPr>
      <w:rFonts w:ascii="Symbol" w:hAnsi="Symbol" w:cs="StarSymbol"/>
      <w:sz w:val="18"/>
      <w:szCs w:val="18"/>
    </w:rPr>
  </w:style>
  <w:style w:type="character" w:customStyle="1" w:styleId="WW-WW8Num89z0111">
    <w:name w:val="WW-WW8Num89z0111"/>
    <w:rsid w:val="007C279D"/>
    <w:rPr>
      <w:rFonts w:ascii="Symbol" w:hAnsi="Symbol" w:cs="StarSymbol"/>
      <w:sz w:val="18"/>
      <w:szCs w:val="18"/>
    </w:rPr>
  </w:style>
  <w:style w:type="character" w:customStyle="1" w:styleId="WW-WW8Num90z0111">
    <w:name w:val="WW-WW8Num90z0111"/>
    <w:rsid w:val="007C279D"/>
    <w:rPr>
      <w:rFonts w:ascii="Symbol" w:hAnsi="Symbol" w:cs="StarSymbol"/>
      <w:sz w:val="18"/>
      <w:szCs w:val="18"/>
    </w:rPr>
  </w:style>
  <w:style w:type="character" w:customStyle="1" w:styleId="WW-WW8Num91z0111">
    <w:name w:val="WW-WW8Num91z0111"/>
    <w:rsid w:val="007C279D"/>
    <w:rPr>
      <w:rFonts w:ascii="Symbol" w:hAnsi="Symbol" w:cs="StarSymbol"/>
      <w:sz w:val="18"/>
      <w:szCs w:val="18"/>
    </w:rPr>
  </w:style>
  <w:style w:type="character" w:customStyle="1" w:styleId="WW-WW8Num92z0111">
    <w:name w:val="WW-WW8Num92z0111"/>
    <w:rsid w:val="007C279D"/>
    <w:rPr>
      <w:rFonts w:ascii="Symbol" w:hAnsi="Symbol" w:cs="StarSymbol"/>
      <w:sz w:val="18"/>
      <w:szCs w:val="18"/>
    </w:rPr>
  </w:style>
  <w:style w:type="character" w:customStyle="1" w:styleId="WW-WW8Num93z0111">
    <w:name w:val="WW-WW8Num93z0111"/>
    <w:rsid w:val="007C279D"/>
    <w:rPr>
      <w:rFonts w:ascii="Symbol" w:hAnsi="Symbol" w:cs="StarSymbol"/>
      <w:sz w:val="18"/>
      <w:szCs w:val="18"/>
    </w:rPr>
  </w:style>
  <w:style w:type="character" w:customStyle="1" w:styleId="WW-WW8Num94z0111">
    <w:name w:val="WW-WW8Num94z0111"/>
    <w:rsid w:val="007C279D"/>
    <w:rPr>
      <w:rFonts w:ascii="Symbol" w:hAnsi="Symbol" w:cs="StarSymbol"/>
      <w:sz w:val="18"/>
      <w:szCs w:val="18"/>
    </w:rPr>
  </w:style>
  <w:style w:type="character" w:customStyle="1" w:styleId="WW-WW8Num95z0111">
    <w:name w:val="WW-WW8Num95z0111"/>
    <w:rsid w:val="007C279D"/>
    <w:rPr>
      <w:rFonts w:ascii="Symbol" w:hAnsi="Symbol" w:cs="StarSymbol"/>
      <w:sz w:val="18"/>
      <w:szCs w:val="18"/>
    </w:rPr>
  </w:style>
  <w:style w:type="character" w:customStyle="1" w:styleId="WW-WW8Num96z0">
    <w:name w:val="WW-WW8Num96z0"/>
    <w:rsid w:val="007C279D"/>
    <w:rPr>
      <w:rFonts w:ascii="Symbol" w:hAnsi="Symbol" w:cs="StarSymbol"/>
      <w:sz w:val="18"/>
      <w:szCs w:val="18"/>
    </w:rPr>
  </w:style>
  <w:style w:type="character" w:customStyle="1" w:styleId="WW-WW8Num98z011">
    <w:name w:val="WW-WW8Num98z011"/>
    <w:rsid w:val="007C279D"/>
    <w:rPr>
      <w:rFonts w:ascii="Symbol" w:hAnsi="Symbol" w:cs="StarSymbol"/>
      <w:sz w:val="18"/>
      <w:szCs w:val="18"/>
    </w:rPr>
  </w:style>
  <w:style w:type="character" w:customStyle="1" w:styleId="WW-WW8Num99z0">
    <w:name w:val="WW-WW8Num99z0"/>
    <w:rsid w:val="007C279D"/>
    <w:rPr>
      <w:rFonts w:ascii="Symbol" w:hAnsi="Symbol" w:cs="StarSymbol"/>
      <w:sz w:val="18"/>
      <w:szCs w:val="18"/>
    </w:rPr>
  </w:style>
  <w:style w:type="character" w:customStyle="1" w:styleId="WW8Num100z0">
    <w:name w:val="WW8Num100z0"/>
    <w:rsid w:val="007C279D"/>
    <w:rPr>
      <w:rFonts w:ascii="Symbol" w:hAnsi="Symbol" w:cs="StarSymbol"/>
      <w:sz w:val="18"/>
      <w:szCs w:val="18"/>
    </w:rPr>
  </w:style>
  <w:style w:type="character" w:customStyle="1" w:styleId="WW8Num103z0">
    <w:name w:val="WW8Num103z0"/>
    <w:rsid w:val="007C279D"/>
    <w:rPr>
      <w:rFonts w:ascii="Symbol" w:hAnsi="Symbol" w:cs="StarSymbol"/>
      <w:sz w:val="18"/>
      <w:szCs w:val="18"/>
    </w:rPr>
  </w:style>
  <w:style w:type="character" w:customStyle="1" w:styleId="WW8Num106z0">
    <w:name w:val="WW8Num106z0"/>
    <w:rsid w:val="007C279D"/>
    <w:rPr>
      <w:rFonts w:ascii="Symbol" w:hAnsi="Symbol" w:cs="StarSymbol"/>
      <w:sz w:val="18"/>
      <w:szCs w:val="18"/>
    </w:rPr>
  </w:style>
  <w:style w:type="character" w:customStyle="1" w:styleId="WW8Num107z0">
    <w:name w:val="WW8Num107z0"/>
    <w:rsid w:val="007C279D"/>
    <w:rPr>
      <w:rFonts w:ascii="Symbol" w:hAnsi="Symbol" w:cs="StarSymbol"/>
      <w:sz w:val="18"/>
      <w:szCs w:val="18"/>
    </w:rPr>
  </w:style>
  <w:style w:type="character" w:customStyle="1" w:styleId="WW8Num108z0">
    <w:name w:val="WW8Num108z0"/>
    <w:rsid w:val="007C279D"/>
    <w:rPr>
      <w:rFonts w:ascii="Symbol" w:hAnsi="Symbol" w:cs="StarSymbol"/>
      <w:sz w:val="18"/>
      <w:szCs w:val="18"/>
    </w:rPr>
  </w:style>
  <w:style w:type="character" w:customStyle="1" w:styleId="WW8Num109z0">
    <w:name w:val="WW8Num109z0"/>
    <w:rsid w:val="007C279D"/>
    <w:rPr>
      <w:rFonts w:ascii="Symbol" w:hAnsi="Symbol" w:cs="StarSymbol"/>
      <w:sz w:val="18"/>
      <w:szCs w:val="18"/>
    </w:rPr>
  </w:style>
  <w:style w:type="character" w:customStyle="1" w:styleId="WW8Num110z0">
    <w:name w:val="WW8Num110z0"/>
    <w:rsid w:val="007C279D"/>
    <w:rPr>
      <w:rFonts w:ascii="Symbol" w:hAnsi="Symbol" w:cs="StarSymbol"/>
      <w:sz w:val="18"/>
      <w:szCs w:val="18"/>
    </w:rPr>
  </w:style>
  <w:style w:type="character" w:customStyle="1" w:styleId="WW8Num111z0">
    <w:name w:val="WW8Num111z0"/>
    <w:rsid w:val="007C279D"/>
    <w:rPr>
      <w:rFonts w:ascii="Symbol" w:hAnsi="Symbol" w:cs="StarSymbol"/>
      <w:sz w:val="18"/>
      <w:szCs w:val="18"/>
    </w:rPr>
  </w:style>
  <w:style w:type="character" w:customStyle="1" w:styleId="WW8Num112z0">
    <w:name w:val="WW8Num112z0"/>
    <w:rsid w:val="007C279D"/>
    <w:rPr>
      <w:rFonts w:ascii="Symbol" w:hAnsi="Symbol" w:cs="StarSymbol"/>
      <w:sz w:val="18"/>
      <w:szCs w:val="18"/>
    </w:rPr>
  </w:style>
  <w:style w:type="character" w:customStyle="1" w:styleId="WW8Num113z0">
    <w:name w:val="WW8Num113z0"/>
    <w:rsid w:val="007C279D"/>
    <w:rPr>
      <w:rFonts w:ascii="Symbol" w:hAnsi="Symbol" w:cs="StarSymbol"/>
      <w:sz w:val="18"/>
      <w:szCs w:val="18"/>
    </w:rPr>
  </w:style>
  <w:style w:type="character" w:customStyle="1" w:styleId="WW8Num114z0">
    <w:name w:val="WW8Num114z0"/>
    <w:rsid w:val="007C279D"/>
    <w:rPr>
      <w:rFonts w:ascii="Symbol" w:hAnsi="Symbol" w:cs="StarSymbol"/>
      <w:sz w:val="18"/>
      <w:szCs w:val="18"/>
    </w:rPr>
  </w:style>
  <w:style w:type="character" w:customStyle="1" w:styleId="WW8Num115z0">
    <w:name w:val="WW8Num115z0"/>
    <w:rsid w:val="007C279D"/>
    <w:rPr>
      <w:rFonts w:ascii="Symbol" w:hAnsi="Symbol" w:cs="StarSymbol"/>
      <w:sz w:val="18"/>
      <w:szCs w:val="18"/>
    </w:rPr>
  </w:style>
  <w:style w:type="character" w:customStyle="1" w:styleId="WW8Num116z0">
    <w:name w:val="WW8Num116z0"/>
    <w:rsid w:val="007C279D"/>
    <w:rPr>
      <w:rFonts w:ascii="Symbol" w:hAnsi="Symbol" w:cs="StarSymbol"/>
      <w:sz w:val="18"/>
      <w:szCs w:val="18"/>
    </w:rPr>
  </w:style>
  <w:style w:type="character" w:customStyle="1" w:styleId="WW8Num117z0">
    <w:name w:val="WW8Num117z0"/>
    <w:rsid w:val="007C279D"/>
    <w:rPr>
      <w:rFonts w:ascii="Symbol" w:hAnsi="Symbol" w:cs="StarSymbol"/>
      <w:sz w:val="18"/>
      <w:szCs w:val="18"/>
    </w:rPr>
  </w:style>
  <w:style w:type="character" w:customStyle="1" w:styleId="WW8Num118z0">
    <w:name w:val="WW8Num118z0"/>
    <w:rsid w:val="007C279D"/>
    <w:rPr>
      <w:rFonts w:ascii="Symbol" w:hAnsi="Symbol" w:cs="StarSymbol"/>
      <w:sz w:val="18"/>
      <w:szCs w:val="18"/>
    </w:rPr>
  </w:style>
  <w:style w:type="character" w:customStyle="1" w:styleId="WW8Num119z0">
    <w:name w:val="WW8Num119z0"/>
    <w:rsid w:val="007C279D"/>
    <w:rPr>
      <w:rFonts w:ascii="Symbol" w:hAnsi="Symbol" w:cs="StarSymbol"/>
      <w:sz w:val="18"/>
      <w:szCs w:val="18"/>
    </w:rPr>
  </w:style>
  <w:style w:type="character" w:customStyle="1" w:styleId="WW8Num120z0">
    <w:name w:val="WW8Num120z0"/>
    <w:rsid w:val="007C279D"/>
    <w:rPr>
      <w:rFonts w:ascii="Symbol" w:hAnsi="Symbol" w:cs="StarSymbol"/>
      <w:sz w:val="18"/>
      <w:szCs w:val="18"/>
    </w:rPr>
  </w:style>
  <w:style w:type="character" w:customStyle="1" w:styleId="WW8Num121z0">
    <w:name w:val="WW8Num121z0"/>
    <w:rsid w:val="007C279D"/>
    <w:rPr>
      <w:rFonts w:ascii="Symbol" w:hAnsi="Symbol" w:cs="StarSymbol"/>
      <w:sz w:val="18"/>
      <w:szCs w:val="18"/>
    </w:rPr>
  </w:style>
  <w:style w:type="character" w:customStyle="1" w:styleId="WW8Num122z0">
    <w:name w:val="WW8Num122z0"/>
    <w:rsid w:val="007C279D"/>
    <w:rPr>
      <w:rFonts w:ascii="Symbol" w:hAnsi="Symbol" w:cs="StarSymbol"/>
      <w:sz w:val="18"/>
      <w:szCs w:val="18"/>
    </w:rPr>
  </w:style>
  <w:style w:type="character" w:customStyle="1" w:styleId="WW8Num123z0">
    <w:name w:val="WW8Num123z0"/>
    <w:rsid w:val="007C279D"/>
    <w:rPr>
      <w:rFonts w:ascii="Symbol" w:hAnsi="Symbol" w:cs="StarSymbol"/>
      <w:sz w:val="18"/>
      <w:szCs w:val="18"/>
    </w:rPr>
  </w:style>
  <w:style w:type="character" w:customStyle="1" w:styleId="WW8Num124z0">
    <w:name w:val="WW8Num124z0"/>
    <w:rsid w:val="007C279D"/>
    <w:rPr>
      <w:rFonts w:ascii="Symbol" w:hAnsi="Symbol" w:cs="StarSymbol"/>
      <w:sz w:val="18"/>
      <w:szCs w:val="18"/>
    </w:rPr>
  </w:style>
  <w:style w:type="character" w:customStyle="1" w:styleId="WW8Num125z0">
    <w:name w:val="WW8Num125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">
    <w:name w:val="WW-Absatz-Standardschriftart11111111111111111111111"/>
    <w:rsid w:val="007C279D"/>
  </w:style>
  <w:style w:type="character" w:customStyle="1" w:styleId="WW-WW8Num1z01111">
    <w:name w:val="WW-WW8Num1z01111"/>
    <w:rsid w:val="007C279D"/>
    <w:rPr>
      <w:rFonts w:ascii="Symbol" w:hAnsi="Symbol"/>
    </w:rPr>
  </w:style>
  <w:style w:type="character" w:customStyle="1" w:styleId="WW-WW8Num2z01111">
    <w:name w:val="WW-WW8Num2z01111"/>
    <w:rsid w:val="007C279D"/>
    <w:rPr>
      <w:rFonts w:ascii="Symbol" w:hAnsi="Symbol"/>
    </w:rPr>
  </w:style>
  <w:style w:type="character" w:customStyle="1" w:styleId="WW-WW8Num3z01111">
    <w:name w:val="WW-WW8Num3z01111"/>
    <w:rsid w:val="007C279D"/>
    <w:rPr>
      <w:rFonts w:ascii="Symbol" w:hAnsi="Symbol"/>
    </w:rPr>
  </w:style>
  <w:style w:type="character" w:customStyle="1" w:styleId="WW-WW8Num4z01111">
    <w:name w:val="WW-WW8Num4z01111"/>
    <w:rsid w:val="007C279D"/>
    <w:rPr>
      <w:rFonts w:ascii="Symbol" w:hAnsi="Symbol"/>
    </w:rPr>
  </w:style>
  <w:style w:type="character" w:customStyle="1" w:styleId="WW-WW8Num5z01111">
    <w:name w:val="WW-WW8Num5z01111"/>
    <w:rsid w:val="007C279D"/>
    <w:rPr>
      <w:sz w:val="20"/>
    </w:rPr>
  </w:style>
  <w:style w:type="character" w:customStyle="1" w:styleId="WW-WW8Num6z01111">
    <w:name w:val="WW-WW8Num6z01111"/>
    <w:rsid w:val="007C279D"/>
    <w:rPr>
      <w:rFonts w:ascii="Symbol" w:hAnsi="Symbol"/>
    </w:rPr>
  </w:style>
  <w:style w:type="character" w:customStyle="1" w:styleId="WW-WW8Num7z01111">
    <w:name w:val="WW-WW8Num7z01111"/>
    <w:rsid w:val="007C279D"/>
    <w:rPr>
      <w:rFonts w:ascii="Symbol" w:hAnsi="Symbol"/>
    </w:rPr>
  </w:style>
  <w:style w:type="character" w:customStyle="1" w:styleId="WW-WW8Num10z01111">
    <w:name w:val="WW-WW8Num10z01111"/>
    <w:rsid w:val="007C279D"/>
    <w:rPr>
      <w:rFonts w:ascii="Symbol" w:hAnsi="Symbol"/>
    </w:rPr>
  </w:style>
  <w:style w:type="character" w:customStyle="1" w:styleId="WW-WW8Num11z01111">
    <w:name w:val="WW-WW8Num11z01111"/>
    <w:rsid w:val="007C279D"/>
    <w:rPr>
      <w:rFonts w:ascii="Symbol" w:hAnsi="Symbol"/>
    </w:rPr>
  </w:style>
  <w:style w:type="character" w:customStyle="1" w:styleId="WW-WW8Num12z01111">
    <w:name w:val="WW-WW8Num12z01111"/>
    <w:rsid w:val="007C279D"/>
    <w:rPr>
      <w:rFonts w:ascii="Arial" w:hAnsi="Arial"/>
      <w:b/>
      <w:i w:val="0"/>
      <w:sz w:val="24"/>
    </w:rPr>
  </w:style>
  <w:style w:type="character" w:customStyle="1" w:styleId="WW-WW8Num12z11111">
    <w:name w:val="WW-WW8Num12z11111"/>
    <w:rsid w:val="007C279D"/>
    <w:rPr>
      <w:rFonts w:ascii="Arial" w:hAnsi="Arial"/>
      <w:b/>
      <w:i w:val="0"/>
      <w:sz w:val="20"/>
    </w:rPr>
  </w:style>
  <w:style w:type="character" w:customStyle="1" w:styleId="WW-WW8Num12z21111">
    <w:name w:val="WW-WW8Num12z21111"/>
    <w:rsid w:val="007C279D"/>
    <w:rPr>
      <w:sz w:val="20"/>
    </w:rPr>
  </w:style>
  <w:style w:type="character" w:customStyle="1" w:styleId="WW-WW8Num13z01111">
    <w:name w:val="WW-WW8Num13z01111"/>
    <w:rsid w:val="007C279D"/>
    <w:rPr>
      <w:rFonts w:ascii="Symbol" w:hAnsi="Symbol"/>
    </w:rPr>
  </w:style>
  <w:style w:type="character" w:customStyle="1" w:styleId="WW-WW8Num14z01111">
    <w:name w:val="WW-WW8Num14z01111"/>
    <w:rsid w:val="007C279D"/>
    <w:rPr>
      <w:b w:val="0"/>
      <w:i w:val="0"/>
      <w:sz w:val="24"/>
    </w:rPr>
  </w:style>
  <w:style w:type="character" w:customStyle="1" w:styleId="WW-WW8Num15z01111">
    <w:name w:val="WW-WW8Num15z01111"/>
    <w:rsid w:val="007C279D"/>
    <w:rPr>
      <w:rFonts w:ascii="Symbol" w:hAnsi="Symbol"/>
    </w:rPr>
  </w:style>
  <w:style w:type="character" w:customStyle="1" w:styleId="WW-WW8Num16z01111">
    <w:name w:val="WW-WW8Num16z01111"/>
    <w:rsid w:val="007C279D"/>
    <w:rPr>
      <w:b/>
      <w:sz w:val="20"/>
    </w:rPr>
  </w:style>
  <w:style w:type="character" w:customStyle="1" w:styleId="WW-WW8Num17z01111">
    <w:name w:val="WW-WW8Num17z01111"/>
    <w:rsid w:val="007C279D"/>
    <w:rPr>
      <w:rFonts w:ascii="Symbol" w:hAnsi="Symbol" w:cs="StarSymbol"/>
      <w:sz w:val="18"/>
      <w:szCs w:val="18"/>
    </w:rPr>
  </w:style>
  <w:style w:type="character" w:customStyle="1" w:styleId="WW-WW8Num18z01111">
    <w:name w:val="WW-WW8Num18z01111"/>
    <w:rsid w:val="007C279D"/>
    <w:rPr>
      <w:rFonts w:ascii="Symbol" w:hAnsi="Symbol" w:cs="StarSymbol"/>
      <w:sz w:val="18"/>
      <w:szCs w:val="18"/>
    </w:rPr>
  </w:style>
  <w:style w:type="character" w:customStyle="1" w:styleId="WW-WW8Num19z01111">
    <w:name w:val="WW-WW8Num19z01111"/>
    <w:rsid w:val="007C279D"/>
    <w:rPr>
      <w:rFonts w:ascii="Symbol" w:hAnsi="Symbol" w:cs="StarSymbol"/>
      <w:sz w:val="18"/>
      <w:szCs w:val="18"/>
    </w:rPr>
  </w:style>
  <w:style w:type="character" w:customStyle="1" w:styleId="WW-WW8Num20z01111">
    <w:name w:val="WW-WW8Num20z01111"/>
    <w:rsid w:val="007C279D"/>
    <w:rPr>
      <w:rFonts w:ascii="Symbol" w:hAnsi="Symbol" w:cs="StarSymbol"/>
      <w:sz w:val="18"/>
      <w:szCs w:val="18"/>
    </w:rPr>
  </w:style>
  <w:style w:type="character" w:customStyle="1" w:styleId="WW-WW8Num21z01111">
    <w:name w:val="WW-WW8Num21z01111"/>
    <w:rsid w:val="007C279D"/>
    <w:rPr>
      <w:rFonts w:ascii="Symbol" w:hAnsi="Symbol" w:cs="StarSymbol"/>
      <w:sz w:val="18"/>
      <w:szCs w:val="18"/>
    </w:rPr>
  </w:style>
  <w:style w:type="character" w:customStyle="1" w:styleId="WW-WW8Num22z01111">
    <w:name w:val="WW-WW8Num22z01111"/>
    <w:rsid w:val="007C279D"/>
    <w:rPr>
      <w:rFonts w:ascii="Symbol" w:hAnsi="Symbol" w:cs="StarSymbol"/>
      <w:sz w:val="18"/>
      <w:szCs w:val="18"/>
    </w:rPr>
  </w:style>
  <w:style w:type="character" w:customStyle="1" w:styleId="WW-WW8Num23z01111">
    <w:name w:val="WW-WW8Num23z01111"/>
    <w:rsid w:val="007C279D"/>
    <w:rPr>
      <w:rFonts w:ascii="Symbol" w:hAnsi="Symbol" w:cs="StarSymbol"/>
      <w:sz w:val="18"/>
      <w:szCs w:val="18"/>
    </w:rPr>
  </w:style>
  <w:style w:type="character" w:customStyle="1" w:styleId="WW-WW8Num24z01111">
    <w:name w:val="WW-WW8Num24z01111"/>
    <w:rsid w:val="007C279D"/>
    <w:rPr>
      <w:rFonts w:ascii="Symbol" w:hAnsi="Symbol" w:cs="StarSymbol"/>
      <w:sz w:val="18"/>
      <w:szCs w:val="18"/>
    </w:rPr>
  </w:style>
  <w:style w:type="character" w:customStyle="1" w:styleId="WW-WW8Num25z01111">
    <w:name w:val="WW-WW8Num25z01111"/>
    <w:rsid w:val="007C279D"/>
    <w:rPr>
      <w:rFonts w:ascii="Symbol" w:hAnsi="Symbol" w:cs="StarSymbol"/>
      <w:sz w:val="18"/>
      <w:szCs w:val="18"/>
    </w:rPr>
  </w:style>
  <w:style w:type="character" w:customStyle="1" w:styleId="WW-WW8Num26z01111">
    <w:name w:val="WW-WW8Num26z01111"/>
    <w:rsid w:val="007C279D"/>
    <w:rPr>
      <w:rFonts w:ascii="Symbol" w:hAnsi="Symbol" w:cs="StarSymbol"/>
      <w:sz w:val="18"/>
      <w:szCs w:val="18"/>
    </w:rPr>
  </w:style>
  <w:style w:type="character" w:customStyle="1" w:styleId="WW-WW8Num27z01111">
    <w:name w:val="WW-WW8Num27z01111"/>
    <w:rsid w:val="007C279D"/>
    <w:rPr>
      <w:rFonts w:ascii="Symbol" w:hAnsi="Symbol" w:cs="StarSymbol"/>
      <w:sz w:val="18"/>
      <w:szCs w:val="18"/>
    </w:rPr>
  </w:style>
  <w:style w:type="character" w:customStyle="1" w:styleId="WW-WW8Num28z01111">
    <w:name w:val="WW-WW8Num28z01111"/>
    <w:rsid w:val="007C279D"/>
    <w:rPr>
      <w:rFonts w:ascii="Symbol" w:hAnsi="Symbol" w:cs="StarSymbol"/>
      <w:sz w:val="18"/>
      <w:szCs w:val="18"/>
    </w:rPr>
  </w:style>
  <w:style w:type="character" w:customStyle="1" w:styleId="WW-WW8Num29z01111">
    <w:name w:val="WW-WW8Num29z01111"/>
    <w:rsid w:val="007C279D"/>
    <w:rPr>
      <w:rFonts w:ascii="Symbol" w:hAnsi="Symbol" w:cs="StarSymbol"/>
      <w:sz w:val="18"/>
      <w:szCs w:val="18"/>
    </w:rPr>
  </w:style>
  <w:style w:type="character" w:customStyle="1" w:styleId="WW-WW8Num30z01111">
    <w:name w:val="WW-WW8Num30z01111"/>
    <w:rsid w:val="007C279D"/>
    <w:rPr>
      <w:rFonts w:ascii="Symbol" w:hAnsi="Symbol" w:cs="StarSymbol"/>
      <w:sz w:val="18"/>
      <w:szCs w:val="18"/>
    </w:rPr>
  </w:style>
  <w:style w:type="character" w:customStyle="1" w:styleId="WW-WW8Num31z01111">
    <w:name w:val="WW-WW8Num31z01111"/>
    <w:rsid w:val="007C279D"/>
    <w:rPr>
      <w:rFonts w:ascii="Symbol" w:hAnsi="Symbol" w:cs="StarSymbol"/>
      <w:sz w:val="18"/>
      <w:szCs w:val="18"/>
    </w:rPr>
  </w:style>
  <w:style w:type="character" w:customStyle="1" w:styleId="WW-WW8Num32z01111">
    <w:name w:val="WW-WW8Num32z01111"/>
    <w:rsid w:val="007C279D"/>
    <w:rPr>
      <w:rFonts w:ascii="Symbol" w:hAnsi="Symbol" w:cs="StarSymbol"/>
      <w:sz w:val="18"/>
      <w:szCs w:val="18"/>
    </w:rPr>
  </w:style>
  <w:style w:type="character" w:customStyle="1" w:styleId="WW-WW8Num33z01111">
    <w:name w:val="WW-WW8Num33z01111"/>
    <w:rsid w:val="007C279D"/>
    <w:rPr>
      <w:rFonts w:ascii="Symbol" w:hAnsi="Symbol" w:cs="StarSymbol"/>
      <w:sz w:val="18"/>
      <w:szCs w:val="18"/>
    </w:rPr>
  </w:style>
  <w:style w:type="character" w:customStyle="1" w:styleId="WW-WW8Num34z01111">
    <w:name w:val="WW-WW8Num34z01111"/>
    <w:rsid w:val="007C279D"/>
    <w:rPr>
      <w:rFonts w:ascii="Symbol" w:hAnsi="Symbol" w:cs="StarSymbol"/>
      <w:sz w:val="18"/>
      <w:szCs w:val="18"/>
    </w:rPr>
  </w:style>
  <w:style w:type="character" w:customStyle="1" w:styleId="WW-WW8Num38z01111">
    <w:name w:val="WW-WW8Num38z01111"/>
    <w:rsid w:val="007C279D"/>
    <w:rPr>
      <w:rFonts w:ascii="Symbol" w:hAnsi="Symbol" w:cs="StarSymbol"/>
      <w:sz w:val="18"/>
      <w:szCs w:val="18"/>
    </w:rPr>
  </w:style>
  <w:style w:type="character" w:customStyle="1" w:styleId="WW-WW8Num39z01111">
    <w:name w:val="WW-WW8Num39z01111"/>
    <w:rsid w:val="007C279D"/>
    <w:rPr>
      <w:rFonts w:ascii="Symbol" w:hAnsi="Symbol" w:cs="StarSymbol"/>
      <w:sz w:val="18"/>
      <w:szCs w:val="18"/>
    </w:rPr>
  </w:style>
  <w:style w:type="character" w:customStyle="1" w:styleId="WW-WW8Num40z01111">
    <w:name w:val="WW-WW8Num40z01111"/>
    <w:rsid w:val="007C279D"/>
    <w:rPr>
      <w:rFonts w:ascii="Symbol" w:hAnsi="Symbol" w:cs="StarSymbol"/>
      <w:sz w:val="18"/>
      <w:szCs w:val="18"/>
    </w:rPr>
  </w:style>
  <w:style w:type="character" w:customStyle="1" w:styleId="WW-WW8Num43z01111">
    <w:name w:val="WW-WW8Num43z01111"/>
    <w:rsid w:val="007C279D"/>
    <w:rPr>
      <w:rFonts w:ascii="Symbol" w:hAnsi="Symbol" w:cs="StarSymbol"/>
      <w:sz w:val="18"/>
      <w:szCs w:val="18"/>
    </w:rPr>
  </w:style>
  <w:style w:type="character" w:customStyle="1" w:styleId="WW-WW8Num44z01111">
    <w:name w:val="WW-WW8Num44z01111"/>
    <w:rsid w:val="007C279D"/>
    <w:rPr>
      <w:rFonts w:ascii="Symbol" w:hAnsi="Symbol" w:cs="StarSymbol"/>
      <w:sz w:val="18"/>
      <w:szCs w:val="18"/>
    </w:rPr>
  </w:style>
  <w:style w:type="character" w:customStyle="1" w:styleId="WW-WW8Num45z01111">
    <w:name w:val="WW-WW8Num45z01111"/>
    <w:rsid w:val="007C279D"/>
    <w:rPr>
      <w:rFonts w:ascii="Symbol" w:hAnsi="Symbol" w:cs="StarSymbol"/>
      <w:sz w:val="18"/>
      <w:szCs w:val="18"/>
    </w:rPr>
  </w:style>
  <w:style w:type="character" w:customStyle="1" w:styleId="WW-WW8Num46z01111">
    <w:name w:val="WW-WW8Num46z01111"/>
    <w:rsid w:val="007C279D"/>
    <w:rPr>
      <w:rFonts w:ascii="Symbol" w:hAnsi="Symbol" w:cs="StarSymbol"/>
      <w:sz w:val="18"/>
      <w:szCs w:val="18"/>
    </w:rPr>
  </w:style>
  <w:style w:type="character" w:customStyle="1" w:styleId="WW-WW8Num47z01111">
    <w:name w:val="WW-WW8Num47z01111"/>
    <w:rsid w:val="007C279D"/>
    <w:rPr>
      <w:rFonts w:ascii="Symbol" w:hAnsi="Symbol" w:cs="StarSymbol"/>
      <w:sz w:val="18"/>
      <w:szCs w:val="18"/>
    </w:rPr>
  </w:style>
  <w:style w:type="character" w:customStyle="1" w:styleId="WW-WW8Num48z01111">
    <w:name w:val="WW-WW8Num48z01111"/>
    <w:rsid w:val="007C279D"/>
    <w:rPr>
      <w:rFonts w:ascii="Symbol" w:hAnsi="Symbol" w:cs="StarSymbol"/>
      <w:sz w:val="18"/>
      <w:szCs w:val="18"/>
    </w:rPr>
  </w:style>
  <w:style w:type="character" w:customStyle="1" w:styleId="WW-WW8Num49z01111">
    <w:name w:val="WW-WW8Num49z01111"/>
    <w:rsid w:val="007C279D"/>
    <w:rPr>
      <w:rFonts w:ascii="Symbol" w:hAnsi="Symbol" w:cs="StarSymbol"/>
      <w:sz w:val="18"/>
      <w:szCs w:val="18"/>
    </w:rPr>
  </w:style>
  <w:style w:type="character" w:customStyle="1" w:styleId="WW-WW8Num50z01111">
    <w:name w:val="WW-WW8Num50z01111"/>
    <w:rsid w:val="007C279D"/>
    <w:rPr>
      <w:rFonts w:ascii="Symbol" w:hAnsi="Symbol" w:cs="StarSymbol"/>
      <w:sz w:val="18"/>
      <w:szCs w:val="18"/>
    </w:rPr>
  </w:style>
  <w:style w:type="character" w:customStyle="1" w:styleId="WW-WW8Num51z01111">
    <w:name w:val="WW-WW8Num51z01111"/>
    <w:rsid w:val="007C279D"/>
    <w:rPr>
      <w:rFonts w:ascii="Symbol" w:hAnsi="Symbol" w:cs="StarSymbol"/>
      <w:sz w:val="18"/>
      <w:szCs w:val="18"/>
    </w:rPr>
  </w:style>
  <w:style w:type="character" w:customStyle="1" w:styleId="WW-WW8Num52z01111">
    <w:name w:val="WW-WW8Num52z01111"/>
    <w:rsid w:val="007C279D"/>
    <w:rPr>
      <w:rFonts w:ascii="Symbol" w:hAnsi="Symbol" w:cs="StarSymbol"/>
      <w:sz w:val="18"/>
      <w:szCs w:val="18"/>
    </w:rPr>
  </w:style>
  <w:style w:type="character" w:customStyle="1" w:styleId="WW-WW8Num53z01111">
    <w:name w:val="WW-WW8Num53z01111"/>
    <w:rsid w:val="007C279D"/>
    <w:rPr>
      <w:rFonts w:ascii="Symbol" w:hAnsi="Symbol" w:cs="StarSymbol"/>
      <w:sz w:val="18"/>
      <w:szCs w:val="18"/>
    </w:rPr>
  </w:style>
  <w:style w:type="character" w:customStyle="1" w:styleId="WW-WW8Num54z01111">
    <w:name w:val="WW-WW8Num54z01111"/>
    <w:rsid w:val="007C279D"/>
    <w:rPr>
      <w:rFonts w:ascii="Symbol" w:hAnsi="Symbol" w:cs="StarSymbol"/>
      <w:sz w:val="18"/>
      <w:szCs w:val="18"/>
    </w:rPr>
  </w:style>
  <w:style w:type="character" w:customStyle="1" w:styleId="WW-WW8Num55z01111">
    <w:name w:val="WW-WW8Num55z01111"/>
    <w:rsid w:val="007C279D"/>
    <w:rPr>
      <w:rFonts w:ascii="Symbol" w:hAnsi="Symbol" w:cs="StarSymbol"/>
      <w:sz w:val="18"/>
      <w:szCs w:val="18"/>
    </w:rPr>
  </w:style>
  <w:style w:type="character" w:customStyle="1" w:styleId="WW-WW8Num56z01111">
    <w:name w:val="WW-WW8Num56z01111"/>
    <w:rsid w:val="007C279D"/>
    <w:rPr>
      <w:rFonts w:ascii="Symbol" w:hAnsi="Symbol" w:cs="StarSymbol"/>
      <w:sz w:val="18"/>
      <w:szCs w:val="18"/>
    </w:rPr>
  </w:style>
  <w:style w:type="character" w:customStyle="1" w:styleId="WW-WW8Num57z01111">
    <w:name w:val="WW-WW8Num57z01111"/>
    <w:rsid w:val="007C279D"/>
    <w:rPr>
      <w:rFonts w:ascii="Symbol" w:hAnsi="Symbol" w:cs="StarSymbol"/>
      <w:sz w:val="18"/>
      <w:szCs w:val="18"/>
    </w:rPr>
  </w:style>
  <w:style w:type="character" w:customStyle="1" w:styleId="WW-WW8Num58z01111">
    <w:name w:val="WW-WW8Num58z01111"/>
    <w:rsid w:val="007C279D"/>
    <w:rPr>
      <w:rFonts w:ascii="Symbol" w:hAnsi="Symbol" w:cs="StarSymbol"/>
      <w:sz w:val="18"/>
      <w:szCs w:val="18"/>
    </w:rPr>
  </w:style>
  <w:style w:type="character" w:customStyle="1" w:styleId="WW-WW8Num59z01111">
    <w:name w:val="WW-WW8Num59z01111"/>
    <w:rsid w:val="007C279D"/>
    <w:rPr>
      <w:rFonts w:ascii="Symbol" w:hAnsi="Symbol" w:cs="StarSymbol"/>
      <w:sz w:val="18"/>
      <w:szCs w:val="18"/>
    </w:rPr>
  </w:style>
  <w:style w:type="character" w:customStyle="1" w:styleId="WW-WW8Num60z01111">
    <w:name w:val="WW-WW8Num60z01111"/>
    <w:rsid w:val="007C279D"/>
    <w:rPr>
      <w:rFonts w:ascii="Symbol" w:hAnsi="Symbol" w:cs="StarSymbol"/>
      <w:sz w:val="18"/>
      <w:szCs w:val="18"/>
    </w:rPr>
  </w:style>
  <w:style w:type="character" w:customStyle="1" w:styleId="WW-WW8Num61z01111">
    <w:name w:val="WW-WW8Num61z01111"/>
    <w:rsid w:val="007C279D"/>
    <w:rPr>
      <w:rFonts w:ascii="Symbol" w:hAnsi="Symbol" w:cs="StarSymbol"/>
      <w:sz w:val="18"/>
      <w:szCs w:val="18"/>
    </w:rPr>
  </w:style>
  <w:style w:type="character" w:customStyle="1" w:styleId="WW-WW8Num62z01111">
    <w:name w:val="WW-WW8Num62z01111"/>
    <w:rsid w:val="007C279D"/>
    <w:rPr>
      <w:rFonts w:ascii="Symbol" w:hAnsi="Symbol" w:cs="StarSymbol"/>
      <w:sz w:val="18"/>
      <w:szCs w:val="18"/>
    </w:rPr>
  </w:style>
  <w:style w:type="character" w:customStyle="1" w:styleId="WW-WW8Num63z01111">
    <w:name w:val="WW-WW8Num63z01111"/>
    <w:rsid w:val="007C279D"/>
    <w:rPr>
      <w:rFonts w:ascii="Symbol" w:hAnsi="Symbol" w:cs="StarSymbol"/>
      <w:sz w:val="18"/>
      <w:szCs w:val="18"/>
    </w:rPr>
  </w:style>
  <w:style w:type="character" w:customStyle="1" w:styleId="WW-WW8Num64z01111">
    <w:name w:val="WW-WW8Num64z01111"/>
    <w:rsid w:val="007C279D"/>
    <w:rPr>
      <w:rFonts w:ascii="Symbol" w:hAnsi="Symbol" w:cs="StarSymbol"/>
      <w:sz w:val="18"/>
      <w:szCs w:val="18"/>
    </w:rPr>
  </w:style>
  <w:style w:type="character" w:customStyle="1" w:styleId="WW-WW8Num65z01111">
    <w:name w:val="WW-WW8Num65z01111"/>
    <w:rsid w:val="007C279D"/>
    <w:rPr>
      <w:rFonts w:ascii="Symbol" w:hAnsi="Symbol" w:cs="StarSymbol"/>
      <w:sz w:val="18"/>
      <w:szCs w:val="18"/>
    </w:rPr>
  </w:style>
  <w:style w:type="character" w:customStyle="1" w:styleId="WW-WW8Num66z01111">
    <w:name w:val="WW-WW8Num66z01111"/>
    <w:rsid w:val="007C279D"/>
    <w:rPr>
      <w:rFonts w:ascii="Symbol" w:hAnsi="Symbol" w:cs="StarSymbol"/>
      <w:sz w:val="18"/>
      <w:szCs w:val="18"/>
    </w:rPr>
  </w:style>
  <w:style w:type="character" w:customStyle="1" w:styleId="WW-WW8Num67z01111">
    <w:name w:val="WW-WW8Num67z01111"/>
    <w:rsid w:val="007C279D"/>
    <w:rPr>
      <w:rFonts w:ascii="Symbol" w:hAnsi="Symbol" w:cs="StarSymbol"/>
      <w:sz w:val="18"/>
      <w:szCs w:val="18"/>
    </w:rPr>
  </w:style>
  <w:style w:type="character" w:customStyle="1" w:styleId="WW-WW8Num68z0111">
    <w:name w:val="WW-WW8Num68z0111"/>
    <w:rsid w:val="007C279D"/>
    <w:rPr>
      <w:rFonts w:ascii="Symbol" w:hAnsi="Symbol" w:cs="StarSymbol"/>
      <w:sz w:val="18"/>
      <w:szCs w:val="18"/>
    </w:rPr>
  </w:style>
  <w:style w:type="character" w:customStyle="1" w:styleId="WW-WW8Num69z01111">
    <w:name w:val="WW-WW8Num69z01111"/>
    <w:rsid w:val="007C279D"/>
    <w:rPr>
      <w:rFonts w:ascii="Symbol" w:hAnsi="Symbol" w:cs="StarSymbol"/>
      <w:sz w:val="18"/>
      <w:szCs w:val="18"/>
    </w:rPr>
  </w:style>
  <w:style w:type="character" w:customStyle="1" w:styleId="WW-WW8Num70z01111">
    <w:name w:val="WW-WW8Num70z01111"/>
    <w:rsid w:val="007C279D"/>
    <w:rPr>
      <w:rFonts w:ascii="Symbol" w:hAnsi="Symbol" w:cs="StarSymbol"/>
      <w:sz w:val="18"/>
      <w:szCs w:val="18"/>
    </w:rPr>
  </w:style>
  <w:style w:type="character" w:customStyle="1" w:styleId="WW-WW8Num71z01111">
    <w:name w:val="WW-WW8Num71z01111"/>
    <w:rsid w:val="007C279D"/>
    <w:rPr>
      <w:rFonts w:ascii="Symbol" w:hAnsi="Symbol" w:cs="StarSymbol"/>
      <w:sz w:val="18"/>
      <w:szCs w:val="18"/>
    </w:rPr>
  </w:style>
  <w:style w:type="character" w:customStyle="1" w:styleId="WW-WW8Num72z01111">
    <w:name w:val="WW-WW8Num72z01111"/>
    <w:rsid w:val="007C279D"/>
    <w:rPr>
      <w:rFonts w:ascii="Symbol" w:hAnsi="Symbol" w:cs="StarSymbol"/>
      <w:sz w:val="18"/>
      <w:szCs w:val="18"/>
    </w:rPr>
  </w:style>
  <w:style w:type="character" w:customStyle="1" w:styleId="WW-WW8Num73z01111">
    <w:name w:val="WW-WW8Num73z01111"/>
    <w:rsid w:val="007C279D"/>
    <w:rPr>
      <w:rFonts w:ascii="Symbol" w:hAnsi="Symbol" w:cs="StarSymbol"/>
      <w:sz w:val="18"/>
      <w:szCs w:val="18"/>
    </w:rPr>
  </w:style>
  <w:style w:type="character" w:customStyle="1" w:styleId="WW-WW8Num74z01111">
    <w:name w:val="WW-WW8Num74z01111"/>
    <w:rsid w:val="007C279D"/>
    <w:rPr>
      <w:rFonts w:ascii="Symbol" w:hAnsi="Symbol" w:cs="StarSymbol"/>
      <w:sz w:val="18"/>
      <w:szCs w:val="18"/>
    </w:rPr>
  </w:style>
  <w:style w:type="character" w:customStyle="1" w:styleId="WW-WW8Num75z01111">
    <w:name w:val="WW-WW8Num75z01111"/>
    <w:rsid w:val="007C279D"/>
    <w:rPr>
      <w:rFonts w:ascii="Symbol" w:hAnsi="Symbol" w:cs="StarSymbol"/>
      <w:sz w:val="18"/>
      <w:szCs w:val="18"/>
    </w:rPr>
  </w:style>
  <w:style w:type="character" w:customStyle="1" w:styleId="WW-WW8Num76z01111">
    <w:name w:val="WW-WW8Num76z01111"/>
    <w:rsid w:val="007C279D"/>
    <w:rPr>
      <w:rFonts w:ascii="Symbol" w:hAnsi="Symbol" w:cs="StarSymbol"/>
      <w:sz w:val="18"/>
      <w:szCs w:val="18"/>
    </w:rPr>
  </w:style>
  <w:style w:type="character" w:customStyle="1" w:styleId="WW-WW8Num77z01111">
    <w:name w:val="WW-WW8Num77z01111"/>
    <w:rsid w:val="007C279D"/>
    <w:rPr>
      <w:rFonts w:ascii="Symbol" w:hAnsi="Symbol" w:cs="StarSymbol"/>
      <w:sz w:val="18"/>
      <w:szCs w:val="18"/>
    </w:rPr>
  </w:style>
  <w:style w:type="character" w:customStyle="1" w:styleId="WW-WW8Num78z01111">
    <w:name w:val="WW-WW8Num78z01111"/>
    <w:rsid w:val="007C279D"/>
    <w:rPr>
      <w:rFonts w:ascii="Symbol" w:hAnsi="Symbol" w:cs="StarSymbol"/>
      <w:sz w:val="18"/>
      <w:szCs w:val="18"/>
    </w:rPr>
  </w:style>
  <w:style w:type="character" w:customStyle="1" w:styleId="WW-WW8Num79z01111">
    <w:name w:val="WW-WW8Num79z01111"/>
    <w:rsid w:val="007C279D"/>
    <w:rPr>
      <w:rFonts w:ascii="Symbol" w:hAnsi="Symbol" w:cs="StarSymbol"/>
      <w:sz w:val="18"/>
      <w:szCs w:val="18"/>
    </w:rPr>
  </w:style>
  <w:style w:type="character" w:customStyle="1" w:styleId="WW-WW8Num80z01111">
    <w:name w:val="WW-WW8Num80z01111"/>
    <w:rsid w:val="007C279D"/>
    <w:rPr>
      <w:rFonts w:ascii="Symbol" w:hAnsi="Symbol" w:cs="StarSymbol"/>
      <w:sz w:val="18"/>
      <w:szCs w:val="18"/>
    </w:rPr>
  </w:style>
  <w:style w:type="character" w:customStyle="1" w:styleId="WW-WW8Num81z01111">
    <w:name w:val="WW-WW8Num81z01111"/>
    <w:rsid w:val="007C279D"/>
    <w:rPr>
      <w:rFonts w:ascii="Symbol" w:hAnsi="Symbol" w:cs="StarSymbol"/>
      <w:sz w:val="18"/>
      <w:szCs w:val="18"/>
    </w:rPr>
  </w:style>
  <w:style w:type="character" w:customStyle="1" w:styleId="WW-WW8Num82z01111">
    <w:name w:val="WW-WW8Num82z01111"/>
    <w:rsid w:val="007C279D"/>
    <w:rPr>
      <w:rFonts w:ascii="Symbol" w:hAnsi="Symbol" w:cs="StarSymbol"/>
      <w:sz w:val="18"/>
      <w:szCs w:val="18"/>
    </w:rPr>
  </w:style>
  <w:style w:type="character" w:customStyle="1" w:styleId="WW-WW8Num83z01111">
    <w:name w:val="WW-WW8Num83z01111"/>
    <w:rsid w:val="007C279D"/>
    <w:rPr>
      <w:rFonts w:ascii="Symbol" w:hAnsi="Symbol" w:cs="StarSymbol"/>
      <w:sz w:val="18"/>
      <w:szCs w:val="18"/>
    </w:rPr>
  </w:style>
  <w:style w:type="character" w:customStyle="1" w:styleId="WW-WW8Num84z01111">
    <w:name w:val="WW-WW8Num84z01111"/>
    <w:rsid w:val="007C279D"/>
    <w:rPr>
      <w:rFonts w:ascii="Symbol" w:hAnsi="Symbol" w:cs="StarSymbol"/>
      <w:sz w:val="18"/>
      <w:szCs w:val="18"/>
    </w:rPr>
  </w:style>
  <w:style w:type="character" w:customStyle="1" w:styleId="WW-WW8Num85z01111">
    <w:name w:val="WW-WW8Num85z01111"/>
    <w:rsid w:val="007C279D"/>
    <w:rPr>
      <w:rFonts w:ascii="Symbol" w:hAnsi="Symbol" w:cs="StarSymbol"/>
      <w:sz w:val="18"/>
      <w:szCs w:val="18"/>
    </w:rPr>
  </w:style>
  <w:style w:type="character" w:customStyle="1" w:styleId="WW-WW8Num86z01111">
    <w:name w:val="WW-WW8Num86z01111"/>
    <w:rsid w:val="007C279D"/>
    <w:rPr>
      <w:rFonts w:ascii="Symbol" w:hAnsi="Symbol" w:cs="StarSymbol"/>
      <w:sz w:val="18"/>
      <w:szCs w:val="18"/>
    </w:rPr>
  </w:style>
  <w:style w:type="character" w:customStyle="1" w:styleId="WW-WW8Num87z01111">
    <w:name w:val="WW-WW8Num87z01111"/>
    <w:rsid w:val="007C279D"/>
    <w:rPr>
      <w:rFonts w:ascii="Symbol" w:hAnsi="Symbol" w:cs="StarSymbol"/>
      <w:sz w:val="18"/>
      <w:szCs w:val="18"/>
    </w:rPr>
  </w:style>
  <w:style w:type="character" w:customStyle="1" w:styleId="WW-WW8Num88z01111">
    <w:name w:val="WW-WW8Num88z01111"/>
    <w:rsid w:val="007C279D"/>
    <w:rPr>
      <w:rFonts w:ascii="Symbol" w:hAnsi="Symbol" w:cs="StarSymbol"/>
      <w:sz w:val="18"/>
      <w:szCs w:val="18"/>
    </w:rPr>
  </w:style>
  <w:style w:type="character" w:customStyle="1" w:styleId="WW-WW8Num89z01111">
    <w:name w:val="WW-WW8Num89z01111"/>
    <w:rsid w:val="007C279D"/>
    <w:rPr>
      <w:rFonts w:ascii="Symbol" w:hAnsi="Symbol" w:cs="StarSymbol"/>
      <w:sz w:val="18"/>
      <w:szCs w:val="18"/>
    </w:rPr>
  </w:style>
  <w:style w:type="character" w:customStyle="1" w:styleId="WW-WW8Num90z01111">
    <w:name w:val="WW-WW8Num90z01111"/>
    <w:rsid w:val="007C279D"/>
    <w:rPr>
      <w:rFonts w:ascii="Symbol" w:hAnsi="Symbol" w:cs="StarSymbol"/>
      <w:sz w:val="18"/>
      <w:szCs w:val="18"/>
    </w:rPr>
  </w:style>
  <w:style w:type="character" w:customStyle="1" w:styleId="WW-WW8Num91z01111">
    <w:name w:val="WW-WW8Num91z01111"/>
    <w:rsid w:val="007C279D"/>
    <w:rPr>
      <w:rFonts w:ascii="Symbol" w:hAnsi="Symbol" w:cs="StarSymbol"/>
      <w:sz w:val="18"/>
      <w:szCs w:val="18"/>
    </w:rPr>
  </w:style>
  <w:style w:type="character" w:customStyle="1" w:styleId="WW-WW8Num92z01111">
    <w:name w:val="WW-WW8Num92z01111"/>
    <w:rsid w:val="007C279D"/>
    <w:rPr>
      <w:rFonts w:ascii="Symbol" w:hAnsi="Symbol" w:cs="StarSymbol"/>
      <w:sz w:val="18"/>
      <w:szCs w:val="18"/>
    </w:rPr>
  </w:style>
  <w:style w:type="character" w:customStyle="1" w:styleId="WW-WW8Num93z01111">
    <w:name w:val="WW-WW8Num93z01111"/>
    <w:rsid w:val="007C279D"/>
    <w:rPr>
      <w:rFonts w:ascii="Symbol" w:hAnsi="Symbol" w:cs="StarSymbol"/>
      <w:sz w:val="18"/>
      <w:szCs w:val="18"/>
    </w:rPr>
  </w:style>
  <w:style w:type="character" w:customStyle="1" w:styleId="WW-WW8Num94z01111">
    <w:name w:val="WW-WW8Num94z01111"/>
    <w:rsid w:val="007C279D"/>
    <w:rPr>
      <w:rFonts w:ascii="Symbol" w:hAnsi="Symbol" w:cs="StarSymbol"/>
      <w:sz w:val="18"/>
      <w:szCs w:val="18"/>
    </w:rPr>
  </w:style>
  <w:style w:type="character" w:customStyle="1" w:styleId="WW-WW8Num95z01111">
    <w:name w:val="WW-WW8Num95z01111"/>
    <w:rsid w:val="007C279D"/>
    <w:rPr>
      <w:rFonts w:ascii="Symbol" w:hAnsi="Symbol" w:cs="StarSymbol"/>
      <w:sz w:val="18"/>
      <w:szCs w:val="18"/>
    </w:rPr>
  </w:style>
  <w:style w:type="character" w:customStyle="1" w:styleId="WW-WW8Num96z01">
    <w:name w:val="WW-WW8Num96z01"/>
    <w:rsid w:val="007C279D"/>
    <w:rPr>
      <w:rFonts w:ascii="Symbol" w:hAnsi="Symbol" w:cs="StarSymbol"/>
      <w:sz w:val="18"/>
      <w:szCs w:val="18"/>
    </w:rPr>
  </w:style>
  <w:style w:type="character" w:customStyle="1" w:styleId="WW-WW8Num98z0111">
    <w:name w:val="WW-WW8Num98z0111"/>
    <w:rsid w:val="007C279D"/>
    <w:rPr>
      <w:rFonts w:ascii="Symbol" w:hAnsi="Symbol" w:cs="StarSymbol"/>
      <w:sz w:val="18"/>
      <w:szCs w:val="18"/>
    </w:rPr>
  </w:style>
  <w:style w:type="character" w:customStyle="1" w:styleId="WW-WW8Num99z01">
    <w:name w:val="WW-WW8Num99z01"/>
    <w:rsid w:val="007C279D"/>
    <w:rPr>
      <w:rFonts w:ascii="Symbol" w:hAnsi="Symbol" w:cs="StarSymbol"/>
      <w:sz w:val="18"/>
      <w:szCs w:val="18"/>
    </w:rPr>
  </w:style>
  <w:style w:type="character" w:customStyle="1" w:styleId="WW-WW8Num100z0">
    <w:name w:val="WW-WW8Num100z0"/>
    <w:rsid w:val="007C279D"/>
    <w:rPr>
      <w:rFonts w:ascii="Symbol" w:hAnsi="Symbol" w:cs="StarSymbol"/>
      <w:sz w:val="18"/>
      <w:szCs w:val="18"/>
    </w:rPr>
  </w:style>
  <w:style w:type="character" w:customStyle="1" w:styleId="WW-WW8Num101z0">
    <w:name w:val="WW-WW8Num101z0"/>
    <w:rsid w:val="007C279D"/>
    <w:rPr>
      <w:rFonts w:ascii="Symbol" w:hAnsi="Symbol" w:cs="StarSymbol"/>
      <w:sz w:val="18"/>
      <w:szCs w:val="18"/>
    </w:rPr>
  </w:style>
  <w:style w:type="character" w:customStyle="1" w:styleId="WW-WW8Num102z0">
    <w:name w:val="WW-WW8Num102z0"/>
    <w:rsid w:val="007C279D"/>
    <w:rPr>
      <w:rFonts w:ascii="Symbol" w:hAnsi="Symbol" w:cs="StarSymbol"/>
      <w:sz w:val="18"/>
      <w:szCs w:val="18"/>
    </w:rPr>
  </w:style>
  <w:style w:type="character" w:customStyle="1" w:styleId="WW-WW8Num103z0">
    <w:name w:val="WW-WW8Num103z0"/>
    <w:rsid w:val="007C279D"/>
    <w:rPr>
      <w:rFonts w:ascii="Symbol" w:hAnsi="Symbol" w:cs="StarSymbol"/>
      <w:sz w:val="18"/>
      <w:szCs w:val="18"/>
    </w:rPr>
  </w:style>
  <w:style w:type="character" w:customStyle="1" w:styleId="WW-WW8Num104z0">
    <w:name w:val="WW-WW8Num104z0"/>
    <w:rsid w:val="007C279D"/>
    <w:rPr>
      <w:rFonts w:ascii="Symbol" w:hAnsi="Symbol" w:cs="StarSymbol"/>
      <w:sz w:val="18"/>
      <w:szCs w:val="18"/>
    </w:rPr>
  </w:style>
  <w:style w:type="character" w:customStyle="1" w:styleId="WW-WW8Num105z0">
    <w:name w:val="WW-WW8Num105z0"/>
    <w:rsid w:val="007C279D"/>
    <w:rPr>
      <w:rFonts w:ascii="Symbol" w:hAnsi="Symbol" w:cs="StarSymbol"/>
      <w:sz w:val="18"/>
      <w:szCs w:val="18"/>
    </w:rPr>
  </w:style>
  <w:style w:type="character" w:customStyle="1" w:styleId="WW-WW8Num106z0">
    <w:name w:val="WW-WW8Num106z0"/>
    <w:rsid w:val="007C279D"/>
    <w:rPr>
      <w:rFonts w:ascii="Symbol" w:hAnsi="Symbol" w:cs="StarSymbol"/>
      <w:sz w:val="18"/>
      <w:szCs w:val="18"/>
    </w:rPr>
  </w:style>
  <w:style w:type="character" w:customStyle="1" w:styleId="WW-WW8Num107z0">
    <w:name w:val="WW-WW8Num107z0"/>
    <w:rsid w:val="007C279D"/>
    <w:rPr>
      <w:rFonts w:ascii="Symbol" w:hAnsi="Symbol" w:cs="StarSymbol"/>
      <w:sz w:val="18"/>
      <w:szCs w:val="18"/>
    </w:rPr>
  </w:style>
  <w:style w:type="character" w:customStyle="1" w:styleId="WW-WW8Num108z0">
    <w:name w:val="WW-WW8Num108z0"/>
    <w:rsid w:val="007C279D"/>
    <w:rPr>
      <w:rFonts w:ascii="Symbol" w:hAnsi="Symbol" w:cs="StarSymbol"/>
      <w:sz w:val="18"/>
      <w:szCs w:val="18"/>
    </w:rPr>
  </w:style>
  <w:style w:type="character" w:customStyle="1" w:styleId="WW-WW8Num109z0">
    <w:name w:val="WW-WW8Num109z0"/>
    <w:rsid w:val="007C279D"/>
    <w:rPr>
      <w:rFonts w:ascii="Symbol" w:hAnsi="Symbol" w:cs="StarSymbol"/>
      <w:sz w:val="18"/>
      <w:szCs w:val="18"/>
    </w:rPr>
  </w:style>
  <w:style w:type="character" w:customStyle="1" w:styleId="WW-WW8Num110z0">
    <w:name w:val="WW-WW8Num110z0"/>
    <w:rsid w:val="007C279D"/>
    <w:rPr>
      <w:rFonts w:ascii="Symbol" w:hAnsi="Symbol" w:cs="StarSymbol"/>
      <w:sz w:val="18"/>
      <w:szCs w:val="18"/>
    </w:rPr>
  </w:style>
  <w:style w:type="character" w:customStyle="1" w:styleId="WW-WW8Num111z0">
    <w:name w:val="WW-WW8Num111z0"/>
    <w:rsid w:val="007C279D"/>
    <w:rPr>
      <w:rFonts w:ascii="Symbol" w:hAnsi="Symbol" w:cs="StarSymbol"/>
      <w:sz w:val="18"/>
      <w:szCs w:val="18"/>
    </w:rPr>
  </w:style>
  <w:style w:type="character" w:customStyle="1" w:styleId="WW-WW8Num112z0">
    <w:name w:val="WW-WW8Num112z0"/>
    <w:rsid w:val="007C279D"/>
    <w:rPr>
      <w:rFonts w:ascii="Symbol" w:hAnsi="Symbol" w:cs="StarSymbol"/>
      <w:sz w:val="18"/>
      <w:szCs w:val="18"/>
    </w:rPr>
  </w:style>
  <w:style w:type="character" w:customStyle="1" w:styleId="WW-WW8Num113z0">
    <w:name w:val="WW-WW8Num113z0"/>
    <w:rsid w:val="007C279D"/>
    <w:rPr>
      <w:rFonts w:ascii="Symbol" w:hAnsi="Symbol" w:cs="StarSymbol"/>
      <w:sz w:val="18"/>
      <w:szCs w:val="18"/>
    </w:rPr>
  </w:style>
  <w:style w:type="character" w:customStyle="1" w:styleId="WW-WW8Num114z0">
    <w:name w:val="WW-WW8Num114z0"/>
    <w:rsid w:val="007C279D"/>
    <w:rPr>
      <w:rFonts w:ascii="Symbol" w:hAnsi="Symbol" w:cs="StarSymbol"/>
      <w:sz w:val="18"/>
      <w:szCs w:val="18"/>
    </w:rPr>
  </w:style>
  <w:style w:type="character" w:customStyle="1" w:styleId="WW-WW8Num115z0">
    <w:name w:val="WW-WW8Num115z0"/>
    <w:rsid w:val="007C279D"/>
    <w:rPr>
      <w:rFonts w:ascii="Symbol" w:hAnsi="Symbol" w:cs="StarSymbol"/>
      <w:sz w:val="18"/>
      <w:szCs w:val="18"/>
    </w:rPr>
  </w:style>
  <w:style w:type="character" w:customStyle="1" w:styleId="WW-WW8Num116z0">
    <w:name w:val="WW-WW8Num116z0"/>
    <w:rsid w:val="007C279D"/>
    <w:rPr>
      <w:rFonts w:ascii="Symbol" w:hAnsi="Symbol" w:cs="StarSymbol"/>
      <w:sz w:val="18"/>
      <w:szCs w:val="18"/>
    </w:rPr>
  </w:style>
  <w:style w:type="character" w:customStyle="1" w:styleId="WW-WW8Num117z0">
    <w:name w:val="WW-WW8Num117z0"/>
    <w:rsid w:val="007C279D"/>
    <w:rPr>
      <w:rFonts w:ascii="Symbol" w:hAnsi="Symbol" w:cs="StarSymbol"/>
      <w:sz w:val="18"/>
      <w:szCs w:val="18"/>
    </w:rPr>
  </w:style>
  <w:style w:type="character" w:customStyle="1" w:styleId="WW-WW8Num118z0">
    <w:name w:val="WW-WW8Num118z0"/>
    <w:rsid w:val="007C279D"/>
    <w:rPr>
      <w:rFonts w:ascii="Symbol" w:hAnsi="Symbol" w:cs="StarSymbol"/>
      <w:sz w:val="18"/>
      <w:szCs w:val="18"/>
    </w:rPr>
  </w:style>
  <w:style w:type="character" w:customStyle="1" w:styleId="WW-WW8Num119z0">
    <w:name w:val="WW-WW8Num119z0"/>
    <w:rsid w:val="007C279D"/>
    <w:rPr>
      <w:rFonts w:ascii="Symbol" w:hAnsi="Symbol" w:cs="StarSymbol"/>
      <w:sz w:val="18"/>
      <w:szCs w:val="18"/>
    </w:rPr>
  </w:style>
  <w:style w:type="character" w:customStyle="1" w:styleId="WW-WW8Num120z0">
    <w:name w:val="WW-WW8Num120z0"/>
    <w:rsid w:val="007C279D"/>
    <w:rPr>
      <w:rFonts w:ascii="Symbol" w:hAnsi="Symbol" w:cs="StarSymbol"/>
      <w:sz w:val="18"/>
      <w:szCs w:val="18"/>
    </w:rPr>
  </w:style>
  <w:style w:type="character" w:customStyle="1" w:styleId="WW-WW8Num121z0">
    <w:name w:val="WW-WW8Num121z0"/>
    <w:rsid w:val="007C279D"/>
    <w:rPr>
      <w:rFonts w:ascii="Symbol" w:hAnsi="Symbol" w:cs="StarSymbol"/>
      <w:sz w:val="18"/>
      <w:szCs w:val="18"/>
    </w:rPr>
  </w:style>
  <w:style w:type="character" w:customStyle="1" w:styleId="WW-WW8Num122z0">
    <w:name w:val="WW-WW8Num122z0"/>
    <w:rsid w:val="007C279D"/>
    <w:rPr>
      <w:rFonts w:ascii="Symbol" w:hAnsi="Symbol" w:cs="StarSymbol"/>
      <w:sz w:val="18"/>
      <w:szCs w:val="18"/>
    </w:rPr>
  </w:style>
  <w:style w:type="character" w:customStyle="1" w:styleId="WW-WW8Num123z0">
    <w:name w:val="WW-WW8Num123z0"/>
    <w:rsid w:val="007C279D"/>
    <w:rPr>
      <w:rFonts w:ascii="Symbol" w:hAnsi="Symbol" w:cs="StarSymbol"/>
      <w:sz w:val="18"/>
      <w:szCs w:val="18"/>
    </w:rPr>
  </w:style>
  <w:style w:type="character" w:customStyle="1" w:styleId="WW-WW8Num124z0">
    <w:name w:val="WW-WW8Num124z0"/>
    <w:rsid w:val="007C279D"/>
    <w:rPr>
      <w:rFonts w:ascii="Symbol" w:hAnsi="Symbol" w:cs="StarSymbol"/>
      <w:sz w:val="18"/>
      <w:szCs w:val="18"/>
    </w:rPr>
  </w:style>
  <w:style w:type="character" w:customStyle="1" w:styleId="WW-WW8Num125z0">
    <w:name w:val="WW-WW8Num125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">
    <w:name w:val="WW-Absatz-Standardschriftart111111111111111111111111"/>
    <w:rsid w:val="007C279D"/>
  </w:style>
  <w:style w:type="character" w:customStyle="1" w:styleId="WW-WW8Num1z011111">
    <w:name w:val="WW-WW8Num1z011111"/>
    <w:rsid w:val="007C279D"/>
    <w:rPr>
      <w:rFonts w:ascii="Symbol" w:hAnsi="Symbol"/>
    </w:rPr>
  </w:style>
  <w:style w:type="character" w:customStyle="1" w:styleId="WW-WW8Num2z011111">
    <w:name w:val="WW-WW8Num2z011111"/>
    <w:rsid w:val="007C279D"/>
    <w:rPr>
      <w:rFonts w:ascii="Symbol" w:hAnsi="Symbol"/>
    </w:rPr>
  </w:style>
  <w:style w:type="character" w:customStyle="1" w:styleId="WW-WW8Num3z011111">
    <w:name w:val="WW-WW8Num3z011111"/>
    <w:rsid w:val="007C279D"/>
    <w:rPr>
      <w:rFonts w:ascii="Symbol" w:hAnsi="Symbol"/>
    </w:rPr>
  </w:style>
  <w:style w:type="character" w:customStyle="1" w:styleId="WW-WW8Num4z011111">
    <w:name w:val="WW-WW8Num4z011111"/>
    <w:rsid w:val="007C279D"/>
    <w:rPr>
      <w:rFonts w:ascii="Symbol" w:hAnsi="Symbol"/>
    </w:rPr>
  </w:style>
  <w:style w:type="character" w:customStyle="1" w:styleId="WW-WW8Num5z011111">
    <w:name w:val="WW-WW8Num5z011111"/>
    <w:rsid w:val="007C279D"/>
    <w:rPr>
      <w:sz w:val="20"/>
    </w:rPr>
  </w:style>
  <w:style w:type="character" w:customStyle="1" w:styleId="WW-WW8Num6z011111">
    <w:name w:val="WW-WW8Num6z011111"/>
    <w:rsid w:val="007C279D"/>
    <w:rPr>
      <w:rFonts w:ascii="Symbol" w:hAnsi="Symbol"/>
    </w:rPr>
  </w:style>
  <w:style w:type="character" w:customStyle="1" w:styleId="WW-WW8Num7z011111">
    <w:name w:val="WW-WW8Num7z011111"/>
    <w:rsid w:val="007C279D"/>
    <w:rPr>
      <w:rFonts w:ascii="Symbol" w:hAnsi="Symbol"/>
    </w:rPr>
  </w:style>
  <w:style w:type="character" w:customStyle="1" w:styleId="WW-WW8Num10z011111">
    <w:name w:val="WW-WW8Num10z011111"/>
    <w:rsid w:val="007C279D"/>
    <w:rPr>
      <w:rFonts w:ascii="Symbol" w:hAnsi="Symbol"/>
    </w:rPr>
  </w:style>
  <w:style w:type="character" w:customStyle="1" w:styleId="WW-WW8Num11z011111">
    <w:name w:val="WW-WW8Num11z011111"/>
    <w:rsid w:val="007C279D"/>
    <w:rPr>
      <w:rFonts w:ascii="Symbol" w:hAnsi="Symbol"/>
    </w:rPr>
  </w:style>
  <w:style w:type="character" w:customStyle="1" w:styleId="WW-WW8Num12z011111">
    <w:name w:val="WW-WW8Num12z011111"/>
    <w:rsid w:val="007C279D"/>
    <w:rPr>
      <w:rFonts w:ascii="Arial" w:hAnsi="Arial"/>
      <w:b/>
      <w:i w:val="0"/>
      <w:sz w:val="24"/>
    </w:rPr>
  </w:style>
  <w:style w:type="character" w:customStyle="1" w:styleId="WW-WW8Num12z111111">
    <w:name w:val="WW-WW8Num12z111111"/>
    <w:rsid w:val="007C279D"/>
    <w:rPr>
      <w:rFonts w:ascii="Arial" w:hAnsi="Arial"/>
      <w:b/>
      <w:i w:val="0"/>
      <w:sz w:val="20"/>
    </w:rPr>
  </w:style>
  <w:style w:type="character" w:customStyle="1" w:styleId="WW-WW8Num12z211111">
    <w:name w:val="WW-WW8Num12z211111"/>
    <w:rsid w:val="007C279D"/>
    <w:rPr>
      <w:sz w:val="20"/>
    </w:rPr>
  </w:style>
  <w:style w:type="character" w:customStyle="1" w:styleId="WW-WW8Num13z011111">
    <w:name w:val="WW-WW8Num13z011111"/>
    <w:rsid w:val="007C279D"/>
    <w:rPr>
      <w:rFonts w:ascii="Symbol" w:hAnsi="Symbol"/>
    </w:rPr>
  </w:style>
  <w:style w:type="character" w:customStyle="1" w:styleId="WW-WW8Num14z011111">
    <w:name w:val="WW-WW8Num14z011111"/>
    <w:rsid w:val="007C279D"/>
    <w:rPr>
      <w:b w:val="0"/>
      <w:i w:val="0"/>
      <w:sz w:val="24"/>
    </w:rPr>
  </w:style>
  <w:style w:type="character" w:customStyle="1" w:styleId="WW-WW8Num15z011111">
    <w:name w:val="WW-WW8Num15z011111"/>
    <w:rsid w:val="007C279D"/>
    <w:rPr>
      <w:rFonts w:ascii="Symbol" w:hAnsi="Symbol"/>
    </w:rPr>
  </w:style>
  <w:style w:type="character" w:customStyle="1" w:styleId="WW-WW8Num16z011111">
    <w:name w:val="WW-WW8Num16z011111"/>
    <w:rsid w:val="007C279D"/>
    <w:rPr>
      <w:b/>
      <w:sz w:val="20"/>
    </w:rPr>
  </w:style>
  <w:style w:type="character" w:customStyle="1" w:styleId="WW-WW8Num17z011111">
    <w:name w:val="WW-WW8Num17z011111"/>
    <w:rsid w:val="007C279D"/>
    <w:rPr>
      <w:rFonts w:ascii="Symbol" w:hAnsi="Symbol" w:cs="StarSymbol"/>
      <w:sz w:val="18"/>
      <w:szCs w:val="18"/>
    </w:rPr>
  </w:style>
  <w:style w:type="character" w:customStyle="1" w:styleId="WW-WW8Num18z011111">
    <w:name w:val="WW-WW8Num18z011111"/>
    <w:rsid w:val="007C279D"/>
    <w:rPr>
      <w:rFonts w:ascii="Symbol" w:hAnsi="Symbol" w:cs="StarSymbol"/>
      <w:sz w:val="18"/>
      <w:szCs w:val="18"/>
    </w:rPr>
  </w:style>
  <w:style w:type="character" w:customStyle="1" w:styleId="WW-WW8Num19z011111">
    <w:name w:val="WW-WW8Num19z011111"/>
    <w:rsid w:val="007C279D"/>
    <w:rPr>
      <w:rFonts w:ascii="Symbol" w:hAnsi="Symbol" w:cs="StarSymbol"/>
      <w:sz w:val="18"/>
      <w:szCs w:val="18"/>
    </w:rPr>
  </w:style>
  <w:style w:type="character" w:customStyle="1" w:styleId="WW-WW8Num20z011111">
    <w:name w:val="WW-WW8Num20z011111"/>
    <w:rsid w:val="007C279D"/>
    <w:rPr>
      <w:rFonts w:ascii="Symbol" w:hAnsi="Symbol" w:cs="StarSymbol"/>
      <w:sz w:val="18"/>
      <w:szCs w:val="18"/>
    </w:rPr>
  </w:style>
  <w:style w:type="character" w:customStyle="1" w:styleId="WW-WW8Num21z011111">
    <w:name w:val="WW-WW8Num21z011111"/>
    <w:rsid w:val="007C279D"/>
    <w:rPr>
      <w:rFonts w:ascii="Symbol" w:hAnsi="Symbol" w:cs="StarSymbol"/>
      <w:sz w:val="18"/>
      <w:szCs w:val="18"/>
    </w:rPr>
  </w:style>
  <w:style w:type="character" w:customStyle="1" w:styleId="WW-WW8Num22z011111">
    <w:name w:val="WW-WW8Num22z011111"/>
    <w:rsid w:val="007C279D"/>
    <w:rPr>
      <w:rFonts w:ascii="Symbol" w:hAnsi="Symbol" w:cs="StarSymbol"/>
      <w:sz w:val="18"/>
      <w:szCs w:val="18"/>
    </w:rPr>
  </w:style>
  <w:style w:type="character" w:customStyle="1" w:styleId="WW-WW8Num23z011111">
    <w:name w:val="WW-WW8Num23z011111"/>
    <w:rsid w:val="007C279D"/>
    <w:rPr>
      <w:rFonts w:ascii="Symbol" w:hAnsi="Symbol" w:cs="StarSymbol"/>
      <w:sz w:val="18"/>
      <w:szCs w:val="18"/>
    </w:rPr>
  </w:style>
  <w:style w:type="character" w:customStyle="1" w:styleId="WW-WW8Num24z011111">
    <w:name w:val="WW-WW8Num24z011111"/>
    <w:rsid w:val="007C279D"/>
    <w:rPr>
      <w:rFonts w:ascii="Symbol" w:hAnsi="Symbol" w:cs="StarSymbol"/>
      <w:sz w:val="18"/>
      <w:szCs w:val="18"/>
    </w:rPr>
  </w:style>
  <w:style w:type="character" w:customStyle="1" w:styleId="WW-WW8Num25z011111">
    <w:name w:val="WW-WW8Num25z011111"/>
    <w:rsid w:val="007C279D"/>
    <w:rPr>
      <w:rFonts w:ascii="Symbol" w:hAnsi="Symbol" w:cs="StarSymbol"/>
      <w:sz w:val="18"/>
      <w:szCs w:val="18"/>
    </w:rPr>
  </w:style>
  <w:style w:type="character" w:customStyle="1" w:styleId="WW-WW8Num26z011111">
    <w:name w:val="WW-WW8Num26z011111"/>
    <w:rsid w:val="007C279D"/>
    <w:rPr>
      <w:rFonts w:ascii="Symbol" w:hAnsi="Symbol" w:cs="StarSymbol"/>
      <w:sz w:val="18"/>
      <w:szCs w:val="18"/>
    </w:rPr>
  </w:style>
  <w:style w:type="character" w:customStyle="1" w:styleId="WW-WW8Num27z011111">
    <w:name w:val="WW-WW8Num27z011111"/>
    <w:rsid w:val="007C279D"/>
    <w:rPr>
      <w:rFonts w:ascii="Symbol" w:hAnsi="Symbol" w:cs="StarSymbol"/>
      <w:sz w:val="18"/>
      <w:szCs w:val="18"/>
    </w:rPr>
  </w:style>
  <w:style w:type="character" w:customStyle="1" w:styleId="WW-WW8Num28z011111">
    <w:name w:val="WW-WW8Num28z011111"/>
    <w:rsid w:val="007C279D"/>
    <w:rPr>
      <w:rFonts w:ascii="Symbol" w:hAnsi="Symbol" w:cs="StarSymbol"/>
      <w:sz w:val="18"/>
      <w:szCs w:val="18"/>
    </w:rPr>
  </w:style>
  <w:style w:type="character" w:customStyle="1" w:styleId="WW-WW8Num29z011111">
    <w:name w:val="WW-WW8Num29z011111"/>
    <w:rsid w:val="007C279D"/>
    <w:rPr>
      <w:rFonts w:ascii="Symbol" w:hAnsi="Symbol" w:cs="StarSymbol"/>
      <w:sz w:val="18"/>
      <w:szCs w:val="18"/>
    </w:rPr>
  </w:style>
  <w:style w:type="character" w:customStyle="1" w:styleId="WW-WW8Num30z011111">
    <w:name w:val="WW-WW8Num30z011111"/>
    <w:rsid w:val="007C279D"/>
    <w:rPr>
      <w:rFonts w:ascii="Symbol" w:hAnsi="Symbol" w:cs="StarSymbol"/>
      <w:sz w:val="18"/>
      <w:szCs w:val="18"/>
    </w:rPr>
  </w:style>
  <w:style w:type="character" w:customStyle="1" w:styleId="WW-WW8Num31z011111">
    <w:name w:val="WW-WW8Num31z011111"/>
    <w:rsid w:val="007C279D"/>
    <w:rPr>
      <w:rFonts w:ascii="Symbol" w:hAnsi="Symbol" w:cs="StarSymbol"/>
      <w:sz w:val="18"/>
      <w:szCs w:val="18"/>
    </w:rPr>
  </w:style>
  <w:style w:type="character" w:customStyle="1" w:styleId="WW-WW8Num32z011111">
    <w:name w:val="WW-WW8Num32z011111"/>
    <w:rsid w:val="007C279D"/>
    <w:rPr>
      <w:rFonts w:ascii="Symbol" w:hAnsi="Symbol" w:cs="StarSymbol"/>
      <w:sz w:val="18"/>
      <w:szCs w:val="18"/>
    </w:rPr>
  </w:style>
  <w:style w:type="character" w:customStyle="1" w:styleId="WW-WW8Num33z011111">
    <w:name w:val="WW-WW8Num33z011111"/>
    <w:rsid w:val="007C279D"/>
    <w:rPr>
      <w:rFonts w:ascii="Symbol" w:hAnsi="Symbol" w:cs="StarSymbol"/>
      <w:sz w:val="18"/>
      <w:szCs w:val="18"/>
    </w:rPr>
  </w:style>
  <w:style w:type="character" w:customStyle="1" w:styleId="WW-WW8Num34z011111">
    <w:name w:val="WW-WW8Num34z011111"/>
    <w:rsid w:val="007C279D"/>
    <w:rPr>
      <w:rFonts w:ascii="Symbol" w:hAnsi="Symbol" w:cs="StarSymbol"/>
      <w:sz w:val="18"/>
      <w:szCs w:val="18"/>
    </w:rPr>
  </w:style>
  <w:style w:type="character" w:customStyle="1" w:styleId="WW-WW8Num38z011111">
    <w:name w:val="WW-WW8Num38z011111"/>
    <w:rsid w:val="007C279D"/>
    <w:rPr>
      <w:rFonts w:ascii="Symbol" w:hAnsi="Symbol" w:cs="StarSymbol"/>
      <w:sz w:val="18"/>
      <w:szCs w:val="18"/>
    </w:rPr>
  </w:style>
  <w:style w:type="character" w:customStyle="1" w:styleId="WW-WW8Num39z011111">
    <w:name w:val="WW-WW8Num39z011111"/>
    <w:rsid w:val="007C279D"/>
    <w:rPr>
      <w:rFonts w:ascii="Symbol" w:hAnsi="Symbol" w:cs="StarSymbol"/>
      <w:sz w:val="18"/>
      <w:szCs w:val="18"/>
    </w:rPr>
  </w:style>
  <w:style w:type="character" w:customStyle="1" w:styleId="WW-WW8Num40z011111">
    <w:name w:val="WW-WW8Num40z011111"/>
    <w:rsid w:val="007C279D"/>
    <w:rPr>
      <w:rFonts w:ascii="Symbol" w:hAnsi="Symbol" w:cs="StarSymbol"/>
      <w:sz w:val="18"/>
      <w:szCs w:val="18"/>
    </w:rPr>
  </w:style>
  <w:style w:type="character" w:customStyle="1" w:styleId="WW-WW8Num43z011111">
    <w:name w:val="WW-WW8Num43z011111"/>
    <w:rsid w:val="007C279D"/>
    <w:rPr>
      <w:rFonts w:ascii="Symbol" w:hAnsi="Symbol" w:cs="StarSymbol"/>
      <w:sz w:val="18"/>
      <w:szCs w:val="18"/>
    </w:rPr>
  </w:style>
  <w:style w:type="character" w:customStyle="1" w:styleId="WW-WW8Num44z011111">
    <w:name w:val="WW-WW8Num44z011111"/>
    <w:rsid w:val="007C279D"/>
    <w:rPr>
      <w:rFonts w:ascii="Symbol" w:hAnsi="Symbol" w:cs="StarSymbol"/>
      <w:sz w:val="18"/>
      <w:szCs w:val="18"/>
    </w:rPr>
  </w:style>
  <w:style w:type="character" w:customStyle="1" w:styleId="WW-WW8Num45z011111">
    <w:name w:val="WW-WW8Num45z011111"/>
    <w:rsid w:val="007C279D"/>
    <w:rPr>
      <w:rFonts w:ascii="Symbol" w:hAnsi="Symbol" w:cs="StarSymbol"/>
      <w:sz w:val="18"/>
      <w:szCs w:val="18"/>
    </w:rPr>
  </w:style>
  <w:style w:type="character" w:customStyle="1" w:styleId="WW-WW8Num46z011111">
    <w:name w:val="WW-WW8Num46z011111"/>
    <w:rsid w:val="007C279D"/>
    <w:rPr>
      <w:rFonts w:ascii="Symbol" w:hAnsi="Symbol" w:cs="StarSymbol"/>
      <w:sz w:val="18"/>
      <w:szCs w:val="18"/>
    </w:rPr>
  </w:style>
  <w:style w:type="character" w:customStyle="1" w:styleId="WW-WW8Num47z011111">
    <w:name w:val="WW-WW8Num47z011111"/>
    <w:rsid w:val="007C279D"/>
    <w:rPr>
      <w:rFonts w:ascii="Symbol" w:hAnsi="Symbol" w:cs="StarSymbol"/>
      <w:sz w:val="18"/>
      <w:szCs w:val="18"/>
    </w:rPr>
  </w:style>
  <w:style w:type="character" w:customStyle="1" w:styleId="WW-WW8Num48z011111">
    <w:name w:val="WW-WW8Num48z011111"/>
    <w:rsid w:val="007C279D"/>
    <w:rPr>
      <w:rFonts w:ascii="Symbol" w:hAnsi="Symbol" w:cs="StarSymbol"/>
      <w:sz w:val="18"/>
      <w:szCs w:val="18"/>
    </w:rPr>
  </w:style>
  <w:style w:type="character" w:customStyle="1" w:styleId="WW-WW8Num49z011111">
    <w:name w:val="WW-WW8Num49z011111"/>
    <w:rsid w:val="007C279D"/>
    <w:rPr>
      <w:rFonts w:ascii="Symbol" w:hAnsi="Symbol" w:cs="StarSymbol"/>
      <w:sz w:val="18"/>
      <w:szCs w:val="18"/>
    </w:rPr>
  </w:style>
  <w:style w:type="character" w:customStyle="1" w:styleId="WW-WW8Num50z011111">
    <w:name w:val="WW-WW8Num50z011111"/>
    <w:rsid w:val="007C279D"/>
    <w:rPr>
      <w:rFonts w:ascii="Symbol" w:hAnsi="Symbol" w:cs="StarSymbol"/>
      <w:sz w:val="18"/>
      <w:szCs w:val="18"/>
    </w:rPr>
  </w:style>
  <w:style w:type="character" w:customStyle="1" w:styleId="WW-WW8Num51z011111">
    <w:name w:val="WW-WW8Num51z011111"/>
    <w:rsid w:val="007C279D"/>
    <w:rPr>
      <w:rFonts w:ascii="Symbol" w:hAnsi="Symbol" w:cs="StarSymbol"/>
      <w:sz w:val="18"/>
      <w:szCs w:val="18"/>
    </w:rPr>
  </w:style>
  <w:style w:type="character" w:customStyle="1" w:styleId="WW-WW8Num52z011111">
    <w:name w:val="WW-WW8Num52z011111"/>
    <w:rsid w:val="007C279D"/>
    <w:rPr>
      <w:rFonts w:ascii="Symbol" w:hAnsi="Symbol" w:cs="StarSymbol"/>
      <w:sz w:val="18"/>
      <w:szCs w:val="18"/>
    </w:rPr>
  </w:style>
  <w:style w:type="character" w:customStyle="1" w:styleId="WW-WW8Num53z011111">
    <w:name w:val="WW-WW8Num53z011111"/>
    <w:rsid w:val="007C279D"/>
    <w:rPr>
      <w:rFonts w:ascii="Symbol" w:hAnsi="Symbol" w:cs="StarSymbol"/>
      <w:sz w:val="18"/>
      <w:szCs w:val="18"/>
    </w:rPr>
  </w:style>
  <w:style w:type="character" w:customStyle="1" w:styleId="WW-WW8Num54z011111">
    <w:name w:val="WW-WW8Num54z011111"/>
    <w:rsid w:val="007C279D"/>
    <w:rPr>
      <w:rFonts w:ascii="Symbol" w:hAnsi="Symbol" w:cs="StarSymbol"/>
      <w:sz w:val="18"/>
      <w:szCs w:val="18"/>
    </w:rPr>
  </w:style>
  <w:style w:type="character" w:customStyle="1" w:styleId="WW-WW8Num55z011111">
    <w:name w:val="WW-WW8Num55z011111"/>
    <w:rsid w:val="007C279D"/>
    <w:rPr>
      <w:rFonts w:ascii="Symbol" w:hAnsi="Symbol" w:cs="StarSymbol"/>
      <w:sz w:val="18"/>
      <w:szCs w:val="18"/>
    </w:rPr>
  </w:style>
  <w:style w:type="character" w:customStyle="1" w:styleId="WW-WW8Num56z011111">
    <w:name w:val="WW-WW8Num56z011111"/>
    <w:rsid w:val="007C279D"/>
    <w:rPr>
      <w:rFonts w:ascii="Symbol" w:hAnsi="Symbol" w:cs="StarSymbol"/>
      <w:sz w:val="18"/>
      <w:szCs w:val="18"/>
    </w:rPr>
  </w:style>
  <w:style w:type="character" w:customStyle="1" w:styleId="WW-WW8Num57z011111">
    <w:name w:val="WW-WW8Num57z011111"/>
    <w:rsid w:val="007C279D"/>
    <w:rPr>
      <w:rFonts w:ascii="Symbol" w:hAnsi="Symbol" w:cs="StarSymbol"/>
      <w:sz w:val="18"/>
      <w:szCs w:val="18"/>
    </w:rPr>
  </w:style>
  <w:style w:type="character" w:customStyle="1" w:styleId="WW-WW8Num58z011111">
    <w:name w:val="WW-WW8Num58z011111"/>
    <w:rsid w:val="007C279D"/>
    <w:rPr>
      <w:rFonts w:ascii="Symbol" w:hAnsi="Symbol" w:cs="StarSymbol"/>
      <w:sz w:val="18"/>
      <w:szCs w:val="18"/>
    </w:rPr>
  </w:style>
  <w:style w:type="character" w:customStyle="1" w:styleId="WW-WW8Num59z011111">
    <w:name w:val="WW-WW8Num59z011111"/>
    <w:rsid w:val="007C279D"/>
    <w:rPr>
      <w:rFonts w:ascii="Symbol" w:hAnsi="Symbol" w:cs="StarSymbol"/>
      <w:sz w:val="18"/>
      <w:szCs w:val="18"/>
    </w:rPr>
  </w:style>
  <w:style w:type="character" w:customStyle="1" w:styleId="WW-WW8Num60z011111">
    <w:name w:val="WW-WW8Num60z011111"/>
    <w:rsid w:val="007C279D"/>
    <w:rPr>
      <w:rFonts w:ascii="Symbol" w:hAnsi="Symbol" w:cs="StarSymbol"/>
      <w:sz w:val="18"/>
      <w:szCs w:val="18"/>
    </w:rPr>
  </w:style>
  <w:style w:type="character" w:customStyle="1" w:styleId="WW-WW8Num61z011111">
    <w:name w:val="WW-WW8Num61z011111"/>
    <w:rsid w:val="007C279D"/>
    <w:rPr>
      <w:rFonts w:ascii="Symbol" w:hAnsi="Symbol" w:cs="StarSymbol"/>
      <w:sz w:val="18"/>
      <w:szCs w:val="18"/>
    </w:rPr>
  </w:style>
  <w:style w:type="character" w:customStyle="1" w:styleId="WW-WW8Num62z011111">
    <w:name w:val="WW-WW8Num62z011111"/>
    <w:rsid w:val="007C279D"/>
    <w:rPr>
      <w:rFonts w:ascii="Symbol" w:hAnsi="Symbol" w:cs="StarSymbol"/>
      <w:sz w:val="18"/>
      <w:szCs w:val="18"/>
    </w:rPr>
  </w:style>
  <w:style w:type="character" w:customStyle="1" w:styleId="WW-WW8Num63z011111">
    <w:name w:val="WW-WW8Num63z011111"/>
    <w:rsid w:val="007C279D"/>
    <w:rPr>
      <w:rFonts w:ascii="Symbol" w:hAnsi="Symbol" w:cs="StarSymbol"/>
      <w:sz w:val="18"/>
      <w:szCs w:val="18"/>
    </w:rPr>
  </w:style>
  <w:style w:type="character" w:customStyle="1" w:styleId="WW-WW8Num64z011111">
    <w:name w:val="WW-WW8Num64z011111"/>
    <w:rsid w:val="007C279D"/>
    <w:rPr>
      <w:rFonts w:ascii="Symbol" w:hAnsi="Symbol" w:cs="StarSymbol"/>
      <w:sz w:val="18"/>
      <w:szCs w:val="18"/>
    </w:rPr>
  </w:style>
  <w:style w:type="character" w:customStyle="1" w:styleId="WW-WW8Num65z011111">
    <w:name w:val="WW-WW8Num65z011111"/>
    <w:rsid w:val="007C279D"/>
    <w:rPr>
      <w:rFonts w:ascii="Symbol" w:hAnsi="Symbol" w:cs="StarSymbol"/>
      <w:sz w:val="18"/>
      <w:szCs w:val="18"/>
    </w:rPr>
  </w:style>
  <w:style w:type="character" w:customStyle="1" w:styleId="WW-WW8Num66z011111">
    <w:name w:val="WW-WW8Num66z011111"/>
    <w:rsid w:val="007C279D"/>
    <w:rPr>
      <w:rFonts w:ascii="Symbol" w:hAnsi="Symbol" w:cs="StarSymbol"/>
      <w:sz w:val="18"/>
      <w:szCs w:val="18"/>
    </w:rPr>
  </w:style>
  <w:style w:type="character" w:customStyle="1" w:styleId="WW-WW8Num67z011111">
    <w:name w:val="WW-WW8Num67z011111"/>
    <w:rsid w:val="007C279D"/>
    <w:rPr>
      <w:rFonts w:ascii="Symbol" w:hAnsi="Symbol" w:cs="StarSymbol"/>
      <w:sz w:val="18"/>
      <w:szCs w:val="18"/>
    </w:rPr>
  </w:style>
  <w:style w:type="character" w:customStyle="1" w:styleId="WW-WW8Num68z01111">
    <w:name w:val="WW-WW8Num68z01111"/>
    <w:rsid w:val="007C279D"/>
    <w:rPr>
      <w:rFonts w:ascii="Symbol" w:hAnsi="Symbol" w:cs="StarSymbol"/>
      <w:sz w:val="18"/>
      <w:szCs w:val="18"/>
    </w:rPr>
  </w:style>
  <w:style w:type="character" w:customStyle="1" w:styleId="WW-WW8Num69z011111">
    <w:name w:val="WW-WW8Num69z011111"/>
    <w:rsid w:val="007C279D"/>
    <w:rPr>
      <w:rFonts w:ascii="Symbol" w:hAnsi="Symbol" w:cs="StarSymbol"/>
      <w:sz w:val="18"/>
      <w:szCs w:val="18"/>
    </w:rPr>
  </w:style>
  <w:style w:type="character" w:customStyle="1" w:styleId="WW-WW8Num70z011111">
    <w:name w:val="WW-WW8Num70z011111"/>
    <w:rsid w:val="007C279D"/>
    <w:rPr>
      <w:rFonts w:ascii="Symbol" w:hAnsi="Symbol" w:cs="StarSymbol"/>
      <w:sz w:val="18"/>
      <w:szCs w:val="18"/>
    </w:rPr>
  </w:style>
  <w:style w:type="character" w:customStyle="1" w:styleId="WW-WW8Num71z011111">
    <w:name w:val="WW-WW8Num71z011111"/>
    <w:rsid w:val="007C279D"/>
    <w:rPr>
      <w:rFonts w:ascii="Symbol" w:hAnsi="Symbol" w:cs="StarSymbol"/>
      <w:sz w:val="18"/>
      <w:szCs w:val="18"/>
    </w:rPr>
  </w:style>
  <w:style w:type="character" w:customStyle="1" w:styleId="WW-WW8Num72z011111">
    <w:name w:val="WW-WW8Num72z011111"/>
    <w:rsid w:val="007C279D"/>
    <w:rPr>
      <w:rFonts w:ascii="Symbol" w:hAnsi="Symbol" w:cs="StarSymbol"/>
      <w:sz w:val="18"/>
      <w:szCs w:val="18"/>
    </w:rPr>
  </w:style>
  <w:style w:type="character" w:customStyle="1" w:styleId="WW-WW8Num73z011111">
    <w:name w:val="WW-WW8Num73z011111"/>
    <w:rsid w:val="007C279D"/>
    <w:rPr>
      <w:rFonts w:ascii="Symbol" w:hAnsi="Symbol" w:cs="StarSymbol"/>
      <w:sz w:val="18"/>
      <w:szCs w:val="18"/>
    </w:rPr>
  </w:style>
  <w:style w:type="character" w:customStyle="1" w:styleId="WW-WW8Num74z011111">
    <w:name w:val="WW-WW8Num74z011111"/>
    <w:rsid w:val="007C279D"/>
    <w:rPr>
      <w:rFonts w:ascii="Symbol" w:hAnsi="Symbol" w:cs="StarSymbol"/>
      <w:sz w:val="18"/>
      <w:szCs w:val="18"/>
    </w:rPr>
  </w:style>
  <w:style w:type="character" w:customStyle="1" w:styleId="WW-WW8Num75z011111">
    <w:name w:val="WW-WW8Num75z011111"/>
    <w:rsid w:val="007C279D"/>
    <w:rPr>
      <w:rFonts w:ascii="Symbol" w:hAnsi="Symbol" w:cs="StarSymbol"/>
      <w:sz w:val="18"/>
      <w:szCs w:val="18"/>
    </w:rPr>
  </w:style>
  <w:style w:type="character" w:customStyle="1" w:styleId="WW-WW8Num76z011111">
    <w:name w:val="WW-WW8Num76z011111"/>
    <w:rsid w:val="007C279D"/>
    <w:rPr>
      <w:rFonts w:ascii="Symbol" w:hAnsi="Symbol" w:cs="StarSymbol"/>
      <w:sz w:val="18"/>
      <w:szCs w:val="18"/>
    </w:rPr>
  </w:style>
  <w:style w:type="character" w:customStyle="1" w:styleId="WW-WW8Num77z011111">
    <w:name w:val="WW-WW8Num77z011111"/>
    <w:rsid w:val="007C279D"/>
    <w:rPr>
      <w:rFonts w:ascii="Symbol" w:hAnsi="Symbol" w:cs="StarSymbol"/>
      <w:sz w:val="18"/>
      <w:szCs w:val="18"/>
    </w:rPr>
  </w:style>
  <w:style w:type="character" w:customStyle="1" w:styleId="WW-WW8Num78z011111">
    <w:name w:val="WW-WW8Num78z011111"/>
    <w:rsid w:val="007C279D"/>
    <w:rPr>
      <w:rFonts w:ascii="Symbol" w:hAnsi="Symbol" w:cs="StarSymbol"/>
      <w:sz w:val="18"/>
      <w:szCs w:val="18"/>
    </w:rPr>
  </w:style>
  <w:style w:type="character" w:customStyle="1" w:styleId="WW-WW8Num79z011111">
    <w:name w:val="WW-WW8Num79z011111"/>
    <w:rsid w:val="007C279D"/>
    <w:rPr>
      <w:rFonts w:ascii="Symbol" w:hAnsi="Symbol" w:cs="StarSymbol"/>
      <w:sz w:val="18"/>
      <w:szCs w:val="18"/>
    </w:rPr>
  </w:style>
  <w:style w:type="character" w:customStyle="1" w:styleId="WW-WW8Num80z011111">
    <w:name w:val="WW-WW8Num80z011111"/>
    <w:rsid w:val="007C279D"/>
    <w:rPr>
      <w:rFonts w:ascii="Symbol" w:hAnsi="Symbol" w:cs="StarSymbol"/>
      <w:sz w:val="18"/>
      <w:szCs w:val="18"/>
    </w:rPr>
  </w:style>
  <w:style w:type="character" w:customStyle="1" w:styleId="WW-WW8Num81z011111">
    <w:name w:val="WW-WW8Num81z011111"/>
    <w:rsid w:val="007C279D"/>
    <w:rPr>
      <w:rFonts w:ascii="Symbol" w:hAnsi="Symbol" w:cs="StarSymbol"/>
      <w:sz w:val="18"/>
      <w:szCs w:val="18"/>
    </w:rPr>
  </w:style>
  <w:style w:type="character" w:customStyle="1" w:styleId="WW-WW8Num82z011111">
    <w:name w:val="WW-WW8Num82z011111"/>
    <w:rsid w:val="007C279D"/>
    <w:rPr>
      <w:rFonts w:ascii="Symbol" w:hAnsi="Symbol" w:cs="StarSymbol"/>
      <w:sz w:val="18"/>
      <w:szCs w:val="18"/>
    </w:rPr>
  </w:style>
  <w:style w:type="character" w:customStyle="1" w:styleId="WW-WW8Num83z011111">
    <w:name w:val="WW-WW8Num83z011111"/>
    <w:rsid w:val="007C279D"/>
    <w:rPr>
      <w:rFonts w:ascii="Symbol" w:hAnsi="Symbol" w:cs="StarSymbol"/>
      <w:sz w:val="18"/>
      <w:szCs w:val="18"/>
    </w:rPr>
  </w:style>
  <w:style w:type="character" w:customStyle="1" w:styleId="WW-WW8Num84z011111">
    <w:name w:val="WW-WW8Num84z011111"/>
    <w:rsid w:val="007C279D"/>
    <w:rPr>
      <w:rFonts w:ascii="Symbol" w:hAnsi="Symbol" w:cs="StarSymbol"/>
      <w:sz w:val="18"/>
      <w:szCs w:val="18"/>
    </w:rPr>
  </w:style>
  <w:style w:type="character" w:customStyle="1" w:styleId="WW-WW8Num85z011111">
    <w:name w:val="WW-WW8Num85z011111"/>
    <w:rsid w:val="007C279D"/>
    <w:rPr>
      <w:rFonts w:ascii="Symbol" w:hAnsi="Symbol" w:cs="StarSymbol"/>
      <w:sz w:val="18"/>
      <w:szCs w:val="18"/>
    </w:rPr>
  </w:style>
  <w:style w:type="character" w:customStyle="1" w:styleId="WW-WW8Num86z011111">
    <w:name w:val="WW-WW8Num86z011111"/>
    <w:rsid w:val="007C279D"/>
    <w:rPr>
      <w:rFonts w:ascii="Symbol" w:hAnsi="Symbol" w:cs="StarSymbol"/>
      <w:sz w:val="18"/>
      <w:szCs w:val="18"/>
    </w:rPr>
  </w:style>
  <w:style w:type="character" w:customStyle="1" w:styleId="WW-WW8Num87z011111">
    <w:name w:val="WW-WW8Num87z011111"/>
    <w:rsid w:val="007C279D"/>
    <w:rPr>
      <w:rFonts w:ascii="Symbol" w:hAnsi="Symbol" w:cs="StarSymbol"/>
      <w:sz w:val="18"/>
      <w:szCs w:val="18"/>
    </w:rPr>
  </w:style>
  <w:style w:type="character" w:customStyle="1" w:styleId="WW-WW8Num88z011111">
    <w:name w:val="WW-WW8Num88z011111"/>
    <w:rsid w:val="007C279D"/>
    <w:rPr>
      <w:rFonts w:ascii="Symbol" w:hAnsi="Symbol" w:cs="StarSymbol"/>
      <w:sz w:val="18"/>
      <w:szCs w:val="18"/>
    </w:rPr>
  </w:style>
  <w:style w:type="character" w:customStyle="1" w:styleId="WW-WW8Num89z011111">
    <w:name w:val="WW-WW8Num89z011111"/>
    <w:rsid w:val="007C279D"/>
    <w:rPr>
      <w:rFonts w:ascii="Symbol" w:hAnsi="Symbol" w:cs="StarSymbol"/>
      <w:sz w:val="18"/>
      <w:szCs w:val="18"/>
    </w:rPr>
  </w:style>
  <w:style w:type="character" w:customStyle="1" w:styleId="WW-WW8Num90z011111">
    <w:name w:val="WW-WW8Num90z011111"/>
    <w:rsid w:val="007C279D"/>
    <w:rPr>
      <w:rFonts w:ascii="Symbol" w:hAnsi="Symbol" w:cs="StarSymbol"/>
      <w:sz w:val="18"/>
      <w:szCs w:val="18"/>
    </w:rPr>
  </w:style>
  <w:style w:type="character" w:customStyle="1" w:styleId="WW-WW8Num91z011111">
    <w:name w:val="WW-WW8Num91z011111"/>
    <w:rsid w:val="007C279D"/>
    <w:rPr>
      <w:rFonts w:ascii="Symbol" w:hAnsi="Symbol" w:cs="StarSymbol"/>
      <w:sz w:val="18"/>
      <w:szCs w:val="18"/>
    </w:rPr>
  </w:style>
  <w:style w:type="character" w:customStyle="1" w:styleId="WW-WW8Num92z011111">
    <w:name w:val="WW-WW8Num92z011111"/>
    <w:rsid w:val="007C279D"/>
    <w:rPr>
      <w:rFonts w:ascii="Symbol" w:hAnsi="Symbol" w:cs="StarSymbol"/>
      <w:sz w:val="18"/>
      <w:szCs w:val="18"/>
    </w:rPr>
  </w:style>
  <w:style w:type="character" w:customStyle="1" w:styleId="WW-WW8Num93z011111">
    <w:name w:val="WW-WW8Num93z011111"/>
    <w:rsid w:val="007C279D"/>
    <w:rPr>
      <w:rFonts w:ascii="Symbol" w:hAnsi="Symbol" w:cs="StarSymbol"/>
      <w:sz w:val="18"/>
      <w:szCs w:val="18"/>
    </w:rPr>
  </w:style>
  <w:style w:type="character" w:customStyle="1" w:styleId="WW-WW8Num94z011111">
    <w:name w:val="WW-WW8Num94z011111"/>
    <w:rsid w:val="007C279D"/>
    <w:rPr>
      <w:rFonts w:ascii="Symbol" w:hAnsi="Symbol" w:cs="StarSymbol"/>
      <w:sz w:val="18"/>
      <w:szCs w:val="18"/>
    </w:rPr>
  </w:style>
  <w:style w:type="character" w:customStyle="1" w:styleId="WW-WW8Num95z011111">
    <w:name w:val="WW-WW8Num95z011111"/>
    <w:rsid w:val="007C279D"/>
    <w:rPr>
      <w:rFonts w:ascii="Symbol" w:hAnsi="Symbol" w:cs="StarSymbol"/>
      <w:sz w:val="18"/>
      <w:szCs w:val="18"/>
    </w:rPr>
  </w:style>
  <w:style w:type="character" w:customStyle="1" w:styleId="WW-WW8Num96z011">
    <w:name w:val="WW-WW8Num96z011"/>
    <w:rsid w:val="007C279D"/>
    <w:rPr>
      <w:rFonts w:ascii="Symbol" w:hAnsi="Symbol" w:cs="StarSymbol"/>
      <w:sz w:val="18"/>
      <w:szCs w:val="18"/>
    </w:rPr>
  </w:style>
  <w:style w:type="character" w:customStyle="1" w:styleId="WW-WW8Num98z01111">
    <w:name w:val="WW-WW8Num98z01111"/>
    <w:rsid w:val="007C279D"/>
    <w:rPr>
      <w:rFonts w:ascii="Symbol" w:hAnsi="Symbol" w:cs="StarSymbol"/>
      <w:sz w:val="18"/>
      <w:szCs w:val="18"/>
    </w:rPr>
  </w:style>
  <w:style w:type="character" w:customStyle="1" w:styleId="WW-WW8Num99z011">
    <w:name w:val="WW-WW8Num99z011"/>
    <w:rsid w:val="007C279D"/>
    <w:rPr>
      <w:rFonts w:ascii="Symbol" w:hAnsi="Symbol" w:cs="StarSymbol"/>
      <w:sz w:val="18"/>
      <w:szCs w:val="18"/>
    </w:rPr>
  </w:style>
  <w:style w:type="character" w:customStyle="1" w:styleId="WW-WW8Num100z01">
    <w:name w:val="WW-WW8Num100z01"/>
    <w:rsid w:val="007C279D"/>
    <w:rPr>
      <w:rFonts w:ascii="Symbol" w:hAnsi="Symbol" w:cs="StarSymbol"/>
      <w:sz w:val="18"/>
      <w:szCs w:val="18"/>
    </w:rPr>
  </w:style>
  <w:style w:type="character" w:customStyle="1" w:styleId="WW-WW8Num101z01">
    <w:name w:val="WW-WW8Num101z01"/>
    <w:rsid w:val="007C279D"/>
    <w:rPr>
      <w:rFonts w:ascii="Symbol" w:hAnsi="Symbol" w:cs="StarSymbol"/>
      <w:sz w:val="18"/>
      <w:szCs w:val="18"/>
    </w:rPr>
  </w:style>
  <w:style w:type="character" w:customStyle="1" w:styleId="WW-WW8Num102z01">
    <w:name w:val="WW-WW8Num102z01"/>
    <w:rsid w:val="007C279D"/>
    <w:rPr>
      <w:rFonts w:ascii="Symbol" w:hAnsi="Symbol" w:cs="StarSymbol"/>
      <w:sz w:val="18"/>
      <w:szCs w:val="18"/>
    </w:rPr>
  </w:style>
  <w:style w:type="character" w:customStyle="1" w:styleId="WW-WW8Num103z01">
    <w:name w:val="WW-WW8Num103z01"/>
    <w:rsid w:val="007C279D"/>
    <w:rPr>
      <w:rFonts w:ascii="Symbol" w:hAnsi="Symbol" w:cs="StarSymbol"/>
      <w:sz w:val="18"/>
      <w:szCs w:val="18"/>
    </w:rPr>
  </w:style>
  <w:style w:type="character" w:customStyle="1" w:styleId="WW-WW8Num104z01">
    <w:name w:val="WW-WW8Num104z01"/>
    <w:rsid w:val="007C279D"/>
    <w:rPr>
      <w:rFonts w:ascii="Symbol" w:hAnsi="Symbol" w:cs="StarSymbol"/>
      <w:sz w:val="18"/>
      <w:szCs w:val="18"/>
    </w:rPr>
  </w:style>
  <w:style w:type="character" w:customStyle="1" w:styleId="WW-WW8Num105z01">
    <w:name w:val="WW-WW8Num105z01"/>
    <w:rsid w:val="007C279D"/>
    <w:rPr>
      <w:rFonts w:ascii="Symbol" w:hAnsi="Symbol" w:cs="StarSymbol"/>
      <w:sz w:val="18"/>
      <w:szCs w:val="18"/>
    </w:rPr>
  </w:style>
  <w:style w:type="character" w:customStyle="1" w:styleId="WW-WW8Num106z01">
    <w:name w:val="WW-WW8Num106z01"/>
    <w:rsid w:val="007C279D"/>
    <w:rPr>
      <w:rFonts w:ascii="Symbol" w:hAnsi="Symbol" w:cs="StarSymbol"/>
      <w:sz w:val="18"/>
      <w:szCs w:val="18"/>
    </w:rPr>
  </w:style>
  <w:style w:type="character" w:customStyle="1" w:styleId="WW-WW8Num107z01">
    <w:name w:val="WW-WW8Num107z01"/>
    <w:rsid w:val="007C279D"/>
    <w:rPr>
      <w:rFonts w:ascii="Symbol" w:hAnsi="Symbol" w:cs="StarSymbol"/>
      <w:sz w:val="18"/>
      <w:szCs w:val="18"/>
    </w:rPr>
  </w:style>
  <w:style w:type="character" w:customStyle="1" w:styleId="WW-WW8Num108z01">
    <w:name w:val="WW-WW8Num108z01"/>
    <w:rsid w:val="007C279D"/>
    <w:rPr>
      <w:rFonts w:ascii="Symbol" w:hAnsi="Symbol" w:cs="StarSymbol"/>
      <w:sz w:val="18"/>
      <w:szCs w:val="18"/>
    </w:rPr>
  </w:style>
  <w:style w:type="character" w:customStyle="1" w:styleId="WW-WW8Num109z01">
    <w:name w:val="WW-WW8Num109z01"/>
    <w:rsid w:val="007C279D"/>
    <w:rPr>
      <w:rFonts w:ascii="Symbol" w:hAnsi="Symbol" w:cs="StarSymbol"/>
      <w:sz w:val="18"/>
      <w:szCs w:val="18"/>
    </w:rPr>
  </w:style>
  <w:style w:type="character" w:customStyle="1" w:styleId="WW-WW8Num110z01">
    <w:name w:val="WW-WW8Num110z01"/>
    <w:rsid w:val="007C279D"/>
    <w:rPr>
      <w:rFonts w:ascii="Symbol" w:hAnsi="Symbol" w:cs="StarSymbol"/>
      <w:sz w:val="18"/>
      <w:szCs w:val="18"/>
    </w:rPr>
  </w:style>
  <w:style w:type="character" w:customStyle="1" w:styleId="WW-WW8Num111z01">
    <w:name w:val="WW-WW8Num111z01"/>
    <w:rsid w:val="007C279D"/>
    <w:rPr>
      <w:rFonts w:ascii="Symbol" w:hAnsi="Symbol" w:cs="StarSymbol"/>
      <w:sz w:val="18"/>
      <w:szCs w:val="18"/>
    </w:rPr>
  </w:style>
  <w:style w:type="character" w:customStyle="1" w:styleId="WW-WW8Num112z01">
    <w:name w:val="WW-WW8Num112z01"/>
    <w:rsid w:val="007C279D"/>
    <w:rPr>
      <w:rFonts w:ascii="Symbol" w:hAnsi="Symbol" w:cs="StarSymbol"/>
      <w:sz w:val="18"/>
      <w:szCs w:val="18"/>
    </w:rPr>
  </w:style>
  <w:style w:type="character" w:customStyle="1" w:styleId="WW-WW8Num113z01">
    <w:name w:val="WW-WW8Num113z01"/>
    <w:rsid w:val="007C279D"/>
    <w:rPr>
      <w:rFonts w:ascii="Symbol" w:hAnsi="Symbol" w:cs="StarSymbol"/>
      <w:sz w:val="18"/>
      <w:szCs w:val="18"/>
    </w:rPr>
  </w:style>
  <w:style w:type="character" w:customStyle="1" w:styleId="WW-WW8Num114z01">
    <w:name w:val="WW-WW8Num114z01"/>
    <w:rsid w:val="007C279D"/>
    <w:rPr>
      <w:rFonts w:ascii="Symbol" w:hAnsi="Symbol" w:cs="StarSymbol"/>
      <w:sz w:val="18"/>
      <w:szCs w:val="18"/>
    </w:rPr>
  </w:style>
  <w:style w:type="character" w:customStyle="1" w:styleId="WW-WW8Num115z01">
    <w:name w:val="WW-WW8Num115z01"/>
    <w:rsid w:val="007C279D"/>
    <w:rPr>
      <w:rFonts w:ascii="Symbol" w:hAnsi="Symbol" w:cs="StarSymbol"/>
      <w:sz w:val="18"/>
      <w:szCs w:val="18"/>
    </w:rPr>
  </w:style>
  <w:style w:type="character" w:customStyle="1" w:styleId="WW-WW8Num116z01">
    <w:name w:val="WW-WW8Num116z01"/>
    <w:rsid w:val="007C279D"/>
    <w:rPr>
      <w:rFonts w:ascii="Symbol" w:hAnsi="Symbol" w:cs="StarSymbol"/>
      <w:sz w:val="18"/>
      <w:szCs w:val="18"/>
    </w:rPr>
  </w:style>
  <w:style w:type="character" w:customStyle="1" w:styleId="WW-WW8Num117z01">
    <w:name w:val="WW-WW8Num117z01"/>
    <w:rsid w:val="007C279D"/>
    <w:rPr>
      <w:rFonts w:ascii="Symbol" w:hAnsi="Symbol" w:cs="StarSymbol"/>
      <w:sz w:val="18"/>
      <w:szCs w:val="18"/>
    </w:rPr>
  </w:style>
  <w:style w:type="character" w:customStyle="1" w:styleId="WW-WW8Num118z01">
    <w:name w:val="WW-WW8Num118z01"/>
    <w:rsid w:val="007C279D"/>
    <w:rPr>
      <w:rFonts w:ascii="Symbol" w:hAnsi="Symbol" w:cs="StarSymbol"/>
      <w:sz w:val="18"/>
      <w:szCs w:val="18"/>
    </w:rPr>
  </w:style>
  <w:style w:type="character" w:customStyle="1" w:styleId="WW-WW8Num119z01">
    <w:name w:val="WW-WW8Num119z01"/>
    <w:rsid w:val="007C279D"/>
    <w:rPr>
      <w:rFonts w:ascii="Symbol" w:hAnsi="Symbol" w:cs="StarSymbol"/>
      <w:sz w:val="18"/>
      <w:szCs w:val="18"/>
    </w:rPr>
  </w:style>
  <w:style w:type="character" w:customStyle="1" w:styleId="WW-WW8Num120z01">
    <w:name w:val="WW-WW8Num120z01"/>
    <w:rsid w:val="007C279D"/>
    <w:rPr>
      <w:rFonts w:ascii="Symbol" w:hAnsi="Symbol" w:cs="StarSymbol"/>
      <w:sz w:val="18"/>
      <w:szCs w:val="18"/>
    </w:rPr>
  </w:style>
  <w:style w:type="character" w:customStyle="1" w:styleId="WW-WW8Num121z01">
    <w:name w:val="WW-WW8Num121z01"/>
    <w:rsid w:val="007C279D"/>
    <w:rPr>
      <w:rFonts w:ascii="Symbol" w:hAnsi="Symbol" w:cs="StarSymbol"/>
      <w:sz w:val="18"/>
      <w:szCs w:val="18"/>
    </w:rPr>
  </w:style>
  <w:style w:type="character" w:customStyle="1" w:styleId="WW-WW8Num122z01">
    <w:name w:val="WW-WW8Num122z01"/>
    <w:rsid w:val="007C279D"/>
    <w:rPr>
      <w:rFonts w:ascii="Symbol" w:hAnsi="Symbol" w:cs="StarSymbol"/>
      <w:sz w:val="18"/>
      <w:szCs w:val="18"/>
    </w:rPr>
  </w:style>
  <w:style w:type="character" w:customStyle="1" w:styleId="WW-WW8Num123z01">
    <w:name w:val="WW-WW8Num123z01"/>
    <w:rsid w:val="007C279D"/>
    <w:rPr>
      <w:rFonts w:ascii="Symbol" w:hAnsi="Symbol" w:cs="StarSymbol"/>
      <w:sz w:val="18"/>
      <w:szCs w:val="18"/>
    </w:rPr>
  </w:style>
  <w:style w:type="character" w:customStyle="1" w:styleId="WW-WW8Num124z01">
    <w:name w:val="WW-WW8Num124z01"/>
    <w:rsid w:val="007C279D"/>
    <w:rPr>
      <w:rFonts w:ascii="Symbol" w:hAnsi="Symbol" w:cs="StarSymbol"/>
      <w:sz w:val="18"/>
      <w:szCs w:val="18"/>
    </w:rPr>
  </w:style>
  <w:style w:type="character" w:customStyle="1" w:styleId="WW-WW8Num125z01">
    <w:name w:val="WW-WW8Num125z0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">
    <w:name w:val="WW-Absatz-Standardschriftart1111111111111111111111111"/>
    <w:rsid w:val="007C279D"/>
  </w:style>
  <w:style w:type="character" w:customStyle="1" w:styleId="WW-WW8Num1z0111111">
    <w:name w:val="WW-WW8Num1z0111111"/>
    <w:rsid w:val="007C279D"/>
    <w:rPr>
      <w:rFonts w:ascii="Symbol" w:hAnsi="Symbol"/>
    </w:rPr>
  </w:style>
  <w:style w:type="character" w:customStyle="1" w:styleId="WW-WW8Num2z0111111">
    <w:name w:val="WW-WW8Num2z0111111"/>
    <w:rsid w:val="007C279D"/>
    <w:rPr>
      <w:rFonts w:ascii="Symbol" w:hAnsi="Symbol"/>
    </w:rPr>
  </w:style>
  <w:style w:type="character" w:customStyle="1" w:styleId="WW-WW8Num3z0111111">
    <w:name w:val="WW-WW8Num3z0111111"/>
    <w:rsid w:val="007C279D"/>
    <w:rPr>
      <w:rFonts w:ascii="Symbol" w:hAnsi="Symbol"/>
    </w:rPr>
  </w:style>
  <w:style w:type="character" w:customStyle="1" w:styleId="WW-WW8Num4z0111111">
    <w:name w:val="WW-WW8Num4z0111111"/>
    <w:rsid w:val="007C279D"/>
    <w:rPr>
      <w:rFonts w:ascii="Symbol" w:hAnsi="Symbol"/>
    </w:rPr>
  </w:style>
  <w:style w:type="character" w:customStyle="1" w:styleId="WW-WW8Num5z0111111">
    <w:name w:val="WW-WW8Num5z0111111"/>
    <w:rsid w:val="007C279D"/>
    <w:rPr>
      <w:sz w:val="20"/>
    </w:rPr>
  </w:style>
  <w:style w:type="character" w:customStyle="1" w:styleId="WW-WW8Num6z0111111">
    <w:name w:val="WW-WW8Num6z0111111"/>
    <w:rsid w:val="007C279D"/>
    <w:rPr>
      <w:rFonts w:ascii="Symbol" w:hAnsi="Symbol"/>
    </w:rPr>
  </w:style>
  <w:style w:type="character" w:customStyle="1" w:styleId="WW-WW8Num7z0111111">
    <w:name w:val="WW-WW8Num7z0111111"/>
    <w:rsid w:val="007C279D"/>
    <w:rPr>
      <w:rFonts w:ascii="Symbol" w:hAnsi="Symbol"/>
    </w:rPr>
  </w:style>
  <w:style w:type="character" w:customStyle="1" w:styleId="WW-WW8Num10z0111111">
    <w:name w:val="WW-WW8Num10z0111111"/>
    <w:rsid w:val="007C279D"/>
    <w:rPr>
      <w:rFonts w:ascii="Symbol" w:hAnsi="Symbol"/>
    </w:rPr>
  </w:style>
  <w:style w:type="character" w:customStyle="1" w:styleId="WW-WW8Num11z0111111">
    <w:name w:val="WW-WW8Num11z0111111"/>
    <w:rsid w:val="007C279D"/>
    <w:rPr>
      <w:rFonts w:ascii="Symbol" w:hAnsi="Symbol"/>
    </w:rPr>
  </w:style>
  <w:style w:type="character" w:customStyle="1" w:styleId="WW-WW8Num12z0111111">
    <w:name w:val="WW-WW8Num12z0111111"/>
    <w:rsid w:val="007C279D"/>
    <w:rPr>
      <w:rFonts w:ascii="Arial" w:hAnsi="Arial"/>
      <w:b/>
      <w:i w:val="0"/>
      <w:sz w:val="24"/>
    </w:rPr>
  </w:style>
  <w:style w:type="character" w:customStyle="1" w:styleId="WW-WW8Num12z1111111">
    <w:name w:val="WW-WW8Num12z1111111"/>
    <w:rsid w:val="007C279D"/>
    <w:rPr>
      <w:rFonts w:ascii="Arial" w:hAnsi="Arial"/>
      <w:b/>
      <w:i w:val="0"/>
      <w:sz w:val="20"/>
    </w:rPr>
  </w:style>
  <w:style w:type="character" w:customStyle="1" w:styleId="WW-WW8Num12z2111111">
    <w:name w:val="WW-WW8Num12z2111111"/>
    <w:rsid w:val="007C279D"/>
    <w:rPr>
      <w:sz w:val="20"/>
    </w:rPr>
  </w:style>
  <w:style w:type="character" w:customStyle="1" w:styleId="WW-WW8Num13z0111111">
    <w:name w:val="WW-WW8Num13z0111111"/>
    <w:rsid w:val="007C279D"/>
    <w:rPr>
      <w:rFonts w:ascii="Symbol" w:hAnsi="Symbol"/>
    </w:rPr>
  </w:style>
  <w:style w:type="character" w:customStyle="1" w:styleId="WW-WW8Num14z0111111">
    <w:name w:val="WW-WW8Num14z0111111"/>
    <w:rsid w:val="007C279D"/>
    <w:rPr>
      <w:b w:val="0"/>
      <w:i w:val="0"/>
      <w:sz w:val="24"/>
    </w:rPr>
  </w:style>
  <w:style w:type="character" w:customStyle="1" w:styleId="WW-WW8Num15z0111111">
    <w:name w:val="WW-WW8Num15z0111111"/>
    <w:rsid w:val="007C279D"/>
    <w:rPr>
      <w:rFonts w:ascii="Symbol" w:hAnsi="Symbol"/>
    </w:rPr>
  </w:style>
  <w:style w:type="character" w:customStyle="1" w:styleId="WW-WW8Num16z0111111">
    <w:name w:val="WW-WW8Num16z0111111"/>
    <w:rsid w:val="007C279D"/>
    <w:rPr>
      <w:b/>
      <w:sz w:val="20"/>
    </w:rPr>
  </w:style>
  <w:style w:type="character" w:customStyle="1" w:styleId="WW-WW8Num17z0111111">
    <w:name w:val="WW-WW8Num17z0111111"/>
    <w:rsid w:val="007C279D"/>
    <w:rPr>
      <w:rFonts w:ascii="Symbol" w:hAnsi="Symbol" w:cs="StarSymbol"/>
      <w:sz w:val="18"/>
      <w:szCs w:val="18"/>
    </w:rPr>
  </w:style>
  <w:style w:type="character" w:customStyle="1" w:styleId="WW-WW8Num18z0111111">
    <w:name w:val="WW-WW8Num18z0111111"/>
    <w:rsid w:val="007C279D"/>
    <w:rPr>
      <w:rFonts w:ascii="Symbol" w:hAnsi="Symbol" w:cs="StarSymbol"/>
      <w:sz w:val="18"/>
      <w:szCs w:val="18"/>
    </w:rPr>
  </w:style>
  <w:style w:type="character" w:customStyle="1" w:styleId="WW-WW8Num19z0111111">
    <w:name w:val="WW-WW8Num19z0111111"/>
    <w:rsid w:val="007C279D"/>
    <w:rPr>
      <w:rFonts w:ascii="Symbol" w:hAnsi="Symbol" w:cs="StarSymbol"/>
      <w:sz w:val="18"/>
      <w:szCs w:val="18"/>
    </w:rPr>
  </w:style>
  <w:style w:type="character" w:customStyle="1" w:styleId="WW-WW8Num20z0111111">
    <w:name w:val="WW-WW8Num20z0111111"/>
    <w:rsid w:val="007C279D"/>
    <w:rPr>
      <w:rFonts w:ascii="Symbol" w:hAnsi="Symbol" w:cs="StarSymbol"/>
      <w:sz w:val="18"/>
      <w:szCs w:val="18"/>
    </w:rPr>
  </w:style>
  <w:style w:type="character" w:customStyle="1" w:styleId="WW-WW8Num21z0111111">
    <w:name w:val="WW-WW8Num21z0111111"/>
    <w:rsid w:val="007C279D"/>
    <w:rPr>
      <w:rFonts w:ascii="Symbol" w:hAnsi="Symbol" w:cs="StarSymbol"/>
      <w:sz w:val="18"/>
      <w:szCs w:val="18"/>
    </w:rPr>
  </w:style>
  <w:style w:type="character" w:customStyle="1" w:styleId="WW-WW8Num22z0111111">
    <w:name w:val="WW-WW8Num22z0111111"/>
    <w:rsid w:val="007C279D"/>
    <w:rPr>
      <w:rFonts w:ascii="Symbol" w:hAnsi="Symbol" w:cs="StarSymbol"/>
      <w:sz w:val="18"/>
      <w:szCs w:val="18"/>
    </w:rPr>
  </w:style>
  <w:style w:type="character" w:customStyle="1" w:styleId="WW-WW8Num23z0111111">
    <w:name w:val="WW-WW8Num23z0111111"/>
    <w:rsid w:val="007C279D"/>
    <w:rPr>
      <w:rFonts w:ascii="Symbol" w:hAnsi="Symbol" w:cs="StarSymbol"/>
      <w:sz w:val="18"/>
      <w:szCs w:val="18"/>
    </w:rPr>
  </w:style>
  <w:style w:type="character" w:customStyle="1" w:styleId="WW-WW8Num24z0111111">
    <w:name w:val="WW-WW8Num24z0111111"/>
    <w:rsid w:val="007C279D"/>
    <w:rPr>
      <w:rFonts w:ascii="Symbol" w:hAnsi="Symbol" w:cs="StarSymbol"/>
      <w:sz w:val="18"/>
      <w:szCs w:val="18"/>
    </w:rPr>
  </w:style>
  <w:style w:type="character" w:customStyle="1" w:styleId="WW-WW8Num25z0111111">
    <w:name w:val="WW-WW8Num25z0111111"/>
    <w:rsid w:val="007C279D"/>
    <w:rPr>
      <w:rFonts w:ascii="Symbol" w:hAnsi="Symbol" w:cs="StarSymbol"/>
      <w:sz w:val="18"/>
      <w:szCs w:val="18"/>
    </w:rPr>
  </w:style>
  <w:style w:type="character" w:customStyle="1" w:styleId="WW-WW8Num26z0111111">
    <w:name w:val="WW-WW8Num26z0111111"/>
    <w:rsid w:val="007C279D"/>
    <w:rPr>
      <w:rFonts w:ascii="Symbol" w:hAnsi="Symbol" w:cs="StarSymbol"/>
      <w:sz w:val="18"/>
      <w:szCs w:val="18"/>
    </w:rPr>
  </w:style>
  <w:style w:type="character" w:customStyle="1" w:styleId="WW-WW8Num27z0111111">
    <w:name w:val="WW-WW8Num27z0111111"/>
    <w:rsid w:val="007C279D"/>
    <w:rPr>
      <w:rFonts w:ascii="Symbol" w:hAnsi="Symbol" w:cs="StarSymbol"/>
      <w:sz w:val="18"/>
      <w:szCs w:val="18"/>
    </w:rPr>
  </w:style>
  <w:style w:type="character" w:customStyle="1" w:styleId="WW-WW8Num28z0111111">
    <w:name w:val="WW-WW8Num28z0111111"/>
    <w:rsid w:val="007C279D"/>
    <w:rPr>
      <w:rFonts w:ascii="Symbol" w:hAnsi="Symbol" w:cs="StarSymbol"/>
      <w:sz w:val="18"/>
      <w:szCs w:val="18"/>
    </w:rPr>
  </w:style>
  <w:style w:type="character" w:customStyle="1" w:styleId="WW-WW8Num29z0111111">
    <w:name w:val="WW-WW8Num29z0111111"/>
    <w:rsid w:val="007C279D"/>
    <w:rPr>
      <w:rFonts w:ascii="Symbol" w:hAnsi="Symbol" w:cs="StarSymbol"/>
      <w:sz w:val="18"/>
      <w:szCs w:val="18"/>
    </w:rPr>
  </w:style>
  <w:style w:type="character" w:customStyle="1" w:styleId="WW-WW8Num30z0111111">
    <w:name w:val="WW-WW8Num30z0111111"/>
    <w:rsid w:val="007C279D"/>
    <w:rPr>
      <w:rFonts w:ascii="Symbol" w:hAnsi="Symbol" w:cs="StarSymbol"/>
      <w:sz w:val="18"/>
      <w:szCs w:val="18"/>
    </w:rPr>
  </w:style>
  <w:style w:type="character" w:customStyle="1" w:styleId="WW-WW8Num31z0111111">
    <w:name w:val="WW-WW8Num31z0111111"/>
    <w:rsid w:val="007C279D"/>
    <w:rPr>
      <w:rFonts w:ascii="Symbol" w:hAnsi="Symbol" w:cs="StarSymbol"/>
      <w:sz w:val="18"/>
      <w:szCs w:val="18"/>
    </w:rPr>
  </w:style>
  <w:style w:type="character" w:customStyle="1" w:styleId="WW-WW8Num32z0111111">
    <w:name w:val="WW-WW8Num32z0111111"/>
    <w:rsid w:val="007C279D"/>
    <w:rPr>
      <w:rFonts w:ascii="Symbol" w:hAnsi="Symbol" w:cs="StarSymbol"/>
      <w:sz w:val="18"/>
      <w:szCs w:val="18"/>
    </w:rPr>
  </w:style>
  <w:style w:type="character" w:customStyle="1" w:styleId="WW-WW8Num33z0111111">
    <w:name w:val="WW-WW8Num33z0111111"/>
    <w:rsid w:val="007C279D"/>
    <w:rPr>
      <w:rFonts w:ascii="Symbol" w:hAnsi="Symbol" w:cs="StarSymbol"/>
      <w:sz w:val="18"/>
      <w:szCs w:val="18"/>
    </w:rPr>
  </w:style>
  <w:style w:type="character" w:customStyle="1" w:styleId="WW-WW8Num34z0111111">
    <w:name w:val="WW-WW8Num34z0111111"/>
    <w:rsid w:val="007C279D"/>
    <w:rPr>
      <w:rFonts w:ascii="Symbol" w:hAnsi="Symbol" w:cs="StarSymbol"/>
      <w:sz w:val="18"/>
      <w:szCs w:val="18"/>
    </w:rPr>
  </w:style>
  <w:style w:type="character" w:customStyle="1" w:styleId="WW-WW8Num38z0111111">
    <w:name w:val="WW-WW8Num38z0111111"/>
    <w:rsid w:val="007C279D"/>
    <w:rPr>
      <w:rFonts w:ascii="Symbol" w:hAnsi="Symbol" w:cs="StarSymbol"/>
      <w:sz w:val="18"/>
      <w:szCs w:val="18"/>
    </w:rPr>
  </w:style>
  <w:style w:type="character" w:customStyle="1" w:styleId="WW-WW8Num39z0111111">
    <w:name w:val="WW-WW8Num39z0111111"/>
    <w:rsid w:val="007C279D"/>
    <w:rPr>
      <w:rFonts w:ascii="Symbol" w:hAnsi="Symbol" w:cs="StarSymbol"/>
      <w:sz w:val="18"/>
      <w:szCs w:val="18"/>
    </w:rPr>
  </w:style>
  <w:style w:type="character" w:customStyle="1" w:styleId="WW-WW8Num40z0111111">
    <w:name w:val="WW-WW8Num40z0111111"/>
    <w:rsid w:val="007C279D"/>
    <w:rPr>
      <w:rFonts w:ascii="Symbol" w:hAnsi="Symbol" w:cs="StarSymbol"/>
      <w:sz w:val="18"/>
      <w:szCs w:val="18"/>
    </w:rPr>
  </w:style>
  <w:style w:type="character" w:customStyle="1" w:styleId="WW-WW8Num43z0111111">
    <w:name w:val="WW-WW8Num43z0111111"/>
    <w:rsid w:val="007C279D"/>
    <w:rPr>
      <w:rFonts w:ascii="Symbol" w:hAnsi="Symbol" w:cs="StarSymbol"/>
      <w:sz w:val="18"/>
      <w:szCs w:val="18"/>
    </w:rPr>
  </w:style>
  <w:style w:type="character" w:customStyle="1" w:styleId="WW-WW8Num44z0111111">
    <w:name w:val="WW-WW8Num44z0111111"/>
    <w:rsid w:val="007C279D"/>
    <w:rPr>
      <w:rFonts w:ascii="Symbol" w:hAnsi="Symbol" w:cs="StarSymbol"/>
      <w:sz w:val="18"/>
      <w:szCs w:val="18"/>
    </w:rPr>
  </w:style>
  <w:style w:type="character" w:customStyle="1" w:styleId="WW-WW8Num45z0111111">
    <w:name w:val="WW-WW8Num45z0111111"/>
    <w:rsid w:val="007C279D"/>
    <w:rPr>
      <w:rFonts w:ascii="Symbol" w:hAnsi="Symbol" w:cs="StarSymbol"/>
      <w:sz w:val="18"/>
      <w:szCs w:val="18"/>
    </w:rPr>
  </w:style>
  <w:style w:type="character" w:customStyle="1" w:styleId="WW-WW8Num46z0111111">
    <w:name w:val="WW-WW8Num46z0111111"/>
    <w:rsid w:val="007C279D"/>
    <w:rPr>
      <w:rFonts w:ascii="Symbol" w:hAnsi="Symbol" w:cs="StarSymbol"/>
      <w:sz w:val="18"/>
      <w:szCs w:val="18"/>
    </w:rPr>
  </w:style>
  <w:style w:type="character" w:customStyle="1" w:styleId="WW-WW8Num47z0111111">
    <w:name w:val="WW-WW8Num47z0111111"/>
    <w:rsid w:val="007C279D"/>
    <w:rPr>
      <w:rFonts w:ascii="Symbol" w:hAnsi="Symbol" w:cs="StarSymbol"/>
      <w:sz w:val="18"/>
      <w:szCs w:val="18"/>
    </w:rPr>
  </w:style>
  <w:style w:type="character" w:customStyle="1" w:styleId="WW-WW8Num48z0111111">
    <w:name w:val="WW-WW8Num48z0111111"/>
    <w:rsid w:val="007C279D"/>
    <w:rPr>
      <w:rFonts w:ascii="Symbol" w:hAnsi="Symbol" w:cs="StarSymbol"/>
      <w:sz w:val="18"/>
      <w:szCs w:val="18"/>
    </w:rPr>
  </w:style>
  <w:style w:type="character" w:customStyle="1" w:styleId="WW-WW8Num49z0111111">
    <w:name w:val="WW-WW8Num49z0111111"/>
    <w:rsid w:val="007C279D"/>
    <w:rPr>
      <w:rFonts w:ascii="Symbol" w:hAnsi="Symbol" w:cs="StarSymbol"/>
      <w:sz w:val="18"/>
      <w:szCs w:val="18"/>
    </w:rPr>
  </w:style>
  <w:style w:type="character" w:customStyle="1" w:styleId="WW-WW8Num50z0111111">
    <w:name w:val="WW-WW8Num50z0111111"/>
    <w:rsid w:val="007C279D"/>
    <w:rPr>
      <w:rFonts w:ascii="Symbol" w:hAnsi="Symbol" w:cs="StarSymbol"/>
      <w:sz w:val="18"/>
      <w:szCs w:val="18"/>
    </w:rPr>
  </w:style>
  <w:style w:type="character" w:customStyle="1" w:styleId="WW-WW8Num51z0111111">
    <w:name w:val="WW-WW8Num51z0111111"/>
    <w:rsid w:val="007C279D"/>
    <w:rPr>
      <w:rFonts w:ascii="Symbol" w:hAnsi="Symbol" w:cs="StarSymbol"/>
      <w:sz w:val="18"/>
      <w:szCs w:val="18"/>
    </w:rPr>
  </w:style>
  <w:style w:type="character" w:customStyle="1" w:styleId="WW-WW8Num52z0111111">
    <w:name w:val="WW-WW8Num52z0111111"/>
    <w:rsid w:val="007C279D"/>
    <w:rPr>
      <w:rFonts w:ascii="Symbol" w:hAnsi="Symbol" w:cs="StarSymbol"/>
      <w:sz w:val="18"/>
      <w:szCs w:val="18"/>
    </w:rPr>
  </w:style>
  <w:style w:type="character" w:customStyle="1" w:styleId="WW-WW8Num53z0111111">
    <w:name w:val="WW-WW8Num53z0111111"/>
    <w:rsid w:val="007C279D"/>
    <w:rPr>
      <w:rFonts w:ascii="Symbol" w:hAnsi="Symbol" w:cs="StarSymbol"/>
      <w:sz w:val="18"/>
      <w:szCs w:val="18"/>
    </w:rPr>
  </w:style>
  <w:style w:type="character" w:customStyle="1" w:styleId="WW-WW8Num54z0111111">
    <w:name w:val="WW-WW8Num54z0111111"/>
    <w:rsid w:val="007C279D"/>
    <w:rPr>
      <w:rFonts w:ascii="Symbol" w:hAnsi="Symbol" w:cs="StarSymbol"/>
      <w:sz w:val="18"/>
      <w:szCs w:val="18"/>
    </w:rPr>
  </w:style>
  <w:style w:type="character" w:customStyle="1" w:styleId="WW-WW8Num55z0111111">
    <w:name w:val="WW-WW8Num55z0111111"/>
    <w:rsid w:val="007C279D"/>
    <w:rPr>
      <w:rFonts w:ascii="Symbol" w:hAnsi="Symbol" w:cs="StarSymbol"/>
      <w:sz w:val="18"/>
      <w:szCs w:val="18"/>
    </w:rPr>
  </w:style>
  <w:style w:type="character" w:customStyle="1" w:styleId="WW-WW8Num56z0111111">
    <w:name w:val="WW-WW8Num56z0111111"/>
    <w:rsid w:val="007C279D"/>
    <w:rPr>
      <w:rFonts w:ascii="Symbol" w:hAnsi="Symbol" w:cs="StarSymbol"/>
      <w:sz w:val="18"/>
      <w:szCs w:val="18"/>
    </w:rPr>
  </w:style>
  <w:style w:type="character" w:customStyle="1" w:styleId="WW-WW8Num57z0111111">
    <w:name w:val="WW-WW8Num57z0111111"/>
    <w:rsid w:val="007C279D"/>
    <w:rPr>
      <w:rFonts w:ascii="Symbol" w:hAnsi="Symbol" w:cs="StarSymbol"/>
      <w:sz w:val="18"/>
      <w:szCs w:val="18"/>
    </w:rPr>
  </w:style>
  <w:style w:type="character" w:customStyle="1" w:styleId="WW-WW8Num58z0111111">
    <w:name w:val="WW-WW8Num58z0111111"/>
    <w:rsid w:val="007C279D"/>
    <w:rPr>
      <w:rFonts w:ascii="Symbol" w:hAnsi="Symbol" w:cs="StarSymbol"/>
      <w:sz w:val="18"/>
      <w:szCs w:val="18"/>
    </w:rPr>
  </w:style>
  <w:style w:type="character" w:customStyle="1" w:styleId="WW-WW8Num59z0111111">
    <w:name w:val="WW-WW8Num59z0111111"/>
    <w:rsid w:val="007C279D"/>
    <w:rPr>
      <w:rFonts w:ascii="Symbol" w:hAnsi="Symbol" w:cs="StarSymbol"/>
      <w:sz w:val="18"/>
      <w:szCs w:val="18"/>
    </w:rPr>
  </w:style>
  <w:style w:type="character" w:customStyle="1" w:styleId="WW-WW8Num60z0111111">
    <w:name w:val="WW-WW8Num60z0111111"/>
    <w:rsid w:val="007C279D"/>
    <w:rPr>
      <w:rFonts w:ascii="Symbol" w:hAnsi="Symbol" w:cs="StarSymbol"/>
      <w:sz w:val="18"/>
      <w:szCs w:val="18"/>
    </w:rPr>
  </w:style>
  <w:style w:type="character" w:customStyle="1" w:styleId="WW-WW8Num61z0111111">
    <w:name w:val="WW-WW8Num61z0111111"/>
    <w:rsid w:val="007C279D"/>
    <w:rPr>
      <w:rFonts w:ascii="Symbol" w:hAnsi="Symbol" w:cs="StarSymbol"/>
      <w:sz w:val="18"/>
      <w:szCs w:val="18"/>
    </w:rPr>
  </w:style>
  <w:style w:type="character" w:customStyle="1" w:styleId="WW-WW8Num62z0111111">
    <w:name w:val="WW-WW8Num62z0111111"/>
    <w:rsid w:val="007C279D"/>
    <w:rPr>
      <w:rFonts w:ascii="Symbol" w:hAnsi="Symbol" w:cs="StarSymbol"/>
      <w:sz w:val="18"/>
      <w:szCs w:val="18"/>
    </w:rPr>
  </w:style>
  <w:style w:type="character" w:customStyle="1" w:styleId="WW-WW8Num63z0111111">
    <w:name w:val="WW-WW8Num63z0111111"/>
    <w:rsid w:val="007C279D"/>
    <w:rPr>
      <w:rFonts w:ascii="Symbol" w:hAnsi="Symbol" w:cs="StarSymbol"/>
      <w:sz w:val="18"/>
      <w:szCs w:val="18"/>
    </w:rPr>
  </w:style>
  <w:style w:type="character" w:customStyle="1" w:styleId="WW-WW8Num64z0111111">
    <w:name w:val="WW-WW8Num64z0111111"/>
    <w:rsid w:val="007C279D"/>
    <w:rPr>
      <w:rFonts w:ascii="Symbol" w:hAnsi="Symbol" w:cs="StarSymbol"/>
      <w:sz w:val="18"/>
      <w:szCs w:val="18"/>
    </w:rPr>
  </w:style>
  <w:style w:type="character" w:customStyle="1" w:styleId="WW-WW8Num65z0111111">
    <w:name w:val="WW-WW8Num65z0111111"/>
    <w:rsid w:val="007C279D"/>
    <w:rPr>
      <w:rFonts w:ascii="Symbol" w:hAnsi="Symbol" w:cs="StarSymbol"/>
      <w:sz w:val="18"/>
      <w:szCs w:val="18"/>
    </w:rPr>
  </w:style>
  <w:style w:type="character" w:customStyle="1" w:styleId="WW-WW8Num66z0111111">
    <w:name w:val="WW-WW8Num66z0111111"/>
    <w:rsid w:val="007C279D"/>
    <w:rPr>
      <w:rFonts w:ascii="Symbol" w:hAnsi="Symbol" w:cs="StarSymbol"/>
      <w:sz w:val="18"/>
      <w:szCs w:val="18"/>
    </w:rPr>
  </w:style>
  <w:style w:type="character" w:customStyle="1" w:styleId="WW-WW8Num67z0111111">
    <w:name w:val="WW-WW8Num67z0111111"/>
    <w:rsid w:val="007C279D"/>
    <w:rPr>
      <w:rFonts w:ascii="Symbol" w:hAnsi="Symbol" w:cs="StarSymbol"/>
      <w:sz w:val="18"/>
      <w:szCs w:val="18"/>
    </w:rPr>
  </w:style>
  <w:style w:type="character" w:customStyle="1" w:styleId="WW-WW8Num68z011111">
    <w:name w:val="WW-WW8Num68z011111"/>
    <w:rsid w:val="007C279D"/>
    <w:rPr>
      <w:rFonts w:ascii="Symbol" w:hAnsi="Symbol" w:cs="StarSymbol"/>
      <w:sz w:val="18"/>
      <w:szCs w:val="18"/>
    </w:rPr>
  </w:style>
  <w:style w:type="character" w:customStyle="1" w:styleId="WW-WW8Num69z0111111">
    <w:name w:val="WW-WW8Num69z0111111"/>
    <w:rsid w:val="007C279D"/>
    <w:rPr>
      <w:rFonts w:ascii="Symbol" w:hAnsi="Symbol" w:cs="StarSymbol"/>
      <w:sz w:val="18"/>
      <w:szCs w:val="18"/>
    </w:rPr>
  </w:style>
  <w:style w:type="character" w:customStyle="1" w:styleId="WW-WW8Num70z0111111">
    <w:name w:val="WW-WW8Num70z0111111"/>
    <w:rsid w:val="007C279D"/>
    <w:rPr>
      <w:rFonts w:ascii="Symbol" w:hAnsi="Symbol" w:cs="StarSymbol"/>
      <w:sz w:val="18"/>
      <w:szCs w:val="18"/>
    </w:rPr>
  </w:style>
  <w:style w:type="character" w:customStyle="1" w:styleId="WW-WW8Num71z0111111">
    <w:name w:val="WW-WW8Num71z0111111"/>
    <w:rsid w:val="007C279D"/>
    <w:rPr>
      <w:rFonts w:ascii="Symbol" w:hAnsi="Symbol" w:cs="StarSymbol"/>
      <w:sz w:val="18"/>
      <w:szCs w:val="18"/>
    </w:rPr>
  </w:style>
  <w:style w:type="character" w:customStyle="1" w:styleId="WW-WW8Num72z0111111">
    <w:name w:val="WW-WW8Num72z0111111"/>
    <w:rsid w:val="007C279D"/>
    <w:rPr>
      <w:rFonts w:ascii="Symbol" w:hAnsi="Symbol" w:cs="StarSymbol"/>
      <w:sz w:val="18"/>
      <w:szCs w:val="18"/>
    </w:rPr>
  </w:style>
  <w:style w:type="character" w:customStyle="1" w:styleId="WW-WW8Num73z0111111">
    <w:name w:val="WW-WW8Num73z0111111"/>
    <w:rsid w:val="007C279D"/>
    <w:rPr>
      <w:rFonts w:ascii="Symbol" w:hAnsi="Symbol" w:cs="StarSymbol"/>
      <w:sz w:val="18"/>
      <w:szCs w:val="18"/>
    </w:rPr>
  </w:style>
  <w:style w:type="character" w:customStyle="1" w:styleId="WW-WW8Num74z0111111">
    <w:name w:val="WW-WW8Num74z0111111"/>
    <w:rsid w:val="007C279D"/>
    <w:rPr>
      <w:rFonts w:ascii="Symbol" w:hAnsi="Symbol" w:cs="StarSymbol"/>
      <w:sz w:val="18"/>
      <w:szCs w:val="18"/>
    </w:rPr>
  </w:style>
  <w:style w:type="character" w:customStyle="1" w:styleId="WW-WW8Num75z0111111">
    <w:name w:val="WW-WW8Num75z0111111"/>
    <w:rsid w:val="007C279D"/>
    <w:rPr>
      <w:rFonts w:ascii="Symbol" w:hAnsi="Symbol" w:cs="StarSymbol"/>
      <w:sz w:val="18"/>
      <w:szCs w:val="18"/>
    </w:rPr>
  </w:style>
  <w:style w:type="character" w:customStyle="1" w:styleId="WW-WW8Num76z0111111">
    <w:name w:val="WW-WW8Num76z0111111"/>
    <w:rsid w:val="007C279D"/>
    <w:rPr>
      <w:rFonts w:ascii="Symbol" w:hAnsi="Symbol" w:cs="StarSymbol"/>
      <w:sz w:val="18"/>
      <w:szCs w:val="18"/>
    </w:rPr>
  </w:style>
  <w:style w:type="character" w:customStyle="1" w:styleId="WW-WW8Num77z0111111">
    <w:name w:val="WW-WW8Num77z0111111"/>
    <w:rsid w:val="007C279D"/>
    <w:rPr>
      <w:rFonts w:ascii="Symbol" w:hAnsi="Symbol" w:cs="StarSymbol"/>
      <w:sz w:val="18"/>
      <w:szCs w:val="18"/>
    </w:rPr>
  </w:style>
  <w:style w:type="character" w:customStyle="1" w:styleId="WW-WW8Num78z0111111">
    <w:name w:val="WW-WW8Num78z0111111"/>
    <w:rsid w:val="007C279D"/>
    <w:rPr>
      <w:rFonts w:ascii="Symbol" w:hAnsi="Symbol" w:cs="StarSymbol"/>
      <w:sz w:val="18"/>
      <w:szCs w:val="18"/>
    </w:rPr>
  </w:style>
  <w:style w:type="character" w:customStyle="1" w:styleId="WW-WW8Num79z0111111">
    <w:name w:val="WW-WW8Num79z0111111"/>
    <w:rsid w:val="007C279D"/>
    <w:rPr>
      <w:rFonts w:ascii="Symbol" w:hAnsi="Symbol" w:cs="StarSymbol"/>
      <w:sz w:val="18"/>
      <w:szCs w:val="18"/>
    </w:rPr>
  </w:style>
  <w:style w:type="character" w:customStyle="1" w:styleId="WW-WW8Num80z0111111">
    <w:name w:val="WW-WW8Num80z0111111"/>
    <w:rsid w:val="007C279D"/>
    <w:rPr>
      <w:rFonts w:ascii="Symbol" w:hAnsi="Symbol" w:cs="StarSymbol"/>
      <w:sz w:val="18"/>
      <w:szCs w:val="18"/>
    </w:rPr>
  </w:style>
  <w:style w:type="character" w:customStyle="1" w:styleId="WW-WW8Num81z0111111">
    <w:name w:val="WW-WW8Num81z0111111"/>
    <w:rsid w:val="007C279D"/>
    <w:rPr>
      <w:rFonts w:ascii="Symbol" w:hAnsi="Symbol" w:cs="StarSymbol"/>
      <w:sz w:val="18"/>
      <w:szCs w:val="18"/>
    </w:rPr>
  </w:style>
  <w:style w:type="character" w:customStyle="1" w:styleId="WW-WW8Num82z0111111">
    <w:name w:val="WW-WW8Num82z0111111"/>
    <w:rsid w:val="007C279D"/>
    <w:rPr>
      <w:rFonts w:ascii="Symbol" w:hAnsi="Symbol" w:cs="StarSymbol"/>
      <w:sz w:val="18"/>
      <w:szCs w:val="18"/>
    </w:rPr>
  </w:style>
  <w:style w:type="character" w:customStyle="1" w:styleId="WW-WW8Num83z0111111">
    <w:name w:val="WW-WW8Num83z0111111"/>
    <w:rsid w:val="007C279D"/>
    <w:rPr>
      <w:rFonts w:ascii="Symbol" w:hAnsi="Symbol" w:cs="StarSymbol"/>
      <w:sz w:val="18"/>
      <w:szCs w:val="18"/>
    </w:rPr>
  </w:style>
  <w:style w:type="character" w:customStyle="1" w:styleId="WW-WW8Num84z0111111">
    <w:name w:val="WW-WW8Num84z0111111"/>
    <w:rsid w:val="007C279D"/>
    <w:rPr>
      <w:rFonts w:ascii="Symbol" w:hAnsi="Symbol" w:cs="StarSymbol"/>
      <w:sz w:val="18"/>
      <w:szCs w:val="18"/>
    </w:rPr>
  </w:style>
  <w:style w:type="character" w:customStyle="1" w:styleId="WW-WW8Num85z0111111">
    <w:name w:val="WW-WW8Num85z0111111"/>
    <w:rsid w:val="007C279D"/>
    <w:rPr>
      <w:rFonts w:ascii="Symbol" w:hAnsi="Symbol" w:cs="StarSymbol"/>
      <w:sz w:val="18"/>
      <w:szCs w:val="18"/>
    </w:rPr>
  </w:style>
  <w:style w:type="character" w:customStyle="1" w:styleId="WW-WW8Num86z0111111">
    <w:name w:val="WW-WW8Num86z0111111"/>
    <w:rsid w:val="007C279D"/>
    <w:rPr>
      <w:rFonts w:ascii="Symbol" w:hAnsi="Symbol" w:cs="StarSymbol"/>
      <w:sz w:val="18"/>
      <w:szCs w:val="18"/>
    </w:rPr>
  </w:style>
  <w:style w:type="character" w:customStyle="1" w:styleId="WW-WW8Num87z0111111">
    <w:name w:val="WW-WW8Num87z0111111"/>
    <w:rsid w:val="007C279D"/>
    <w:rPr>
      <w:rFonts w:ascii="Symbol" w:hAnsi="Symbol" w:cs="StarSymbol"/>
      <w:sz w:val="18"/>
      <w:szCs w:val="18"/>
    </w:rPr>
  </w:style>
  <w:style w:type="character" w:customStyle="1" w:styleId="WW-WW8Num88z0111111">
    <w:name w:val="WW-WW8Num88z0111111"/>
    <w:rsid w:val="007C279D"/>
    <w:rPr>
      <w:rFonts w:ascii="Symbol" w:hAnsi="Symbol" w:cs="StarSymbol"/>
      <w:sz w:val="18"/>
      <w:szCs w:val="18"/>
    </w:rPr>
  </w:style>
  <w:style w:type="character" w:customStyle="1" w:styleId="WW-WW8Num89z0111111">
    <w:name w:val="WW-WW8Num89z0111111"/>
    <w:rsid w:val="007C279D"/>
    <w:rPr>
      <w:rFonts w:ascii="Symbol" w:hAnsi="Symbol" w:cs="StarSymbol"/>
      <w:sz w:val="18"/>
      <w:szCs w:val="18"/>
    </w:rPr>
  </w:style>
  <w:style w:type="character" w:customStyle="1" w:styleId="WW-WW8Num90z0111111">
    <w:name w:val="WW-WW8Num90z0111111"/>
    <w:rsid w:val="007C279D"/>
    <w:rPr>
      <w:rFonts w:ascii="Symbol" w:hAnsi="Symbol" w:cs="StarSymbol"/>
      <w:sz w:val="18"/>
      <w:szCs w:val="18"/>
    </w:rPr>
  </w:style>
  <w:style w:type="character" w:customStyle="1" w:styleId="WW-WW8Num91z0111111">
    <w:name w:val="WW-WW8Num91z0111111"/>
    <w:rsid w:val="007C279D"/>
    <w:rPr>
      <w:rFonts w:ascii="Symbol" w:hAnsi="Symbol" w:cs="StarSymbol"/>
      <w:sz w:val="18"/>
      <w:szCs w:val="18"/>
    </w:rPr>
  </w:style>
  <w:style w:type="character" w:customStyle="1" w:styleId="WW-WW8Num92z0111111">
    <w:name w:val="WW-WW8Num92z0111111"/>
    <w:rsid w:val="007C279D"/>
    <w:rPr>
      <w:rFonts w:ascii="Symbol" w:hAnsi="Symbol" w:cs="StarSymbol"/>
      <w:sz w:val="18"/>
      <w:szCs w:val="18"/>
    </w:rPr>
  </w:style>
  <w:style w:type="character" w:customStyle="1" w:styleId="WW-WW8Num93z0111111">
    <w:name w:val="WW-WW8Num93z0111111"/>
    <w:rsid w:val="007C279D"/>
    <w:rPr>
      <w:rFonts w:ascii="Symbol" w:hAnsi="Symbol" w:cs="StarSymbol"/>
      <w:sz w:val="18"/>
      <w:szCs w:val="18"/>
    </w:rPr>
  </w:style>
  <w:style w:type="character" w:customStyle="1" w:styleId="WW-WW8Num94z0111111">
    <w:name w:val="WW-WW8Num94z0111111"/>
    <w:rsid w:val="007C279D"/>
    <w:rPr>
      <w:rFonts w:ascii="Symbol" w:hAnsi="Symbol" w:cs="StarSymbol"/>
      <w:sz w:val="18"/>
      <w:szCs w:val="18"/>
    </w:rPr>
  </w:style>
  <w:style w:type="character" w:customStyle="1" w:styleId="WW-WW8Num95z0111111">
    <w:name w:val="WW-WW8Num95z0111111"/>
    <w:rsid w:val="007C279D"/>
    <w:rPr>
      <w:rFonts w:ascii="Symbol" w:hAnsi="Symbol" w:cs="StarSymbol"/>
      <w:sz w:val="18"/>
      <w:szCs w:val="18"/>
    </w:rPr>
  </w:style>
  <w:style w:type="character" w:customStyle="1" w:styleId="WW-WW8Num96z0111">
    <w:name w:val="WW-WW8Num96z0111"/>
    <w:rsid w:val="007C279D"/>
    <w:rPr>
      <w:rFonts w:ascii="Symbol" w:hAnsi="Symbol" w:cs="StarSymbol"/>
      <w:sz w:val="18"/>
      <w:szCs w:val="18"/>
    </w:rPr>
  </w:style>
  <w:style w:type="character" w:customStyle="1" w:styleId="WW-WW8Num98z011111">
    <w:name w:val="WW-WW8Num98z011111"/>
    <w:rsid w:val="007C279D"/>
    <w:rPr>
      <w:rFonts w:ascii="Symbol" w:hAnsi="Symbol" w:cs="StarSymbol"/>
      <w:sz w:val="18"/>
      <w:szCs w:val="18"/>
    </w:rPr>
  </w:style>
  <w:style w:type="character" w:customStyle="1" w:styleId="WW-WW8Num99z0111">
    <w:name w:val="WW-WW8Num99z0111"/>
    <w:rsid w:val="007C279D"/>
    <w:rPr>
      <w:rFonts w:ascii="Symbol" w:hAnsi="Symbol" w:cs="StarSymbol"/>
      <w:sz w:val="18"/>
      <w:szCs w:val="18"/>
    </w:rPr>
  </w:style>
  <w:style w:type="character" w:customStyle="1" w:styleId="WW-WW8Num100z011">
    <w:name w:val="WW-WW8Num100z011"/>
    <w:rsid w:val="007C279D"/>
    <w:rPr>
      <w:rFonts w:ascii="Symbol" w:hAnsi="Symbol" w:cs="StarSymbol"/>
      <w:sz w:val="18"/>
      <w:szCs w:val="18"/>
    </w:rPr>
  </w:style>
  <w:style w:type="character" w:customStyle="1" w:styleId="WW-WW8Num101z011">
    <w:name w:val="WW-WW8Num101z011"/>
    <w:rsid w:val="007C279D"/>
    <w:rPr>
      <w:rFonts w:ascii="Symbol" w:hAnsi="Symbol" w:cs="StarSymbol"/>
      <w:sz w:val="18"/>
      <w:szCs w:val="18"/>
    </w:rPr>
  </w:style>
  <w:style w:type="character" w:customStyle="1" w:styleId="WW-WW8Num102z011">
    <w:name w:val="WW-WW8Num102z011"/>
    <w:rsid w:val="007C279D"/>
    <w:rPr>
      <w:rFonts w:ascii="Symbol" w:hAnsi="Symbol" w:cs="StarSymbol"/>
      <w:sz w:val="18"/>
      <w:szCs w:val="18"/>
    </w:rPr>
  </w:style>
  <w:style w:type="character" w:customStyle="1" w:styleId="WW-WW8Num103z011">
    <w:name w:val="WW-WW8Num103z011"/>
    <w:rsid w:val="007C279D"/>
    <w:rPr>
      <w:rFonts w:ascii="Symbol" w:hAnsi="Symbol" w:cs="StarSymbol"/>
      <w:sz w:val="18"/>
      <w:szCs w:val="18"/>
    </w:rPr>
  </w:style>
  <w:style w:type="character" w:customStyle="1" w:styleId="WW-WW8Num104z011">
    <w:name w:val="WW-WW8Num104z011"/>
    <w:rsid w:val="007C279D"/>
    <w:rPr>
      <w:rFonts w:ascii="Symbol" w:hAnsi="Symbol" w:cs="StarSymbol"/>
      <w:sz w:val="18"/>
      <w:szCs w:val="18"/>
    </w:rPr>
  </w:style>
  <w:style w:type="character" w:customStyle="1" w:styleId="WW-WW8Num105z011">
    <w:name w:val="WW-WW8Num105z011"/>
    <w:rsid w:val="007C279D"/>
    <w:rPr>
      <w:rFonts w:ascii="Symbol" w:hAnsi="Symbol" w:cs="StarSymbol"/>
      <w:sz w:val="18"/>
      <w:szCs w:val="18"/>
    </w:rPr>
  </w:style>
  <w:style w:type="character" w:customStyle="1" w:styleId="WW-WW8Num106z011">
    <w:name w:val="WW-WW8Num106z011"/>
    <w:rsid w:val="007C279D"/>
    <w:rPr>
      <w:rFonts w:ascii="Symbol" w:hAnsi="Symbol" w:cs="StarSymbol"/>
      <w:sz w:val="18"/>
      <w:szCs w:val="18"/>
    </w:rPr>
  </w:style>
  <w:style w:type="character" w:customStyle="1" w:styleId="WW-WW8Num107z011">
    <w:name w:val="WW-WW8Num107z011"/>
    <w:rsid w:val="007C279D"/>
    <w:rPr>
      <w:rFonts w:ascii="Symbol" w:hAnsi="Symbol" w:cs="StarSymbol"/>
      <w:sz w:val="18"/>
      <w:szCs w:val="18"/>
    </w:rPr>
  </w:style>
  <w:style w:type="character" w:customStyle="1" w:styleId="WW-WW8Num108z011">
    <w:name w:val="WW-WW8Num108z011"/>
    <w:rsid w:val="007C279D"/>
    <w:rPr>
      <w:rFonts w:ascii="Symbol" w:hAnsi="Symbol" w:cs="StarSymbol"/>
      <w:sz w:val="18"/>
      <w:szCs w:val="18"/>
    </w:rPr>
  </w:style>
  <w:style w:type="character" w:customStyle="1" w:styleId="WW-WW8Num109z011">
    <w:name w:val="WW-WW8Num109z011"/>
    <w:rsid w:val="007C279D"/>
    <w:rPr>
      <w:rFonts w:ascii="Symbol" w:hAnsi="Symbol" w:cs="StarSymbol"/>
      <w:sz w:val="18"/>
      <w:szCs w:val="18"/>
    </w:rPr>
  </w:style>
  <w:style w:type="character" w:customStyle="1" w:styleId="WW-WW8Num110z011">
    <w:name w:val="WW-WW8Num110z011"/>
    <w:rsid w:val="007C279D"/>
    <w:rPr>
      <w:rFonts w:ascii="Symbol" w:hAnsi="Symbol" w:cs="StarSymbol"/>
      <w:sz w:val="18"/>
      <w:szCs w:val="18"/>
    </w:rPr>
  </w:style>
  <w:style w:type="character" w:customStyle="1" w:styleId="WW-WW8Num111z011">
    <w:name w:val="WW-WW8Num111z011"/>
    <w:rsid w:val="007C279D"/>
    <w:rPr>
      <w:rFonts w:ascii="Symbol" w:hAnsi="Symbol" w:cs="StarSymbol"/>
      <w:sz w:val="18"/>
      <w:szCs w:val="18"/>
    </w:rPr>
  </w:style>
  <w:style w:type="character" w:customStyle="1" w:styleId="WW-WW8Num112z011">
    <w:name w:val="WW-WW8Num112z011"/>
    <w:rsid w:val="007C279D"/>
    <w:rPr>
      <w:rFonts w:ascii="Symbol" w:hAnsi="Symbol" w:cs="StarSymbol"/>
      <w:sz w:val="18"/>
      <w:szCs w:val="18"/>
    </w:rPr>
  </w:style>
  <w:style w:type="character" w:customStyle="1" w:styleId="WW-WW8Num113z011">
    <w:name w:val="WW-WW8Num113z011"/>
    <w:rsid w:val="007C279D"/>
    <w:rPr>
      <w:rFonts w:ascii="Symbol" w:hAnsi="Symbol" w:cs="StarSymbol"/>
      <w:sz w:val="18"/>
      <w:szCs w:val="18"/>
    </w:rPr>
  </w:style>
  <w:style w:type="character" w:customStyle="1" w:styleId="WW-WW8Num114z011">
    <w:name w:val="WW-WW8Num114z011"/>
    <w:rsid w:val="007C279D"/>
    <w:rPr>
      <w:rFonts w:ascii="Symbol" w:hAnsi="Symbol" w:cs="StarSymbol"/>
      <w:sz w:val="18"/>
      <w:szCs w:val="18"/>
    </w:rPr>
  </w:style>
  <w:style w:type="character" w:customStyle="1" w:styleId="WW-WW8Num115z011">
    <w:name w:val="WW-WW8Num115z011"/>
    <w:rsid w:val="007C279D"/>
    <w:rPr>
      <w:rFonts w:ascii="Symbol" w:hAnsi="Symbol" w:cs="StarSymbol"/>
      <w:sz w:val="18"/>
      <w:szCs w:val="18"/>
    </w:rPr>
  </w:style>
  <w:style w:type="character" w:customStyle="1" w:styleId="WW-WW8Num116z011">
    <w:name w:val="WW-WW8Num116z011"/>
    <w:rsid w:val="007C279D"/>
    <w:rPr>
      <w:rFonts w:ascii="Symbol" w:hAnsi="Symbol" w:cs="StarSymbol"/>
      <w:sz w:val="18"/>
      <w:szCs w:val="18"/>
    </w:rPr>
  </w:style>
  <w:style w:type="character" w:customStyle="1" w:styleId="WW-WW8Num117z011">
    <w:name w:val="WW-WW8Num117z011"/>
    <w:rsid w:val="007C279D"/>
    <w:rPr>
      <w:rFonts w:ascii="Symbol" w:hAnsi="Symbol" w:cs="StarSymbol"/>
      <w:sz w:val="18"/>
      <w:szCs w:val="18"/>
    </w:rPr>
  </w:style>
  <w:style w:type="character" w:customStyle="1" w:styleId="WW-WW8Num118z011">
    <w:name w:val="WW-WW8Num118z011"/>
    <w:rsid w:val="007C279D"/>
    <w:rPr>
      <w:rFonts w:ascii="Symbol" w:hAnsi="Symbol" w:cs="StarSymbol"/>
      <w:sz w:val="18"/>
      <w:szCs w:val="18"/>
    </w:rPr>
  </w:style>
  <w:style w:type="character" w:customStyle="1" w:styleId="WW-WW8Num119z011">
    <w:name w:val="WW-WW8Num119z011"/>
    <w:rsid w:val="007C279D"/>
    <w:rPr>
      <w:rFonts w:ascii="Symbol" w:hAnsi="Symbol" w:cs="StarSymbol"/>
      <w:sz w:val="18"/>
      <w:szCs w:val="18"/>
    </w:rPr>
  </w:style>
  <w:style w:type="character" w:customStyle="1" w:styleId="WW-WW8Num120z011">
    <w:name w:val="WW-WW8Num120z011"/>
    <w:rsid w:val="007C279D"/>
    <w:rPr>
      <w:rFonts w:ascii="Symbol" w:hAnsi="Symbol" w:cs="StarSymbol"/>
      <w:sz w:val="18"/>
      <w:szCs w:val="18"/>
    </w:rPr>
  </w:style>
  <w:style w:type="character" w:customStyle="1" w:styleId="WW-WW8Num121z011">
    <w:name w:val="WW-WW8Num121z011"/>
    <w:rsid w:val="007C279D"/>
    <w:rPr>
      <w:rFonts w:ascii="Symbol" w:hAnsi="Symbol" w:cs="StarSymbol"/>
      <w:sz w:val="18"/>
      <w:szCs w:val="18"/>
    </w:rPr>
  </w:style>
  <w:style w:type="character" w:customStyle="1" w:styleId="WW-WW8Num122z011">
    <w:name w:val="WW-WW8Num122z011"/>
    <w:rsid w:val="007C279D"/>
    <w:rPr>
      <w:rFonts w:ascii="Symbol" w:hAnsi="Symbol" w:cs="StarSymbol"/>
      <w:sz w:val="18"/>
      <w:szCs w:val="18"/>
    </w:rPr>
  </w:style>
  <w:style w:type="character" w:customStyle="1" w:styleId="WW-WW8Num123z011">
    <w:name w:val="WW-WW8Num123z011"/>
    <w:rsid w:val="007C279D"/>
    <w:rPr>
      <w:rFonts w:ascii="Symbol" w:hAnsi="Symbol" w:cs="StarSymbol"/>
      <w:sz w:val="18"/>
      <w:szCs w:val="18"/>
    </w:rPr>
  </w:style>
  <w:style w:type="character" w:customStyle="1" w:styleId="WW-WW8Num124z011">
    <w:name w:val="WW-WW8Num124z011"/>
    <w:rsid w:val="007C279D"/>
    <w:rPr>
      <w:rFonts w:ascii="Symbol" w:hAnsi="Symbol" w:cs="StarSymbol"/>
      <w:sz w:val="18"/>
      <w:szCs w:val="18"/>
    </w:rPr>
  </w:style>
  <w:style w:type="character" w:customStyle="1" w:styleId="WW-WW8Num125z011">
    <w:name w:val="WW-WW8Num125z01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">
    <w:name w:val="WW-Absatz-Standardschriftart11111111111111111111111111"/>
    <w:rsid w:val="007C279D"/>
  </w:style>
  <w:style w:type="character" w:customStyle="1" w:styleId="WW-WW8Num1z01111111">
    <w:name w:val="WW-WW8Num1z01111111"/>
    <w:rsid w:val="007C279D"/>
    <w:rPr>
      <w:rFonts w:ascii="Symbol" w:hAnsi="Symbol"/>
    </w:rPr>
  </w:style>
  <w:style w:type="character" w:customStyle="1" w:styleId="WW-WW8Num2z01111111">
    <w:name w:val="WW-WW8Num2z01111111"/>
    <w:rsid w:val="007C279D"/>
    <w:rPr>
      <w:rFonts w:ascii="Symbol" w:hAnsi="Symbol"/>
    </w:rPr>
  </w:style>
  <w:style w:type="character" w:customStyle="1" w:styleId="WW-WW8Num3z01111111">
    <w:name w:val="WW-WW8Num3z01111111"/>
    <w:rsid w:val="007C279D"/>
    <w:rPr>
      <w:rFonts w:ascii="Symbol" w:hAnsi="Symbol"/>
    </w:rPr>
  </w:style>
  <w:style w:type="character" w:customStyle="1" w:styleId="WW-WW8Num4z01111111">
    <w:name w:val="WW-WW8Num4z01111111"/>
    <w:rsid w:val="007C279D"/>
    <w:rPr>
      <w:rFonts w:ascii="Symbol" w:hAnsi="Symbol"/>
    </w:rPr>
  </w:style>
  <w:style w:type="character" w:customStyle="1" w:styleId="WW-WW8Num5z01111111">
    <w:name w:val="WW-WW8Num5z01111111"/>
    <w:rsid w:val="007C279D"/>
    <w:rPr>
      <w:sz w:val="20"/>
    </w:rPr>
  </w:style>
  <w:style w:type="character" w:customStyle="1" w:styleId="WW-WW8Num6z01111111">
    <w:name w:val="WW-WW8Num6z01111111"/>
    <w:rsid w:val="007C279D"/>
    <w:rPr>
      <w:rFonts w:ascii="Symbol" w:hAnsi="Symbol"/>
    </w:rPr>
  </w:style>
  <w:style w:type="character" w:customStyle="1" w:styleId="WW-WW8Num7z01111111">
    <w:name w:val="WW-WW8Num7z01111111"/>
    <w:rsid w:val="007C279D"/>
    <w:rPr>
      <w:rFonts w:ascii="Symbol" w:hAnsi="Symbol"/>
    </w:rPr>
  </w:style>
  <w:style w:type="character" w:customStyle="1" w:styleId="WW-WW8Num10z01111111">
    <w:name w:val="WW-WW8Num10z01111111"/>
    <w:rsid w:val="007C279D"/>
    <w:rPr>
      <w:rFonts w:ascii="Symbol" w:hAnsi="Symbol"/>
    </w:rPr>
  </w:style>
  <w:style w:type="character" w:customStyle="1" w:styleId="WW-WW8Num11z01111111">
    <w:name w:val="WW-WW8Num11z01111111"/>
    <w:rsid w:val="007C279D"/>
    <w:rPr>
      <w:rFonts w:ascii="Symbol" w:hAnsi="Symbol"/>
    </w:rPr>
  </w:style>
  <w:style w:type="character" w:customStyle="1" w:styleId="WW-WW8Num12z01111111">
    <w:name w:val="WW-WW8Num12z01111111"/>
    <w:rsid w:val="007C279D"/>
    <w:rPr>
      <w:rFonts w:ascii="Arial" w:hAnsi="Arial"/>
      <w:b/>
      <w:i w:val="0"/>
      <w:sz w:val="24"/>
    </w:rPr>
  </w:style>
  <w:style w:type="character" w:customStyle="1" w:styleId="WW-WW8Num12z11111111">
    <w:name w:val="WW-WW8Num12z11111111"/>
    <w:rsid w:val="007C279D"/>
    <w:rPr>
      <w:rFonts w:ascii="Arial" w:hAnsi="Arial"/>
      <w:b/>
      <w:i w:val="0"/>
      <w:sz w:val="20"/>
    </w:rPr>
  </w:style>
  <w:style w:type="character" w:customStyle="1" w:styleId="WW-WW8Num12z21111111">
    <w:name w:val="WW-WW8Num12z21111111"/>
    <w:rsid w:val="007C279D"/>
    <w:rPr>
      <w:sz w:val="20"/>
    </w:rPr>
  </w:style>
  <w:style w:type="character" w:customStyle="1" w:styleId="WW-WW8Num13z01111111">
    <w:name w:val="WW-WW8Num13z01111111"/>
    <w:rsid w:val="007C279D"/>
    <w:rPr>
      <w:rFonts w:ascii="Symbol" w:hAnsi="Symbol"/>
    </w:rPr>
  </w:style>
  <w:style w:type="character" w:customStyle="1" w:styleId="WW-WW8Num14z01111111">
    <w:name w:val="WW-WW8Num14z01111111"/>
    <w:rsid w:val="007C279D"/>
    <w:rPr>
      <w:b w:val="0"/>
      <w:i w:val="0"/>
      <w:sz w:val="24"/>
    </w:rPr>
  </w:style>
  <w:style w:type="character" w:customStyle="1" w:styleId="WW-WW8Num15z01111111">
    <w:name w:val="WW-WW8Num15z01111111"/>
    <w:rsid w:val="007C279D"/>
    <w:rPr>
      <w:rFonts w:ascii="Symbol" w:hAnsi="Symbol"/>
    </w:rPr>
  </w:style>
  <w:style w:type="character" w:customStyle="1" w:styleId="WW-WW8Num16z01111111">
    <w:name w:val="WW-WW8Num16z01111111"/>
    <w:rsid w:val="007C279D"/>
    <w:rPr>
      <w:b/>
      <w:sz w:val="20"/>
    </w:rPr>
  </w:style>
  <w:style w:type="character" w:customStyle="1" w:styleId="WW-WW8Num17z01111111">
    <w:name w:val="WW-WW8Num17z01111111"/>
    <w:rsid w:val="007C279D"/>
    <w:rPr>
      <w:rFonts w:ascii="Symbol" w:hAnsi="Symbol" w:cs="StarSymbol"/>
      <w:sz w:val="18"/>
      <w:szCs w:val="18"/>
    </w:rPr>
  </w:style>
  <w:style w:type="character" w:customStyle="1" w:styleId="WW-WW8Num18z01111111">
    <w:name w:val="WW-WW8Num18z01111111"/>
    <w:rsid w:val="007C279D"/>
    <w:rPr>
      <w:rFonts w:ascii="Symbol" w:hAnsi="Symbol" w:cs="StarSymbol"/>
      <w:sz w:val="18"/>
      <w:szCs w:val="18"/>
    </w:rPr>
  </w:style>
  <w:style w:type="character" w:customStyle="1" w:styleId="WW-WW8Num19z01111111">
    <w:name w:val="WW-WW8Num19z0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">
    <w:name w:val="WW-WW8Num20z0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">
    <w:name w:val="WW-WW8Num21z0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">
    <w:name w:val="WW-WW8Num22z0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">
    <w:name w:val="WW-WW8Num23z0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">
    <w:name w:val="WW-WW8Num24z0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">
    <w:name w:val="WW-WW8Num25z0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">
    <w:name w:val="WW-WW8Num26z0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">
    <w:name w:val="WW-WW8Num27z0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">
    <w:name w:val="WW-WW8Num28z0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">
    <w:name w:val="WW-WW8Num29z0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">
    <w:name w:val="WW-WW8Num30z0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">
    <w:name w:val="WW-WW8Num31z0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">
    <w:name w:val="WW-WW8Num32z0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">
    <w:name w:val="WW-WW8Num33z0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">
    <w:name w:val="WW-WW8Num34z01111111"/>
    <w:rsid w:val="007C279D"/>
    <w:rPr>
      <w:rFonts w:ascii="Symbol" w:hAnsi="Symbol" w:cs="StarSymbol"/>
      <w:sz w:val="18"/>
      <w:szCs w:val="18"/>
    </w:rPr>
  </w:style>
  <w:style w:type="character" w:customStyle="1" w:styleId="WW-WW8Num38z01111111">
    <w:name w:val="WW-WW8Num38z0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">
    <w:name w:val="WW-WW8Num39z0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">
    <w:name w:val="WW-WW8Num40z01111111"/>
    <w:rsid w:val="007C279D"/>
    <w:rPr>
      <w:rFonts w:ascii="Symbol" w:hAnsi="Symbol" w:cs="StarSymbol"/>
      <w:sz w:val="18"/>
      <w:szCs w:val="18"/>
    </w:rPr>
  </w:style>
  <w:style w:type="character" w:customStyle="1" w:styleId="WW-WW8Num43z01111111">
    <w:name w:val="WW-WW8Num43z0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">
    <w:name w:val="WW-WW8Num44z0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">
    <w:name w:val="WW-WW8Num45z0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">
    <w:name w:val="WW-WW8Num46z0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">
    <w:name w:val="WW-WW8Num47z0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">
    <w:name w:val="WW-WW8Num48z0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">
    <w:name w:val="WW-WW8Num49z0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">
    <w:name w:val="WW-WW8Num50z0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">
    <w:name w:val="WW-WW8Num51z0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">
    <w:name w:val="WW-WW8Num52z0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">
    <w:name w:val="WW-WW8Num53z0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">
    <w:name w:val="WW-WW8Num54z0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">
    <w:name w:val="WW-WW8Num55z0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">
    <w:name w:val="WW-WW8Num56z0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">
    <w:name w:val="WW-WW8Num57z0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">
    <w:name w:val="WW-WW8Num58z0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">
    <w:name w:val="WW-WW8Num59z0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">
    <w:name w:val="WW-WW8Num60z0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">
    <w:name w:val="WW-WW8Num61z0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">
    <w:name w:val="WW-WW8Num62z0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">
    <w:name w:val="WW-WW8Num63z0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">
    <w:name w:val="WW-WW8Num64z0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">
    <w:name w:val="WW-WW8Num65z0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">
    <w:name w:val="WW-WW8Num66z0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">
    <w:name w:val="WW-WW8Num67z0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">
    <w:name w:val="WW-WW8Num68z0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">
    <w:name w:val="WW-WW8Num69z0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">
    <w:name w:val="WW-WW8Num70z0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">
    <w:name w:val="WW-WW8Num71z0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">
    <w:name w:val="WW-WW8Num72z0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">
    <w:name w:val="WW-WW8Num73z0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">
    <w:name w:val="WW-WW8Num74z0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">
    <w:name w:val="WW-WW8Num75z0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">
    <w:name w:val="WW-WW8Num76z0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">
    <w:name w:val="WW-WW8Num77z0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">
    <w:name w:val="WW-WW8Num78z0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">
    <w:name w:val="WW-WW8Num79z0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">
    <w:name w:val="WW-WW8Num80z0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">
    <w:name w:val="WW-WW8Num81z0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">
    <w:name w:val="WW-WW8Num82z0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">
    <w:name w:val="WW-WW8Num83z0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">
    <w:name w:val="WW-WW8Num84z0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">
    <w:name w:val="WW-WW8Num85z0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">
    <w:name w:val="WW-WW8Num86z0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">
    <w:name w:val="WW-WW8Num87z0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">
    <w:name w:val="WW-WW8Num88z0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">
    <w:name w:val="WW-WW8Num89z0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">
    <w:name w:val="WW-WW8Num90z0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">
    <w:name w:val="WW-WW8Num91z0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">
    <w:name w:val="WW-WW8Num92z0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">
    <w:name w:val="WW-WW8Num93z0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">
    <w:name w:val="WW-WW8Num94z0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">
    <w:name w:val="WW-WW8Num95z01111111"/>
    <w:rsid w:val="007C279D"/>
    <w:rPr>
      <w:rFonts w:ascii="Symbol" w:hAnsi="Symbol" w:cs="StarSymbol"/>
      <w:sz w:val="18"/>
      <w:szCs w:val="18"/>
    </w:rPr>
  </w:style>
  <w:style w:type="character" w:customStyle="1" w:styleId="WW-WW8Num96z01111">
    <w:name w:val="WW-WW8Num96z01111"/>
    <w:rsid w:val="007C279D"/>
    <w:rPr>
      <w:rFonts w:ascii="Symbol" w:hAnsi="Symbol" w:cs="StarSymbol"/>
      <w:sz w:val="18"/>
      <w:szCs w:val="18"/>
    </w:rPr>
  </w:style>
  <w:style w:type="character" w:customStyle="1" w:styleId="WW-WW8Num98z0111111">
    <w:name w:val="WW-WW8Num98z0111111"/>
    <w:rsid w:val="007C279D"/>
    <w:rPr>
      <w:rFonts w:ascii="Symbol" w:hAnsi="Symbol" w:cs="StarSymbol"/>
      <w:sz w:val="18"/>
      <w:szCs w:val="18"/>
    </w:rPr>
  </w:style>
  <w:style w:type="character" w:customStyle="1" w:styleId="WW-WW8Num99z01111">
    <w:name w:val="WW-WW8Num99z01111"/>
    <w:rsid w:val="007C279D"/>
    <w:rPr>
      <w:rFonts w:ascii="Symbol" w:hAnsi="Symbol" w:cs="StarSymbol"/>
      <w:sz w:val="18"/>
      <w:szCs w:val="18"/>
    </w:rPr>
  </w:style>
  <w:style w:type="character" w:customStyle="1" w:styleId="WW-WW8Num100z0111">
    <w:name w:val="WW-WW8Num100z0111"/>
    <w:rsid w:val="007C279D"/>
    <w:rPr>
      <w:rFonts w:ascii="Symbol" w:hAnsi="Symbol" w:cs="StarSymbol"/>
      <w:sz w:val="18"/>
      <w:szCs w:val="18"/>
    </w:rPr>
  </w:style>
  <w:style w:type="character" w:customStyle="1" w:styleId="WW-WW8Num101z0111">
    <w:name w:val="WW-WW8Num101z0111"/>
    <w:rsid w:val="007C279D"/>
    <w:rPr>
      <w:rFonts w:ascii="Symbol" w:hAnsi="Symbol" w:cs="StarSymbol"/>
      <w:sz w:val="18"/>
      <w:szCs w:val="18"/>
    </w:rPr>
  </w:style>
  <w:style w:type="character" w:customStyle="1" w:styleId="WW-WW8Num102z0111">
    <w:name w:val="WW-WW8Num102z0111"/>
    <w:rsid w:val="007C279D"/>
    <w:rPr>
      <w:rFonts w:ascii="Symbol" w:hAnsi="Symbol" w:cs="StarSymbol"/>
      <w:sz w:val="18"/>
      <w:szCs w:val="18"/>
    </w:rPr>
  </w:style>
  <w:style w:type="character" w:customStyle="1" w:styleId="WW-WW8Num103z0111">
    <w:name w:val="WW-WW8Num103z0111"/>
    <w:rsid w:val="007C279D"/>
    <w:rPr>
      <w:rFonts w:ascii="Symbol" w:hAnsi="Symbol" w:cs="StarSymbol"/>
      <w:sz w:val="18"/>
      <w:szCs w:val="18"/>
    </w:rPr>
  </w:style>
  <w:style w:type="character" w:customStyle="1" w:styleId="WW-WW8Num104z0111">
    <w:name w:val="WW-WW8Num104z0111"/>
    <w:rsid w:val="007C279D"/>
    <w:rPr>
      <w:rFonts w:ascii="Symbol" w:hAnsi="Symbol" w:cs="StarSymbol"/>
      <w:sz w:val="18"/>
      <w:szCs w:val="18"/>
    </w:rPr>
  </w:style>
  <w:style w:type="character" w:customStyle="1" w:styleId="WW-WW8Num105z0111">
    <w:name w:val="WW-WW8Num105z0111"/>
    <w:rsid w:val="007C279D"/>
    <w:rPr>
      <w:rFonts w:ascii="Symbol" w:hAnsi="Symbol" w:cs="StarSymbol"/>
      <w:sz w:val="18"/>
      <w:szCs w:val="18"/>
    </w:rPr>
  </w:style>
  <w:style w:type="character" w:customStyle="1" w:styleId="WW-WW8Num106z0111">
    <w:name w:val="WW-WW8Num106z0111"/>
    <w:rsid w:val="007C279D"/>
    <w:rPr>
      <w:rFonts w:ascii="Symbol" w:hAnsi="Symbol" w:cs="StarSymbol"/>
      <w:sz w:val="18"/>
      <w:szCs w:val="18"/>
    </w:rPr>
  </w:style>
  <w:style w:type="character" w:customStyle="1" w:styleId="WW-WW8Num107z0111">
    <w:name w:val="WW-WW8Num107z0111"/>
    <w:rsid w:val="007C279D"/>
    <w:rPr>
      <w:rFonts w:ascii="Symbol" w:hAnsi="Symbol" w:cs="StarSymbol"/>
      <w:sz w:val="18"/>
      <w:szCs w:val="18"/>
    </w:rPr>
  </w:style>
  <w:style w:type="character" w:customStyle="1" w:styleId="WW-WW8Num108z0111">
    <w:name w:val="WW-WW8Num108z0111"/>
    <w:rsid w:val="007C279D"/>
    <w:rPr>
      <w:rFonts w:ascii="Symbol" w:hAnsi="Symbol" w:cs="StarSymbol"/>
      <w:sz w:val="18"/>
      <w:szCs w:val="18"/>
    </w:rPr>
  </w:style>
  <w:style w:type="character" w:customStyle="1" w:styleId="WW-WW8Num109z0111">
    <w:name w:val="WW-WW8Num109z0111"/>
    <w:rsid w:val="007C279D"/>
    <w:rPr>
      <w:rFonts w:ascii="Symbol" w:hAnsi="Symbol" w:cs="StarSymbol"/>
      <w:sz w:val="18"/>
      <w:szCs w:val="18"/>
    </w:rPr>
  </w:style>
  <w:style w:type="character" w:customStyle="1" w:styleId="WW-WW8Num110z0111">
    <w:name w:val="WW-WW8Num110z0111"/>
    <w:rsid w:val="007C279D"/>
    <w:rPr>
      <w:rFonts w:ascii="Symbol" w:hAnsi="Symbol" w:cs="StarSymbol"/>
      <w:sz w:val="18"/>
      <w:szCs w:val="18"/>
    </w:rPr>
  </w:style>
  <w:style w:type="character" w:customStyle="1" w:styleId="WW-WW8Num111z0111">
    <w:name w:val="WW-WW8Num111z0111"/>
    <w:rsid w:val="007C279D"/>
    <w:rPr>
      <w:rFonts w:ascii="Symbol" w:hAnsi="Symbol" w:cs="StarSymbol"/>
      <w:sz w:val="18"/>
      <w:szCs w:val="18"/>
    </w:rPr>
  </w:style>
  <w:style w:type="character" w:customStyle="1" w:styleId="WW-WW8Num112z0111">
    <w:name w:val="WW-WW8Num112z0111"/>
    <w:rsid w:val="007C279D"/>
    <w:rPr>
      <w:rFonts w:ascii="Symbol" w:hAnsi="Symbol" w:cs="StarSymbol"/>
      <w:sz w:val="18"/>
      <w:szCs w:val="18"/>
    </w:rPr>
  </w:style>
  <w:style w:type="character" w:customStyle="1" w:styleId="WW-WW8Num113z0111">
    <w:name w:val="WW-WW8Num113z0111"/>
    <w:rsid w:val="007C279D"/>
    <w:rPr>
      <w:rFonts w:ascii="Symbol" w:hAnsi="Symbol" w:cs="StarSymbol"/>
      <w:sz w:val="18"/>
      <w:szCs w:val="18"/>
    </w:rPr>
  </w:style>
  <w:style w:type="character" w:customStyle="1" w:styleId="WW-WW8Num114z0111">
    <w:name w:val="WW-WW8Num114z0111"/>
    <w:rsid w:val="007C279D"/>
    <w:rPr>
      <w:rFonts w:ascii="Symbol" w:hAnsi="Symbol" w:cs="StarSymbol"/>
      <w:sz w:val="18"/>
      <w:szCs w:val="18"/>
    </w:rPr>
  </w:style>
  <w:style w:type="character" w:customStyle="1" w:styleId="WW-WW8Num115z0111">
    <w:name w:val="WW-WW8Num115z0111"/>
    <w:rsid w:val="007C279D"/>
    <w:rPr>
      <w:rFonts w:ascii="Symbol" w:hAnsi="Symbol" w:cs="StarSymbol"/>
      <w:sz w:val="18"/>
      <w:szCs w:val="18"/>
    </w:rPr>
  </w:style>
  <w:style w:type="character" w:customStyle="1" w:styleId="WW-WW8Num116z0111">
    <w:name w:val="WW-WW8Num116z0111"/>
    <w:rsid w:val="007C279D"/>
    <w:rPr>
      <w:rFonts w:ascii="Symbol" w:hAnsi="Symbol" w:cs="StarSymbol"/>
      <w:sz w:val="18"/>
      <w:szCs w:val="18"/>
    </w:rPr>
  </w:style>
  <w:style w:type="character" w:customStyle="1" w:styleId="WW-WW8Num117z0111">
    <w:name w:val="WW-WW8Num117z0111"/>
    <w:rsid w:val="007C279D"/>
    <w:rPr>
      <w:rFonts w:ascii="Symbol" w:hAnsi="Symbol" w:cs="StarSymbol"/>
      <w:sz w:val="18"/>
      <w:szCs w:val="18"/>
    </w:rPr>
  </w:style>
  <w:style w:type="character" w:customStyle="1" w:styleId="WW-WW8Num118z0111">
    <w:name w:val="WW-WW8Num118z0111"/>
    <w:rsid w:val="007C279D"/>
    <w:rPr>
      <w:rFonts w:ascii="Symbol" w:hAnsi="Symbol" w:cs="StarSymbol"/>
      <w:sz w:val="18"/>
      <w:szCs w:val="18"/>
    </w:rPr>
  </w:style>
  <w:style w:type="character" w:customStyle="1" w:styleId="WW-WW8Num119z0111">
    <w:name w:val="WW-WW8Num119z0111"/>
    <w:rsid w:val="007C279D"/>
    <w:rPr>
      <w:rFonts w:ascii="Symbol" w:hAnsi="Symbol" w:cs="StarSymbol"/>
      <w:sz w:val="18"/>
      <w:szCs w:val="18"/>
    </w:rPr>
  </w:style>
  <w:style w:type="character" w:customStyle="1" w:styleId="WW-WW8Num120z0111">
    <w:name w:val="WW-WW8Num120z0111"/>
    <w:rsid w:val="007C279D"/>
    <w:rPr>
      <w:rFonts w:ascii="Symbol" w:hAnsi="Symbol" w:cs="StarSymbol"/>
      <w:sz w:val="18"/>
      <w:szCs w:val="18"/>
    </w:rPr>
  </w:style>
  <w:style w:type="character" w:customStyle="1" w:styleId="WW-WW8Num121z0111">
    <w:name w:val="WW-WW8Num121z0111"/>
    <w:rsid w:val="007C279D"/>
    <w:rPr>
      <w:rFonts w:ascii="Symbol" w:hAnsi="Symbol" w:cs="StarSymbol"/>
      <w:sz w:val="18"/>
      <w:szCs w:val="18"/>
    </w:rPr>
  </w:style>
  <w:style w:type="character" w:customStyle="1" w:styleId="WW-WW8Num122z0111">
    <w:name w:val="WW-WW8Num122z0111"/>
    <w:rsid w:val="007C279D"/>
    <w:rPr>
      <w:rFonts w:ascii="Symbol" w:hAnsi="Symbol" w:cs="StarSymbol"/>
      <w:sz w:val="18"/>
      <w:szCs w:val="18"/>
    </w:rPr>
  </w:style>
  <w:style w:type="character" w:customStyle="1" w:styleId="WW-WW8Num123z0111">
    <w:name w:val="WW-WW8Num123z0111"/>
    <w:rsid w:val="007C279D"/>
    <w:rPr>
      <w:rFonts w:ascii="Symbol" w:hAnsi="Symbol" w:cs="StarSymbol"/>
      <w:sz w:val="18"/>
      <w:szCs w:val="18"/>
    </w:rPr>
  </w:style>
  <w:style w:type="character" w:customStyle="1" w:styleId="WW-WW8Num124z0111">
    <w:name w:val="WW-WW8Num124z0111"/>
    <w:rsid w:val="007C279D"/>
    <w:rPr>
      <w:rFonts w:ascii="Symbol" w:hAnsi="Symbol" w:cs="StarSymbol"/>
      <w:sz w:val="18"/>
      <w:szCs w:val="18"/>
    </w:rPr>
  </w:style>
  <w:style w:type="character" w:customStyle="1" w:styleId="WW-WW8Num125z0111">
    <w:name w:val="WW-WW8Num125z011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">
    <w:name w:val="WW-Absatz-Standardschriftart111111111111111111111111111"/>
    <w:rsid w:val="007C279D"/>
  </w:style>
  <w:style w:type="character" w:customStyle="1" w:styleId="WW-WW8Num1z011111111">
    <w:name w:val="WW-WW8Num1z011111111"/>
    <w:rsid w:val="007C279D"/>
    <w:rPr>
      <w:rFonts w:ascii="Symbol" w:hAnsi="Symbol"/>
    </w:rPr>
  </w:style>
  <w:style w:type="character" w:customStyle="1" w:styleId="WW-WW8Num2z011111111">
    <w:name w:val="WW-WW8Num2z011111111"/>
    <w:rsid w:val="007C279D"/>
    <w:rPr>
      <w:rFonts w:ascii="Symbol" w:hAnsi="Symbol"/>
    </w:rPr>
  </w:style>
  <w:style w:type="character" w:customStyle="1" w:styleId="WW-WW8Num3z011111111">
    <w:name w:val="WW-WW8Num3z011111111"/>
    <w:rsid w:val="007C279D"/>
    <w:rPr>
      <w:rFonts w:ascii="Symbol" w:hAnsi="Symbol"/>
    </w:rPr>
  </w:style>
  <w:style w:type="character" w:customStyle="1" w:styleId="WW-WW8Num4z011111111">
    <w:name w:val="WW-WW8Num4z011111111"/>
    <w:rsid w:val="007C279D"/>
    <w:rPr>
      <w:rFonts w:ascii="Symbol" w:hAnsi="Symbol"/>
    </w:rPr>
  </w:style>
  <w:style w:type="character" w:customStyle="1" w:styleId="WW-WW8Num5z011111111">
    <w:name w:val="WW-WW8Num5z011111111"/>
    <w:rsid w:val="007C279D"/>
    <w:rPr>
      <w:sz w:val="20"/>
    </w:rPr>
  </w:style>
  <w:style w:type="character" w:customStyle="1" w:styleId="WW-WW8Num6z011111111">
    <w:name w:val="WW-WW8Num6z011111111"/>
    <w:rsid w:val="007C279D"/>
    <w:rPr>
      <w:rFonts w:ascii="Symbol" w:hAnsi="Symbol"/>
    </w:rPr>
  </w:style>
  <w:style w:type="character" w:customStyle="1" w:styleId="WW-WW8Num7z011111111">
    <w:name w:val="WW-WW8Num7z011111111"/>
    <w:rsid w:val="007C279D"/>
    <w:rPr>
      <w:rFonts w:ascii="Symbol" w:hAnsi="Symbol"/>
    </w:rPr>
  </w:style>
  <w:style w:type="character" w:customStyle="1" w:styleId="WW-WW8Num10z011111111">
    <w:name w:val="WW-WW8Num10z011111111"/>
    <w:rsid w:val="007C279D"/>
    <w:rPr>
      <w:rFonts w:ascii="Symbol" w:hAnsi="Symbol"/>
    </w:rPr>
  </w:style>
  <w:style w:type="character" w:customStyle="1" w:styleId="WW-WW8Num11z011111111">
    <w:name w:val="WW-WW8Num11z011111111"/>
    <w:rsid w:val="007C279D"/>
    <w:rPr>
      <w:rFonts w:ascii="Symbol" w:hAnsi="Symbol"/>
    </w:rPr>
  </w:style>
  <w:style w:type="character" w:customStyle="1" w:styleId="WW-WW8Num12z011111111">
    <w:name w:val="WW-WW8Num12z011111111"/>
    <w:rsid w:val="007C279D"/>
    <w:rPr>
      <w:rFonts w:ascii="Arial" w:hAnsi="Arial"/>
      <w:b/>
      <w:i w:val="0"/>
      <w:sz w:val="24"/>
    </w:rPr>
  </w:style>
  <w:style w:type="character" w:customStyle="1" w:styleId="WW-WW8Num12z111111111">
    <w:name w:val="WW-WW8Num12z111111111"/>
    <w:rsid w:val="007C279D"/>
    <w:rPr>
      <w:rFonts w:ascii="Arial" w:hAnsi="Arial"/>
      <w:b/>
      <w:i w:val="0"/>
      <w:sz w:val="20"/>
    </w:rPr>
  </w:style>
  <w:style w:type="character" w:customStyle="1" w:styleId="WW-WW8Num12z211111111">
    <w:name w:val="WW-WW8Num12z211111111"/>
    <w:rsid w:val="007C279D"/>
    <w:rPr>
      <w:sz w:val="20"/>
    </w:rPr>
  </w:style>
  <w:style w:type="character" w:customStyle="1" w:styleId="WW-WW8Num13z011111111">
    <w:name w:val="WW-WW8Num13z011111111"/>
    <w:rsid w:val="007C279D"/>
    <w:rPr>
      <w:rFonts w:ascii="Symbol" w:hAnsi="Symbol"/>
    </w:rPr>
  </w:style>
  <w:style w:type="character" w:customStyle="1" w:styleId="WW-WW8Num14z011111111">
    <w:name w:val="WW-WW8Num14z011111111"/>
    <w:rsid w:val="007C279D"/>
    <w:rPr>
      <w:b w:val="0"/>
      <w:i w:val="0"/>
      <w:sz w:val="24"/>
    </w:rPr>
  </w:style>
  <w:style w:type="character" w:customStyle="1" w:styleId="WW-WW8Num15z011111111">
    <w:name w:val="WW-WW8Num15z011111111"/>
    <w:rsid w:val="007C279D"/>
    <w:rPr>
      <w:rFonts w:ascii="Symbol" w:hAnsi="Symbol"/>
    </w:rPr>
  </w:style>
  <w:style w:type="character" w:customStyle="1" w:styleId="WW-WW8Num16z011111111">
    <w:name w:val="WW-WW8Num16z011111111"/>
    <w:rsid w:val="007C279D"/>
    <w:rPr>
      <w:b/>
      <w:sz w:val="20"/>
    </w:rPr>
  </w:style>
  <w:style w:type="character" w:customStyle="1" w:styleId="WW-WW8Num17z011111111">
    <w:name w:val="WW-WW8Num17z011111111"/>
    <w:rsid w:val="007C279D"/>
    <w:rPr>
      <w:rFonts w:ascii="Symbol" w:hAnsi="Symbol" w:cs="StarSymbol"/>
      <w:sz w:val="18"/>
      <w:szCs w:val="18"/>
    </w:rPr>
  </w:style>
  <w:style w:type="character" w:customStyle="1" w:styleId="WW-WW8Num18z011111111">
    <w:name w:val="WW-WW8Num18z011111111"/>
    <w:rsid w:val="007C279D"/>
    <w:rPr>
      <w:rFonts w:ascii="Symbol" w:hAnsi="Symbol" w:cs="StarSymbol"/>
      <w:sz w:val="18"/>
      <w:szCs w:val="18"/>
    </w:rPr>
  </w:style>
  <w:style w:type="character" w:customStyle="1" w:styleId="WW-WW8Num19z011111111">
    <w:name w:val="WW-WW8Num19z0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">
    <w:name w:val="WW-WW8Num20z0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">
    <w:name w:val="WW-WW8Num21z0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">
    <w:name w:val="WW-WW8Num22z0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">
    <w:name w:val="WW-WW8Num23z0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">
    <w:name w:val="WW-WW8Num24z0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">
    <w:name w:val="WW-WW8Num25z0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">
    <w:name w:val="WW-WW8Num26z0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">
    <w:name w:val="WW-WW8Num27z0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">
    <w:name w:val="WW-WW8Num28z0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">
    <w:name w:val="WW-WW8Num29z0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">
    <w:name w:val="WW-WW8Num30z0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">
    <w:name w:val="WW-WW8Num31z0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">
    <w:name w:val="WW-WW8Num32z0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">
    <w:name w:val="WW-WW8Num33z0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">
    <w:name w:val="WW-WW8Num34z011111111"/>
    <w:rsid w:val="007C279D"/>
    <w:rPr>
      <w:rFonts w:ascii="Symbol" w:hAnsi="Symbol" w:cs="StarSymbol"/>
      <w:sz w:val="18"/>
      <w:szCs w:val="18"/>
    </w:rPr>
  </w:style>
  <w:style w:type="character" w:customStyle="1" w:styleId="WW-WW8Num38z011111111">
    <w:name w:val="WW-WW8Num38z0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">
    <w:name w:val="WW-WW8Num39z01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1">
    <w:name w:val="WW-WW8Num40z011111111"/>
    <w:rsid w:val="007C279D"/>
    <w:rPr>
      <w:rFonts w:ascii="Symbol" w:hAnsi="Symbol" w:cs="StarSymbol"/>
      <w:sz w:val="18"/>
      <w:szCs w:val="18"/>
    </w:rPr>
  </w:style>
  <w:style w:type="character" w:customStyle="1" w:styleId="WW-WW8Num43z011111111">
    <w:name w:val="WW-WW8Num43z0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">
    <w:name w:val="WW-WW8Num44z0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">
    <w:name w:val="WW-WW8Num45z01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1">
    <w:name w:val="WW-WW8Num46z01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1">
    <w:name w:val="WW-WW8Num47z0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">
    <w:name w:val="WW-WW8Num48z0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">
    <w:name w:val="WW-WW8Num49z0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">
    <w:name w:val="WW-WW8Num50z0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">
    <w:name w:val="WW-WW8Num51z0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">
    <w:name w:val="WW-WW8Num52z0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">
    <w:name w:val="WW-WW8Num53z0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">
    <w:name w:val="WW-WW8Num54z0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">
    <w:name w:val="WW-WW8Num55z0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">
    <w:name w:val="WW-WW8Num56z0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">
    <w:name w:val="WW-WW8Num57z0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">
    <w:name w:val="WW-WW8Num58z0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">
    <w:name w:val="WW-WW8Num59z0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">
    <w:name w:val="WW-WW8Num60z0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">
    <w:name w:val="WW-WW8Num61z0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">
    <w:name w:val="WW-WW8Num62z0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">
    <w:name w:val="WW-WW8Num63z0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">
    <w:name w:val="WW-WW8Num64z0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">
    <w:name w:val="WW-WW8Num65z0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">
    <w:name w:val="WW-WW8Num66z0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">
    <w:name w:val="WW-WW8Num67z0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">
    <w:name w:val="WW-WW8Num68z0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">
    <w:name w:val="WW-WW8Num69z0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">
    <w:name w:val="WW-WW8Num70z0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">
    <w:name w:val="WW-WW8Num71z0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">
    <w:name w:val="WW-WW8Num72z0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">
    <w:name w:val="WW-WW8Num73z0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">
    <w:name w:val="WW-WW8Num74z0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">
    <w:name w:val="WW-WW8Num75z0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">
    <w:name w:val="WW-WW8Num76z0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">
    <w:name w:val="WW-WW8Num77z0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">
    <w:name w:val="WW-WW8Num78z0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">
    <w:name w:val="WW-WW8Num79z0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">
    <w:name w:val="WW-WW8Num80z0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">
    <w:name w:val="WW-WW8Num81z0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">
    <w:name w:val="WW-WW8Num82z0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">
    <w:name w:val="WW-WW8Num83z0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">
    <w:name w:val="WW-WW8Num84z0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">
    <w:name w:val="WW-WW8Num85z0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">
    <w:name w:val="WW-WW8Num86z0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">
    <w:name w:val="WW-WW8Num87z0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">
    <w:name w:val="WW-WW8Num88z0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">
    <w:name w:val="WW-WW8Num89z0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">
    <w:name w:val="WW-WW8Num90z0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">
    <w:name w:val="WW-WW8Num91z0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">
    <w:name w:val="WW-WW8Num92z0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">
    <w:name w:val="WW-WW8Num93z0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">
    <w:name w:val="WW-WW8Num94z0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">
    <w:name w:val="WW-WW8Num95z0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">
    <w:name w:val="WW-WW8Num96z011111"/>
    <w:rsid w:val="007C279D"/>
    <w:rPr>
      <w:rFonts w:ascii="Symbol" w:hAnsi="Symbol" w:cs="StarSymbol"/>
      <w:sz w:val="18"/>
      <w:szCs w:val="18"/>
    </w:rPr>
  </w:style>
  <w:style w:type="character" w:customStyle="1" w:styleId="WW-WW8Num98z01111111">
    <w:name w:val="WW-WW8Num98z01111111"/>
    <w:rsid w:val="007C279D"/>
    <w:rPr>
      <w:rFonts w:ascii="Symbol" w:hAnsi="Symbol" w:cs="StarSymbol"/>
      <w:sz w:val="18"/>
      <w:szCs w:val="18"/>
    </w:rPr>
  </w:style>
  <w:style w:type="character" w:customStyle="1" w:styleId="WW-WW8Num99z011111">
    <w:name w:val="WW-WW8Num99z011111"/>
    <w:rsid w:val="007C279D"/>
    <w:rPr>
      <w:rFonts w:ascii="Symbol" w:hAnsi="Symbol" w:cs="StarSymbol"/>
      <w:sz w:val="18"/>
      <w:szCs w:val="18"/>
    </w:rPr>
  </w:style>
  <w:style w:type="character" w:customStyle="1" w:styleId="WW-WW8Num100z01111">
    <w:name w:val="WW-WW8Num100z01111"/>
    <w:rsid w:val="007C279D"/>
    <w:rPr>
      <w:rFonts w:ascii="Symbol" w:hAnsi="Symbol" w:cs="StarSymbol"/>
      <w:sz w:val="18"/>
      <w:szCs w:val="18"/>
    </w:rPr>
  </w:style>
  <w:style w:type="character" w:customStyle="1" w:styleId="WW-WW8Num101z01111">
    <w:name w:val="WW-WW8Num101z01111"/>
    <w:rsid w:val="007C279D"/>
    <w:rPr>
      <w:rFonts w:ascii="Symbol" w:hAnsi="Symbol" w:cs="StarSymbol"/>
      <w:sz w:val="18"/>
      <w:szCs w:val="18"/>
    </w:rPr>
  </w:style>
  <w:style w:type="character" w:customStyle="1" w:styleId="WW-WW8Num102z01111">
    <w:name w:val="WW-WW8Num102z01111"/>
    <w:rsid w:val="007C279D"/>
    <w:rPr>
      <w:rFonts w:ascii="Symbol" w:hAnsi="Symbol" w:cs="StarSymbol"/>
      <w:sz w:val="18"/>
      <w:szCs w:val="18"/>
    </w:rPr>
  </w:style>
  <w:style w:type="character" w:customStyle="1" w:styleId="WW-WW8Num103z01111">
    <w:name w:val="WW-WW8Num103z01111"/>
    <w:rsid w:val="007C279D"/>
    <w:rPr>
      <w:rFonts w:ascii="Symbol" w:hAnsi="Symbol" w:cs="StarSymbol"/>
      <w:sz w:val="18"/>
      <w:szCs w:val="18"/>
    </w:rPr>
  </w:style>
  <w:style w:type="character" w:customStyle="1" w:styleId="WW-WW8Num104z01111">
    <w:name w:val="WW-WW8Num104z01111"/>
    <w:rsid w:val="007C279D"/>
    <w:rPr>
      <w:rFonts w:ascii="Symbol" w:hAnsi="Symbol" w:cs="StarSymbol"/>
      <w:sz w:val="18"/>
      <w:szCs w:val="18"/>
    </w:rPr>
  </w:style>
  <w:style w:type="character" w:customStyle="1" w:styleId="WW-WW8Num105z01111">
    <w:name w:val="WW-WW8Num105z01111"/>
    <w:rsid w:val="007C279D"/>
    <w:rPr>
      <w:rFonts w:ascii="Symbol" w:hAnsi="Symbol" w:cs="StarSymbol"/>
      <w:sz w:val="18"/>
      <w:szCs w:val="18"/>
    </w:rPr>
  </w:style>
  <w:style w:type="character" w:customStyle="1" w:styleId="WW-WW8Num106z01111">
    <w:name w:val="WW-WW8Num106z01111"/>
    <w:rsid w:val="007C279D"/>
    <w:rPr>
      <w:rFonts w:ascii="Symbol" w:hAnsi="Symbol" w:cs="StarSymbol"/>
      <w:sz w:val="18"/>
      <w:szCs w:val="18"/>
    </w:rPr>
  </w:style>
  <w:style w:type="character" w:customStyle="1" w:styleId="WW-WW8Num107z01111">
    <w:name w:val="WW-WW8Num107z01111"/>
    <w:rsid w:val="007C279D"/>
    <w:rPr>
      <w:rFonts w:ascii="Symbol" w:hAnsi="Symbol" w:cs="StarSymbol"/>
      <w:sz w:val="18"/>
      <w:szCs w:val="18"/>
    </w:rPr>
  </w:style>
  <w:style w:type="character" w:customStyle="1" w:styleId="WW-WW8Num108z01111">
    <w:name w:val="WW-WW8Num108z01111"/>
    <w:rsid w:val="007C279D"/>
    <w:rPr>
      <w:rFonts w:ascii="Symbol" w:hAnsi="Symbol" w:cs="StarSymbol"/>
      <w:sz w:val="18"/>
      <w:szCs w:val="18"/>
    </w:rPr>
  </w:style>
  <w:style w:type="character" w:customStyle="1" w:styleId="WW-WW8Num109z01111">
    <w:name w:val="WW-WW8Num109z01111"/>
    <w:rsid w:val="007C279D"/>
    <w:rPr>
      <w:rFonts w:ascii="Symbol" w:hAnsi="Symbol" w:cs="StarSymbol"/>
      <w:sz w:val="18"/>
      <w:szCs w:val="18"/>
    </w:rPr>
  </w:style>
  <w:style w:type="character" w:customStyle="1" w:styleId="WW-WW8Num110z01111">
    <w:name w:val="WW-WW8Num110z01111"/>
    <w:rsid w:val="007C279D"/>
    <w:rPr>
      <w:rFonts w:ascii="Symbol" w:hAnsi="Symbol" w:cs="StarSymbol"/>
      <w:sz w:val="18"/>
      <w:szCs w:val="18"/>
    </w:rPr>
  </w:style>
  <w:style w:type="character" w:customStyle="1" w:styleId="WW-WW8Num111z01111">
    <w:name w:val="WW-WW8Num111z01111"/>
    <w:rsid w:val="007C279D"/>
    <w:rPr>
      <w:rFonts w:ascii="Symbol" w:hAnsi="Symbol" w:cs="StarSymbol"/>
      <w:sz w:val="18"/>
      <w:szCs w:val="18"/>
    </w:rPr>
  </w:style>
  <w:style w:type="character" w:customStyle="1" w:styleId="WW-WW8Num112z01111">
    <w:name w:val="WW-WW8Num112z01111"/>
    <w:rsid w:val="007C279D"/>
    <w:rPr>
      <w:rFonts w:ascii="Symbol" w:hAnsi="Symbol" w:cs="StarSymbol"/>
      <w:sz w:val="18"/>
      <w:szCs w:val="18"/>
    </w:rPr>
  </w:style>
  <w:style w:type="character" w:customStyle="1" w:styleId="WW-WW8Num113z01111">
    <w:name w:val="WW-WW8Num113z01111"/>
    <w:rsid w:val="007C279D"/>
    <w:rPr>
      <w:rFonts w:ascii="Symbol" w:hAnsi="Symbol" w:cs="StarSymbol"/>
      <w:sz w:val="18"/>
      <w:szCs w:val="18"/>
    </w:rPr>
  </w:style>
  <w:style w:type="character" w:customStyle="1" w:styleId="WW-WW8Num114z01111">
    <w:name w:val="WW-WW8Num114z01111"/>
    <w:rsid w:val="007C279D"/>
    <w:rPr>
      <w:rFonts w:ascii="Symbol" w:hAnsi="Symbol" w:cs="StarSymbol"/>
      <w:sz w:val="18"/>
      <w:szCs w:val="18"/>
    </w:rPr>
  </w:style>
  <w:style w:type="character" w:customStyle="1" w:styleId="WW-WW8Num115z01111">
    <w:name w:val="WW-WW8Num115z01111"/>
    <w:rsid w:val="007C279D"/>
    <w:rPr>
      <w:rFonts w:ascii="Symbol" w:hAnsi="Symbol" w:cs="StarSymbol"/>
      <w:sz w:val="18"/>
      <w:szCs w:val="18"/>
    </w:rPr>
  </w:style>
  <w:style w:type="character" w:customStyle="1" w:styleId="WW-WW8Num116z01111">
    <w:name w:val="WW-WW8Num116z01111"/>
    <w:rsid w:val="007C279D"/>
    <w:rPr>
      <w:rFonts w:ascii="Symbol" w:hAnsi="Symbol" w:cs="StarSymbol"/>
      <w:sz w:val="18"/>
      <w:szCs w:val="18"/>
    </w:rPr>
  </w:style>
  <w:style w:type="character" w:customStyle="1" w:styleId="WW-WW8Num117z01111">
    <w:name w:val="WW-WW8Num117z01111"/>
    <w:rsid w:val="007C279D"/>
    <w:rPr>
      <w:rFonts w:ascii="Symbol" w:hAnsi="Symbol" w:cs="StarSymbol"/>
      <w:sz w:val="18"/>
      <w:szCs w:val="18"/>
    </w:rPr>
  </w:style>
  <w:style w:type="character" w:customStyle="1" w:styleId="WW-WW8Num118z01111">
    <w:name w:val="WW-WW8Num118z01111"/>
    <w:rsid w:val="007C279D"/>
    <w:rPr>
      <w:rFonts w:ascii="Symbol" w:hAnsi="Symbol" w:cs="StarSymbol"/>
      <w:sz w:val="18"/>
      <w:szCs w:val="18"/>
    </w:rPr>
  </w:style>
  <w:style w:type="character" w:customStyle="1" w:styleId="WW-WW8Num119z01111">
    <w:name w:val="WW-WW8Num119z01111"/>
    <w:rsid w:val="007C279D"/>
    <w:rPr>
      <w:rFonts w:ascii="Symbol" w:hAnsi="Symbol" w:cs="StarSymbol"/>
      <w:sz w:val="18"/>
      <w:szCs w:val="18"/>
    </w:rPr>
  </w:style>
  <w:style w:type="character" w:customStyle="1" w:styleId="WW-WW8Num120z01111">
    <w:name w:val="WW-WW8Num120z01111"/>
    <w:rsid w:val="007C279D"/>
    <w:rPr>
      <w:rFonts w:ascii="Symbol" w:hAnsi="Symbol" w:cs="StarSymbol"/>
      <w:sz w:val="18"/>
      <w:szCs w:val="18"/>
    </w:rPr>
  </w:style>
  <w:style w:type="character" w:customStyle="1" w:styleId="WW-WW8Num121z01111">
    <w:name w:val="WW-WW8Num121z01111"/>
    <w:rsid w:val="007C279D"/>
    <w:rPr>
      <w:rFonts w:ascii="Symbol" w:hAnsi="Symbol" w:cs="StarSymbol"/>
      <w:sz w:val="18"/>
      <w:szCs w:val="18"/>
    </w:rPr>
  </w:style>
  <w:style w:type="character" w:customStyle="1" w:styleId="WW-WW8Num122z01111">
    <w:name w:val="WW-WW8Num122z01111"/>
    <w:rsid w:val="007C279D"/>
    <w:rPr>
      <w:rFonts w:ascii="Symbol" w:hAnsi="Symbol" w:cs="StarSymbol"/>
      <w:sz w:val="18"/>
      <w:szCs w:val="18"/>
    </w:rPr>
  </w:style>
  <w:style w:type="character" w:customStyle="1" w:styleId="WW-WW8Num123z01111">
    <w:name w:val="WW-WW8Num123z01111"/>
    <w:rsid w:val="007C279D"/>
    <w:rPr>
      <w:rFonts w:ascii="Symbol" w:hAnsi="Symbol" w:cs="StarSymbol"/>
      <w:sz w:val="18"/>
      <w:szCs w:val="18"/>
    </w:rPr>
  </w:style>
  <w:style w:type="character" w:customStyle="1" w:styleId="WW-WW8Num124z01111">
    <w:name w:val="WW-WW8Num124z01111"/>
    <w:rsid w:val="007C279D"/>
    <w:rPr>
      <w:rFonts w:ascii="Symbol" w:hAnsi="Symbol" w:cs="StarSymbol"/>
      <w:sz w:val="18"/>
      <w:szCs w:val="18"/>
    </w:rPr>
  </w:style>
  <w:style w:type="character" w:customStyle="1" w:styleId="WW-WW8Num125z01111">
    <w:name w:val="WW-WW8Num125z0111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">
    <w:name w:val="WW-Absatz-Standardschriftart1111111111111111111111111111"/>
    <w:rsid w:val="007C279D"/>
  </w:style>
  <w:style w:type="character" w:customStyle="1" w:styleId="WW-WW8Num1z0111111111">
    <w:name w:val="WW-WW8Num1z0111111111"/>
    <w:rsid w:val="007C279D"/>
    <w:rPr>
      <w:rFonts w:ascii="Symbol" w:hAnsi="Symbol"/>
    </w:rPr>
  </w:style>
  <w:style w:type="character" w:customStyle="1" w:styleId="WW-WW8Num2z0111111111">
    <w:name w:val="WW-WW8Num2z0111111111"/>
    <w:rsid w:val="007C279D"/>
    <w:rPr>
      <w:rFonts w:ascii="Symbol" w:hAnsi="Symbol"/>
    </w:rPr>
  </w:style>
  <w:style w:type="character" w:customStyle="1" w:styleId="WW-WW8Num3z0111111111">
    <w:name w:val="WW-WW8Num3z0111111111"/>
    <w:rsid w:val="007C279D"/>
    <w:rPr>
      <w:rFonts w:ascii="Symbol" w:hAnsi="Symbol"/>
    </w:rPr>
  </w:style>
  <w:style w:type="character" w:customStyle="1" w:styleId="WW-WW8Num4z0111111111">
    <w:name w:val="WW-WW8Num4z0111111111"/>
    <w:rsid w:val="007C279D"/>
    <w:rPr>
      <w:rFonts w:ascii="Symbol" w:hAnsi="Symbol"/>
    </w:rPr>
  </w:style>
  <w:style w:type="character" w:customStyle="1" w:styleId="WW-WW8Num5z0111111111">
    <w:name w:val="WW-WW8Num5z0111111111"/>
    <w:rsid w:val="007C279D"/>
    <w:rPr>
      <w:sz w:val="20"/>
    </w:rPr>
  </w:style>
  <w:style w:type="character" w:customStyle="1" w:styleId="WW-WW8Num6z0111111111">
    <w:name w:val="WW-WW8Num6z0111111111"/>
    <w:rsid w:val="007C279D"/>
    <w:rPr>
      <w:rFonts w:ascii="Symbol" w:hAnsi="Symbol"/>
    </w:rPr>
  </w:style>
  <w:style w:type="character" w:customStyle="1" w:styleId="WW-WW8Num7z0111111111">
    <w:name w:val="WW-WW8Num7z0111111111"/>
    <w:rsid w:val="007C279D"/>
    <w:rPr>
      <w:rFonts w:ascii="Symbol" w:hAnsi="Symbol"/>
    </w:rPr>
  </w:style>
  <w:style w:type="character" w:customStyle="1" w:styleId="WW-WW8Num10z0111111111">
    <w:name w:val="WW-WW8Num10z0111111111"/>
    <w:rsid w:val="007C279D"/>
    <w:rPr>
      <w:rFonts w:ascii="Symbol" w:hAnsi="Symbol"/>
    </w:rPr>
  </w:style>
  <w:style w:type="character" w:customStyle="1" w:styleId="WW-WW8Num11z0111111111">
    <w:name w:val="WW-WW8Num11z0111111111"/>
    <w:rsid w:val="007C279D"/>
    <w:rPr>
      <w:rFonts w:ascii="Symbol" w:hAnsi="Symbol"/>
    </w:rPr>
  </w:style>
  <w:style w:type="character" w:customStyle="1" w:styleId="WW-WW8Num12z0111111111">
    <w:name w:val="WW-WW8Num12z0111111111"/>
    <w:rsid w:val="007C279D"/>
    <w:rPr>
      <w:rFonts w:ascii="Arial" w:hAnsi="Arial"/>
      <w:b/>
      <w:i w:val="0"/>
      <w:sz w:val="24"/>
    </w:rPr>
  </w:style>
  <w:style w:type="character" w:customStyle="1" w:styleId="WW-WW8Num12z1111111111">
    <w:name w:val="WW-WW8Num12z1111111111"/>
    <w:rsid w:val="007C279D"/>
    <w:rPr>
      <w:rFonts w:ascii="Arial" w:hAnsi="Arial"/>
      <w:b/>
      <w:i w:val="0"/>
      <w:sz w:val="20"/>
    </w:rPr>
  </w:style>
  <w:style w:type="character" w:customStyle="1" w:styleId="WW-WW8Num12z2111111111">
    <w:name w:val="WW-WW8Num12z2111111111"/>
    <w:rsid w:val="007C279D"/>
    <w:rPr>
      <w:sz w:val="20"/>
    </w:rPr>
  </w:style>
  <w:style w:type="character" w:customStyle="1" w:styleId="WW-WW8Num13z0111111111">
    <w:name w:val="WW-WW8Num13z0111111111"/>
    <w:rsid w:val="007C279D"/>
    <w:rPr>
      <w:rFonts w:ascii="Symbol" w:hAnsi="Symbol"/>
    </w:rPr>
  </w:style>
  <w:style w:type="character" w:customStyle="1" w:styleId="WW-WW8Num14z0111111111">
    <w:name w:val="WW-WW8Num14z0111111111"/>
    <w:rsid w:val="007C279D"/>
    <w:rPr>
      <w:b w:val="0"/>
      <w:i w:val="0"/>
      <w:sz w:val="24"/>
    </w:rPr>
  </w:style>
  <w:style w:type="character" w:customStyle="1" w:styleId="WW-WW8Num15z0111111111">
    <w:name w:val="WW-WW8Num15z0111111111"/>
    <w:rsid w:val="007C279D"/>
    <w:rPr>
      <w:rFonts w:ascii="Symbol" w:hAnsi="Symbol"/>
    </w:rPr>
  </w:style>
  <w:style w:type="character" w:customStyle="1" w:styleId="WW-WW8Num16z0111111111">
    <w:name w:val="WW-WW8Num16z0111111111"/>
    <w:rsid w:val="007C279D"/>
    <w:rPr>
      <w:b/>
      <w:sz w:val="20"/>
    </w:rPr>
  </w:style>
  <w:style w:type="character" w:customStyle="1" w:styleId="WW-WW8Num17z0111111111">
    <w:name w:val="WW-WW8Num17z0111111111"/>
    <w:rsid w:val="007C279D"/>
    <w:rPr>
      <w:rFonts w:ascii="Symbol" w:hAnsi="Symbol" w:cs="StarSymbol"/>
      <w:sz w:val="18"/>
      <w:szCs w:val="18"/>
    </w:rPr>
  </w:style>
  <w:style w:type="character" w:customStyle="1" w:styleId="WW-WW8Num18z0111111111">
    <w:name w:val="WW-WW8Num18z0111111111"/>
    <w:rsid w:val="007C279D"/>
    <w:rPr>
      <w:rFonts w:ascii="Symbol" w:hAnsi="Symbol" w:cs="StarSymbol"/>
      <w:sz w:val="18"/>
      <w:szCs w:val="18"/>
    </w:rPr>
  </w:style>
  <w:style w:type="character" w:customStyle="1" w:styleId="WW-WW8Num19z0111111111">
    <w:name w:val="WW-WW8Num19z01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1">
    <w:name w:val="WW-WW8Num20z01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1">
    <w:name w:val="WW-WW8Num21z01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1">
    <w:name w:val="WW-WW8Num22z0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">
    <w:name w:val="WW-WW8Num23z0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">
    <w:name w:val="WW-WW8Num24z0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">
    <w:name w:val="WW-WW8Num25z0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">
    <w:name w:val="WW-WW8Num26z0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">
    <w:name w:val="WW-WW8Num27z0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">
    <w:name w:val="WW-WW8Num28z0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">
    <w:name w:val="WW-WW8Num29z0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">
    <w:name w:val="WW-WW8Num30z0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">
    <w:name w:val="WW-WW8Num31z0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">
    <w:name w:val="WW-WW8Num32z0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">
    <w:name w:val="WW-WW8Num33z0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">
    <w:name w:val="WW-WW8Num34z0111111111"/>
    <w:rsid w:val="007C279D"/>
    <w:rPr>
      <w:rFonts w:ascii="Symbol" w:hAnsi="Symbol" w:cs="StarSymbol"/>
      <w:sz w:val="18"/>
      <w:szCs w:val="18"/>
    </w:rPr>
  </w:style>
  <w:style w:type="character" w:customStyle="1" w:styleId="WW-WW8Num38z0111111111">
    <w:name w:val="WW-WW8Num38z0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">
    <w:name w:val="WW-WW8Num39z011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11">
    <w:name w:val="WW-WW8Num40z0111111111"/>
    <w:rsid w:val="007C279D"/>
    <w:rPr>
      <w:rFonts w:ascii="Symbol" w:hAnsi="Symbol" w:cs="StarSymbol"/>
      <w:sz w:val="18"/>
      <w:szCs w:val="18"/>
    </w:rPr>
  </w:style>
  <w:style w:type="character" w:customStyle="1" w:styleId="WW-WW8Num43z0111111111">
    <w:name w:val="WW-WW8Num43z01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1">
    <w:name w:val="WW-WW8Num44z01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1">
    <w:name w:val="WW-WW8Num45z011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11">
    <w:name w:val="WW-WW8Num46z011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11">
    <w:name w:val="WW-WW8Num47z0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">
    <w:name w:val="WW-WW8Num48z0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">
    <w:name w:val="WW-WW8Num49z0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">
    <w:name w:val="WW-WW8Num50z0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">
    <w:name w:val="WW-WW8Num51z0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">
    <w:name w:val="WW-WW8Num52z0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">
    <w:name w:val="WW-WW8Num53z0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">
    <w:name w:val="WW-WW8Num54z0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">
    <w:name w:val="WW-WW8Num55z0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">
    <w:name w:val="WW-WW8Num56z0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">
    <w:name w:val="WW-WW8Num57z0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">
    <w:name w:val="WW-WW8Num58z0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">
    <w:name w:val="WW-WW8Num59z0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">
    <w:name w:val="WW-WW8Num60z0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">
    <w:name w:val="WW-WW8Num61z0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">
    <w:name w:val="WW-WW8Num62z0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">
    <w:name w:val="WW-WW8Num63z0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">
    <w:name w:val="WW-WW8Num64z0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">
    <w:name w:val="WW-WW8Num65z0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">
    <w:name w:val="WW-WW8Num66z0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">
    <w:name w:val="WW-WW8Num67z0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">
    <w:name w:val="WW-WW8Num68z0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">
    <w:name w:val="WW-WW8Num69z0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">
    <w:name w:val="WW-WW8Num70z0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">
    <w:name w:val="WW-WW8Num71z0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">
    <w:name w:val="WW-WW8Num72z0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">
    <w:name w:val="WW-WW8Num73z0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">
    <w:name w:val="WW-WW8Num74z0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">
    <w:name w:val="WW-WW8Num75z0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">
    <w:name w:val="WW-WW8Num76z0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">
    <w:name w:val="WW-WW8Num77z0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">
    <w:name w:val="WW-WW8Num78z0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">
    <w:name w:val="WW-WW8Num79z0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">
    <w:name w:val="WW-WW8Num80z0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">
    <w:name w:val="WW-WW8Num81z0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">
    <w:name w:val="WW-WW8Num82z0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">
    <w:name w:val="WW-WW8Num83z0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">
    <w:name w:val="WW-WW8Num84z0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">
    <w:name w:val="WW-WW8Num85z0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">
    <w:name w:val="WW-WW8Num86z0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">
    <w:name w:val="WW-WW8Num87z0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">
    <w:name w:val="WW-WW8Num88z0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">
    <w:name w:val="WW-WW8Num89z0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">
    <w:name w:val="WW-WW8Num90z0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">
    <w:name w:val="WW-WW8Num91z0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">
    <w:name w:val="WW-WW8Num92z0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">
    <w:name w:val="WW-WW8Num93z0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">
    <w:name w:val="WW-WW8Num94z0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">
    <w:name w:val="WW-WW8Num95z0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">
    <w:name w:val="WW-WW8Num96z0111111"/>
    <w:rsid w:val="007C279D"/>
    <w:rPr>
      <w:rFonts w:ascii="Symbol" w:hAnsi="Symbol" w:cs="StarSymbol"/>
      <w:sz w:val="18"/>
      <w:szCs w:val="18"/>
    </w:rPr>
  </w:style>
  <w:style w:type="character" w:customStyle="1" w:styleId="WW-WW8Num98z011111111">
    <w:name w:val="WW-WW8Num98z0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">
    <w:name w:val="WW-WW8Num99z0111111"/>
    <w:rsid w:val="007C279D"/>
    <w:rPr>
      <w:rFonts w:ascii="Symbol" w:hAnsi="Symbol" w:cs="StarSymbol"/>
      <w:sz w:val="18"/>
      <w:szCs w:val="18"/>
    </w:rPr>
  </w:style>
  <w:style w:type="character" w:customStyle="1" w:styleId="WW-WW8Num100z011111">
    <w:name w:val="WW-WW8Num100z011111"/>
    <w:rsid w:val="007C279D"/>
    <w:rPr>
      <w:rFonts w:ascii="Symbol" w:hAnsi="Symbol" w:cs="StarSymbol"/>
      <w:sz w:val="18"/>
      <w:szCs w:val="18"/>
    </w:rPr>
  </w:style>
  <w:style w:type="character" w:customStyle="1" w:styleId="WW-WW8Num101z011111">
    <w:name w:val="WW-WW8Num101z011111"/>
    <w:rsid w:val="007C279D"/>
    <w:rPr>
      <w:rFonts w:ascii="Symbol" w:hAnsi="Symbol" w:cs="StarSymbol"/>
      <w:sz w:val="18"/>
      <w:szCs w:val="18"/>
    </w:rPr>
  </w:style>
  <w:style w:type="character" w:customStyle="1" w:styleId="WW-WW8Num102z011111">
    <w:name w:val="WW-WW8Num102z011111"/>
    <w:rsid w:val="007C279D"/>
    <w:rPr>
      <w:rFonts w:ascii="Symbol" w:hAnsi="Symbol" w:cs="StarSymbol"/>
      <w:sz w:val="18"/>
      <w:szCs w:val="18"/>
    </w:rPr>
  </w:style>
  <w:style w:type="character" w:customStyle="1" w:styleId="WW-WW8Num103z011111">
    <w:name w:val="WW-WW8Num103z011111"/>
    <w:rsid w:val="007C279D"/>
    <w:rPr>
      <w:rFonts w:ascii="Symbol" w:hAnsi="Symbol" w:cs="StarSymbol"/>
      <w:sz w:val="18"/>
      <w:szCs w:val="18"/>
    </w:rPr>
  </w:style>
  <w:style w:type="character" w:customStyle="1" w:styleId="WW-WW8Num104z011111">
    <w:name w:val="WW-WW8Num104z011111"/>
    <w:rsid w:val="007C279D"/>
    <w:rPr>
      <w:rFonts w:ascii="Symbol" w:hAnsi="Symbol" w:cs="StarSymbol"/>
      <w:sz w:val="18"/>
      <w:szCs w:val="18"/>
    </w:rPr>
  </w:style>
  <w:style w:type="character" w:customStyle="1" w:styleId="WW-WW8Num105z011111">
    <w:name w:val="WW-WW8Num105z011111"/>
    <w:rsid w:val="007C279D"/>
    <w:rPr>
      <w:rFonts w:ascii="Symbol" w:hAnsi="Symbol" w:cs="StarSymbol"/>
      <w:sz w:val="18"/>
      <w:szCs w:val="18"/>
    </w:rPr>
  </w:style>
  <w:style w:type="character" w:customStyle="1" w:styleId="WW-WW8Num106z011111">
    <w:name w:val="WW-WW8Num106z011111"/>
    <w:rsid w:val="007C279D"/>
    <w:rPr>
      <w:rFonts w:ascii="Symbol" w:hAnsi="Symbol" w:cs="StarSymbol"/>
      <w:sz w:val="18"/>
      <w:szCs w:val="18"/>
    </w:rPr>
  </w:style>
  <w:style w:type="character" w:customStyle="1" w:styleId="WW-WW8Num107z011111">
    <w:name w:val="WW-WW8Num107z011111"/>
    <w:rsid w:val="007C279D"/>
    <w:rPr>
      <w:rFonts w:ascii="Symbol" w:hAnsi="Symbol" w:cs="StarSymbol"/>
      <w:sz w:val="18"/>
      <w:szCs w:val="18"/>
    </w:rPr>
  </w:style>
  <w:style w:type="character" w:customStyle="1" w:styleId="WW-WW8Num108z011111">
    <w:name w:val="WW-WW8Num108z011111"/>
    <w:rsid w:val="007C279D"/>
    <w:rPr>
      <w:rFonts w:ascii="Symbol" w:hAnsi="Symbol" w:cs="StarSymbol"/>
      <w:sz w:val="18"/>
      <w:szCs w:val="18"/>
    </w:rPr>
  </w:style>
  <w:style w:type="character" w:customStyle="1" w:styleId="WW-WW8Num109z011111">
    <w:name w:val="WW-WW8Num109z011111"/>
    <w:rsid w:val="007C279D"/>
    <w:rPr>
      <w:rFonts w:ascii="Symbol" w:hAnsi="Symbol" w:cs="StarSymbol"/>
      <w:sz w:val="18"/>
      <w:szCs w:val="18"/>
    </w:rPr>
  </w:style>
  <w:style w:type="character" w:customStyle="1" w:styleId="WW-WW8Num110z011111">
    <w:name w:val="WW-WW8Num110z011111"/>
    <w:rsid w:val="007C279D"/>
    <w:rPr>
      <w:rFonts w:ascii="Symbol" w:hAnsi="Symbol" w:cs="StarSymbol"/>
      <w:sz w:val="18"/>
      <w:szCs w:val="18"/>
    </w:rPr>
  </w:style>
  <w:style w:type="character" w:customStyle="1" w:styleId="WW-WW8Num111z011111">
    <w:name w:val="WW-WW8Num111z011111"/>
    <w:rsid w:val="007C279D"/>
    <w:rPr>
      <w:rFonts w:ascii="Symbol" w:hAnsi="Symbol" w:cs="StarSymbol"/>
      <w:sz w:val="18"/>
      <w:szCs w:val="18"/>
    </w:rPr>
  </w:style>
  <w:style w:type="character" w:customStyle="1" w:styleId="WW-WW8Num112z011111">
    <w:name w:val="WW-WW8Num112z011111"/>
    <w:rsid w:val="007C279D"/>
    <w:rPr>
      <w:rFonts w:ascii="Symbol" w:hAnsi="Symbol" w:cs="StarSymbol"/>
      <w:sz w:val="18"/>
      <w:szCs w:val="18"/>
    </w:rPr>
  </w:style>
  <w:style w:type="character" w:customStyle="1" w:styleId="WW-WW8Num113z011111">
    <w:name w:val="WW-WW8Num113z011111"/>
    <w:rsid w:val="007C279D"/>
    <w:rPr>
      <w:rFonts w:ascii="Symbol" w:hAnsi="Symbol" w:cs="StarSymbol"/>
      <w:sz w:val="18"/>
      <w:szCs w:val="18"/>
    </w:rPr>
  </w:style>
  <w:style w:type="character" w:customStyle="1" w:styleId="WW-WW8Num114z011111">
    <w:name w:val="WW-WW8Num114z011111"/>
    <w:rsid w:val="007C279D"/>
    <w:rPr>
      <w:rFonts w:ascii="Symbol" w:hAnsi="Symbol" w:cs="StarSymbol"/>
      <w:sz w:val="18"/>
      <w:szCs w:val="18"/>
    </w:rPr>
  </w:style>
  <w:style w:type="character" w:customStyle="1" w:styleId="WW-WW8Num115z011111">
    <w:name w:val="WW-WW8Num115z011111"/>
    <w:rsid w:val="007C279D"/>
    <w:rPr>
      <w:rFonts w:ascii="Symbol" w:hAnsi="Symbol" w:cs="StarSymbol"/>
      <w:sz w:val="18"/>
      <w:szCs w:val="18"/>
    </w:rPr>
  </w:style>
  <w:style w:type="character" w:customStyle="1" w:styleId="WW-WW8Num116z011111">
    <w:name w:val="WW-WW8Num116z011111"/>
    <w:rsid w:val="007C279D"/>
    <w:rPr>
      <w:rFonts w:ascii="Symbol" w:hAnsi="Symbol" w:cs="StarSymbol"/>
      <w:sz w:val="18"/>
      <w:szCs w:val="18"/>
    </w:rPr>
  </w:style>
  <w:style w:type="character" w:customStyle="1" w:styleId="WW-WW8Num117z011111">
    <w:name w:val="WW-WW8Num117z011111"/>
    <w:rsid w:val="007C279D"/>
    <w:rPr>
      <w:rFonts w:ascii="Symbol" w:hAnsi="Symbol" w:cs="StarSymbol"/>
      <w:sz w:val="18"/>
      <w:szCs w:val="18"/>
    </w:rPr>
  </w:style>
  <w:style w:type="character" w:customStyle="1" w:styleId="WW-WW8Num118z011111">
    <w:name w:val="WW-WW8Num118z011111"/>
    <w:rsid w:val="007C279D"/>
    <w:rPr>
      <w:rFonts w:ascii="Symbol" w:hAnsi="Symbol" w:cs="StarSymbol"/>
      <w:sz w:val="18"/>
      <w:szCs w:val="18"/>
    </w:rPr>
  </w:style>
  <w:style w:type="character" w:customStyle="1" w:styleId="WW-WW8Num119z011111">
    <w:name w:val="WW-WW8Num119z011111"/>
    <w:rsid w:val="007C279D"/>
    <w:rPr>
      <w:rFonts w:ascii="Symbol" w:hAnsi="Symbol" w:cs="StarSymbol"/>
      <w:sz w:val="18"/>
      <w:szCs w:val="18"/>
    </w:rPr>
  </w:style>
  <w:style w:type="character" w:customStyle="1" w:styleId="WW-WW8Num120z011111">
    <w:name w:val="WW-WW8Num120z011111"/>
    <w:rsid w:val="007C279D"/>
    <w:rPr>
      <w:rFonts w:ascii="Symbol" w:hAnsi="Symbol" w:cs="StarSymbol"/>
      <w:sz w:val="18"/>
      <w:szCs w:val="18"/>
    </w:rPr>
  </w:style>
  <w:style w:type="character" w:customStyle="1" w:styleId="WW-WW8Num121z011111">
    <w:name w:val="WW-WW8Num121z011111"/>
    <w:rsid w:val="007C279D"/>
    <w:rPr>
      <w:rFonts w:ascii="Symbol" w:hAnsi="Symbol" w:cs="StarSymbol"/>
      <w:sz w:val="18"/>
      <w:szCs w:val="18"/>
    </w:rPr>
  </w:style>
  <w:style w:type="character" w:customStyle="1" w:styleId="WW-WW8Num122z011111">
    <w:name w:val="WW-WW8Num122z011111"/>
    <w:rsid w:val="007C279D"/>
    <w:rPr>
      <w:rFonts w:ascii="Symbol" w:hAnsi="Symbol" w:cs="StarSymbol"/>
      <w:sz w:val="18"/>
      <w:szCs w:val="18"/>
    </w:rPr>
  </w:style>
  <w:style w:type="character" w:customStyle="1" w:styleId="WW-WW8Num123z011111">
    <w:name w:val="WW-WW8Num123z011111"/>
    <w:rsid w:val="007C279D"/>
    <w:rPr>
      <w:rFonts w:ascii="Symbol" w:hAnsi="Symbol" w:cs="StarSymbol"/>
      <w:sz w:val="18"/>
      <w:szCs w:val="18"/>
    </w:rPr>
  </w:style>
  <w:style w:type="character" w:customStyle="1" w:styleId="WW-WW8Num124z011111">
    <w:name w:val="WW-WW8Num124z011111"/>
    <w:rsid w:val="007C279D"/>
    <w:rPr>
      <w:rFonts w:ascii="Symbol" w:hAnsi="Symbol" w:cs="StarSymbol"/>
      <w:sz w:val="18"/>
      <w:szCs w:val="18"/>
    </w:rPr>
  </w:style>
  <w:style w:type="character" w:customStyle="1" w:styleId="WW-WW8Num125z011111">
    <w:name w:val="WW-WW8Num125z01111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">
    <w:name w:val="WW-Absatz-Standardschriftart11111111111111111111111111111"/>
    <w:rsid w:val="007C279D"/>
  </w:style>
  <w:style w:type="character" w:customStyle="1" w:styleId="WW-WW8Num1z01111111111">
    <w:name w:val="WW-WW8Num1z01111111111"/>
    <w:rsid w:val="007C279D"/>
    <w:rPr>
      <w:rFonts w:ascii="Symbol" w:hAnsi="Symbol"/>
    </w:rPr>
  </w:style>
  <w:style w:type="character" w:customStyle="1" w:styleId="WW-WW8Num2z01111111111">
    <w:name w:val="WW-WW8Num2z01111111111"/>
    <w:rsid w:val="007C279D"/>
    <w:rPr>
      <w:rFonts w:ascii="Symbol" w:hAnsi="Symbol"/>
    </w:rPr>
  </w:style>
  <w:style w:type="character" w:customStyle="1" w:styleId="WW-WW8Num3z01111111111">
    <w:name w:val="WW-WW8Num3z01111111111"/>
    <w:rsid w:val="007C279D"/>
    <w:rPr>
      <w:rFonts w:ascii="Symbol" w:hAnsi="Symbol"/>
    </w:rPr>
  </w:style>
  <w:style w:type="character" w:customStyle="1" w:styleId="WW-WW8Num4z01111111111">
    <w:name w:val="WW-WW8Num4z01111111111"/>
    <w:rsid w:val="007C279D"/>
    <w:rPr>
      <w:rFonts w:ascii="Symbol" w:hAnsi="Symbol"/>
    </w:rPr>
  </w:style>
  <w:style w:type="character" w:customStyle="1" w:styleId="WW-WW8Num5z01111111111">
    <w:name w:val="WW-WW8Num5z01111111111"/>
    <w:rsid w:val="007C279D"/>
    <w:rPr>
      <w:sz w:val="20"/>
    </w:rPr>
  </w:style>
  <w:style w:type="character" w:customStyle="1" w:styleId="WW-WW8Num6z01111111111">
    <w:name w:val="WW-WW8Num6z01111111111"/>
    <w:rsid w:val="007C279D"/>
    <w:rPr>
      <w:rFonts w:ascii="Symbol" w:hAnsi="Symbol"/>
    </w:rPr>
  </w:style>
  <w:style w:type="character" w:customStyle="1" w:styleId="WW-WW8Num7z01111111111">
    <w:name w:val="WW-WW8Num7z01111111111"/>
    <w:rsid w:val="007C279D"/>
    <w:rPr>
      <w:rFonts w:ascii="Symbol" w:hAnsi="Symbol"/>
    </w:rPr>
  </w:style>
  <w:style w:type="character" w:customStyle="1" w:styleId="WW-WW8Num10z01111111111">
    <w:name w:val="WW-WW8Num10z01111111111"/>
    <w:rsid w:val="007C279D"/>
    <w:rPr>
      <w:rFonts w:ascii="Symbol" w:hAnsi="Symbol"/>
    </w:rPr>
  </w:style>
  <w:style w:type="character" w:customStyle="1" w:styleId="WW-WW8Num11z01111111111">
    <w:name w:val="WW-WW8Num11z01111111111"/>
    <w:rsid w:val="007C279D"/>
    <w:rPr>
      <w:rFonts w:ascii="Symbol" w:hAnsi="Symbol"/>
    </w:rPr>
  </w:style>
  <w:style w:type="character" w:customStyle="1" w:styleId="WW-WW8Num12z01111111111">
    <w:name w:val="WW-WW8Num12z01111111111"/>
    <w:rsid w:val="007C279D"/>
    <w:rPr>
      <w:rFonts w:ascii="Arial" w:hAnsi="Arial"/>
      <w:b/>
      <w:i w:val="0"/>
      <w:sz w:val="24"/>
    </w:rPr>
  </w:style>
  <w:style w:type="character" w:customStyle="1" w:styleId="WW-WW8Num12z11111111111">
    <w:name w:val="WW-WW8Num12z11111111111"/>
    <w:rsid w:val="007C279D"/>
    <w:rPr>
      <w:rFonts w:ascii="Arial" w:hAnsi="Arial"/>
      <w:b/>
      <w:i w:val="0"/>
      <w:sz w:val="20"/>
    </w:rPr>
  </w:style>
  <w:style w:type="character" w:customStyle="1" w:styleId="WW-WW8Num12z21111111111">
    <w:name w:val="WW-WW8Num12z21111111111"/>
    <w:rsid w:val="007C279D"/>
    <w:rPr>
      <w:sz w:val="20"/>
    </w:rPr>
  </w:style>
  <w:style w:type="character" w:customStyle="1" w:styleId="WW-WW8Num13z01111111111">
    <w:name w:val="WW-WW8Num13z01111111111"/>
    <w:rsid w:val="007C279D"/>
    <w:rPr>
      <w:rFonts w:ascii="Symbol" w:hAnsi="Symbol"/>
    </w:rPr>
  </w:style>
  <w:style w:type="character" w:customStyle="1" w:styleId="WW-WW8Num14z01111111111">
    <w:name w:val="WW-WW8Num14z01111111111"/>
    <w:rsid w:val="007C279D"/>
    <w:rPr>
      <w:b w:val="0"/>
      <w:i w:val="0"/>
      <w:sz w:val="24"/>
    </w:rPr>
  </w:style>
  <w:style w:type="character" w:customStyle="1" w:styleId="WW-WW8Num15z01111111111">
    <w:name w:val="WW-WW8Num15z01111111111"/>
    <w:rsid w:val="007C279D"/>
    <w:rPr>
      <w:rFonts w:ascii="Symbol" w:hAnsi="Symbol"/>
    </w:rPr>
  </w:style>
  <w:style w:type="character" w:customStyle="1" w:styleId="WW-WW8Num16z01111111111">
    <w:name w:val="WW-WW8Num16z01111111111"/>
    <w:rsid w:val="007C279D"/>
    <w:rPr>
      <w:b/>
      <w:sz w:val="20"/>
    </w:rPr>
  </w:style>
  <w:style w:type="character" w:customStyle="1" w:styleId="WW-WW8Num17z01111111111">
    <w:name w:val="WW-WW8Num17z01111111111"/>
    <w:rsid w:val="007C279D"/>
    <w:rPr>
      <w:rFonts w:ascii="Symbol" w:hAnsi="Symbol" w:cs="StarSymbol"/>
      <w:sz w:val="18"/>
      <w:szCs w:val="18"/>
    </w:rPr>
  </w:style>
  <w:style w:type="character" w:customStyle="1" w:styleId="WW-WW8Num18z01111111111">
    <w:name w:val="WW-WW8Num18z01111111111"/>
    <w:rsid w:val="007C279D"/>
    <w:rPr>
      <w:rFonts w:ascii="Symbol" w:hAnsi="Symbol" w:cs="StarSymbol"/>
      <w:sz w:val="18"/>
      <w:szCs w:val="18"/>
    </w:rPr>
  </w:style>
  <w:style w:type="character" w:customStyle="1" w:styleId="WW-WW8Num19z01111111111">
    <w:name w:val="WW-WW8Num19z011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11">
    <w:name w:val="WW-WW8Num20z011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11">
    <w:name w:val="WW-WW8Num21z011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11">
    <w:name w:val="WW-WW8Num22z01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1">
    <w:name w:val="WW-WW8Num23z01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1">
    <w:name w:val="WW-WW8Num24z0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">
    <w:name w:val="WW-WW8Num25z0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">
    <w:name w:val="WW-WW8Num26z0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">
    <w:name w:val="WW-WW8Num27z0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">
    <w:name w:val="WW-WW8Num28z0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">
    <w:name w:val="WW-WW8Num29z0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">
    <w:name w:val="WW-WW8Num30z0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">
    <w:name w:val="WW-WW8Num31z0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">
    <w:name w:val="WW-WW8Num32z0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">
    <w:name w:val="WW-WW8Num33z0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">
    <w:name w:val="WW-WW8Num34z01111111111"/>
    <w:rsid w:val="007C279D"/>
    <w:rPr>
      <w:rFonts w:ascii="Symbol" w:hAnsi="Symbol" w:cs="StarSymbol"/>
      <w:sz w:val="18"/>
      <w:szCs w:val="18"/>
    </w:rPr>
  </w:style>
  <w:style w:type="character" w:customStyle="1" w:styleId="WW-WW8Num38z01111111111">
    <w:name w:val="WW-WW8Num38z01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1">
    <w:name w:val="WW-WW8Num39z0111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111">
    <w:name w:val="WW-WW8Num40z01111111111"/>
    <w:rsid w:val="007C279D"/>
    <w:rPr>
      <w:rFonts w:ascii="Symbol" w:hAnsi="Symbol" w:cs="StarSymbol"/>
      <w:sz w:val="18"/>
      <w:szCs w:val="18"/>
    </w:rPr>
  </w:style>
  <w:style w:type="character" w:customStyle="1" w:styleId="WW-WW8Num43z01111111111">
    <w:name w:val="WW-WW8Num43z011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11">
    <w:name w:val="WW-WW8Num44z011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11">
    <w:name w:val="WW-WW8Num45z0111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111">
    <w:name w:val="WW-WW8Num46z0111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111">
    <w:name w:val="WW-WW8Num47z01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1">
    <w:name w:val="WW-WW8Num48z01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1">
    <w:name w:val="WW-WW8Num49z01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1">
    <w:name w:val="WW-WW8Num50z01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1">
    <w:name w:val="WW-WW8Num51z0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">
    <w:name w:val="WW-WW8Num52z01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1">
    <w:name w:val="WW-WW8Num53z01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1">
    <w:name w:val="WW-WW8Num54z0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">
    <w:name w:val="WW-WW8Num55z0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">
    <w:name w:val="WW-WW8Num56z0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">
    <w:name w:val="WW-WW8Num57z0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">
    <w:name w:val="WW-WW8Num58z0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">
    <w:name w:val="WW-WW8Num59z0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">
    <w:name w:val="WW-WW8Num60z0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">
    <w:name w:val="WW-WW8Num61z0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">
    <w:name w:val="WW-WW8Num62z0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">
    <w:name w:val="WW-WW8Num63z0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">
    <w:name w:val="WW-WW8Num64z0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">
    <w:name w:val="WW-WW8Num65z0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">
    <w:name w:val="WW-WW8Num66z0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">
    <w:name w:val="WW-WW8Num67z0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">
    <w:name w:val="WW-WW8Num68z0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">
    <w:name w:val="WW-WW8Num69z0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">
    <w:name w:val="WW-WW8Num70z0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">
    <w:name w:val="WW-WW8Num71z0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">
    <w:name w:val="WW-WW8Num72z0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">
    <w:name w:val="WW-WW8Num73z0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">
    <w:name w:val="WW-WW8Num74z0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">
    <w:name w:val="WW-WW8Num75z0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">
    <w:name w:val="WW-WW8Num76z0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">
    <w:name w:val="WW-WW8Num77z0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">
    <w:name w:val="WW-WW8Num78z0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">
    <w:name w:val="WW-WW8Num79z0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">
    <w:name w:val="WW-WW8Num80z0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">
    <w:name w:val="WW-WW8Num81z0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">
    <w:name w:val="WW-WW8Num82z0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">
    <w:name w:val="WW-WW8Num83z0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">
    <w:name w:val="WW-WW8Num84z0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">
    <w:name w:val="WW-WW8Num85z0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">
    <w:name w:val="WW-WW8Num86z0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">
    <w:name w:val="WW-WW8Num87z0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">
    <w:name w:val="WW-WW8Num88z0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">
    <w:name w:val="WW-WW8Num89z0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">
    <w:name w:val="WW-WW8Num90z0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">
    <w:name w:val="WW-WW8Num91z0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">
    <w:name w:val="WW-WW8Num92z0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">
    <w:name w:val="WW-WW8Num93z0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">
    <w:name w:val="WW-WW8Num94z0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">
    <w:name w:val="WW-WW8Num95z0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">
    <w:name w:val="WW-WW8Num96z01111111"/>
    <w:rsid w:val="007C279D"/>
    <w:rPr>
      <w:rFonts w:ascii="Symbol" w:hAnsi="Symbol" w:cs="StarSymbol"/>
      <w:sz w:val="18"/>
      <w:szCs w:val="18"/>
    </w:rPr>
  </w:style>
  <w:style w:type="character" w:customStyle="1" w:styleId="WW-WW8Num98z0111111111">
    <w:name w:val="WW-WW8Num98z01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">
    <w:name w:val="WW-WW8Num99z0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">
    <w:name w:val="WW-WW8Num100z0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">
    <w:name w:val="WW-WW8Num101z0111111"/>
    <w:rsid w:val="007C279D"/>
    <w:rPr>
      <w:rFonts w:ascii="Symbol" w:hAnsi="Symbol" w:cs="StarSymbol"/>
      <w:sz w:val="18"/>
      <w:szCs w:val="18"/>
    </w:rPr>
  </w:style>
  <w:style w:type="character" w:customStyle="1" w:styleId="WW-WW8Num102z0111111">
    <w:name w:val="WW-WW8Num102z0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">
    <w:name w:val="WW-WW8Num103z0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">
    <w:name w:val="WW-WW8Num104z0111111"/>
    <w:rsid w:val="007C279D"/>
    <w:rPr>
      <w:rFonts w:ascii="Symbol" w:hAnsi="Symbol" w:cs="StarSymbol"/>
      <w:sz w:val="18"/>
      <w:szCs w:val="18"/>
    </w:rPr>
  </w:style>
  <w:style w:type="character" w:customStyle="1" w:styleId="WW-WW8Num105z0111111">
    <w:name w:val="WW-WW8Num105z0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">
    <w:name w:val="WW-WW8Num106z0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">
    <w:name w:val="WW-WW8Num107z0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">
    <w:name w:val="WW-WW8Num108z0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">
    <w:name w:val="WW-WW8Num109z0111111"/>
    <w:rsid w:val="007C279D"/>
    <w:rPr>
      <w:rFonts w:ascii="Symbol" w:hAnsi="Symbol" w:cs="StarSymbol"/>
      <w:sz w:val="18"/>
      <w:szCs w:val="18"/>
    </w:rPr>
  </w:style>
  <w:style w:type="character" w:customStyle="1" w:styleId="WW-WW8Num110z0111111">
    <w:name w:val="WW-WW8Num110z0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">
    <w:name w:val="WW-WW8Num111z0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">
    <w:name w:val="WW-WW8Num112z0111111"/>
    <w:rsid w:val="007C279D"/>
    <w:rPr>
      <w:rFonts w:ascii="Symbol" w:hAnsi="Symbol" w:cs="StarSymbol"/>
      <w:sz w:val="18"/>
      <w:szCs w:val="18"/>
    </w:rPr>
  </w:style>
  <w:style w:type="character" w:customStyle="1" w:styleId="WW-WW8Num113z0111111">
    <w:name w:val="WW-WW8Num113z0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">
    <w:name w:val="WW-WW8Num114z0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">
    <w:name w:val="WW-WW8Num115z0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">
    <w:name w:val="WW-WW8Num116z0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">
    <w:name w:val="WW-WW8Num117z0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">
    <w:name w:val="WW-WW8Num118z0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">
    <w:name w:val="WW-WW8Num119z0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">
    <w:name w:val="WW-WW8Num120z0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">
    <w:name w:val="WW-WW8Num121z0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">
    <w:name w:val="WW-WW8Num122z0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">
    <w:name w:val="WW-WW8Num123z0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">
    <w:name w:val="WW-WW8Num124z0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">
    <w:name w:val="WW-WW8Num125z0111111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">
    <w:name w:val="WW-Absatz-Standardschriftart111111111111111111111111111111"/>
    <w:rsid w:val="007C279D"/>
  </w:style>
  <w:style w:type="character" w:customStyle="1" w:styleId="WW-WW8Num1z011111111111">
    <w:name w:val="WW-WW8Num1z011111111111"/>
    <w:rsid w:val="007C279D"/>
    <w:rPr>
      <w:rFonts w:ascii="Symbol" w:hAnsi="Symbol"/>
    </w:rPr>
  </w:style>
  <w:style w:type="character" w:customStyle="1" w:styleId="WW-WW8Num2z011111111111">
    <w:name w:val="WW-WW8Num2z011111111111"/>
    <w:rsid w:val="007C279D"/>
    <w:rPr>
      <w:rFonts w:ascii="Symbol" w:hAnsi="Symbol"/>
    </w:rPr>
  </w:style>
  <w:style w:type="character" w:customStyle="1" w:styleId="WW-WW8Num3z011111111111">
    <w:name w:val="WW-WW8Num3z011111111111"/>
    <w:rsid w:val="007C279D"/>
    <w:rPr>
      <w:rFonts w:ascii="Symbol" w:hAnsi="Symbol"/>
    </w:rPr>
  </w:style>
  <w:style w:type="character" w:customStyle="1" w:styleId="WW-WW8Num4z011111111111">
    <w:name w:val="WW-WW8Num4z011111111111"/>
    <w:rsid w:val="007C279D"/>
    <w:rPr>
      <w:rFonts w:ascii="Symbol" w:hAnsi="Symbol"/>
    </w:rPr>
  </w:style>
  <w:style w:type="character" w:customStyle="1" w:styleId="WW-WW8Num5z011111111111">
    <w:name w:val="WW-WW8Num5z011111111111"/>
    <w:rsid w:val="007C279D"/>
    <w:rPr>
      <w:sz w:val="20"/>
    </w:rPr>
  </w:style>
  <w:style w:type="character" w:customStyle="1" w:styleId="WW-WW8Num6z011111111111">
    <w:name w:val="WW-WW8Num6z011111111111"/>
    <w:rsid w:val="007C279D"/>
    <w:rPr>
      <w:rFonts w:ascii="Symbol" w:hAnsi="Symbol"/>
    </w:rPr>
  </w:style>
  <w:style w:type="character" w:customStyle="1" w:styleId="WW-WW8Num7z011111111111">
    <w:name w:val="WW-WW8Num7z011111111111"/>
    <w:rsid w:val="007C279D"/>
    <w:rPr>
      <w:rFonts w:ascii="Symbol" w:hAnsi="Symbol"/>
    </w:rPr>
  </w:style>
  <w:style w:type="character" w:customStyle="1" w:styleId="WW-WW8Num10z011111111111">
    <w:name w:val="WW-WW8Num10z011111111111"/>
    <w:rsid w:val="007C279D"/>
    <w:rPr>
      <w:rFonts w:ascii="Symbol" w:hAnsi="Symbol"/>
    </w:rPr>
  </w:style>
  <w:style w:type="character" w:customStyle="1" w:styleId="WW-WW8Num11z011111111111">
    <w:name w:val="WW-WW8Num11z011111111111"/>
    <w:rsid w:val="007C279D"/>
    <w:rPr>
      <w:rFonts w:ascii="Symbol" w:hAnsi="Symbol"/>
    </w:rPr>
  </w:style>
  <w:style w:type="character" w:customStyle="1" w:styleId="WW-WW8Num12z011111111111">
    <w:name w:val="WW-WW8Num12z011111111111"/>
    <w:rsid w:val="007C279D"/>
    <w:rPr>
      <w:rFonts w:ascii="Symbol" w:hAnsi="Symbol"/>
    </w:rPr>
  </w:style>
  <w:style w:type="character" w:customStyle="1" w:styleId="WW-WW8Num13z011111111111">
    <w:name w:val="WW-WW8Num13z011111111111"/>
    <w:rsid w:val="007C279D"/>
    <w:rPr>
      <w:rFonts w:ascii="Arial" w:hAnsi="Arial"/>
      <w:b/>
      <w:i w:val="0"/>
      <w:sz w:val="24"/>
    </w:rPr>
  </w:style>
  <w:style w:type="character" w:customStyle="1" w:styleId="WW-WW8Num14z011111111111">
    <w:name w:val="WW-WW8Num14z011111111111"/>
    <w:rsid w:val="007C279D"/>
    <w:rPr>
      <w:rFonts w:ascii="Symbol" w:hAnsi="Symbol"/>
    </w:rPr>
  </w:style>
  <w:style w:type="character" w:customStyle="1" w:styleId="WW-WW8Num15z011111111111">
    <w:name w:val="WW-WW8Num15z011111111111"/>
    <w:rsid w:val="007C279D"/>
    <w:rPr>
      <w:b w:val="0"/>
      <w:i w:val="0"/>
      <w:sz w:val="24"/>
    </w:rPr>
  </w:style>
  <w:style w:type="character" w:customStyle="1" w:styleId="WW-WW8Num16z011111111111">
    <w:name w:val="WW-WW8Num16z011111111111"/>
    <w:rsid w:val="007C279D"/>
    <w:rPr>
      <w:rFonts w:ascii="Symbol" w:hAnsi="Symbol"/>
    </w:rPr>
  </w:style>
  <w:style w:type="character" w:customStyle="1" w:styleId="WW-WW8Num17z011111111111">
    <w:name w:val="WW-WW8Num17z011111111111"/>
    <w:rsid w:val="007C279D"/>
    <w:rPr>
      <w:b/>
      <w:sz w:val="20"/>
    </w:rPr>
  </w:style>
  <w:style w:type="character" w:customStyle="1" w:styleId="WW-WW8Num18z011111111111">
    <w:name w:val="WW-WW8Num18z011111111111"/>
    <w:rsid w:val="007C279D"/>
    <w:rPr>
      <w:rFonts w:ascii="Symbol" w:hAnsi="Symbol" w:cs="StarSymbol"/>
      <w:sz w:val="18"/>
      <w:szCs w:val="18"/>
    </w:rPr>
  </w:style>
  <w:style w:type="character" w:customStyle="1" w:styleId="WW-WW8Num19z011111111111">
    <w:name w:val="WW-WW8Num19z0111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111">
    <w:name w:val="WW-WW8Num20z0111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111">
    <w:name w:val="WW-WW8Num21z0111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111">
    <w:name w:val="WW-WW8Num22z011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11">
    <w:name w:val="WW-WW8Num23z011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11">
    <w:name w:val="WW-WW8Num24z01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1">
    <w:name w:val="WW-WW8Num25z01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1">
    <w:name w:val="WW-WW8Num26z01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1">
    <w:name w:val="WW-WW8Num27z01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1">
    <w:name w:val="WW-WW8Num28z01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1">
    <w:name w:val="WW-WW8Num29z01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1">
    <w:name w:val="WW-WW8Num30z01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1">
    <w:name w:val="WW-WW8Num31z01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1">
    <w:name w:val="WW-WW8Num32z01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1">
    <w:name w:val="WW-WW8Num33z01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1">
    <w:name w:val="WW-WW8Num34z011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11">
    <w:name w:val="WW-WW8Num39z01111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1111">
    <w:name w:val="WW-WW8Num40z0111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111">
    <w:name w:val="WW-WW8Num44z0111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111">
    <w:name w:val="WW-WW8Num45z01111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1111">
    <w:name w:val="WW-WW8Num46z01111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1111">
    <w:name w:val="WW-WW8Num47z011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11">
    <w:name w:val="WW-WW8Num48z011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11">
    <w:name w:val="WW-WW8Num49z011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11">
    <w:name w:val="WW-WW8Num50z011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11">
    <w:name w:val="WW-WW8Num51z01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1">
    <w:name w:val="WW-WW8Num52z011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11">
    <w:name w:val="WW-WW8Num53z011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11">
    <w:name w:val="WW-WW8Num54z01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1">
    <w:name w:val="WW-WW8Num55z01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1">
    <w:name w:val="WW-WW8Num56z01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1">
    <w:name w:val="WW-WW8Num57z01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1">
    <w:name w:val="WW-WW8Num58z01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1">
    <w:name w:val="WW-WW8Num59z01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1">
    <w:name w:val="WW-WW8Num60z01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1">
    <w:name w:val="WW-WW8Num61z01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1">
    <w:name w:val="WW-WW8Num62z01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1">
    <w:name w:val="WW-WW8Num63z01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1">
    <w:name w:val="WW-WW8Num64z01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1">
    <w:name w:val="WW-WW8Num65z01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1">
    <w:name w:val="WW-WW8Num66z01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1">
    <w:name w:val="WW-WW8Num67z01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1">
    <w:name w:val="WW-WW8Num68z01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1">
    <w:name w:val="WW-WW8Num69z01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1">
    <w:name w:val="WW-WW8Num70z01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1">
    <w:name w:val="WW-WW8Num71z01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1">
    <w:name w:val="WW-WW8Num72z01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1">
    <w:name w:val="WW-WW8Num73z01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1">
    <w:name w:val="WW-WW8Num74z01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1">
    <w:name w:val="WW-WW8Num75z01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1">
    <w:name w:val="WW-WW8Num76z01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1">
    <w:name w:val="WW-WW8Num77z01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1">
    <w:name w:val="WW-WW8Num78z01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1">
    <w:name w:val="WW-WW8Num79z01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1">
    <w:name w:val="WW-WW8Num80z01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1">
    <w:name w:val="WW-WW8Num81z01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1">
    <w:name w:val="WW-WW8Num82z01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1">
    <w:name w:val="WW-WW8Num83z01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1">
    <w:name w:val="WW-WW8Num84z01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1">
    <w:name w:val="WW-WW8Num85z01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1">
    <w:name w:val="WW-WW8Num86z01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1">
    <w:name w:val="WW-WW8Num87z01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1">
    <w:name w:val="WW-WW8Num88z01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1">
    <w:name w:val="WW-WW8Num89z01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1">
    <w:name w:val="WW-WW8Num90z01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1">
    <w:name w:val="WW-WW8Num91z01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1">
    <w:name w:val="WW-WW8Num92z01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1">
    <w:name w:val="WW-WW8Num93z01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1">
    <w:name w:val="WW-WW8Num94z01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1">
    <w:name w:val="WW-WW8Num95z01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1">
    <w:name w:val="WW-WW8Num96z0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1">
    <w:name w:val="WW-WW8Num99z01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1">
    <w:name w:val="WW-WW8Num100z01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1">
    <w:name w:val="WW-WW8Num101z01111111"/>
    <w:rsid w:val="007C279D"/>
    <w:rPr>
      <w:rFonts w:ascii="Symbol" w:hAnsi="Symbol" w:cs="StarSymbol"/>
      <w:sz w:val="18"/>
      <w:szCs w:val="18"/>
    </w:rPr>
  </w:style>
  <w:style w:type="character" w:customStyle="1" w:styleId="WW-WW8Num102z01111111">
    <w:name w:val="WW-WW8Num102z01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1">
    <w:name w:val="WW-WW8Num103z01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1">
    <w:name w:val="WW-WW8Num104z01111111"/>
    <w:rsid w:val="007C279D"/>
    <w:rPr>
      <w:rFonts w:ascii="Symbol" w:hAnsi="Symbol" w:cs="StarSymbol"/>
      <w:sz w:val="18"/>
      <w:szCs w:val="18"/>
    </w:rPr>
  </w:style>
  <w:style w:type="character" w:customStyle="1" w:styleId="WW-WW8Num105z01111111">
    <w:name w:val="WW-WW8Num105z01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1">
    <w:name w:val="WW-WW8Num106z01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1">
    <w:name w:val="WW-WW8Num107z01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1">
    <w:name w:val="WW-WW8Num108z01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1">
    <w:name w:val="WW-WW8Num109z01111111"/>
    <w:rsid w:val="007C279D"/>
    <w:rPr>
      <w:rFonts w:ascii="Symbol" w:hAnsi="Symbol" w:cs="StarSymbol"/>
      <w:sz w:val="18"/>
      <w:szCs w:val="18"/>
    </w:rPr>
  </w:style>
  <w:style w:type="character" w:customStyle="1" w:styleId="WW-WW8Num110z01111111">
    <w:name w:val="WW-WW8Num110z01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1">
    <w:name w:val="WW-WW8Num111z01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1">
    <w:name w:val="WW-WW8Num112z01111111"/>
    <w:rsid w:val="007C279D"/>
    <w:rPr>
      <w:rFonts w:ascii="Symbol" w:hAnsi="Symbol" w:cs="StarSymbol"/>
      <w:sz w:val="18"/>
      <w:szCs w:val="18"/>
    </w:rPr>
  </w:style>
  <w:style w:type="character" w:customStyle="1" w:styleId="WW-WW8Num113z01111111">
    <w:name w:val="WW-WW8Num113z01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1">
    <w:name w:val="WW-WW8Num114z01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1">
    <w:name w:val="WW-WW8Num115z01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1">
    <w:name w:val="WW-WW8Num116z01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1">
    <w:name w:val="WW-WW8Num117z01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1">
    <w:name w:val="WW-WW8Num118z01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1">
    <w:name w:val="WW-WW8Num119z01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1">
    <w:name w:val="WW-WW8Num120z01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1">
    <w:name w:val="WW-WW8Num121z01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1">
    <w:name w:val="WW-WW8Num122z01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1">
    <w:name w:val="WW-WW8Num123z01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1">
    <w:name w:val="WW-WW8Num124z01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1">
    <w:name w:val="WW-WW8Num125z01111111"/>
    <w:rsid w:val="007C279D"/>
    <w:rPr>
      <w:rFonts w:ascii="Symbol" w:hAnsi="Symbol" w:cs="StarSymbol"/>
      <w:sz w:val="18"/>
      <w:szCs w:val="18"/>
    </w:rPr>
  </w:style>
  <w:style w:type="character" w:customStyle="1" w:styleId="WW8Num126z0">
    <w:name w:val="WW8Num126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">
    <w:name w:val="WW-Absatz-Standardschriftart1111111111111111111111111111111"/>
    <w:rsid w:val="007C279D"/>
  </w:style>
  <w:style w:type="character" w:customStyle="1" w:styleId="WW-WW8Num1z0111111111111">
    <w:name w:val="WW-WW8Num1z0111111111111"/>
    <w:rsid w:val="007C279D"/>
    <w:rPr>
      <w:rFonts w:ascii="Symbol" w:hAnsi="Symbol"/>
    </w:rPr>
  </w:style>
  <w:style w:type="character" w:customStyle="1" w:styleId="WW-WW8Num2z0111111111111">
    <w:name w:val="WW-WW8Num2z0111111111111"/>
    <w:rsid w:val="007C279D"/>
    <w:rPr>
      <w:rFonts w:ascii="Symbol" w:hAnsi="Symbol"/>
    </w:rPr>
  </w:style>
  <w:style w:type="character" w:customStyle="1" w:styleId="WW-WW8Num3z0111111111111">
    <w:name w:val="WW-WW8Num3z0111111111111"/>
    <w:rsid w:val="007C279D"/>
    <w:rPr>
      <w:rFonts w:ascii="Symbol" w:hAnsi="Symbol"/>
    </w:rPr>
  </w:style>
  <w:style w:type="character" w:customStyle="1" w:styleId="WW-WW8Num4z0111111111111">
    <w:name w:val="WW-WW8Num4z0111111111111"/>
    <w:rsid w:val="007C279D"/>
    <w:rPr>
      <w:rFonts w:ascii="Symbol" w:hAnsi="Symbol"/>
    </w:rPr>
  </w:style>
  <w:style w:type="character" w:customStyle="1" w:styleId="WW-WW8Num5z0111111111111">
    <w:name w:val="WW-WW8Num5z0111111111111"/>
    <w:rsid w:val="007C279D"/>
    <w:rPr>
      <w:sz w:val="20"/>
    </w:rPr>
  </w:style>
  <w:style w:type="character" w:customStyle="1" w:styleId="WW-WW8Num6z0111111111111">
    <w:name w:val="WW-WW8Num6z0111111111111"/>
    <w:rsid w:val="007C279D"/>
    <w:rPr>
      <w:rFonts w:ascii="Symbol" w:hAnsi="Symbol"/>
    </w:rPr>
  </w:style>
  <w:style w:type="character" w:customStyle="1" w:styleId="WW-WW8Num7z0111111111111">
    <w:name w:val="WW-WW8Num7z0111111111111"/>
    <w:rsid w:val="007C279D"/>
    <w:rPr>
      <w:rFonts w:ascii="Symbol" w:hAnsi="Symbol"/>
    </w:rPr>
  </w:style>
  <w:style w:type="character" w:customStyle="1" w:styleId="WW-WW8Num10z0111111111111">
    <w:name w:val="WW-WW8Num10z0111111111111"/>
    <w:rsid w:val="007C279D"/>
    <w:rPr>
      <w:rFonts w:ascii="Symbol" w:hAnsi="Symbol"/>
    </w:rPr>
  </w:style>
  <w:style w:type="character" w:customStyle="1" w:styleId="WW-WW8Num11z0111111111111">
    <w:name w:val="WW-WW8Num11z0111111111111"/>
    <w:rsid w:val="007C279D"/>
    <w:rPr>
      <w:rFonts w:ascii="Symbol" w:hAnsi="Symbol"/>
    </w:rPr>
  </w:style>
  <w:style w:type="character" w:customStyle="1" w:styleId="WW-WW8Num12z0111111111111">
    <w:name w:val="WW-WW8Num12z0111111111111"/>
    <w:rsid w:val="007C279D"/>
    <w:rPr>
      <w:rFonts w:ascii="Symbol" w:hAnsi="Symbol"/>
    </w:rPr>
  </w:style>
  <w:style w:type="character" w:customStyle="1" w:styleId="WW-WW8Num13z0111111111111">
    <w:name w:val="WW-WW8Num13z0111111111111"/>
    <w:rsid w:val="007C279D"/>
    <w:rPr>
      <w:rFonts w:ascii="Arial" w:hAnsi="Arial"/>
      <w:b/>
      <w:i w:val="0"/>
      <w:sz w:val="24"/>
    </w:rPr>
  </w:style>
  <w:style w:type="character" w:customStyle="1" w:styleId="WW-WW8Num13z1">
    <w:name w:val="WW-WW8Num13z1"/>
    <w:rsid w:val="007C279D"/>
    <w:rPr>
      <w:rFonts w:ascii="Arial" w:hAnsi="Arial"/>
      <w:b/>
      <w:i w:val="0"/>
      <w:sz w:val="20"/>
    </w:rPr>
  </w:style>
  <w:style w:type="character" w:customStyle="1" w:styleId="WW-WW8Num13z2">
    <w:name w:val="WW-WW8Num13z2"/>
    <w:rsid w:val="007C279D"/>
    <w:rPr>
      <w:sz w:val="20"/>
    </w:rPr>
  </w:style>
  <w:style w:type="character" w:customStyle="1" w:styleId="WW-WW8Num14z0111111111111">
    <w:name w:val="WW-WW8Num14z0111111111111"/>
    <w:rsid w:val="007C279D"/>
    <w:rPr>
      <w:rFonts w:ascii="Symbol" w:hAnsi="Symbol"/>
    </w:rPr>
  </w:style>
  <w:style w:type="character" w:customStyle="1" w:styleId="WW-WW8Num15z0111111111111">
    <w:name w:val="WW-WW8Num15z0111111111111"/>
    <w:rsid w:val="007C279D"/>
    <w:rPr>
      <w:b w:val="0"/>
      <w:i w:val="0"/>
      <w:sz w:val="24"/>
    </w:rPr>
  </w:style>
  <w:style w:type="character" w:customStyle="1" w:styleId="WW-WW8Num16z0111111111111">
    <w:name w:val="WW-WW8Num16z0111111111111"/>
    <w:rsid w:val="007C279D"/>
    <w:rPr>
      <w:rFonts w:ascii="Symbol" w:hAnsi="Symbol"/>
    </w:rPr>
  </w:style>
  <w:style w:type="character" w:customStyle="1" w:styleId="WW-WW8Num17z0111111111111">
    <w:name w:val="WW-WW8Num17z0111111111111"/>
    <w:rsid w:val="007C279D"/>
    <w:rPr>
      <w:b/>
      <w:sz w:val="20"/>
    </w:rPr>
  </w:style>
  <w:style w:type="character" w:customStyle="1" w:styleId="WW-WW8Num18z0111111111111">
    <w:name w:val="WW-WW8Num18z0111111111111"/>
    <w:rsid w:val="007C279D"/>
    <w:rPr>
      <w:rFonts w:ascii="Symbol" w:hAnsi="Symbol" w:cs="StarSymbol"/>
      <w:sz w:val="18"/>
      <w:szCs w:val="18"/>
    </w:rPr>
  </w:style>
  <w:style w:type="character" w:customStyle="1" w:styleId="WW-WW8Num19z0111111111111">
    <w:name w:val="WW-WW8Num19z01111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1111">
    <w:name w:val="WW-WW8Num20z01111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1111">
    <w:name w:val="WW-WW8Num21z01111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1111">
    <w:name w:val="WW-WW8Num22z0111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111">
    <w:name w:val="WW-WW8Num23z0111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111">
    <w:name w:val="WW-WW8Num24z011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11">
    <w:name w:val="WW-WW8Num25z011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11">
    <w:name w:val="WW-WW8Num26z011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11">
    <w:name w:val="WW-WW8Num27z011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11">
    <w:name w:val="WW-WW8Num28z011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11">
    <w:name w:val="WW-WW8Num29z011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11">
    <w:name w:val="WW-WW8Num30z011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11">
    <w:name w:val="WW-WW8Num31z011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11">
    <w:name w:val="WW-WW8Num32z011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11">
    <w:name w:val="WW-WW8Num33z011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11">
    <w:name w:val="WW-WW8Num34z0111111111111"/>
    <w:rsid w:val="007C279D"/>
    <w:rPr>
      <w:rFonts w:ascii="Symbol" w:hAnsi="Symbol" w:cs="StarSymbol"/>
      <w:sz w:val="18"/>
      <w:szCs w:val="18"/>
    </w:rPr>
  </w:style>
  <w:style w:type="character" w:customStyle="1" w:styleId="WW-WW8Num35z0">
    <w:name w:val="WW-WW8Num35z0"/>
    <w:rsid w:val="007C279D"/>
    <w:rPr>
      <w:rFonts w:ascii="Symbol" w:hAnsi="Symbol" w:cs="StarSymbol"/>
      <w:sz w:val="18"/>
      <w:szCs w:val="18"/>
    </w:rPr>
  </w:style>
  <w:style w:type="character" w:customStyle="1" w:styleId="WW8Num36z0">
    <w:name w:val="WW8Num36z0"/>
    <w:rsid w:val="007C279D"/>
    <w:rPr>
      <w:rFonts w:ascii="Symbol" w:hAnsi="Symbol" w:cs="StarSymbol"/>
      <w:sz w:val="18"/>
      <w:szCs w:val="18"/>
    </w:rPr>
  </w:style>
  <w:style w:type="character" w:customStyle="1" w:styleId="WW-WW8Num40z0111111111111">
    <w:name w:val="WW-WW8Num40z0111111111111"/>
    <w:rsid w:val="007C279D"/>
    <w:rPr>
      <w:rFonts w:ascii="Symbol" w:hAnsi="Symbol" w:cs="StarSymbol"/>
      <w:sz w:val="18"/>
      <w:szCs w:val="18"/>
    </w:rPr>
  </w:style>
  <w:style w:type="character" w:customStyle="1" w:styleId="WW-WW8Num41z0">
    <w:name w:val="WW-WW8Num41z0"/>
    <w:rsid w:val="007C279D"/>
    <w:rPr>
      <w:rFonts w:ascii="Symbol" w:hAnsi="Symbol" w:cs="StarSymbol"/>
      <w:sz w:val="18"/>
      <w:szCs w:val="18"/>
    </w:rPr>
  </w:style>
  <w:style w:type="character" w:customStyle="1" w:styleId="WW-WW8Num45z0111111111111">
    <w:name w:val="WW-WW8Num45z011111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11111">
    <w:name w:val="WW-WW8Num46z011111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11111">
    <w:name w:val="WW-WW8Num47z0111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111">
    <w:name w:val="WW-WW8Num48z0111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111">
    <w:name w:val="WW-WW8Num49z0111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111">
    <w:name w:val="WW-WW8Num50z0111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111">
    <w:name w:val="WW-WW8Num51z011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11">
    <w:name w:val="WW-WW8Num52z0111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111">
    <w:name w:val="WW-WW8Num53z0111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111">
    <w:name w:val="WW-WW8Num54z011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11">
    <w:name w:val="WW-WW8Num55z011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11">
    <w:name w:val="WW-WW8Num56z011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11">
    <w:name w:val="WW-WW8Num57z011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11">
    <w:name w:val="WW-WW8Num58z011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11">
    <w:name w:val="WW-WW8Num59z011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11">
    <w:name w:val="WW-WW8Num60z011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11">
    <w:name w:val="WW-WW8Num61z011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11">
    <w:name w:val="WW-WW8Num62z011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11">
    <w:name w:val="WW-WW8Num63z011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11">
    <w:name w:val="WW-WW8Num64z011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11">
    <w:name w:val="WW-WW8Num65z011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11">
    <w:name w:val="WW-WW8Num66z011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11">
    <w:name w:val="WW-WW8Num67z011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11">
    <w:name w:val="WW-WW8Num68z011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11">
    <w:name w:val="WW-WW8Num69z011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11">
    <w:name w:val="WW-WW8Num70z011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11">
    <w:name w:val="WW-WW8Num71z011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11">
    <w:name w:val="WW-WW8Num72z011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11">
    <w:name w:val="WW-WW8Num73z011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11">
    <w:name w:val="WW-WW8Num74z011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11">
    <w:name w:val="WW-WW8Num75z011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11">
    <w:name w:val="WW-WW8Num76z011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11">
    <w:name w:val="WW-WW8Num77z011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11">
    <w:name w:val="WW-WW8Num78z011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11">
    <w:name w:val="WW-WW8Num79z011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11">
    <w:name w:val="WW-WW8Num80z011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11">
    <w:name w:val="WW-WW8Num81z011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11">
    <w:name w:val="WW-WW8Num82z011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11">
    <w:name w:val="WW-WW8Num83z011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11">
    <w:name w:val="WW-WW8Num84z011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11">
    <w:name w:val="WW-WW8Num85z011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11">
    <w:name w:val="WW-WW8Num86z011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11">
    <w:name w:val="WW-WW8Num87z011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11">
    <w:name w:val="WW-WW8Num88z011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11">
    <w:name w:val="WW-WW8Num89z011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11">
    <w:name w:val="WW-WW8Num90z011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11">
    <w:name w:val="WW-WW8Num91z011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11">
    <w:name w:val="WW-WW8Num92z011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11">
    <w:name w:val="WW-WW8Num93z011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11">
    <w:name w:val="WW-WW8Num94z011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11">
    <w:name w:val="WW-WW8Num95z011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11">
    <w:name w:val="WW-WW8Num96z0111111111"/>
    <w:rsid w:val="007C279D"/>
    <w:rPr>
      <w:rFonts w:ascii="Symbol" w:hAnsi="Symbol" w:cs="StarSymbol"/>
      <w:sz w:val="18"/>
      <w:szCs w:val="18"/>
    </w:rPr>
  </w:style>
  <w:style w:type="character" w:customStyle="1" w:styleId="WW-WW8Num97z0">
    <w:name w:val="WW-WW8Num97z0"/>
    <w:rsid w:val="007C279D"/>
    <w:rPr>
      <w:rFonts w:ascii="Symbol" w:hAnsi="Symbol" w:cs="StarSymbol"/>
      <w:sz w:val="18"/>
      <w:szCs w:val="18"/>
    </w:rPr>
  </w:style>
  <w:style w:type="character" w:customStyle="1" w:styleId="WW-WW8Num98z01111111111">
    <w:name w:val="WW-WW8Num98z011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11">
    <w:name w:val="WW-WW8Num99z011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11">
    <w:name w:val="WW-WW8Num100z011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11">
    <w:name w:val="WW-WW8Num101z011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11">
    <w:name w:val="WW-WW8Num103z011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11">
    <w:name w:val="WW-WW8Num104z011111111"/>
    <w:rsid w:val="007C279D"/>
    <w:rPr>
      <w:rFonts w:ascii="Symbol" w:hAnsi="Symbol" w:cs="StarSymbol"/>
      <w:sz w:val="18"/>
      <w:szCs w:val="18"/>
    </w:rPr>
  </w:style>
  <w:style w:type="character" w:customStyle="1" w:styleId="WW-WW8Num105z011111111">
    <w:name w:val="WW-WW8Num105z011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11">
    <w:name w:val="WW-WW8Num106z011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11">
    <w:name w:val="WW-WW8Num107z011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11">
    <w:name w:val="WW-WW8Num108z011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11">
    <w:name w:val="WW-WW8Num109z011111111"/>
    <w:rsid w:val="007C279D"/>
    <w:rPr>
      <w:rFonts w:ascii="Symbol" w:hAnsi="Symbol" w:cs="StarSymbol"/>
      <w:sz w:val="18"/>
      <w:szCs w:val="18"/>
    </w:rPr>
  </w:style>
  <w:style w:type="character" w:customStyle="1" w:styleId="WW-WW8Num110z011111111">
    <w:name w:val="WW-WW8Num110z011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11">
    <w:name w:val="WW-WW8Num111z011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11">
    <w:name w:val="WW-WW8Num112z011111111"/>
    <w:rsid w:val="007C279D"/>
    <w:rPr>
      <w:rFonts w:ascii="Symbol" w:hAnsi="Symbol" w:cs="StarSymbol"/>
      <w:sz w:val="18"/>
      <w:szCs w:val="18"/>
    </w:rPr>
  </w:style>
  <w:style w:type="character" w:customStyle="1" w:styleId="WW-WW8Num113z011111111">
    <w:name w:val="WW-WW8Num113z011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11">
    <w:name w:val="WW-WW8Num114z011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11">
    <w:name w:val="WW-WW8Num115z011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11">
    <w:name w:val="WW-WW8Num116z011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11">
    <w:name w:val="WW-WW8Num117z011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11">
    <w:name w:val="WW-WW8Num118z011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11">
    <w:name w:val="WW-WW8Num119z011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11">
    <w:name w:val="WW-WW8Num120z011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11">
    <w:name w:val="WW-WW8Num121z011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11">
    <w:name w:val="WW-WW8Num122z011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11">
    <w:name w:val="WW-WW8Num123z011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11">
    <w:name w:val="WW-WW8Num124z011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11">
    <w:name w:val="WW-WW8Num125z011111111"/>
    <w:rsid w:val="007C279D"/>
    <w:rPr>
      <w:rFonts w:ascii="Symbol" w:hAnsi="Symbol" w:cs="StarSymbol"/>
      <w:sz w:val="18"/>
      <w:szCs w:val="18"/>
    </w:rPr>
  </w:style>
  <w:style w:type="character" w:customStyle="1" w:styleId="WW-WW8Num126z0">
    <w:name w:val="WW-WW8Num126z0"/>
    <w:rsid w:val="007C279D"/>
    <w:rPr>
      <w:rFonts w:ascii="Symbol" w:hAnsi="Symbol" w:cs="StarSymbol"/>
      <w:sz w:val="18"/>
      <w:szCs w:val="18"/>
    </w:rPr>
  </w:style>
  <w:style w:type="character" w:customStyle="1" w:styleId="WW8Num127z0">
    <w:name w:val="WW8Num127z0"/>
    <w:rsid w:val="007C279D"/>
    <w:rPr>
      <w:rFonts w:ascii="Symbol" w:hAnsi="Symbol" w:cs="StarSymbol"/>
      <w:sz w:val="18"/>
      <w:szCs w:val="18"/>
    </w:rPr>
  </w:style>
  <w:style w:type="character" w:customStyle="1" w:styleId="WW8Num128z0">
    <w:name w:val="WW8Num128z0"/>
    <w:rsid w:val="007C279D"/>
    <w:rPr>
      <w:rFonts w:ascii="Symbol" w:hAnsi="Symbol" w:cs="StarSymbol"/>
      <w:sz w:val="18"/>
      <w:szCs w:val="18"/>
    </w:rPr>
  </w:style>
  <w:style w:type="character" w:customStyle="1" w:styleId="WW8Num129z0">
    <w:name w:val="WW8Num129z0"/>
    <w:rsid w:val="007C279D"/>
    <w:rPr>
      <w:rFonts w:ascii="Symbol" w:hAnsi="Symbol" w:cs="StarSymbol"/>
      <w:sz w:val="18"/>
      <w:szCs w:val="18"/>
    </w:rPr>
  </w:style>
  <w:style w:type="character" w:customStyle="1" w:styleId="WW8Num130z0">
    <w:name w:val="WW8Num130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">
    <w:name w:val="WW-Absatz-Standardschriftart11111111111111111111111111111111"/>
    <w:rsid w:val="007C279D"/>
  </w:style>
  <w:style w:type="character" w:customStyle="1" w:styleId="WW-WW8Num1z01111111111111">
    <w:name w:val="WW-WW8Num1z01111111111111"/>
    <w:rsid w:val="007C279D"/>
    <w:rPr>
      <w:rFonts w:ascii="Symbol" w:hAnsi="Symbol"/>
    </w:rPr>
  </w:style>
  <w:style w:type="character" w:customStyle="1" w:styleId="WW-WW8Num2z01111111111111">
    <w:name w:val="WW-WW8Num2z01111111111111"/>
    <w:rsid w:val="007C279D"/>
    <w:rPr>
      <w:rFonts w:ascii="Symbol" w:hAnsi="Symbol"/>
    </w:rPr>
  </w:style>
  <w:style w:type="character" w:customStyle="1" w:styleId="WW-WW8Num3z01111111111111">
    <w:name w:val="WW-WW8Num3z01111111111111"/>
    <w:rsid w:val="007C279D"/>
    <w:rPr>
      <w:rFonts w:ascii="Symbol" w:hAnsi="Symbol"/>
    </w:rPr>
  </w:style>
  <w:style w:type="character" w:customStyle="1" w:styleId="WW-WW8Num4z01111111111111">
    <w:name w:val="WW-WW8Num4z01111111111111"/>
    <w:rsid w:val="007C279D"/>
    <w:rPr>
      <w:rFonts w:ascii="Symbol" w:hAnsi="Symbol"/>
    </w:rPr>
  </w:style>
  <w:style w:type="character" w:customStyle="1" w:styleId="WW-WW8Num5z01111111111111">
    <w:name w:val="WW-WW8Num5z01111111111111"/>
    <w:rsid w:val="007C279D"/>
    <w:rPr>
      <w:sz w:val="20"/>
    </w:rPr>
  </w:style>
  <w:style w:type="character" w:customStyle="1" w:styleId="WW-WW8Num6z01111111111111">
    <w:name w:val="WW-WW8Num6z01111111111111"/>
    <w:rsid w:val="007C279D"/>
    <w:rPr>
      <w:rFonts w:ascii="Symbol" w:hAnsi="Symbol"/>
    </w:rPr>
  </w:style>
  <w:style w:type="character" w:customStyle="1" w:styleId="WW-WW8Num7z01111111111111">
    <w:name w:val="WW-WW8Num7z01111111111111"/>
    <w:rsid w:val="007C279D"/>
    <w:rPr>
      <w:rFonts w:ascii="Symbol" w:hAnsi="Symbol"/>
    </w:rPr>
  </w:style>
  <w:style w:type="character" w:customStyle="1" w:styleId="WW-WW8Num10z01111111111111">
    <w:name w:val="WW-WW8Num10z01111111111111"/>
    <w:rsid w:val="007C279D"/>
    <w:rPr>
      <w:rFonts w:ascii="Symbol" w:hAnsi="Symbol"/>
    </w:rPr>
  </w:style>
  <w:style w:type="character" w:customStyle="1" w:styleId="WW-WW8Num11z01111111111111">
    <w:name w:val="WW-WW8Num11z01111111111111"/>
    <w:rsid w:val="007C279D"/>
    <w:rPr>
      <w:rFonts w:ascii="Symbol" w:hAnsi="Symbol"/>
    </w:rPr>
  </w:style>
  <w:style w:type="character" w:customStyle="1" w:styleId="WW-WW8Num12z01111111111111">
    <w:name w:val="WW-WW8Num12z01111111111111"/>
    <w:rsid w:val="007C279D"/>
    <w:rPr>
      <w:rFonts w:ascii="Symbol" w:hAnsi="Symbol"/>
    </w:rPr>
  </w:style>
  <w:style w:type="character" w:customStyle="1" w:styleId="WW-WW8Num13z01111111111111">
    <w:name w:val="WW-WW8Num13z01111111111111"/>
    <w:rsid w:val="007C279D"/>
    <w:rPr>
      <w:rFonts w:ascii="Arial" w:hAnsi="Arial"/>
      <w:b/>
      <w:i w:val="0"/>
      <w:sz w:val="24"/>
    </w:rPr>
  </w:style>
  <w:style w:type="character" w:customStyle="1" w:styleId="WW-WW8Num13z11">
    <w:name w:val="WW-WW8Num13z11"/>
    <w:rsid w:val="007C279D"/>
    <w:rPr>
      <w:rFonts w:ascii="Arial" w:hAnsi="Arial"/>
      <w:b/>
      <w:i w:val="0"/>
      <w:sz w:val="20"/>
    </w:rPr>
  </w:style>
  <w:style w:type="character" w:customStyle="1" w:styleId="WW-WW8Num13z21">
    <w:name w:val="WW-WW8Num13z21"/>
    <w:rsid w:val="007C279D"/>
    <w:rPr>
      <w:sz w:val="20"/>
    </w:rPr>
  </w:style>
  <w:style w:type="character" w:customStyle="1" w:styleId="WW-WW8Num14z01111111111111">
    <w:name w:val="WW-WW8Num14z01111111111111"/>
    <w:rsid w:val="007C279D"/>
    <w:rPr>
      <w:rFonts w:ascii="Symbol" w:hAnsi="Symbol"/>
    </w:rPr>
  </w:style>
  <w:style w:type="character" w:customStyle="1" w:styleId="WW-WW8Num15z01111111111111">
    <w:name w:val="WW-WW8Num15z01111111111111"/>
    <w:rsid w:val="007C279D"/>
    <w:rPr>
      <w:b w:val="0"/>
      <w:i w:val="0"/>
      <w:sz w:val="24"/>
    </w:rPr>
  </w:style>
  <w:style w:type="character" w:customStyle="1" w:styleId="WW-WW8Num16z01111111111111">
    <w:name w:val="WW-WW8Num16z01111111111111"/>
    <w:rsid w:val="007C279D"/>
    <w:rPr>
      <w:rFonts w:ascii="Symbol" w:hAnsi="Symbol"/>
    </w:rPr>
  </w:style>
  <w:style w:type="character" w:customStyle="1" w:styleId="WW-WW8Num17z01111111111111">
    <w:name w:val="WW-WW8Num17z01111111111111"/>
    <w:rsid w:val="007C279D"/>
    <w:rPr>
      <w:b/>
      <w:sz w:val="20"/>
    </w:rPr>
  </w:style>
  <w:style w:type="character" w:customStyle="1" w:styleId="WW-WW8Num18z01111111111111">
    <w:name w:val="WW-WW8Num18z01111111111111"/>
    <w:rsid w:val="007C279D"/>
    <w:rPr>
      <w:rFonts w:ascii="StarSymbol" w:hAnsi="StarSymbol" w:cs="StarSymbol"/>
      <w:sz w:val="18"/>
      <w:szCs w:val="18"/>
    </w:rPr>
  </w:style>
  <w:style w:type="character" w:customStyle="1" w:styleId="WW-WW8Num19z01111111111111">
    <w:name w:val="WW-WW8Num19z011111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11111">
    <w:name w:val="WW-WW8Num20z011111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11111">
    <w:name w:val="WW-WW8Num21z011111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11111">
    <w:name w:val="WW-WW8Num22z01111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1111">
    <w:name w:val="WW-WW8Num23z01111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1111">
    <w:name w:val="WW-WW8Num24z0111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111">
    <w:name w:val="WW-WW8Num25z0111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111">
    <w:name w:val="WW-WW8Num26z0111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111">
    <w:name w:val="WW-WW8Num27z0111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111">
    <w:name w:val="WW-WW8Num28z0111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111">
    <w:name w:val="WW-WW8Num29z0111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111">
    <w:name w:val="WW-WW8Num30z0111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111">
    <w:name w:val="WW-WW8Num31z0111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111">
    <w:name w:val="WW-WW8Num32z0111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111">
    <w:name w:val="WW-WW8Num33z0111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111">
    <w:name w:val="WW-WW8Num34z01111111111111"/>
    <w:rsid w:val="007C279D"/>
    <w:rPr>
      <w:rFonts w:ascii="Symbol" w:hAnsi="Symbol" w:cs="StarSymbol"/>
      <w:sz w:val="18"/>
      <w:szCs w:val="18"/>
    </w:rPr>
  </w:style>
  <w:style w:type="character" w:customStyle="1" w:styleId="WW-WW8Num35z01">
    <w:name w:val="WW-WW8Num35z01"/>
    <w:rsid w:val="007C279D"/>
    <w:rPr>
      <w:rFonts w:ascii="Symbol" w:hAnsi="Symbol" w:cs="StarSymbol"/>
      <w:sz w:val="18"/>
      <w:szCs w:val="18"/>
    </w:rPr>
  </w:style>
  <w:style w:type="character" w:customStyle="1" w:styleId="WW-WW8Num36z0">
    <w:name w:val="WW-WW8Num36z0"/>
    <w:rsid w:val="007C279D"/>
    <w:rPr>
      <w:rFonts w:ascii="Symbol" w:hAnsi="Symbol" w:cs="StarSymbol"/>
      <w:sz w:val="18"/>
      <w:szCs w:val="18"/>
    </w:rPr>
  </w:style>
  <w:style w:type="character" w:customStyle="1" w:styleId="WW8Num37z0">
    <w:name w:val="WW8Num37z0"/>
    <w:rsid w:val="007C279D"/>
    <w:rPr>
      <w:rFonts w:ascii="Symbol" w:hAnsi="Symbol" w:cs="StarSymbol"/>
      <w:sz w:val="18"/>
      <w:szCs w:val="18"/>
    </w:rPr>
  </w:style>
  <w:style w:type="character" w:customStyle="1" w:styleId="WW-WW8Num38z011111111111">
    <w:name w:val="WW-WW8Num38z011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111">
    <w:name w:val="WW-WW8Num39z0111111111111"/>
    <w:rsid w:val="007C279D"/>
    <w:rPr>
      <w:rFonts w:ascii="Symbol" w:hAnsi="Symbol" w:cs="StarSymbol"/>
      <w:sz w:val="18"/>
      <w:szCs w:val="18"/>
    </w:rPr>
  </w:style>
  <w:style w:type="character" w:customStyle="1" w:styleId="WW-WW8Num43z011111111111">
    <w:name w:val="WW-WW8Num43z0111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1111">
    <w:name w:val="WW-WW8Num44z01111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11111">
    <w:name w:val="WW-WW8Num45z01111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1111">
    <w:name w:val="WW-WW8Num48z01111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1111">
    <w:name w:val="WW-WW8Num49z01111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1111">
    <w:name w:val="WW-WW8Num50z01111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1111">
    <w:name w:val="WW-WW8Num51z0111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111">
    <w:name w:val="WW-WW8Num52z01111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1111">
    <w:name w:val="WW-WW8Num53z01111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1111">
    <w:name w:val="WW-WW8Num54z0111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111">
    <w:name w:val="WW-WW8Num55z0111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111">
    <w:name w:val="WW-WW8Num56z0111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111">
    <w:name w:val="WW-WW8Num57z0111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111">
    <w:name w:val="WW-WW8Num58z0111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111">
    <w:name w:val="WW-WW8Num59z0111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111">
    <w:name w:val="WW-WW8Num60z0111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111">
    <w:name w:val="WW-WW8Num61z0111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111">
    <w:name w:val="WW-WW8Num62z0111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111">
    <w:name w:val="WW-WW8Num63z0111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111">
    <w:name w:val="WW-WW8Num64z0111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111">
    <w:name w:val="WW-WW8Num65z0111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111">
    <w:name w:val="WW-WW8Num66z0111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111">
    <w:name w:val="WW-WW8Num67z0111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111">
    <w:name w:val="WW-WW8Num68z0111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111">
    <w:name w:val="WW-WW8Num69z0111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111">
    <w:name w:val="WW-WW8Num70z0111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111">
    <w:name w:val="WW-WW8Num71z0111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111">
    <w:name w:val="WW-WW8Num72z0111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111">
    <w:name w:val="WW-WW8Num73z0111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111">
    <w:name w:val="WW-WW8Num74z0111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111">
    <w:name w:val="WW-WW8Num75z0111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111">
    <w:name w:val="WW-WW8Num76z0111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111">
    <w:name w:val="WW-WW8Num77z0111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111">
    <w:name w:val="WW-WW8Num78z0111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111">
    <w:name w:val="WW-WW8Num79z0111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111">
    <w:name w:val="WW-WW8Num80z0111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111">
    <w:name w:val="WW-WW8Num81z0111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111">
    <w:name w:val="WW-WW8Num82z0111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111">
    <w:name w:val="WW-WW8Num83z0111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111">
    <w:name w:val="WW-WW8Num84z0111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111">
    <w:name w:val="WW-WW8Num85z0111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111">
    <w:name w:val="WW-WW8Num86z0111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111">
    <w:name w:val="WW-WW8Num87z0111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111">
    <w:name w:val="WW-WW8Num88z0111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111">
    <w:name w:val="WW-WW8Num89z0111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111">
    <w:name w:val="WW-WW8Num90z0111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111">
    <w:name w:val="WW-WW8Num91z0111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111">
    <w:name w:val="WW-WW8Num92z0111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111">
    <w:name w:val="WW-WW8Num93z0111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111">
    <w:name w:val="WW-WW8Num94z0111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111">
    <w:name w:val="WW-WW8Num95z0111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111">
    <w:name w:val="WW-WW8Num96z01111111111"/>
    <w:rsid w:val="007C279D"/>
    <w:rPr>
      <w:rFonts w:ascii="Symbol" w:hAnsi="Symbol" w:cs="StarSymbol"/>
      <w:sz w:val="18"/>
      <w:szCs w:val="18"/>
    </w:rPr>
  </w:style>
  <w:style w:type="character" w:customStyle="1" w:styleId="WW-WW8Num97z01">
    <w:name w:val="WW-WW8Num97z01"/>
    <w:rsid w:val="007C279D"/>
    <w:rPr>
      <w:rFonts w:ascii="Symbol" w:hAnsi="Symbol" w:cs="StarSymbol"/>
      <w:sz w:val="18"/>
      <w:szCs w:val="18"/>
    </w:rPr>
  </w:style>
  <w:style w:type="character" w:customStyle="1" w:styleId="WW-WW8Num98z011111111111">
    <w:name w:val="WW-WW8Num98z0111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111">
    <w:name w:val="WW-WW8Num99z0111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111">
    <w:name w:val="WW-WW8Num100z0111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111">
    <w:name w:val="WW-WW8Num101z0111111111"/>
    <w:rsid w:val="007C279D"/>
    <w:rPr>
      <w:rFonts w:ascii="Symbol" w:hAnsi="Symbol" w:cs="StarSymbol"/>
      <w:sz w:val="18"/>
      <w:szCs w:val="18"/>
    </w:rPr>
  </w:style>
  <w:style w:type="character" w:customStyle="1" w:styleId="WW-WW8Num102z011111111">
    <w:name w:val="WW-WW8Num102z011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111">
    <w:name w:val="WW-WW8Num103z0111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111">
    <w:name w:val="WW-WW8Num104z0111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111">
    <w:name w:val="WW-WW8Num106z0111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111">
    <w:name w:val="WW-WW8Num107z0111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111">
    <w:name w:val="WW-WW8Num108z0111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111">
    <w:name w:val="WW-WW8Num109z0111111111"/>
    <w:rsid w:val="007C279D"/>
    <w:rPr>
      <w:rFonts w:ascii="Symbol" w:hAnsi="Symbol" w:cs="StarSymbol"/>
      <w:sz w:val="18"/>
      <w:szCs w:val="18"/>
    </w:rPr>
  </w:style>
  <w:style w:type="character" w:customStyle="1" w:styleId="WW-WW8Num110z0111111111">
    <w:name w:val="WW-WW8Num110z0111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111">
    <w:name w:val="WW-WW8Num111z0111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111">
    <w:name w:val="WW-WW8Num112z0111111111"/>
    <w:rsid w:val="007C279D"/>
    <w:rPr>
      <w:rFonts w:ascii="Symbol" w:hAnsi="Symbol" w:cs="StarSymbol"/>
      <w:sz w:val="18"/>
      <w:szCs w:val="18"/>
    </w:rPr>
  </w:style>
  <w:style w:type="character" w:customStyle="1" w:styleId="WW-WW8Num113z0111111111">
    <w:name w:val="WW-WW8Num113z0111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111">
    <w:name w:val="WW-WW8Num114z0111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111">
    <w:name w:val="WW-WW8Num115z0111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111">
    <w:name w:val="WW-WW8Num116z0111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111">
    <w:name w:val="WW-WW8Num117z0111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111">
    <w:name w:val="WW-WW8Num118z0111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111">
    <w:name w:val="WW-WW8Num119z0111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111">
    <w:name w:val="WW-WW8Num120z0111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111">
    <w:name w:val="WW-WW8Num121z0111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111">
    <w:name w:val="WW-WW8Num122z0111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111">
    <w:name w:val="WW-WW8Num123z0111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111">
    <w:name w:val="WW-WW8Num124z0111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111">
    <w:name w:val="WW-WW8Num125z0111111111"/>
    <w:rsid w:val="007C279D"/>
    <w:rPr>
      <w:rFonts w:ascii="Symbol" w:hAnsi="Symbol" w:cs="StarSymbol"/>
      <w:sz w:val="18"/>
      <w:szCs w:val="18"/>
    </w:rPr>
  </w:style>
  <w:style w:type="character" w:customStyle="1" w:styleId="WW-WW8Num126z01">
    <w:name w:val="WW-WW8Num126z01"/>
    <w:rsid w:val="007C279D"/>
    <w:rPr>
      <w:rFonts w:ascii="Symbol" w:hAnsi="Symbol" w:cs="StarSymbol"/>
      <w:sz w:val="18"/>
      <w:szCs w:val="18"/>
    </w:rPr>
  </w:style>
  <w:style w:type="character" w:customStyle="1" w:styleId="WW-WW8Num127z0">
    <w:name w:val="WW-WW8Num127z0"/>
    <w:rsid w:val="007C279D"/>
    <w:rPr>
      <w:rFonts w:ascii="Symbol" w:hAnsi="Symbol" w:cs="StarSymbol"/>
      <w:sz w:val="18"/>
      <w:szCs w:val="18"/>
    </w:rPr>
  </w:style>
  <w:style w:type="character" w:customStyle="1" w:styleId="WW-WW8Num128z0">
    <w:name w:val="WW-WW8Num128z0"/>
    <w:rsid w:val="007C279D"/>
    <w:rPr>
      <w:rFonts w:ascii="Symbol" w:hAnsi="Symbol" w:cs="StarSymbol"/>
      <w:sz w:val="18"/>
      <w:szCs w:val="18"/>
    </w:rPr>
  </w:style>
  <w:style w:type="character" w:customStyle="1" w:styleId="WW-WW8Num129z0">
    <w:name w:val="WW-WW8Num129z0"/>
    <w:rsid w:val="007C279D"/>
    <w:rPr>
      <w:rFonts w:ascii="Symbol" w:hAnsi="Symbol" w:cs="StarSymbol"/>
      <w:sz w:val="18"/>
      <w:szCs w:val="18"/>
    </w:rPr>
  </w:style>
  <w:style w:type="character" w:customStyle="1" w:styleId="WW-WW8Num130z0">
    <w:name w:val="WW-WW8Num130z0"/>
    <w:rsid w:val="007C279D"/>
    <w:rPr>
      <w:rFonts w:ascii="Symbol" w:hAnsi="Symbol" w:cs="StarSymbol"/>
      <w:sz w:val="18"/>
      <w:szCs w:val="18"/>
    </w:rPr>
  </w:style>
  <w:style w:type="character" w:customStyle="1" w:styleId="WW8Num131z0">
    <w:name w:val="WW8Num131z0"/>
    <w:rsid w:val="007C279D"/>
    <w:rPr>
      <w:rFonts w:ascii="Symbol" w:hAnsi="Symbol" w:cs="StarSymbol"/>
      <w:sz w:val="18"/>
      <w:szCs w:val="18"/>
    </w:rPr>
  </w:style>
  <w:style w:type="character" w:customStyle="1" w:styleId="WW8Num132z0">
    <w:name w:val="WW8Num132z0"/>
    <w:rsid w:val="007C279D"/>
    <w:rPr>
      <w:rFonts w:ascii="Symbol" w:hAnsi="Symbol" w:cs="StarSymbol"/>
      <w:sz w:val="18"/>
      <w:szCs w:val="18"/>
    </w:rPr>
  </w:style>
  <w:style w:type="character" w:customStyle="1" w:styleId="WW8Num133z0">
    <w:name w:val="WW8Num133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1">
    <w:name w:val="WW-Absatz-Standardschriftart111111111111111111111111111111111"/>
    <w:rsid w:val="007C279D"/>
  </w:style>
  <w:style w:type="character" w:customStyle="1" w:styleId="WW-WW8Num1z011111111111111">
    <w:name w:val="WW-WW8Num1z011111111111111"/>
    <w:rsid w:val="007C279D"/>
    <w:rPr>
      <w:rFonts w:ascii="Symbol" w:hAnsi="Symbol"/>
    </w:rPr>
  </w:style>
  <w:style w:type="character" w:customStyle="1" w:styleId="WW-WW8Num2z011111111111111">
    <w:name w:val="WW-WW8Num2z011111111111111"/>
    <w:rsid w:val="007C279D"/>
    <w:rPr>
      <w:rFonts w:ascii="Symbol" w:hAnsi="Symbol"/>
    </w:rPr>
  </w:style>
  <w:style w:type="character" w:customStyle="1" w:styleId="WW-WW8Num3z011111111111111">
    <w:name w:val="WW-WW8Num3z011111111111111"/>
    <w:rsid w:val="007C279D"/>
    <w:rPr>
      <w:rFonts w:ascii="Symbol" w:hAnsi="Symbol"/>
    </w:rPr>
  </w:style>
  <w:style w:type="character" w:customStyle="1" w:styleId="WW-WW8Num4z011111111111111">
    <w:name w:val="WW-WW8Num4z011111111111111"/>
    <w:rsid w:val="007C279D"/>
    <w:rPr>
      <w:rFonts w:ascii="Symbol" w:hAnsi="Symbol"/>
    </w:rPr>
  </w:style>
  <w:style w:type="character" w:customStyle="1" w:styleId="WW-WW8Num5z011111111111111">
    <w:name w:val="WW-WW8Num5z011111111111111"/>
    <w:rsid w:val="007C279D"/>
    <w:rPr>
      <w:sz w:val="20"/>
    </w:rPr>
  </w:style>
  <w:style w:type="character" w:customStyle="1" w:styleId="WW-WW8Num6z011111111111111">
    <w:name w:val="WW-WW8Num6z011111111111111"/>
    <w:rsid w:val="007C279D"/>
    <w:rPr>
      <w:rFonts w:ascii="Symbol" w:hAnsi="Symbol"/>
    </w:rPr>
  </w:style>
  <w:style w:type="character" w:customStyle="1" w:styleId="WW-WW8Num7z011111111111111">
    <w:name w:val="WW-WW8Num7z011111111111111"/>
    <w:rsid w:val="007C279D"/>
    <w:rPr>
      <w:rFonts w:ascii="Symbol" w:hAnsi="Symbol"/>
    </w:rPr>
  </w:style>
  <w:style w:type="character" w:customStyle="1" w:styleId="WW-WW8Num10z011111111111111">
    <w:name w:val="WW-WW8Num10z011111111111111"/>
    <w:rsid w:val="007C279D"/>
    <w:rPr>
      <w:rFonts w:ascii="Symbol" w:hAnsi="Symbol"/>
    </w:rPr>
  </w:style>
  <w:style w:type="character" w:customStyle="1" w:styleId="WW-WW8Num11z011111111111111">
    <w:name w:val="WW-WW8Num11z011111111111111"/>
    <w:rsid w:val="007C279D"/>
    <w:rPr>
      <w:rFonts w:ascii="Symbol" w:hAnsi="Symbol"/>
    </w:rPr>
  </w:style>
  <w:style w:type="character" w:customStyle="1" w:styleId="WW-WW8Num12z011111111111111">
    <w:name w:val="WW-WW8Num12z011111111111111"/>
    <w:rsid w:val="007C279D"/>
    <w:rPr>
      <w:rFonts w:ascii="Symbol" w:hAnsi="Symbol"/>
    </w:rPr>
  </w:style>
  <w:style w:type="character" w:customStyle="1" w:styleId="WW-WW8Num13z011111111111111">
    <w:name w:val="WW-WW8Num13z011111111111111"/>
    <w:rsid w:val="007C279D"/>
    <w:rPr>
      <w:rFonts w:ascii="Arial" w:hAnsi="Arial"/>
      <w:b/>
      <w:i w:val="0"/>
      <w:sz w:val="24"/>
    </w:rPr>
  </w:style>
  <w:style w:type="character" w:customStyle="1" w:styleId="WW-WW8Num13z111">
    <w:name w:val="WW-WW8Num13z111"/>
    <w:rsid w:val="007C279D"/>
    <w:rPr>
      <w:rFonts w:ascii="Arial" w:hAnsi="Arial"/>
      <w:b/>
      <w:i w:val="0"/>
      <w:sz w:val="20"/>
    </w:rPr>
  </w:style>
  <w:style w:type="character" w:customStyle="1" w:styleId="WW-WW8Num13z211">
    <w:name w:val="WW-WW8Num13z211"/>
    <w:rsid w:val="007C279D"/>
    <w:rPr>
      <w:sz w:val="20"/>
    </w:rPr>
  </w:style>
  <w:style w:type="character" w:customStyle="1" w:styleId="WW-WW8Num14z011111111111111">
    <w:name w:val="WW-WW8Num14z011111111111111"/>
    <w:rsid w:val="007C279D"/>
    <w:rPr>
      <w:rFonts w:ascii="Symbol" w:hAnsi="Symbol"/>
    </w:rPr>
  </w:style>
  <w:style w:type="character" w:customStyle="1" w:styleId="WW-WW8Num15z011111111111111">
    <w:name w:val="WW-WW8Num15z011111111111111"/>
    <w:rsid w:val="007C279D"/>
    <w:rPr>
      <w:b w:val="0"/>
      <w:i w:val="0"/>
      <w:sz w:val="24"/>
    </w:rPr>
  </w:style>
  <w:style w:type="character" w:customStyle="1" w:styleId="WW-WW8Num16z011111111111111">
    <w:name w:val="WW-WW8Num16z011111111111111"/>
    <w:rsid w:val="007C279D"/>
    <w:rPr>
      <w:rFonts w:ascii="Symbol" w:hAnsi="Symbol"/>
    </w:rPr>
  </w:style>
  <w:style w:type="character" w:customStyle="1" w:styleId="WW-WW8Num17z011111111111111">
    <w:name w:val="WW-WW8Num17z011111111111111"/>
    <w:rsid w:val="007C279D"/>
    <w:rPr>
      <w:b/>
      <w:sz w:val="20"/>
    </w:rPr>
  </w:style>
  <w:style w:type="character" w:customStyle="1" w:styleId="WW-WW8Num18z011111111111111">
    <w:name w:val="WW-WW8Num18z011111111111111"/>
    <w:rsid w:val="007C279D"/>
    <w:rPr>
      <w:rFonts w:ascii="StarSymbol" w:hAnsi="StarSymbol" w:cs="StarSymbol"/>
      <w:sz w:val="18"/>
      <w:szCs w:val="18"/>
    </w:rPr>
  </w:style>
  <w:style w:type="character" w:customStyle="1" w:styleId="WW-WW8Num19z011111111111111">
    <w:name w:val="WW-WW8Num1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0z011111111111111">
    <w:name w:val="WW-WW8Num2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1z011111111111111">
    <w:name w:val="WW-WW8Num2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2z011111111111111">
    <w:name w:val="WW-WW8Num2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11111">
    <w:name w:val="WW-WW8Num2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11111">
    <w:name w:val="WW-WW8Num2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1111">
    <w:name w:val="WW-WW8Num2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1111">
    <w:name w:val="WW-WW8Num26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1111">
    <w:name w:val="WW-WW8Num27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1111">
    <w:name w:val="WW-WW8Num2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1111">
    <w:name w:val="WW-WW8Num2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1111">
    <w:name w:val="WW-WW8Num3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1111">
    <w:name w:val="WW-WW8Num3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1111">
    <w:name w:val="WW-WW8Num3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1111">
    <w:name w:val="WW-WW8Num3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1111">
    <w:name w:val="WW-WW8Num3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5z011">
    <w:name w:val="WW-WW8Num35z011"/>
    <w:rsid w:val="007C279D"/>
    <w:rPr>
      <w:rFonts w:ascii="Symbol" w:hAnsi="Symbol" w:cs="StarSymbol"/>
      <w:sz w:val="18"/>
      <w:szCs w:val="18"/>
    </w:rPr>
  </w:style>
  <w:style w:type="character" w:customStyle="1" w:styleId="WW-WW8Num36z01">
    <w:name w:val="WW-WW8Num36z01"/>
    <w:rsid w:val="007C279D"/>
    <w:rPr>
      <w:rFonts w:ascii="Symbol" w:hAnsi="Symbol" w:cs="StarSymbol"/>
      <w:sz w:val="18"/>
      <w:szCs w:val="18"/>
    </w:rPr>
  </w:style>
  <w:style w:type="character" w:customStyle="1" w:styleId="WW-WW8Num37z0">
    <w:name w:val="WW-WW8Num37z0"/>
    <w:rsid w:val="007C279D"/>
    <w:rPr>
      <w:rFonts w:ascii="Symbol" w:hAnsi="Symbol" w:cs="StarSymbol"/>
      <w:sz w:val="18"/>
      <w:szCs w:val="18"/>
    </w:rPr>
  </w:style>
  <w:style w:type="character" w:customStyle="1" w:styleId="WW-WW8Num38z0111111111111">
    <w:name w:val="WW-WW8Num38z0111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1111">
    <w:name w:val="WW-WW8Num39z01111111111111"/>
    <w:rsid w:val="007C279D"/>
    <w:rPr>
      <w:rFonts w:ascii="Symbol" w:hAnsi="Symbol" w:cs="StarSymbol"/>
      <w:sz w:val="18"/>
      <w:szCs w:val="18"/>
    </w:rPr>
  </w:style>
  <w:style w:type="character" w:customStyle="1" w:styleId="WW-WW8Num43z0111111111111">
    <w:name w:val="WW-WW8Num43z01111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11111">
    <w:name w:val="WW-WW8Num44z011111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111111">
    <w:name w:val="WW-WW8Num4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11111">
    <w:name w:val="WW-WW8Num4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11111">
    <w:name w:val="WW-WW8Num4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11111">
    <w:name w:val="WW-WW8Num5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11111">
    <w:name w:val="WW-WW8Num5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1111">
    <w:name w:val="WW-WW8Num5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11111">
    <w:name w:val="WW-WW8Num5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11111">
    <w:name w:val="WW-WW8Num5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1111">
    <w:name w:val="WW-WW8Num5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1111">
    <w:name w:val="WW-WW8Num56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1111">
    <w:name w:val="WW-WW8Num57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1111">
    <w:name w:val="WW-WW8Num5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1111">
    <w:name w:val="WW-WW8Num5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1111">
    <w:name w:val="WW-WW8Num6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1111">
    <w:name w:val="WW-WW8Num6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1111">
    <w:name w:val="WW-WW8Num6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1111">
    <w:name w:val="WW-WW8Num6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1111">
    <w:name w:val="WW-WW8Num6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1111">
    <w:name w:val="WW-WW8Num6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1111">
    <w:name w:val="WW-WW8Num66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1111">
    <w:name w:val="WW-WW8Num67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1111">
    <w:name w:val="WW-WW8Num68z01111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1111">
    <w:name w:val="WW-WW8Num6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1111">
    <w:name w:val="WW-WW8Num7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1111">
    <w:name w:val="WW-WW8Num7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1111">
    <w:name w:val="WW-WW8Num7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1111">
    <w:name w:val="WW-WW8Num7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1111">
    <w:name w:val="WW-WW8Num7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1111">
    <w:name w:val="WW-WW8Num7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1111">
    <w:name w:val="WW-WW8Num76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1111">
    <w:name w:val="WW-WW8Num77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1111">
    <w:name w:val="WW-WW8Num7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1111">
    <w:name w:val="WW-WW8Num7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1111">
    <w:name w:val="WW-WW8Num8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1111">
    <w:name w:val="WW-WW8Num8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1111">
    <w:name w:val="WW-WW8Num8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1111">
    <w:name w:val="WW-WW8Num8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1111">
    <w:name w:val="WW-WW8Num8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1111">
    <w:name w:val="WW-WW8Num8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1111">
    <w:name w:val="WW-WW8Num86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1111">
    <w:name w:val="WW-WW8Num87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1111">
    <w:name w:val="WW-WW8Num8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1111">
    <w:name w:val="WW-WW8Num8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1111">
    <w:name w:val="WW-WW8Num9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1111">
    <w:name w:val="WW-WW8Num91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1111">
    <w:name w:val="WW-WW8Num92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1111">
    <w:name w:val="WW-WW8Num9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1111">
    <w:name w:val="WW-WW8Num9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1111">
    <w:name w:val="WW-WW8Num95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1111">
    <w:name w:val="WW-WW8Num96z011111111111"/>
    <w:rsid w:val="007C279D"/>
    <w:rPr>
      <w:rFonts w:ascii="Symbol" w:hAnsi="Symbol" w:cs="StarSymbol"/>
      <w:sz w:val="18"/>
      <w:szCs w:val="18"/>
    </w:rPr>
  </w:style>
  <w:style w:type="character" w:customStyle="1" w:styleId="WW-WW8Num97z011">
    <w:name w:val="WW-WW8Num97z011"/>
    <w:rsid w:val="007C279D"/>
    <w:rPr>
      <w:rFonts w:ascii="Symbol" w:hAnsi="Symbol" w:cs="StarSymbol"/>
      <w:sz w:val="18"/>
      <w:szCs w:val="18"/>
    </w:rPr>
  </w:style>
  <w:style w:type="character" w:customStyle="1" w:styleId="WW-WW8Num98z0111111111111">
    <w:name w:val="WW-WW8Num98z01111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1111">
    <w:name w:val="WW-WW8Num99z01111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1111">
    <w:name w:val="WW-WW8Num100z01111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1111">
    <w:name w:val="WW-WW8Num101z01111111111"/>
    <w:rsid w:val="007C279D"/>
    <w:rPr>
      <w:rFonts w:ascii="Symbol" w:hAnsi="Symbol" w:cs="StarSymbol"/>
      <w:sz w:val="18"/>
      <w:szCs w:val="18"/>
    </w:rPr>
  </w:style>
  <w:style w:type="character" w:customStyle="1" w:styleId="WW-WW8Num102z0111111111">
    <w:name w:val="WW-WW8Num102z0111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1111">
    <w:name w:val="WW-WW8Num103z01111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1111">
    <w:name w:val="WW-WW8Num104z01111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1111">
    <w:name w:val="WW-WW8Num106z01111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1111">
    <w:name w:val="WW-WW8Num107z01111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1111">
    <w:name w:val="WW-WW8Num108z01111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1111">
    <w:name w:val="WW-WW8Num109z01111111111"/>
    <w:rsid w:val="007C279D"/>
    <w:rPr>
      <w:rFonts w:ascii="Symbol" w:hAnsi="Symbol" w:cs="StarSymbol"/>
      <w:sz w:val="18"/>
      <w:szCs w:val="18"/>
    </w:rPr>
  </w:style>
  <w:style w:type="character" w:customStyle="1" w:styleId="WW-WW8Num110z01111111111">
    <w:name w:val="WW-WW8Num110z01111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1111">
    <w:name w:val="WW-WW8Num111z01111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1111">
    <w:name w:val="WW-WW8Num112z01111111111"/>
    <w:rsid w:val="007C279D"/>
    <w:rPr>
      <w:rFonts w:ascii="Symbol" w:hAnsi="Symbol" w:cs="StarSymbol"/>
      <w:sz w:val="18"/>
      <w:szCs w:val="18"/>
    </w:rPr>
  </w:style>
  <w:style w:type="character" w:customStyle="1" w:styleId="WW-WW8Num113z01111111111">
    <w:name w:val="WW-WW8Num113z01111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1111">
    <w:name w:val="WW-WW8Num114z01111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1111">
    <w:name w:val="WW-WW8Num115z01111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1111">
    <w:name w:val="WW-WW8Num116z01111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1111">
    <w:name w:val="WW-WW8Num117z01111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1111">
    <w:name w:val="WW-WW8Num118z01111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1111">
    <w:name w:val="WW-WW8Num119z01111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1111">
    <w:name w:val="WW-WW8Num120z01111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1111">
    <w:name w:val="WW-WW8Num121z01111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1111">
    <w:name w:val="WW-WW8Num122z01111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1111">
    <w:name w:val="WW-WW8Num123z01111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1111">
    <w:name w:val="WW-WW8Num124z01111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1111">
    <w:name w:val="WW-WW8Num125z01111111111"/>
    <w:rsid w:val="007C279D"/>
    <w:rPr>
      <w:rFonts w:ascii="Symbol" w:hAnsi="Symbol" w:cs="StarSymbol"/>
      <w:sz w:val="18"/>
      <w:szCs w:val="18"/>
    </w:rPr>
  </w:style>
  <w:style w:type="character" w:customStyle="1" w:styleId="WW-WW8Num126z011">
    <w:name w:val="WW-WW8Num126z011"/>
    <w:rsid w:val="007C279D"/>
    <w:rPr>
      <w:rFonts w:ascii="Symbol" w:hAnsi="Symbol" w:cs="StarSymbol"/>
      <w:sz w:val="18"/>
      <w:szCs w:val="18"/>
    </w:rPr>
  </w:style>
  <w:style w:type="character" w:customStyle="1" w:styleId="WW-WW8Num127z01">
    <w:name w:val="WW-WW8Num127z01"/>
    <w:rsid w:val="007C279D"/>
    <w:rPr>
      <w:rFonts w:ascii="Symbol" w:hAnsi="Symbol" w:cs="StarSymbol"/>
      <w:sz w:val="18"/>
      <w:szCs w:val="18"/>
    </w:rPr>
  </w:style>
  <w:style w:type="character" w:customStyle="1" w:styleId="WW-WW8Num128z01">
    <w:name w:val="WW-WW8Num128z01"/>
    <w:rsid w:val="007C279D"/>
    <w:rPr>
      <w:rFonts w:ascii="Symbol" w:hAnsi="Symbol" w:cs="StarSymbol"/>
      <w:sz w:val="18"/>
      <w:szCs w:val="18"/>
    </w:rPr>
  </w:style>
  <w:style w:type="character" w:customStyle="1" w:styleId="WW-WW8Num129z01">
    <w:name w:val="WW-WW8Num129z01"/>
    <w:rsid w:val="007C279D"/>
    <w:rPr>
      <w:rFonts w:ascii="Symbol" w:hAnsi="Symbol" w:cs="StarSymbol"/>
      <w:sz w:val="18"/>
      <w:szCs w:val="18"/>
    </w:rPr>
  </w:style>
  <w:style w:type="character" w:customStyle="1" w:styleId="WW-WW8Num130z01">
    <w:name w:val="WW-WW8Num130z01"/>
    <w:rsid w:val="007C279D"/>
    <w:rPr>
      <w:rFonts w:ascii="Symbol" w:hAnsi="Symbol" w:cs="StarSymbol"/>
      <w:sz w:val="18"/>
      <w:szCs w:val="18"/>
    </w:rPr>
  </w:style>
  <w:style w:type="character" w:customStyle="1" w:styleId="WW-WW8Num131z0">
    <w:name w:val="WW-WW8Num131z0"/>
    <w:rsid w:val="007C279D"/>
    <w:rPr>
      <w:rFonts w:ascii="Symbol" w:hAnsi="Symbol" w:cs="StarSymbol"/>
      <w:sz w:val="18"/>
      <w:szCs w:val="18"/>
    </w:rPr>
  </w:style>
  <w:style w:type="character" w:customStyle="1" w:styleId="WW-WW8Num132z0">
    <w:name w:val="WW-WW8Num132z0"/>
    <w:rsid w:val="007C279D"/>
    <w:rPr>
      <w:rFonts w:ascii="Symbol" w:hAnsi="Symbol" w:cs="StarSymbol"/>
      <w:sz w:val="18"/>
      <w:szCs w:val="18"/>
    </w:rPr>
  </w:style>
  <w:style w:type="character" w:customStyle="1" w:styleId="WW-WW8Num133z0">
    <w:name w:val="WW-WW8Num133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11">
    <w:name w:val="WW-Absatz-Standardschriftart1111111111111111111111111111111111"/>
    <w:rsid w:val="007C279D"/>
  </w:style>
  <w:style w:type="character" w:customStyle="1" w:styleId="WW-WW8Num2z0111111111111111">
    <w:name w:val="WW-WW8Num2z0111111111111111"/>
    <w:rsid w:val="007C279D"/>
    <w:rPr>
      <w:rFonts w:ascii="Symbol" w:hAnsi="Symbol"/>
    </w:rPr>
  </w:style>
  <w:style w:type="character" w:customStyle="1" w:styleId="WW-WW8Num3z0111111111111111">
    <w:name w:val="WW-WW8Num3z0111111111111111"/>
    <w:rsid w:val="007C279D"/>
    <w:rPr>
      <w:rFonts w:ascii="Symbol" w:hAnsi="Symbol"/>
    </w:rPr>
  </w:style>
  <w:style w:type="character" w:customStyle="1" w:styleId="WW-WW8Num4z0111111111111111">
    <w:name w:val="WW-WW8Num4z0111111111111111"/>
    <w:rsid w:val="007C279D"/>
    <w:rPr>
      <w:rFonts w:ascii="Symbol" w:hAnsi="Symbol"/>
    </w:rPr>
  </w:style>
  <w:style w:type="character" w:customStyle="1" w:styleId="WW-WW8Num5z0111111111111111">
    <w:name w:val="WW-WW8Num5z0111111111111111"/>
    <w:rsid w:val="007C279D"/>
    <w:rPr>
      <w:rFonts w:ascii="Symbol" w:hAnsi="Symbol"/>
    </w:rPr>
  </w:style>
  <w:style w:type="character" w:customStyle="1" w:styleId="WW-WW8Num6z0111111111111111">
    <w:name w:val="WW-WW8Num6z0111111111111111"/>
    <w:rsid w:val="007C279D"/>
    <w:rPr>
      <w:sz w:val="20"/>
    </w:rPr>
  </w:style>
  <w:style w:type="character" w:customStyle="1" w:styleId="WW-WW8Num7z0111111111111111">
    <w:name w:val="WW-WW8Num7z0111111111111111"/>
    <w:rsid w:val="007C279D"/>
    <w:rPr>
      <w:rFonts w:ascii="Symbol" w:hAnsi="Symbol"/>
    </w:rPr>
  </w:style>
  <w:style w:type="character" w:customStyle="1" w:styleId="WW-WW8Num11z0111111111111111">
    <w:name w:val="WW-WW8Num11z0111111111111111"/>
    <w:rsid w:val="007C279D"/>
    <w:rPr>
      <w:rFonts w:ascii="Symbol" w:hAnsi="Symbol"/>
    </w:rPr>
  </w:style>
  <w:style w:type="character" w:customStyle="1" w:styleId="WW-WW8Num12z0111111111111111">
    <w:name w:val="WW-WW8Num12z0111111111111111"/>
    <w:rsid w:val="007C279D"/>
    <w:rPr>
      <w:rFonts w:ascii="Symbol" w:hAnsi="Symbol"/>
    </w:rPr>
  </w:style>
  <w:style w:type="character" w:customStyle="1" w:styleId="WW-WW8Num13z0111111111111111">
    <w:name w:val="WW-WW8Num13z0111111111111111"/>
    <w:rsid w:val="007C279D"/>
    <w:rPr>
      <w:rFonts w:ascii="Symbol" w:hAnsi="Symbol"/>
    </w:rPr>
  </w:style>
  <w:style w:type="character" w:customStyle="1" w:styleId="WW-WW8Num14z0111111111111111">
    <w:name w:val="WW-WW8Num14z0111111111111111"/>
    <w:rsid w:val="007C279D"/>
    <w:rPr>
      <w:sz w:val="20"/>
    </w:rPr>
  </w:style>
  <w:style w:type="character" w:customStyle="1" w:styleId="WW-WW8Num15z0111111111111111">
    <w:name w:val="WW-WW8Num15z0111111111111111"/>
    <w:rsid w:val="007C279D"/>
    <w:rPr>
      <w:rFonts w:ascii="Arial" w:hAnsi="Arial"/>
      <w:b/>
      <w:i w:val="0"/>
      <w:sz w:val="24"/>
    </w:rPr>
  </w:style>
  <w:style w:type="character" w:customStyle="1" w:styleId="WW8Num15z1">
    <w:name w:val="WW8Num15z1"/>
    <w:rsid w:val="007C279D"/>
    <w:rPr>
      <w:rFonts w:ascii="Arial" w:hAnsi="Arial"/>
      <w:b/>
      <w:i w:val="0"/>
      <w:sz w:val="20"/>
    </w:rPr>
  </w:style>
  <w:style w:type="character" w:customStyle="1" w:styleId="WW8Num15z2">
    <w:name w:val="WW8Num15z2"/>
    <w:rsid w:val="007C279D"/>
    <w:rPr>
      <w:sz w:val="20"/>
    </w:rPr>
  </w:style>
  <w:style w:type="character" w:customStyle="1" w:styleId="WW-WW8Num16z0111111111111111">
    <w:name w:val="WW-WW8Num16z0111111111111111"/>
    <w:rsid w:val="007C279D"/>
    <w:rPr>
      <w:rFonts w:ascii="Symbol" w:hAnsi="Symbol"/>
    </w:rPr>
  </w:style>
  <w:style w:type="character" w:customStyle="1" w:styleId="WW-WW8Num17z0111111111111111">
    <w:name w:val="WW-WW8Num17z0111111111111111"/>
    <w:rsid w:val="007C279D"/>
    <w:rPr>
      <w:sz w:val="20"/>
    </w:rPr>
  </w:style>
  <w:style w:type="character" w:customStyle="1" w:styleId="WW-WW8Num18z0111111111111111">
    <w:name w:val="WW-WW8Num18z0111111111111111"/>
    <w:rsid w:val="007C279D"/>
    <w:rPr>
      <w:b w:val="0"/>
      <w:i w:val="0"/>
      <w:sz w:val="24"/>
    </w:rPr>
  </w:style>
  <w:style w:type="character" w:customStyle="1" w:styleId="WW-WW8Num19z0111111111111111">
    <w:name w:val="WW-WW8Num19z0111111111111111"/>
    <w:rsid w:val="007C279D"/>
    <w:rPr>
      <w:rFonts w:ascii="Symbol" w:hAnsi="Symbol"/>
    </w:rPr>
  </w:style>
  <w:style w:type="character" w:customStyle="1" w:styleId="WW-WW8Num20z0111111111111111">
    <w:name w:val="WW-WW8Num20z0111111111111111"/>
    <w:rsid w:val="007C279D"/>
    <w:rPr>
      <w:b/>
      <w:sz w:val="20"/>
    </w:rPr>
  </w:style>
  <w:style w:type="character" w:customStyle="1" w:styleId="WW-WW8Num21z0111111111111111">
    <w:name w:val="WW-WW8Num21z0111111111111111"/>
    <w:rsid w:val="007C279D"/>
    <w:rPr>
      <w:rFonts w:ascii="StarSymbol" w:hAnsi="StarSymbol" w:cs="StarSymbol"/>
      <w:sz w:val="18"/>
      <w:szCs w:val="18"/>
    </w:rPr>
  </w:style>
  <w:style w:type="character" w:customStyle="1" w:styleId="WW-WW8Num22z0111111111111111">
    <w:name w:val="WW-WW8Num2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3z0111111111111111">
    <w:name w:val="WW-WW8Num2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4z0111111111111111">
    <w:name w:val="WW-WW8Num2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11111">
    <w:name w:val="WW-WW8Num2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11111">
    <w:name w:val="WW-WW8Num26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11111">
    <w:name w:val="WW-WW8Num27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11111">
    <w:name w:val="WW-WW8Num28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11111">
    <w:name w:val="WW-WW8Num2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11111">
    <w:name w:val="WW-WW8Num30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11111">
    <w:name w:val="WW-WW8Num31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11111">
    <w:name w:val="WW-WW8Num3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11111">
    <w:name w:val="WW-WW8Num3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11111">
    <w:name w:val="WW-WW8Num3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35z0111">
    <w:name w:val="WW-WW8Num35z0111"/>
    <w:rsid w:val="007C279D"/>
    <w:rPr>
      <w:rFonts w:ascii="Symbol" w:hAnsi="Symbol" w:cs="StarSymbol"/>
      <w:sz w:val="18"/>
      <w:szCs w:val="18"/>
    </w:rPr>
  </w:style>
  <w:style w:type="character" w:customStyle="1" w:styleId="WW-WW8Num36z011">
    <w:name w:val="WW-WW8Num36z011"/>
    <w:rsid w:val="007C279D"/>
    <w:rPr>
      <w:rFonts w:ascii="Symbol" w:hAnsi="Symbol" w:cs="StarSymbol"/>
      <w:sz w:val="18"/>
      <w:szCs w:val="18"/>
    </w:rPr>
  </w:style>
  <w:style w:type="character" w:customStyle="1" w:styleId="WW-WW8Num37z01">
    <w:name w:val="WW-WW8Num37z01"/>
    <w:rsid w:val="007C279D"/>
    <w:rPr>
      <w:rFonts w:ascii="Symbol" w:hAnsi="Symbol" w:cs="StarSymbol"/>
      <w:sz w:val="18"/>
      <w:szCs w:val="18"/>
    </w:rPr>
  </w:style>
  <w:style w:type="character" w:customStyle="1" w:styleId="WW-WW8Num38z01111111111111">
    <w:name w:val="WW-WW8Num38z01111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11111">
    <w:name w:val="WW-WW8Num39z01111111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111111">
    <w:name w:val="WW-WW8Num40z01111111111111"/>
    <w:rsid w:val="007C279D"/>
    <w:rPr>
      <w:rFonts w:ascii="Symbol" w:hAnsi="Symbol" w:cs="StarSymbol"/>
      <w:sz w:val="18"/>
      <w:szCs w:val="18"/>
    </w:rPr>
  </w:style>
  <w:style w:type="character" w:customStyle="1" w:styleId="WW-WW8Num41z01">
    <w:name w:val="WW-WW8Num41z01"/>
    <w:rsid w:val="007C279D"/>
    <w:rPr>
      <w:rFonts w:ascii="Symbol" w:hAnsi="Symbol" w:cs="StarSymbol"/>
      <w:sz w:val="18"/>
      <w:szCs w:val="18"/>
    </w:rPr>
  </w:style>
  <w:style w:type="character" w:customStyle="1" w:styleId="WW-WW8Num42z0">
    <w:name w:val="WW-WW8Num42z0"/>
    <w:rsid w:val="007C279D"/>
    <w:rPr>
      <w:rFonts w:ascii="Symbol" w:hAnsi="Symbol" w:cs="StarSymbol"/>
      <w:sz w:val="18"/>
      <w:szCs w:val="18"/>
    </w:rPr>
  </w:style>
  <w:style w:type="character" w:customStyle="1" w:styleId="WW-WW8Num43z01111111111111">
    <w:name w:val="WW-WW8Num43z01111111111111"/>
    <w:rsid w:val="007C279D"/>
    <w:rPr>
      <w:rFonts w:ascii="Symbol" w:hAnsi="Symbol" w:cs="StarSymbol"/>
      <w:sz w:val="18"/>
      <w:szCs w:val="18"/>
    </w:rPr>
  </w:style>
  <w:style w:type="character" w:customStyle="1" w:styleId="WW-WW8Num47z01111111111111">
    <w:name w:val="WW-WW8Num47z01111111111111"/>
    <w:rsid w:val="007C279D"/>
    <w:rPr>
      <w:rFonts w:ascii="Symbol" w:hAnsi="Symbol" w:cs="StarSymbol"/>
      <w:sz w:val="18"/>
      <w:szCs w:val="18"/>
    </w:rPr>
  </w:style>
  <w:style w:type="character" w:customStyle="1" w:styleId="WW-WW8Num48z0111111111111111">
    <w:name w:val="WW-WW8Num48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49z0111111111111111">
    <w:name w:val="WW-WW8Num4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11111">
    <w:name w:val="WW-WW8Num5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3z0111111111111111">
    <w:name w:val="WW-WW8Num5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4z0111111111111111">
    <w:name w:val="WW-WW8Num5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11111">
    <w:name w:val="WW-WW8Num5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11111">
    <w:name w:val="WW-WW8Num56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11111">
    <w:name w:val="WW-WW8Num57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11111">
    <w:name w:val="WW-WW8Num58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11111">
    <w:name w:val="WW-WW8Num5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11111">
    <w:name w:val="WW-WW8Num60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11111">
    <w:name w:val="WW-WW8Num61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11111">
    <w:name w:val="WW-WW8Num6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11111">
    <w:name w:val="WW-WW8Num6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11111">
    <w:name w:val="WW-WW8Num6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11111">
    <w:name w:val="WW-WW8Num6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11111">
    <w:name w:val="WW-WW8Num66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11111">
    <w:name w:val="WW-WW8Num67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11111">
    <w:name w:val="WW-WW8Num6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11111">
    <w:name w:val="WW-WW8Num6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11111">
    <w:name w:val="WW-WW8Num70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11111">
    <w:name w:val="WW-WW8Num71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11111">
    <w:name w:val="WW-WW8Num7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11111">
    <w:name w:val="WW-WW8Num7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11111">
    <w:name w:val="WW-WW8Num7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11111">
    <w:name w:val="WW-WW8Num7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11111">
    <w:name w:val="WW-WW8Num76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11111">
    <w:name w:val="WW-WW8Num77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11111">
    <w:name w:val="WW-WW8Num78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11111">
    <w:name w:val="WW-WW8Num7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11111">
    <w:name w:val="WW-WW8Num80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11111">
    <w:name w:val="WW-WW8Num81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11111">
    <w:name w:val="WW-WW8Num8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11111">
    <w:name w:val="WW-WW8Num8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11111">
    <w:name w:val="WW-WW8Num8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11111">
    <w:name w:val="WW-WW8Num8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11111">
    <w:name w:val="WW-WW8Num86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11111">
    <w:name w:val="WW-WW8Num87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11111">
    <w:name w:val="WW-WW8Num88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11111">
    <w:name w:val="WW-WW8Num8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11111">
    <w:name w:val="WW-WW8Num90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11111">
    <w:name w:val="WW-WW8Num91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11111">
    <w:name w:val="WW-WW8Num92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11111">
    <w:name w:val="WW-WW8Num93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11111">
    <w:name w:val="WW-WW8Num94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11111">
    <w:name w:val="WW-WW8Num9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11111">
    <w:name w:val="WW-WW8Num96z0111111111111"/>
    <w:rsid w:val="007C279D"/>
    <w:rPr>
      <w:rFonts w:ascii="Symbol" w:hAnsi="Symbol" w:cs="StarSymbol"/>
      <w:sz w:val="18"/>
      <w:szCs w:val="18"/>
    </w:rPr>
  </w:style>
  <w:style w:type="character" w:customStyle="1" w:styleId="WW-WW8Num97z0111">
    <w:name w:val="WW-WW8Num97z0111"/>
    <w:rsid w:val="007C279D"/>
    <w:rPr>
      <w:rFonts w:ascii="Symbol" w:hAnsi="Symbol" w:cs="StarSymbol"/>
      <w:sz w:val="18"/>
      <w:szCs w:val="18"/>
    </w:rPr>
  </w:style>
  <w:style w:type="character" w:customStyle="1" w:styleId="WW-WW8Num98z01111111111111">
    <w:name w:val="WW-WW8Num98z011111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11111">
    <w:name w:val="WW-WW8Num99z011111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11111">
    <w:name w:val="WW-WW8Num100z011111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11111">
    <w:name w:val="WW-WW8Num101z011111111111"/>
    <w:rsid w:val="007C279D"/>
    <w:rPr>
      <w:rFonts w:ascii="Symbol" w:hAnsi="Symbol" w:cs="StarSymbol"/>
      <w:sz w:val="18"/>
      <w:szCs w:val="18"/>
    </w:rPr>
  </w:style>
  <w:style w:type="character" w:customStyle="1" w:styleId="WW-WW8Num102z01111111111">
    <w:name w:val="WW-WW8Num102z01111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11111">
    <w:name w:val="WW-WW8Num103z011111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11111">
    <w:name w:val="WW-WW8Num104z011111111111"/>
    <w:rsid w:val="007C279D"/>
    <w:rPr>
      <w:rFonts w:ascii="Symbol" w:hAnsi="Symbol" w:cs="StarSymbol"/>
      <w:sz w:val="18"/>
      <w:szCs w:val="18"/>
    </w:rPr>
  </w:style>
  <w:style w:type="character" w:customStyle="1" w:styleId="WW-WW8Num105z0111111111">
    <w:name w:val="WW-WW8Num105z0111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11111">
    <w:name w:val="WW-WW8Num106z011111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11111">
    <w:name w:val="WW-WW8Num107z011111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11111">
    <w:name w:val="WW-WW8Num108z011111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11111">
    <w:name w:val="WW-WW8Num109z011111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11111">
    <w:name w:val="WW-WW8Num111z011111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11111">
    <w:name w:val="WW-WW8Num112z011111111111"/>
    <w:rsid w:val="007C279D"/>
    <w:rPr>
      <w:rFonts w:ascii="Symbol" w:hAnsi="Symbol" w:cs="StarSymbol"/>
      <w:sz w:val="18"/>
      <w:szCs w:val="18"/>
    </w:rPr>
  </w:style>
  <w:style w:type="character" w:customStyle="1" w:styleId="WW-WW8Num113z011111111111">
    <w:name w:val="WW-WW8Num113z011111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11111">
    <w:name w:val="WW-WW8Num114z011111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11111">
    <w:name w:val="WW-WW8Num115z011111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11111">
    <w:name w:val="WW-WW8Num116z011111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11111">
    <w:name w:val="WW-WW8Num117z011111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11111">
    <w:name w:val="WW-WW8Num118z011111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11111">
    <w:name w:val="WW-WW8Num119z011111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11111">
    <w:name w:val="WW-WW8Num120z011111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11111">
    <w:name w:val="WW-WW8Num121z011111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11111">
    <w:name w:val="WW-WW8Num122z011111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11111">
    <w:name w:val="WW-WW8Num123z011111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11111">
    <w:name w:val="WW-WW8Num124z011111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11111">
    <w:name w:val="WW-WW8Num125z011111111111"/>
    <w:rsid w:val="007C279D"/>
    <w:rPr>
      <w:rFonts w:ascii="Symbol" w:hAnsi="Symbol" w:cs="StarSymbol"/>
      <w:sz w:val="18"/>
      <w:szCs w:val="18"/>
    </w:rPr>
  </w:style>
  <w:style w:type="character" w:customStyle="1" w:styleId="WW-WW8Num126z0111">
    <w:name w:val="WW-WW8Num126z0111"/>
    <w:rsid w:val="007C279D"/>
    <w:rPr>
      <w:rFonts w:ascii="Symbol" w:hAnsi="Symbol" w:cs="StarSymbol"/>
      <w:sz w:val="18"/>
      <w:szCs w:val="18"/>
    </w:rPr>
  </w:style>
  <w:style w:type="character" w:customStyle="1" w:styleId="WW-WW8Num127z011">
    <w:name w:val="WW-WW8Num127z011"/>
    <w:rsid w:val="007C279D"/>
    <w:rPr>
      <w:rFonts w:ascii="Symbol" w:hAnsi="Symbol" w:cs="StarSymbol"/>
      <w:sz w:val="18"/>
      <w:szCs w:val="18"/>
    </w:rPr>
  </w:style>
  <w:style w:type="character" w:customStyle="1" w:styleId="WW-WW8Num128z011">
    <w:name w:val="WW-WW8Num128z011"/>
    <w:rsid w:val="007C279D"/>
    <w:rPr>
      <w:rFonts w:ascii="Symbol" w:hAnsi="Symbol" w:cs="StarSymbol"/>
      <w:sz w:val="18"/>
      <w:szCs w:val="18"/>
    </w:rPr>
  </w:style>
  <w:style w:type="character" w:customStyle="1" w:styleId="WW-WW8Num129z011">
    <w:name w:val="WW-WW8Num129z011"/>
    <w:rsid w:val="007C279D"/>
    <w:rPr>
      <w:rFonts w:ascii="Symbol" w:hAnsi="Symbol" w:cs="StarSymbol"/>
      <w:sz w:val="18"/>
      <w:szCs w:val="18"/>
    </w:rPr>
  </w:style>
  <w:style w:type="character" w:customStyle="1" w:styleId="WW-WW8Num130z011">
    <w:name w:val="WW-WW8Num130z011"/>
    <w:rsid w:val="007C279D"/>
    <w:rPr>
      <w:rFonts w:ascii="Symbol" w:hAnsi="Symbol" w:cs="StarSymbol"/>
      <w:sz w:val="18"/>
      <w:szCs w:val="18"/>
    </w:rPr>
  </w:style>
  <w:style w:type="character" w:customStyle="1" w:styleId="WW-WW8Num131z01">
    <w:name w:val="WW-WW8Num131z01"/>
    <w:rsid w:val="007C279D"/>
    <w:rPr>
      <w:rFonts w:ascii="Symbol" w:hAnsi="Symbol" w:cs="StarSymbol"/>
      <w:sz w:val="18"/>
      <w:szCs w:val="18"/>
    </w:rPr>
  </w:style>
  <w:style w:type="character" w:customStyle="1" w:styleId="WW-WW8Num132z01">
    <w:name w:val="WW-WW8Num132z01"/>
    <w:rsid w:val="007C279D"/>
    <w:rPr>
      <w:rFonts w:ascii="Symbol" w:hAnsi="Symbol" w:cs="StarSymbol"/>
      <w:sz w:val="18"/>
      <w:szCs w:val="18"/>
    </w:rPr>
  </w:style>
  <w:style w:type="character" w:customStyle="1" w:styleId="WW-WW8Num133z01">
    <w:name w:val="WW-WW8Num133z01"/>
    <w:rsid w:val="007C279D"/>
    <w:rPr>
      <w:rFonts w:ascii="Symbol" w:hAnsi="Symbol" w:cs="StarSymbol"/>
      <w:sz w:val="18"/>
      <w:szCs w:val="18"/>
    </w:rPr>
  </w:style>
  <w:style w:type="character" w:customStyle="1" w:styleId="WW8Num134z0">
    <w:name w:val="WW8Num134z0"/>
    <w:rsid w:val="007C279D"/>
    <w:rPr>
      <w:rFonts w:ascii="Symbol" w:hAnsi="Symbol" w:cs="StarSymbol"/>
      <w:sz w:val="18"/>
      <w:szCs w:val="18"/>
    </w:rPr>
  </w:style>
  <w:style w:type="character" w:customStyle="1" w:styleId="WW8Num135z0">
    <w:name w:val="WW8Num135z0"/>
    <w:rsid w:val="007C279D"/>
    <w:rPr>
      <w:rFonts w:ascii="Symbol" w:hAnsi="Symbol" w:cs="StarSymbol"/>
      <w:sz w:val="18"/>
      <w:szCs w:val="18"/>
    </w:rPr>
  </w:style>
  <w:style w:type="character" w:customStyle="1" w:styleId="WW8Num136z0">
    <w:name w:val="WW8Num136z0"/>
    <w:rsid w:val="007C279D"/>
    <w:rPr>
      <w:rFonts w:ascii="Symbol" w:hAnsi="Symbol" w:cs="StarSymbol"/>
      <w:sz w:val="18"/>
      <w:szCs w:val="18"/>
    </w:rPr>
  </w:style>
  <w:style w:type="character" w:customStyle="1" w:styleId="WW8Num137z0">
    <w:name w:val="WW8Num137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111">
    <w:name w:val="WW-Absatz-Standardschriftart11111111111111111111111111111111111"/>
    <w:rsid w:val="007C279D"/>
  </w:style>
  <w:style w:type="character" w:customStyle="1" w:styleId="WW-WW8Num2z01111111111111111">
    <w:name w:val="WW-WW8Num2z01111111111111111"/>
    <w:rsid w:val="007C279D"/>
    <w:rPr>
      <w:sz w:val="20"/>
    </w:rPr>
  </w:style>
  <w:style w:type="character" w:customStyle="1" w:styleId="WW8Num2z2">
    <w:name w:val="WW8Num2z2"/>
    <w:rsid w:val="007C279D"/>
    <w:rPr>
      <w:b/>
      <w:i w:val="0"/>
      <w:sz w:val="20"/>
    </w:rPr>
  </w:style>
  <w:style w:type="character" w:customStyle="1" w:styleId="WW-WW8Num3z01111111111111111">
    <w:name w:val="WW-WW8Num3z01111111111111111"/>
    <w:rsid w:val="007C279D"/>
    <w:rPr>
      <w:rFonts w:ascii="Symbol" w:hAnsi="Symbol"/>
    </w:rPr>
  </w:style>
  <w:style w:type="character" w:customStyle="1" w:styleId="WW-WW8Num4z01111111111111111">
    <w:name w:val="WW-WW8Num4z01111111111111111"/>
    <w:rsid w:val="007C279D"/>
    <w:rPr>
      <w:rFonts w:ascii="Symbol" w:hAnsi="Symbol"/>
    </w:rPr>
  </w:style>
  <w:style w:type="character" w:customStyle="1" w:styleId="WW-WW8Num5z01111111111111111">
    <w:name w:val="WW-WW8Num5z01111111111111111"/>
    <w:rsid w:val="007C279D"/>
    <w:rPr>
      <w:rFonts w:ascii="Symbol" w:hAnsi="Symbol"/>
    </w:rPr>
  </w:style>
  <w:style w:type="character" w:customStyle="1" w:styleId="WW-WW8Num6z01111111111111111">
    <w:name w:val="WW-WW8Num6z01111111111111111"/>
    <w:rsid w:val="007C279D"/>
    <w:rPr>
      <w:rFonts w:ascii="Symbol" w:hAnsi="Symbol"/>
    </w:rPr>
  </w:style>
  <w:style w:type="character" w:customStyle="1" w:styleId="WW-WW8Num7z01111111111111111">
    <w:name w:val="WW-WW8Num7z01111111111111111"/>
    <w:rsid w:val="007C279D"/>
    <w:rPr>
      <w:sz w:val="20"/>
    </w:rPr>
  </w:style>
  <w:style w:type="character" w:customStyle="1" w:styleId="WW-WW8Num8z0">
    <w:name w:val="WW-WW8Num8z0"/>
    <w:rsid w:val="007C279D"/>
    <w:rPr>
      <w:rFonts w:ascii="Symbol" w:hAnsi="Symbol"/>
    </w:rPr>
  </w:style>
  <w:style w:type="character" w:customStyle="1" w:styleId="WW8Num9z0">
    <w:name w:val="WW8Num9z0"/>
    <w:rsid w:val="007C279D"/>
    <w:rPr>
      <w:rFonts w:ascii="Symbol" w:hAnsi="Symbol"/>
    </w:rPr>
  </w:style>
  <w:style w:type="character" w:customStyle="1" w:styleId="WW-WW8Num12z01111111111111111">
    <w:name w:val="WW-WW8Num12z01111111111111111"/>
    <w:rsid w:val="007C279D"/>
    <w:rPr>
      <w:rFonts w:ascii="Symbol" w:hAnsi="Symbol"/>
    </w:rPr>
  </w:style>
  <w:style w:type="character" w:customStyle="1" w:styleId="WW-WW8Num13z01111111111111111">
    <w:name w:val="WW-WW8Num13z01111111111111111"/>
    <w:rsid w:val="007C279D"/>
    <w:rPr>
      <w:rFonts w:ascii="Symbol" w:hAnsi="Symbol"/>
    </w:rPr>
  </w:style>
  <w:style w:type="character" w:customStyle="1" w:styleId="WW-WW8Num14z01111111111111111">
    <w:name w:val="WW-WW8Num14z01111111111111111"/>
    <w:rsid w:val="007C279D"/>
    <w:rPr>
      <w:rFonts w:ascii="Symbol" w:hAnsi="Symbol"/>
    </w:rPr>
  </w:style>
  <w:style w:type="character" w:customStyle="1" w:styleId="WW-WW8Num15z01111111111111111">
    <w:name w:val="WW-WW8Num15z01111111111111111"/>
    <w:rsid w:val="007C279D"/>
    <w:rPr>
      <w:sz w:val="20"/>
    </w:rPr>
  </w:style>
  <w:style w:type="character" w:customStyle="1" w:styleId="WW-WW8Num16z01111111111111111">
    <w:name w:val="WW-WW8Num16z01111111111111111"/>
    <w:rsid w:val="007C279D"/>
    <w:rPr>
      <w:rFonts w:ascii="Arial" w:hAnsi="Arial"/>
      <w:b/>
      <w:i w:val="0"/>
      <w:sz w:val="24"/>
    </w:rPr>
  </w:style>
  <w:style w:type="character" w:customStyle="1" w:styleId="WW8Num16z1">
    <w:name w:val="WW8Num16z1"/>
    <w:rsid w:val="007C279D"/>
    <w:rPr>
      <w:rFonts w:ascii="Arial" w:hAnsi="Arial"/>
      <w:b/>
      <w:i w:val="0"/>
      <w:sz w:val="20"/>
    </w:rPr>
  </w:style>
  <w:style w:type="character" w:customStyle="1" w:styleId="WW8Num16z2">
    <w:name w:val="WW8Num16z2"/>
    <w:rsid w:val="007C279D"/>
    <w:rPr>
      <w:sz w:val="20"/>
    </w:rPr>
  </w:style>
  <w:style w:type="character" w:customStyle="1" w:styleId="WW-WW8Num17z01111111111111111">
    <w:name w:val="WW-WW8Num17z01111111111111111"/>
    <w:rsid w:val="007C279D"/>
    <w:rPr>
      <w:rFonts w:ascii="Symbol" w:hAnsi="Symbol"/>
    </w:rPr>
  </w:style>
  <w:style w:type="character" w:customStyle="1" w:styleId="WW-WW8Num18z01111111111111111">
    <w:name w:val="WW-WW8Num18z01111111111111111"/>
    <w:rsid w:val="007C279D"/>
    <w:rPr>
      <w:sz w:val="20"/>
    </w:rPr>
  </w:style>
  <w:style w:type="character" w:customStyle="1" w:styleId="WW-WW8Num19z01111111111111111">
    <w:name w:val="WW-WW8Num19z01111111111111111"/>
    <w:rsid w:val="007C279D"/>
    <w:rPr>
      <w:b w:val="0"/>
      <w:i w:val="0"/>
      <w:sz w:val="24"/>
    </w:rPr>
  </w:style>
  <w:style w:type="character" w:customStyle="1" w:styleId="WW-WW8Num20z01111111111111111">
    <w:name w:val="WW-WW8Num20z01111111111111111"/>
    <w:rsid w:val="007C279D"/>
    <w:rPr>
      <w:rFonts w:ascii="Symbol" w:hAnsi="Symbol"/>
    </w:rPr>
  </w:style>
  <w:style w:type="character" w:customStyle="1" w:styleId="WW-WW8Num21z01111111111111111">
    <w:name w:val="WW-WW8Num21z01111111111111111"/>
    <w:rsid w:val="007C279D"/>
    <w:rPr>
      <w:b/>
      <w:sz w:val="20"/>
    </w:rPr>
  </w:style>
  <w:style w:type="character" w:customStyle="1" w:styleId="WW-WW8Num22z01111111111111111">
    <w:name w:val="WW-WW8Num22z01111111111111111"/>
    <w:rsid w:val="007C279D"/>
    <w:rPr>
      <w:rFonts w:ascii="StarSymbol" w:hAnsi="StarSymbol" w:cs="StarSymbol"/>
      <w:sz w:val="18"/>
      <w:szCs w:val="18"/>
    </w:rPr>
  </w:style>
  <w:style w:type="character" w:customStyle="1" w:styleId="WW-WW8Num23z01111111111111111">
    <w:name w:val="WW-WW8Num23z01111111111111111"/>
    <w:rsid w:val="007C279D"/>
    <w:rPr>
      <w:rFonts w:ascii="StarSymbol" w:hAnsi="StarSymbol" w:cs="StarSymbol"/>
      <w:sz w:val="18"/>
      <w:szCs w:val="18"/>
    </w:rPr>
  </w:style>
  <w:style w:type="character" w:customStyle="1" w:styleId="WW-WW8Num24z01111111111111111">
    <w:name w:val="WW-WW8Num24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25z01111111111111111">
    <w:name w:val="WW-WW8Num25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26z01111111111111111">
    <w:name w:val="WW-WW8Num26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27z01111111111111111">
    <w:name w:val="WW-WW8Num27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28z01111111111111111">
    <w:name w:val="WW-WW8Num28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29z01111111111111111">
    <w:name w:val="WW-WW8Num29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30z01111111111111111">
    <w:name w:val="WW-WW8Num30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31z01111111111111111">
    <w:name w:val="WW-WW8Num31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32z01111111111111111">
    <w:name w:val="WW-WW8Num32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33z01111111111111111">
    <w:name w:val="WW-WW8Num33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34z01111111111111111">
    <w:name w:val="WW-WW8Num34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35z01111">
    <w:name w:val="WW-WW8Num35z01111"/>
    <w:rsid w:val="007C279D"/>
    <w:rPr>
      <w:rFonts w:ascii="Symbol" w:hAnsi="Symbol" w:cs="StarSymbol"/>
      <w:sz w:val="18"/>
      <w:szCs w:val="18"/>
    </w:rPr>
  </w:style>
  <w:style w:type="character" w:customStyle="1" w:styleId="WW-WW8Num36z0111">
    <w:name w:val="WW-WW8Num36z0111"/>
    <w:rsid w:val="007C279D"/>
    <w:rPr>
      <w:rFonts w:ascii="Symbol" w:hAnsi="Symbol" w:cs="StarSymbol"/>
      <w:sz w:val="18"/>
      <w:szCs w:val="18"/>
    </w:rPr>
  </w:style>
  <w:style w:type="character" w:customStyle="1" w:styleId="WW-WW8Num37z011">
    <w:name w:val="WW-WW8Num37z011"/>
    <w:rsid w:val="007C279D"/>
    <w:rPr>
      <w:rFonts w:ascii="Symbol" w:hAnsi="Symbol" w:cs="StarSymbol"/>
      <w:sz w:val="18"/>
      <w:szCs w:val="18"/>
    </w:rPr>
  </w:style>
  <w:style w:type="character" w:customStyle="1" w:styleId="WW-WW8Num38z011111111111111">
    <w:name w:val="WW-WW8Num3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39z0111111111111111">
    <w:name w:val="WW-WW8Num39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40z011111111111111">
    <w:name w:val="WW-WW8Num40z011111111111111"/>
    <w:rsid w:val="007C279D"/>
    <w:rPr>
      <w:rFonts w:ascii="Symbol" w:hAnsi="Symbol" w:cs="StarSymbol"/>
      <w:sz w:val="18"/>
      <w:szCs w:val="18"/>
    </w:rPr>
  </w:style>
  <w:style w:type="character" w:customStyle="1" w:styleId="WW-WW8Num41z011">
    <w:name w:val="WW-WW8Num41z011"/>
    <w:rsid w:val="007C279D"/>
    <w:rPr>
      <w:rFonts w:ascii="Symbol" w:hAnsi="Symbol" w:cs="StarSymbol"/>
      <w:sz w:val="18"/>
      <w:szCs w:val="18"/>
    </w:rPr>
  </w:style>
  <w:style w:type="character" w:customStyle="1" w:styleId="WW-WW8Num42z01">
    <w:name w:val="WW-WW8Num42z01"/>
    <w:rsid w:val="007C279D"/>
    <w:rPr>
      <w:rFonts w:ascii="Symbol" w:hAnsi="Symbol" w:cs="StarSymbol"/>
      <w:sz w:val="18"/>
      <w:szCs w:val="18"/>
    </w:rPr>
  </w:style>
  <w:style w:type="character" w:customStyle="1" w:styleId="WW-WW8Num43z011111111111111">
    <w:name w:val="WW-WW8Num43z011111111111111"/>
    <w:rsid w:val="007C279D"/>
    <w:rPr>
      <w:rFonts w:ascii="Symbol" w:hAnsi="Symbol" w:cs="StarSymbol"/>
      <w:sz w:val="18"/>
      <w:szCs w:val="18"/>
    </w:rPr>
  </w:style>
  <w:style w:type="character" w:customStyle="1" w:styleId="WW-WW8Num44z011111111111111">
    <w:name w:val="WW-WW8Num44z011111111111111"/>
    <w:rsid w:val="007C279D"/>
    <w:rPr>
      <w:rFonts w:ascii="Symbol" w:hAnsi="Symbol" w:cs="StarSymbol"/>
      <w:sz w:val="18"/>
      <w:szCs w:val="18"/>
    </w:rPr>
  </w:style>
  <w:style w:type="character" w:customStyle="1" w:styleId="WW-WW8Num45z0111111111111111">
    <w:name w:val="WW-WW8Num45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46z01111111111111">
    <w:name w:val="WW-WW8Num46z01111111111111"/>
    <w:rsid w:val="007C279D"/>
    <w:rPr>
      <w:rFonts w:ascii="Symbol" w:hAnsi="Symbol" w:cs="StarSymbol"/>
      <w:sz w:val="18"/>
      <w:szCs w:val="18"/>
    </w:rPr>
  </w:style>
  <w:style w:type="character" w:customStyle="1" w:styleId="WW-WW8Num50z0111111111111111">
    <w:name w:val="WW-WW8Num50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1z0111111111111111">
    <w:name w:val="WW-WW8Num51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52z01111111111111111">
    <w:name w:val="WW-WW8Num52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55z01111111111111111">
    <w:name w:val="WW-WW8Num55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56z01111111111111111">
    <w:name w:val="WW-WW8Num56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57z01111111111111111">
    <w:name w:val="WW-WW8Num57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58z01111111111111111">
    <w:name w:val="WW-WW8Num58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59z01111111111111111">
    <w:name w:val="WW-WW8Num59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0z01111111111111111">
    <w:name w:val="WW-WW8Num60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1z01111111111111111">
    <w:name w:val="WW-WW8Num61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2z01111111111111111">
    <w:name w:val="WW-WW8Num62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3z01111111111111111">
    <w:name w:val="WW-WW8Num63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4z01111111111111111">
    <w:name w:val="WW-WW8Num64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5z01111111111111111">
    <w:name w:val="WW-WW8Num65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6z01111111111111111">
    <w:name w:val="WW-WW8Num66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7z01111111111111111">
    <w:name w:val="WW-WW8Num67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68z0111111111111111">
    <w:name w:val="WW-WW8Num68z0111111111111111"/>
    <w:rsid w:val="007C279D"/>
    <w:rPr>
      <w:rFonts w:ascii="Symbol" w:hAnsi="Symbol" w:cs="StarSymbol"/>
      <w:sz w:val="18"/>
      <w:szCs w:val="18"/>
    </w:rPr>
  </w:style>
  <w:style w:type="character" w:customStyle="1" w:styleId="WW-WW8Num69z01111111111111111">
    <w:name w:val="WW-WW8Num69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0z01111111111111111">
    <w:name w:val="WW-WW8Num70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1z01111111111111111">
    <w:name w:val="WW-WW8Num71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2z01111111111111111">
    <w:name w:val="WW-WW8Num72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3z01111111111111111">
    <w:name w:val="WW-WW8Num73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4z01111111111111111">
    <w:name w:val="WW-WW8Num74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5z01111111111111111">
    <w:name w:val="WW-WW8Num75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6z01111111111111111">
    <w:name w:val="WW-WW8Num76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7z01111111111111111">
    <w:name w:val="WW-WW8Num77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8z01111111111111111">
    <w:name w:val="WW-WW8Num78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79z01111111111111111">
    <w:name w:val="WW-WW8Num79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0z01111111111111111">
    <w:name w:val="WW-WW8Num80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1z01111111111111111">
    <w:name w:val="WW-WW8Num81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2z01111111111111111">
    <w:name w:val="WW-WW8Num82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3z01111111111111111">
    <w:name w:val="WW-WW8Num83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4z01111111111111111">
    <w:name w:val="WW-WW8Num84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5z01111111111111111">
    <w:name w:val="WW-WW8Num85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6z01111111111111111">
    <w:name w:val="WW-WW8Num86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7z01111111111111111">
    <w:name w:val="WW-WW8Num87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8z01111111111111111">
    <w:name w:val="WW-WW8Num88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89z01111111111111111">
    <w:name w:val="WW-WW8Num89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0z01111111111111111">
    <w:name w:val="WW-WW8Num90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1z01111111111111111">
    <w:name w:val="WW-WW8Num91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2z01111111111111111">
    <w:name w:val="WW-WW8Num92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3z01111111111111111">
    <w:name w:val="WW-WW8Num93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4z01111111111111111">
    <w:name w:val="WW-WW8Num94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5z01111111111111111">
    <w:name w:val="WW-WW8Num95z01111111111111111"/>
    <w:rsid w:val="007C279D"/>
    <w:rPr>
      <w:rFonts w:ascii="Symbol" w:hAnsi="Symbol" w:cs="StarSymbol"/>
      <w:sz w:val="18"/>
      <w:szCs w:val="18"/>
    </w:rPr>
  </w:style>
  <w:style w:type="character" w:customStyle="1" w:styleId="WW-WW8Num96z01111111111111">
    <w:name w:val="WW-WW8Num96z01111111111111"/>
    <w:rsid w:val="007C279D"/>
    <w:rPr>
      <w:rFonts w:ascii="Symbol" w:hAnsi="Symbol" w:cs="StarSymbol"/>
      <w:sz w:val="18"/>
      <w:szCs w:val="18"/>
    </w:rPr>
  </w:style>
  <w:style w:type="character" w:customStyle="1" w:styleId="WW-WW8Num97z01111">
    <w:name w:val="WW-WW8Num97z01111"/>
    <w:rsid w:val="007C279D"/>
    <w:rPr>
      <w:rFonts w:ascii="Symbol" w:hAnsi="Symbol" w:cs="StarSymbol"/>
      <w:sz w:val="18"/>
      <w:szCs w:val="18"/>
    </w:rPr>
  </w:style>
  <w:style w:type="character" w:customStyle="1" w:styleId="WW-WW8Num98z011111111111111">
    <w:name w:val="WW-WW8Num98z011111111111111"/>
    <w:rsid w:val="007C279D"/>
    <w:rPr>
      <w:rFonts w:ascii="Symbol" w:hAnsi="Symbol" w:cs="StarSymbol"/>
      <w:sz w:val="18"/>
      <w:szCs w:val="18"/>
    </w:rPr>
  </w:style>
  <w:style w:type="character" w:customStyle="1" w:styleId="WW-WW8Num99z01111111111111">
    <w:name w:val="WW-WW8Num99z01111111111111"/>
    <w:rsid w:val="007C279D"/>
    <w:rPr>
      <w:rFonts w:ascii="Symbol" w:hAnsi="Symbol" w:cs="StarSymbol"/>
      <w:sz w:val="18"/>
      <w:szCs w:val="18"/>
    </w:rPr>
  </w:style>
  <w:style w:type="character" w:customStyle="1" w:styleId="WW-WW8Num100z0111111111111">
    <w:name w:val="WW-WW8Num100z0111111111111"/>
    <w:rsid w:val="007C279D"/>
    <w:rPr>
      <w:rFonts w:ascii="Symbol" w:hAnsi="Symbol" w:cs="StarSymbol"/>
      <w:sz w:val="18"/>
      <w:szCs w:val="18"/>
    </w:rPr>
  </w:style>
  <w:style w:type="character" w:customStyle="1" w:styleId="WW-WW8Num101z0111111111111">
    <w:name w:val="WW-WW8Num101z0111111111111"/>
    <w:rsid w:val="007C279D"/>
    <w:rPr>
      <w:rFonts w:ascii="Symbol" w:hAnsi="Symbol" w:cs="StarSymbol"/>
      <w:sz w:val="18"/>
      <w:szCs w:val="18"/>
    </w:rPr>
  </w:style>
  <w:style w:type="character" w:customStyle="1" w:styleId="WW-WW8Num102z011111111111">
    <w:name w:val="WW-WW8Num102z011111111111"/>
    <w:rsid w:val="007C279D"/>
    <w:rPr>
      <w:rFonts w:ascii="Symbol" w:hAnsi="Symbol" w:cs="StarSymbol"/>
      <w:sz w:val="18"/>
      <w:szCs w:val="18"/>
    </w:rPr>
  </w:style>
  <w:style w:type="character" w:customStyle="1" w:styleId="WW-WW8Num103z0111111111111">
    <w:name w:val="WW-WW8Num103z0111111111111"/>
    <w:rsid w:val="007C279D"/>
    <w:rPr>
      <w:rFonts w:ascii="Symbol" w:hAnsi="Symbol" w:cs="StarSymbol"/>
      <w:sz w:val="18"/>
      <w:szCs w:val="18"/>
    </w:rPr>
  </w:style>
  <w:style w:type="character" w:customStyle="1" w:styleId="WW-WW8Num104z0111111111111">
    <w:name w:val="WW-WW8Num104z0111111111111"/>
    <w:rsid w:val="007C279D"/>
    <w:rPr>
      <w:rFonts w:ascii="Symbol" w:hAnsi="Symbol" w:cs="StarSymbol"/>
      <w:sz w:val="18"/>
      <w:szCs w:val="18"/>
    </w:rPr>
  </w:style>
  <w:style w:type="character" w:customStyle="1" w:styleId="WW-WW8Num105z01111111111">
    <w:name w:val="WW-WW8Num105z01111111111"/>
    <w:rsid w:val="007C279D"/>
    <w:rPr>
      <w:rFonts w:ascii="Symbol" w:hAnsi="Symbol" w:cs="StarSymbol"/>
      <w:sz w:val="18"/>
      <w:szCs w:val="18"/>
    </w:rPr>
  </w:style>
  <w:style w:type="character" w:customStyle="1" w:styleId="WW-WW8Num106z0111111111111">
    <w:name w:val="WW-WW8Num106z0111111111111"/>
    <w:rsid w:val="007C279D"/>
    <w:rPr>
      <w:rFonts w:ascii="Symbol" w:hAnsi="Symbol" w:cs="StarSymbol"/>
      <w:sz w:val="18"/>
      <w:szCs w:val="18"/>
    </w:rPr>
  </w:style>
  <w:style w:type="character" w:customStyle="1" w:styleId="WW-WW8Num107z0111111111111">
    <w:name w:val="WW-WW8Num107z0111111111111"/>
    <w:rsid w:val="007C279D"/>
    <w:rPr>
      <w:rFonts w:ascii="Symbol" w:hAnsi="Symbol" w:cs="StarSymbol"/>
      <w:sz w:val="18"/>
      <w:szCs w:val="18"/>
    </w:rPr>
  </w:style>
  <w:style w:type="character" w:customStyle="1" w:styleId="WW-WW8Num108z0111111111111">
    <w:name w:val="WW-WW8Num108z0111111111111"/>
    <w:rsid w:val="007C279D"/>
    <w:rPr>
      <w:rFonts w:ascii="Symbol" w:hAnsi="Symbol" w:cs="StarSymbol"/>
      <w:sz w:val="18"/>
      <w:szCs w:val="18"/>
    </w:rPr>
  </w:style>
  <w:style w:type="character" w:customStyle="1" w:styleId="WW-WW8Num109z0111111111111">
    <w:name w:val="WW-WW8Num109z0111111111111"/>
    <w:rsid w:val="007C279D"/>
    <w:rPr>
      <w:rFonts w:ascii="Symbol" w:hAnsi="Symbol" w:cs="StarSymbol"/>
      <w:sz w:val="18"/>
      <w:szCs w:val="18"/>
    </w:rPr>
  </w:style>
  <w:style w:type="character" w:customStyle="1" w:styleId="WW-WW8Num110z011111111111">
    <w:name w:val="WW-WW8Num110z011111111111"/>
    <w:rsid w:val="007C279D"/>
    <w:rPr>
      <w:rFonts w:ascii="Symbol" w:hAnsi="Symbol" w:cs="StarSymbol"/>
      <w:sz w:val="18"/>
      <w:szCs w:val="18"/>
    </w:rPr>
  </w:style>
  <w:style w:type="character" w:customStyle="1" w:styleId="WW-WW8Num111z0111111111111">
    <w:name w:val="WW-WW8Num111z0111111111111"/>
    <w:rsid w:val="007C279D"/>
    <w:rPr>
      <w:rFonts w:ascii="Symbol" w:hAnsi="Symbol" w:cs="StarSymbol"/>
      <w:sz w:val="18"/>
      <w:szCs w:val="18"/>
    </w:rPr>
  </w:style>
  <w:style w:type="character" w:customStyle="1" w:styleId="WW-WW8Num112z0111111111111">
    <w:name w:val="WW-WW8Num112z0111111111111"/>
    <w:rsid w:val="007C279D"/>
    <w:rPr>
      <w:rFonts w:ascii="Symbol" w:hAnsi="Symbol" w:cs="StarSymbol"/>
      <w:sz w:val="18"/>
      <w:szCs w:val="18"/>
    </w:rPr>
  </w:style>
  <w:style w:type="character" w:customStyle="1" w:styleId="WW-WW8Num114z0111111111111">
    <w:name w:val="WW-WW8Num114z0111111111111"/>
    <w:rsid w:val="007C279D"/>
    <w:rPr>
      <w:rFonts w:ascii="Symbol" w:hAnsi="Symbol" w:cs="StarSymbol"/>
      <w:sz w:val="18"/>
      <w:szCs w:val="18"/>
    </w:rPr>
  </w:style>
  <w:style w:type="character" w:customStyle="1" w:styleId="WW-WW8Num115z0111111111111">
    <w:name w:val="WW-WW8Num115z0111111111111"/>
    <w:rsid w:val="007C279D"/>
    <w:rPr>
      <w:rFonts w:ascii="Symbol" w:hAnsi="Symbol" w:cs="StarSymbol"/>
      <w:sz w:val="18"/>
      <w:szCs w:val="18"/>
    </w:rPr>
  </w:style>
  <w:style w:type="character" w:customStyle="1" w:styleId="WW-WW8Num116z0111111111111">
    <w:name w:val="WW-WW8Num116z0111111111111"/>
    <w:rsid w:val="007C279D"/>
    <w:rPr>
      <w:rFonts w:ascii="Symbol" w:hAnsi="Symbol" w:cs="StarSymbol"/>
      <w:sz w:val="18"/>
      <w:szCs w:val="18"/>
    </w:rPr>
  </w:style>
  <w:style w:type="character" w:customStyle="1" w:styleId="WW-WW8Num117z0111111111111">
    <w:name w:val="WW-WW8Num117z0111111111111"/>
    <w:rsid w:val="007C279D"/>
    <w:rPr>
      <w:rFonts w:ascii="Symbol" w:hAnsi="Symbol" w:cs="StarSymbol"/>
      <w:sz w:val="18"/>
      <w:szCs w:val="18"/>
    </w:rPr>
  </w:style>
  <w:style w:type="character" w:customStyle="1" w:styleId="WW-WW8Num118z0111111111111">
    <w:name w:val="WW-WW8Num118z0111111111111"/>
    <w:rsid w:val="007C279D"/>
    <w:rPr>
      <w:rFonts w:ascii="Symbol" w:hAnsi="Symbol" w:cs="StarSymbol"/>
      <w:sz w:val="18"/>
      <w:szCs w:val="18"/>
    </w:rPr>
  </w:style>
  <w:style w:type="character" w:customStyle="1" w:styleId="WW-WW8Num119z0111111111111">
    <w:name w:val="WW-WW8Num119z0111111111111"/>
    <w:rsid w:val="007C279D"/>
    <w:rPr>
      <w:rFonts w:ascii="Symbol" w:hAnsi="Symbol" w:cs="StarSymbol"/>
      <w:sz w:val="18"/>
      <w:szCs w:val="18"/>
    </w:rPr>
  </w:style>
  <w:style w:type="character" w:customStyle="1" w:styleId="WW-WW8Num120z0111111111111">
    <w:name w:val="WW-WW8Num120z0111111111111"/>
    <w:rsid w:val="007C279D"/>
    <w:rPr>
      <w:rFonts w:ascii="Symbol" w:hAnsi="Symbol" w:cs="StarSymbol"/>
      <w:sz w:val="18"/>
      <w:szCs w:val="18"/>
    </w:rPr>
  </w:style>
  <w:style w:type="character" w:customStyle="1" w:styleId="WW-WW8Num121z0111111111111">
    <w:name w:val="WW-WW8Num121z0111111111111"/>
    <w:rsid w:val="007C279D"/>
    <w:rPr>
      <w:rFonts w:ascii="Symbol" w:hAnsi="Symbol" w:cs="StarSymbol"/>
      <w:sz w:val="18"/>
      <w:szCs w:val="18"/>
    </w:rPr>
  </w:style>
  <w:style w:type="character" w:customStyle="1" w:styleId="WW-WW8Num122z0111111111111">
    <w:name w:val="WW-WW8Num122z0111111111111"/>
    <w:rsid w:val="007C279D"/>
    <w:rPr>
      <w:rFonts w:ascii="Symbol" w:hAnsi="Symbol" w:cs="StarSymbol"/>
      <w:sz w:val="18"/>
      <w:szCs w:val="18"/>
    </w:rPr>
  </w:style>
  <w:style w:type="character" w:customStyle="1" w:styleId="WW-WW8Num123z0111111111111">
    <w:name w:val="WW-WW8Num123z0111111111111"/>
    <w:rsid w:val="007C279D"/>
    <w:rPr>
      <w:rFonts w:ascii="Symbol" w:hAnsi="Symbol" w:cs="StarSymbol"/>
      <w:sz w:val="18"/>
      <w:szCs w:val="18"/>
    </w:rPr>
  </w:style>
  <w:style w:type="character" w:customStyle="1" w:styleId="WW-WW8Num124z0111111111111">
    <w:name w:val="WW-WW8Num124z0111111111111"/>
    <w:rsid w:val="007C279D"/>
    <w:rPr>
      <w:rFonts w:ascii="Symbol" w:hAnsi="Symbol" w:cs="StarSymbol"/>
      <w:sz w:val="18"/>
      <w:szCs w:val="18"/>
    </w:rPr>
  </w:style>
  <w:style w:type="character" w:customStyle="1" w:styleId="WW-WW8Num125z0111111111111">
    <w:name w:val="WW-WW8Num125z0111111111111"/>
    <w:rsid w:val="007C279D"/>
    <w:rPr>
      <w:rFonts w:ascii="Symbol" w:hAnsi="Symbol" w:cs="StarSymbol"/>
      <w:sz w:val="18"/>
      <w:szCs w:val="18"/>
    </w:rPr>
  </w:style>
  <w:style w:type="character" w:customStyle="1" w:styleId="WW-WW8Num126z01111">
    <w:name w:val="WW-WW8Num126z01111"/>
    <w:rsid w:val="007C279D"/>
    <w:rPr>
      <w:rFonts w:ascii="Symbol" w:hAnsi="Symbol" w:cs="StarSymbol"/>
      <w:sz w:val="18"/>
      <w:szCs w:val="18"/>
    </w:rPr>
  </w:style>
  <w:style w:type="character" w:customStyle="1" w:styleId="WW-WW8Num127z0111">
    <w:name w:val="WW-WW8Num127z0111"/>
    <w:rsid w:val="007C279D"/>
    <w:rPr>
      <w:rFonts w:ascii="Symbol" w:hAnsi="Symbol" w:cs="StarSymbol"/>
      <w:sz w:val="18"/>
      <w:szCs w:val="18"/>
    </w:rPr>
  </w:style>
  <w:style w:type="character" w:customStyle="1" w:styleId="WW-WW8Num128z0111">
    <w:name w:val="WW-WW8Num128z0111"/>
    <w:rsid w:val="007C279D"/>
    <w:rPr>
      <w:rFonts w:ascii="Symbol" w:hAnsi="Symbol" w:cs="StarSymbol"/>
      <w:sz w:val="18"/>
      <w:szCs w:val="18"/>
    </w:rPr>
  </w:style>
  <w:style w:type="character" w:customStyle="1" w:styleId="WW-WW8Num129z0111">
    <w:name w:val="WW-WW8Num129z0111"/>
    <w:rsid w:val="007C279D"/>
    <w:rPr>
      <w:rFonts w:ascii="Symbol" w:hAnsi="Symbol" w:cs="StarSymbol"/>
      <w:sz w:val="18"/>
      <w:szCs w:val="18"/>
    </w:rPr>
  </w:style>
  <w:style w:type="character" w:customStyle="1" w:styleId="WW-WW8Num130z0111">
    <w:name w:val="WW-WW8Num130z0111"/>
    <w:rsid w:val="007C279D"/>
    <w:rPr>
      <w:rFonts w:ascii="Symbol" w:hAnsi="Symbol" w:cs="StarSymbol"/>
      <w:sz w:val="18"/>
      <w:szCs w:val="18"/>
    </w:rPr>
  </w:style>
  <w:style w:type="character" w:customStyle="1" w:styleId="WW-WW8Num131z011">
    <w:name w:val="WW-WW8Num131z011"/>
    <w:rsid w:val="007C279D"/>
    <w:rPr>
      <w:rFonts w:ascii="Symbol" w:hAnsi="Symbol" w:cs="StarSymbol"/>
      <w:sz w:val="18"/>
      <w:szCs w:val="18"/>
    </w:rPr>
  </w:style>
  <w:style w:type="character" w:customStyle="1" w:styleId="WW-WW8Num132z011">
    <w:name w:val="WW-WW8Num132z011"/>
    <w:rsid w:val="007C279D"/>
    <w:rPr>
      <w:rFonts w:ascii="Symbol" w:hAnsi="Symbol" w:cs="StarSymbol"/>
      <w:sz w:val="18"/>
      <w:szCs w:val="18"/>
    </w:rPr>
  </w:style>
  <w:style w:type="character" w:customStyle="1" w:styleId="WW-WW8Num133z011">
    <w:name w:val="WW-WW8Num133z011"/>
    <w:rsid w:val="007C279D"/>
    <w:rPr>
      <w:rFonts w:ascii="Symbol" w:hAnsi="Symbol" w:cs="StarSymbol"/>
      <w:sz w:val="18"/>
      <w:szCs w:val="18"/>
    </w:rPr>
  </w:style>
  <w:style w:type="character" w:customStyle="1" w:styleId="WW-WW8Num134z0">
    <w:name w:val="WW-WW8Num134z0"/>
    <w:rsid w:val="007C279D"/>
    <w:rPr>
      <w:rFonts w:ascii="Symbol" w:hAnsi="Symbol" w:cs="StarSymbol"/>
      <w:sz w:val="18"/>
      <w:szCs w:val="18"/>
    </w:rPr>
  </w:style>
  <w:style w:type="character" w:customStyle="1" w:styleId="WW-WW8Num135z0">
    <w:name w:val="WW-WW8Num135z0"/>
    <w:rsid w:val="007C279D"/>
    <w:rPr>
      <w:rFonts w:ascii="Symbol" w:hAnsi="Symbol" w:cs="StarSymbol"/>
      <w:sz w:val="18"/>
      <w:szCs w:val="18"/>
    </w:rPr>
  </w:style>
  <w:style w:type="character" w:customStyle="1" w:styleId="WW-WW8Num136z0">
    <w:name w:val="WW-WW8Num136z0"/>
    <w:rsid w:val="007C279D"/>
    <w:rPr>
      <w:rFonts w:ascii="Symbol" w:hAnsi="Symbol" w:cs="StarSymbol"/>
      <w:sz w:val="18"/>
      <w:szCs w:val="18"/>
    </w:rPr>
  </w:style>
  <w:style w:type="character" w:customStyle="1" w:styleId="WW-WW8Num137z0">
    <w:name w:val="WW-WW8Num137z0"/>
    <w:rsid w:val="007C279D"/>
    <w:rPr>
      <w:rFonts w:ascii="Symbol" w:hAnsi="Symbol" w:cs="StarSymbol"/>
      <w:sz w:val="18"/>
      <w:szCs w:val="18"/>
    </w:rPr>
  </w:style>
  <w:style w:type="character" w:customStyle="1" w:styleId="WW8Num138z0">
    <w:name w:val="WW8Num138z0"/>
    <w:rsid w:val="007C279D"/>
    <w:rPr>
      <w:rFonts w:ascii="Symbol" w:hAnsi="Symbol" w:cs="StarSymbol"/>
      <w:sz w:val="18"/>
      <w:szCs w:val="18"/>
    </w:rPr>
  </w:style>
  <w:style w:type="character" w:customStyle="1" w:styleId="WW8Num139z0">
    <w:name w:val="WW8Num139z0"/>
    <w:rsid w:val="007C279D"/>
    <w:rPr>
      <w:rFonts w:ascii="Symbol" w:hAnsi="Symbol" w:cs="StarSymbol"/>
      <w:sz w:val="18"/>
      <w:szCs w:val="18"/>
    </w:rPr>
  </w:style>
  <w:style w:type="character" w:customStyle="1" w:styleId="WW8Num140z0">
    <w:name w:val="WW8Num140z0"/>
    <w:rsid w:val="007C279D"/>
    <w:rPr>
      <w:rFonts w:ascii="Symbol" w:hAnsi="Symbol" w:cs="StarSymbol"/>
      <w:sz w:val="18"/>
      <w:szCs w:val="18"/>
    </w:rPr>
  </w:style>
  <w:style w:type="character" w:customStyle="1" w:styleId="WW-Absatz-Standardschriftart111111111111111111111111111111111111">
    <w:name w:val="WW-Absatz-Standardschriftart111111111111111111111111111111111111"/>
    <w:rsid w:val="007C279D"/>
  </w:style>
  <w:style w:type="character" w:customStyle="1" w:styleId="WW-WW8Num1z0111111111111111">
    <w:name w:val="WW-WW8Num1z0111111111111111"/>
    <w:rsid w:val="007C279D"/>
    <w:rPr>
      <w:rFonts w:ascii="Symbol" w:hAnsi="Symbol"/>
    </w:rPr>
  </w:style>
  <w:style w:type="character" w:customStyle="1" w:styleId="WW-WW8Num2z011111111111111111">
    <w:name w:val="WW-WW8Num2z011111111111111111"/>
    <w:rsid w:val="007C279D"/>
    <w:rPr>
      <w:rFonts w:ascii="Symbol" w:hAnsi="Symbol"/>
    </w:rPr>
  </w:style>
  <w:style w:type="character" w:customStyle="1" w:styleId="WW8Num2z1">
    <w:name w:val="WW8Num2z1"/>
    <w:rsid w:val="007C279D"/>
    <w:rPr>
      <w:rFonts w:ascii="Courier New" w:hAnsi="Courier New"/>
    </w:rPr>
  </w:style>
  <w:style w:type="character" w:customStyle="1" w:styleId="WW-WW8Num2z2">
    <w:name w:val="WW-WW8Num2z2"/>
    <w:rsid w:val="007C279D"/>
    <w:rPr>
      <w:rFonts w:ascii="Wingdings" w:hAnsi="Wingdings"/>
    </w:rPr>
  </w:style>
  <w:style w:type="character" w:customStyle="1" w:styleId="WW-WW8Num5z011111111111111111">
    <w:name w:val="WW-WW8Num5z011111111111111111"/>
    <w:rsid w:val="007C279D"/>
    <w:rPr>
      <w:sz w:val="20"/>
    </w:rPr>
  </w:style>
  <w:style w:type="character" w:customStyle="1" w:styleId="WW8Num5z2">
    <w:name w:val="WW8Num5z2"/>
    <w:rsid w:val="007C279D"/>
    <w:rPr>
      <w:b/>
      <w:i w:val="0"/>
      <w:sz w:val="20"/>
    </w:rPr>
  </w:style>
  <w:style w:type="character" w:customStyle="1" w:styleId="WW-WW8Num6z011111111111111111">
    <w:name w:val="WW-WW8Num6z011111111111111111"/>
    <w:rsid w:val="007C279D"/>
    <w:rPr>
      <w:b/>
    </w:rPr>
  </w:style>
  <w:style w:type="character" w:customStyle="1" w:styleId="WW-WW8Num7z011111111111111111">
    <w:name w:val="WW-WW8Num7z011111111111111111"/>
    <w:rsid w:val="007C279D"/>
    <w:rPr>
      <w:rFonts w:ascii="Symbol" w:hAnsi="Symbol"/>
    </w:rPr>
  </w:style>
  <w:style w:type="character" w:customStyle="1" w:styleId="WW8Num7z2">
    <w:name w:val="WW8Num7z2"/>
    <w:rsid w:val="007C279D"/>
    <w:rPr>
      <w:rFonts w:ascii="Wingdings" w:hAnsi="Wingdings"/>
    </w:rPr>
  </w:style>
  <w:style w:type="character" w:customStyle="1" w:styleId="WW8Num7z4">
    <w:name w:val="WW8Num7z4"/>
    <w:rsid w:val="007C279D"/>
    <w:rPr>
      <w:rFonts w:ascii="Courier New" w:hAnsi="Courier New"/>
    </w:rPr>
  </w:style>
  <w:style w:type="character" w:customStyle="1" w:styleId="WW-WW8Num8z01">
    <w:name w:val="WW-WW8Num8z01"/>
    <w:rsid w:val="007C279D"/>
    <w:rPr>
      <w:rFonts w:ascii="Symbol" w:hAnsi="Symbol"/>
    </w:rPr>
  </w:style>
  <w:style w:type="character" w:customStyle="1" w:styleId="WW8Num8z1">
    <w:name w:val="WW8Num8z1"/>
    <w:rsid w:val="007C279D"/>
    <w:rPr>
      <w:rFonts w:ascii="Courier New" w:hAnsi="Courier New"/>
    </w:rPr>
  </w:style>
  <w:style w:type="character" w:customStyle="1" w:styleId="WW8Num8z2">
    <w:name w:val="WW8Num8z2"/>
    <w:rsid w:val="007C279D"/>
    <w:rPr>
      <w:rFonts w:ascii="Wingdings" w:hAnsi="Wingdings"/>
    </w:rPr>
  </w:style>
  <w:style w:type="character" w:customStyle="1" w:styleId="WW-WW8Num9z0">
    <w:name w:val="WW-WW8Num9z0"/>
    <w:rsid w:val="007C279D"/>
    <w:rPr>
      <w:rFonts w:ascii="Symbol" w:hAnsi="Symbol"/>
    </w:rPr>
  </w:style>
  <w:style w:type="character" w:customStyle="1" w:styleId="WW8Num9z1">
    <w:name w:val="WW8Num9z1"/>
    <w:rsid w:val="007C279D"/>
    <w:rPr>
      <w:rFonts w:ascii="Courier New" w:hAnsi="Courier New"/>
    </w:rPr>
  </w:style>
  <w:style w:type="character" w:customStyle="1" w:styleId="WW8Num9z2">
    <w:name w:val="WW8Num9z2"/>
    <w:rsid w:val="007C279D"/>
    <w:rPr>
      <w:rFonts w:ascii="Wingdings" w:hAnsi="Wingdings"/>
    </w:rPr>
  </w:style>
  <w:style w:type="character" w:customStyle="1" w:styleId="WW-WW8Num10z0111111111111111">
    <w:name w:val="WW-WW8Num10z0111111111111111"/>
    <w:rsid w:val="007C279D"/>
    <w:rPr>
      <w:rFonts w:ascii="Symbol" w:hAnsi="Symbol"/>
    </w:rPr>
  </w:style>
  <w:style w:type="character" w:customStyle="1" w:styleId="WW8Num10z1">
    <w:name w:val="WW8Num10z1"/>
    <w:rsid w:val="007C279D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7C279D"/>
    <w:rPr>
      <w:rFonts w:ascii="Wingdings" w:hAnsi="Wingdings"/>
    </w:rPr>
  </w:style>
  <w:style w:type="character" w:customStyle="1" w:styleId="WW8Num10z4">
    <w:name w:val="WW8Num10z4"/>
    <w:rsid w:val="007C279D"/>
    <w:rPr>
      <w:rFonts w:ascii="Courier New" w:hAnsi="Courier New"/>
    </w:rPr>
  </w:style>
  <w:style w:type="character" w:customStyle="1" w:styleId="WW-WW8Num11z01111111111111111">
    <w:name w:val="WW-WW8Num11z01111111111111111"/>
    <w:rsid w:val="007C279D"/>
    <w:rPr>
      <w:rFonts w:ascii="Symbol" w:hAnsi="Symbol"/>
    </w:rPr>
  </w:style>
  <w:style w:type="character" w:customStyle="1" w:styleId="WW-WW8Num12z011111111111111111">
    <w:name w:val="WW-WW8Num12z011111111111111111"/>
    <w:rsid w:val="007C279D"/>
    <w:rPr>
      <w:rFonts w:ascii="Times New Roman" w:hAnsi="Times New Roman"/>
    </w:rPr>
  </w:style>
  <w:style w:type="character" w:customStyle="1" w:styleId="WW-WW8Num13z011111111111111111">
    <w:name w:val="WW-WW8Num13z011111111111111111"/>
    <w:rsid w:val="007C279D"/>
    <w:rPr>
      <w:rFonts w:ascii="Symbol" w:hAnsi="Symbol"/>
    </w:rPr>
  </w:style>
  <w:style w:type="character" w:customStyle="1" w:styleId="WW-WW8Num13z1111">
    <w:name w:val="WW-WW8Num13z1111"/>
    <w:rsid w:val="007C279D"/>
    <w:rPr>
      <w:rFonts w:ascii="Courier New" w:hAnsi="Courier New"/>
    </w:rPr>
  </w:style>
  <w:style w:type="character" w:customStyle="1" w:styleId="WW-WW8Num13z2111">
    <w:name w:val="WW-WW8Num13z2111"/>
    <w:rsid w:val="007C279D"/>
    <w:rPr>
      <w:rFonts w:ascii="Wingdings" w:hAnsi="Wingdings"/>
    </w:rPr>
  </w:style>
  <w:style w:type="character" w:customStyle="1" w:styleId="WW-WW8Num14z011111111111111111">
    <w:name w:val="WW-WW8Num14z011111111111111111"/>
    <w:rsid w:val="007C279D"/>
    <w:rPr>
      <w:sz w:val="20"/>
    </w:rPr>
  </w:style>
  <w:style w:type="character" w:customStyle="1" w:styleId="WW-WW8Num16z011111111111111111">
    <w:name w:val="WW-WW8Num16z011111111111111111"/>
    <w:rsid w:val="007C279D"/>
    <w:rPr>
      <w:rFonts w:ascii="Symbol" w:hAnsi="Symbol"/>
    </w:rPr>
  </w:style>
  <w:style w:type="character" w:customStyle="1" w:styleId="WW-WW8Num17z011111111111111111">
    <w:name w:val="WW-WW8Num17z011111111111111111"/>
    <w:rsid w:val="007C279D"/>
    <w:rPr>
      <w:rFonts w:ascii="Symbol" w:hAnsi="Symbol"/>
    </w:rPr>
  </w:style>
  <w:style w:type="character" w:customStyle="1" w:styleId="WW8Num17z1">
    <w:name w:val="WW8Num17z1"/>
    <w:rsid w:val="007C279D"/>
    <w:rPr>
      <w:rFonts w:ascii="Courier New" w:hAnsi="Courier New"/>
    </w:rPr>
  </w:style>
  <w:style w:type="character" w:customStyle="1" w:styleId="WW8Num17z2">
    <w:name w:val="WW8Num17z2"/>
    <w:rsid w:val="007C279D"/>
    <w:rPr>
      <w:rFonts w:ascii="Wingdings" w:hAnsi="Wingdings"/>
    </w:rPr>
  </w:style>
  <w:style w:type="character" w:customStyle="1" w:styleId="WW-WW8Num20z011111111111111111">
    <w:name w:val="WW-WW8Num20z011111111111111111"/>
    <w:rsid w:val="007C279D"/>
    <w:rPr>
      <w:rFonts w:ascii="Symbol" w:hAnsi="Symbol"/>
    </w:rPr>
  </w:style>
  <w:style w:type="character" w:customStyle="1" w:styleId="WW8Num20z1">
    <w:name w:val="WW8Num20z1"/>
    <w:rsid w:val="007C279D"/>
    <w:rPr>
      <w:rFonts w:ascii="Courier New" w:hAnsi="Courier New"/>
    </w:rPr>
  </w:style>
  <w:style w:type="character" w:customStyle="1" w:styleId="WW8Num20z2">
    <w:name w:val="WW8Num20z2"/>
    <w:rsid w:val="007C279D"/>
    <w:rPr>
      <w:rFonts w:ascii="Wingdings" w:hAnsi="Wingdings"/>
    </w:rPr>
  </w:style>
  <w:style w:type="character" w:customStyle="1" w:styleId="WW-WW8Num21z011111111111111111">
    <w:name w:val="WW-WW8Num21z011111111111111111"/>
    <w:rsid w:val="007C279D"/>
    <w:rPr>
      <w:rFonts w:ascii="Symbol" w:hAnsi="Symbol"/>
    </w:rPr>
  </w:style>
  <w:style w:type="character" w:customStyle="1" w:styleId="WW8Num21z1">
    <w:name w:val="WW8Num21z1"/>
    <w:rsid w:val="007C279D"/>
    <w:rPr>
      <w:rFonts w:ascii="Courier New" w:hAnsi="Courier New"/>
    </w:rPr>
  </w:style>
  <w:style w:type="character" w:customStyle="1" w:styleId="WW8Num21z2">
    <w:name w:val="WW8Num21z2"/>
    <w:rsid w:val="007C279D"/>
    <w:rPr>
      <w:rFonts w:ascii="Wingdings" w:hAnsi="Wingdings"/>
    </w:rPr>
  </w:style>
  <w:style w:type="character" w:customStyle="1" w:styleId="WW-WW8Num22z011111111111111111">
    <w:name w:val="WW-WW8Num22z011111111111111111"/>
    <w:rsid w:val="007C279D"/>
    <w:rPr>
      <w:rFonts w:ascii="Symbol" w:hAnsi="Symbol"/>
    </w:rPr>
  </w:style>
  <w:style w:type="character" w:customStyle="1" w:styleId="WW8Num22z1">
    <w:name w:val="WW8Num22z1"/>
    <w:rsid w:val="007C279D"/>
    <w:rPr>
      <w:rFonts w:ascii="Courier New" w:hAnsi="Courier New" w:cs="Courier New"/>
    </w:rPr>
  </w:style>
  <w:style w:type="character" w:customStyle="1" w:styleId="WW8Num22z2">
    <w:name w:val="WW8Num22z2"/>
    <w:rsid w:val="007C279D"/>
    <w:rPr>
      <w:rFonts w:ascii="Wingdings" w:hAnsi="Wingdings"/>
    </w:rPr>
  </w:style>
  <w:style w:type="character" w:customStyle="1" w:styleId="WW-WW8Num23z011111111111111111">
    <w:name w:val="WW-WW8Num23z011111111111111111"/>
    <w:rsid w:val="007C279D"/>
    <w:rPr>
      <w:sz w:val="20"/>
    </w:rPr>
  </w:style>
  <w:style w:type="character" w:customStyle="1" w:styleId="WW-WW8Num24z011111111111111111">
    <w:name w:val="WW-WW8Num24z011111111111111111"/>
    <w:rsid w:val="007C279D"/>
    <w:rPr>
      <w:rFonts w:ascii="Arial" w:hAnsi="Arial"/>
      <w:b/>
      <w:i w:val="0"/>
      <w:sz w:val="24"/>
    </w:rPr>
  </w:style>
  <w:style w:type="character" w:customStyle="1" w:styleId="WW8Num24z1">
    <w:name w:val="WW8Num24z1"/>
    <w:rsid w:val="007C279D"/>
    <w:rPr>
      <w:rFonts w:ascii="Arial" w:hAnsi="Arial"/>
      <w:b/>
      <w:i w:val="0"/>
      <w:sz w:val="20"/>
    </w:rPr>
  </w:style>
  <w:style w:type="character" w:customStyle="1" w:styleId="WW8Num24z2">
    <w:name w:val="WW8Num24z2"/>
    <w:rsid w:val="007C279D"/>
    <w:rPr>
      <w:sz w:val="20"/>
    </w:rPr>
  </w:style>
  <w:style w:type="character" w:customStyle="1" w:styleId="WW-WW8Num25z011111111111111111">
    <w:name w:val="WW-WW8Num25z011111111111111111"/>
    <w:rsid w:val="007C279D"/>
    <w:rPr>
      <w:rFonts w:ascii="Symbol" w:hAnsi="Symbol"/>
    </w:rPr>
  </w:style>
  <w:style w:type="character" w:customStyle="1" w:styleId="WW8Num25z1">
    <w:name w:val="WW8Num25z1"/>
    <w:rsid w:val="007C279D"/>
    <w:rPr>
      <w:rFonts w:ascii="Courier New" w:hAnsi="Courier New" w:cs="Courier New"/>
    </w:rPr>
  </w:style>
  <w:style w:type="character" w:customStyle="1" w:styleId="WW8Num25z2">
    <w:name w:val="WW8Num25z2"/>
    <w:rsid w:val="007C279D"/>
    <w:rPr>
      <w:rFonts w:ascii="Wingdings" w:hAnsi="Wingdings"/>
    </w:rPr>
  </w:style>
  <w:style w:type="character" w:customStyle="1" w:styleId="WW-WW8Num26z011111111111111111">
    <w:name w:val="WW-WW8Num26z011111111111111111"/>
    <w:rsid w:val="007C279D"/>
    <w:rPr>
      <w:rFonts w:ascii="Symbol" w:hAnsi="Symbol"/>
    </w:rPr>
  </w:style>
  <w:style w:type="character" w:customStyle="1" w:styleId="WW8Num26z1">
    <w:name w:val="WW8Num26z1"/>
    <w:rsid w:val="007C279D"/>
    <w:rPr>
      <w:rFonts w:ascii="Courier New" w:hAnsi="Courier New"/>
    </w:rPr>
  </w:style>
  <w:style w:type="character" w:customStyle="1" w:styleId="WW8Num26z2">
    <w:name w:val="WW8Num26z2"/>
    <w:rsid w:val="007C279D"/>
    <w:rPr>
      <w:rFonts w:ascii="Wingdings" w:hAnsi="Wingdings"/>
    </w:rPr>
  </w:style>
  <w:style w:type="character" w:customStyle="1" w:styleId="WW-WW8Num27z011111111111111111">
    <w:name w:val="WW-WW8Num27z011111111111111111"/>
    <w:rsid w:val="007C279D"/>
    <w:rPr>
      <w:rFonts w:cs="Times New Roman"/>
      <w:sz w:val="20"/>
    </w:rPr>
  </w:style>
  <w:style w:type="character" w:customStyle="1" w:styleId="WW8Num27z1">
    <w:name w:val="WW8Num27z1"/>
    <w:rsid w:val="007C279D"/>
    <w:rPr>
      <w:rFonts w:cs="Times New Roman"/>
      <w:b/>
      <w:i w:val="0"/>
      <w:sz w:val="20"/>
    </w:rPr>
  </w:style>
  <w:style w:type="character" w:customStyle="1" w:styleId="WW-WW8Num28z011111111111111111">
    <w:name w:val="WW-WW8Num28z011111111111111111"/>
    <w:rsid w:val="007C279D"/>
    <w:rPr>
      <w:rFonts w:ascii="Symbol" w:hAnsi="Symbol"/>
    </w:rPr>
  </w:style>
  <w:style w:type="character" w:customStyle="1" w:styleId="WW8Num28z1">
    <w:name w:val="WW8Num28z1"/>
    <w:rsid w:val="007C279D"/>
    <w:rPr>
      <w:rFonts w:ascii="Courier New" w:hAnsi="Courier New" w:cs="Courier New"/>
    </w:rPr>
  </w:style>
  <w:style w:type="character" w:customStyle="1" w:styleId="WW8Num28z5">
    <w:name w:val="WW8Num28z5"/>
    <w:rsid w:val="007C279D"/>
    <w:rPr>
      <w:rFonts w:ascii="Wingdings" w:hAnsi="Wingdings"/>
    </w:rPr>
  </w:style>
  <w:style w:type="character" w:customStyle="1" w:styleId="WW-WW8Num29z011111111111111111">
    <w:name w:val="WW-WW8Num29z011111111111111111"/>
    <w:rsid w:val="007C279D"/>
    <w:rPr>
      <w:sz w:val="20"/>
    </w:rPr>
  </w:style>
  <w:style w:type="character" w:customStyle="1" w:styleId="WW-WW8Num30z011111111111111111">
    <w:name w:val="WW-WW8Num30z011111111111111111"/>
    <w:rsid w:val="007C279D"/>
    <w:rPr>
      <w:b/>
      <w:sz w:val="20"/>
    </w:rPr>
  </w:style>
  <w:style w:type="character" w:customStyle="1" w:styleId="WW-WW8Num31z011111111111111111">
    <w:name w:val="WW-WW8Num31z011111111111111111"/>
    <w:rsid w:val="007C279D"/>
    <w:rPr>
      <w:b w:val="0"/>
      <w:i w:val="0"/>
      <w:sz w:val="24"/>
    </w:rPr>
  </w:style>
  <w:style w:type="character" w:customStyle="1" w:styleId="WW-WW8Num32z011111111111111111">
    <w:name w:val="WW-WW8Num32z011111111111111111"/>
    <w:rsid w:val="007C279D"/>
    <w:rPr>
      <w:rFonts w:ascii="Symbol" w:hAnsi="Symbol"/>
    </w:rPr>
  </w:style>
  <w:style w:type="character" w:customStyle="1" w:styleId="WW8Num32z1">
    <w:name w:val="WW8Num32z1"/>
    <w:rsid w:val="007C279D"/>
    <w:rPr>
      <w:rFonts w:ascii="Times New Roman" w:eastAsia="Times New Roman" w:hAnsi="Times New Roman" w:cs="Times New Roman"/>
      <w:b/>
    </w:rPr>
  </w:style>
  <w:style w:type="character" w:customStyle="1" w:styleId="WW8Num32z2">
    <w:name w:val="WW8Num32z2"/>
    <w:rsid w:val="007C279D"/>
    <w:rPr>
      <w:rFonts w:ascii="Wingdings" w:hAnsi="Wingdings"/>
    </w:rPr>
  </w:style>
  <w:style w:type="character" w:customStyle="1" w:styleId="WW8Num32z4">
    <w:name w:val="WW8Num32z4"/>
    <w:rsid w:val="007C279D"/>
    <w:rPr>
      <w:rFonts w:ascii="Courier New" w:hAnsi="Courier New"/>
    </w:rPr>
  </w:style>
  <w:style w:type="character" w:customStyle="1" w:styleId="WW-WW8Num33z011111111111111111">
    <w:name w:val="WW-WW8Num33z011111111111111111"/>
    <w:rsid w:val="007C279D"/>
    <w:rPr>
      <w:b/>
      <w:sz w:val="20"/>
    </w:rPr>
  </w:style>
  <w:style w:type="character" w:customStyle="1" w:styleId="WW-Domylnaczcionkaakapitu">
    <w:name w:val="WW-Domyślna czcionka akapitu"/>
    <w:rsid w:val="007C279D"/>
  </w:style>
  <w:style w:type="character" w:customStyle="1" w:styleId="Symbolewypunktowania">
    <w:name w:val="Symbole wypunktowania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">
    <w:name w:val="WW-Symbole wypunktowania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">
    <w:name w:val="WW-Symbole wypunktowania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">
    <w:name w:val="WW-Symbole wypunktowania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">
    <w:name w:val="WW-Symbole wypunktowania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">
    <w:name w:val="WW-Symbole wypunktowania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">
    <w:name w:val="WW-Symbole wypunktowania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">
    <w:name w:val="WW-Symbole wypunktowania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">
    <w:name w:val="WW-Symbole wypunktowania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">
    <w:name w:val="WW-Symbole wypunktowania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">
    <w:name w:val="WW-Symbole wypunktowania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">
    <w:name w:val="WW-Symbole wypunktowania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">
    <w:name w:val="WW-Symbole wypunktowania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1">
    <w:name w:val="WW-Symbole wypunktowania1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11">
    <w:name w:val="WW-Symbole wypunktowania11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111">
    <w:name w:val="WW-Symbole wypunktowania111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1111">
    <w:name w:val="WW-Symbole wypunktowania1111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11111">
    <w:name w:val="WW-Symbole wypunktowania11111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WW-Symbolewypunktowania11111111111111111">
    <w:name w:val="WW-Symbole wypunktowania11111111111111111"/>
    <w:rsid w:val="007C279D"/>
    <w:rPr>
      <w:rFonts w:ascii="StarSymbol" w:eastAsia="StarSymbol" w:hAnsi="StarSymbol" w:cs="StarSymbol"/>
      <w:sz w:val="18"/>
      <w:szCs w:val="18"/>
    </w:rPr>
  </w:style>
  <w:style w:type="character" w:customStyle="1" w:styleId="Znakinumeracji">
    <w:name w:val="Znaki numeracji"/>
    <w:rsid w:val="007C279D"/>
  </w:style>
  <w:style w:type="character" w:customStyle="1" w:styleId="WW-Znakinumeracji">
    <w:name w:val="WW-Znaki numeracji"/>
    <w:rsid w:val="007C279D"/>
  </w:style>
  <w:style w:type="character" w:customStyle="1" w:styleId="WW-Znakinumeracji1">
    <w:name w:val="WW-Znaki numeracji1"/>
    <w:rsid w:val="007C279D"/>
  </w:style>
  <w:style w:type="character" w:customStyle="1" w:styleId="WW-Znakinumeracji11">
    <w:name w:val="WW-Znaki numeracji11"/>
    <w:rsid w:val="007C279D"/>
  </w:style>
  <w:style w:type="character" w:customStyle="1" w:styleId="WW-Znakinumeracji111">
    <w:name w:val="WW-Znaki numeracji111"/>
    <w:rsid w:val="007C279D"/>
  </w:style>
  <w:style w:type="character" w:customStyle="1" w:styleId="WW-Znakinumeracji1111">
    <w:name w:val="WW-Znaki numeracji1111"/>
    <w:rsid w:val="007C279D"/>
  </w:style>
  <w:style w:type="character" w:customStyle="1" w:styleId="WW-Znakinumeracji11111">
    <w:name w:val="WW-Znaki numeracji11111"/>
    <w:rsid w:val="007C279D"/>
  </w:style>
  <w:style w:type="character" w:customStyle="1" w:styleId="WW-Znakinumeracji111111">
    <w:name w:val="WW-Znaki numeracji111111"/>
    <w:rsid w:val="007C279D"/>
  </w:style>
  <w:style w:type="character" w:customStyle="1" w:styleId="WW-Znakinumeracji1111111">
    <w:name w:val="WW-Znaki numeracji1111111"/>
    <w:rsid w:val="007C279D"/>
  </w:style>
  <w:style w:type="character" w:customStyle="1" w:styleId="WW-Znakinumeracji11111111">
    <w:name w:val="WW-Znaki numeracji11111111"/>
    <w:rsid w:val="007C279D"/>
  </w:style>
  <w:style w:type="character" w:customStyle="1" w:styleId="WW-Znakinumeracji111111111">
    <w:name w:val="WW-Znaki numeracji111111111"/>
    <w:rsid w:val="007C279D"/>
  </w:style>
  <w:style w:type="character" w:customStyle="1" w:styleId="WW-Znakinumeracji1111111111">
    <w:name w:val="WW-Znaki numeracji1111111111"/>
    <w:rsid w:val="007C279D"/>
  </w:style>
  <w:style w:type="character" w:customStyle="1" w:styleId="WW-Znakinumeracji11111111111">
    <w:name w:val="WW-Znaki numeracji11111111111"/>
    <w:rsid w:val="007C279D"/>
  </w:style>
  <w:style w:type="character" w:customStyle="1" w:styleId="WW-Znakinumeracji111111111111">
    <w:name w:val="WW-Znaki numeracji111111111111"/>
    <w:rsid w:val="007C279D"/>
  </w:style>
  <w:style w:type="character" w:customStyle="1" w:styleId="WW-Znakinumeracji1111111111111">
    <w:name w:val="WW-Znaki numeracji1111111111111"/>
    <w:rsid w:val="007C279D"/>
  </w:style>
  <w:style w:type="character" w:customStyle="1" w:styleId="WW-Znakinumeracji11111111111111">
    <w:name w:val="WW-Znaki numeracji11111111111111"/>
    <w:rsid w:val="007C279D"/>
  </w:style>
  <w:style w:type="character" w:customStyle="1" w:styleId="WW-Znakinumeracji111111111111111">
    <w:name w:val="WW-Znaki numeracji111111111111111"/>
    <w:rsid w:val="007C279D"/>
  </w:style>
  <w:style w:type="character" w:customStyle="1" w:styleId="WW-Znakinumeracji1111111111111111">
    <w:name w:val="WW-Znaki numeracji1111111111111111"/>
    <w:rsid w:val="007C279D"/>
  </w:style>
  <w:style w:type="character" w:customStyle="1" w:styleId="WW-Znakinumeracji11111111111111111">
    <w:name w:val="WW-Znaki numeracji11111111111111111"/>
    <w:rsid w:val="007C279D"/>
  </w:style>
  <w:style w:type="character" w:styleId="Hipercze">
    <w:name w:val="Hyperlink"/>
    <w:rsid w:val="007C279D"/>
    <w:rPr>
      <w:color w:val="000080"/>
      <w:u w:val="single"/>
    </w:rPr>
  </w:style>
  <w:style w:type="character" w:customStyle="1" w:styleId="Nagwek6Znak">
    <w:name w:val="Nagłówek 6 Znak"/>
    <w:basedOn w:val="Domylnaczcionkaakapitu1"/>
    <w:rsid w:val="007C279D"/>
    <w:rPr>
      <w:b/>
      <w:sz w:val="28"/>
    </w:rPr>
  </w:style>
  <w:style w:type="paragraph" w:customStyle="1" w:styleId="Nagwek20">
    <w:name w:val="Nagłówek2"/>
    <w:basedOn w:val="Normalny"/>
    <w:next w:val="Tekstpodstawowy"/>
    <w:rsid w:val="007C279D"/>
    <w:pPr>
      <w:keepNext/>
      <w:spacing w:before="240" w:after="120"/>
    </w:pPr>
    <w:rPr>
      <w:rFonts w:ascii="Arial" w:eastAsia="SimSun" w:hAnsi="Arial" w:cs="Tahoma"/>
      <w:sz w:val="28"/>
      <w:szCs w:val="28"/>
    </w:rPr>
  </w:style>
  <w:style w:type="paragraph" w:styleId="Tekstpodstawowy">
    <w:name w:val="Body Text"/>
    <w:basedOn w:val="Normalny"/>
    <w:rsid w:val="007C279D"/>
    <w:pPr>
      <w:jc w:val="center"/>
    </w:pPr>
    <w:rPr>
      <w:b/>
      <w:sz w:val="36"/>
      <w:szCs w:val="20"/>
    </w:rPr>
  </w:style>
  <w:style w:type="paragraph" w:styleId="Lista">
    <w:name w:val="List"/>
    <w:basedOn w:val="Tekstpodstawowy"/>
    <w:rsid w:val="007C279D"/>
    <w:rPr>
      <w:rFonts w:cs="Tahoma"/>
    </w:rPr>
  </w:style>
  <w:style w:type="paragraph" w:customStyle="1" w:styleId="Podpis2">
    <w:name w:val="Podpis2"/>
    <w:basedOn w:val="Normalny"/>
    <w:rsid w:val="007C279D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7C279D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rsid w:val="007C279D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Podpis1">
    <w:name w:val="Podpis1"/>
    <w:basedOn w:val="Normalny"/>
    <w:rsid w:val="007C279D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Listapunktowana2">
    <w:name w:val="WW-Lista punktowana 2"/>
    <w:basedOn w:val="Normalny"/>
    <w:rsid w:val="007C279D"/>
    <w:rPr>
      <w:sz w:val="20"/>
      <w:szCs w:val="20"/>
    </w:rPr>
  </w:style>
  <w:style w:type="paragraph" w:styleId="Tekstpodstawowywcity">
    <w:name w:val="Body Text Indent"/>
    <w:basedOn w:val="Normalny"/>
    <w:rsid w:val="007C279D"/>
    <w:pPr>
      <w:ind w:left="1134"/>
    </w:pPr>
    <w:rPr>
      <w:sz w:val="36"/>
      <w:szCs w:val="20"/>
    </w:rPr>
  </w:style>
  <w:style w:type="paragraph" w:customStyle="1" w:styleId="WW-Tekstpodstawowy2">
    <w:name w:val="WW-Tekst podstawowy 2"/>
    <w:basedOn w:val="Normalny"/>
    <w:rsid w:val="007C279D"/>
    <w:pPr>
      <w:jc w:val="center"/>
    </w:pPr>
    <w:rPr>
      <w:b/>
      <w:szCs w:val="20"/>
    </w:rPr>
  </w:style>
  <w:style w:type="paragraph" w:styleId="Nagwek">
    <w:name w:val="header"/>
    <w:basedOn w:val="Normalny"/>
    <w:rsid w:val="007C279D"/>
    <w:pPr>
      <w:tabs>
        <w:tab w:val="center" w:pos="4536"/>
        <w:tab w:val="right" w:pos="9072"/>
      </w:tabs>
    </w:pPr>
    <w:rPr>
      <w:sz w:val="20"/>
      <w:szCs w:val="20"/>
    </w:rPr>
  </w:style>
  <w:style w:type="paragraph" w:customStyle="1" w:styleId="BlockText1">
    <w:name w:val="Block Text1"/>
    <w:basedOn w:val="Normalny"/>
    <w:rsid w:val="007C279D"/>
    <w:pPr>
      <w:overflowPunct w:val="0"/>
      <w:autoSpaceDE w:val="0"/>
      <w:ind w:left="426" w:right="-143"/>
      <w:jc w:val="center"/>
      <w:textAlignment w:val="baseline"/>
    </w:pPr>
    <w:rPr>
      <w:rFonts w:ascii="Arial" w:hAnsi="Arial"/>
      <w:b/>
      <w:szCs w:val="20"/>
    </w:rPr>
  </w:style>
  <w:style w:type="paragraph" w:customStyle="1" w:styleId="WW-Tekstpodstawowywcity2">
    <w:name w:val="WW-Tekst podstawowy wcięty 2"/>
    <w:basedOn w:val="Normalny"/>
    <w:rsid w:val="007C279D"/>
    <w:pPr>
      <w:ind w:left="1134" w:hanging="141"/>
      <w:jc w:val="both"/>
    </w:pPr>
    <w:rPr>
      <w:rFonts w:ascii="Arial" w:hAnsi="Arial"/>
      <w:sz w:val="20"/>
      <w:szCs w:val="20"/>
    </w:rPr>
  </w:style>
  <w:style w:type="paragraph" w:customStyle="1" w:styleId="DefinitionTerm">
    <w:name w:val="Definition Term"/>
    <w:basedOn w:val="Normalny"/>
    <w:next w:val="Normalny"/>
    <w:rsid w:val="007C279D"/>
    <w:pPr>
      <w:overflowPunct w:val="0"/>
      <w:autoSpaceDE w:val="0"/>
      <w:textAlignment w:val="baseline"/>
    </w:pPr>
    <w:rPr>
      <w:szCs w:val="20"/>
    </w:rPr>
  </w:style>
  <w:style w:type="paragraph" w:customStyle="1" w:styleId="WW-Tekstpodstawowy3">
    <w:name w:val="WW-Tekst podstawowy 3"/>
    <w:basedOn w:val="Normalny"/>
    <w:rsid w:val="007C279D"/>
    <w:pPr>
      <w:spacing w:line="360" w:lineRule="auto"/>
      <w:jc w:val="both"/>
    </w:pPr>
    <w:rPr>
      <w:rFonts w:ascii="Arial" w:hAnsi="Arial"/>
      <w:b/>
      <w:spacing w:val="40"/>
      <w:sz w:val="32"/>
      <w:szCs w:val="20"/>
    </w:rPr>
  </w:style>
  <w:style w:type="paragraph" w:styleId="Stopka">
    <w:name w:val="footer"/>
    <w:basedOn w:val="Normalny"/>
    <w:link w:val="StopkaZnak"/>
    <w:uiPriority w:val="99"/>
    <w:rsid w:val="007C279D"/>
    <w:pPr>
      <w:tabs>
        <w:tab w:val="center" w:pos="4536"/>
        <w:tab w:val="right" w:pos="9072"/>
      </w:tabs>
    </w:pPr>
  </w:style>
  <w:style w:type="paragraph" w:styleId="Tytu">
    <w:name w:val="Title"/>
    <w:basedOn w:val="Normalny"/>
    <w:next w:val="Podtytu"/>
    <w:qFormat/>
    <w:rsid w:val="007C279D"/>
    <w:pPr>
      <w:jc w:val="center"/>
    </w:pPr>
    <w:rPr>
      <w:b/>
      <w:bCs/>
      <w:sz w:val="32"/>
    </w:rPr>
  </w:style>
  <w:style w:type="paragraph" w:styleId="Podtytu">
    <w:name w:val="Subtitle"/>
    <w:basedOn w:val="Nagwek10"/>
    <w:next w:val="Tekstpodstawowy"/>
    <w:qFormat/>
    <w:rsid w:val="007C279D"/>
    <w:pPr>
      <w:jc w:val="center"/>
    </w:pPr>
    <w:rPr>
      <w:i/>
      <w:iCs/>
    </w:rPr>
  </w:style>
  <w:style w:type="paragraph" w:customStyle="1" w:styleId="Zawartotabeli">
    <w:name w:val="Zawartość tabeli"/>
    <w:basedOn w:val="Tekstpodstawowy"/>
    <w:rsid w:val="007C279D"/>
    <w:pPr>
      <w:suppressLineNumbers/>
    </w:pPr>
  </w:style>
  <w:style w:type="paragraph" w:customStyle="1" w:styleId="Nagwektabeli">
    <w:name w:val="Nagłówek tabeli"/>
    <w:basedOn w:val="Zawartotabeli"/>
    <w:rsid w:val="007C279D"/>
    <w:rPr>
      <w:bCs/>
      <w:i/>
      <w:iCs/>
    </w:rPr>
  </w:style>
  <w:style w:type="paragraph" w:customStyle="1" w:styleId="Tekstblokowy1">
    <w:name w:val="Tekst blokowy1"/>
    <w:basedOn w:val="Normalny"/>
    <w:rsid w:val="003C689B"/>
    <w:pPr>
      <w:overflowPunct w:val="0"/>
      <w:autoSpaceDE w:val="0"/>
      <w:ind w:left="426" w:right="-143"/>
      <w:jc w:val="center"/>
      <w:textAlignment w:val="baseline"/>
    </w:pPr>
    <w:rPr>
      <w:rFonts w:ascii="Arial" w:hAnsi="Arial"/>
      <w:b/>
      <w:szCs w:val="20"/>
    </w:rPr>
  </w:style>
  <w:style w:type="paragraph" w:styleId="Bezodstpw">
    <w:name w:val="No Spacing"/>
    <w:uiPriority w:val="1"/>
    <w:qFormat/>
    <w:rsid w:val="00457551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Tekstzastpczy">
    <w:name w:val="Placeholder Text"/>
    <w:basedOn w:val="Domylnaczcionkaakapitu"/>
    <w:uiPriority w:val="99"/>
    <w:semiHidden/>
    <w:rsid w:val="00457551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5755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57551"/>
    <w:rPr>
      <w:rFonts w:ascii="Tahoma" w:hAnsi="Tahoma" w:cs="Tahoma"/>
      <w:sz w:val="16"/>
      <w:szCs w:val="16"/>
      <w:lang w:eastAsia="ar-SA"/>
    </w:rPr>
  </w:style>
  <w:style w:type="character" w:customStyle="1" w:styleId="Bodytext">
    <w:name w:val="Body text_"/>
    <w:basedOn w:val="Domylnaczcionkaakapitu"/>
    <w:link w:val="Tekstpodstawowy1"/>
    <w:rsid w:val="00684246"/>
    <w:rPr>
      <w:rFonts w:ascii="Trebuchet MS" w:eastAsia="Trebuchet MS" w:hAnsi="Trebuchet MS" w:cs="Trebuchet MS"/>
      <w:spacing w:val="-10"/>
      <w:sz w:val="25"/>
      <w:szCs w:val="25"/>
      <w:shd w:val="clear" w:color="auto" w:fill="FFFFFF"/>
    </w:rPr>
  </w:style>
  <w:style w:type="character" w:customStyle="1" w:styleId="Bodytext13ptBoldSpacing1pt">
    <w:name w:val="Body text + 13 pt;Bold;Spacing 1 pt"/>
    <w:basedOn w:val="Bodytext"/>
    <w:rsid w:val="00684246"/>
    <w:rPr>
      <w:rFonts w:ascii="Trebuchet MS" w:eastAsia="Trebuchet MS" w:hAnsi="Trebuchet MS" w:cs="Trebuchet MS"/>
      <w:b/>
      <w:bCs/>
      <w:spacing w:val="20"/>
      <w:sz w:val="26"/>
      <w:szCs w:val="26"/>
      <w:shd w:val="clear" w:color="auto" w:fill="FFFFFF"/>
    </w:rPr>
  </w:style>
  <w:style w:type="paragraph" w:customStyle="1" w:styleId="Tekstpodstawowy1">
    <w:name w:val="Tekst podstawowy1"/>
    <w:basedOn w:val="Normalny"/>
    <w:link w:val="Bodytext"/>
    <w:rsid w:val="00684246"/>
    <w:pPr>
      <w:shd w:val="clear" w:color="auto" w:fill="FFFFFF"/>
      <w:suppressAutoHyphens w:val="0"/>
      <w:spacing w:line="0" w:lineRule="atLeast"/>
      <w:ind w:hanging="280"/>
    </w:pPr>
    <w:rPr>
      <w:rFonts w:ascii="Trebuchet MS" w:eastAsia="Trebuchet MS" w:hAnsi="Trebuchet MS" w:cs="Trebuchet MS"/>
      <w:spacing w:val="-10"/>
      <w:sz w:val="25"/>
      <w:szCs w:val="25"/>
      <w:lang w:eastAsia="pl-PL"/>
    </w:rPr>
  </w:style>
  <w:style w:type="paragraph" w:styleId="Akapitzlist">
    <w:name w:val="List Paragraph"/>
    <w:basedOn w:val="Normalny"/>
    <w:uiPriority w:val="34"/>
    <w:qFormat/>
    <w:rsid w:val="00EA5963"/>
    <w:pPr>
      <w:ind w:left="720"/>
      <w:contextualSpacing/>
    </w:pPr>
  </w:style>
  <w:style w:type="table" w:styleId="Tabela-Siatka">
    <w:name w:val="Table Grid"/>
    <w:basedOn w:val="Standardowy"/>
    <w:uiPriority w:val="59"/>
    <w:rsid w:val="002C116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Jasnecieniowanie1">
    <w:name w:val="Jasne cieniowanie1"/>
    <w:basedOn w:val="Standardowy"/>
    <w:uiPriority w:val="60"/>
    <w:rsid w:val="00697303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Jasnecieniowanieakcent11">
    <w:name w:val="Jasne cieniowanie — akcent 11"/>
    <w:basedOn w:val="Standardowy"/>
    <w:uiPriority w:val="60"/>
    <w:rsid w:val="00697303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NormalnyWeb">
    <w:name w:val="Normal (Web)"/>
    <w:basedOn w:val="Normalny"/>
    <w:uiPriority w:val="99"/>
    <w:unhideWhenUsed/>
    <w:rsid w:val="00DE06FA"/>
    <w:pPr>
      <w:suppressAutoHyphens w:val="0"/>
      <w:spacing w:before="100" w:beforeAutospacing="1" w:after="119"/>
    </w:pPr>
    <w:rPr>
      <w:lang w:eastAsia="pl-PL"/>
    </w:rPr>
  </w:style>
  <w:style w:type="character" w:customStyle="1" w:styleId="zalacznik">
    <w:name w:val="zalacznik"/>
    <w:basedOn w:val="Domylnaczcionkaakapitu"/>
    <w:rsid w:val="00C94BA8"/>
  </w:style>
  <w:style w:type="character" w:customStyle="1" w:styleId="Nagwek2Znak">
    <w:name w:val="Nagłówek 2 Znak"/>
    <w:basedOn w:val="Domylnaczcionkaakapitu"/>
    <w:link w:val="Nagwek2"/>
    <w:rsid w:val="00257C1A"/>
    <w:rPr>
      <w:b/>
      <w:sz w:val="32"/>
      <w:lang w:eastAsia="ar-SA"/>
    </w:rPr>
  </w:style>
  <w:style w:type="character" w:customStyle="1" w:styleId="st">
    <w:name w:val="st"/>
    <w:basedOn w:val="Domylnaczcionkaakapitu"/>
    <w:rsid w:val="004035B1"/>
  </w:style>
  <w:style w:type="character" w:styleId="Uwydatnienie">
    <w:name w:val="Emphasis"/>
    <w:basedOn w:val="Domylnaczcionkaakapitu"/>
    <w:uiPriority w:val="20"/>
    <w:qFormat/>
    <w:rsid w:val="004035B1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538C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538C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538C1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538C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538C1"/>
    <w:rPr>
      <w:b/>
      <w:bCs/>
      <w:lang w:eastAsia="ar-SA"/>
    </w:rPr>
  </w:style>
  <w:style w:type="paragraph" w:customStyle="1" w:styleId="Default">
    <w:name w:val="Default"/>
    <w:rsid w:val="00CD5BA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andard">
    <w:name w:val="Standard"/>
    <w:qFormat/>
    <w:rsid w:val="00066210"/>
    <w:pPr>
      <w:suppressAutoHyphens/>
      <w:textAlignment w:val="baseline"/>
    </w:pPr>
    <w:rPr>
      <w:color w:val="00000A"/>
      <w:sz w:val="24"/>
      <w:szCs w:val="24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27D63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27D63"/>
    <w:rPr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27D63"/>
    <w:rPr>
      <w:vertAlign w:val="superscript"/>
    </w:rPr>
  </w:style>
  <w:style w:type="character" w:customStyle="1" w:styleId="Bodytext2">
    <w:name w:val="Body text (2)_"/>
    <w:link w:val="Bodytext20"/>
    <w:rsid w:val="00420382"/>
    <w:rPr>
      <w:rFonts w:ascii="Verdana" w:eastAsia="Verdana" w:hAnsi="Verdana" w:cs="Verdana"/>
      <w:sz w:val="19"/>
      <w:szCs w:val="19"/>
      <w:shd w:val="clear" w:color="auto" w:fill="FFFFFF"/>
    </w:rPr>
  </w:style>
  <w:style w:type="paragraph" w:customStyle="1" w:styleId="Bodytext20">
    <w:name w:val="Body text (2)"/>
    <w:basedOn w:val="Normalny"/>
    <w:link w:val="Bodytext2"/>
    <w:rsid w:val="00420382"/>
    <w:pPr>
      <w:widowControl w:val="0"/>
      <w:shd w:val="clear" w:color="auto" w:fill="FFFFFF"/>
      <w:suppressAutoHyphens w:val="0"/>
      <w:spacing w:line="0" w:lineRule="atLeast"/>
      <w:ind w:hanging="360"/>
    </w:pPr>
    <w:rPr>
      <w:rFonts w:ascii="Verdana" w:eastAsia="Verdana" w:hAnsi="Verdana" w:cs="Verdana"/>
      <w:sz w:val="19"/>
      <w:szCs w:val="19"/>
      <w:lang w:eastAsia="pl-PL"/>
    </w:rPr>
  </w:style>
  <w:style w:type="character" w:customStyle="1" w:styleId="Heading314ptSpacing0pt">
    <w:name w:val="Heading #3 + 14 pt;Spacing 0 pt"/>
    <w:rsid w:val="00420382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lang w:val="pl-PL" w:eastAsia="pl-PL" w:bidi="pl-PL"/>
    </w:rPr>
  </w:style>
  <w:style w:type="character" w:customStyle="1" w:styleId="StopkaZnak">
    <w:name w:val="Stopka Znak"/>
    <w:basedOn w:val="Domylnaczcionkaakapitu"/>
    <w:link w:val="Stopka"/>
    <w:uiPriority w:val="99"/>
    <w:rsid w:val="006A185A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46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64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5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8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0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75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4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97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595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634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8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8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50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751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8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487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0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6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8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4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3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6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0E3D32-B653-400D-A59C-6F4FCE9D1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25</Pages>
  <Words>2943</Words>
  <Characters>17661</Characters>
  <Application>Microsoft Office Word</Application>
  <DocSecurity>0</DocSecurity>
  <Lines>147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ADS Projekt</dc:creator>
  <cp:lastModifiedBy>Dariusz Staszczyk</cp:lastModifiedBy>
  <cp:revision>26</cp:revision>
  <cp:lastPrinted>2024-04-04T06:07:00Z</cp:lastPrinted>
  <dcterms:created xsi:type="dcterms:W3CDTF">2024-01-11T07:05:00Z</dcterms:created>
  <dcterms:modified xsi:type="dcterms:W3CDTF">2024-04-23T10:46:00Z</dcterms:modified>
</cp:coreProperties>
</file>