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0" w:type="auto"/>
        <w:tblInd w:w="-176" w:type="dxa"/>
        <w:tblLayout w:type="fixed"/>
        <w:tblLook w:val="0000" w:firstRow="0" w:lastRow="0" w:firstColumn="0" w:lastColumn="0" w:noHBand="0" w:noVBand="0"/>
      </w:tblPr>
      <w:tblGrid>
        <w:gridCol w:w="3119"/>
        <w:gridCol w:w="1573"/>
        <w:gridCol w:w="1170"/>
        <w:gridCol w:w="4203"/>
      </w:tblGrid>
      <w:tr w:rsidR="0045643D" w:rsidRPr="009351D8" w14:paraId="5E9D161E" w14:textId="77777777" w:rsidTr="0011766E">
        <w:trPr>
          <w:trHeight w:val="1266"/>
        </w:trPr>
        <w:tc>
          <w:tcPr>
            <w:tcW w:w="3119" w:type="dxa"/>
            <w:tcBorders>
              <w:bottom w:val="single" w:sz="4" w:space="0" w:color="000000"/>
            </w:tcBorders>
            <w:shd w:val="clear" w:color="auto" w:fill="auto"/>
          </w:tcPr>
          <w:p w14:paraId="4EEE1E39" w14:textId="77777777" w:rsidR="0045643D" w:rsidRPr="009351D8" w:rsidRDefault="00660B7E">
            <w:pPr>
              <w:snapToGrid w:val="0"/>
              <w:ind w:left="2835" w:hanging="2835"/>
              <w:rPr>
                <w:rFonts w:ascii="Lato" w:hAnsi="Lato" w:cs="Lato"/>
                <w:b/>
                <w:iCs/>
                <w:sz w:val="22"/>
                <w:szCs w:val="22"/>
              </w:rPr>
            </w:pPr>
            <w:r w:rsidRPr="009351D8">
              <w:rPr>
                <w:rFonts w:ascii="Lato" w:hAnsi="Lato"/>
                <w:noProof/>
              </w:rPr>
              <w:drawing>
                <wp:anchor distT="0" distB="0" distL="114935" distR="114935" simplePos="0" relativeHeight="251655680" behindDoc="0" locked="0" layoutInCell="1" allowOverlap="1" wp14:anchorId="54242FBC" wp14:editId="562275CC">
                  <wp:simplePos x="0" y="0"/>
                  <wp:positionH relativeFrom="margin">
                    <wp:posOffset>-1270</wp:posOffset>
                  </wp:positionH>
                  <wp:positionV relativeFrom="paragraph">
                    <wp:posOffset>66675</wp:posOffset>
                  </wp:positionV>
                  <wp:extent cx="1156970" cy="614045"/>
                  <wp:effectExtent l="0" t="0" r="0" b="0"/>
                  <wp:wrapNone/>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6970" cy="6140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Start w:id="0" w:name="_Hlk67991056"/>
            <w:bookmarkEnd w:id="0"/>
          </w:p>
        </w:tc>
        <w:tc>
          <w:tcPr>
            <w:tcW w:w="6946" w:type="dxa"/>
            <w:gridSpan w:val="3"/>
            <w:tcBorders>
              <w:bottom w:val="single" w:sz="4" w:space="0" w:color="000000"/>
            </w:tcBorders>
            <w:shd w:val="clear" w:color="auto" w:fill="auto"/>
          </w:tcPr>
          <w:p w14:paraId="200A533D" w14:textId="77777777" w:rsidR="0045643D" w:rsidRPr="009351D8" w:rsidRDefault="0045643D">
            <w:pPr>
              <w:snapToGrid w:val="0"/>
              <w:rPr>
                <w:rFonts w:ascii="Lato" w:hAnsi="Lato" w:cs="Lato"/>
                <w:sz w:val="14"/>
                <w:szCs w:val="14"/>
              </w:rPr>
            </w:pPr>
          </w:p>
          <w:p w14:paraId="47281F88" w14:textId="77777777" w:rsidR="0045643D" w:rsidRPr="009351D8" w:rsidRDefault="0045643D">
            <w:pPr>
              <w:rPr>
                <w:rFonts w:ascii="Lato" w:hAnsi="Lato" w:cs="Lato"/>
                <w:sz w:val="14"/>
                <w:szCs w:val="14"/>
              </w:rPr>
            </w:pPr>
            <w:r w:rsidRPr="009351D8">
              <w:rPr>
                <w:rFonts w:ascii="Lato" w:hAnsi="Lato" w:cs="Lato"/>
                <w:sz w:val="14"/>
                <w:szCs w:val="14"/>
              </w:rPr>
              <w:t>GRZYBUD Paweł Grzybek</w:t>
            </w:r>
          </w:p>
          <w:p w14:paraId="694E6C1C" w14:textId="77777777" w:rsidR="0045643D" w:rsidRPr="009351D8" w:rsidRDefault="0045643D">
            <w:pPr>
              <w:rPr>
                <w:rFonts w:ascii="Lato" w:hAnsi="Lato" w:cs="Lato"/>
                <w:sz w:val="14"/>
                <w:szCs w:val="14"/>
              </w:rPr>
            </w:pPr>
            <w:r w:rsidRPr="009351D8">
              <w:rPr>
                <w:rFonts w:ascii="Lato" w:hAnsi="Lato" w:cs="Lato"/>
                <w:sz w:val="14"/>
                <w:szCs w:val="14"/>
              </w:rPr>
              <w:t>ul. Tysiąclecia 10 F/120, 97-500 Radomsko</w:t>
            </w:r>
          </w:p>
          <w:p w14:paraId="009667DC" w14:textId="77777777" w:rsidR="0045643D" w:rsidRPr="009351D8" w:rsidRDefault="0045643D">
            <w:pPr>
              <w:rPr>
                <w:rFonts w:ascii="Lato" w:hAnsi="Lato" w:cs="Lato"/>
                <w:sz w:val="14"/>
                <w:szCs w:val="14"/>
              </w:rPr>
            </w:pPr>
            <w:r w:rsidRPr="009351D8">
              <w:rPr>
                <w:rFonts w:ascii="Lato" w:hAnsi="Lato" w:cs="Lato"/>
                <w:sz w:val="14"/>
                <w:szCs w:val="14"/>
              </w:rPr>
              <w:t>ul. Aleja Wyzwolenia 9/31, 42-224 Częstochowa</w:t>
            </w:r>
          </w:p>
          <w:p w14:paraId="251B15CD" w14:textId="77777777" w:rsidR="0045643D" w:rsidRPr="009351D8" w:rsidRDefault="0045643D">
            <w:pPr>
              <w:rPr>
                <w:rFonts w:ascii="Lato" w:hAnsi="Lato" w:cs="Lato"/>
                <w:sz w:val="14"/>
                <w:szCs w:val="14"/>
              </w:rPr>
            </w:pPr>
            <w:r w:rsidRPr="009351D8">
              <w:rPr>
                <w:rFonts w:ascii="Lato" w:hAnsi="Lato" w:cs="Lato"/>
                <w:sz w:val="14"/>
                <w:szCs w:val="14"/>
              </w:rPr>
              <w:t>kontakt@grzybud.pl, www.grzybud.pl, NIP: 772-225-68-18</w:t>
            </w:r>
          </w:p>
          <w:p w14:paraId="1B2019C4" w14:textId="77777777" w:rsidR="0045643D" w:rsidRPr="009351D8" w:rsidRDefault="0045643D">
            <w:pPr>
              <w:rPr>
                <w:rFonts w:ascii="Lato" w:hAnsi="Lato" w:cs="Lato"/>
                <w:b/>
                <w:iCs/>
                <w:sz w:val="22"/>
                <w:szCs w:val="22"/>
              </w:rPr>
            </w:pPr>
            <w:r w:rsidRPr="009351D8">
              <w:rPr>
                <w:rFonts w:ascii="Lato" w:hAnsi="Lato" w:cs="Lato"/>
                <w:sz w:val="14"/>
                <w:szCs w:val="14"/>
              </w:rPr>
              <w:t>tel. 50</w:t>
            </w:r>
            <w:r w:rsidRPr="009351D8">
              <w:rPr>
                <w:rFonts w:ascii="Lato" w:hAnsi="Lato" w:cs="Lato"/>
                <w:sz w:val="14"/>
                <w:szCs w:val="14"/>
                <w:shd w:val="clear" w:color="auto" w:fill="FFFFFF"/>
              </w:rPr>
              <w:t>8 521 423</w:t>
            </w:r>
          </w:p>
          <w:p w14:paraId="39892D56" w14:textId="77777777" w:rsidR="0045643D" w:rsidRPr="009351D8" w:rsidRDefault="0045643D">
            <w:pPr>
              <w:rPr>
                <w:rFonts w:ascii="Lato" w:hAnsi="Lato" w:cs="Lato"/>
                <w:b/>
                <w:iCs/>
                <w:sz w:val="22"/>
                <w:szCs w:val="22"/>
              </w:rPr>
            </w:pPr>
          </w:p>
        </w:tc>
      </w:tr>
      <w:tr w:rsidR="0045643D" w:rsidRPr="009351D8" w14:paraId="2251052B" w14:textId="77777777" w:rsidTr="0011766E">
        <w:trPr>
          <w:trHeight w:val="854"/>
        </w:trPr>
        <w:tc>
          <w:tcPr>
            <w:tcW w:w="10065" w:type="dxa"/>
            <w:gridSpan w:val="4"/>
            <w:tcBorders>
              <w:top w:val="single" w:sz="4" w:space="0" w:color="000000"/>
              <w:bottom w:val="single" w:sz="4" w:space="0" w:color="000000"/>
            </w:tcBorders>
            <w:shd w:val="clear" w:color="auto" w:fill="auto"/>
            <w:vAlign w:val="center"/>
          </w:tcPr>
          <w:p w14:paraId="4B666533" w14:textId="77777777" w:rsidR="0045643D" w:rsidRPr="009351D8" w:rsidRDefault="0045643D">
            <w:pPr>
              <w:jc w:val="center"/>
              <w:rPr>
                <w:rFonts w:ascii="Lato" w:hAnsi="Lato" w:cs="Lato"/>
                <w:bCs/>
                <w:sz w:val="40"/>
                <w:szCs w:val="40"/>
              </w:rPr>
            </w:pPr>
          </w:p>
          <w:p w14:paraId="32452960" w14:textId="2DEDDBB7" w:rsidR="0045643D" w:rsidRPr="009351D8" w:rsidRDefault="0045643D">
            <w:pPr>
              <w:jc w:val="center"/>
              <w:rPr>
                <w:rFonts w:ascii="Lato" w:hAnsi="Lato"/>
              </w:rPr>
            </w:pPr>
            <w:r w:rsidRPr="009351D8">
              <w:rPr>
                <w:rFonts w:ascii="Lato" w:hAnsi="Lato" w:cs="Lato"/>
                <w:bCs/>
                <w:sz w:val="40"/>
                <w:szCs w:val="40"/>
              </w:rPr>
              <w:t xml:space="preserve">PROJEKT </w:t>
            </w:r>
            <w:r w:rsidR="00CF137D">
              <w:rPr>
                <w:rFonts w:ascii="Lato" w:hAnsi="Lato" w:cs="Lato"/>
                <w:bCs/>
                <w:sz w:val="40"/>
                <w:szCs w:val="40"/>
              </w:rPr>
              <w:t>WYKONAWCZY</w:t>
            </w:r>
            <w:r w:rsidR="00E95BC5">
              <w:rPr>
                <w:rFonts w:ascii="Lato" w:hAnsi="Lato" w:cs="Lato"/>
                <w:bCs/>
                <w:sz w:val="40"/>
                <w:szCs w:val="40"/>
              </w:rPr>
              <w:t xml:space="preserve"> </w:t>
            </w:r>
          </w:p>
        </w:tc>
      </w:tr>
      <w:tr w:rsidR="0045643D" w:rsidRPr="009351D8" w14:paraId="2620EE84" w14:textId="77777777" w:rsidTr="0011766E">
        <w:trPr>
          <w:trHeight w:val="535"/>
        </w:trPr>
        <w:tc>
          <w:tcPr>
            <w:tcW w:w="3119" w:type="dxa"/>
            <w:tcBorders>
              <w:top w:val="single" w:sz="4" w:space="0" w:color="000000"/>
              <w:bottom w:val="single" w:sz="4" w:space="0" w:color="000000"/>
            </w:tcBorders>
            <w:shd w:val="clear" w:color="auto" w:fill="auto"/>
          </w:tcPr>
          <w:p w14:paraId="19400C6E" w14:textId="77777777" w:rsidR="0045643D" w:rsidRPr="009351D8" w:rsidRDefault="0045643D">
            <w:pPr>
              <w:ind w:left="2835" w:hanging="2835"/>
              <w:jc w:val="both"/>
              <w:rPr>
                <w:rFonts w:ascii="Lato" w:hAnsi="Lato" w:cs="Lato"/>
                <w:bCs/>
                <w:iCs/>
              </w:rPr>
            </w:pPr>
            <w:r w:rsidRPr="009351D8">
              <w:rPr>
                <w:rFonts w:ascii="Lato" w:hAnsi="Lato" w:cs="Lato"/>
                <w:bCs/>
                <w:iCs/>
              </w:rPr>
              <w:t xml:space="preserve">PRZEDMIOT </w:t>
            </w:r>
          </w:p>
          <w:p w14:paraId="49298837" w14:textId="77777777" w:rsidR="0045643D" w:rsidRPr="009351D8" w:rsidRDefault="0045643D">
            <w:pPr>
              <w:ind w:left="2835" w:hanging="2835"/>
              <w:jc w:val="both"/>
              <w:rPr>
                <w:rFonts w:ascii="Lato" w:hAnsi="Lato" w:cs="Lato"/>
                <w:iCs/>
                <w:szCs w:val="18"/>
              </w:rPr>
            </w:pPr>
            <w:r w:rsidRPr="009351D8">
              <w:rPr>
                <w:rFonts w:ascii="Lato" w:hAnsi="Lato" w:cs="Lato"/>
                <w:bCs/>
                <w:iCs/>
              </w:rPr>
              <w:t>INWESTYCJI:</w:t>
            </w:r>
          </w:p>
        </w:tc>
        <w:tc>
          <w:tcPr>
            <w:tcW w:w="6946" w:type="dxa"/>
            <w:gridSpan w:val="3"/>
            <w:tcBorders>
              <w:top w:val="single" w:sz="4" w:space="0" w:color="000000"/>
              <w:bottom w:val="single" w:sz="4" w:space="0" w:color="000000"/>
            </w:tcBorders>
            <w:shd w:val="clear" w:color="auto" w:fill="auto"/>
            <w:vAlign w:val="center"/>
          </w:tcPr>
          <w:p w14:paraId="595B7EEB" w14:textId="0586F010" w:rsidR="0045643D" w:rsidRPr="0019574C" w:rsidRDefault="008F5CC6" w:rsidP="0019574C">
            <w:pPr>
              <w:ind w:left="39"/>
              <w:jc w:val="both"/>
              <w:rPr>
                <w:rFonts w:ascii="Lato" w:hAnsi="Lato" w:cs="Lato"/>
                <w:iCs/>
                <w:szCs w:val="18"/>
              </w:rPr>
            </w:pPr>
            <w:r w:rsidRPr="009640E5">
              <w:rPr>
                <w:rFonts w:ascii="Lato" w:hAnsi="Lato" w:cs="Lato"/>
                <w:iCs/>
              </w:rPr>
              <w:t>BUDOWA BUDYNKU MIESZKALNEGO WIELORODZINNEGO</w:t>
            </w:r>
          </w:p>
        </w:tc>
      </w:tr>
      <w:tr w:rsidR="0045643D" w:rsidRPr="009351D8" w14:paraId="282B0EB8" w14:textId="77777777" w:rsidTr="0011766E">
        <w:trPr>
          <w:trHeight w:val="452"/>
        </w:trPr>
        <w:tc>
          <w:tcPr>
            <w:tcW w:w="3119" w:type="dxa"/>
            <w:tcBorders>
              <w:top w:val="single" w:sz="4" w:space="0" w:color="000000"/>
              <w:bottom w:val="single" w:sz="4" w:space="0" w:color="000000"/>
            </w:tcBorders>
            <w:shd w:val="clear" w:color="auto" w:fill="auto"/>
            <w:vAlign w:val="center"/>
          </w:tcPr>
          <w:p w14:paraId="586AFC11" w14:textId="77777777" w:rsidR="0045643D" w:rsidRPr="009351D8" w:rsidRDefault="0045643D">
            <w:pPr>
              <w:ind w:left="2835" w:hanging="2835"/>
              <w:rPr>
                <w:rFonts w:ascii="Lato" w:hAnsi="Lato" w:cs="Lato"/>
                <w:bCs/>
                <w:iCs/>
              </w:rPr>
            </w:pPr>
            <w:r w:rsidRPr="009351D8">
              <w:rPr>
                <w:rFonts w:ascii="Lato" w:hAnsi="Lato" w:cs="Lato"/>
                <w:bCs/>
                <w:iCs/>
              </w:rPr>
              <w:t>KATEGORIA OBIEKTU:</w:t>
            </w:r>
          </w:p>
        </w:tc>
        <w:tc>
          <w:tcPr>
            <w:tcW w:w="6946" w:type="dxa"/>
            <w:gridSpan w:val="3"/>
            <w:tcBorders>
              <w:top w:val="single" w:sz="4" w:space="0" w:color="000000"/>
              <w:bottom w:val="single" w:sz="4" w:space="0" w:color="000000"/>
            </w:tcBorders>
            <w:shd w:val="clear" w:color="auto" w:fill="auto"/>
            <w:vAlign w:val="center"/>
          </w:tcPr>
          <w:p w14:paraId="1B550845" w14:textId="77777777" w:rsidR="0045643D" w:rsidRPr="009351D8" w:rsidRDefault="00BA493B">
            <w:pPr>
              <w:rPr>
                <w:rFonts w:ascii="Lato" w:hAnsi="Lato"/>
              </w:rPr>
            </w:pPr>
            <w:r>
              <w:rPr>
                <w:rFonts w:ascii="Lato" w:hAnsi="Lato" w:cs="Lato"/>
                <w:bCs/>
                <w:iCs/>
              </w:rPr>
              <w:t>XIII</w:t>
            </w:r>
          </w:p>
        </w:tc>
      </w:tr>
      <w:tr w:rsidR="0045643D" w:rsidRPr="009351D8" w14:paraId="12E8D897" w14:textId="77777777" w:rsidTr="0011766E">
        <w:trPr>
          <w:trHeight w:val="56"/>
        </w:trPr>
        <w:tc>
          <w:tcPr>
            <w:tcW w:w="3119" w:type="dxa"/>
            <w:tcBorders>
              <w:top w:val="single" w:sz="4" w:space="0" w:color="000000"/>
              <w:bottom w:val="single" w:sz="4" w:space="0" w:color="000000"/>
            </w:tcBorders>
            <w:shd w:val="clear" w:color="auto" w:fill="auto"/>
          </w:tcPr>
          <w:p w14:paraId="16E05F8B" w14:textId="77777777" w:rsidR="0045643D" w:rsidRPr="009351D8" w:rsidRDefault="0045643D">
            <w:pPr>
              <w:jc w:val="both"/>
              <w:rPr>
                <w:rFonts w:ascii="Lato" w:hAnsi="Lato" w:cs="Lato"/>
                <w:bCs/>
                <w:iCs/>
              </w:rPr>
            </w:pPr>
            <w:r w:rsidRPr="009351D8">
              <w:rPr>
                <w:rFonts w:ascii="Lato" w:hAnsi="Lato" w:cs="Lato"/>
                <w:bCs/>
                <w:iCs/>
              </w:rPr>
              <w:t>INWESTOR</w:t>
            </w:r>
          </w:p>
          <w:p w14:paraId="38BE21E7" w14:textId="77777777" w:rsidR="0045643D" w:rsidRPr="009351D8" w:rsidRDefault="0045643D">
            <w:pPr>
              <w:jc w:val="both"/>
              <w:rPr>
                <w:rFonts w:ascii="Lato" w:hAnsi="Lato" w:cs="Lato"/>
                <w:iCs/>
              </w:rPr>
            </w:pPr>
            <w:r w:rsidRPr="009351D8">
              <w:rPr>
                <w:rFonts w:ascii="Lato" w:hAnsi="Lato" w:cs="Lato"/>
                <w:bCs/>
                <w:iCs/>
              </w:rPr>
              <w:t>I ADRES INWESTORA:</w:t>
            </w:r>
            <w:r w:rsidRPr="009351D8">
              <w:rPr>
                <w:rFonts w:ascii="Lato" w:hAnsi="Lato" w:cs="Lato"/>
                <w:bCs/>
                <w:iCs/>
              </w:rPr>
              <w:tab/>
            </w:r>
          </w:p>
        </w:tc>
        <w:tc>
          <w:tcPr>
            <w:tcW w:w="6946" w:type="dxa"/>
            <w:gridSpan w:val="3"/>
            <w:tcBorders>
              <w:top w:val="single" w:sz="4" w:space="0" w:color="000000"/>
              <w:bottom w:val="single" w:sz="4" w:space="0" w:color="000000"/>
            </w:tcBorders>
            <w:shd w:val="clear" w:color="auto" w:fill="auto"/>
          </w:tcPr>
          <w:p w14:paraId="128B663B" w14:textId="77777777" w:rsidR="008F5CC6" w:rsidRPr="009640E5" w:rsidRDefault="008F5CC6" w:rsidP="008F5CC6">
            <w:pPr>
              <w:jc w:val="both"/>
              <w:rPr>
                <w:rFonts w:ascii="Lato" w:hAnsi="Lato" w:cs="Lato"/>
                <w:iCs/>
              </w:rPr>
            </w:pPr>
            <w:r w:rsidRPr="009640E5">
              <w:rPr>
                <w:rFonts w:ascii="Lato" w:hAnsi="Lato" w:cs="Lato"/>
                <w:iCs/>
              </w:rPr>
              <w:t>SPOŁECZNA INICJATYWA MIESZKANIOWA KZN – WARMIA I MAZURY SP. Z O.O.</w:t>
            </w:r>
          </w:p>
          <w:p w14:paraId="0E1691ED" w14:textId="08DDAF18" w:rsidR="00EE72E8" w:rsidRPr="009351D8" w:rsidRDefault="008F5CC6" w:rsidP="008F5CC6">
            <w:pPr>
              <w:jc w:val="both"/>
              <w:rPr>
                <w:rFonts w:ascii="Lato" w:hAnsi="Lato"/>
              </w:rPr>
            </w:pPr>
            <w:r w:rsidRPr="009640E5">
              <w:rPr>
                <w:rFonts w:ascii="Lato" w:hAnsi="Lato" w:cs="Lato"/>
                <w:iCs/>
              </w:rPr>
              <w:t>UL. RATUSZ 1, 11-015 OLSZTYNEK</w:t>
            </w:r>
          </w:p>
        </w:tc>
      </w:tr>
      <w:tr w:rsidR="0045643D" w:rsidRPr="009351D8" w14:paraId="43C774AC" w14:textId="77777777" w:rsidTr="0011766E">
        <w:trPr>
          <w:trHeight w:val="419"/>
        </w:trPr>
        <w:tc>
          <w:tcPr>
            <w:tcW w:w="3119" w:type="dxa"/>
            <w:tcBorders>
              <w:top w:val="single" w:sz="4" w:space="0" w:color="000000"/>
              <w:bottom w:val="single" w:sz="4" w:space="0" w:color="000000"/>
            </w:tcBorders>
            <w:shd w:val="clear" w:color="auto" w:fill="auto"/>
          </w:tcPr>
          <w:p w14:paraId="09C9C1C5" w14:textId="77777777" w:rsidR="0045643D" w:rsidRPr="009351D8" w:rsidRDefault="0045643D">
            <w:pPr>
              <w:ind w:left="2835" w:hanging="2835"/>
              <w:jc w:val="both"/>
              <w:rPr>
                <w:rFonts w:ascii="Lato" w:hAnsi="Lato" w:cs="Lato"/>
                <w:bCs/>
                <w:iCs/>
              </w:rPr>
            </w:pPr>
            <w:r w:rsidRPr="009351D8">
              <w:rPr>
                <w:rFonts w:ascii="Lato" w:hAnsi="Lato" w:cs="Lato"/>
                <w:bCs/>
                <w:iCs/>
              </w:rPr>
              <w:t>LOKALIZACJA</w:t>
            </w:r>
          </w:p>
          <w:p w14:paraId="1C1B5CCA" w14:textId="77777777" w:rsidR="0045643D" w:rsidRPr="009351D8" w:rsidRDefault="0045643D">
            <w:pPr>
              <w:jc w:val="both"/>
              <w:rPr>
                <w:rFonts w:ascii="Lato" w:hAnsi="Lato" w:cs="Lato"/>
                <w:iCs/>
                <w:szCs w:val="18"/>
              </w:rPr>
            </w:pPr>
            <w:r w:rsidRPr="009351D8">
              <w:rPr>
                <w:rFonts w:ascii="Lato" w:hAnsi="Lato" w:cs="Lato"/>
                <w:bCs/>
                <w:iCs/>
              </w:rPr>
              <w:t>INWESTYCJI:</w:t>
            </w:r>
          </w:p>
        </w:tc>
        <w:tc>
          <w:tcPr>
            <w:tcW w:w="6946" w:type="dxa"/>
            <w:gridSpan w:val="3"/>
            <w:tcBorders>
              <w:top w:val="single" w:sz="4" w:space="0" w:color="000000"/>
              <w:bottom w:val="single" w:sz="4" w:space="0" w:color="000000"/>
            </w:tcBorders>
            <w:shd w:val="clear" w:color="auto" w:fill="auto"/>
            <w:vAlign w:val="center"/>
          </w:tcPr>
          <w:p w14:paraId="28D568CE" w14:textId="77777777" w:rsidR="008F5CC6" w:rsidRDefault="008F5CC6" w:rsidP="008F5CC6">
            <w:pPr>
              <w:rPr>
                <w:rFonts w:ascii="Lato" w:hAnsi="Lato" w:cs="Lato"/>
                <w:iCs/>
              </w:rPr>
            </w:pPr>
            <w:r w:rsidRPr="009640E5">
              <w:rPr>
                <w:rFonts w:ascii="Lato" w:hAnsi="Lato" w:cs="Lato"/>
                <w:iCs/>
              </w:rPr>
              <w:t xml:space="preserve">DZ. NR EW.  203/2, 203/3(dr), 204/40, 0001 ORZYSZ, </w:t>
            </w:r>
          </w:p>
          <w:p w14:paraId="7D5403B1" w14:textId="749C3CCD" w:rsidR="008F5CC6" w:rsidRPr="009640E5" w:rsidRDefault="008F5CC6" w:rsidP="008F5CC6">
            <w:pPr>
              <w:rPr>
                <w:rFonts w:ascii="Lato" w:hAnsi="Lato" w:cs="Lato"/>
                <w:iCs/>
              </w:rPr>
            </w:pPr>
            <w:r w:rsidRPr="009640E5">
              <w:rPr>
                <w:rFonts w:ascii="Lato" w:hAnsi="Lato" w:cs="Lato"/>
                <w:iCs/>
              </w:rPr>
              <w:t xml:space="preserve">JEDNOSTKA EWID. 281602_4, </w:t>
            </w:r>
          </w:p>
          <w:p w14:paraId="60C36A07" w14:textId="1B1EA7FF" w:rsidR="0045643D" w:rsidRPr="008C120C" w:rsidRDefault="008F5CC6" w:rsidP="008F5CC6">
            <w:pPr>
              <w:rPr>
                <w:rFonts w:ascii="Lato" w:hAnsi="Lato" w:cs="Lato"/>
                <w:iCs/>
                <w:szCs w:val="18"/>
              </w:rPr>
            </w:pPr>
            <w:r w:rsidRPr="009640E5">
              <w:rPr>
                <w:rFonts w:ascii="Lato" w:hAnsi="Lato" w:cs="Lato"/>
                <w:iCs/>
              </w:rPr>
              <w:t>UL. EŁCKA, 12-250 ORZYSZ</w:t>
            </w:r>
          </w:p>
        </w:tc>
      </w:tr>
      <w:tr w:rsidR="0045643D" w:rsidRPr="009351D8" w14:paraId="35AFB1E4" w14:textId="77777777" w:rsidTr="0011766E">
        <w:trPr>
          <w:trHeight w:val="241"/>
        </w:trPr>
        <w:tc>
          <w:tcPr>
            <w:tcW w:w="10065" w:type="dxa"/>
            <w:gridSpan w:val="4"/>
            <w:tcBorders>
              <w:top w:val="single" w:sz="4" w:space="0" w:color="000000"/>
              <w:bottom w:val="single" w:sz="4" w:space="0" w:color="000000"/>
            </w:tcBorders>
            <w:shd w:val="clear" w:color="auto" w:fill="auto"/>
            <w:vAlign w:val="center"/>
          </w:tcPr>
          <w:p w14:paraId="55D3B410" w14:textId="77777777" w:rsidR="0045643D" w:rsidRPr="009351D8" w:rsidRDefault="0045643D">
            <w:pPr>
              <w:rPr>
                <w:rFonts w:ascii="Lato" w:hAnsi="Lato"/>
              </w:rPr>
            </w:pPr>
            <w:r w:rsidRPr="009351D8">
              <w:rPr>
                <w:rFonts w:ascii="Lato" w:hAnsi="Lato" w:cs="Lato"/>
                <w:bCs/>
                <w:color w:val="000000"/>
              </w:rPr>
              <w:t>INSTALACJE SANITARNE</w:t>
            </w:r>
          </w:p>
        </w:tc>
      </w:tr>
      <w:tr w:rsidR="0045643D" w:rsidRPr="009351D8" w14:paraId="7B50F325" w14:textId="77777777" w:rsidTr="0011766E">
        <w:trPr>
          <w:trHeight w:val="241"/>
        </w:trPr>
        <w:tc>
          <w:tcPr>
            <w:tcW w:w="3119" w:type="dxa"/>
            <w:tcBorders>
              <w:top w:val="single" w:sz="4" w:space="0" w:color="000000"/>
              <w:bottom w:val="single" w:sz="4" w:space="0" w:color="000000"/>
            </w:tcBorders>
            <w:shd w:val="clear" w:color="auto" w:fill="auto"/>
          </w:tcPr>
          <w:p w14:paraId="304836C5" w14:textId="77777777" w:rsidR="0045643D" w:rsidRPr="009351D8" w:rsidRDefault="0045643D">
            <w:pPr>
              <w:rPr>
                <w:rFonts w:ascii="Lato" w:hAnsi="Lato" w:cs="Lato"/>
                <w:bCs/>
                <w:iCs/>
              </w:rPr>
            </w:pPr>
            <w:r w:rsidRPr="009351D8">
              <w:rPr>
                <w:rFonts w:ascii="Lato" w:hAnsi="Lato" w:cs="Lato"/>
                <w:bCs/>
                <w:iCs/>
              </w:rPr>
              <w:t>PROJEKTANT:</w:t>
            </w:r>
          </w:p>
        </w:tc>
        <w:tc>
          <w:tcPr>
            <w:tcW w:w="6946" w:type="dxa"/>
            <w:gridSpan w:val="3"/>
            <w:tcBorders>
              <w:top w:val="single" w:sz="4" w:space="0" w:color="000000"/>
              <w:bottom w:val="single" w:sz="4" w:space="0" w:color="000000"/>
            </w:tcBorders>
            <w:shd w:val="clear" w:color="auto" w:fill="auto"/>
            <w:vAlign w:val="center"/>
          </w:tcPr>
          <w:p w14:paraId="5D69ED38" w14:textId="77777777" w:rsidR="0045643D" w:rsidRPr="009351D8" w:rsidRDefault="0045643D">
            <w:pPr>
              <w:rPr>
                <w:rFonts w:ascii="Lato" w:hAnsi="Lato" w:cs="Lato"/>
                <w:bCs/>
                <w:iCs/>
              </w:rPr>
            </w:pPr>
            <w:r w:rsidRPr="009351D8">
              <w:rPr>
                <w:rFonts w:ascii="Lato" w:hAnsi="Lato" w:cs="Lato"/>
                <w:bCs/>
                <w:iCs/>
              </w:rPr>
              <w:t xml:space="preserve">mgr inż. DARIUSZ STASZCZYK </w:t>
            </w:r>
          </w:p>
          <w:p w14:paraId="43BE6C63" w14:textId="77777777" w:rsidR="0045643D" w:rsidRPr="009351D8" w:rsidRDefault="0045643D">
            <w:pPr>
              <w:rPr>
                <w:rFonts w:ascii="Lato" w:hAnsi="Lato"/>
              </w:rPr>
            </w:pPr>
            <w:r w:rsidRPr="009351D8">
              <w:rPr>
                <w:rFonts w:ascii="Lato" w:hAnsi="Lato" w:cs="Lato"/>
                <w:bCs/>
                <w:iCs/>
              </w:rPr>
              <w:t>LOD/3461/PWBS/17</w:t>
            </w:r>
          </w:p>
        </w:tc>
      </w:tr>
      <w:tr w:rsidR="0045643D" w:rsidRPr="009351D8" w14:paraId="169A05EA" w14:textId="77777777" w:rsidTr="0011766E">
        <w:trPr>
          <w:trHeight w:val="241"/>
        </w:trPr>
        <w:tc>
          <w:tcPr>
            <w:tcW w:w="3119" w:type="dxa"/>
            <w:tcBorders>
              <w:top w:val="single" w:sz="4" w:space="0" w:color="000000"/>
              <w:bottom w:val="single" w:sz="4" w:space="0" w:color="000000"/>
            </w:tcBorders>
            <w:shd w:val="clear" w:color="auto" w:fill="auto"/>
          </w:tcPr>
          <w:p w14:paraId="6B8CC2D5" w14:textId="77777777" w:rsidR="0045643D" w:rsidRPr="009351D8" w:rsidRDefault="0045643D">
            <w:pPr>
              <w:rPr>
                <w:rFonts w:ascii="Lato" w:hAnsi="Lato" w:cs="Lato"/>
                <w:bCs/>
                <w:szCs w:val="18"/>
              </w:rPr>
            </w:pPr>
            <w:r w:rsidRPr="009351D8">
              <w:rPr>
                <w:rFonts w:ascii="Lato" w:hAnsi="Lato" w:cs="Lato"/>
                <w:bCs/>
                <w:iCs/>
              </w:rPr>
              <w:t>SPRAWDZAJĄCY:</w:t>
            </w:r>
          </w:p>
        </w:tc>
        <w:tc>
          <w:tcPr>
            <w:tcW w:w="6946" w:type="dxa"/>
            <w:gridSpan w:val="3"/>
            <w:tcBorders>
              <w:top w:val="single" w:sz="4" w:space="0" w:color="000000"/>
              <w:bottom w:val="single" w:sz="4" w:space="0" w:color="000000"/>
            </w:tcBorders>
            <w:shd w:val="clear" w:color="auto" w:fill="auto"/>
            <w:vAlign w:val="center"/>
          </w:tcPr>
          <w:p w14:paraId="121B50E7" w14:textId="77777777" w:rsidR="0045643D" w:rsidRPr="009351D8" w:rsidRDefault="0045643D">
            <w:pPr>
              <w:rPr>
                <w:rFonts w:ascii="Lato" w:hAnsi="Lato" w:cs="Lato"/>
                <w:bCs/>
                <w:szCs w:val="18"/>
              </w:rPr>
            </w:pPr>
            <w:r w:rsidRPr="009351D8">
              <w:rPr>
                <w:rFonts w:ascii="Lato" w:hAnsi="Lato" w:cs="Lato"/>
                <w:bCs/>
                <w:szCs w:val="18"/>
              </w:rPr>
              <w:t>mgr inż. WOJCIECH JĘDRZEJCZYK</w:t>
            </w:r>
          </w:p>
          <w:p w14:paraId="3CFB7A92" w14:textId="77777777" w:rsidR="0045643D" w:rsidRPr="009351D8" w:rsidRDefault="0045643D">
            <w:pPr>
              <w:rPr>
                <w:rFonts w:ascii="Lato" w:hAnsi="Lato"/>
              </w:rPr>
            </w:pPr>
            <w:r w:rsidRPr="009351D8">
              <w:rPr>
                <w:rFonts w:ascii="Lato" w:hAnsi="Lato" w:cs="Lato"/>
                <w:bCs/>
                <w:szCs w:val="18"/>
              </w:rPr>
              <w:t>LOD/1795/POOS/11</w:t>
            </w:r>
          </w:p>
        </w:tc>
      </w:tr>
      <w:tr w:rsidR="0045643D" w:rsidRPr="009351D8" w14:paraId="4B791C12" w14:textId="77777777" w:rsidTr="0011766E">
        <w:trPr>
          <w:trHeight w:val="389"/>
        </w:trPr>
        <w:tc>
          <w:tcPr>
            <w:tcW w:w="5862" w:type="dxa"/>
            <w:gridSpan w:val="3"/>
            <w:tcBorders>
              <w:top w:val="single" w:sz="4" w:space="0" w:color="000000"/>
              <w:bottom w:val="single" w:sz="4" w:space="0" w:color="000000"/>
            </w:tcBorders>
            <w:shd w:val="clear" w:color="auto" w:fill="auto"/>
          </w:tcPr>
          <w:p w14:paraId="2DE19170" w14:textId="77777777" w:rsidR="0045643D" w:rsidRPr="009351D8" w:rsidRDefault="0045643D">
            <w:pPr>
              <w:tabs>
                <w:tab w:val="left" w:pos="360"/>
                <w:tab w:val="left" w:pos="1080"/>
                <w:tab w:val="right" w:leader="dot" w:pos="9638"/>
              </w:tabs>
              <w:snapToGrid w:val="0"/>
              <w:rPr>
                <w:rFonts w:ascii="Lato" w:hAnsi="Lato" w:cs="Lato"/>
                <w:bCs/>
                <w:sz w:val="18"/>
                <w:szCs w:val="18"/>
              </w:rPr>
            </w:pPr>
          </w:p>
          <w:p w14:paraId="41954EB4" w14:textId="1FC487C4" w:rsidR="0045643D" w:rsidRPr="009351D8" w:rsidRDefault="0045643D">
            <w:pPr>
              <w:tabs>
                <w:tab w:val="left" w:pos="360"/>
                <w:tab w:val="left" w:pos="1080"/>
                <w:tab w:val="right" w:leader="dot" w:pos="9638"/>
              </w:tabs>
              <w:ind w:left="-15"/>
              <w:rPr>
                <w:rFonts w:ascii="Lato" w:hAnsi="Lato" w:cs="Lato"/>
                <w:bCs/>
                <w:sz w:val="18"/>
                <w:szCs w:val="18"/>
              </w:rPr>
            </w:pPr>
            <w:r w:rsidRPr="009351D8">
              <w:rPr>
                <w:rFonts w:ascii="Lato" w:hAnsi="Lato" w:cs="Lato"/>
                <w:bCs/>
                <w:sz w:val="18"/>
                <w:szCs w:val="18"/>
              </w:rPr>
              <w:t xml:space="preserve">Radomsko, </w:t>
            </w:r>
            <w:r w:rsidR="009638A7">
              <w:rPr>
                <w:rFonts w:ascii="Lato" w:hAnsi="Lato" w:cs="Lato"/>
                <w:bCs/>
                <w:sz w:val="18"/>
                <w:szCs w:val="18"/>
              </w:rPr>
              <w:t>Październik</w:t>
            </w:r>
            <w:r w:rsidRPr="009351D8">
              <w:rPr>
                <w:rFonts w:ascii="Lato" w:hAnsi="Lato" w:cs="Lato"/>
                <w:bCs/>
                <w:sz w:val="18"/>
                <w:szCs w:val="18"/>
              </w:rPr>
              <w:t xml:space="preserve"> 202</w:t>
            </w:r>
            <w:r w:rsidR="008F3585">
              <w:rPr>
                <w:rFonts w:ascii="Lato" w:hAnsi="Lato" w:cs="Lato"/>
                <w:bCs/>
                <w:sz w:val="18"/>
                <w:szCs w:val="18"/>
              </w:rPr>
              <w:t>3</w:t>
            </w:r>
            <w:r w:rsidRPr="009351D8">
              <w:rPr>
                <w:rFonts w:ascii="Lato" w:hAnsi="Lato" w:cs="Lato"/>
                <w:bCs/>
                <w:sz w:val="18"/>
                <w:szCs w:val="18"/>
              </w:rPr>
              <w:t xml:space="preserve"> r.</w:t>
            </w:r>
          </w:p>
        </w:tc>
        <w:tc>
          <w:tcPr>
            <w:tcW w:w="4203" w:type="dxa"/>
            <w:tcBorders>
              <w:top w:val="single" w:sz="4" w:space="0" w:color="000000"/>
              <w:bottom w:val="single" w:sz="4" w:space="0" w:color="000000"/>
            </w:tcBorders>
            <w:shd w:val="clear" w:color="auto" w:fill="auto"/>
          </w:tcPr>
          <w:p w14:paraId="17F92124" w14:textId="77777777" w:rsidR="0045643D" w:rsidRPr="009351D8" w:rsidRDefault="0045643D">
            <w:pPr>
              <w:tabs>
                <w:tab w:val="left" w:pos="2194"/>
              </w:tabs>
              <w:ind w:firstLine="567"/>
              <w:jc w:val="center"/>
              <w:rPr>
                <w:rFonts w:ascii="Lato" w:hAnsi="Lato"/>
              </w:rPr>
            </w:pPr>
            <w:r w:rsidRPr="009351D8">
              <w:rPr>
                <w:rFonts w:ascii="Lato" w:hAnsi="Lato" w:cs="Lato"/>
                <w:bCs/>
                <w:sz w:val="18"/>
                <w:szCs w:val="18"/>
              </w:rPr>
              <w:t xml:space="preserve">Egzemplarz nr </w:t>
            </w:r>
            <w:r w:rsidRPr="009351D8">
              <w:rPr>
                <w:rFonts w:ascii="Lato" w:hAnsi="Lato" w:cs="Lato"/>
                <w:bCs/>
                <w:sz w:val="32"/>
                <w:szCs w:val="32"/>
              </w:rPr>
              <w:t xml:space="preserve"> </w:t>
            </w:r>
          </w:p>
        </w:tc>
      </w:tr>
      <w:tr w:rsidR="0045643D" w:rsidRPr="009351D8" w14:paraId="7F44491D" w14:textId="77777777" w:rsidTr="0011766E">
        <w:tc>
          <w:tcPr>
            <w:tcW w:w="4692" w:type="dxa"/>
            <w:gridSpan w:val="2"/>
            <w:tcBorders>
              <w:top w:val="single" w:sz="4" w:space="0" w:color="000000"/>
            </w:tcBorders>
            <w:shd w:val="clear" w:color="auto" w:fill="auto"/>
          </w:tcPr>
          <w:p w14:paraId="0036CF03" w14:textId="77777777" w:rsidR="0045643D" w:rsidRPr="009351D8" w:rsidRDefault="0045643D">
            <w:pPr>
              <w:tabs>
                <w:tab w:val="left" w:pos="360"/>
                <w:tab w:val="left" w:pos="1080"/>
                <w:tab w:val="right" w:leader="dot" w:pos="9638"/>
              </w:tabs>
              <w:snapToGrid w:val="0"/>
              <w:rPr>
                <w:rFonts w:ascii="Lato" w:hAnsi="Lato" w:cs="Lato"/>
                <w:bCs/>
                <w:iCs/>
              </w:rPr>
            </w:pPr>
          </w:p>
        </w:tc>
        <w:tc>
          <w:tcPr>
            <w:tcW w:w="5373" w:type="dxa"/>
            <w:gridSpan w:val="2"/>
            <w:tcBorders>
              <w:top w:val="single" w:sz="4" w:space="0" w:color="000000"/>
            </w:tcBorders>
            <w:shd w:val="clear" w:color="auto" w:fill="auto"/>
          </w:tcPr>
          <w:p w14:paraId="51B04BDA" w14:textId="77777777" w:rsidR="0045643D" w:rsidRPr="009351D8" w:rsidRDefault="0045643D">
            <w:pPr>
              <w:snapToGrid w:val="0"/>
              <w:jc w:val="right"/>
              <w:rPr>
                <w:rFonts w:ascii="Lato" w:hAnsi="Lato" w:cs="Lato"/>
                <w:bCs/>
                <w:sz w:val="18"/>
                <w:szCs w:val="18"/>
              </w:rPr>
            </w:pPr>
          </w:p>
          <w:p w14:paraId="735AD903" w14:textId="77777777" w:rsidR="0045643D" w:rsidRPr="009351D8" w:rsidRDefault="0045643D">
            <w:pPr>
              <w:jc w:val="right"/>
              <w:rPr>
                <w:rFonts w:ascii="Lato" w:hAnsi="Lato" w:cs="Lato"/>
                <w:bCs/>
                <w:i/>
              </w:rPr>
            </w:pPr>
          </w:p>
        </w:tc>
      </w:tr>
    </w:tbl>
    <w:p w14:paraId="79B5D5A4" w14:textId="77777777" w:rsidR="0045643D" w:rsidRPr="009351D8" w:rsidRDefault="0045643D">
      <w:pPr>
        <w:tabs>
          <w:tab w:val="left" w:pos="360"/>
          <w:tab w:val="left" w:pos="1080"/>
          <w:tab w:val="right" w:leader="dot" w:pos="9638"/>
        </w:tabs>
        <w:rPr>
          <w:rFonts w:ascii="Lato" w:hAnsi="Lato" w:cs="Lato"/>
          <w:sz w:val="18"/>
          <w:szCs w:val="16"/>
        </w:rPr>
      </w:pPr>
    </w:p>
    <w:p w14:paraId="4FD1FB60" w14:textId="77777777" w:rsidR="0045643D" w:rsidRPr="009351D8" w:rsidRDefault="0045643D">
      <w:pPr>
        <w:snapToGrid w:val="0"/>
        <w:jc w:val="center"/>
        <w:rPr>
          <w:rFonts w:ascii="Lato" w:hAnsi="Lato"/>
          <w:b/>
          <w:bCs/>
          <w:sz w:val="44"/>
          <w:szCs w:val="44"/>
        </w:rPr>
      </w:pPr>
    </w:p>
    <w:p w14:paraId="45A56306" w14:textId="77777777" w:rsidR="0045643D" w:rsidRPr="009351D8" w:rsidRDefault="0045643D">
      <w:pPr>
        <w:snapToGrid w:val="0"/>
        <w:jc w:val="center"/>
        <w:rPr>
          <w:rFonts w:ascii="Lato" w:hAnsi="Lato"/>
          <w:b/>
          <w:bCs/>
          <w:sz w:val="44"/>
          <w:szCs w:val="44"/>
        </w:rPr>
      </w:pPr>
    </w:p>
    <w:p w14:paraId="74D4AC27" w14:textId="77777777" w:rsidR="0045643D" w:rsidRPr="009351D8" w:rsidRDefault="0045643D">
      <w:pPr>
        <w:snapToGrid w:val="0"/>
        <w:jc w:val="center"/>
        <w:rPr>
          <w:rFonts w:ascii="Lato" w:hAnsi="Lato"/>
          <w:b/>
          <w:bCs/>
          <w:sz w:val="44"/>
          <w:szCs w:val="44"/>
        </w:rPr>
      </w:pPr>
    </w:p>
    <w:p w14:paraId="1DDD3F3E" w14:textId="77777777" w:rsidR="0045643D" w:rsidRPr="009351D8" w:rsidRDefault="0045643D">
      <w:pPr>
        <w:snapToGrid w:val="0"/>
        <w:jc w:val="center"/>
        <w:rPr>
          <w:rFonts w:ascii="Lato" w:hAnsi="Lato"/>
          <w:b/>
          <w:bCs/>
          <w:sz w:val="44"/>
          <w:szCs w:val="44"/>
        </w:rPr>
      </w:pPr>
    </w:p>
    <w:p w14:paraId="4BCFF6BA" w14:textId="77777777" w:rsidR="0045643D" w:rsidRPr="009351D8" w:rsidRDefault="0045643D">
      <w:pPr>
        <w:snapToGrid w:val="0"/>
        <w:jc w:val="center"/>
        <w:rPr>
          <w:rFonts w:ascii="Lato" w:hAnsi="Lato"/>
          <w:b/>
          <w:bCs/>
          <w:sz w:val="44"/>
          <w:szCs w:val="44"/>
        </w:rPr>
      </w:pPr>
    </w:p>
    <w:p w14:paraId="0439292C" w14:textId="77777777" w:rsidR="0045643D" w:rsidRPr="009351D8" w:rsidRDefault="0045643D">
      <w:pPr>
        <w:snapToGrid w:val="0"/>
        <w:jc w:val="center"/>
        <w:rPr>
          <w:rFonts w:ascii="Lato" w:hAnsi="Lato"/>
          <w:b/>
          <w:bCs/>
          <w:sz w:val="44"/>
          <w:szCs w:val="44"/>
        </w:rPr>
      </w:pPr>
    </w:p>
    <w:p w14:paraId="1FED2A2B" w14:textId="77777777" w:rsidR="0045643D" w:rsidRPr="009351D8" w:rsidRDefault="0045643D">
      <w:pPr>
        <w:snapToGrid w:val="0"/>
        <w:jc w:val="center"/>
        <w:rPr>
          <w:rFonts w:ascii="Lato" w:hAnsi="Lato"/>
          <w:b/>
          <w:bCs/>
          <w:sz w:val="44"/>
          <w:szCs w:val="44"/>
        </w:rPr>
      </w:pPr>
    </w:p>
    <w:p w14:paraId="68777B66" w14:textId="77777777" w:rsidR="0045643D" w:rsidRPr="009351D8" w:rsidRDefault="0045643D">
      <w:pPr>
        <w:snapToGrid w:val="0"/>
        <w:jc w:val="center"/>
        <w:rPr>
          <w:rFonts w:ascii="Lato" w:hAnsi="Lato"/>
          <w:b/>
          <w:bCs/>
          <w:sz w:val="44"/>
          <w:szCs w:val="44"/>
        </w:rPr>
      </w:pPr>
    </w:p>
    <w:p w14:paraId="4AC5F8B5" w14:textId="293A4F1D" w:rsidR="0045643D" w:rsidRPr="00256D31" w:rsidRDefault="0083216A">
      <w:pPr>
        <w:rPr>
          <w:rFonts w:ascii="Lato" w:hAnsi="Lato"/>
          <w:b/>
          <w:bCs/>
        </w:rPr>
      </w:pPr>
      <w:r>
        <w:rPr>
          <w:rFonts w:ascii="Lato" w:hAnsi="Lato"/>
          <w:b/>
          <w:bCs/>
          <w:color w:val="000000"/>
        </w:rPr>
        <w:br w:type="page"/>
      </w:r>
      <w:r w:rsidR="0045643D" w:rsidRPr="00256D31">
        <w:rPr>
          <w:rFonts w:ascii="Lato" w:hAnsi="Lato"/>
          <w:b/>
          <w:bCs/>
          <w:color w:val="000000"/>
        </w:rPr>
        <w:lastRenderedPageBreak/>
        <w:t xml:space="preserve">Spis treści projektu </w:t>
      </w:r>
      <w:r w:rsidR="00CF137D">
        <w:rPr>
          <w:rFonts w:ascii="Lato" w:hAnsi="Lato"/>
          <w:b/>
          <w:bCs/>
          <w:color w:val="000000"/>
        </w:rPr>
        <w:t>wykonawczego</w:t>
      </w:r>
    </w:p>
    <w:p w14:paraId="27E30CE0" w14:textId="77777777" w:rsidR="0045643D" w:rsidRPr="00256D31" w:rsidRDefault="0045643D">
      <w:pPr>
        <w:rPr>
          <w:rFonts w:ascii="Lato" w:hAnsi="Lato"/>
        </w:rPr>
      </w:pPr>
      <w:bookmarkStart w:id="1" w:name="_Hlk72495071"/>
      <w:r w:rsidRPr="00256D31">
        <w:rPr>
          <w:rFonts w:ascii="Lato" w:hAnsi="Lato"/>
          <w:b/>
          <w:bCs/>
        </w:rPr>
        <w:t xml:space="preserve">I. Dokumenty dołączone do projektu </w:t>
      </w:r>
      <w:bookmarkEnd w:id="1"/>
    </w:p>
    <w:p w14:paraId="4C71AE0A" w14:textId="77777777" w:rsidR="0045643D" w:rsidRPr="00256D31" w:rsidRDefault="0045643D">
      <w:pPr>
        <w:numPr>
          <w:ilvl w:val="0"/>
          <w:numId w:val="4"/>
        </w:numPr>
        <w:rPr>
          <w:rFonts w:ascii="Lato" w:hAnsi="Lato"/>
        </w:rPr>
      </w:pPr>
      <w:r w:rsidRPr="00256D31">
        <w:rPr>
          <w:rFonts w:ascii="Lato" w:hAnsi="Lato"/>
        </w:rPr>
        <w:t>Kopia decyzji o nadaniu projektantowi branży sanitarnej uprawnień budowlanych w odpowiedniej specjalności</w:t>
      </w:r>
    </w:p>
    <w:p w14:paraId="402E861B" w14:textId="77777777" w:rsidR="0045643D" w:rsidRPr="00256D31" w:rsidRDefault="0045643D">
      <w:pPr>
        <w:numPr>
          <w:ilvl w:val="0"/>
          <w:numId w:val="4"/>
        </w:numPr>
        <w:rPr>
          <w:rFonts w:ascii="Lato" w:hAnsi="Lato"/>
        </w:rPr>
      </w:pPr>
      <w:r w:rsidRPr="00256D31">
        <w:rPr>
          <w:rFonts w:ascii="Lato" w:hAnsi="Lato"/>
        </w:rPr>
        <w:t>Kopia zaświadczenia o przynależności projektanta branży sanitarnej do właściwej izby samorządu zawodowego</w:t>
      </w:r>
    </w:p>
    <w:p w14:paraId="53DB96CB" w14:textId="77777777" w:rsidR="0045643D" w:rsidRPr="00256D31" w:rsidRDefault="0045643D">
      <w:pPr>
        <w:numPr>
          <w:ilvl w:val="0"/>
          <w:numId w:val="4"/>
        </w:numPr>
        <w:rPr>
          <w:rFonts w:ascii="Lato" w:hAnsi="Lato"/>
          <w:b/>
          <w:bCs/>
        </w:rPr>
      </w:pPr>
      <w:r w:rsidRPr="00256D31">
        <w:rPr>
          <w:rFonts w:ascii="Lato" w:hAnsi="Lato"/>
        </w:rPr>
        <w:t>Oświadczenie projektanta branży sanitarnej o sporządzeniu projektu zgodnie z obowiązującymi przepisami i zasadami wiedzy technicznej</w:t>
      </w:r>
    </w:p>
    <w:p w14:paraId="2A34D38C" w14:textId="77777777" w:rsidR="0045643D" w:rsidRPr="00256D31" w:rsidRDefault="0045643D">
      <w:pPr>
        <w:rPr>
          <w:rFonts w:ascii="Lato" w:hAnsi="Lato"/>
          <w:bCs/>
        </w:rPr>
      </w:pPr>
      <w:r w:rsidRPr="00256D31">
        <w:rPr>
          <w:rFonts w:ascii="Lato" w:hAnsi="Lato"/>
          <w:b/>
          <w:bCs/>
        </w:rPr>
        <w:t xml:space="preserve">II. </w:t>
      </w:r>
      <w:bookmarkStart w:id="2" w:name="_Hlk72495123"/>
      <w:r w:rsidRPr="00256D31">
        <w:rPr>
          <w:rFonts w:ascii="Lato" w:hAnsi="Lato"/>
          <w:b/>
          <w:bCs/>
        </w:rPr>
        <w:t>Część opisowa</w:t>
      </w:r>
      <w:bookmarkEnd w:id="2"/>
      <w:r w:rsidRPr="00256D31">
        <w:rPr>
          <w:rFonts w:ascii="Lato" w:hAnsi="Lato"/>
          <w:b/>
          <w:bCs/>
        </w:rPr>
        <w:t xml:space="preserve"> </w:t>
      </w:r>
    </w:p>
    <w:p w14:paraId="47A4679E" w14:textId="77777777" w:rsidR="0045643D" w:rsidRPr="00256D31" w:rsidRDefault="0045643D">
      <w:pPr>
        <w:rPr>
          <w:rFonts w:ascii="Lato" w:hAnsi="Lato"/>
        </w:rPr>
      </w:pPr>
      <w:bookmarkStart w:id="3" w:name="_Hlk72495184"/>
      <w:r w:rsidRPr="00256D31">
        <w:rPr>
          <w:rFonts w:ascii="Lato" w:hAnsi="Lato"/>
          <w:b/>
          <w:bCs/>
        </w:rPr>
        <w:t>III. Część rysunkowa</w:t>
      </w:r>
    </w:p>
    <w:bookmarkEnd w:id="3"/>
    <w:p w14:paraId="0927F65D" w14:textId="77777777" w:rsidR="001C09CA" w:rsidRPr="007361D8" w:rsidRDefault="001C09CA" w:rsidP="00B01CC4">
      <w:pPr>
        <w:numPr>
          <w:ilvl w:val="0"/>
          <w:numId w:val="2"/>
        </w:numPr>
        <w:rPr>
          <w:rFonts w:ascii="Lato" w:hAnsi="Lato"/>
        </w:rPr>
      </w:pPr>
      <w:r>
        <w:rPr>
          <w:rFonts w:ascii="Lato" w:hAnsi="Lato"/>
        </w:rPr>
        <w:t>PS-Plan sytuacyjny</w:t>
      </w:r>
    </w:p>
    <w:p w14:paraId="5D22F8B8" w14:textId="77777777" w:rsidR="007361D8" w:rsidRPr="00F757C2" w:rsidRDefault="007361D8" w:rsidP="007361D8">
      <w:pPr>
        <w:numPr>
          <w:ilvl w:val="0"/>
          <w:numId w:val="2"/>
        </w:numPr>
        <w:rPr>
          <w:rFonts w:ascii="Lato" w:hAnsi="Lato"/>
        </w:rPr>
      </w:pPr>
      <w:r>
        <w:rPr>
          <w:rFonts w:ascii="Lato" w:hAnsi="Lato"/>
        </w:rPr>
        <w:t>S</w:t>
      </w:r>
      <w:r w:rsidR="001C09CA">
        <w:rPr>
          <w:rFonts w:ascii="Lato" w:hAnsi="Lato"/>
        </w:rPr>
        <w:t>1</w:t>
      </w:r>
      <w:r>
        <w:rPr>
          <w:rFonts w:ascii="Lato" w:hAnsi="Lato"/>
        </w:rPr>
        <w:t>-</w:t>
      </w:r>
      <w:r w:rsidRPr="00F757C2">
        <w:rPr>
          <w:rFonts w:ascii="Lato" w:hAnsi="Lato"/>
        </w:rPr>
        <w:t>Profil podłużny zewn. instalacji wodociągowej</w:t>
      </w:r>
    </w:p>
    <w:p w14:paraId="21AC87C2" w14:textId="182D4324" w:rsidR="007361D8" w:rsidRDefault="007361D8" w:rsidP="007361D8">
      <w:pPr>
        <w:numPr>
          <w:ilvl w:val="0"/>
          <w:numId w:val="2"/>
        </w:numPr>
        <w:rPr>
          <w:rFonts w:ascii="Lato" w:hAnsi="Lato"/>
        </w:rPr>
      </w:pPr>
      <w:r>
        <w:rPr>
          <w:rFonts w:ascii="Lato" w:hAnsi="Lato"/>
        </w:rPr>
        <w:t>S2-</w:t>
      </w:r>
      <w:r w:rsidRPr="00F757C2">
        <w:rPr>
          <w:rFonts w:ascii="Lato" w:hAnsi="Lato"/>
        </w:rPr>
        <w:t>Profil podłużny zewn. instalacji kanalizacji sanit</w:t>
      </w:r>
      <w:r w:rsidR="00F255DB">
        <w:rPr>
          <w:rFonts w:ascii="Lato" w:hAnsi="Lato"/>
        </w:rPr>
        <w:t>arnej</w:t>
      </w:r>
    </w:p>
    <w:p w14:paraId="72E0D9F1" w14:textId="7DCF88D9" w:rsidR="007361D8" w:rsidRDefault="007361D8" w:rsidP="007361D8">
      <w:pPr>
        <w:numPr>
          <w:ilvl w:val="0"/>
          <w:numId w:val="2"/>
        </w:numPr>
        <w:rPr>
          <w:rFonts w:ascii="Lato" w:hAnsi="Lato"/>
        </w:rPr>
      </w:pPr>
      <w:r>
        <w:rPr>
          <w:rFonts w:ascii="Lato" w:hAnsi="Lato"/>
        </w:rPr>
        <w:t>S</w:t>
      </w:r>
      <w:r w:rsidR="001C09CA">
        <w:rPr>
          <w:rFonts w:ascii="Lato" w:hAnsi="Lato"/>
        </w:rPr>
        <w:t>3</w:t>
      </w:r>
      <w:r w:rsidR="00F255DB">
        <w:rPr>
          <w:rFonts w:ascii="Lato" w:hAnsi="Lato"/>
        </w:rPr>
        <w:t>-Profil</w:t>
      </w:r>
      <w:r w:rsidRPr="00F757C2">
        <w:rPr>
          <w:rFonts w:ascii="Lato" w:hAnsi="Lato"/>
        </w:rPr>
        <w:t xml:space="preserve"> podłużny zewn. instalacji kanalizacji deszcz</w:t>
      </w:r>
      <w:r w:rsidR="00F255DB">
        <w:rPr>
          <w:rFonts w:ascii="Lato" w:hAnsi="Lato"/>
        </w:rPr>
        <w:t>owej</w:t>
      </w:r>
    </w:p>
    <w:p w14:paraId="78A1078A" w14:textId="5E940ABF" w:rsidR="006728DE" w:rsidRDefault="006728DE" w:rsidP="007361D8">
      <w:pPr>
        <w:numPr>
          <w:ilvl w:val="0"/>
          <w:numId w:val="2"/>
        </w:numPr>
        <w:rPr>
          <w:rFonts w:ascii="Lato" w:hAnsi="Lato"/>
        </w:rPr>
      </w:pPr>
      <w:r>
        <w:rPr>
          <w:rFonts w:ascii="Lato" w:hAnsi="Lato"/>
        </w:rPr>
        <w:t>S4-Profil</w:t>
      </w:r>
      <w:r w:rsidRPr="00F757C2">
        <w:rPr>
          <w:rFonts w:ascii="Lato" w:hAnsi="Lato"/>
        </w:rPr>
        <w:t xml:space="preserve"> podłużny zewn. Instalacji</w:t>
      </w:r>
      <w:r>
        <w:rPr>
          <w:rFonts w:ascii="Lato" w:hAnsi="Lato"/>
        </w:rPr>
        <w:t xml:space="preserve"> C.W.U. + Cyrkulacja + C.O.</w:t>
      </w:r>
    </w:p>
    <w:p w14:paraId="0A50347D" w14:textId="258388B1" w:rsidR="00F255DB" w:rsidRPr="00F255DB" w:rsidRDefault="00F255DB" w:rsidP="00F255DB">
      <w:pPr>
        <w:numPr>
          <w:ilvl w:val="0"/>
          <w:numId w:val="2"/>
        </w:numPr>
        <w:rPr>
          <w:rFonts w:ascii="Lato" w:hAnsi="Lato"/>
        </w:rPr>
      </w:pPr>
      <w:r>
        <w:rPr>
          <w:rFonts w:ascii="Lato" w:hAnsi="Lato"/>
        </w:rPr>
        <w:t>S</w:t>
      </w:r>
      <w:r w:rsidR="006728DE">
        <w:rPr>
          <w:rFonts w:ascii="Lato" w:hAnsi="Lato"/>
        </w:rPr>
        <w:t>5</w:t>
      </w:r>
      <w:r>
        <w:rPr>
          <w:rFonts w:ascii="Lato" w:hAnsi="Lato"/>
        </w:rPr>
        <w:t>-</w:t>
      </w:r>
      <w:r w:rsidRPr="00F757C2">
        <w:rPr>
          <w:rFonts w:ascii="Lato" w:hAnsi="Lato"/>
        </w:rPr>
        <w:t>Szczegół - przekrój przez wykop</w:t>
      </w:r>
    </w:p>
    <w:p w14:paraId="3715E2CB" w14:textId="554001ED" w:rsidR="007361D8" w:rsidRPr="00F757C2" w:rsidRDefault="007361D8" w:rsidP="007361D8">
      <w:pPr>
        <w:numPr>
          <w:ilvl w:val="0"/>
          <w:numId w:val="2"/>
        </w:numPr>
        <w:rPr>
          <w:rFonts w:ascii="Lato" w:hAnsi="Lato"/>
        </w:rPr>
      </w:pPr>
      <w:r>
        <w:rPr>
          <w:rFonts w:ascii="Lato" w:hAnsi="Lato"/>
        </w:rPr>
        <w:t>S</w:t>
      </w:r>
      <w:r w:rsidR="006728DE">
        <w:rPr>
          <w:rFonts w:ascii="Lato" w:hAnsi="Lato"/>
        </w:rPr>
        <w:t>6</w:t>
      </w:r>
      <w:r>
        <w:rPr>
          <w:rFonts w:ascii="Lato" w:hAnsi="Lato"/>
        </w:rPr>
        <w:t>-</w:t>
      </w:r>
      <w:r w:rsidRPr="00F757C2">
        <w:rPr>
          <w:rFonts w:ascii="Lato" w:hAnsi="Lato"/>
        </w:rPr>
        <w:t>Szczegół budowy studzienki</w:t>
      </w:r>
      <w:r>
        <w:rPr>
          <w:rFonts w:ascii="Lato" w:hAnsi="Lato"/>
        </w:rPr>
        <w:t xml:space="preserve"> </w:t>
      </w:r>
      <w:r w:rsidRPr="00F757C2">
        <w:rPr>
          <w:rFonts w:ascii="Lato" w:hAnsi="Lato"/>
        </w:rPr>
        <w:t>rewizyjnej systemowej</w:t>
      </w:r>
    </w:p>
    <w:p w14:paraId="6CB74870" w14:textId="19BF0D27" w:rsidR="007361D8" w:rsidRDefault="007361D8" w:rsidP="007361D8">
      <w:pPr>
        <w:numPr>
          <w:ilvl w:val="0"/>
          <w:numId w:val="2"/>
        </w:numPr>
        <w:rPr>
          <w:rFonts w:ascii="Lato" w:hAnsi="Lato"/>
        </w:rPr>
      </w:pPr>
      <w:r>
        <w:rPr>
          <w:rFonts w:ascii="Lato" w:hAnsi="Lato"/>
        </w:rPr>
        <w:t>S</w:t>
      </w:r>
      <w:r w:rsidR="006728DE">
        <w:rPr>
          <w:rFonts w:ascii="Lato" w:hAnsi="Lato"/>
        </w:rPr>
        <w:t>7</w:t>
      </w:r>
      <w:r w:rsidR="00EC1EE1">
        <w:rPr>
          <w:rFonts w:ascii="Lato" w:hAnsi="Lato"/>
        </w:rPr>
        <w:t>-</w:t>
      </w:r>
      <w:r w:rsidRPr="00F757C2">
        <w:rPr>
          <w:rFonts w:ascii="Lato" w:hAnsi="Lato"/>
        </w:rPr>
        <w:t>Szczegół budowy studni żelbetowej</w:t>
      </w:r>
    </w:p>
    <w:p w14:paraId="4E62D9F6" w14:textId="2B9397C8" w:rsidR="0045643D" w:rsidRPr="00137A12" w:rsidRDefault="00EC1EE1" w:rsidP="00137A12">
      <w:pPr>
        <w:numPr>
          <w:ilvl w:val="0"/>
          <w:numId w:val="2"/>
        </w:numPr>
        <w:rPr>
          <w:rFonts w:ascii="Lato" w:hAnsi="Lato"/>
        </w:rPr>
      </w:pPr>
      <w:r>
        <w:rPr>
          <w:rFonts w:ascii="Lato" w:hAnsi="Lato"/>
        </w:rPr>
        <w:t>S</w:t>
      </w:r>
      <w:r w:rsidR="006728DE">
        <w:rPr>
          <w:rFonts w:ascii="Lato" w:hAnsi="Lato"/>
        </w:rPr>
        <w:t>8</w:t>
      </w:r>
      <w:r>
        <w:rPr>
          <w:rFonts w:ascii="Lato" w:hAnsi="Lato"/>
        </w:rPr>
        <w:t xml:space="preserve">-Szczegól budowy zbiornika retencyjnego </w:t>
      </w:r>
    </w:p>
    <w:p w14:paraId="41509426" w14:textId="77777777" w:rsidR="0045643D" w:rsidRPr="00256D31" w:rsidRDefault="0045643D">
      <w:pPr>
        <w:snapToGrid w:val="0"/>
        <w:jc w:val="center"/>
        <w:rPr>
          <w:rFonts w:ascii="Lato" w:hAnsi="Lato"/>
          <w:b/>
          <w:bCs/>
          <w:color w:val="2A6099"/>
        </w:rPr>
      </w:pPr>
    </w:p>
    <w:p w14:paraId="4B505138" w14:textId="77777777" w:rsidR="0045643D" w:rsidRPr="00D26414" w:rsidRDefault="0045643D">
      <w:pPr>
        <w:snapToGrid w:val="0"/>
        <w:jc w:val="center"/>
        <w:rPr>
          <w:rFonts w:ascii="Lato" w:hAnsi="Lato"/>
          <w:b/>
          <w:bCs/>
          <w:color w:val="2A6099"/>
          <w:sz w:val="28"/>
          <w:szCs w:val="28"/>
        </w:rPr>
      </w:pPr>
    </w:p>
    <w:p w14:paraId="63489BE5" w14:textId="77777777" w:rsidR="0045643D" w:rsidRPr="00D26414" w:rsidRDefault="0045643D">
      <w:pPr>
        <w:snapToGrid w:val="0"/>
        <w:jc w:val="center"/>
        <w:rPr>
          <w:rFonts w:ascii="Lato" w:hAnsi="Lato"/>
          <w:b/>
          <w:bCs/>
          <w:color w:val="2A6099"/>
          <w:sz w:val="28"/>
          <w:szCs w:val="28"/>
        </w:rPr>
      </w:pPr>
    </w:p>
    <w:p w14:paraId="73919620" w14:textId="77777777" w:rsidR="0045643D" w:rsidRPr="00D26414" w:rsidRDefault="0045643D">
      <w:pPr>
        <w:snapToGrid w:val="0"/>
        <w:jc w:val="center"/>
        <w:rPr>
          <w:rFonts w:ascii="Lato" w:hAnsi="Lato"/>
          <w:b/>
          <w:bCs/>
          <w:color w:val="2A6099"/>
          <w:sz w:val="28"/>
          <w:szCs w:val="28"/>
        </w:rPr>
      </w:pPr>
    </w:p>
    <w:p w14:paraId="33394615" w14:textId="77777777" w:rsidR="0045643D" w:rsidRPr="00D26414" w:rsidRDefault="0045643D">
      <w:pPr>
        <w:snapToGrid w:val="0"/>
        <w:jc w:val="center"/>
        <w:rPr>
          <w:rFonts w:ascii="Lato" w:hAnsi="Lato"/>
          <w:b/>
          <w:bCs/>
          <w:color w:val="2A6099"/>
          <w:sz w:val="28"/>
          <w:szCs w:val="28"/>
        </w:rPr>
      </w:pPr>
    </w:p>
    <w:p w14:paraId="3742623B" w14:textId="77777777" w:rsidR="0045643D" w:rsidRPr="00D26414" w:rsidRDefault="0045643D">
      <w:pPr>
        <w:snapToGrid w:val="0"/>
        <w:jc w:val="center"/>
        <w:rPr>
          <w:rFonts w:ascii="Lato" w:hAnsi="Lato"/>
          <w:b/>
          <w:bCs/>
          <w:color w:val="2A6099"/>
          <w:sz w:val="28"/>
          <w:szCs w:val="28"/>
        </w:rPr>
      </w:pPr>
    </w:p>
    <w:p w14:paraId="08BF39AB" w14:textId="77777777" w:rsidR="0045643D" w:rsidRPr="00D26414" w:rsidRDefault="0045643D">
      <w:pPr>
        <w:snapToGrid w:val="0"/>
        <w:jc w:val="center"/>
        <w:rPr>
          <w:rFonts w:ascii="Lato" w:hAnsi="Lato"/>
          <w:b/>
          <w:bCs/>
          <w:color w:val="2A6099"/>
          <w:sz w:val="28"/>
          <w:szCs w:val="28"/>
        </w:rPr>
      </w:pPr>
    </w:p>
    <w:p w14:paraId="2B140C7F" w14:textId="77777777" w:rsidR="00703582" w:rsidRDefault="00703582" w:rsidP="009351D8">
      <w:pPr>
        <w:snapToGrid w:val="0"/>
        <w:rPr>
          <w:rFonts w:ascii="Lato" w:hAnsi="Lato"/>
          <w:b/>
          <w:bCs/>
          <w:color w:val="2A6099"/>
          <w:sz w:val="28"/>
          <w:szCs w:val="28"/>
        </w:rPr>
      </w:pPr>
    </w:p>
    <w:p w14:paraId="3B302088" w14:textId="77777777" w:rsidR="00413734" w:rsidRPr="00D26414" w:rsidRDefault="00413734" w:rsidP="009351D8">
      <w:pPr>
        <w:snapToGrid w:val="0"/>
        <w:rPr>
          <w:rFonts w:ascii="Lato" w:hAnsi="Lato"/>
          <w:b/>
          <w:bCs/>
          <w:color w:val="2A6099"/>
          <w:sz w:val="28"/>
          <w:szCs w:val="28"/>
        </w:rPr>
      </w:pPr>
    </w:p>
    <w:p w14:paraId="405CC451" w14:textId="77777777" w:rsidR="0045643D" w:rsidRPr="00D26414" w:rsidRDefault="0045643D">
      <w:pPr>
        <w:snapToGrid w:val="0"/>
        <w:jc w:val="center"/>
        <w:rPr>
          <w:rFonts w:ascii="Lato" w:hAnsi="Lato"/>
          <w:b/>
          <w:bCs/>
          <w:color w:val="2A6099"/>
          <w:sz w:val="28"/>
          <w:szCs w:val="28"/>
        </w:rPr>
      </w:pPr>
    </w:p>
    <w:p w14:paraId="41E43922" w14:textId="77777777" w:rsidR="0045643D" w:rsidRDefault="0045643D" w:rsidP="007158E7">
      <w:pPr>
        <w:snapToGrid w:val="0"/>
        <w:rPr>
          <w:rFonts w:ascii="Lato" w:hAnsi="Lato"/>
          <w:b/>
          <w:bCs/>
          <w:color w:val="2A6099"/>
          <w:sz w:val="28"/>
          <w:szCs w:val="28"/>
        </w:rPr>
      </w:pPr>
    </w:p>
    <w:p w14:paraId="6B70A1CB" w14:textId="77777777" w:rsidR="007361D8" w:rsidRDefault="007361D8" w:rsidP="007158E7">
      <w:pPr>
        <w:snapToGrid w:val="0"/>
        <w:rPr>
          <w:rFonts w:ascii="Lato" w:hAnsi="Lato"/>
          <w:b/>
          <w:bCs/>
          <w:color w:val="2A6099"/>
          <w:sz w:val="28"/>
          <w:szCs w:val="28"/>
        </w:rPr>
      </w:pPr>
    </w:p>
    <w:p w14:paraId="5AFBDDC8" w14:textId="77777777" w:rsidR="007361D8" w:rsidRDefault="007361D8" w:rsidP="007158E7">
      <w:pPr>
        <w:snapToGrid w:val="0"/>
        <w:rPr>
          <w:rFonts w:ascii="Lato" w:hAnsi="Lato"/>
          <w:b/>
          <w:bCs/>
          <w:color w:val="2A6099"/>
          <w:sz w:val="28"/>
          <w:szCs w:val="28"/>
        </w:rPr>
      </w:pPr>
    </w:p>
    <w:p w14:paraId="0B78375F" w14:textId="77777777" w:rsidR="007361D8" w:rsidRDefault="007361D8" w:rsidP="007158E7">
      <w:pPr>
        <w:snapToGrid w:val="0"/>
        <w:rPr>
          <w:rFonts w:ascii="Lato" w:hAnsi="Lato"/>
          <w:b/>
          <w:bCs/>
          <w:color w:val="2A6099"/>
          <w:sz w:val="28"/>
          <w:szCs w:val="28"/>
        </w:rPr>
      </w:pPr>
    </w:p>
    <w:p w14:paraId="1DF0F8B4" w14:textId="77777777" w:rsidR="007361D8" w:rsidRDefault="007361D8" w:rsidP="007158E7">
      <w:pPr>
        <w:snapToGrid w:val="0"/>
        <w:rPr>
          <w:rFonts w:ascii="Lato" w:hAnsi="Lato"/>
          <w:b/>
          <w:bCs/>
          <w:color w:val="2A6099"/>
          <w:sz w:val="28"/>
          <w:szCs w:val="28"/>
        </w:rPr>
      </w:pPr>
    </w:p>
    <w:p w14:paraId="4081C5EA" w14:textId="77777777" w:rsidR="007361D8" w:rsidRDefault="007361D8" w:rsidP="007158E7">
      <w:pPr>
        <w:snapToGrid w:val="0"/>
        <w:rPr>
          <w:rFonts w:ascii="Lato" w:hAnsi="Lato"/>
          <w:b/>
          <w:bCs/>
          <w:color w:val="2A6099"/>
          <w:sz w:val="28"/>
          <w:szCs w:val="28"/>
        </w:rPr>
      </w:pPr>
    </w:p>
    <w:p w14:paraId="4D928882" w14:textId="77777777" w:rsidR="007361D8" w:rsidRDefault="007361D8" w:rsidP="007158E7">
      <w:pPr>
        <w:snapToGrid w:val="0"/>
        <w:rPr>
          <w:rFonts w:ascii="Lato" w:hAnsi="Lato"/>
          <w:b/>
          <w:bCs/>
          <w:color w:val="2A6099"/>
          <w:sz w:val="28"/>
          <w:szCs w:val="28"/>
        </w:rPr>
      </w:pPr>
    </w:p>
    <w:p w14:paraId="098BCFA7" w14:textId="77777777" w:rsidR="007361D8" w:rsidRDefault="007361D8" w:rsidP="007158E7">
      <w:pPr>
        <w:snapToGrid w:val="0"/>
        <w:rPr>
          <w:rFonts w:ascii="Lato" w:hAnsi="Lato"/>
          <w:b/>
          <w:bCs/>
          <w:color w:val="2A6099"/>
          <w:sz w:val="28"/>
          <w:szCs w:val="28"/>
        </w:rPr>
      </w:pPr>
    </w:p>
    <w:p w14:paraId="53A9E6C6" w14:textId="77777777" w:rsidR="007361D8" w:rsidRDefault="007361D8" w:rsidP="007158E7">
      <w:pPr>
        <w:snapToGrid w:val="0"/>
        <w:rPr>
          <w:rFonts w:ascii="Lato" w:hAnsi="Lato"/>
          <w:b/>
          <w:bCs/>
          <w:color w:val="2A6099"/>
          <w:sz w:val="28"/>
          <w:szCs w:val="28"/>
        </w:rPr>
      </w:pPr>
    </w:p>
    <w:p w14:paraId="3807211B" w14:textId="77777777" w:rsidR="007361D8" w:rsidRDefault="007361D8" w:rsidP="007158E7">
      <w:pPr>
        <w:snapToGrid w:val="0"/>
        <w:rPr>
          <w:rFonts w:ascii="Lato" w:hAnsi="Lato"/>
          <w:b/>
          <w:bCs/>
          <w:color w:val="2A6099"/>
          <w:sz w:val="28"/>
          <w:szCs w:val="28"/>
        </w:rPr>
      </w:pPr>
    </w:p>
    <w:p w14:paraId="048DE739" w14:textId="77777777" w:rsidR="007361D8" w:rsidRDefault="007361D8" w:rsidP="007158E7">
      <w:pPr>
        <w:snapToGrid w:val="0"/>
        <w:rPr>
          <w:rFonts w:ascii="Lato" w:hAnsi="Lato"/>
          <w:b/>
          <w:bCs/>
          <w:color w:val="2A6099"/>
          <w:sz w:val="28"/>
          <w:szCs w:val="28"/>
        </w:rPr>
      </w:pPr>
    </w:p>
    <w:p w14:paraId="52EC2416" w14:textId="77777777" w:rsidR="007361D8" w:rsidRDefault="007361D8" w:rsidP="007158E7">
      <w:pPr>
        <w:snapToGrid w:val="0"/>
        <w:rPr>
          <w:rFonts w:ascii="Lato" w:hAnsi="Lato"/>
          <w:b/>
          <w:bCs/>
          <w:color w:val="2A6099"/>
          <w:sz w:val="28"/>
          <w:szCs w:val="28"/>
        </w:rPr>
      </w:pPr>
    </w:p>
    <w:p w14:paraId="48314A8A" w14:textId="77777777" w:rsidR="007361D8" w:rsidRDefault="007361D8" w:rsidP="007158E7">
      <w:pPr>
        <w:snapToGrid w:val="0"/>
        <w:rPr>
          <w:rFonts w:ascii="Lato" w:hAnsi="Lato"/>
          <w:b/>
          <w:bCs/>
          <w:color w:val="2A6099"/>
          <w:sz w:val="28"/>
          <w:szCs w:val="28"/>
        </w:rPr>
      </w:pPr>
    </w:p>
    <w:p w14:paraId="26057537" w14:textId="77777777" w:rsidR="007361D8" w:rsidRDefault="007361D8" w:rsidP="007158E7">
      <w:pPr>
        <w:snapToGrid w:val="0"/>
        <w:rPr>
          <w:rFonts w:ascii="Lato" w:hAnsi="Lato"/>
          <w:b/>
          <w:bCs/>
          <w:color w:val="2A6099"/>
          <w:sz w:val="28"/>
          <w:szCs w:val="28"/>
        </w:rPr>
      </w:pPr>
    </w:p>
    <w:p w14:paraId="3A6E73BB" w14:textId="77777777" w:rsidR="007361D8" w:rsidRDefault="007361D8" w:rsidP="007158E7">
      <w:pPr>
        <w:snapToGrid w:val="0"/>
        <w:rPr>
          <w:rFonts w:ascii="Lato" w:hAnsi="Lato"/>
          <w:b/>
          <w:bCs/>
          <w:color w:val="2A6099"/>
          <w:sz w:val="28"/>
          <w:szCs w:val="28"/>
        </w:rPr>
      </w:pPr>
    </w:p>
    <w:p w14:paraId="3A5AA1FA" w14:textId="77777777" w:rsidR="007361D8" w:rsidRDefault="007361D8" w:rsidP="007158E7">
      <w:pPr>
        <w:snapToGrid w:val="0"/>
        <w:rPr>
          <w:rFonts w:ascii="Lato" w:hAnsi="Lato"/>
          <w:b/>
          <w:bCs/>
          <w:color w:val="2A6099"/>
          <w:sz w:val="28"/>
          <w:szCs w:val="28"/>
        </w:rPr>
      </w:pPr>
    </w:p>
    <w:p w14:paraId="4204D3E1" w14:textId="77777777" w:rsidR="007361D8" w:rsidRDefault="007361D8" w:rsidP="007158E7">
      <w:pPr>
        <w:snapToGrid w:val="0"/>
        <w:rPr>
          <w:rFonts w:ascii="Lato" w:hAnsi="Lato"/>
          <w:b/>
          <w:bCs/>
          <w:color w:val="2A6099"/>
          <w:sz w:val="28"/>
          <w:szCs w:val="28"/>
        </w:rPr>
      </w:pPr>
    </w:p>
    <w:p w14:paraId="4E413355" w14:textId="77777777" w:rsidR="007361D8" w:rsidRDefault="007361D8" w:rsidP="007158E7">
      <w:pPr>
        <w:snapToGrid w:val="0"/>
        <w:rPr>
          <w:rFonts w:ascii="Lato" w:hAnsi="Lato"/>
          <w:b/>
          <w:bCs/>
          <w:color w:val="2A6099"/>
          <w:sz w:val="28"/>
          <w:szCs w:val="28"/>
        </w:rPr>
      </w:pPr>
    </w:p>
    <w:p w14:paraId="365B207E" w14:textId="77777777" w:rsidR="007361D8" w:rsidRDefault="007361D8" w:rsidP="007158E7">
      <w:pPr>
        <w:snapToGrid w:val="0"/>
        <w:rPr>
          <w:rFonts w:ascii="Lato" w:hAnsi="Lato"/>
          <w:b/>
          <w:bCs/>
          <w:color w:val="2A6099"/>
          <w:sz w:val="28"/>
          <w:szCs w:val="28"/>
        </w:rPr>
      </w:pPr>
    </w:p>
    <w:p w14:paraId="60FA48BB" w14:textId="77777777" w:rsidR="007361D8" w:rsidRDefault="007361D8" w:rsidP="007158E7">
      <w:pPr>
        <w:snapToGrid w:val="0"/>
        <w:rPr>
          <w:rFonts w:ascii="Lato" w:hAnsi="Lato"/>
          <w:b/>
          <w:bCs/>
          <w:color w:val="2A6099"/>
          <w:sz w:val="28"/>
          <w:szCs w:val="28"/>
        </w:rPr>
      </w:pPr>
    </w:p>
    <w:p w14:paraId="7CC5084B" w14:textId="77777777" w:rsidR="007361D8" w:rsidRDefault="007361D8" w:rsidP="007158E7">
      <w:pPr>
        <w:snapToGrid w:val="0"/>
        <w:rPr>
          <w:rFonts w:ascii="Lato" w:hAnsi="Lato"/>
          <w:b/>
          <w:bCs/>
          <w:color w:val="2A6099"/>
          <w:sz w:val="28"/>
          <w:szCs w:val="28"/>
        </w:rPr>
      </w:pPr>
    </w:p>
    <w:p w14:paraId="2DDC27B3" w14:textId="77777777" w:rsidR="007361D8" w:rsidRDefault="007361D8" w:rsidP="007158E7">
      <w:pPr>
        <w:snapToGrid w:val="0"/>
        <w:rPr>
          <w:rFonts w:ascii="Lato" w:hAnsi="Lato"/>
          <w:b/>
          <w:bCs/>
          <w:color w:val="2A6099"/>
          <w:sz w:val="28"/>
          <w:szCs w:val="28"/>
        </w:rPr>
      </w:pPr>
    </w:p>
    <w:p w14:paraId="71EBBAA4" w14:textId="77777777" w:rsidR="007361D8" w:rsidRDefault="007361D8" w:rsidP="007158E7">
      <w:pPr>
        <w:snapToGrid w:val="0"/>
        <w:rPr>
          <w:rFonts w:ascii="Lato" w:hAnsi="Lato"/>
          <w:b/>
          <w:bCs/>
          <w:color w:val="2A6099"/>
          <w:sz w:val="28"/>
          <w:szCs w:val="28"/>
        </w:rPr>
      </w:pPr>
    </w:p>
    <w:p w14:paraId="7B6423C1" w14:textId="77777777" w:rsidR="007361D8" w:rsidRDefault="007361D8" w:rsidP="007158E7">
      <w:pPr>
        <w:snapToGrid w:val="0"/>
        <w:rPr>
          <w:rFonts w:ascii="Lato" w:hAnsi="Lato"/>
          <w:b/>
          <w:bCs/>
          <w:color w:val="2A6099"/>
          <w:sz w:val="28"/>
          <w:szCs w:val="28"/>
        </w:rPr>
      </w:pPr>
    </w:p>
    <w:p w14:paraId="4BBC9ED2" w14:textId="77777777" w:rsidR="007361D8" w:rsidRDefault="007361D8" w:rsidP="007158E7">
      <w:pPr>
        <w:snapToGrid w:val="0"/>
        <w:rPr>
          <w:rFonts w:ascii="Lato" w:hAnsi="Lato"/>
          <w:b/>
          <w:bCs/>
          <w:color w:val="2A6099"/>
          <w:sz w:val="28"/>
          <w:szCs w:val="28"/>
        </w:rPr>
      </w:pPr>
    </w:p>
    <w:p w14:paraId="1E25B3EF" w14:textId="77777777" w:rsidR="007361D8" w:rsidRDefault="007361D8" w:rsidP="007158E7">
      <w:pPr>
        <w:snapToGrid w:val="0"/>
        <w:rPr>
          <w:rFonts w:ascii="Lato" w:hAnsi="Lato"/>
          <w:b/>
          <w:bCs/>
          <w:color w:val="2A6099"/>
          <w:sz w:val="28"/>
          <w:szCs w:val="28"/>
        </w:rPr>
      </w:pPr>
    </w:p>
    <w:p w14:paraId="2774A2E7" w14:textId="77777777" w:rsidR="007361D8" w:rsidRDefault="007361D8" w:rsidP="007158E7">
      <w:pPr>
        <w:snapToGrid w:val="0"/>
        <w:rPr>
          <w:rFonts w:ascii="Lato" w:hAnsi="Lato"/>
          <w:b/>
          <w:bCs/>
          <w:color w:val="2A6099"/>
          <w:sz w:val="28"/>
          <w:szCs w:val="28"/>
        </w:rPr>
      </w:pPr>
    </w:p>
    <w:p w14:paraId="409A51E8" w14:textId="77777777" w:rsidR="0013126B" w:rsidRDefault="0013126B" w:rsidP="007158E7">
      <w:pPr>
        <w:snapToGrid w:val="0"/>
        <w:rPr>
          <w:rFonts w:ascii="Lato" w:hAnsi="Lato"/>
          <w:b/>
          <w:bCs/>
          <w:color w:val="2A6099"/>
          <w:sz w:val="28"/>
          <w:szCs w:val="28"/>
        </w:rPr>
      </w:pPr>
    </w:p>
    <w:p w14:paraId="7B4510E3" w14:textId="77777777" w:rsidR="0013126B" w:rsidRDefault="0013126B" w:rsidP="007158E7">
      <w:pPr>
        <w:snapToGrid w:val="0"/>
        <w:rPr>
          <w:rFonts w:ascii="Lato" w:hAnsi="Lato"/>
          <w:b/>
          <w:bCs/>
          <w:color w:val="2A6099"/>
          <w:sz w:val="28"/>
          <w:szCs w:val="28"/>
        </w:rPr>
      </w:pPr>
    </w:p>
    <w:p w14:paraId="23A5CBFA" w14:textId="77777777" w:rsidR="00137A12" w:rsidRDefault="00137A12" w:rsidP="007158E7">
      <w:pPr>
        <w:snapToGrid w:val="0"/>
        <w:rPr>
          <w:rFonts w:ascii="Lato" w:hAnsi="Lato"/>
          <w:b/>
          <w:bCs/>
          <w:color w:val="2A6099"/>
          <w:sz w:val="28"/>
          <w:szCs w:val="28"/>
        </w:rPr>
      </w:pPr>
    </w:p>
    <w:p w14:paraId="2A8F04DF" w14:textId="77777777" w:rsidR="007361D8" w:rsidRPr="00D26414" w:rsidRDefault="007361D8" w:rsidP="007158E7">
      <w:pPr>
        <w:snapToGrid w:val="0"/>
        <w:rPr>
          <w:rFonts w:ascii="Lato" w:hAnsi="Lato"/>
          <w:b/>
          <w:bCs/>
          <w:color w:val="2A6099"/>
          <w:sz w:val="28"/>
          <w:szCs w:val="28"/>
        </w:rPr>
      </w:pPr>
    </w:p>
    <w:p w14:paraId="4BBAAAB0" w14:textId="77777777" w:rsidR="0045643D" w:rsidRPr="00D26414" w:rsidRDefault="0045643D">
      <w:pPr>
        <w:snapToGrid w:val="0"/>
        <w:rPr>
          <w:rFonts w:ascii="Lato" w:hAnsi="Lato"/>
          <w:b/>
          <w:bCs/>
          <w:color w:val="2A6099"/>
          <w:sz w:val="28"/>
          <w:szCs w:val="28"/>
        </w:rPr>
      </w:pPr>
    </w:p>
    <w:p w14:paraId="53330D4F" w14:textId="77777777" w:rsidR="0045643D" w:rsidRPr="00D26414" w:rsidRDefault="0045643D">
      <w:pPr>
        <w:snapToGrid w:val="0"/>
        <w:jc w:val="center"/>
        <w:rPr>
          <w:rFonts w:ascii="Lato" w:hAnsi="Lato"/>
          <w:b/>
          <w:bCs/>
          <w:color w:val="2A6099"/>
          <w:sz w:val="28"/>
          <w:szCs w:val="28"/>
        </w:rPr>
      </w:pPr>
    </w:p>
    <w:p w14:paraId="689274B3" w14:textId="77777777" w:rsidR="0045643D" w:rsidRPr="00D26414" w:rsidRDefault="0045643D">
      <w:pPr>
        <w:numPr>
          <w:ilvl w:val="0"/>
          <w:numId w:val="3"/>
        </w:numPr>
        <w:jc w:val="center"/>
        <w:rPr>
          <w:rFonts w:ascii="Lato" w:hAnsi="Lato"/>
          <w:b/>
          <w:bCs/>
          <w:sz w:val="48"/>
          <w:szCs w:val="48"/>
        </w:rPr>
      </w:pPr>
      <w:r w:rsidRPr="00D26414">
        <w:rPr>
          <w:rFonts w:ascii="Lato" w:hAnsi="Lato"/>
          <w:b/>
          <w:bCs/>
          <w:sz w:val="56"/>
          <w:szCs w:val="56"/>
        </w:rPr>
        <w:t>Dokumenty dołączone do projektu</w:t>
      </w:r>
    </w:p>
    <w:p w14:paraId="5593F189" w14:textId="77777777" w:rsidR="0045643D" w:rsidRPr="00D26414" w:rsidRDefault="0045643D">
      <w:pPr>
        <w:jc w:val="center"/>
        <w:rPr>
          <w:rFonts w:ascii="Lato" w:hAnsi="Lato"/>
          <w:b/>
          <w:bCs/>
          <w:sz w:val="48"/>
          <w:szCs w:val="48"/>
        </w:rPr>
      </w:pPr>
    </w:p>
    <w:p w14:paraId="27A5EDF0" w14:textId="77777777" w:rsidR="0045643D" w:rsidRPr="00D26414" w:rsidRDefault="0045643D">
      <w:pPr>
        <w:jc w:val="center"/>
        <w:rPr>
          <w:rFonts w:ascii="Lato" w:hAnsi="Lato"/>
          <w:b/>
          <w:bCs/>
          <w:sz w:val="48"/>
          <w:szCs w:val="48"/>
        </w:rPr>
      </w:pPr>
    </w:p>
    <w:p w14:paraId="23A5C982" w14:textId="77777777" w:rsidR="0045643D" w:rsidRPr="00D26414" w:rsidRDefault="0045643D">
      <w:pPr>
        <w:jc w:val="center"/>
        <w:rPr>
          <w:rFonts w:ascii="Lato" w:hAnsi="Lato"/>
          <w:b/>
          <w:bCs/>
          <w:sz w:val="48"/>
          <w:szCs w:val="48"/>
        </w:rPr>
      </w:pPr>
    </w:p>
    <w:p w14:paraId="2A305858" w14:textId="77777777" w:rsidR="0045643D" w:rsidRPr="00D26414" w:rsidRDefault="0045643D">
      <w:pPr>
        <w:jc w:val="center"/>
        <w:rPr>
          <w:rFonts w:ascii="Lato" w:hAnsi="Lato"/>
          <w:b/>
          <w:bCs/>
          <w:sz w:val="48"/>
          <w:szCs w:val="48"/>
        </w:rPr>
      </w:pPr>
    </w:p>
    <w:p w14:paraId="1BB9F2D3" w14:textId="77777777" w:rsidR="0045643D" w:rsidRPr="00D26414" w:rsidRDefault="0045643D">
      <w:pPr>
        <w:jc w:val="center"/>
        <w:rPr>
          <w:rFonts w:ascii="Lato" w:hAnsi="Lato"/>
          <w:b/>
          <w:bCs/>
          <w:sz w:val="48"/>
          <w:szCs w:val="48"/>
        </w:rPr>
      </w:pPr>
    </w:p>
    <w:p w14:paraId="47A54DBC" w14:textId="77777777" w:rsidR="0045643D" w:rsidRPr="00D26414" w:rsidRDefault="0045643D">
      <w:pPr>
        <w:jc w:val="center"/>
        <w:rPr>
          <w:rFonts w:ascii="Lato" w:hAnsi="Lato"/>
          <w:b/>
          <w:bCs/>
          <w:sz w:val="48"/>
          <w:szCs w:val="48"/>
        </w:rPr>
      </w:pPr>
    </w:p>
    <w:p w14:paraId="2BA41145" w14:textId="77777777" w:rsidR="0045643D" w:rsidRPr="00D26414" w:rsidRDefault="0045643D">
      <w:pPr>
        <w:jc w:val="center"/>
        <w:rPr>
          <w:rFonts w:ascii="Lato" w:hAnsi="Lato"/>
          <w:b/>
          <w:bCs/>
          <w:sz w:val="48"/>
          <w:szCs w:val="48"/>
        </w:rPr>
      </w:pPr>
    </w:p>
    <w:p w14:paraId="50375417" w14:textId="77777777" w:rsidR="0045643D" w:rsidRPr="00D26414" w:rsidRDefault="0045643D">
      <w:pPr>
        <w:jc w:val="center"/>
        <w:rPr>
          <w:rFonts w:ascii="Lato" w:hAnsi="Lato"/>
          <w:b/>
          <w:bCs/>
          <w:sz w:val="48"/>
          <w:szCs w:val="48"/>
        </w:rPr>
      </w:pPr>
    </w:p>
    <w:p w14:paraId="75A1CFE4" w14:textId="77777777" w:rsidR="0045643D" w:rsidRPr="00D26414" w:rsidRDefault="0045643D">
      <w:pPr>
        <w:jc w:val="center"/>
        <w:rPr>
          <w:rFonts w:ascii="Lato" w:hAnsi="Lato"/>
          <w:b/>
          <w:bCs/>
          <w:sz w:val="48"/>
          <w:szCs w:val="48"/>
        </w:rPr>
      </w:pPr>
    </w:p>
    <w:p w14:paraId="5BB1605A" w14:textId="77777777" w:rsidR="0045643D" w:rsidRPr="00D26414" w:rsidRDefault="0045643D">
      <w:pPr>
        <w:jc w:val="center"/>
        <w:rPr>
          <w:rFonts w:ascii="Lato" w:hAnsi="Lato"/>
          <w:b/>
          <w:bCs/>
          <w:sz w:val="48"/>
          <w:szCs w:val="48"/>
        </w:rPr>
      </w:pPr>
    </w:p>
    <w:p w14:paraId="3ECA46B8" w14:textId="77777777" w:rsidR="00CA47F1" w:rsidRDefault="00660B7E" w:rsidP="00CA47F1">
      <w:pPr>
        <w:pStyle w:val="Standard"/>
        <w:pageBreakBefore/>
        <w:rPr>
          <w:rFonts w:ascii="Lato" w:hAnsi="Lato"/>
          <w:b/>
          <w:bCs/>
        </w:rPr>
      </w:pPr>
      <w:r>
        <w:rPr>
          <w:rFonts w:ascii="Lato" w:hAnsi="Lato"/>
          <w:b/>
          <w:bCs/>
          <w:noProof/>
        </w:rPr>
        <w:lastRenderedPageBreak/>
        <w:drawing>
          <wp:inline distT="0" distB="0" distL="0" distR="0" wp14:anchorId="68CAFBF2" wp14:editId="73BDDF0A">
            <wp:extent cx="6200775" cy="8782050"/>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00775" cy="8782050"/>
                    </a:xfrm>
                    <a:prstGeom prst="rect">
                      <a:avLst/>
                    </a:prstGeom>
                    <a:noFill/>
                    <a:ln>
                      <a:noFill/>
                    </a:ln>
                  </pic:spPr>
                </pic:pic>
              </a:graphicData>
            </a:graphic>
          </wp:inline>
        </w:drawing>
      </w:r>
    </w:p>
    <w:p w14:paraId="7107DB81" w14:textId="77777777" w:rsidR="00717C14" w:rsidRDefault="00660B7E" w:rsidP="00717C14">
      <w:pPr>
        <w:pStyle w:val="Standard"/>
        <w:pageBreakBefore/>
        <w:rPr>
          <w:rFonts w:ascii="Lato" w:hAnsi="Lato"/>
          <w:b/>
          <w:bCs/>
        </w:rPr>
      </w:pPr>
      <w:r>
        <w:rPr>
          <w:rFonts w:ascii="Lato" w:hAnsi="Lato"/>
          <w:b/>
          <w:bCs/>
          <w:noProof/>
        </w:rPr>
        <w:lastRenderedPageBreak/>
        <w:drawing>
          <wp:inline distT="0" distB="0" distL="0" distR="0" wp14:anchorId="2ED4F016" wp14:editId="33F5B217">
            <wp:extent cx="6200775" cy="8782050"/>
            <wp:effectExtent l="0" t="0" r="0"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00775" cy="8782050"/>
                    </a:xfrm>
                    <a:prstGeom prst="rect">
                      <a:avLst/>
                    </a:prstGeom>
                    <a:noFill/>
                    <a:ln>
                      <a:noFill/>
                    </a:ln>
                  </pic:spPr>
                </pic:pic>
              </a:graphicData>
            </a:graphic>
          </wp:inline>
        </w:drawing>
      </w:r>
      <w:r w:rsidR="00CA47F1">
        <w:rPr>
          <w:rFonts w:ascii="Lato" w:hAnsi="Lato"/>
          <w:b/>
          <w:bCs/>
        </w:rPr>
        <w:br w:type="page"/>
      </w:r>
      <w:r>
        <w:rPr>
          <w:rFonts w:ascii="Lato" w:hAnsi="Lato"/>
          <w:b/>
          <w:bCs/>
          <w:noProof/>
        </w:rPr>
        <w:lastRenderedPageBreak/>
        <w:drawing>
          <wp:inline distT="0" distB="0" distL="0" distR="0" wp14:anchorId="5F840293" wp14:editId="3101FA8D">
            <wp:extent cx="6223635" cy="8807450"/>
            <wp:effectExtent l="0" t="0" r="0" b="0"/>
            <wp:docPr id="158313286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23635" cy="8807450"/>
                    </a:xfrm>
                    <a:prstGeom prst="rect">
                      <a:avLst/>
                    </a:prstGeom>
                    <a:noFill/>
                    <a:ln>
                      <a:noFill/>
                    </a:ln>
                  </pic:spPr>
                </pic:pic>
              </a:graphicData>
            </a:graphic>
          </wp:inline>
        </w:drawing>
      </w:r>
      <w:r w:rsidR="00CA47F1">
        <w:rPr>
          <w:rFonts w:ascii="Lato" w:hAnsi="Lato"/>
          <w:b/>
          <w:bCs/>
        </w:rPr>
        <w:br w:type="page"/>
      </w:r>
      <w:r>
        <w:rPr>
          <w:rFonts w:ascii="Lato" w:hAnsi="Lato"/>
          <w:b/>
          <w:bCs/>
          <w:noProof/>
        </w:rPr>
        <w:lastRenderedPageBreak/>
        <w:drawing>
          <wp:inline distT="0" distB="0" distL="0" distR="0" wp14:anchorId="1A9459AB" wp14:editId="68AC31DE">
            <wp:extent cx="6283960" cy="8893175"/>
            <wp:effectExtent l="0" t="0" r="0" b="0"/>
            <wp:docPr id="50869886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83960" cy="8893175"/>
                    </a:xfrm>
                    <a:prstGeom prst="rect">
                      <a:avLst/>
                    </a:prstGeom>
                    <a:noFill/>
                    <a:ln>
                      <a:noFill/>
                    </a:ln>
                  </pic:spPr>
                </pic:pic>
              </a:graphicData>
            </a:graphic>
          </wp:inline>
        </w:drawing>
      </w:r>
      <w:r w:rsidR="00CA47F1">
        <w:rPr>
          <w:rFonts w:ascii="Lato" w:hAnsi="Lato"/>
          <w:b/>
          <w:bCs/>
        </w:rPr>
        <w:br w:type="page"/>
      </w:r>
      <w:bookmarkStart w:id="4" w:name="_Hlk133399041"/>
      <w:r w:rsidRPr="00717C14">
        <w:rPr>
          <w:b/>
          <w:noProof/>
          <w:kern w:val="3"/>
          <w:lang w:eastAsia="pl-PL"/>
        </w:rPr>
        <w:lastRenderedPageBreak/>
        <w:drawing>
          <wp:inline distT="0" distB="0" distL="0" distR="0" wp14:anchorId="72ADB178" wp14:editId="106E0B17">
            <wp:extent cx="6115050" cy="8677275"/>
            <wp:effectExtent l="0" t="0" r="0" b="0"/>
            <wp:docPr id="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15050" cy="8677275"/>
                    </a:xfrm>
                    <a:prstGeom prst="rect">
                      <a:avLst/>
                    </a:prstGeom>
                    <a:noFill/>
                    <a:ln>
                      <a:noFill/>
                    </a:ln>
                  </pic:spPr>
                </pic:pic>
              </a:graphicData>
            </a:graphic>
          </wp:inline>
        </w:drawing>
      </w:r>
      <w:bookmarkEnd w:id="4"/>
    </w:p>
    <w:p w14:paraId="557CDBD3" w14:textId="77777777" w:rsidR="00717C14" w:rsidRPr="00717C14" w:rsidRDefault="003779CB" w:rsidP="00717C14">
      <w:pPr>
        <w:tabs>
          <w:tab w:val="left" w:pos="1290"/>
        </w:tabs>
      </w:pPr>
      <w:r>
        <w:rPr>
          <w:noProof/>
          <w:lang w:eastAsia="pl-PL"/>
        </w:rPr>
        <w:lastRenderedPageBreak/>
        <w:drawing>
          <wp:inline distT="0" distB="0" distL="0" distR="0" wp14:anchorId="60B64EB8" wp14:editId="4CF6CC33">
            <wp:extent cx="6188710" cy="8753246"/>
            <wp:effectExtent l="0" t="0" r="2540" b="0"/>
            <wp:docPr id="1104137278" name="Obraz 1104137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88710" cy="8753246"/>
                    </a:xfrm>
                    <a:prstGeom prst="rect">
                      <a:avLst/>
                    </a:prstGeom>
                    <a:noFill/>
                    <a:ln>
                      <a:noFill/>
                    </a:ln>
                  </pic:spPr>
                </pic:pic>
              </a:graphicData>
            </a:graphic>
          </wp:inline>
        </w:drawing>
      </w:r>
    </w:p>
    <w:p w14:paraId="320A0026" w14:textId="5732F4F9" w:rsidR="0045643D" w:rsidRPr="00D26414" w:rsidRDefault="0045643D" w:rsidP="00CA47F1">
      <w:pPr>
        <w:pStyle w:val="Standard"/>
        <w:pageBreakBefore/>
        <w:rPr>
          <w:rFonts w:ascii="Lato" w:hAnsi="Lato"/>
          <w:b/>
          <w:bCs/>
          <w:sz w:val="40"/>
          <w:szCs w:val="40"/>
        </w:rPr>
      </w:pPr>
      <w:r w:rsidRPr="00D26414">
        <w:rPr>
          <w:rFonts w:ascii="Lato" w:hAnsi="Lato"/>
          <w:b/>
          <w:bCs/>
        </w:rPr>
        <w:lastRenderedPageBreak/>
        <w:t xml:space="preserve">                 </w:t>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004A3611">
        <w:rPr>
          <w:rFonts w:ascii="Lato" w:hAnsi="Lato"/>
          <w:b/>
          <w:bCs/>
        </w:rPr>
        <w:tab/>
      </w:r>
      <w:r w:rsidRPr="00D26414">
        <w:rPr>
          <w:rFonts w:ascii="Lato" w:hAnsi="Lato"/>
          <w:b/>
          <w:bCs/>
        </w:rPr>
        <w:t xml:space="preserve">RADOMSKO, </w:t>
      </w:r>
      <w:r w:rsidR="008F5CC6">
        <w:rPr>
          <w:rFonts w:ascii="Lato" w:hAnsi="Lato"/>
          <w:b/>
          <w:bCs/>
        </w:rPr>
        <w:t>PAŹDZIERNIK</w:t>
      </w:r>
      <w:r w:rsidRPr="00D26414">
        <w:rPr>
          <w:rFonts w:ascii="Lato" w:hAnsi="Lato"/>
          <w:b/>
          <w:bCs/>
        </w:rPr>
        <w:t xml:space="preserve"> 20</w:t>
      </w:r>
      <w:r w:rsidR="004A3611">
        <w:rPr>
          <w:rFonts w:ascii="Lato" w:hAnsi="Lato"/>
          <w:b/>
          <w:bCs/>
        </w:rPr>
        <w:t>2</w:t>
      </w:r>
      <w:r w:rsidR="00717C14">
        <w:rPr>
          <w:rFonts w:ascii="Lato" w:hAnsi="Lato"/>
          <w:b/>
          <w:bCs/>
        </w:rPr>
        <w:t>3</w:t>
      </w:r>
    </w:p>
    <w:p w14:paraId="44B48B1F" w14:textId="77777777" w:rsidR="0045643D" w:rsidRPr="00D26414" w:rsidRDefault="0045643D">
      <w:pPr>
        <w:pStyle w:val="Standard"/>
        <w:rPr>
          <w:rFonts w:ascii="Lato" w:hAnsi="Lato"/>
          <w:b/>
          <w:bCs/>
          <w:sz w:val="40"/>
          <w:szCs w:val="40"/>
        </w:rPr>
      </w:pPr>
    </w:p>
    <w:p w14:paraId="5D49EB84" w14:textId="77777777" w:rsidR="0045643D" w:rsidRPr="00D26414" w:rsidRDefault="0045643D">
      <w:pPr>
        <w:pStyle w:val="Standard"/>
        <w:rPr>
          <w:rFonts w:ascii="Lato" w:hAnsi="Lato"/>
          <w:b/>
          <w:bCs/>
          <w:sz w:val="40"/>
          <w:szCs w:val="40"/>
        </w:rPr>
      </w:pPr>
    </w:p>
    <w:p w14:paraId="77DD1D30" w14:textId="77777777" w:rsidR="0045643D" w:rsidRPr="00D26414" w:rsidRDefault="0045643D">
      <w:pPr>
        <w:pStyle w:val="Standard"/>
        <w:jc w:val="center"/>
        <w:rPr>
          <w:rFonts w:ascii="Lato" w:hAnsi="Lato"/>
          <w:b/>
          <w:bCs/>
        </w:rPr>
      </w:pPr>
      <w:r w:rsidRPr="00D26414">
        <w:rPr>
          <w:rFonts w:ascii="Lato" w:hAnsi="Lato"/>
          <w:b/>
          <w:bCs/>
          <w:sz w:val="40"/>
          <w:szCs w:val="40"/>
        </w:rPr>
        <w:t>OŚWIADCZENIE</w:t>
      </w:r>
    </w:p>
    <w:p w14:paraId="78B5AC66" w14:textId="77777777" w:rsidR="0045643D" w:rsidRPr="00D26414" w:rsidRDefault="0045643D">
      <w:pPr>
        <w:pStyle w:val="Standard"/>
        <w:jc w:val="center"/>
        <w:rPr>
          <w:rFonts w:ascii="Lato" w:hAnsi="Lato"/>
          <w:b/>
          <w:bCs/>
        </w:rPr>
      </w:pPr>
    </w:p>
    <w:p w14:paraId="6CA3CFE5" w14:textId="77777777" w:rsidR="004A3611" w:rsidRDefault="004A3611" w:rsidP="004A3611">
      <w:pPr>
        <w:pStyle w:val="Standard"/>
        <w:spacing w:line="276" w:lineRule="auto"/>
        <w:jc w:val="center"/>
        <w:rPr>
          <w:rFonts w:ascii="Lato" w:eastAsia="Calibri" w:hAnsi="Lato"/>
        </w:rPr>
      </w:pPr>
      <w:r>
        <w:rPr>
          <w:rFonts w:ascii="Lato" w:eastAsia="Calibri" w:hAnsi="Lato"/>
        </w:rPr>
        <w:t>Ja niżej podpisany,</w:t>
      </w:r>
    </w:p>
    <w:p w14:paraId="636B745B" w14:textId="77777777" w:rsidR="004A3611" w:rsidRDefault="004A3611" w:rsidP="004A3611">
      <w:pPr>
        <w:pStyle w:val="Standard"/>
        <w:spacing w:line="276" w:lineRule="auto"/>
        <w:jc w:val="center"/>
        <w:rPr>
          <w:rFonts w:ascii="Lato" w:eastAsia="Calibri" w:hAnsi="Lato"/>
        </w:rPr>
      </w:pPr>
      <w:r>
        <w:rPr>
          <w:rFonts w:ascii="Lato" w:eastAsia="Calibri" w:hAnsi="Lato"/>
        </w:rPr>
        <w:t>na podstawie art. 34, pkt. 3d ustawy z dnia 7 lipca 1994r. – Prawo budowlane (tekst jednolity Dz. U. z 2020 r. poz. 1333 ze późniejszymi zmianami)</w:t>
      </w:r>
    </w:p>
    <w:p w14:paraId="2C5BC41E" w14:textId="77777777" w:rsidR="0045643D" w:rsidRPr="00D26414" w:rsidRDefault="0045643D">
      <w:pPr>
        <w:pStyle w:val="Standard"/>
        <w:spacing w:line="276" w:lineRule="auto"/>
        <w:rPr>
          <w:rFonts w:ascii="Lato" w:eastAsia="Calibri" w:hAnsi="Lato"/>
        </w:rPr>
      </w:pPr>
    </w:p>
    <w:p w14:paraId="577F6C71" w14:textId="77777777" w:rsidR="0045643D" w:rsidRPr="00D26414" w:rsidRDefault="0045643D">
      <w:pPr>
        <w:pStyle w:val="Standard"/>
        <w:spacing w:line="276" w:lineRule="auto"/>
        <w:jc w:val="center"/>
        <w:rPr>
          <w:rFonts w:ascii="Lato" w:eastAsia="Calibri" w:hAnsi="Lato"/>
        </w:rPr>
      </w:pPr>
      <w:r w:rsidRPr="00D26414">
        <w:rPr>
          <w:rFonts w:ascii="Lato" w:eastAsia="Calibri" w:hAnsi="Lato"/>
          <w:b/>
        </w:rPr>
        <w:t>OŚWIADCZAM, ŻE</w:t>
      </w:r>
    </w:p>
    <w:p w14:paraId="4E701812" w14:textId="1CB3BEAD" w:rsidR="0045643D" w:rsidRPr="00D26414" w:rsidRDefault="0045643D">
      <w:pPr>
        <w:pStyle w:val="Standard"/>
        <w:spacing w:line="276" w:lineRule="auto"/>
        <w:rPr>
          <w:rFonts w:ascii="Lato" w:hAnsi="Lato"/>
        </w:rPr>
      </w:pPr>
      <w:r w:rsidRPr="00D26414">
        <w:rPr>
          <w:rFonts w:ascii="Lato" w:eastAsia="Calibri" w:hAnsi="Lato"/>
        </w:rPr>
        <w:t xml:space="preserve">w/w projekt </w:t>
      </w:r>
      <w:r w:rsidR="00CF137D">
        <w:rPr>
          <w:rFonts w:ascii="Lato" w:eastAsia="Calibri" w:hAnsi="Lato"/>
        </w:rPr>
        <w:t>wykonawczy</w:t>
      </w:r>
    </w:p>
    <w:tbl>
      <w:tblPr>
        <w:tblW w:w="0" w:type="auto"/>
        <w:tblInd w:w="1" w:type="dxa"/>
        <w:tblLayout w:type="fixed"/>
        <w:tblCellMar>
          <w:left w:w="0" w:type="dxa"/>
          <w:right w:w="0" w:type="dxa"/>
        </w:tblCellMar>
        <w:tblLook w:val="0000" w:firstRow="0" w:lastRow="0" w:firstColumn="0" w:lastColumn="0" w:noHBand="0" w:noVBand="0"/>
      </w:tblPr>
      <w:tblGrid>
        <w:gridCol w:w="3119"/>
        <w:gridCol w:w="6552"/>
      </w:tblGrid>
      <w:tr w:rsidR="0045643D" w:rsidRPr="002F3C8A" w14:paraId="27F0EA0E" w14:textId="77777777">
        <w:trPr>
          <w:trHeight w:val="795"/>
        </w:trPr>
        <w:tc>
          <w:tcPr>
            <w:tcW w:w="3119" w:type="dxa"/>
            <w:tcBorders>
              <w:top w:val="single" w:sz="1" w:space="0" w:color="000000"/>
              <w:left w:val="single" w:sz="1" w:space="0" w:color="000000"/>
              <w:bottom w:val="single" w:sz="1" w:space="0" w:color="000000"/>
            </w:tcBorders>
            <w:shd w:val="clear" w:color="auto" w:fill="auto"/>
            <w:vAlign w:val="center"/>
          </w:tcPr>
          <w:p w14:paraId="3D584F65" w14:textId="77777777" w:rsidR="0045643D" w:rsidRPr="00D26414" w:rsidRDefault="0045643D">
            <w:pPr>
              <w:snapToGrid w:val="0"/>
              <w:rPr>
                <w:rFonts w:ascii="Lato" w:hAnsi="Lato"/>
              </w:rPr>
            </w:pPr>
          </w:p>
          <w:p w14:paraId="7FEA9BE5" w14:textId="77777777" w:rsidR="0045643D" w:rsidRPr="00D26414" w:rsidRDefault="0045643D">
            <w:pPr>
              <w:rPr>
                <w:rFonts w:ascii="Lato" w:hAnsi="Lato"/>
              </w:rPr>
            </w:pPr>
            <w:r w:rsidRPr="00D26414">
              <w:rPr>
                <w:rFonts w:ascii="Lato" w:hAnsi="Lato"/>
              </w:rPr>
              <w:t xml:space="preserve">  INWESTOR</w:t>
            </w:r>
          </w:p>
          <w:p w14:paraId="666BA7F6" w14:textId="77777777" w:rsidR="0045643D" w:rsidRPr="00D26414" w:rsidRDefault="0045643D">
            <w:pPr>
              <w:rPr>
                <w:rFonts w:ascii="Lato" w:hAnsi="Lato"/>
              </w:rPr>
            </w:pPr>
          </w:p>
        </w:tc>
        <w:tc>
          <w:tcPr>
            <w:tcW w:w="655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96C9378" w14:textId="77777777" w:rsidR="008F5CC6" w:rsidRDefault="0045643D" w:rsidP="008F5CC6">
            <w:pPr>
              <w:rPr>
                <w:rFonts w:ascii="Lato" w:hAnsi="Lato"/>
                <w:b/>
                <w:bCs/>
              </w:rPr>
            </w:pPr>
            <w:r w:rsidRPr="004A3611">
              <w:rPr>
                <w:rFonts w:ascii="Lato" w:hAnsi="Lato"/>
                <w:b/>
                <w:bCs/>
              </w:rPr>
              <w:t xml:space="preserve"> </w:t>
            </w:r>
            <w:r w:rsidR="008F5CC6">
              <w:rPr>
                <w:rFonts w:ascii="Lato" w:hAnsi="Lato"/>
                <w:b/>
                <w:bCs/>
              </w:rPr>
              <w:t>Społeczna Inicjatywa Mieszkaniowa KZN – Warmia i Mazury SP. Z O.O.</w:t>
            </w:r>
          </w:p>
          <w:p w14:paraId="5BE2D421" w14:textId="25621C37" w:rsidR="00BE48C7" w:rsidRPr="002F3C8A" w:rsidRDefault="008F5CC6" w:rsidP="008F5CC6">
            <w:pPr>
              <w:rPr>
                <w:rFonts w:ascii="Lato" w:hAnsi="Lato"/>
                <w:lang w:val="en-GB"/>
              </w:rPr>
            </w:pPr>
            <w:r>
              <w:rPr>
                <w:rFonts w:ascii="Lato" w:hAnsi="Lato"/>
                <w:b/>
                <w:bCs/>
              </w:rPr>
              <w:t xml:space="preserve"> ul. Ratusz 1, 11-015 Olsztynek</w:t>
            </w:r>
          </w:p>
        </w:tc>
      </w:tr>
      <w:tr w:rsidR="0045643D" w:rsidRPr="00D26414" w14:paraId="4745FDBC" w14:textId="77777777">
        <w:trPr>
          <w:trHeight w:val="801"/>
        </w:trPr>
        <w:tc>
          <w:tcPr>
            <w:tcW w:w="3119" w:type="dxa"/>
            <w:tcBorders>
              <w:left w:val="single" w:sz="1" w:space="0" w:color="000000"/>
              <w:bottom w:val="single" w:sz="1" w:space="0" w:color="000000"/>
            </w:tcBorders>
            <w:shd w:val="clear" w:color="auto" w:fill="auto"/>
            <w:vAlign w:val="center"/>
          </w:tcPr>
          <w:p w14:paraId="604FDC6C" w14:textId="77777777" w:rsidR="0045643D" w:rsidRPr="002F3C8A" w:rsidRDefault="0045643D">
            <w:pPr>
              <w:snapToGrid w:val="0"/>
              <w:rPr>
                <w:rFonts w:ascii="Lato" w:hAnsi="Lato"/>
                <w:lang w:val="en-GB"/>
              </w:rPr>
            </w:pPr>
          </w:p>
          <w:p w14:paraId="72C8040E" w14:textId="77777777" w:rsidR="0045643D" w:rsidRPr="00D26414" w:rsidRDefault="0045643D">
            <w:pPr>
              <w:rPr>
                <w:rFonts w:ascii="Lato" w:hAnsi="Lato"/>
              </w:rPr>
            </w:pPr>
            <w:r w:rsidRPr="002F3C8A">
              <w:rPr>
                <w:rFonts w:ascii="Lato" w:hAnsi="Lato"/>
                <w:lang w:val="en-GB"/>
              </w:rPr>
              <w:t xml:space="preserve">  </w:t>
            </w:r>
            <w:r w:rsidRPr="00D26414">
              <w:rPr>
                <w:rFonts w:ascii="Lato" w:hAnsi="Lato"/>
              </w:rPr>
              <w:t xml:space="preserve">NAZWA ZAMIERZENIA  </w:t>
            </w:r>
          </w:p>
          <w:p w14:paraId="7E5091B5" w14:textId="77777777" w:rsidR="0045643D" w:rsidRPr="00D26414" w:rsidRDefault="0045643D">
            <w:pPr>
              <w:rPr>
                <w:rFonts w:ascii="Lato" w:hAnsi="Lato"/>
              </w:rPr>
            </w:pPr>
            <w:r w:rsidRPr="00D26414">
              <w:rPr>
                <w:rFonts w:ascii="Lato" w:hAnsi="Lato"/>
              </w:rPr>
              <w:t xml:space="preserve">  BUDOWLANEGO</w:t>
            </w:r>
          </w:p>
          <w:p w14:paraId="73F2BA12" w14:textId="77777777" w:rsidR="0045643D" w:rsidRPr="00D26414" w:rsidRDefault="0045643D">
            <w:pPr>
              <w:rPr>
                <w:rFonts w:ascii="Lato" w:hAnsi="Lato"/>
              </w:rPr>
            </w:pPr>
          </w:p>
        </w:tc>
        <w:tc>
          <w:tcPr>
            <w:tcW w:w="6552" w:type="dxa"/>
            <w:tcBorders>
              <w:left w:val="single" w:sz="1" w:space="0" w:color="000000"/>
              <w:bottom w:val="single" w:sz="1" w:space="0" w:color="000000"/>
              <w:right w:val="single" w:sz="1" w:space="0" w:color="000000"/>
            </w:tcBorders>
            <w:shd w:val="clear" w:color="auto" w:fill="auto"/>
            <w:vAlign w:val="center"/>
          </w:tcPr>
          <w:p w14:paraId="41D94557" w14:textId="13E28F76" w:rsidR="0045643D" w:rsidRPr="00D26414" w:rsidRDefault="008F5CC6" w:rsidP="004A3611">
            <w:pPr>
              <w:ind w:left="39"/>
              <w:rPr>
                <w:rFonts w:ascii="Lato" w:hAnsi="Lato"/>
              </w:rPr>
            </w:pPr>
            <w:r w:rsidRPr="003B03C8">
              <w:rPr>
                <w:rFonts w:ascii="Lato" w:hAnsi="Lato"/>
                <w:b/>
                <w:bCs/>
                <w:iCs/>
              </w:rPr>
              <w:t>Budowa budynku mieszkalnego wielorodzinnego</w:t>
            </w:r>
          </w:p>
        </w:tc>
      </w:tr>
      <w:tr w:rsidR="0045643D" w:rsidRPr="00D26414" w14:paraId="1FB42B39" w14:textId="77777777">
        <w:trPr>
          <w:trHeight w:val="824"/>
        </w:trPr>
        <w:tc>
          <w:tcPr>
            <w:tcW w:w="3119" w:type="dxa"/>
            <w:tcBorders>
              <w:left w:val="single" w:sz="1" w:space="0" w:color="000000"/>
              <w:bottom w:val="single" w:sz="1" w:space="0" w:color="000000"/>
            </w:tcBorders>
            <w:shd w:val="clear" w:color="auto" w:fill="auto"/>
            <w:vAlign w:val="center"/>
          </w:tcPr>
          <w:p w14:paraId="6323FB0C" w14:textId="77777777" w:rsidR="0045643D" w:rsidRPr="00D26414" w:rsidRDefault="0045643D">
            <w:pPr>
              <w:snapToGrid w:val="0"/>
              <w:rPr>
                <w:rFonts w:ascii="Lato" w:hAnsi="Lato"/>
              </w:rPr>
            </w:pPr>
          </w:p>
          <w:p w14:paraId="7662EED2" w14:textId="77777777" w:rsidR="0045643D" w:rsidRPr="00D26414" w:rsidRDefault="0045643D">
            <w:pPr>
              <w:rPr>
                <w:rFonts w:ascii="Lato" w:hAnsi="Lato"/>
              </w:rPr>
            </w:pPr>
            <w:r w:rsidRPr="00D26414">
              <w:rPr>
                <w:rFonts w:ascii="Lato" w:hAnsi="Lato"/>
              </w:rPr>
              <w:t xml:space="preserve">  ADRES I KATEGORIA </w:t>
            </w:r>
          </w:p>
          <w:p w14:paraId="4C70EAF8" w14:textId="77777777" w:rsidR="0045643D" w:rsidRPr="00D26414" w:rsidRDefault="0045643D">
            <w:pPr>
              <w:rPr>
                <w:rFonts w:ascii="Lato" w:hAnsi="Lato"/>
              </w:rPr>
            </w:pPr>
            <w:r w:rsidRPr="00D26414">
              <w:rPr>
                <w:rFonts w:ascii="Lato" w:hAnsi="Lato"/>
              </w:rPr>
              <w:t xml:space="preserve">  OBIEKTU BUDOWLANEGO</w:t>
            </w:r>
          </w:p>
          <w:p w14:paraId="22F30F87" w14:textId="77777777" w:rsidR="0045643D" w:rsidRPr="00D26414" w:rsidRDefault="0045643D">
            <w:pPr>
              <w:rPr>
                <w:rFonts w:ascii="Lato" w:hAnsi="Lato"/>
              </w:rPr>
            </w:pPr>
          </w:p>
        </w:tc>
        <w:tc>
          <w:tcPr>
            <w:tcW w:w="6552" w:type="dxa"/>
            <w:tcBorders>
              <w:left w:val="single" w:sz="1" w:space="0" w:color="000000"/>
              <w:bottom w:val="single" w:sz="1" w:space="0" w:color="000000"/>
              <w:right w:val="single" w:sz="1" w:space="0" w:color="000000"/>
            </w:tcBorders>
            <w:shd w:val="clear" w:color="auto" w:fill="auto"/>
            <w:vAlign w:val="center"/>
          </w:tcPr>
          <w:p w14:paraId="7AFF1BB0" w14:textId="77777777" w:rsidR="008F5CC6" w:rsidRPr="003B03C8" w:rsidRDefault="0045643D" w:rsidP="008F5CC6">
            <w:pPr>
              <w:rPr>
                <w:rFonts w:ascii="Lato" w:hAnsi="Lato"/>
                <w:b/>
                <w:bCs/>
              </w:rPr>
            </w:pPr>
            <w:r w:rsidRPr="00D26414">
              <w:rPr>
                <w:rFonts w:ascii="Lato" w:hAnsi="Lato"/>
                <w:b/>
                <w:bCs/>
              </w:rPr>
              <w:t xml:space="preserve"> </w:t>
            </w:r>
            <w:r w:rsidR="008F5CC6" w:rsidRPr="003B03C8">
              <w:rPr>
                <w:rFonts w:ascii="Lato" w:hAnsi="Lato"/>
                <w:b/>
                <w:bCs/>
              </w:rPr>
              <w:t>ul. Ełcka , 12-250 Orzysz</w:t>
            </w:r>
          </w:p>
          <w:p w14:paraId="6D8B9A87" w14:textId="27D63510" w:rsidR="0045643D" w:rsidRPr="00D26414" w:rsidRDefault="008F5CC6" w:rsidP="008F5CC6">
            <w:pPr>
              <w:rPr>
                <w:rFonts w:ascii="Lato" w:hAnsi="Lato"/>
              </w:rPr>
            </w:pPr>
            <w:r w:rsidRPr="003B03C8">
              <w:rPr>
                <w:rFonts w:ascii="Lato" w:hAnsi="Lato"/>
                <w:b/>
                <w:bCs/>
              </w:rPr>
              <w:t xml:space="preserve"> kat. XIII</w:t>
            </w:r>
          </w:p>
        </w:tc>
      </w:tr>
      <w:tr w:rsidR="0045643D" w:rsidRPr="00D26414" w14:paraId="1CE98E66" w14:textId="77777777">
        <w:trPr>
          <w:trHeight w:val="874"/>
        </w:trPr>
        <w:tc>
          <w:tcPr>
            <w:tcW w:w="3119" w:type="dxa"/>
            <w:tcBorders>
              <w:left w:val="single" w:sz="1" w:space="0" w:color="000000"/>
              <w:bottom w:val="single" w:sz="1" w:space="0" w:color="000000"/>
            </w:tcBorders>
            <w:shd w:val="clear" w:color="auto" w:fill="auto"/>
            <w:vAlign w:val="center"/>
          </w:tcPr>
          <w:p w14:paraId="5DEAFF0D" w14:textId="77777777" w:rsidR="0045643D" w:rsidRPr="00D26414" w:rsidRDefault="0045643D">
            <w:pPr>
              <w:snapToGrid w:val="0"/>
              <w:rPr>
                <w:rFonts w:ascii="Lato" w:hAnsi="Lato"/>
              </w:rPr>
            </w:pPr>
            <w:r w:rsidRPr="00D26414">
              <w:rPr>
                <w:rFonts w:ascii="Lato" w:hAnsi="Lato"/>
              </w:rPr>
              <w:t xml:space="preserve">  POZOSTAŁE DANE  </w:t>
            </w:r>
          </w:p>
          <w:p w14:paraId="1B476B4B" w14:textId="77777777" w:rsidR="0045643D" w:rsidRPr="00D26414" w:rsidRDefault="0045643D">
            <w:pPr>
              <w:snapToGrid w:val="0"/>
              <w:rPr>
                <w:rFonts w:ascii="Lato" w:hAnsi="Lato"/>
                <w:b/>
                <w:bCs/>
              </w:rPr>
            </w:pPr>
            <w:r w:rsidRPr="00D26414">
              <w:rPr>
                <w:rFonts w:ascii="Lato" w:hAnsi="Lato"/>
              </w:rPr>
              <w:t xml:space="preserve">  ADRESOWE</w:t>
            </w:r>
          </w:p>
        </w:tc>
        <w:tc>
          <w:tcPr>
            <w:tcW w:w="6552" w:type="dxa"/>
            <w:tcBorders>
              <w:left w:val="single" w:sz="1" w:space="0" w:color="000000"/>
              <w:bottom w:val="single" w:sz="1" w:space="0" w:color="000000"/>
              <w:right w:val="single" w:sz="1" w:space="0" w:color="000000"/>
            </w:tcBorders>
            <w:shd w:val="clear" w:color="auto" w:fill="auto"/>
            <w:vAlign w:val="center"/>
          </w:tcPr>
          <w:p w14:paraId="1DEBE05C" w14:textId="77777777" w:rsidR="0045643D" w:rsidRPr="00D26414" w:rsidRDefault="0045643D">
            <w:pPr>
              <w:rPr>
                <w:rFonts w:ascii="Lato" w:hAnsi="Lato"/>
                <w:b/>
                <w:bCs/>
              </w:rPr>
            </w:pPr>
            <w:r w:rsidRPr="00D26414">
              <w:rPr>
                <w:rFonts w:ascii="Lato" w:hAnsi="Lato"/>
                <w:b/>
                <w:bCs/>
              </w:rPr>
              <w:t xml:space="preserve"> </w:t>
            </w:r>
          </w:p>
          <w:p w14:paraId="3A5136CE" w14:textId="77777777" w:rsidR="008F5CC6" w:rsidRPr="003B03C8" w:rsidRDefault="0045643D" w:rsidP="008F5CC6">
            <w:pPr>
              <w:rPr>
                <w:rFonts w:ascii="Lato" w:hAnsi="Lato"/>
                <w:b/>
                <w:bCs/>
                <w:color w:val="000000"/>
              </w:rPr>
            </w:pPr>
            <w:r w:rsidRPr="00D26414">
              <w:rPr>
                <w:rFonts w:ascii="Lato" w:hAnsi="Lato"/>
                <w:b/>
                <w:bCs/>
              </w:rPr>
              <w:t xml:space="preserve"> </w:t>
            </w:r>
            <w:r w:rsidR="008F5CC6" w:rsidRPr="003B03C8">
              <w:rPr>
                <w:rFonts w:ascii="Lato" w:hAnsi="Lato"/>
                <w:b/>
                <w:bCs/>
              </w:rPr>
              <w:t>Na</w:t>
            </w:r>
            <w:r w:rsidR="008F5CC6" w:rsidRPr="003B03C8">
              <w:rPr>
                <w:rFonts w:ascii="Lato" w:hAnsi="Lato"/>
                <w:b/>
                <w:bCs/>
                <w:color w:val="000000"/>
              </w:rPr>
              <w:t>zwa jednostki ewidencyjnej:</w:t>
            </w:r>
            <w:r w:rsidR="008F5CC6" w:rsidRPr="003B03C8">
              <w:rPr>
                <w:rFonts w:ascii="Lato" w:hAnsi="Lato"/>
                <w:b/>
                <w:bCs/>
              </w:rPr>
              <w:t xml:space="preserve"> 281602_4</w:t>
            </w:r>
          </w:p>
          <w:p w14:paraId="58B04DFB" w14:textId="77777777" w:rsidR="008F5CC6" w:rsidRPr="003B03C8" w:rsidRDefault="008F5CC6" w:rsidP="008F5CC6">
            <w:pPr>
              <w:rPr>
                <w:rFonts w:ascii="Lato" w:hAnsi="Lato"/>
                <w:b/>
                <w:bCs/>
                <w:color w:val="000000"/>
              </w:rPr>
            </w:pPr>
            <w:r w:rsidRPr="003B03C8">
              <w:rPr>
                <w:rFonts w:ascii="Lato" w:hAnsi="Lato"/>
                <w:b/>
                <w:bCs/>
                <w:color w:val="000000"/>
              </w:rPr>
              <w:t xml:space="preserve"> Nazwa i numer obrębu ewidencyjnego:</w:t>
            </w:r>
            <w:r w:rsidRPr="003B03C8">
              <w:rPr>
                <w:rFonts w:ascii="Lato" w:hAnsi="Lato"/>
                <w:b/>
                <w:bCs/>
              </w:rPr>
              <w:t xml:space="preserve"> 0001 Orzysz</w:t>
            </w:r>
          </w:p>
          <w:p w14:paraId="7EAC8B85" w14:textId="77777777" w:rsidR="008F5CC6" w:rsidRPr="003B03C8" w:rsidRDefault="008F5CC6" w:rsidP="008F5CC6">
            <w:pPr>
              <w:rPr>
                <w:rFonts w:ascii="Lato" w:hAnsi="Lato"/>
                <w:b/>
                <w:bCs/>
              </w:rPr>
            </w:pPr>
            <w:r w:rsidRPr="003B03C8">
              <w:rPr>
                <w:rFonts w:ascii="Lato" w:hAnsi="Lato"/>
                <w:b/>
                <w:bCs/>
                <w:color w:val="000000"/>
              </w:rPr>
              <w:t xml:space="preserve"> Numery działek ewidencyjnych: </w:t>
            </w:r>
            <w:r w:rsidRPr="003B03C8">
              <w:rPr>
                <w:rFonts w:ascii="Lato" w:hAnsi="Lato" w:cs="Lato"/>
                <w:b/>
                <w:bCs/>
                <w:iCs/>
              </w:rPr>
              <w:t>203/2, 203/3 (dr), 204/40</w:t>
            </w:r>
          </w:p>
          <w:p w14:paraId="5989F785" w14:textId="3C715864" w:rsidR="000125C1" w:rsidRPr="00D26414" w:rsidRDefault="000125C1" w:rsidP="000125C1">
            <w:pPr>
              <w:rPr>
                <w:rFonts w:ascii="Lato" w:hAnsi="Lato"/>
                <w:b/>
                <w:bCs/>
              </w:rPr>
            </w:pPr>
          </w:p>
        </w:tc>
      </w:tr>
    </w:tbl>
    <w:p w14:paraId="470893CE" w14:textId="77777777" w:rsidR="0045643D" w:rsidRPr="00D26414" w:rsidRDefault="0045643D">
      <w:pPr>
        <w:pStyle w:val="Standard"/>
        <w:spacing w:line="276" w:lineRule="auto"/>
        <w:rPr>
          <w:rFonts w:ascii="Lato" w:eastAsia="Calibri" w:hAnsi="Lato"/>
        </w:rPr>
      </w:pPr>
    </w:p>
    <w:p w14:paraId="2F1B1AE2" w14:textId="77777777" w:rsidR="0045643D" w:rsidRPr="00D26414" w:rsidRDefault="0045643D">
      <w:pPr>
        <w:pStyle w:val="Standard"/>
        <w:spacing w:line="276" w:lineRule="auto"/>
        <w:jc w:val="center"/>
        <w:rPr>
          <w:rFonts w:ascii="Lato" w:eastAsia="Calibri" w:hAnsi="Lato"/>
        </w:rPr>
      </w:pPr>
      <w:r w:rsidRPr="00D26414">
        <w:rPr>
          <w:rFonts w:ascii="Lato" w:eastAsia="Calibri" w:hAnsi="Lato"/>
        </w:rPr>
        <w:t>został opracowany zgodnie z obowiązującymi przepisami i zasadami wiedzy technicznej.</w:t>
      </w:r>
    </w:p>
    <w:p w14:paraId="3DE309CC" w14:textId="77777777" w:rsidR="0045643D" w:rsidRPr="00D26414" w:rsidRDefault="0045643D" w:rsidP="009351D8">
      <w:pPr>
        <w:pStyle w:val="Standard"/>
        <w:jc w:val="center"/>
        <w:rPr>
          <w:rFonts w:ascii="Lato" w:hAnsi="Lato"/>
          <w:b/>
          <w:bCs/>
          <w:sz w:val="40"/>
          <w:szCs w:val="40"/>
        </w:rPr>
      </w:pPr>
      <w:r w:rsidRPr="00D26414">
        <w:rPr>
          <w:rFonts w:ascii="Lato" w:eastAsia="Calibri" w:hAnsi="Lato"/>
        </w:rPr>
        <w:t>Zawartość projektu budowlanego spełnia wymagania Rozporządzenia Ministra Infrastruktury z dnia 11 września 2020 r. w sprawie zakresu i formy dokumentacji projektowej, a dokumentacja projektowa jest kompletna z punktu widzenia celu jakiemu ma służyć.</w:t>
      </w:r>
    </w:p>
    <w:tbl>
      <w:tblPr>
        <w:tblW w:w="0" w:type="auto"/>
        <w:tblInd w:w="10" w:type="dxa"/>
        <w:tblLayout w:type="fixed"/>
        <w:tblCellMar>
          <w:left w:w="10" w:type="dxa"/>
          <w:right w:w="10" w:type="dxa"/>
        </w:tblCellMar>
        <w:tblLook w:val="0000" w:firstRow="0" w:lastRow="0" w:firstColumn="0" w:lastColumn="0" w:noHBand="0" w:noVBand="0"/>
      </w:tblPr>
      <w:tblGrid>
        <w:gridCol w:w="2159"/>
        <w:gridCol w:w="5921"/>
        <w:gridCol w:w="1639"/>
      </w:tblGrid>
      <w:tr w:rsidR="0045643D" w:rsidRPr="00D26414" w14:paraId="5AE6A641" w14:textId="77777777">
        <w:tc>
          <w:tcPr>
            <w:tcW w:w="2159" w:type="dxa"/>
            <w:tcBorders>
              <w:top w:val="single" w:sz="4" w:space="0" w:color="000080"/>
              <w:left w:val="single" w:sz="4" w:space="0" w:color="000080"/>
              <w:bottom w:val="single" w:sz="4" w:space="0" w:color="000080"/>
            </w:tcBorders>
            <w:shd w:val="clear" w:color="auto" w:fill="auto"/>
          </w:tcPr>
          <w:p w14:paraId="49FBABB4" w14:textId="77777777" w:rsidR="0045643D" w:rsidRPr="00D26414" w:rsidRDefault="0045643D">
            <w:pPr>
              <w:pStyle w:val="Standard"/>
              <w:snapToGrid w:val="0"/>
              <w:jc w:val="center"/>
              <w:rPr>
                <w:rFonts w:ascii="Lato" w:hAnsi="Lato"/>
                <w:b/>
                <w:sz w:val="28"/>
                <w:szCs w:val="28"/>
              </w:rPr>
            </w:pPr>
            <w:bookmarkStart w:id="5" w:name="_Hlk157429544"/>
          </w:p>
        </w:tc>
        <w:tc>
          <w:tcPr>
            <w:tcW w:w="5921" w:type="dxa"/>
            <w:tcBorders>
              <w:top w:val="single" w:sz="4" w:space="0" w:color="000080"/>
              <w:left w:val="single" w:sz="4" w:space="0" w:color="000080"/>
              <w:bottom w:val="single" w:sz="4" w:space="0" w:color="000080"/>
            </w:tcBorders>
            <w:shd w:val="clear" w:color="auto" w:fill="auto"/>
          </w:tcPr>
          <w:p w14:paraId="56F6F500" w14:textId="77777777" w:rsidR="0045643D" w:rsidRPr="00D26414" w:rsidRDefault="0045643D">
            <w:pPr>
              <w:pStyle w:val="Standard"/>
              <w:jc w:val="center"/>
              <w:rPr>
                <w:rFonts w:ascii="Lato" w:hAnsi="Lato"/>
                <w:b/>
                <w:sz w:val="28"/>
                <w:szCs w:val="28"/>
              </w:rPr>
            </w:pPr>
            <w:r w:rsidRPr="00D26414">
              <w:rPr>
                <w:rFonts w:ascii="Lato" w:hAnsi="Lato"/>
                <w:b/>
                <w:sz w:val="28"/>
                <w:szCs w:val="28"/>
              </w:rPr>
              <w:t>Imię i Nazwisko Projektanta</w:t>
            </w:r>
          </w:p>
          <w:p w14:paraId="5B21EE52" w14:textId="77777777" w:rsidR="0045643D" w:rsidRPr="00D26414" w:rsidRDefault="0045643D">
            <w:pPr>
              <w:pStyle w:val="Standard"/>
              <w:jc w:val="center"/>
              <w:rPr>
                <w:rFonts w:ascii="Lato" w:hAnsi="Lato"/>
                <w:b/>
                <w:sz w:val="28"/>
                <w:szCs w:val="28"/>
              </w:rPr>
            </w:pPr>
            <w:r w:rsidRPr="00D26414">
              <w:rPr>
                <w:rFonts w:ascii="Lato" w:hAnsi="Lato"/>
                <w:b/>
                <w:sz w:val="28"/>
                <w:szCs w:val="28"/>
              </w:rPr>
              <w:t>Nr uprawnień, Podpis</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3FC09A27" w14:textId="77777777" w:rsidR="0045643D" w:rsidRPr="00D26414" w:rsidRDefault="0045643D">
            <w:pPr>
              <w:pStyle w:val="Standard"/>
              <w:jc w:val="center"/>
              <w:rPr>
                <w:rFonts w:ascii="Lato" w:hAnsi="Lato"/>
              </w:rPr>
            </w:pPr>
            <w:r w:rsidRPr="00D26414">
              <w:rPr>
                <w:rFonts w:ascii="Lato" w:hAnsi="Lato"/>
                <w:b/>
                <w:sz w:val="28"/>
                <w:szCs w:val="28"/>
              </w:rPr>
              <w:t>Data</w:t>
            </w:r>
          </w:p>
        </w:tc>
      </w:tr>
      <w:tr w:rsidR="0045643D" w:rsidRPr="00D26414" w14:paraId="428526BF" w14:textId="77777777">
        <w:trPr>
          <w:trHeight w:val="1011"/>
        </w:trPr>
        <w:tc>
          <w:tcPr>
            <w:tcW w:w="2159" w:type="dxa"/>
            <w:tcBorders>
              <w:top w:val="single" w:sz="4" w:space="0" w:color="000080"/>
              <w:left w:val="single" w:sz="4" w:space="0" w:color="000080"/>
              <w:bottom w:val="single" w:sz="4" w:space="0" w:color="000080"/>
            </w:tcBorders>
            <w:shd w:val="clear" w:color="auto" w:fill="auto"/>
          </w:tcPr>
          <w:p w14:paraId="5D84EE84" w14:textId="77777777" w:rsidR="0045643D" w:rsidRPr="00D26414" w:rsidRDefault="0045643D">
            <w:pPr>
              <w:pStyle w:val="Standard"/>
              <w:snapToGrid w:val="0"/>
              <w:rPr>
                <w:rFonts w:ascii="Lato" w:hAnsi="Lato"/>
                <w:b/>
              </w:rPr>
            </w:pPr>
          </w:p>
          <w:p w14:paraId="4FBF352A" w14:textId="77777777" w:rsidR="0045643D" w:rsidRPr="00D26414" w:rsidRDefault="0045643D">
            <w:pPr>
              <w:pStyle w:val="Standard"/>
              <w:jc w:val="center"/>
              <w:rPr>
                <w:rFonts w:ascii="Lato" w:hAnsi="Lato" w:cs="Arial"/>
                <w:b/>
              </w:rPr>
            </w:pPr>
            <w:r w:rsidRPr="00D26414">
              <w:rPr>
                <w:rFonts w:ascii="Lato" w:hAnsi="Lato" w:cs="Arial"/>
                <w:b/>
              </w:rPr>
              <w:t>Projektant</w:t>
            </w:r>
          </w:p>
          <w:p w14:paraId="756765B8" w14:textId="77777777" w:rsidR="0045643D" w:rsidRPr="00D26414" w:rsidRDefault="0045643D">
            <w:pPr>
              <w:pStyle w:val="Standard"/>
              <w:jc w:val="center"/>
              <w:rPr>
                <w:rFonts w:ascii="Lato" w:hAnsi="Lato"/>
                <w:b/>
              </w:rPr>
            </w:pPr>
            <w:r w:rsidRPr="00D26414">
              <w:rPr>
                <w:rFonts w:ascii="Lato" w:hAnsi="Lato" w:cs="Arial"/>
                <w:b/>
              </w:rPr>
              <w:t>branży sanitarnej</w:t>
            </w:r>
          </w:p>
        </w:tc>
        <w:tc>
          <w:tcPr>
            <w:tcW w:w="5921" w:type="dxa"/>
            <w:tcBorders>
              <w:top w:val="single" w:sz="4" w:space="0" w:color="000080"/>
              <w:left w:val="single" w:sz="4" w:space="0" w:color="000080"/>
              <w:bottom w:val="single" w:sz="4" w:space="0" w:color="000080"/>
            </w:tcBorders>
            <w:shd w:val="clear" w:color="auto" w:fill="auto"/>
          </w:tcPr>
          <w:p w14:paraId="1AB63F67" w14:textId="77777777" w:rsidR="0045643D" w:rsidRPr="00D26414" w:rsidRDefault="0045643D">
            <w:pPr>
              <w:pStyle w:val="Standard"/>
              <w:jc w:val="center"/>
              <w:rPr>
                <w:rFonts w:ascii="Lato" w:hAnsi="Lato"/>
                <w:b/>
              </w:rPr>
            </w:pPr>
            <w:r w:rsidRPr="00D26414">
              <w:rPr>
                <w:rFonts w:ascii="Lato" w:hAnsi="Lato"/>
                <w:b/>
              </w:rPr>
              <w:t>mgr inż. Dariusz Staszczyk</w:t>
            </w:r>
          </w:p>
          <w:p w14:paraId="5CAB1A1F" w14:textId="77777777" w:rsidR="0045643D" w:rsidRPr="00D26414" w:rsidRDefault="0045643D">
            <w:pPr>
              <w:pStyle w:val="Standard"/>
              <w:jc w:val="center"/>
              <w:rPr>
                <w:rFonts w:ascii="Lato" w:hAnsi="Lato"/>
                <w:sz w:val="20"/>
                <w:szCs w:val="20"/>
              </w:rPr>
            </w:pPr>
            <w:r w:rsidRPr="00D26414">
              <w:rPr>
                <w:rFonts w:ascii="Lato" w:hAnsi="Lato"/>
                <w:b/>
              </w:rPr>
              <w:t>LOD/3461/PWBS/17</w:t>
            </w:r>
          </w:p>
          <w:p w14:paraId="2B1610F2" w14:textId="77777777" w:rsidR="0045643D" w:rsidRPr="00D26414" w:rsidRDefault="0045643D">
            <w:pPr>
              <w:pStyle w:val="Standard"/>
              <w:jc w:val="center"/>
              <w:rPr>
                <w:rFonts w:ascii="Lato" w:hAnsi="Lato"/>
                <w:b/>
                <w:sz w:val="20"/>
                <w:szCs w:val="20"/>
              </w:rPr>
            </w:pPr>
            <w:r w:rsidRPr="00D26414">
              <w:rPr>
                <w:rFonts w:ascii="Lato" w:hAnsi="Lato"/>
                <w:sz w:val="20"/>
                <w:szCs w:val="20"/>
              </w:rPr>
              <w:t>upr. budowlane do projektowania i kierowania robotami budowlanymi bez ograniczeń w specjalności instalacyjnej w zakresie sieci, instalacji i urządzeń cieplnych, wentylacyjnych, gazowych, wodociągowych i kanalizacyjnych</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0894ED28" w14:textId="77777777" w:rsidR="0045643D" w:rsidRPr="00D26414" w:rsidRDefault="0045643D">
            <w:pPr>
              <w:pStyle w:val="Standard"/>
              <w:snapToGrid w:val="0"/>
              <w:jc w:val="center"/>
              <w:rPr>
                <w:rFonts w:ascii="Lato" w:hAnsi="Lato"/>
                <w:b/>
                <w:sz w:val="20"/>
                <w:szCs w:val="20"/>
              </w:rPr>
            </w:pPr>
          </w:p>
          <w:p w14:paraId="545AD7D2" w14:textId="77777777" w:rsidR="0045643D" w:rsidRPr="00D26414" w:rsidRDefault="0045643D">
            <w:pPr>
              <w:pStyle w:val="Standard"/>
              <w:jc w:val="center"/>
              <w:rPr>
                <w:rFonts w:ascii="Lato" w:hAnsi="Lato"/>
                <w:b/>
                <w:sz w:val="28"/>
                <w:szCs w:val="28"/>
              </w:rPr>
            </w:pPr>
          </w:p>
          <w:p w14:paraId="3C166749" w14:textId="7C7B9234" w:rsidR="0045643D" w:rsidRPr="00D26414" w:rsidRDefault="009638A7">
            <w:pPr>
              <w:pStyle w:val="Standard"/>
              <w:jc w:val="center"/>
              <w:rPr>
                <w:rFonts w:ascii="Lato" w:hAnsi="Lato"/>
              </w:rPr>
            </w:pPr>
            <w:r>
              <w:rPr>
                <w:rFonts w:ascii="Lato" w:hAnsi="Lato"/>
                <w:b/>
                <w:sz w:val="28"/>
                <w:szCs w:val="28"/>
              </w:rPr>
              <w:t>X</w:t>
            </w:r>
            <w:r w:rsidR="0045643D" w:rsidRPr="00D26414">
              <w:rPr>
                <w:rFonts w:ascii="Lato" w:hAnsi="Lato"/>
                <w:b/>
                <w:sz w:val="28"/>
                <w:szCs w:val="28"/>
              </w:rPr>
              <w:t xml:space="preserve"> 202</w:t>
            </w:r>
            <w:r w:rsidR="008F3585">
              <w:rPr>
                <w:rFonts w:ascii="Lato" w:hAnsi="Lato"/>
                <w:b/>
                <w:sz w:val="28"/>
                <w:szCs w:val="28"/>
              </w:rPr>
              <w:t>3</w:t>
            </w:r>
          </w:p>
        </w:tc>
      </w:tr>
      <w:tr w:rsidR="0045643D" w:rsidRPr="00D26414" w14:paraId="34108CBE" w14:textId="77777777">
        <w:trPr>
          <w:trHeight w:val="1011"/>
        </w:trPr>
        <w:tc>
          <w:tcPr>
            <w:tcW w:w="2159" w:type="dxa"/>
            <w:tcBorders>
              <w:top w:val="single" w:sz="4" w:space="0" w:color="000080"/>
              <w:left w:val="single" w:sz="4" w:space="0" w:color="000080"/>
              <w:bottom w:val="single" w:sz="4" w:space="0" w:color="000080"/>
            </w:tcBorders>
            <w:shd w:val="clear" w:color="auto" w:fill="auto"/>
          </w:tcPr>
          <w:p w14:paraId="092C5551" w14:textId="77777777" w:rsidR="0045643D" w:rsidRPr="00D26414" w:rsidRDefault="0045643D">
            <w:pPr>
              <w:pStyle w:val="Standard"/>
              <w:snapToGrid w:val="0"/>
              <w:jc w:val="center"/>
              <w:rPr>
                <w:rFonts w:ascii="Lato" w:hAnsi="Lato" w:cs="Arial"/>
                <w:b/>
              </w:rPr>
            </w:pPr>
          </w:p>
          <w:p w14:paraId="04D1B56F" w14:textId="77777777" w:rsidR="0045643D" w:rsidRPr="00D26414" w:rsidRDefault="00333648">
            <w:pPr>
              <w:pStyle w:val="Standard"/>
              <w:jc w:val="center"/>
              <w:rPr>
                <w:rFonts w:ascii="Lato" w:hAnsi="Lato" w:cs="Arial"/>
                <w:b/>
              </w:rPr>
            </w:pPr>
            <w:r>
              <w:rPr>
                <w:rFonts w:ascii="Lato" w:hAnsi="Lato" w:cs="Arial"/>
                <w:b/>
              </w:rPr>
              <w:t>Sprawdzający</w:t>
            </w:r>
          </w:p>
          <w:p w14:paraId="7C2A0EDB" w14:textId="77777777" w:rsidR="0045643D" w:rsidRPr="00D26414" w:rsidRDefault="0045643D">
            <w:pPr>
              <w:pStyle w:val="Standard"/>
              <w:jc w:val="center"/>
              <w:rPr>
                <w:rFonts w:ascii="Lato" w:hAnsi="Lato"/>
                <w:b/>
              </w:rPr>
            </w:pPr>
            <w:r w:rsidRPr="00D26414">
              <w:rPr>
                <w:rFonts w:ascii="Lato" w:hAnsi="Lato" w:cs="Arial"/>
                <w:b/>
              </w:rPr>
              <w:t>branży sanitarnej</w:t>
            </w:r>
          </w:p>
        </w:tc>
        <w:tc>
          <w:tcPr>
            <w:tcW w:w="5921" w:type="dxa"/>
            <w:tcBorders>
              <w:top w:val="single" w:sz="4" w:space="0" w:color="000080"/>
              <w:left w:val="single" w:sz="4" w:space="0" w:color="000080"/>
              <w:bottom w:val="single" w:sz="4" w:space="0" w:color="000080"/>
            </w:tcBorders>
            <w:shd w:val="clear" w:color="auto" w:fill="auto"/>
          </w:tcPr>
          <w:p w14:paraId="7488D5DA" w14:textId="77777777" w:rsidR="0045643D" w:rsidRPr="00D26414" w:rsidRDefault="0045643D">
            <w:pPr>
              <w:pStyle w:val="Standard"/>
              <w:jc w:val="center"/>
              <w:rPr>
                <w:rFonts w:ascii="Lato" w:hAnsi="Lato"/>
                <w:b/>
              </w:rPr>
            </w:pPr>
            <w:r w:rsidRPr="00D26414">
              <w:rPr>
                <w:rFonts w:ascii="Lato" w:hAnsi="Lato"/>
                <w:b/>
              </w:rPr>
              <w:t>mgr inż. Wojciech Jędrzejczyk</w:t>
            </w:r>
          </w:p>
          <w:p w14:paraId="4080F46C" w14:textId="77777777" w:rsidR="0045643D" w:rsidRPr="00D26414" w:rsidRDefault="0045643D">
            <w:pPr>
              <w:pStyle w:val="Standard"/>
              <w:jc w:val="center"/>
              <w:rPr>
                <w:rFonts w:ascii="Lato" w:hAnsi="Lato"/>
                <w:sz w:val="20"/>
                <w:szCs w:val="20"/>
              </w:rPr>
            </w:pPr>
            <w:r w:rsidRPr="00D26414">
              <w:rPr>
                <w:rFonts w:ascii="Lato" w:hAnsi="Lato"/>
                <w:b/>
              </w:rPr>
              <w:t>LOD/1795/POOS/11</w:t>
            </w:r>
          </w:p>
          <w:p w14:paraId="2E2DA030" w14:textId="77777777" w:rsidR="0045643D" w:rsidRPr="00D26414" w:rsidRDefault="0045643D">
            <w:pPr>
              <w:pStyle w:val="Standard"/>
              <w:jc w:val="center"/>
              <w:rPr>
                <w:rFonts w:ascii="Lato" w:hAnsi="Lato"/>
                <w:b/>
                <w:sz w:val="20"/>
                <w:szCs w:val="20"/>
              </w:rPr>
            </w:pPr>
            <w:r w:rsidRPr="00D26414">
              <w:rPr>
                <w:rFonts w:ascii="Lato" w:hAnsi="Lato"/>
                <w:sz w:val="20"/>
                <w:szCs w:val="20"/>
              </w:rPr>
              <w:t>upr. budowlane do projektowania bez ograniczeń w specjalności instalacyjnej w zakresie sieci, instalacji i urządzeń cieplnych, wentylacyjnych, gazowych, wodociągowych i kanalizacyjnych</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276719D2" w14:textId="77777777" w:rsidR="0045643D" w:rsidRPr="00D26414" w:rsidRDefault="0045643D">
            <w:pPr>
              <w:pStyle w:val="Standard"/>
              <w:snapToGrid w:val="0"/>
              <w:jc w:val="center"/>
              <w:rPr>
                <w:rFonts w:ascii="Lato" w:hAnsi="Lato"/>
                <w:b/>
                <w:sz w:val="20"/>
                <w:szCs w:val="20"/>
              </w:rPr>
            </w:pPr>
          </w:p>
          <w:p w14:paraId="39565299" w14:textId="77777777" w:rsidR="0045643D" w:rsidRPr="00D26414" w:rsidRDefault="0045643D">
            <w:pPr>
              <w:pStyle w:val="Standard"/>
              <w:rPr>
                <w:rFonts w:ascii="Lato" w:hAnsi="Lato"/>
                <w:b/>
                <w:sz w:val="20"/>
                <w:szCs w:val="20"/>
              </w:rPr>
            </w:pPr>
          </w:p>
          <w:p w14:paraId="3FAB9219" w14:textId="6D8FCB77" w:rsidR="0045643D" w:rsidRPr="00D26414" w:rsidRDefault="009638A7">
            <w:pPr>
              <w:pStyle w:val="Standard"/>
              <w:jc w:val="center"/>
              <w:rPr>
                <w:rFonts w:ascii="Lato" w:hAnsi="Lato"/>
              </w:rPr>
            </w:pPr>
            <w:r>
              <w:rPr>
                <w:rFonts w:ascii="Lato" w:hAnsi="Lato"/>
                <w:b/>
                <w:sz w:val="28"/>
                <w:szCs w:val="28"/>
              </w:rPr>
              <w:t>X</w:t>
            </w:r>
            <w:r w:rsidR="0045643D" w:rsidRPr="00D26414">
              <w:rPr>
                <w:rFonts w:ascii="Lato" w:hAnsi="Lato"/>
                <w:b/>
                <w:sz w:val="28"/>
                <w:szCs w:val="28"/>
              </w:rPr>
              <w:t xml:space="preserve"> 202</w:t>
            </w:r>
            <w:r w:rsidR="008F3585">
              <w:rPr>
                <w:rFonts w:ascii="Lato" w:hAnsi="Lato"/>
                <w:b/>
                <w:sz w:val="28"/>
                <w:szCs w:val="28"/>
              </w:rPr>
              <w:t>3</w:t>
            </w:r>
          </w:p>
        </w:tc>
      </w:tr>
      <w:bookmarkEnd w:id="5"/>
    </w:tbl>
    <w:p w14:paraId="79F42FAF" w14:textId="77777777" w:rsidR="0045643D" w:rsidRPr="00D26414" w:rsidRDefault="0045643D">
      <w:pPr>
        <w:jc w:val="center"/>
        <w:rPr>
          <w:rFonts w:ascii="Lato" w:hAnsi="Lato"/>
          <w:b/>
          <w:bCs/>
          <w:sz w:val="48"/>
          <w:szCs w:val="48"/>
        </w:rPr>
      </w:pPr>
    </w:p>
    <w:p w14:paraId="27D64489" w14:textId="77777777" w:rsidR="0045643D" w:rsidRPr="00D26414" w:rsidRDefault="0045643D">
      <w:pPr>
        <w:jc w:val="center"/>
        <w:rPr>
          <w:rFonts w:ascii="Lato" w:hAnsi="Lato"/>
          <w:b/>
          <w:bCs/>
          <w:sz w:val="48"/>
          <w:szCs w:val="48"/>
        </w:rPr>
      </w:pPr>
    </w:p>
    <w:p w14:paraId="62100E44" w14:textId="77777777" w:rsidR="0045643D" w:rsidRPr="00D26414" w:rsidRDefault="0045643D">
      <w:pPr>
        <w:jc w:val="center"/>
        <w:rPr>
          <w:rFonts w:ascii="Lato" w:hAnsi="Lato"/>
          <w:b/>
          <w:bCs/>
          <w:sz w:val="48"/>
          <w:szCs w:val="48"/>
        </w:rPr>
      </w:pPr>
    </w:p>
    <w:p w14:paraId="1D002005" w14:textId="77777777" w:rsidR="0045643D" w:rsidRPr="00D26414" w:rsidRDefault="0045643D">
      <w:pPr>
        <w:jc w:val="center"/>
        <w:rPr>
          <w:rFonts w:ascii="Lato" w:hAnsi="Lato"/>
          <w:b/>
          <w:bCs/>
          <w:sz w:val="48"/>
          <w:szCs w:val="48"/>
        </w:rPr>
      </w:pPr>
    </w:p>
    <w:p w14:paraId="28D92713" w14:textId="77777777" w:rsidR="0045643D" w:rsidRPr="00D26414" w:rsidRDefault="0045643D">
      <w:pPr>
        <w:jc w:val="center"/>
        <w:rPr>
          <w:rFonts w:ascii="Lato" w:hAnsi="Lato"/>
          <w:b/>
          <w:bCs/>
          <w:sz w:val="48"/>
          <w:szCs w:val="48"/>
        </w:rPr>
      </w:pPr>
    </w:p>
    <w:p w14:paraId="2DBCD3C7" w14:textId="77777777" w:rsidR="0045643D" w:rsidRPr="00D26414" w:rsidRDefault="0045643D">
      <w:pPr>
        <w:jc w:val="center"/>
        <w:rPr>
          <w:rFonts w:ascii="Lato" w:hAnsi="Lato"/>
          <w:b/>
          <w:bCs/>
          <w:sz w:val="48"/>
          <w:szCs w:val="48"/>
        </w:rPr>
      </w:pPr>
    </w:p>
    <w:p w14:paraId="401544E5" w14:textId="77777777" w:rsidR="00E95BC5" w:rsidRDefault="00E95BC5" w:rsidP="00E83A77">
      <w:pPr>
        <w:rPr>
          <w:rFonts w:ascii="Lato" w:hAnsi="Lato"/>
          <w:b/>
          <w:bCs/>
          <w:sz w:val="48"/>
          <w:szCs w:val="48"/>
        </w:rPr>
      </w:pPr>
    </w:p>
    <w:p w14:paraId="0B00E999" w14:textId="77777777" w:rsidR="00E95BC5" w:rsidRPr="00D26414" w:rsidRDefault="00E95BC5">
      <w:pPr>
        <w:jc w:val="center"/>
        <w:rPr>
          <w:rFonts w:ascii="Lato" w:hAnsi="Lato"/>
          <w:b/>
          <w:bCs/>
          <w:sz w:val="48"/>
          <w:szCs w:val="48"/>
        </w:rPr>
      </w:pPr>
    </w:p>
    <w:p w14:paraId="3D0E5558" w14:textId="77777777" w:rsidR="0045643D" w:rsidRPr="00D26414" w:rsidRDefault="0045643D">
      <w:pPr>
        <w:jc w:val="center"/>
        <w:rPr>
          <w:rFonts w:ascii="Lato" w:hAnsi="Lato"/>
          <w:b/>
          <w:bCs/>
          <w:sz w:val="48"/>
          <w:szCs w:val="48"/>
        </w:rPr>
      </w:pPr>
    </w:p>
    <w:p w14:paraId="69ECE4BD" w14:textId="77777777" w:rsidR="0045643D" w:rsidRPr="00D26414" w:rsidRDefault="0045643D">
      <w:pPr>
        <w:numPr>
          <w:ilvl w:val="0"/>
          <w:numId w:val="3"/>
        </w:numPr>
        <w:jc w:val="center"/>
        <w:rPr>
          <w:rFonts w:ascii="Lato" w:hAnsi="Lato"/>
          <w:b/>
          <w:bCs/>
          <w:sz w:val="56"/>
          <w:szCs w:val="56"/>
        </w:rPr>
      </w:pPr>
      <w:r w:rsidRPr="00D26414">
        <w:rPr>
          <w:rFonts w:ascii="Lato" w:hAnsi="Lato"/>
          <w:b/>
          <w:bCs/>
          <w:sz w:val="56"/>
          <w:szCs w:val="56"/>
        </w:rPr>
        <w:t>Część opisowa</w:t>
      </w:r>
    </w:p>
    <w:p w14:paraId="40100359" w14:textId="77777777" w:rsidR="0045643D" w:rsidRPr="00D26414" w:rsidRDefault="0045643D">
      <w:pPr>
        <w:jc w:val="center"/>
        <w:rPr>
          <w:rFonts w:ascii="Lato" w:hAnsi="Lato"/>
          <w:b/>
          <w:bCs/>
          <w:sz w:val="56"/>
          <w:szCs w:val="56"/>
        </w:rPr>
      </w:pPr>
    </w:p>
    <w:p w14:paraId="415D3B42" w14:textId="77777777" w:rsidR="0045643D" w:rsidRPr="00D26414" w:rsidRDefault="0045643D">
      <w:pPr>
        <w:jc w:val="center"/>
        <w:rPr>
          <w:rFonts w:ascii="Lato" w:hAnsi="Lato"/>
          <w:b/>
          <w:bCs/>
          <w:sz w:val="56"/>
          <w:szCs w:val="56"/>
        </w:rPr>
      </w:pPr>
    </w:p>
    <w:p w14:paraId="30B72938" w14:textId="77777777" w:rsidR="0045643D" w:rsidRPr="00D26414" w:rsidRDefault="0045643D">
      <w:pPr>
        <w:jc w:val="center"/>
        <w:rPr>
          <w:rFonts w:ascii="Lato" w:hAnsi="Lato"/>
          <w:b/>
          <w:bCs/>
          <w:sz w:val="56"/>
          <w:szCs w:val="56"/>
        </w:rPr>
      </w:pPr>
    </w:p>
    <w:p w14:paraId="7DB525CD" w14:textId="77777777" w:rsidR="0045643D" w:rsidRDefault="0045643D">
      <w:pPr>
        <w:jc w:val="center"/>
        <w:rPr>
          <w:rFonts w:ascii="Lato" w:hAnsi="Lato"/>
          <w:b/>
          <w:bCs/>
          <w:sz w:val="56"/>
          <w:szCs w:val="56"/>
        </w:rPr>
      </w:pPr>
    </w:p>
    <w:p w14:paraId="29782F39" w14:textId="77777777" w:rsidR="00E83A77" w:rsidRDefault="00E83A77">
      <w:pPr>
        <w:jc w:val="center"/>
        <w:rPr>
          <w:rFonts w:ascii="Lato" w:hAnsi="Lato"/>
          <w:b/>
          <w:bCs/>
          <w:sz w:val="56"/>
          <w:szCs w:val="56"/>
        </w:rPr>
      </w:pPr>
    </w:p>
    <w:p w14:paraId="02B85A07" w14:textId="77777777" w:rsidR="00E83A77" w:rsidRDefault="00E83A77">
      <w:pPr>
        <w:jc w:val="center"/>
        <w:rPr>
          <w:rFonts w:ascii="Lato" w:hAnsi="Lato"/>
          <w:b/>
          <w:bCs/>
          <w:sz w:val="56"/>
          <w:szCs w:val="56"/>
        </w:rPr>
      </w:pPr>
    </w:p>
    <w:p w14:paraId="75627A7C" w14:textId="77777777" w:rsidR="00E83A77" w:rsidRPr="00D26414" w:rsidRDefault="00E83A77">
      <w:pPr>
        <w:jc w:val="center"/>
        <w:rPr>
          <w:rFonts w:ascii="Lato" w:hAnsi="Lato"/>
          <w:b/>
          <w:bCs/>
          <w:sz w:val="56"/>
          <w:szCs w:val="56"/>
        </w:rPr>
      </w:pPr>
    </w:p>
    <w:p w14:paraId="5E01CCE0" w14:textId="77777777" w:rsidR="0045643D" w:rsidRPr="00D26414" w:rsidRDefault="0045643D">
      <w:pPr>
        <w:jc w:val="center"/>
        <w:rPr>
          <w:rFonts w:ascii="Lato" w:hAnsi="Lato"/>
          <w:b/>
          <w:bCs/>
          <w:sz w:val="56"/>
          <w:szCs w:val="56"/>
        </w:rPr>
      </w:pPr>
    </w:p>
    <w:p w14:paraId="061D9874" w14:textId="77777777" w:rsidR="0045643D" w:rsidRPr="00D26414" w:rsidRDefault="0045643D">
      <w:pPr>
        <w:jc w:val="center"/>
        <w:rPr>
          <w:rFonts w:ascii="Lato" w:hAnsi="Lato"/>
          <w:b/>
          <w:bCs/>
          <w:sz w:val="56"/>
          <w:szCs w:val="56"/>
        </w:rPr>
      </w:pPr>
    </w:p>
    <w:p w14:paraId="386E3CE8" w14:textId="77777777" w:rsidR="0045643D" w:rsidRPr="00D26414" w:rsidRDefault="0045643D">
      <w:pPr>
        <w:jc w:val="center"/>
        <w:rPr>
          <w:rFonts w:ascii="Lato" w:hAnsi="Lato"/>
          <w:b/>
          <w:bCs/>
          <w:sz w:val="56"/>
          <w:szCs w:val="56"/>
        </w:rPr>
      </w:pPr>
    </w:p>
    <w:p w14:paraId="782374E8" w14:textId="77777777" w:rsidR="0045643D" w:rsidRPr="00D26414" w:rsidRDefault="0045643D">
      <w:pPr>
        <w:jc w:val="center"/>
        <w:rPr>
          <w:rFonts w:ascii="Lato" w:hAnsi="Lato"/>
          <w:b/>
          <w:bCs/>
          <w:sz w:val="56"/>
          <w:szCs w:val="56"/>
        </w:rPr>
      </w:pPr>
    </w:p>
    <w:p w14:paraId="0348E651" w14:textId="77777777" w:rsidR="0045643D" w:rsidRPr="00D26414" w:rsidRDefault="0045643D">
      <w:pPr>
        <w:jc w:val="center"/>
        <w:rPr>
          <w:rFonts w:ascii="Lato" w:hAnsi="Lato"/>
          <w:b/>
          <w:bCs/>
          <w:sz w:val="56"/>
          <w:szCs w:val="56"/>
        </w:rPr>
      </w:pPr>
    </w:p>
    <w:p w14:paraId="1EB8529F" w14:textId="77777777" w:rsidR="00E95BC5" w:rsidRDefault="00E95BC5" w:rsidP="00CA47F1">
      <w:pPr>
        <w:autoSpaceDE w:val="0"/>
        <w:autoSpaceDN w:val="0"/>
        <w:adjustRightInd w:val="0"/>
        <w:spacing w:line="276" w:lineRule="auto"/>
        <w:jc w:val="both"/>
        <w:rPr>
          <w:rFonts w:ascii="Lato" w:hAnsi="Lato"/>
          <w:b/>
          <w:bCs/>
        </w:rPr>
      </w:pPr>
    </w:p>
    <w:p w14:paraId="20466326" w14:textId="77777777" w:rsidR="00E83A77" w:rsidRPr="00E83A77" w:rsidRDefault="00E83A77" w:rsidP="00CA47F1">
      <w:pPr>
        <w:autoSpaceDE w:val="0"/>
        <w:autoSpaceDN w:val="0"/>
        <w:adjustRightInd w:val="0"/>
        <w:spacing w:line="276" w:lineRule="auto"/>
        <w:jc w:val="both"/>
        <w:rPr>
          <w:rFonts w:ascii="Lato" w:hAnsi="Lato"/>
          <w:b/>
          <w:bCs/>
        </w:rPr>
      </w:pPr>
    </w:p>
    <w:p w14:paraId="47567AED" w14:textId="77777777" w:rsidR="00CA47F1" w:rsidRPr="00A47C6F" w:rsidRDefault="00CA47F1" w:rsidP="00CA47F1">
      <w:pPr>
        <w:autoSpaceDE w:val="0"/>
        <w:autoSpaceDN w:val="0"/>
        <w:adjustRightInd w:val="0"/>
        <w:spacing w:line="276" w:lineRule="auto"/>
        <w:jc w:val="both"/>
        <w:rPr>
          <w:rFonts w:ascii="Lato" w:hAnsi="Lato" w:cs="Arial"/>
          <w:b/>
          <w:bCs/>
        </w:rPr>
      </w:pPr>
      <w:bookmarkStart w:id="6" w:name="_Hlk135980328"/>
      <w:r w:rsidRPr="00A47C6F">
        <w:rPr>
          <w:rFonts w:ascii="Lato" w:hAnsi="Lato" w:cs="Arial"/>
          <w:b/>
          <w:bCs/>
        </w:rPr>
        <w:lastRenderedPageBreak/>
        <w:t>1. PRZEDMIOT OPRACOWANIA</w:t>
      </w:r>
    </w:p>
    <w:p w14:paraId="5BB6B2EF" w14:textId="5243DC7A" w:rsidR="00CA47F1" w:rsidRDefault="00CA47F1" w:rsidP="006C2D33">
      <w:pPr>
        <w:autoSpaceDE w:val="0"/>
        <w:autoSpaceDN w:val="0"/>
        <w:adjustRightInd w:val="0"/>
        <w:spacing w:line="276" w:lineRule="auto"/>
        <w:ind w:left="360"/>
        <w:jc w:val="both"/>
        <w:rPr>
          <w:rFonts w:ascii="Lato" w:hAnsi="Lato" w:cs="Arial"/>
        </w:rPr>
      </w:pPr>
      <w:r w:rsidRPr="00A47C6F">
        <w:rPr>
          <w:rFonts w:ascii="Lato" w:hAnsi="Lato" w:cs="Arial"/>
        </w:rPr>
        <w:t xml:space="preserve">Przedmiotem opracowania jest projekt </w:t>
      </w:r>
      <w:r w:rsidR="00CF137D">
        <w:rPr>
          <w:rFonts w:ascii="Lato" w:hAnsi="Lato" w:cs="Arial"/>
        </w:rPr>
        <w:t>wykonawczy</w:t>
      </w:r>
      <w:r w:rsidRPr="00A47C6F">
        <w:rPr>
          <w:rFonts w:ascii="Lato" w:hAnsi="Lato" w:cs="Arial"/>
        </w:rPr>
        <w:t xml:space="preserve"> instalacji:</w:t>
      </w:r>
    </w:p>
    <w:p w14:paraId="0AFB56B1" w14:textId="77777777" w:rsidR="00FA39DF" w:rsidRPr="00A47C6F" w:rsidRDefault="00FA39DF" w:rsidP="00FA39DF">
      <w:pPr>
        <w:autoSpaceDE w:val="0"/>
        <w:autoSpaceDN w:val="0"/>
        <w:adjustRightInd w:val="0"/>
        <w:spacing w:line="276" w:lineRule="auto"/>
        <w:ind w:left="360"/>
        <w:jc w:val="both"/>
        <w:rPr>
          <w:rFonts w:ascii="Lato" w:hAnsi="Lato" w:cs="Arial"/>
        </w:rPr>
      </w:pPr>
      <w:r>
        <w:rPr>
          <w:rFonts w:ascii="Lato" w:hAnsi="Lato" w:cs="Arial"/>
        </w:rPr>
        <w:t>Zewnętrznych:</w:t>
      </w:r>
    </w:p>
    <w:p w14:paraId="67396BF0" w14:textId="77777777" w:rsidR="00FA39DF" w:rsidRPr="00A47C6F" w:rsidRDefault="00FA39DF" w:rsidP="00FA39DF">
      <w:pPr>
        <w:autoSpaceDE w:val="0"/>
        <w:autoSpaceDN w:val="0"/>
        <w:adjustRightInd w:val="0"/>
        <w:spacing w:line="276" w:lineRule="auto"/>
        <w:ind w:firstLine="709"/>
        <w:jc w:val="both"/>
        <w:rPr>
          <w:rFonts w:ascii="Lato" w:hAnsi="Lato" w:cs="Arial"/>
        </w:rPr>
      </w:pPr>
      <w:r w:rsidRPr="00A47C6F">
        <w:rPr>
          <w:rFonts w:ascii="Lato" w:hAnsi="Lato" w:cs="Arial"/>
        </w:rPr>
        <w:t xml:space="preserve">- </w:t>
      </w:r>
      <w:r>
        <w:rPr>
          <w:rFonts w:ascii="Lato" w:hAnsi="Lato" w:cs="Arial"/>
        </w:rPr>
        <w:t>wodociągowej</w:t>
      </w:r>
    </w:p>
    <w:p w14:paraId="20EEB367" w14:textId="77777777" w:rsidR="00FA39DF" w:rsidRDefault="00FA39DF" w:rsidP="00FA39DF">
      <w:pPr>
        <w:autoSpaceDE w:val="0"/>
        <w:autoSpaceDN w:val="0"/>
        <w:adjustRightInd w:val="0"/>
        <w:spacing w:line="276" w:lineRule="auto"/>
        <w:ind w:left="709"/>
        <w:jc w:val="both"/>
        <w:rPr>
          <w:rFonts w:ascii="Lato" w:hAnsi="Lato" w:cs="Arial"/>
        </w:rPr>
      </w:pPr>
      <w:r w:rsidRPr="00A47C6F">
        <w:rPr>
          <w:rFonts w:ascii="Lato" w:hAnsi="Lato" w:cs="Arial"/>
        </w:rPr>
        <w:t xml:space="preserve">- </w:t>
      </w:r>
      <w:r>
        <w:rPr>
          <w:rFonts w:ascii="Lato" w:hAnsi="Lato" w:cs="Arial"/>
        </w:rPr>
        <w:t>kanalizacji sanitarnej</w:t>
      </w:r>
    </w:p>
    <w:p w14:paraId="00652866" w14:textId="77777777" w:rsidR="00FA39DF" w:rsidRDefault="00FA39DF" w:rsidP="00FA39DF">
      <w:pPr>
        <w:autoSpaceDE w:val="0"/>
        <w:autoSpaceDN w:val="0"/>
        <w:adjustRightInd w:val="0"/>
        <w:spacing w:line="276" w:lineRule="auto"/>
        <w:ind w:left="709"/>
        <w:jc w:val="both"/>
        <w:rPr>
          <w:rFonts w:ascii="Lato" w:hAnsi="Lato" w:cs="Arial"/>
        </w:rPr>
      </w:pPr>
      <w:r>
        <w:rPr>
          <w:rFonts w:ascii="Lato" w:hAnsi="Lato" w:cs="Arial"/>
        </w:rPr>
        <w:t>-kanalizacji deszczowej</w:t>
      </w:r>
    </w:p>
    <w:p w14:paraId="129E69A9" w14:textId="0502355F" w:rsidR="008F5CC6" w:rsidRPr="00A47C6F" w:rsidRDefault="008F5CC6" w:rsidP="00FA39DF">
      <w:pPr>
        <w:autoSpaceDE w:val="0"/>
        <w:autoSpaceDN w:val="0"/>
        <w:adjustRightInd w:val="0"/>
        <w:spacing w:line="276" w:lineRule="auto"/>
        <w:ind w:left="709"/>
        <w:jc w:val="both"/>
        <w:rPr>
          <w:rFonts w:ascii="Lato" w:hAnsi="Lato" w:cs="Arial"/>
        </w:rPr>
      </w:pPr>
      <w:r>
        <w:rPr>
          <w:rFonts w:ascii="Lato" w:hAnsi="Lato" w:cs="Arial"/>
        </w:rPr>
        <w:t>- C.W.U + cyrkulacja + C.O.</w:t>
      </w:r>
    </w:p>
    <w:bookmarkEnd w:id="6"/>
    <w:p w14:paraId="43CB8A73" w14:textId="77777777" w:rsidR="00CA47F1" w:rsidRPr="00A47C6F" w:rsidRDefault="00CA47F1" w:rsidP="00CA47F1">
      <w:pPr>
        <w:autoSpaceDE w:val="0"/>
        <w:autoSpaceDN w:val="0"/>
        <w:adjustRightInd w:val="0"/>
        <w:spacing w:line="276" w:lineRule="auto"/>
        <w:jc w:val="both"/>
        <w:rPr>
          <w:rFonts w:ascii="Lato" w:hAnsi="Lato" w:cs="Arial"/>
        </w:rPr>
      </w:pPr>
    </w:p>
    <w:p w14:paraId="728B3CDC"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2. ZAKRES OPRACOWANIA</w:t>
      </w:r>
    </w:p>
    <w:p w14:paraId="62AABF67" w14:textId="77777777" w:rsidR="00CA47F1" w:rsidRPr="00A47C6F" w:rsidRDefault="00CA47F1" w:rsidP="006C2D33">
      <w:pPr>
        <w:autoSpaceDE w:val="0"/>
        <w:autoSpaceDN w:val="0"/>
        <w:adjustRightInd w:val="0"/>
        <w:spacing w:line="276" w:lineRule="auto"/>
        <w:ind w:left="720"/>
        <w:jc w:val="both"/>
        <w:rPr>
          <w:rFonts w:ascii="Lato" w:hAnsi="Lato" w:cs="Arial"/>
        </w:rPr>
      </w:pPr>
      <w:r w:rsidRPr="00A47C6F">
        <w:rPr>
          <w:rFonts w:ascii="Lato" w:hAnsi="Lato" w:cs="Arial"/>
        </w:rPr>
        <w:t>Niniejsze opracowanie obejmuje swoim zakresem:</w:t>
      </w:r>
    </w:p>
    <w:p w14:paraId="4B7DB972"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Wykonanie instalacji:</w:t>
      </w:r>
    </w:p>
    <w:p w14:paraId="31401AE3" w14:textId="77777777" w:rsidR="0010360F" w:rsidRPr="00A47C6F" w:rsidRDefault="0010360F" w:rsidP="0010360F">
      <w:pPr>
        <w:autoSpaceDE w:val="0"/>
        <w:autoSpaceDN w:val="0"/>
        <w:adjustRightInd w:val="0"/>
        <w:spacing w:line="276" w:lineRule="auto"/>
        <w:ind w:left="360"/>
        <w:jc w:val="both"/>
        <w:rPr>
          <w:rFonts w:ascii="Lato" w:hAnsi="Lato" w:cs="Arial"/>
        </w:rPr>
      </w:pPr>
      <w:r>
        <w:rPr>
          <w:rFonts w:ascii="Lato" w:hAnsi="Lato" w:cs="Arial"/>
        </w:rPr>
        <w:t>Zewnętrznych:</w:t>
      </w:r>
    </w:p>
    <w:p w14:paraId="03545374" w14:textId="77777777" w:rsidR="0010360F" w:rsidRPr="00A47C6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xml:space="preserve">- </w:t>
      </w:r>
      <w:r>
        <w:rPr>
          <w:rFonts w:ascii="Lato" w:hAnsi="Lato" w:cs="Arial"/>
        </w:rPr>
        <w:t>wodociągowej</w:t>
      </w:r>
    </w:p>
    <w:p w14:paraId="55124C93" w14:textId="77777777" w:rsidR="0010360F" w:rsidRDefault="0010360F" w:rsidP="0010360F">
      <w:pPr>
        <w:autoSpaceDE w:val="0"/>
        <w:autoSpaceDN w:val="0"/>
        <w:adjustRightInd w:val="0"/>
        <w:spacing w:line="276" w:lineRule="auto"/>
        <w:ind w:left="709"/>
        <w:jc w:val="both"/>
        <w:rPr>
          <w:rFonts w:ascii="Lato" w:hAnsi="Lato" w:cs="Arial"/>
        </w:rPr>
      </w:pPr>
      <w:r w:rsidRPr="00A47C6F">
        <w:rPr>
          <w:rFonts w:ascii="Lato" w:hAnsi="Lato" w:cs="Arial"/>
        </w:rPr>
        <w:t xml:space="preserve">- </w:t>
      </w:r>
      <w:r>
        <w:rPr>
          <w:rFonts w:ascii="Lato" w:hAnsi="Lato" w:cs="Arial"/>
        </w:rPr>
        <w:t>kanalizacji sanitarnej</w:t>
      </w:r>
    </w:p>
    <w:p w14:paraId="3A108F87" w14:textId="77777777" w:rsidR="00CA47F1" w:rsidRPr="00A47C6F" w:rsidRDefault="0010360F" w:rsidP="0010360F">
      <w:pPr>
        <w:autoSpaceDE w:val="0"/>
        <w:autoSpaceDN w:val="0"/>
        <w:adjustRightInd w:val="0"/>
        <w:spacing w:line="276" w:lineRule="auto"/>
        <w:ind w:left="709"/>
        <w:jc w:val="both"/>
        <w:rPr>
          <w:rFonts w:ascii="Lato" w:hAnsi="Lato" w:cs="Arial"/>
        </w:rPr>
      </w:pPr>
      <w:r>
        <w:rPr>
          <w:rFonts w:ascii="Lato" w:hAnsi="Lato" w:cs="Arial"/>
        </w:rPr>
        <w:t>-kanalizacji deszczowej</w:t>
      </w:r>
    </w:p>
    <w:p w14:paraId="10F5AD32" w14:textId="7FC3D39B" w:rsidR="008F5CC6" w:rsidRPr="00A47C6F" w:rsidRDefault="008F5CC6" w:rsidP="008F5CC6">
      <w:pPr>
        <w:autoSpaceDE w:val="0"/>
        <w:autoSpaceDN w:val="0"/>
        <w:adjustRightInd w:val="0"/>
        <w:spacing w:line="276" w:lineRule="auto"/>
        <w:ind w:left="709"/>
        <w:jc w:val="both"/>
        <w:rPr>
          <w:rFonts w:ascii="Lato" w:hAnsi="Lato" w:cs="Arial"/>
        </w:rPr>
      </w:pPr>
      <w:r>
        <w:rPr>
          <w:rFonts w:ascii="Lato" w:hAnsi="Lato" w:cs="Arial"/>
        </w:rPr>
        <w:t>- C.W.U + cyrkulacja + C.O.</w:t>
      </w:r>
    </w:p>
    <w:p w14:paraId="285EFCA5" w14:textId="77777777" w:rsidR="00CA47F1" w:rsidRPr="00A47C6F" w:rsidRDefault="00CA47F1" w:rsidP="00CA47F1">
      <w:pPr>
        <w:autoSpaceDE w:val="0"/>
        <w:autoSpaceDN w:val="0"/>
        <w:adjustRightInd w:val="0"/>
        <w:spacing w:line="276" w:lineRule="auto"/>
        <w:jc w:val="both"/>
        <w:rPr>
          <w:rFonts w:ascii="Lato" w:hAnsi="Lato" w:cs="Arial"/>
        </w:rPr>
      </w:pPr>
    </w:p>
    <w:p w14:paraId="5F0F0E2C"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3. PODSTAWA OPRACOWANIA</w:t>
      </w:r>
    </w:p>
    <w:p w14:paraId="5F9F8BB8"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t>1. Projekt Zagospodarowania Terenu, Projekt Architektoniczno-budowlany</w:t>
      </w:r>
    </w:p>
    <w:p w14:paraId="06BFF49A"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t>2. Wytyczne Inwestora.</w:t>
      </w:r>
    </w:p>
    <w:p w14:paraId="0D177ADC"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r>
      <w:r w:rsidR="00BE48C7">
        <w:rPr>
          <w:rFonts w:ascii="Lato" w:hAnsi="Lato" w:cs="Arial"/>
        </w:rPr>
        <w:t>3</w:t>
      </w:r>
      <w:r w:rsidRPr="00A47C6F">
        <w:rPr>
          <w:rFonts w:ascii="Lato" w:hAnsi="Lato" w:cs="Arial"/>
        </w:rPr>
        <w:t>. Wytyczne projektowania, obowiązujące normy i przepisy.</w:t>
      </w:r>
    </w:p>
    <w:p w14:paraId="58D10544" w14:textId="77777777" w:rsidR="00CA47F1" w:rsidRDefault="00CA47F1" w:rsidP="00CA47F1">
      <w:pPr>
        <w:autoSpaceDE w:val="0"/>
        <w:autoSpaceDN w:val="0"/>
        <w:adjustRightInd w:val="0"/>
        <w:spacing w:line="276" w:lineRule="auto"/>
        <w:jc w:val="both"/>
        <w:rPr>
          <w:rFonts w:ascii="Lato" w:hAnsi="Lato" w:cs="Arial"/>
        </w:rPr>
      </w:pPr>
      <w:r w:rsidRPr="00A47C6F">
        <w:rPr>
          <w:rFonts w:ascii="Lato" w:hAnsi="Lato" w:cs="Arial"/>
        </w:rPr>
        <w:tab/>
      </w:r>
      <w:r w:rsidR="00BE48C7">
        <w:rPr>
          <w:rFonts w:ascii="Lato" w:hAnsi="Lato" w:cs="Arial"/>
        </w:rPr>
        <w:t>4</w:t>
      </w:r>
      <w:r w:rsidRPr="00A47C6F">
        <w:rPr>
          <w:rFonts w:ascii="Lato" w:hAnsi="Lato" w:cs="Arial"/>
        </w:rPr>
        <w:t>. Katalogi producentów urządzeń.</w:t>
      </w:r>
    </w:p>
    <w:p w14:paraId="65C3D625" w14:textId="77777777" w:rsidR="00E83A77" w:rsidRDefault="00E83A77" w:rsidP="00CA47F1">
      <w:pPr>
        <w:autoSpaceDE w:val="0"/>
        <w:autoSpaceDN w:val="0"/>
        <w:adjustRightInd w:val="0"/>
        <w:spacing w:line="276" w:lineRule="auto"/>
        <w:jc w:val="both"/>
        <w:rPr>
          <w:rFonts w:ascii="Lato" w:hAnsi="Lato" w:cs="Arial"/>
        </w:rPr>
      </w:pPr>
    </w:p>
    <w:p w14:paraId="24FB3E7B" w14:textId="77777777" w:rsidR="00E83A77" w:rsidRPr="00101456" w:rsidRDefault="00E83A77" w:rsidP="00E83A77">
      <w:pPr>
        <w:autoSpaceDE w:val="0"/>
        <w:autoSpaceDN w:val="0"/>
        <w:adjustRightInd w:val="0"/>
        <w:spacing w:line="276" w:lineRule="auto"/>
        <w:jc w:val="both"/>
        <w:rPr>
          <w:rFonts w:ascii="Lato" w:hAnsi="Lato" w:cs="Arial"/>
          <w:b/>
          <w:bCs/>
        </w:rPr>
      </w:pPr>
      <w:r w:rsidRPr="00101456">
        <w:rPr>
          <w:rFonts w:ascii="Lato" w:hAnsi="Lato" w:cs="Arial"/>
          <w:b/>
          <w:bCs/>
        </w:rPr>
        <w:t>4. LOKALIZACJA OBIEKTÓW</w:t>
      </w:r>
    </w:p>
    <w:p w14:paraId="116A548E" w14:textId="1319D6B4" w:rsidR="00E41E1B" w:rsidRPr="00E41E1B" w:rsidRDefault="00E41E1B" w:rsidP="00E41E1B">
      <w:pPr>
        <w:autoSpaceDE w:val="0"/>
        <w:autoSpaceDN w:val="0"/>
        <w:adjustRightInd w:val="0"/>
        <w:spacing w:line="276" w:lineRule="auto"/>
        <w:rPr>
          <w:rFonts w:ascii="Lato" w:eastAsia="TimesNewRoman" w:hAnsi="Lato" w:cs="Arial"/>
        </w:rPr>
      </w:pPr>
      <w:r>
        <w:rPr>
          <w:rFonts w:ascii="Lato" w:eastAsia="TimesNewRoman" w:hAnsi="Lato" w:cs="Arial"/>
        </w:rPr>
        <w:t xml:space="preserve">                      </w:t>
      </w:r>
      <w:r w:rsidR="00E83A77" w:rsidRPr="00101456">
        <w:rPr>
          <w:rFonts w:ascii="Lato" w:eastAsia="TimesNewRoman" w:hAnsi="Lato" w:cs="Arial"/>
        </w:rPr>
        <w:t xml:space="preserve">Projektowana budowa zewnętrznych instalacji wodociągowych, kanalizacji sanitarnej </w:t>
      </w:r>
      <w:r w:rsidR="008F5CC6">
        <w:rPr>
          <w:rFonts w:ascii="Lato" w:eastAsia="TimesNewRoman" w:hAnsi="Lato" w:cs="Arial"/>
        </w:rPr>
        <w:t xml:space="preserve">i </w:t>
      </w:r>
      <w:r w:rsidR="00E83A77" w:rsidRPr="00101456">
        <w:rPr>
          <w:rFonts w:ascii="Lato" w:eastAsia="TimesNewRoman" w:hAnsi="Lato" w:cs="Arial"/>
        </w:rPr>
        <w:t>kanalizacji deszczowej</w:t>
      </w:r>
      <w:r>
        <w:rPr>
          <w:rFonts w:ascii="Lato" w:eastAsia="TimesNewRoman" w:hAnsi="Lato" w:cs="Arial"/>
        </w:rPr>
        <w:t xml:space="preserve">, </w:t>
      </w:r>
      <w:r w:rsidR="00E83A77" w:rsidRPr="00101456">
        <w:rPr>
          <w:rFonts w:ascii="Lato" w:eastAsia="TimesNewRoman" w:hAnsi="Lato" w:cs="Arial"/>
        </w:rPr>
        <w:t xml:space="preserve">zlokalizowana jest na działce nr ew.: </w:t>
      </w:r>
      <w:r w:rsidRPr="00E41E1B">
        <w:rPr>
          <w:rFonts w:ascii="Lato" w:eastAsia="TimesNewRoman" w:hAnsi="Lato" w:cs="Arial"/>
        </w:rPr>
        <w:t xml:space="preserve">203/2, 203/3 (dr), 204/40, </w:t>
      </w:r>
      <w:proofErr w:type="spellStart"/>
      <w:r w:rsidRPr="00E41E1B">
        <w:rPr>
          <w:rFonts w:ascii="Lato" w:eastAsia="TimesNewRoman" w:hAnsi="Lato" w:cs="Arial"/>
        </w:rPr>
        <w:t>obr</w:t>
      </w:r>
      <w:proofErr w:type="spellEnd"/>
      <w:r w:rsidRPr="00E41E1B">
        <w:rPr>
          <w:rFonts w:ascii="Lato" w:eastAsia="TimesNewRoman" w:hAnsi="Lato" w:cs="Arial"/>
        </w:rPr>
        <w:t xml:space="preserve">. 0001 Orzysz, jednostka ewid. 281602_4, </w:t>
      </w:r>
      <w:r>
        <w:rPr>
          <w:rFonts w:ascii="Lato" w:eastAsia="TimesNewRoman" w:hAnsi="Lato" w:cs="Arial"/>
        </w:rPr>
        <w:t xml:space="preserve"> </w:t>
      </w:r>
      <w:r w:rsidRPr="00E41E1B">
        <w:rPr>
          <w:rFonts w:ascii="Lato" w:eastAsia="TimesNewRoman" w:hAnsi="Lato" w:cs="Arial"/>
        </w:rPr>
        <w:t>ul. Ełcka, 12-250 Orzysz.</w:t>
      </w:r>
    </w:p>
    <w:p w14:paraId="5598C3E2" w14:textId="373A74DF" w:rsidR="00E83A77" w:rsidRPr="00E83A77" w:rsidRDefault="00E83A77" w:rsidP="00CA47F1">
      <w:pPr>
        <w:autoSpaceDE w:val="0"/>
        <w:autoSpaceDN w:val="0"/>
        <w:adjustRightInd w:val="0"/>
        <w:spacing w:line="276" w:lineRule="auto"/>
        <w:jc w:val="both"/>
        <w:rPr>
          <w:rFonts w:ascii="Lato" w:eastAsia="TimesNewRoman" w:hAnsi="Lato" w:cs="Arial"/>
        </w:rPr>
      </w:pPr>
      <w:r w:rsidRPr="00101456">
        <w:rPr>
          <w:rFonts w:ascii="Lato" w:eastAsia="TimesNewRoman" w:hAnsi="Lato" w:cs="Arial"/>
        </w:rPr>
        <w:t>Miejscem włączenia, zasilenia zewnętrznej instalacji wodociągowej jest projektowane przyłącze wodociągowe (wg</w:t>
      </w:r>
      <w:r>
        <w:rPr>
          <w:rFonts w:ascii="Lato" w:eastAsia="TimesNewRoman" w:hAnsi="Lato" w:cs="Arial"/>
        </w:rPr>
        <w:t>.</w:t>
      </w:r>
      <w:r w:rsidRPr="00101456">
        <w:rPr>
          <w:rFonts w:ascii="Lato" w:eastAsia="TimesNewRoman" w:hAnsi="Lato" w:cs="Arial"/>
        </w:rPr>
        <w:t xml:space="preserve"> </w:t>
      </w:r>
      <w:r>
        <w:rPr>
          <w:rFonts w:ascii="Lato" w:eastAsia="TimesNewRoman" w:hAnsi="Lato" w:cs="Arial"/>
        </w:rPr>
        <w:t xml:space="preserve">odrębnego </w:t>
      </w:r>
      <w:r w:rsidRPr="00101456">
        <w:rPr>
          <w:rFonts w:ascii="Lato" w:eastAsia="TimesNewRoman" w:hAnsi="Lato" w:cs="Arial"/>
        </w:rPr>
        <w:t xml:space="preserve">opracowania). Miejscem odbioru, włączenia zewnętrznej instalacji kanalizacji sanitarnej jest projektowane przyłącze kanalizacji sanitarnej (wg. </w:t>
      </w:r>
      <w:r>
        <w:rPr>
          <w:rFonts w:ascii="Lato" w:eastAsia="TimesNewRoman" w:hAnsi="Lato" w:cs="Arial"/>
        </w:rPr>
        <w:t xml:space="preserve">odrębnego </w:t>
      </w:r>
      <w:r w:rsidRPr="00101456">
        <w:rPr>
          <w:rFonts w:ascii="Lato" w:eastAsia="TimesNewRoman" w:hAnsi="Lato" w:cs="Arial"/>
        </w:rPr>
        <w:t>opracowania). Miejscem odbioru, włączenia zewnętrznej instalacji kanalizacji deszczowej jest projektowane</w:t>
      </w:r>
      <w:r>
        <w:rPr>
          <w:rFonts w:ascii="Lato" w:eastAsia="TimesNewRoman" w:hAnsi="Lato" w:cs="Arial"/>
        </w:rPr>
        <w:t xml:space="preserve"> </w:t>
      </w:r>
      <w:r w:rsidRPr="00101456">
        <w:rPr>
          <w:rFonts w:ascii="Lato" w:eastAsia="TimesNewRoman" w:hAnsi="Lato" w:cs="Arial"/>
        </w:rPr>
        <w:t>przyłącze kanalizacji deszczowej (wg</w:t>
      </w:r>
      <w:r>
        <w:rPr>
          <w:rFonts w:ascii="Lato" w:eastAsia="TimesNewRoman" w:hAnsi="Lato" w:cs="Arial"/>
        </w:rPr>
        <w:t>. odrębnego</w:t>
      </w:r>
      <w:r w:rsidRPr="00101456">
        <w:rPr>
          <w:rFonts w:ascii="Lato" w:eastAsia="TimesNewRoman" w:hAnsi="Lato" w:cs="Arial"/>
        </w:rPr>
        <w:t xml:space="preserve"> opracowania).</w:t>
      </w:r>
    </w:p>
    <w:p w14:paraId="609F8EB7" w14:textId="77777777" w:rsidR="00CA47F1" w:rsidRPr="00A47C6F" w:rsidRDefault="00CA47F1" w:rsidP="00CA47F1">
      <w:pPr>
        <w:autoSpaceDE w:val="0"/>
        <w:autoSpaceDN w:val="0"/>
        <w:adjustRightInd w:val="0"/>
        <w:spacing w:line="276" w:lineRule="auto"/>
        <w:jc w:val="both"/>
        <w:rPr>
          <w:rFonts w:ascii="Lato" w:hAnsi="Lato" w:cs="Arial"/>
          <w:b/>
          <w:bCs/>
        </w:rPr>
      </w:pPr>
    </w:p>
    <w:p w14:paraId="6432E59C" w14:textId="77777777" w:rsidR="007B64DD" w:rsidRDefault="00E83A77" w:rsidP="00CA47F1">
      <w:pPr>
        <w:autoSpaceDE w:val="0"/>
        <w:autoSpaceDN w:val="0"/>
        <w:adjustRightInd w:val="0"/>
        <w:spacing w:line="276" w:lineRule="auto"/>
        <w:jc w:val="both"/>
        <w:rPr>
          <w:rFonts w:ascii="Lato" w:hAnsi="Lato" w:cs="Arial"/>
          <w:b/>
          <w:bCs/>
        </w:rPr>
      </w:pPr>
      <w:r>
        <w:rPr>
          <w:rFonts w:ascii="Lato" w:hAnsi="Lato" w:cs="Arial"/>
          <w:b/>
          <w:bCs/>
        </w:rPr>
        <w:t>5</w:t>
      </w:r>
      <w:r w:rsidRPr="00A47C6F">
        <w:rPr>
          <w:rFonts w:ascii="Lato" w:hAnsi="Lato" w:cs="Arial"/>
          <w:b/>
          <w:bCs/>
        </w:rPr>
        <w:t>. INSTALACJA WODOCIĄGOWA</w:t>
      </w:r>
    </w:p>
    <w:p w14:paraId="0F9F776E" w14:textId="77777777" w:rsidR="00E83A77" w:rsidRDefault="00E83A77" w:rsidP="00E83A77">
      <w:pPr>
        <w:autoSpaceDE w:val="0"/>
        <w:autoSpaceDN w:val="0"/>
        <w:adjustRightInd w:val="0"/>
        <w:spacing w:line="276" w:lineRule="auto"/>
        <w:jc w:val="both"/>
        <w:rPr>
          <w:rFonts w:ascii="Lato" w:eastAsia="TimesNewRoman" w:hAnsi="Lato" w:cs="Arial"/>
        </w:rPr>
      </w:pPr>
      <w:r>
        <w:rPr>
          <w:rFonts w:ascii="Lato" w:eastAsia="TimesNewRoman" w:hAnsi="Lato" w:cs="Arial"/>
        </w:rPr>
        <w:t xml:space="preserve">                   Z</w:t>
      </w:r>
      <w:r w:rsidRPr="00A47C6F">
        <w:rPr>
          <w:rFonts w:ascii="Lato" w:eastAsia="TimesNewRoman" w:hAnsi="Lato" w:cs="Arial"/>
        </w:rPr>
        <w:t>ewnętrznej instalacji wod</w:t>
      </w:r>
      <w:r>
        <w:rPr>
          <w:rFonts w:ascii="Lato" w:eastAsia="TimesNewRoman" w:hAnsi="Lato" w:cs="Arial"/>
        </w:rPr>
        <w:t>ociągowa zasilana będzie z projektowanego (wg odrębnego opracowania) przyłącza wodociągowego</w:t>
      </w:r>
    </w:p>
    <w:p w14:paraId="36A4A80A" w14:textId="77777777" w:rsidR="00686C51" w:rsidRDefault="00686C51" w:rsidP="00E90E18">
      <w:pPr>
        <w:suppressAutoHyphens w:val="0"/>
        <w:autoSpaceDE w:val="0"/>
        <w:autoSpaceDN w:val="0"/>
        <w:adjustRightInd w:val="0"/>
        <w:jc w:val="both"/>
        <w:rPr>
          <w:rFonts w:ascii="Lato" w:hAnsi="Lato" w:cs="Segoe UI"/>
          <w:lang w:eastAsia="pl-PL"/>
        </w:rPr>
      </w:pPr>
    </w:p>
    <w:p w14:paraId="65CF5F86" w14:textId="78F91B97" w:rsidR="00E90E18" w:rsidRPr="00E358A1" w:rsidRDefault="00AD0A46" w:rsidP="00E90E18">
      <w:pPr>
        <w:pStyle w:val="Tomka"/>
        <w:spacing w:line="276" w:lineRule="auto"/>
        <w:rPr>
          <w:rFonts w:ascii="Lato" w:hAnsi="Lato" w:cs="Arial"/>
          <w:b/>
          <w:iCs/>
          <w:sz w:val="20"/>
        </w:rPr>
      </w:pPr>
      <w:r>
        <w:rPr>
          <w:rFonts w:ascii="Lato" w:hAnsi="Lato" w:cs="Arial"/>
          <w:b/>
          <w:iCs/>
          <w:sz w:val="20"/>
        </w:rPr>
        <w:t>5</w:t>
      </w:r>
      <w:r w:rsidR="00E90E18" w:rsidRPr="00E358A1">
        <w:rPr>
          <w:rFonts w:ascii="Lato" w:hAnsi="Lato" w:cs="Arial"/>
          <w:b/>
          <w:iCs/>
          <w:sz w:val="20"/>
        </w:rPr>
        <w:t>.</w:t>
      </w:r>
      <w:r w:rsidR="006B28E9">
        <w:rPr>
          <w:rFonts w:ascii="Lato" w:hAnsi="Lato" w:cs="Arial"/>
          <w:b/>
          <w:iCs/>
          <w:sz w:val="20"/>
        </w:rPr>
        <w:t>8</w:t>
      </w:r>
      <w:r w:rsidR="00E90E18" w:rsidRPr="00E358A1">
        <w:rPr>
          <w:rFonts w:ascii="Lato" w:hAnsi="Lato" w:cs="Arial"/>
          <w:b/>
          <w:iCs/>
          <w:sz w:val="20"/>
        </w:rPr>
        <w:t>. TECHNOLOGIA ROBÓT ZIEMNYCH ZEWNĘTRZNEJ INSTALACJI WODOCIĄGOWEJ</w:t>
      </w:r>
    </w:p>
    <w:p w14:paraId="5F9073FD" w14:textId="77777777" w:rsidR="00E90E18" w:rsidRPr="00E358A1" w:rsidRDefault="00E90E18" w:rsidP="00E90E18">
      <w:pPr>
        <w:pStyle w:val="Tomka"/>
        <w:spacing w:line="276" w:lineRule="auto"/>
        <w:ind w:firstLine="284"/>
        <w:rPr>
          <w:rFonts w:ascii="Lato" w:hAnsi="Lato" w:cs="Arial"/>
          <w:bCs/>
          <w:iCs/>
          <w:sz w:val="20"/>
        </w:rPr>
      </w:pPr>
      <w:r w:rsidRPr="00E358A1">
        <w:rPr>
          <w:rFonts w:ascii="Lato" w:hAnsi="Lato" w:cs="Arial"/>
          <w:bCs/>
          <w:iCs/>
          <w:sz w:val="20"/>
        </w:rPr>
        <w:tab/>
        <w:t>Roboty ziemne należy wykonywać zgodnie z warunkami technicznymi zawartymi w normie PN-83/8836-02. Wykopy wykonywać mechanicznie i ręcznie (zakłada się odpowiednio 80% do 20%). Przy skrzyżowaniach i zbliżeniach z istniejącym uzbrojeniem roboty ziemne należy wykonywać ręcznie. Wykopy zabezpieczyć taśmą i znakami ostrzegawczymi.</w:t>
      </w:r>
    </w:p>
    <w:p w14:paraId="43BEA8B8" w14:textId="77777777" w:rsidR="00E90E18" w:rsidRPr="00E358A1" w:rsidRDefault="00E90E18" w:rsidP="00E90E18">
      <w:pPr>
        <w:pStyle w:val="Tomka"/>
        <w:spacing w:line="276" w:lineRule="auto"/>
        <w:ind w:firstLine="284"/>
        <w:rPr>
          <w:rFonts w:ascii="Lato" w:hAnsi="Lato" w:cs="Arial"/>
          <w:bCs/>
          <w:iCs/>
          <w:sz w:val="20"/>
        </w:rPr>
      </w:pPr>
      <w:r w:rsidRPr="00E358A1">
        <w:rPr>
          <w:rFonts w:ascii="Lato" w:hAnsi="Lato" w:cs="Arial"/>
          <w:bCs/>
          <w:iCs/>
          <w:sz w:val="20"/>
        </w:rPr>
        <w:t>Grubość warstwy podsypki powinna wynosić 10 cm. Jeżeli w dnie wykopu występują kamienie o uziarnieniu powyżej 60 mm, wówczas wysokość podsypki powinna wynosić 15 cm. Obsypka rurociągu musi być tak wykonana, żeby rurociąg nie uległ uszkodzeniu, zniszczeniu lub nie został przemieszczony, zasypka do wysokości 10 cm ponad wierzch rury. Wymagane jest dokładne zagęszczenie obsypki po obu stronach przewodu do uzyskania wskaźnika zagęszczenia.</w:t>
      </w:r>
    </w:p>
    <w:p w14:paraId="045B85B2" w14:textId="77777777" w:rsidR="00E90E18" w:rsidRPr="00E358A1" w:rsidRDefault="00E90E18" w:rsidP="005B6CD5">
      <w:pPr>
        <w:pStyle w:val="Tomka"/>
        <w:spacing w:line="276" w:lineRule="auto"/>
        <w:ind w:left="284" w:firstLine="284"/>
        <w:rPr>
          <w:rFonts w:ascii="Lato" w:hAnsi="Lato" w:cs="Arial"/>
          <w:bCs/>
          <w:iCs/>
          <w:sz w:val="20"/>
        </w:rPr>
      </w:pPr>
      <w:r w:rsidRPr="00E358A1">
        <w:rPr>
          <w:rFonts w:ascii="Lato" w:hAnsi="Lato" w:cs="Arial"/>
          <w:bCs/>
          <w:iCs/>
          <w:sz w:val="20"/>
        </w:rPr>
        <w:t>Wskaźnik zagęszczenia obsypki kanału powinien wynosić:</w:t>
      </w:r>
    </w:p>
    <w:p w14:paraId="4624B1E4" w14:textId="77777777" w:rsidR="00E90E18" w:rsidRPr="00E358A1" w:rsidRDefault="00E90E18" w:rsidP="00E90E18">
      <w:pPr>
        <w:pStyle w:val="Tomka"/>
        <w:spacing w:line="276" w:lineRule="auto"/>
        <w:ind w:firstLine="284"/>
        <w:rPr>
          <w:rFonts w:ascii="Lato" w:hAnsi="Lato" w:cs="Arial"/>
          <w:bCs/>
          <w:iCs/>
          <w:sz w:val="20"/>
        </w:rPr>
      </w:pPr>
      <w:r w:rsidRPr="00E358A1">
        <w:rPr>
          <w:rFonts w:ascii="Lato" w:hAnsi="Lato" w:cs="Arial"/>
          <w:bCs/>
          <w:iCs/>
          <w:sz w:val="20"/>
        </w:rPr>
        <w:tab/>
        <w:t>- 90% dla kanałów prowadzonych w terenach zielonych</w:t>
      </w:r>
    </w:p>
    <w:p w14:paraId="08C94276" w14:textId="77777777" w:rsidR="00E90E18" w:rsidRPr="00E358A1" w:rsidRDefault="00E90E18" w:rsidP="00E90E18">
      <w:pPr>
        <w:pStyle w:val="Tomka"/>
        <w:spacing w:line="276" w:lineRule="auto"/>
        <w:ind w:firstLine="284"/>
        <w:rPr>
          <w:rFonts w:ascii="Lato" w:hAnsi="Lato" w:cs="Arial"/>
          <w:bCs/>
          <w:iCs/>
          <w:sz w:val="20"/>
        </w:rPr>
      </w:pPr>
      <w:r w:rsidRPr="00E358A1">
        <w:rPr>
          <w:rFonts w:ascii="Lato" w:hAnsi="Lato" w:cs="Arial"/>
          <w:bCs/>
          <w:iCs/>
          <w:sz w:val="20"/>
        </w:rPr>
        <w:tab/>
        <w:t>- 97% dla kanałów prowadzonych pod drogami dojazdowymi</w:t>
      </w:r>
    </w:p>
    <w:p w14:paraId="2C07590C" w14:textId="77777777" w:rsidR="005B6CD5" w:rsidRDefault="00E90E18" w:rsidP="005B6CD5">
      <w:pPr>
        <w:pStyle w:val="Tomka"/>
        <w:spacing w:line="276" w:lineRule="auto"/>
        <w:ind w:left="284" w:firstLine="284"/>
        <w:rPr>
          <w:rFonts w:ascii="Lato" w:hAnsi="Lato" w:cs="Arial"/>
          <w:bCs/>
          <w:iCs/>
          <w:sz w:val="20"/>
        </w:rPr>
      </w:pPr>
      <w:r w:rsidRPr="00E358A1">
        <w:rPr>
          <w:rFonts w:ascii="Lato" w:hAnsi="Lato" w:cs="Arial"/>
          <w:bCs/>
          <w:iCs/>
          <w:sz w:val="20"/>
        </w:rPr>
        <w:lastRenderedPageBreak/>
        <w:t xml:space="preserve">Zasypka musi być wykonana z odpowiednich materiałów i w taki sposób, by spełniała wymagania </w:t>
      </w:r>
    </w:p>
    <w:p w14:paraId="30EFF355" w14:textId="77777777" w:rsidR="00E90E18" w:rsidRDefault="00E90E18" w:rsidP="005B6CD5">
      <w:pPr>
        <w:pStyle w:val="Tomka"/>
        <w:spacing w:line="276" w:lineRule="auto"/>
        <w:rPr>
          <w:rFonts w:ascii="Lato" w:hAnsi="Lato" w:cs="Arial"/>
          <w:bCs/>
          <w:iCs/>
          <w:sz w:val="20"/>
        </w:rPr>
      </w:pPr>
      <w:r w:rsidRPr="00E358A1">
        <w:rPr>
          <w:rFonts w:ascii="Lato" w:hAnsi="Lato" w:cs="Arial"/>
          <w:bCs/>
          <w:iCs/>
          <w:sz w:val="20"/>
        </w:rPr>
        <w:t>struktury nawierzchni nad rurociągiem, odpowiednio dla jezdni, pobocza itp. Dalszą zasypką wykonać gruntem rodzimym, wolnym od kamieni, warstwami 30 cm z zagęszczeniem każdej warstwy.</w:t>
      </w:r>
    </w:p>
    <w:p w14:paraId="0056D2C8" w14:textId="77777777" w:rsidR="00E90E18" w:rsidRPr="00E358A1" w:rsidRDefault="00E90E18" w:rsidP="00E90E18">
      <w:pPr>
        <w:pStyle w:val="Tomka"/>
        <w:spacing w:line="276" w:lineRule="auto"/>
        <w:ind w:firstLine="284"/>
        <w:rPr>
          <w:rFonts w:ascii="Lato" w:hAnsi="Lato" w:cs="Arial"/>
          <w:bCs/>
          <w:iCs/>
          <w:sz w:val="20"/>
        </w:rPr>
      </w:pPr>
    </w:p>
    <w:p w14:paraId="1DE10066" w14:textId="4B8B3443" w:rsidR="00E90E18" w:rsidRPr="00E358A1" w:rsidRDefault="00AD0A46" w:rsidP="00E90E18">
      <w:pPr>
        <w:pStyle w:val="Tomka"/>
        <w:spacing w:line="276" w:lineRule="auto"/>
        <w:rPr>
          <w:rFonts w:ascii="Lato" w:hAnsi="Lato" w:cs="Arial"/>
          <w:b/>
          <w:bCs/>
          <w:iCs/>
          <w:sz w:val="20"/>
        </w:rPr>
      </w:pPr>
      <w:r>
        <w:rPr>
          <w:rFonts w:ascii="Lato" w:hAnsi="Lato" w:cs="Arial"/>
          <w:b/>
          <w:bCs/>
          <w:iCs/>
          <w:sz w:val="20"/>
        </w:rPr>
        <w:t>5</w:t>
      </w:r>
      <w:r w:rsidR="00E90E18" w:rsidRPr="00E358A1">
        <w:rPr>
          <w:rFonts w:ascii="Lato" w:hAnsi="Lato" w:cs="Arial"/>
          <w:b/>
          <w:bCs/>
          <w:iCs/>
          <w:sz w:val="20"/>
        </w:rPr>
        <w:t>.</w:t>
      </w:r>
      <w:r w:rsidR="006B28E9">
        <w:rPr>
          <w:rFonts w:ascii="Lato" w:hAnsi="Lato" w:cs="Arial"/>
          <w:b/>
          <w:bCs/>
          <w:iCs/>
          <w:sz w:val="20"/>
        </w:rPr>
        <w:t>9</w:t>
      </w:r>
      <w:r w:rsidR="00E90E18" w:rsidRPr="00E358A1">
        <w:rPr>
          <w:rFonts w:ascii="Lato" w:hAnsi="Lato" w:cs="Arial"/>
          <w:b/>
          <w:bCs/>
          <w:iCs/>
          <w:sz w:val="20"/>
        </w:rPr>
        <w:t xml:space="preserve"> ROBOTY MONTAŻOWE W WYKOPIE ZEWNĘTRZNEJ INSTALACJI WODOCIAGOWEJ</w:t>
      </w:r>
    </w:p>
    <w:p w14:paraId="5BD9164E" w14:textId="128DD370" w:rsidR="00E90E18" w:rsidRPr="00E358A1" w:rsidRDefault="00E90E18" w:rsidP="00E90E18">
      <w:pPr>
        <w:pStyle w:val="Tomka"/>
        <w:spacing w:line="276" w:lineRule="auto"/>
        <w:ind w:firstLine="284"/>
        <w:rPr>
          <w:rFonts w:ascii="Lato" w:hAnsi="Lato" w:cs="Arial"/>
          <w:bCs/>
          <w:iCs/>
          <w:sz w:val="20"/>
        </w:rPr>
      </w:pPr>
      <w:r w:rsidRPr="00E358A1">
        <w:rPr>
          <w:rFonts w:ascii="Lato" w:hAnsi="Lato" w:cs="Arial"/>
          <w:bCs/>
          <w:iCs/>
          <w:sz w:val="20"/>
        </w:rPr>
        <w:tab/>
        <w:t>Projektuje się zewnętrzną instalację wodociągową z rur i kształtek PE SDR1</w:t>
      </w:r>
      <w:r w:rsidR="001B10F4">
        <w:rPr>
          <w:rFonts w:ascii="Lato" w:hAnsi="Lato" w:cs="Arial"/>
          <w:bCs/>
          <w:iCs/>
          <w:sz w:val="20"/>
        </w:rPr>
        <w:t>1</w:t>
      </w:r>
      <w:r w:rsidRPr="00E358A1">
        <w:rPr>
          <w:rFonts w:ascii="Lato" w:hAnsi="Lato" w:cs="Arial"/>
          <w:bCs/>
          <w:iCs/>
          <w:sz w:val="20"/>
        </w:rPr>
        <w:t xml:space="preserve"> </w:t>
      </w:r>
      <w:r w:rsidRPr="007B64DD">
        <w:rPr>
          <w:rFonts w:ascii="Lato" w:hAnsi="Lato" w:cs="Arial"/>
          <w:bCs/>
          <w:iCs/>
          <w:sz w:val="20"/>
        </w:rPr>
        <w:t xml:space="preserve">DN </w:t>
      </w:r>
      <w:r w:rsidR="001B10F4">
        <w:rPr>
          <w:rFonts w:ascii="Lato" w:hAnsi="Lato" w:cs="Arial"/>
          <w:bCs/>
          <w:iCs/>
          <w:sz w:val="20"/>
        </w:rPr>
        <w:t>75</w:t>
      </w:r>
      <w:r>
        <w:rPr>
          <w:rFonts w:ascii="Lato" w:hAnsi="Lato" w:cs="Arial"/>
          <w:bCs/>
          <w:iCs/>
          <w:sz w:val="20"/>
        </w:rPr>
        <w:t xml:space="preserve"> od projektowanej komory wodomierzowej (wg odrębnego opracowania) do budynku</w:t>
      </w:r>
      <w:r w:rsidRPr="00E358A1">
        <w:rPr>
          <w:rFonts w:ascii="Lato" w:hAnsi="Lato" w:cs="Arial"/>
          <w:bCs/>
          <w:iCs/>
          <w:sz w:val="20"/>
        </w:rPr>
        <w:t>.</w:t>
      </w:r>
    </w:p>
    <w:p w14:paraId="3239A0FA" w14:textId="77777777" w:rsidR="005B6CD5" w:rsidRDefault="00E90E18" w:rsidP="005B6CD5">
      <w:pPr>
        <w:pStyle w:val="Tomka"/>
        <w:spacing w:line="276" w:lineRule="auto"/>
        <w:ind w:left="284" w:firstLine="284"/>
        <w:rPr>
          <w:rFonts w:ascii="Lato" w:hAnsi="Lato" w:cs="Arial"/>
          <w:bCs/>
          <w:iCs/>
          <w:sz w:val="20"/>
        </w:rPr>
      </w:pPr>
      <w:r w:rsidRPr="00E358A1">
        <w:rPr>
          <w:rFonts w:ascii="Lato" w:hAnsi="Lato" w:cs="Arial"/>
          <w:bCs/>
          <w:iCs/>
          <w:sz w:val="20"/>
        </w:rPr>
        <w:t xml:space="preserve">Montaż rur i kształtek wykonywać zgodnie z warunkami technicznymi wykonania i odbioru robót </w:t>
      </w:r>
    </w:p>
    <w:p w14:paraId="67E16D36" w14:textId="77777777" w:rsidR="00CA47F1" w:rsidRDefault="00E90E18" w:rsidP="005B6CD5">
      <w:pPr>
        <w:pStyle w:val="Tomka"/>
        <w:spacing w:line="276" w:lineRule="auto"/>
        <w:rPr>
          <w:rFonts w:ascii="Lato" w:hAnsi="Lato" w:cs="Arial"/>
          <w:bCs/>
          <w:iCs/>
          <w:sz w:val="20"/>
        </w:rPr>
      </w:pPr>
      <w:r w:rsidRPr="00E358A1">
        <w:rPr>
          <w:rFonts w:ascii="Lato" w:hAnsi="Lato" w:cs="Arial"/>
          <w:bCs/>
          <w:iCs/>
          <w:sz w:val="20"/>
        </w:rPr>
        <w:t>budowlano – montażowych cz. II – Instalacje sanitarne i przemysłowe oraz zgodnie z instrukcją wydaną przez producenta rur i kształtek.</w:t>
      </w:r>
    </w:p>
    <w:p w14:paraId="4E279B04" w14:textId="77777777" w:rsidR="0010360F" w:rsidRPr="007B64DD" w:rsidRDefault="0010360F" w:rsidP="005B6CD5">
      <w:pPr>
        <w:pStyle w:val="Tomka"/>
        <w:spacing w:line="276" w:lineRule="auto"/>
        <w:rPr>
          <w:rFonts w:ascii="Lato" w:hAnsi="Lato" w:cs="Arial"/>
          <w:bCs/>
          <w:iCs/>
          <w:sz w:val="20"/>
        </w:rPr>
      </w:pPr>
    </w:p>
    <w:p w14:paraId="6072BF98" w14:textId="3C61E210" w:rsidR="0010360F" w:rsidRPr="00A47C6F" w:rsidRDefault="00AD0A46" w:rsidP="00CA47F1">
      <w:pPr>
        <w:autoSpaceDE w:val="0"/>
        <w:autoSpaceDN w:val="0"/>
        <w:adjustRightInd w:val="0"/>
        <w:spacing w:line="276" w:lineRule="auto"/>
        <w:jc w:val="both"/>
        <w:rPr>
          <w:rFonts w:ascii="Lato" w:hAnsi="Lato" w:cs="Arial"/>
          <w:b/>
          <w:bCs/>
        </w:rPr>
      </w:pPr>
      <w:r>
        <w:rPr>
          <w:rFonts w:ascii="Lato" w:hAnsi="Lato" w:cs="Arial"/>
          <w:b/>
          <w:bCs/>
        </w:rPr>
        <w:t>6</w:t>
      </w:r>
      <w:r w:rsidR="00CA47F1" w:rsidRPr="00A47C6F">
        <w:rPr>
          <w:rFonts w:ascii="Lato" w:hAnsi="Lato" w:cs="Arial"/>
          <w:b/>
          <w:bCs/>
        </w:rPr>
        <w:t>.  INSTALACJA KANALIZACJI SANITARNEJ</w:t>
      </w:r>
    </w:p>
    <w:p w14:paraId="2D2D0D93" w14:textId="7AA7B0E7" w:rsidR="00E90E18" w:rsidRPr="00E90E18" w:rsidRDefault="00AD0A46" w:rsidP="00E90E18">
      <w:pPr>
        <w:autoSpaceDE w:val="0"/>
        <w:autoSpaceDN w:val="0"/>
        <w:adjustRightInd w:val="0"/>
        <w:spacing w:line="276" w:lineRule="auto"/>
        <w:jc w:val="both"/>
        <w:rPr>
          <w:rFonts w:ascii="Lato" w:hAnsi="Lato" w:cs="Arial"/>
          <w:b/>
          <w:bCs/>
          <w:kern w:val="0"/>
        </w:rPr>
      </w:pPr>
      <w:r>
        <w:rPr>
          <w:rFonts w:ascii="Lato" w:hAnsi="Lato" w:cs="Arial"/>
          <w:b/>
          <w:bCs/>
          <w:kern w:val="0"/>
        </w:rPr>
        <w:t>6</w:t>
      </w:r>
      <w:r w:rsidR="00E90E18" w:rsidRPr="00E90E18">
        <w:rPr>
          <w:rFonts w:ascii="Lato" w:hAnsi="Lato" w:cs="Arial"/>
          <w:b/>
          <w:bCs/>
          <w:kern w:val="0"/>
        </w:rPr>
        <w:t>.</w:t>
      </w:r>
      <w:r w:rsidR="00686C51">
        <w:rPr>
          <w:rFonts w:ascii="Lato" w:hAnsi="Lato" w:cs="Arial"/>
          <w:b/>
          <w:bCs/>
          <w:kern w:val="0"/>
        </w:rPr>
        <w:t>1</w:t>
      </w:r>
      <w:r w:rsidR="00E90E18" w:rsidRPr="00E90E18">
        <w:rPr>
          <w:rFonts w:ascii="Lato" w:hAnsi="Lato" w:cs="Arial"/>
          <w:b/>
          <w:bCs/>
          <w:kern w:val="0"/>
        </w:rPr>
        <w:t>. TECHNOLOGIA ROBÓT ZIEMNYCH WEWNĄTRZ BUDYNKU</w:t>
      </w:r>
    </w:p>
    <w:p w14:paraId="346E94B3" w14:textId="77777777" w:rsidR="00E90E18" w:rsidRPr="00E90E18" w:rsidRDefault="00E90E18" w:rsidP="00E90E18">
      <w:pPr>
        <w:autoSpaceDE w:val="0"/>
        <w:autoSpaceDN w:val="0"/>
        <w:adjustRightInd w:val="0"/>
        <w:spacing w:line="276" w:lineRule="auto"/>
        <w:ind w:firstLine="709"/>
        <w:jc w:val="both"/>
        <w:rPr>
          <w:rFonts w:ascii="Lato" w:hAnsi="Lato" w:cs="Arial"/>
          <w:kern w:val="0"/>
          <w:lang w:eastAsia="pl-PL"/>
        </w:rPr>
      </w:pPr>
      <w:r w:rsidRPr="00E90E18">
        <w:rPr>
          <w:rFonts w:ascii="Lato" w:hAnsi="Lato" w:cs="Arial"/>
          <w:kern w:val="0"/>
          <w:lang w:eastAsia="pl-PL"/>
        </w:rPr>
        <w:t xml:space="preserve">Roboty ziemne wewnątrz budynku należy wykonywać zgodnie z warunkami technicznymi zawartymi w normie BN-83/8836-02. </w:t>
      </w:r>
    </w:p>
    <w:p w14:paraId="114B57C5" w14:textId="77777777" w:rsidR="00E90E18" w:rsidRPr="00E90E18" w:rsidRDefault="00E90E18" w:rsidP="00E90E18">
      <w:pPr>
        <w:autoSpaceDE w:val="0"/>
        <w:autoSpaceDN w:val="0"/>
        <w:adjustRightInd w:val="0"/>
        <w:spacing w:line="276" w:lineRule="auto"/>
        <w:ind w:firstLine="709"/>
        <w:jc w:val="both"/>
        <w:rPr>
          <w:rFonts w:ascii="Lato" w:hAnsi="Lato" w:cs="Arial"/>
          <w:kern w:val="0"/>
          <w:lang w:eastAsia="pl-PL"/>
        </w:rPr>
      </w:pPr>
      <w:r w:rsidRPr="00E90E18">
        <w:rPr>
          <w:rFonts w:ascii="Lato" w:hAnsi="Lato" w:cs="Arial"/>
          <w:kern w:val="0"/>
          <w:lang w:eastAsia="pl-PL"/>
        </w:rPr>
        <w:t>Grubość warstwy podsypki powinna wynosić 15 cm. Jeżeli w dnie wykopu występują kamienie o uziarnieniu powyżej 60 mm, wówczas wysokość podsypki powinna wynosić 30 cm. Obsypka rurociągu musi być tak wykonana, żeby rurociąg nie uległ uszkodzeniu, zniszczeniu lub nie został przemieszczony, zasypka do wysokości 15 cm ponad wierzch rury. Wymagane jest dokładne zagęszczenie obsypki po obu stronach przewodu. Zasypka musi być wykonana z odpowiednich materiałów i w taki sposób, by spełniała wymagania struktury nawierzchni. Dalszą zasypką wykonać gruntem rodzimym, wolnym od kamieni, warstwami 30 cm z zagęszczeniem każdej warstwy. Przejście przez ławę wykonać w rurze osłonowej stalowej.</w:t>
      </w:r>
    </w:p>
    <w:p w14:paraId="1272D1A6" w14:textId="77777777" w:rsidR="00E90E18" w:rsidRPr="00E90E18" w:rsidRDefault="00E90E18" w:rsidP="00E90E18">
      <w:pPr>
        <w:autoSpaceDE w:val="0"/>
        <w:autoSpaceDN w:val="0"/>
        <w:adjustRightInd w:val="0"/>
        <w:spacing w:line="276" w:lineRule="auto"/>
        <w:ind w:firstLine="709"/>
        <w:jc w:val="both"/>
        <w:rPr>
          <w:rFonts w:ascii="Lato" w:hAnsi="Lato" w:cs="Arial"/>
          <w:kern w:val="0"/>
          <w:lang w:eastAsia="pl-PL"/>
        </w:rPr>
      </w:pPr>
      <w:r w:rsidRPr="00E90E18">
        <w:rPr>
          <w:rFonts w:ascii="Lato" w:hAnsi="Lato" w:cs="Arial"/>
          <w:kern w:val="0"/>
          <w:lang w:eastAsia="pl-PL"/>
        </w:rPr>
        <w:t>UWAGA! Niwelację włazów studzienek wykonać w czasie robót nawierzchniowych dostosowania do projektowanego układu nawierzchniowego.</w:t>
      </w:r>
    </w:p>
    <w:p w14:paraId="59E17FCE" w14:textId="77777777" w:rsidR="00E90E18" w:rsidRPr="00E90E18" w:rsidRDefault="00E90E18" w:rsidP="00E90E18">
      <w:pPr>
        <w:autoSpaceDE w:val="0"/>
        <w:autoSpaceDN w:val="0"/>
        <w:adjustRightInd w:val="0"/>
        <w:spacing w:line="276" w:lineRule="auto"/>
        <w:ind w:firstLine="709"/>
        <w:jc w:val="both"/>
        <w:rPr>
          <w:rFonts w:ascii="Lato" w:hAnsi="Lato" w:cs="Arial"/>
          <w:kern w:val="0"/>
          <w:lang w:eastAsia="pl-PL"/>
        </w:rPr>
      </w:pPr>
    </w:p>
    <w:p w14:paraId="3AF0EC03" w14:textId="74B64C40" w:rsidR="00E90E18" w:rsidRPr="00E90E18" w:rsidRDefault="00AD0A46" w:rsidP="00E90E18">
      <w:pPr>
        <w:spacing w:line="276" w:lineRule="auto"/>
        <w:rPr>
          <w:rFonts w:ascii="Lato" w:hAnsi="Lato" w:cs="Arial"/>
          <w:b/>
          <w:iCs/>
          <w:kern w:val="0"/>
        </w:rPr>
      </w:pPr>
      <w:r>
        <w:rPr>
          <w:rFonts w:ascii="Lato" w:hAnsi="Lato" w:cs="Arial"/>
          <w:b/>
          <w:iCs/>
          <w:kern w:val="0"/>
        </w:rPr>
        <w:t>6</w:t>
      </w:r>
      <w:r w:rsidR="00E90E18" w:rsidRPr="00E90E18">
        <w:rPr>
          <w:rFonts w:ascii="Lato" w:hAnsi="Lato" w:cs="Arial"/>
          <w:b/>
          <w:iCs/>
          <w:kern w:val="0"/>
        </w:rPr>
        <w:t>.</w:t>
      </w:r>
      <w:r w:rsidR="00686C51">
        <w:rPr>
          <w:rFonts w:ascii="Lato" w:hAnsi="Lato" w:cs="Arial"/>
          <w:b/>
          <w:iCs/>
          <w:kern w:val="0"/>
        </w:rPr>
        <w:t>2</w:t>
      </w:r>
      <w:r w:rsidR="00E90E18" w:rsidRPr="00E90E18">
        <w:rPr>
          <w:rFonts w:ascii="Lato" w:hAnsi="Lato" w:cs="Arial"/>
          <w:b/>
          <w:iCs/>
          <w:kern w:val="0"/>
        </w:rPr>
        <w:t xml:space="preserve">. TECHNOLOGIA ROBÓT ZIEMNYCH ZEWNĘTRZNEJ INSTALACJI KANALIZACJI SANITARNEJ </w:t>
      </w:r>
      <w:r w:rsidR="00E90E18">
        <w:rPr>
          <w:rFonts w:ascii="Lato" w:hAnsi="Lato" w:cs="Arial"/>
          <w:b/>
          <w:iCs/>
          <w:kern w:val="0"/>
        </w:rPr>
        <w:t>I DESZCZOWEJ</w:t>
      </w:r>
    </w:p>
    <w:p w14:paraId="479AF154" w14:textId="77777777" w:rsidR="00E90E18" w:rsidRPr="00E90E18" w:rsidRDefault="00E90E18" w:rsidP="00E90E18">
      <w:pPr>
        <w:spacing w:line="276" w:lineRule="auto"/>
        <w:ind w:firstLine="284"/>
        <w:rPr>
          <w:rFonts w:ascii="Lato" w:hAnsi="Lato" w:cs="Arial"/>
          <w:bCs/>
          <w:iCs/>
          <w:kern w:val="0"/>
        </w:rPr>
      </w:pPr>
      <w:r w:rsidRPr="00E90E18">
        <w:rPr>
          <w:rFonts w:ascii="Lato" w:hAnsi="Lato" w:cs="Arial"/>
          <w:bCs/>
          <w:iCs/>
          <w:kern w:val="0"/>
        </w:rPr>
        <w:tab/>
        <w:t>Roboty ziemne należy wykonywać zgodnie z warunkami technicznymi zawartymi w normie PN-83/8836-02. Wykopy wykonywać mechanicznie i ręcznie (zakłada się odpowiednio 80% do 20%). Przy skrzyżowaniach i zbliżeniach z istniejącym uzbrojeniem roboty ziemne należy wykonywać ręcznie. Wykopy zabezpieczyć taśmą i znakami ostrzegawczymi.</w:t>
      </w:r>
    </w:p>
    <w:p w14:paraId="1E28ECDF" w14:textId="1F36FF8D" w:rsidR="00E90E18" w:rsidRPr="00E90E18" w:rsidRDefault="00E90E18" w:rsidP="00E90E18">
      <w:pPr>
        <w:spacing w:line="276" w:lineRule="auto"/>
        <w:ind w:firstLine="284"/>
        <w:rPr>
          <w:rFonts w:ascii="Lato" w:hAnsi="Lato" w:cs="Arial"/>
          <w:bCs/>
          <w:iCs/>
          <w:kern w:val="0"/>
        </w:rPr>
      </w:pPr>
      <w:r w:rsidRPr="00E90E18">
        <w:rPr>
          <w:rFonts w:ascii="Lato" w:hAnsi="Lato" w:cs="Arial"/>
          <w:bCs/>
          <w:iCs/>
          <w:kern w:val="0"/>
        </w:rPr>
        <w:t>Grubość warstwy podsypki powinna wynosić 1</w:t>
      </w:r>
      <w:r w:rsidR="001B10F4">
        <w:rPr>
          <w:rFonts w:ascii="Lato" w:hAnsi="Lato" w:cs="Arial"/>
          <w:bCs/>
          <w:iCs/>
          <w:kern w:val="0"/>
        </w:rPr>
        <w:t>0</w:t>
      </w:r>
      <w:r w:rsidRPr="00E90E18">
        <w:rPr>
          <w:rFonts w:ascii="Lato" w:hAnsi="Lato" w:cs="Arial"/>
          <w:bCs/>
          <w:iCs/>
          <w:kern w:val="0"/>
        </w:rPr>
        <w:t xml:space="preserve"> cm. Jeżeli w dnie wykopu występują kamienie o uziarnieniu powyżej 60 mm, wówczas wysokość podsypki powinna wynosić 15 cm. Obsypka rurociągu musi być tak wykonana, żeby rurociąg nie uległ uszkodzeniu, zniszczeniu lub nie został przemieszczony, zasypka do wysokości 10 cm ponad wierzch rury. Wymagane jest dokładne zagęszczenie obsypki po obu stronach przewodu do uzyskania wskaźnika zagęszczenia.</w:t>
      </w:r>
    </w:p>
    <w:p w14:paraId="2313FA2F" w14:textId="77777777" w:rsidR="00E90E18" w:rsidRPr="00E90E18" w:rsidRDefault="00E90E18" w:rsidP="005B6CD5">
      <w:pPr>
        <w:spacing w:line="276" w:lineRule="auto"/>
        <w:ind w:left="284" w:firstLine="284"/>
        <w:rPr>
          <w:rFonts w:ascii="Lato" w:hAnsi="Lato" w:cs="Arial"/>
          <w:bCs/>
          <w:iCs/>
          <w:kern w:val="0"/>
        </w:rPr>
      </w:pPr>
      <w:r w:rsidRPr="00E90E18">
        <w:rPr>
          <w:rFonts w:ascii="Lato" w:hAnsi="Lato" w:cs="Arial"/>
          <w:bCs/>
          <w:iCs/>
          <w:kern w:val="0"/>
        </w:rPr>
        <w:t>Wskaźnik zagęszczenia obsypki kanału powinien wynosić:</w:t>
      </w:r>
    </w:p>
    <w:p w14:paraId="5071A860" w14:textId="77777777" w:rsidR="00E90E18" w:rsidRPr="00E90E18" w:rsidRDefault="00E90E18" w:rsidP="00E90E18">
      <w:pPr>
        <w:spacing w:line="276" w:lineRule="auto"/>
        <w:ind w:firstLine="284"/>
        <w:rPr>
          <w:rFonts w:ascii="Lato" w:hAnsi="Lato" w:cs="Arial"/>
          <w:bCs/>
          <w:iCs/>
          <w:kern w:val="0"/>
        </w:rPr>
      </w:pPr>
      <w:r w:rsidRPr="00E90E18">
        <w:rPr>
          <w:rFonts w:ascii="Lato" w:hAnsi="Lato" w:cs="Arial"/>
          <w:bCs/>
          <w:iCs/>
          <w:kern w:val="0"/>
        </w:rPr>
        <w:tab/>
        <w:t>- 90% dla kanałów prowadzonych w terenach zielonych</w:t>
      </w:r>
    </w:p>
    <w:p w14:paraId="335559C5" w14:textId="77777777" w:rsidR="00E90E18" w:rsidRPr="00E90E18" w:rsidRDefault="00E90E18" w:rsidP="00E90E18">
      <w:pPr>
        <w:spacing w:line="276" w:lineRule="auto"/>
        <w:ind w:firstLine="284"/>
        <w:rPr>
          <w:rFonts w:ascii="Lato" w:hAnsi="Lato" w:cs="Arial"/>
          <w:bCs/>
          <w:iCs/>
          <w:kern w:val="0"/>
        </w:rPr>
      </w:pPr>
      <w:r w:rsidRPr="00E90E18">
        <w:rPr>
          <w:rFonts w:ascii="Lato" w:hAnsi="Lato" w:cs="Arial"/>
          <w:bCs/>
          <w:iCs/>
          <w:kern w:val="0"/>
        </w:rPr>
        <w:tab/>
        <w:t>- 97% dla kanałów prowadzonych pod drogami dojazdowymi</w:t>
      </w:r>
    </w:p>
    <w:p w14:paraId="6C61ADCF" w14:textId="77777777" w:rsidR="005B6CD5" w:rsidRDefault="00E90E18" w:rsidP="005B6CD5">
      <w:pPr>
        <w:spacing w:line="276" w:lineRule="auto"/>
        <w:ind w:left="284" w:firstLine="284"/>
        <w:rPr>
          <w:rFonts w:ascii="Lato" w:hAnsi="Lato" w:cs="Arial"/>
          <w:bCs/>
          <w:iCs/>
          <w:kern w:val="0"/>
        </w:rPr>
      </w:pPr>
      <w:r w:rsidRPr="00E90E18">
        <w:rPr>
          <w:rFonts w:ascii="Lato" w:hAnsi="Lato" w:cs="Arial"/>
          <w:bCs/>
          <w:iCs/>
          <w:kern w:val="0"/>
        </w:rPr>
        <w:t xml:space="preserve">Zasypka musi być wykonana z odpowiednich materiałów i w taki sposób, by spełniała wymagania </w:t>
      </w:r>
    </w:p>
    <w:p w14:paraId="7A55D6D5" w14:textId="77777777" w:rsidR="00E90E18" w:rsidRPr="00E90E18" w:rsidRDefault="00E90E18" w:rsidP="005B6CD5">
      <w:pPr>
        <w:spacing w:line="276" w:lineRule="auto"/>
        <w:rPr>
          <w:rFonts w:ascii="Lato" w:hAnsi="Lato" w:cs="Arial"/>
          <w:bCs/>
          <w:iCs/>
          <w:kern w:val="0"/>
        </w:rPr>
      </w:pPr>
      <w:r w:rsidRPr="00E90E18">
        <w:rPr>
          <w:rFonts w:ascii="Lato" w:hAnsi="Lato" w:cs="Arial"/>
          <w:bCs/>
          <w:iCs/>
          <w:kern w:val="0"/>
        </w:rPr>
        <w:t>struktury nawierzchni nad rurociągiem, odpowiednio dla jezdni, pobocza itp. Dalszą zasypką wykonać gruntem rodzimym, wolnym od kamieni, warstwami 30 cm z zagęszczeniem każdej warstwy.</w:t>
      </w:r>
    </w:p>
    <w:p w14:paraId="4A1F944D" w14:textId="77777777" w:rsidR="00E90E18" w:rsidRPr="00E90E18" w:rsidRDefault="00E90E18" w:rsidP="00E90E18">
      <w:pPr>
        <w:spacing w:line="276" w:lineRule="auto"/>
        <w:ind w:firstLine="284"/>
        <w:rPr>
          <w:rFonts w:ascii="Lato" w:hAnsi="Lato" w:cs="Arial"/>
          <w:bCs/>
          <w:iCs/>
          <w:kern w:val="0"/>
        </w:rPr>
      </w:pPr>
    </w:p>
    <w:p w14:paraId="38892F9B" w14:textId="359C8D45" w:rsidR="00E90E18" w:rsidRPr="00E90E18" w:rsidRDefault="00AD0A46" w:rsidP="00E90E18">
      <w:pPr>
        <w:spacing w:line="276" w:lineRule="auto"/>
        <w:rPr>
          <w:rFonts w:ascii="Lato" w:hAnsi="Lato" w:cs="Arial"/>
          <w:b/>
          <w:iCs/>
          <w:kern w:val="0"/>
        </w:rPr>
      </w:pPr>
      <w:r>
        <w:rPr>
          <w:rFonts w:ascii="Lato" w:hAnsi="Lato" w:cs="Arial"/>
          <w:b/>
          <w:iCs/>
          <w:kern w:val="0"/>
        </w:rPr>
        <w:t>6</w:t>
      </w:r>
      <w:r w:rsidR="00E90E18" w:rsidRPr="00E90E18">
        <w:rPr>
          <w:rFonts w:ascii="Lato" w:hAnsi="Lato" w:cs="Arial"/>
          <w:b/>
          <w:iCs/>
          <w:kern w:val="0"/>
        </w:rPr>
        <w:t>.</w:t>
      </w:r>
      <w:r w:rsidR="00686C51">
        <w:rPr>
          <w:rFonts w:ascii="Lato" w:hAnsi="Lato" w:cs="Arial"/>
          <w:b/>
          <w:iCs/>
          <w:kern w:val="0"/>
        </w:rPr>
        <w:t>3</w:t>
      </w:r>
      <w:r w:rsidR="00E90E18" w:rsidRPr="00E90E18">
        <w:rPr>
          <w:rFonts w:ascii="Lato" w:hAnsi="Lato" w:cs="Arial"/>
          <w:b/>
          <w:iCs/>
          <w:kern w:val="0"/>
        </w:rPr>
        <w:t>. ROBOTY MONTAŻOWE W WYKOPIE ZEWNĘTRZNEJ INSTALACJI KANALIZACJI SANITARNEJ I DESZCZOWEJ</w:t>
      </w:r>
    </w:p>
    <w:p w14:paraId="01F41ACA" w14:textId="77777777" w:rsidR="00E90E18" w:rsidRPr="00E90E18" w:rsidRDefault="00E90E18" w:rsidP="00E90E18">
      <w:pPr>
        <w:spacing w:line="276" w:lineRule="auto"/>
        <w:ind w:firstLine="284"/>
        <w:rPr>
          <w:rFonts w:ascii="Lato" w:hAnsi="Lato" w:cs="Arial"/>
          <w:bCs/>
          <w:iCs/>
          <w:kern w:val="0"/>
        </w:rPr>
      </w:pPr>
      <w:r w:rsidRPr="00E90E18">
        <w:rPr>
          <w:rFonts w:ascii="Lato" w:hAnsi="Lato" w:cs="Arial"/>
          <w:bCs/>
          <w:iCs/>
          <w:kern w:val="0"/>
        </w:rPr>
        <w:tab/>
        <w:t>Projektuje się zewnętrzną instalację kanalizacji sanitarnej i deszczowej z rur i kształtek PVC-U SDR34 SN8 z odprowadzeniem ścieków do projektowanego przyłącza kanalizacji sanitarnej i deszczowej wg</w:t>
      </w:r>
      <w:r w:rsidR="00AB2C72">
        <w:rPr>
          <w:rFonts w:ascii="Lato" w:hAnsi="Lato" w:cs="Arial"/>
          <w:bCs/>
          <w:iCs/>
          <w:kern w:val="0"/>
        </w:rPr>
        <w:t>.</w:t>
      </w:r>
      <w:r w:rsidRPr="00E90E18">
        <w:rPr>
          <w:rFonts w:ascii="Lato" w:hAnsi="Lato" w:cs="Arial"/>
          <w:bCs/>
          <w:iCs/>
          <w:kern w:val="0"/>
        </w:rPr>
        <w:t xml:space="preserve"> odrębnego opracowania. </w:t>
      </w:r>
    </w:p>
    <w:p w14:paraId="0CB463D2" w14:textId="77777777" w:rsidR="005B6CD5" w:rsidRDefault="00E90E18" w:rsidP="005B6CD5">
      <w:pPr>
        <w:spacing w:line="276" w:lineRule="auto"/>
        <w:ind w:left="284" w:firstLine="284"/>
        <w:rPr>
          <w:rFonts w:ascii="Lato" w:hAnsi="Lato" w:cs="Arial"/>
          <w:bCs/>
          <w:iCs/>
          <w:kern w:val="0"/>
        </w:rPr>
      </w:pPr>
      <w:r w:rsidRPr="00E90E18">
        <w:rPr>
          <w:rFonts w:ascii="Lato" w:hAnsi="Lato" w:cs="Arial"/>
          <w:bCs/>
          <w:iCs/>
          <w:kern w:val="0"/>
        </w:rPr>
        <w:t>Montaż rur i kształtek wykonywać zgodnie z warunkami technicznymi wykonania i odbioru robót</w:t>
      </w:r>
      <w:r w:rsidR="005B6CD5">
        <w:rPr>
          <w:rFonts w:ascii="Lato" w:hAnsi="Lato" w:cs="Arial"/>
          <w:bCs/>
          <w:iCs/>
          <w:kern w:val="0"/>
        </w:rPr>
        <w:t xml:space="preserve"> </w:t>
      </w:r>
    </w:p>
    <w:p w14:paraId="7F6617C0" w14:textId="77777777" w:rsidR="00E90E18" w:rsidRDefault="00E90E18" w:rsidP="005B6CD5">
      <w:pPr>
        <w:spacing w:line="276" w:lineRule="auto"/>
        <w:rPr>
          <w:rFonts w:ascii="Lato" w:hAnsi="Lato" w:cs="Arial"/>
          <w:bCs/>
          <w:iCs/>
          <w:kern w:val="0"/>
        </w:rPr>
      </w:pPr>
      <w:r w:rsidRPr="00E90E18">
        <w:rPr>
          <w:rFonts w:ascii="Lato" w:hAnsi="Lato" w:cs="Arial"/>
          <w:bCs/>
          <w:iCs/>
          <w:kern w:val="0"/>
        </w:rPr>
        <w:lastRenderedPageBreak/>
        <w:t>budowlano – montażowych cz. II – Instalacje sanitarne i przemysłowe oraz zgodnie z instrukcją wydaną przez producenta rur i kształtek.</w:t>
      </w:r>
    </w:p>
    <w:p w14:paraId="0AAA14E2" w14:textId="77777777" w:rsidR="00AB3EC5" w:rsidRDefault="00AB3EC5" w:rsidP="00E90E18">
      <w:pPr>
        <w:spacing w:line="276" w:lineRule="auto"/>
        <w:ind w:firstLine="284"/>
        <w:rPr>
          <w:rFonts w:ascii="Lato" w:hAnsi="Lato" w:cs="Arial"/>
          <w:bCs/>
          <w:iCs/>
          <w:kern w:val="0"/>
        </w:rPr>
      </w:pPr>
    </w:p>
    <w:p w14:paraId="39EFDB46" w14:textId="438BD1C5" w:rsidR="00AB3EC5" w:rsidRPr="00AB3EC5" w:rsidRDefault="00AD0A46" w:rsidP="00AB3EC5">
      <w:pPr>
        <w:spacing w:line="276" w:lineRule="auto"/>
        <w:rPr>
          <w:rFonts w:ascii="Lato" w:hAnsi="Lato" w:cs="Arial"/>
          <w:b/>
          <w:iCs/>
          <w:kern w:val="0"/>
        </w:rPr>
      </w:pPr>
      <w:r>
        <w:rPr>
          <w:rFonts w:ascii="Lato" w:hAnsi="Lato" w:cs="Arial"/>
          <w:b/>
          <w:iCs/>
          <w:kern w:val="0"/>
        </w:rPr>
        <w:t>6</w:t>
      </w:r>
      <w:r w:rsidR="00686C51" w:rsidRPr="00AB3EC5">
        <w:rPr>
          <w:rFonts w:ascii="Lato" w:hAnsi="Lato" w:cs="Arial"/>
          <w:b/>
          <w:iCs/>
          <w:kern w:val="0"/>
        </w:rPr>
        <w:t>.</w:t>
      </w:r>
      <w:r w:rsidR="00686C51">
        <w:rPr>
          <w:rFonts w:ascii="Lato" w:hAnsi="Lato" w:cs="Arial"/>
          <w:b/>
          <w:iCs/>
          <w:kern w:val="0"/>
        </w:rPr>
        <w:t>4.</w:t>
      </w:r>
      <w:r w:rsidR="00686C51" w:rsidRPr="00AB3EC5">
        <w:rPr>
          <w:rFonts w:ascii="Lato" w:hAnsi="Lato" w:cs="Arial"/>
          <w:b/>
          <w:iCs/>
          <w:kern w:val="0"/>
        </w:rPr>
        <w:t xml:space="preserve"> OBLICZENIA HYDRAULICZNE KANALIZACJI DESZCZOWEJ</w:t>
      </w:r>
    </w:p>
    <w:p w14:paraId="7C7AA9C4" w14:textId="32A47AFD" w:rsidR="001B10F4" w:rsidRPr="003E7F59" w:rsidRDefault="001B10F4" w:rsidP="003E7F59">
      <w:pPr>
        <w:suppressAutoHyphens w:val="0"/>
        <w:spacing w:after="120" w:line="360" w:lineRule="auto"/>
        <w:jc w:val="both"/>
        <w:rPr>
          <w:rFonts w:ascii="Lato" w:hAnsi="Lato" w:cs="Arial"/>
          <w:u w:val="single"/>
        </w:rPr>
      </w:pPr>
      <w:r w:rsidRPr="00F67465">
        <w:rPr>
          <w:rFonts w:ascii="Lato" w:hAnsi="Lato" w:cs="Arial"/>
          <w:u w:val="single"/>
        </w:rPr>
        <w:t xml:space="preserve">Ilość wód deszczowych </w:t>
      </w:r>
    </w:p>
    <w:p w14:paraId="08CFC29C" w14:textId="77777777" w:rsidR="001B10F4" w:rsidRPr="00F67465" w:rsidRDefault="001B10F4" w:rsidP="001B10F4">
      <w:pPr>
        <w:spacing w:line="276" w:lineRule="auto"/>
        <w:ind w:left="708"/>
        <w:jc w:val="both"/>
        <w:rPr>
          <w:rFonts w:ascii="Lato" w:hAnsi="Lato" w:cs="Arial"/>
        </w:rPr>
      </w:pPr>
      <w:r w:rsidRPr="00F67465">
        <w:rPr>
          <w:rFonts w:ascii="Lato" w:hAnsi="Lato" w:cs="Arial"/>
        </w:rPr>
        <w:t xml:space="preserve">Przyjęto natężenie deszczu nawalnego wartość q = </w:t>
      </w:r>
      <w:r w:rsidRPr="00F67465">
        <w:rPr>
          <w:rFonts w:ascii="Lato" w:hAnsi="Lato" w:cs="Arial"/>
          <w:b/>
        </w:rPr>
        <w:t xml:space="preserve">200 </w:t>
      </w:r>
      <w:r w:rsidRPr="00F67465">
        <w:rPr>
          <w:rFonts w:ascii="Lato" w:hAnsi="Lato" w:cs="Arial"/>
        </w:rPr>
        <w:t>[dm</w:t>
      </w:r>
      <w:r w:rsidRPr="00F67465">
        <w:rPr>
          <w:rFonts w:ascii="Lato" w:hAnsi="Lato" w:cs="Arial"/>
          <w:vertAlign w:val="superscript"/>
        </w:rPr>
        <w:t>3</w:t>
      </w:r>
      <w:r w:rsidRPr="00F67465">
        <w:rPr>
          <w:rFonts w:ascii="Lato" w:hAnsi="Lato" w:cs="Arial"/>
        </w:rPr>
        <w:t xml:space="preserve">/(s * ha)] </w:t>
      </w:r>
    </w:p>
    <w:p w14:paraId="4A5BD6E7" w14:textId="77777777" w:rsidR="00AB3EC5" w:rsidRPr="00AB3EC5" w:rsidRDefault="00AB3EC5" w:rsidP="00AB3EC5">
      <w:pPr>
        <w:spacing w:line="276" w:lineRule="auto"/>
        <w:jc w:val="both"/>
        <w:rPr>
          <w:rFonts w:ascii="Lato" w:hAnsi="Lato" w:cs="Arial"/>
        </w:rPr>
      </w:pPr>
    </w:p>
    <w:p w14:paraId="40502892" w14:textId="77777777" w:rsidR="00AB3EC5" w:rsidRPr="00AB3EC5" w:rsidRDefault="00AB3EC5" w:rsidP="00AB3EC5">
      <w:pPr>
        <w:spacing w:line="360" w:lineRule="auto"/>
        <w:rPr>
          <w:rFonts w:ascii="Lato" w:hAnsi="Lato" w:cs="Arial"/>
        </w:rPr>
      </w:pPr>
      <w:r w:rsidRPr="00AB3EC5">
        <w:rPr>
          <w:rFonts w:ascii="Lato" w:hAnsi="Lato" w:cs="Arial"/>
        </w:rPr>
        <w:t xml:space="preserve">Ilość wody odpływającej ze zlewni: </w:t>
      </w:r>
    </w:p>
    <w:p w14:paraId="5E313BE9" w14:textId="77777777" w:rsidR="00AB3EC5" w:rsidRPr="00AB3EC5" w:rsidRDefault="00AB3EC5" w:rsidP="00AB3EC5">
      <w:pPr>
        <w:spacing w:line="360" w:lineRule="auto"/>
        <w:rPr>
          <w:rFonts w:ascii="Lato" w:hAnsi="Lato" w:cs="Arial"/>
        </w:rPr>
      </w:pPr>
      <w:r w:rsidRPr="00AB3EC5">
        <w:rPr>
          <w:rFonts w:ascii="Lato" w:hAnsi="Lato" w:cs="Arial"/>
        </w:rPr>
        <w:t xml:space="preserve">Q= </w:t>
      </w:r>
      <w:r w:rsidRPr="00AB3EC5">
        <w:rPr>
          <w:rFonts w:ascii="Calibri" w:hAnsi="Calibri" w:cs="Calibri"/>
        </w:rPr>
        <w:t>Ψ</w:t>
      </w:r>
      <w:r w:rsidRPr="00AB3EC5">
        <w:rPr>
          <w:rFonts w:ascii="Lato" w:hAnsi="Lato" w:cs="Arial"/>
        </w:rPr>
        <w:t xml:space="preserve">* </w:t>
      </w:r>
      <w:r w:rsidRPr="00AB3EC5">
        <w:rPr>
          <w:rFonts w:ascii="Calibri" w:hAnsi="Calibri" w:cs="Calibri"/>
        </w:rPr>
        <w:t>φ</w:t>
      </w:r>
      <w:r w:rsidRPr="00AB3EC5">
        <w:rPr>
          <w:rFonts w:ascii="Lato" w:hAnsi="Lato" w:cs="Arial"/>
        </w:rPr>
        <w:t>*q*F, l/s</w:t>
      </w:r>
    </w:p>
    <w:p w14:paraId="21D42F71" w14:textId="77777777" w:rsidR="00AB3EC5" w:rsidRDefault="00AB3EC5" w:rsidP="00AB3EC5">
      <w:pPr>
        <w:spacing w:line="360" w:lineRule="auto"/>
        <w:rPr>
          <w:rFonts w:ascii="Lato" w:hAnsi="Lato" w:cs="Arial"/>
        </w:rPr>
      </w:pPr>
      <w:r w:rsidRPr="00AB3EC5">
        <w:rPr>
          <w:rFonts w:ascii="Lato" w:hAnsi="Lato" w:cs="Arial"/>
        </w:rPr>
        <w:t xml:space="preserve">Współczynnik spływu            </w:t>
      </w:r>
      <w:r>
        <w:rPr>
          <w:rFonts w:ascii="Lato" w:hAnsi="Lato" w:cs="Arial"/>
        </w:rPr>
        <w:t xml:space="preserve">  </w:t>
      </w:r>
      <w:r w:rsidRPr="00AB3EC5">
        <w:rPr>
          <w:rFonts w:ascii="Lato" w:hAnsi="Lato" w:cs="Arial"/>
        </w:rPr>
        <w:t xml:space="preserve">  </w:t>
      </w:r>
      <w:r w:rsidRPr="00AB3EC5">
        <w:rPr>
          <w:rFonts w:ascii="Calibri" w:hAnsi="Calibri" w:cs="Calibri"/>
        </w:rPr>
        <w:t>Ψ</w:t>
      </w:r>
      <w:r w:rsidRPr="00AB3EC5">
        <w:rPr>
          <w:rFonts w:ascii="Lato" w:hAnsi="Lato" w:cs="Arial"/>
        </w:rPr>
        <w:t>= 0,85 – z dachów</w:t>
      </w:r>
    </w:p>
    <w:p w14:paraId="221D2F24" w14:textId="77777777" w:rsidR="00AB3EC5" w:rsidRDefault="00AB3EC5" w:rsidP="00AB3EC5">
      <w:pPr>
        <w:spacing w:line="360" w:lineRule="auto"/>
        <w:rPr>
          <w:rFonts w:ascii="Lato" w:hAnsi="Lato" w:cs="Arial"/>
        </w:rPr>
      </w:pPr>
      <w:r w:rsidRPr="00AB3EC5">
        <w:rPr>
          <w:rFonts w:ascii="Lato" w:hAnsi="Lato" w:cs="Arial"/>
        </w:rPr>
        <w:t xml:space="preserve">Współczynnik opóźnienia        </w:t>
      </w:r>
      <w:r w:rsidRPr="00AB3EC5">
        <w:rPr>
          <w:rFonts w:ascii="Calibri" w:hAnsi="Calibri" w:cs="Calibri"/>
        </w:rPr>
        <w:t>φ</w:t>
      </w:r>
      <w:r w:rsidRPr="00AB3EC5">
        <w:rPr>
          <w:rFonts w:ascii="Lato" w:hAnsi="Lato" w:cs="Arial"/>
        </w:rPr>
        <w:t>= 1-0,9</w:t>
      </w:r>
    </w:p>
    <w:p w14:paraId="233AB20D" w14:textId="77777777" w:rsidR="001B10F4" w:rsidRPr="00AB3EC5" w:rsidRDefault="001B10F4" w:rsidP="00AB3EC5">
      <w:pPr>
        <w:spacing w:line="360" w:lineRule="auto"/>
        <w:rPr>
          <w:rFonts w:ascii="Lato" w:hAnsi="Lato" w:cs="Arial"/>
        </w:rPr>
      </w:pPr>
    </w:p>
    <w:p w14:paraId="54A63212" w14:textId="77777777" w:rsidR="00AB3EC5" w:rsidRPr="00AB3EC5" w:rsidRDefault="00AB3EC5" w:rsidP="00AB3EC5">
      <w:pPr>
        <w:spacing w:line="360" w:lineRule="auto"/>
        <w:rPr>
          <w:rFonts w:ascii="Lato" w:hAnsi="Lato" w:cs="Arial"/>
        </w:rPr>
      </w:pPr>
      <w:r w:rsidRPr="00AB3EC5">
        <w:rPr>
          <w:rFonts w:ascii="Lato" w:hAnsi="Lato" w:cs="Arial"/>
        </w:rPr>
        <w:t>Powierzchnia zlewni  F:</w:t>
      </w:r>
    </w:p>
    <w:p w14:paraId="31577FA8" w14:textId="75E77AB9" w:rsidR="001B10F4" w:rsidRDefault="00AB3EC5" w:rsidP="00AB3EC5">
      <w:pPr>
        <w:spacing w:line="360" w:lineRule="auto"/>
        <w:rPr>
          <w:rFonts w:ascii="Lato" w:hAnsi="Lato" w:cs="Arial"/>
        </w:rPr>
      </w:pPr>
      <w:r w:rsidRPr="00AB3EC5">
        <w:rPr>
          <w:rFonts w:ascii="Lato" w:hAnsi="Lato" w:cs="Arial"/>
        </w:rPr>
        <w:t>Dach</w:t>
      </w:r>
      <w:r w:rsidRPr="00AB3EC5">
        <w:rPr>
          <w:rFonts w:ascii="Lato" w:hAnsi="Lato" w:cs="Arial"/>
        </w:rPr>
        <w:tab/>
      </w:r>
      <w:r w:rsidRPr="00AB3EC5">
        <w:rPr>
          <w:rFonts w:ascii="Lato" w:hAnsi="Lato" w:cs="Arial"/>
        </w:rPr>
        <w:tab/>
      </w:r>
      <w:r w:rsidR="001B10F4">
        <w:rPr>
          <w:rFonts w:ascii="Lato" w:hAnsi="Lato" w:cs="Arial"/>
        </w:rPr>
        <w:t xml:space="preserve">                             </w:t>
      </w:r>
      <w:r w:rsidRPr="00AB3EC5">
        <w:rPr>
          <w:rFonts w:ascii="Lato" w:hAnsi="Lato" w:cs="Arial"/>
        </w:rPr>
        <w:tab/>
      </w:r>
      <w:r w:rsidR="001B10F4" w:rsidRPr="00F67465">
        <w:rPr>
          <w:rFonts w:ascii="Lato" w:hAnsi="Lato" w:cs="Arial"/>
        </w:rPr>
        <w:t>0,</w:t>
      </w:r>
      <w:r w:rsidR="001B10F4">
        <w:rPr>
          <w:rFonts w:ascii="Lato" w:hAnsi="Lato" w:cs="Arial"/>
        </w:rPr>
        <w:t>085</w:t>
      </w:r>
      <w:r w:rsidR="001B10F4" w:rsidRPr="00F67465">
        <w:rPr>
          <w:rFonts w:ascii="Lato" w:hAnsi="Lato" w:cs="Arial"/>
        </w:rPr>
        <w:t xml:space="preserve"> ha</w:t>
      </w:r>
      <w:r w:rsidR="001B10F4" w:rsidRPr="00F67465">
        <w:rPr>
          <w:rFonts w:ascii="Lato" w:hAnsi="Lato" w:cs="Arial"/>
        </w:rPr>
        <w:tab/>
        <w:t>Q=0,85*1*200*0,</w:t>
      </w:r>
      <w:r w:rsidR="001B10F4">
        <w:rPr>
          <w:rFonts w:ascii="Lato" w:hAnsi="Lato" w:cs="Arial"/>
        </w:rPr>
        <w:t>085</w:t>
      </w:r>
      <w:r w:rsidR="001B10F4" w:rsidRPr="00F67465">
        <w:rPr>
          <w:rFonts w:ascii="Lato" w:hAnsi="Lato" w:cs="Arial"/>
        </w:rPr>
        <w:t>=1</w:t>
      </w:r>
      <w:r w:rsidR="001B10F4">
        <w:rPr>
          <w:rFonts w:ascii="Lato" w:hAnsi="Lato" w:cs="Arial"/>
        </w:rPr>
        <w:t>4</w:t>
      </w:r>
      <w:r w:rsidR="001B10F4" w:rsidRPr="00F67465">
        <w:rPr>
          <w:rFonts w:ascii="Lato" w:hAnsi="Lato" w:cs="Arial"/>
        </w:rPr>
        <w:t>,</w:t>
      </w:r>
      <w:r w:rsidR="001B10F4">
        <w:rPr>
          <w:rFonts w:ascii="Lato" w:hAnsi="Lato" w:cs="Arial"/>
        </w:rPr>
        <w:t>45</w:t>
      </w:r>
      <w:r w:rsidR="001B10F4" w:rsidRPr="00F67465">
        <w:rPr>
          <w:rFonts w:ascii="Lato" w:hAnsi="Lato" w:cs="Arial"/>
        </w:rPr>
        <w:t xml:space="preserve"> dm</w:t>
      </w:r>
      <w:r w:rsidR="001B10F4" w:rsidRPr="00F67465">
        <w:rPr>
          <w:rFonts w:ascii="Lato" w:hAnsi="Lato" w:cs="Arial"/>
          <w:vertAlign w:val="superscript"/>
        </w:rPr>
        <w:t>3</w:t>
      </w:r>
      <w:r w:rsidR="001B10F4" w:rsidRPr="00F67465">
        <w:rPr>
          <w:rFonts w:ascii="Lato" w:hAnsi="Lato" w:cs="Arial"/>
        </w:rPr>
        <w:t xml:space="preserve">/s          </w:t>
      </w:r>
    </w:p>
    <w:p w14:paraId="7C6C4703" w14:textId="6E71B46C" w:rsidR="00AB3EC5" w:rsidRPr="00AB3EC5" w:rsidRDefault="00AB3EC5" w:rsidP="00AB3EC5">
      <w:pPr>
        <w:spacing w:line="360" w:lineRule="auto"/>
        <w:rPr>
          <w:rFonts w:ascii="Lato" w:hAnsi="Lato" w:cs="Arial"/>
          <w:b/>
        </w:rPr>
      </w:pPr>
      <w:r w:rsidRPr="00AB3EC5">
        <w:rPr>
          <w:rFonts w:ascii="Lato" w:hAnsi="Lato" w:cs="Arial"/>
          <w:b/>
        </w:rPr>
        <w:t xml:space="preserve">Razem </w:t>
      </w:r>
      <w:r w:rsidRPr="00AB3EC5">
        <w:rPr>
          <w:rFonts w:ascii="Lato" w:hAnsi="Lato" w:cs="Arial"/>
          <w:b/>
        </w:rPr>
        <w:tab/>
      </w:r>
      <w:r w:rsidRPr="00AB3EC5">
        <w:rPr>
          <w:rFonts w:ascii="Lato" w:hAnsi="Lato" w:cs="Arial"/>
          <w:b/>
        </w:rPr>
        <w:tab/>
      </w:r>
      <w:r w:rsidRPr="00AB3EC5">
        <w:rPr>
          <w:rFonts w:ascii="Lato" w:hAnsi="Lato" w:cs="Arial"/>
          <w:b/>
        </w:rPr>
        <w:tab/>
      </w:r>
      <w:r w:rsidRPr="00AB3EC5">
        <w:rPr>
          <w:rFonts w:ascii="Lato" w:hAnsi="Lato" w:cs="Arial"/>
          <w:b/>
        </w:rPr>
        <w:tab/>
      </w:r>
      <w:r w:rsidRPr="00AB3EC5">
        <w:rPr>
          <w:rFonts w:ascii="Lato" w:hAnsi="Lato" w:cs="Arial"/>
          <w:b/>
        </w:rPr>
        <w:tab/>
      </w:r>
      <w:r w:rsidRPr="00AB3EC5">
        <w:rPr>
          <w:rFonts w:ascii="Lato" w:hAnsi="Lato" w:cs="Arial"/>
          <w:b/>
        </w:rPr>
        <w:tab/>
      </w:r>
      <w:r w:rsidRPr="00AB3EC5">
        <w:rPr>
          <w:rFonts w:ascii="Lato" w:hAnsi="Lato" w:cs="Arial"/>
          <w:b/>
        </w:rPr>
        <w:tab/>
        <w:t xml:space="preserve">Q=  </w:t>
      </w:r>
      <w:r w:rsidR="001B10F4">
        <w:rPr>
          <w:rFonts w:ascii="Lato" w:hAnsi="Lato" w:cs="Arial"/>
          <w:b/>
        </w:rPr>
        <w:t>14</w:t>
      </w:r>
      <w:r w:rsidR="0070411B">
        <w:rPr>
          <w:rFonts w:ascii="Lato" w:hAnsi="Lato" w:cs="Arial"/>
          <w:b/>
        </w:rPr>
        <w:t>,</w:t>
      </w:r>
      <w:r w:rsidR="001B10F4">
        <w:rPr>
          <w:rFonts w:ascii="Lato" w:hAnsi="Lato" w:cs="Arial"/>
          <w:b/>
        </w:rPr>
        <w:t>45</w:t>
      </w:r>
      <w:r w:rsidRPr="00AB3EC5">
        <w:rPr>
          <w:rFonts w:ascii="Lato" w:hAnsi="Lato" w:cs="Arial"/>
          <w:b/>
        </w:rPr>
        <w:t xml:space="preserve"> dm</w:t>
      </w:r>
      <w:r w:rsidRPr="00AB3EC5">
        <w:rPr>
          <w:rFonts w:ascii="Lato" w:hAnsi="Lato" w:cs="Arial"/>
          <w:b/>
          <w:vertAlign w:val="superscript"/>
        </w:rPr>
        <w:t>3</w:t>
      </w:r>
      <w:r w:rsidRPr="00AB3EC5">
        <w:rPr>
          <w:rFonts w:ascii="Lato" w:hAnsi="Lato" w:cs="Arial"/>
          <w:b/>
        </w:rPr>
        <w:t>/s</w:t>
      </w:r>
    </w:p>
    <w:p w14:paraId="27EE8F1C" w14:textId="77777777" w:rsidR="009638A7" w:rsidRDefault="009638A7" w:rsidP="00AB3EC5">
      <w:pPr>
        <w:spacing w:line="276" w:lineRule="auto"/>
        <w:jc w:val="both"/>
        <w:rPr>
          <w:rFonts w:ascii="Lato" w:hAnsi="Lato" w:cs="Arial"/>
        </w:rPr>
      </w:pPr>
      <w:bookmarkStart w:id="7" w:name="_Hlk157431458"/>
    </w:p>
    <w:p w14:paraId="76E32A24" w14:textId="407D7497" w:rsidR="00AB3EC5" w:rsidRDefault="00AB3EC5" w:rsidP="00AB3EC5">
      <w:pPr>
        <w:spacing w:line="276" w:lineRule="auto"/>
        <w:jc w:val="both"/>
        <w:rPr>
          <w:rFonts w:ascii="Lato" w:hAnsi="Lato" w:cs="Arial"/>
        </w:rPr>
      </w:pPr>
      <w:r w:rsidRPr="00AB3EC5">
        <w:rPr>
          <w:rFonts w:ascii="Lato" w:hAnsi="Lato" w:cs="Arial"/>
        </w:rPr>
        <w:t xml:space="preserve">V = </w:t>
      </w:r>
      <w:r w:rsidR="00825BC1">
        <w:rPr>
          <w:rFonts w:ascii="Lato" w:hAnsi="Lato" w:cs="Arial"/>
        </w:rPr>
        <w:t>14</w:t>
      </w:r>
      <w:r w:rsidR="00825BC1" w:rsidRPr="00F67465">
        <w:rPr>
          <w:rFonts w:ascii="Lato" w:hAnsi="Lato" w:cs="Arial"/>
        </w:rPr>
        <w:t>,</w:t>
      </w:r>
      <w:r w:rsidR="00825BC1">
        <w:rPr>
          <w:rFonts w:ascii="Lato" w:hAnsi="Lato" w:cs="Arial"/>
        </w:rPr>
        <w:t>45</w:t>
      </w:r>
      <w:r w:rsidR="00825BC1" w:rsidRPr="00F67465">
        <w:rPr>
          <w:rFonts w:ascii="Lato" w:hAnsi="Lato" w:cs="Arial"/>
        </w:rPr>
        <w:t xml:space="preserve"> </w:t>
      </w:r>
      <w:r w:rsidRPr="00AB3EC5">
        <w:rPr>
          <w:rFonts w:ascii="Lato" w:hAnsi="Lato" w:cs="Arial"/>
        </w:rPr>
        <w:t xml:space="preserve">* 15 * 60 * 0,001 = </w:t>
      </w:r>
      <w:r w:rsidR="00825BC1">
        <w:rPr>
          <w:rFonts w:ascii="Lato" w:hAnsi="Lato" w:cs="Arial"/>
        </w:rPr>
        <w:t>13</w:t>
      </w:r>
      <w:r w:rsidR="0070411B">
        <w:rPr>
          <w:rFonts w:ascii="Lato" w:hAnsi="Lato" w:cs="Arial"/>
        </w:rPr>
        <w:t>,0</w:t>
      </w:r>
      <w:r w:rsidR="00825BC1">
        <w:rPr>
          <w:rFonts w:ascii="Lato" w:hAnsi="Lato" w:cs="Arial"/>
        </w:rPr>
        <w:t>05</w:t>
      </w:r>
      <w:r w:rsidRPr="00AB3EC5">
        <w:rPr>
          <w:rFonts w:ascii="Lato" w:hAnsi="Lato" w:cs="Arial"/>
        </w:rPr>
        <w:t xml:space="preserve"> m</w:t>
      </w:r>
      <w:r w:rsidRPr="00AB3EC5">
        <w:rPr>
          <w:rFonts w:ascii="Lato" w:hAnsi="Lato" w:cs="Arial"/>
          <w:vertAlign w:val="superscript"/>
        </w:rPr>
        <w:t xml:space="preserve">3 </w:t>
      </w:r>
      <w:r w:rsidRPr="00AB3EC5">
        <w:rPr>
          <w:rFonts w:ascii="Lato" w:hAnsi="Lato" w:cs="Arial"/>
        </w:rPr>
        <w:t xml:space="preserve">– taka ilość zostanie przetrzymana w </w:t>
      </w:r>
      <w:r w:rsidR="00825BC1">
        <w:rPr>
          <w:rFonts w:ascii="Lato" w:hAnsi="Lato" w:cs="Arial"/>
        </w:rPr>
        <w:t>zbiorniku</w:t>
      </w:r>
      <w:r w:rsidRPr="00AB3EC5">
        <w:rPr>
          <w:rFonts w:ascii="Lato" w:hAnsi="Lato" w:cs="Arial"/>
        </w:rPr>
        <w:t xml:space="preserve"> na projektowanym terenie, w czasie 15 min.</w:t>
      </w:r>
    </w:p>
    <w:bookmarkEnd w:id="7"/>
    <w:p w14:paraId="76C2CB86" w14:textId="77777777" w:rsidR="00AD0A46" w:rsidRDefault="00AD0A46" w:rsidP="00A54B6E">
      <w:pPr>
        <w:spacing w:line="276" w:lineRule="auto"/>
        <w:rPr>
          <w:rFonts w:ascii="Lato" w:hAnsi="Lato" w:cs="Arial"/>
          <w:b/>
          <w:bCs/>
        </w:rPr>
      </w:pPr>
    </w:p>
    <w:p w14:paraId="11AC151D" w14:textId="63A4EF4B" w:rsidR="002D2404" w:rsidRPr="00A54B6E" w:rsidRDefault="00AD0A46" w:rsidP="00A54B6E">
      <w:pPr>
        <w:spacing w:line="276" w:lineRule="auto"/>
        <w:rPr>
          <w:rFonts w:ascii="Lato" w:hAnsi="Lato" w:cs="Arial"/>
          <w:b/>
          <w:iCs/>
          <w:kern w:val="0"/>
        </w:rPr>
      </w:pPr>
      <w:r>
        <w:rPr>
          <w:rFonts w:ascii="Lato" w:hAnsi="Lato" w:cs="Arial"/>
          <w:b/>
          <w:iCs/>
          <w:kern w:val="0"/>
        </w:rPr>
        <w:t>6</w:t>
      </w:r>
      <w:r w:rsidR="00686C51" w:rsidRPr="00A54B6E">
        <w:rPr>
          <w:rFonts w:ascii="Lato" w:hAnsi="Lato" w:cs="Arial"/>
          <w:b/>
          <w:iCs/>
          <w:kern w:val="0"/>
        </w:rPr>
        <w:t>.</w:t>
      </w:r>
      <w:r w:rsidR="00686C51">
        <w:rPr>
          <w:rFonts w:ascii="Lato" w:hAnsi="Lato" w:cs="Arial"/>
          <w:b/>
          <w:iCs/>
          <w:kern w:val="0"/>
        </w:rPr>
        <w:t>5</w:t>
      </w:r>
      <w:r w:rsidR="00686C51" w:rsidRPr="00A54B6E">
        <w:rPr>
          <w:rFonts w:ascii="Lato" w:hAnsi="Lato" w:cs="Arial"/>
          <w:b/>
          <w:iCs/>
          <w:kern w:val="0"/>
        </w:rPr>
        <w:t>. ZBIORNIK RETENCYJNY</w:t>
      </w:r>
    </w:p>
    <w:p w14:paraId="11B2B76E" w14:textId="6066ECFB" w:rsidR="00162938" w:rsidRDefault="002D2404" w:rsidP="00AB2C72">
      <w:pPr>
        <w:autoSpaceDE w:val="0"/>
        <w:autoSpaceDN w:val="0"/>
        <w:adjustRightInd w:val="0"/>
        <w:spacing w:line="276" w:lineRule="auto"/>
        <w:ind w:firstLine="709"/>
        <w:jc w:val="both"/>
        <w:rPr>
          <w:rFonts w:ascii="Lato" w:eastAsia="SimSun, 宋体" w:hAnsi="Lato" w:cs="Verdana"/>
          <w:kern w:val="3"/>
          <w:lang w:bidi="hi-IN"/>
        </w:rPr>
      </w:pPr>
      <w:r w:rsidRPr="00153654">
        <w:rPr>
          <w:rFonts w:ascii="Lato" w:hAnsi="Lato"/>
        </w:rPr>
        <w:t>Projektowan</w:t>
      </w:r>
      <w:r>
        <w:rPr>
          <w:rFonts w:ascii="Lato" w:hAnsi="Lato"/>
        </w:rPr>
        <w:t>y</w:t>
      </w:r>
      <w:r w:rsidRPr="00153654">
        <w:rPr>
          <w:rFonts w:ascii="Lato" w:hAnsi="Lato"/>
        </w:rPr>
        <w:t xml:space="preserve"> zbiornik </w:t>
      </w:r>
      <w:r w:rsidR="00FE1EFA">
        <w:rPr>
          <w:rFonts w:ascii="Lato" w:hAnsi="Lato"/>
        </w:rPr>
        <w:t>na wodę deszczową</w:t>
      </w:r>
      <w:r w:rsidRPr="00153654">
        <w:rPr>
          <w:rFonts w:ascii="Lato" w:hAnsi="Lato"/>
        </w:rPr>
        <w:t xml:space="preserve"> gwarantuj</w:t>
      </w:r>
      <w:r>
        <w:rPr>
          <w:rFonts w:ascii="Lato" w:hAnsi="Lato"/>
        </w:rPr>
        <w:t>e</w:t>
      </w:r>
      <w:r w:rsidRPr="00153654">
        <w:rPr>
          <w:rFonts w:ascii="Lato" w:hAnsi="Lato"/>
        </w:rPr>
        <w:t xml:space="preserve"> </w:t>
      </w:r>
      <w:r w:rsidR="00FE1EFA">
        <w:rPr>
          <w:rFonts w:ascii="Lato" w:hAnsi="Lato"/>
        </w:rPr>
        <w:t>przetrzymanie</w:t>
      </w:r>
      <w:r>
        <w:rPr>
          <w:rFonts w:ascii="Lato" w:hAnsi="Lato"/>
        </w:rPr>
        <w:t xml:space="preserve"> </w:t>
      </w:r>
      <w:r w:rsidRPr="00153654">
        <w:rPr>
          <w:rFonts w:ascii="Lato" w:hAnsi="Lato"/>
        </w:rPr>
        <w:t>wody opadowej</w:t>
      </w:r>
      <w:r w:rsidR="007331EB">
        <w:rPr>
          <w:rFonts w:ascii="Lato" w:hAnsi="Lato"/>
        </w:rPr>
        <w:t xml:space="preserve"> z całości projektowanej zlewni</w:t>
      </w:r>
      <w:r w:rsidRPr="00153654">
        <w:rPr>
          <w:rFonts w:ascii="Lato" w:hAnsi="Lato"/>
        </w:rPr>
        <w:t xml:space="preserve"> w ilości </w:t>
      </w:r>
      <w:r w:rsidR="00825BC1">
        <w:rPr>
          <w:rFonts w:ascii="Lato" w:hAnsi="Lato"/>
        </w:rPr>
        <w:t>30</w:t>
      </w:r>
      <w:r w:rsidRPr="00153654">
        <w:rPr>
          <w:rFonts w:ascii="Lato" w:hAnsi="Lato"/>
        </w:rPr>
        <w:t xml:space="preserve"> m</w:t>
      </w:r>
      <w:r w:rsidRPr="002D2404">
        <w:rPr>
          <w:rFonts w:ascii="Lato" w:hAnsi="Lato"/>
          <w:vertAlign w:val="superscript"/>
        </w:rPr>
        <w:t>3</w:t>
      </w:r>
      <w:r>
        <w:rPr>
          <w:rFonts w:ascii="Lato" w:hAnsi="Lato"/>
        </w:rPr>
        <w:t>. Z</w:t>
      </w:r>
      <w:r w:rsidRPr="00153654">
        <w:rPr>
          <w:rFonts w:ascii="Lato" w:hAnsi="Lato"/>
        </w:rPr>
        <w:t xml:space="preserve">abezpieczenie na deszcz o q = </w:t>
      </w:r>
      <w:r>
        <w:rPr>
          <w:rFonts w:ascii="Lato" w:hAnsi="Lato"/>
        </w:rPr>
        <w:t>200</w:t>
      </w:r>
      <w:r w:rsidRPr="00153654">
        <w:rPr>
          <w:rFonts w:ascii="Lato" w:hAnsi="Lato"/>
        </w:rPr>
        <w:t xml:space="preserve">[dm3/(s * ha)] przez okres </w:t>
      </w:r>
      <w:r>
        <w:rPr>
          <w:rFonts w:ascii="Lato" w:hAnsi="Lato"/>
        </w:rPr>
        <w:t>15</w:t>
      </w:r>
      <w:r w:rsidRPr="00153654">
        <w:rPr>
          <w:rFonts w:ascii="Lato" w:hAnsi="Lato"/>
        </w:rPr>
        <w:t xml:space="preserve"> min. </w:t>
      </w:r>
      <w:r w:rsidRPr="00EC38EA">
        <w:rPr>
          <w:rFonts w:ascii="Lato" w:hAnsi="Lato"/>
        </w:rPr>
        <w:t xml:space="preserve">Pojemność całkowita zbiornika </w:t>
      </w:r>
      <w:r>
        <w:rPr>
          <w:rFonts w:ascii="Lato" w:hAnsi="Lato"/>
        </w:rPr>
        <w:t>do</w:t>
      </w:r>
      <w:r w:rsidRPr="00EC38EA">
        <w:rPr>
          <w:rFonts w:ascii="Lato" w:hAnsi="Lato"/>
        </w:rPr>
        <w:t xml:space="preserve"> </w:t>
      </w:r>
      <w:r w:rsidR="00825BC1">
        <w:rPr>
          <w:rFonts w:ascii="Lato" w:hAnsi="Lato"/>
        </w:rPr>
        <w:t>30</w:t>
      </w:r>
      <w:r w:rsidRPr="00EC38EA">
        <w:rPr>
          <w:rFonts w:ascii="Lato" w:hAnsi="Lato"/>
        </w:rPr>
        <w:t xml:space="preserve"> m</w:t>
      </w:r>
      <w:r w:rsidRPr="002D2404">
        <w:rPr>
          <w:rFonts w:ascii="Lato" w:hAnsi="Lato"/>
          <w:vertAlign w:val="superscript"/>
        </w:rPr>
        <w:t>3</w:t>
      </w:r>
      <w:r w:rsidRPr="00EC38EA">
        <w:rPr>
          <w:rFonts w:ascii="Lato" w:hAnsi="Lato"/>
        </w:rPr>
        <w:t xml:space="preserve">. </w:t>
      </w:r>
      <w:r>
        <w:rPr>
          <w:rFonts w:ascii="Lato" w:eastAsia="SimSun, 宋体" w:hAnsi="Lato" w:cs="Verdana"/>
          <w:kern w:val="3"/>
          <w:lang w:bidi="hi-IN"/>
        </w:rPr>
        <w:t>Woda opadowa i roztopowa zgromadzona w zbiorniku</w:t>
      </w:r>
      <w:r w:rsidR="00FE1EFA">
        <w:rPr>
          <w:rFonts w:ascii="Lato" w:eastAsia="SimSun, 宋体" w:hAnsi="Lato" w:cs="Verdana"/>
          <w:kern w:val="3"/>
          <w:lang w:bidi="hi-IN"/>
        </w:rPr>
        <w:t xml:space="preserve"> odprowadzona będzie do sieci kanalizacji deszczowej w ilości nie większej niż </w:t>
      </w:r>
      <w:r w:rsidR="00FE1EFA">
        <w:rPr>
          <w:rFonts w:ascii="Lato" w:hAnsi="Lato" w:cs="Arial"/>
        </w:rPr>
        <w:t xml:space="preserve">5 </w:t>
      </w:r>
      <w:r w:rsidR="00FE1EFA" w:rsidRPr="00AB3EC5">
        <w:rPr>
          <w:rFonts w:ascii="Lato" w:hAnsi="Lato" w:cs="Arial"/>
        </w:rPr>
        <w:t>dm</w:t>
      </w:r>
      <w:r w:rsidR="00FE1EFA" w:rsidRPr="00AB3EC5">
        <w:rPr>
          <w:rFonts w:ascii="Lato" w:hAnsi="Lato" w:cs="Arial"/>
          <w:vertAlign w:val="superscript"/>
        </w:rPr>
        <w:t>3</w:t>
      </w:r>
      <w:r w:rsidR="00FE1EFA" w:rsidRPr="00AB3EC5">
        <w:rPr>
          <w:rFonts w:ascii="Lato" w:hAnsi="Lato" w:cs="Arial"/>
        </w:rPr>
        <w:t>/s</w:t>
      </w:r>
      <w:r w:rsidR="00A54B6E">
        <w:rPr>
          <w:rFonts w:ascii="Lato" w:eastAsia="SimSun, 宋体" w:hAnsi="Lato" w:cs="Verdana"/>
          <w:kern w:val="3"/>
          <w:lang w:bidi="hi-IN"/>
        </w:rPr>
        <w:t>.</w:t>
      </w:r>
      <w:r w:rsidR="00C23196" w:rsidRPr="00C23196">
        <w:rPr>
          <w:rFonts w:ascii="Lato" w:eastAsia="SimSun, 宋体" w:hAnsi="Lato" w:cs="Verdana"/>
          <w:kern w:val="3"/>
          <w:lang w:bidi="hi-IN"/>
        </w:rPr>
        <w:t xml:space="preserve"> </w:t>
      </w:r>
      <w:r w:rsidR="00C23196">
        <w:rPr>
          <w:rFonts w:ascii="Lato" w:eastAsia="SimSun, 宋体" w:hAnsi="Lato" w:cs="Verdana"/>
          <w:kern w:val="3"/>
          <w:lang w:bidi="hi-IN"/>
        </w:rPr>
        <w:t xml:space="preserve">Woda częściowo wykorzystywana będzie na cele gospodarcze lub podlewania zieleni. </w:t>
      </w:r>
      <w:r w:rsidR="00C23196" w:rsidRPr="0040722B">
        <w:rPr>
          <w:rFonts w:ascii="Lato" w:eastAsia="SimSun, 宋体" w:hAnsi="Lato" w:cs="Verdana"/>
          <w:kern w:val="3"/>
          <w:lang w:bidi="hi-IN"/>
        </w:rPr>
        <w:t xml:space="preserve">W </w:t>
      </w:r>
      <w:r w:rsidR="00C23196">
        <w:rPr>
          <w:rFonts w:ascii="Lato" w:eastAsia="SimSun, 宋体" w:hAnsi="Lato" w:cs="Verdana"/>
          <w:kern w:val="3"/>
          <w:lang w:bidi="hi-IN"/>
        </w:rPr>
        <w:t>zbiorniku</w:t>
      </w:r>
      <w:r w:rsidR="00C23196" w:rsidRPr="0040722B">
        <w:rPr>
          <w:rFonts w:ascii="Lato" w:eastAsia="SimSun, 宋体" w:hAnsi="Lato" w:cs="Verdana"/>
          <w:kern w:val="3"/>
          <w:lang w:bidi="hi-IN"/>
        </w:rPr>
        <w:t xml:space="preserve"> zabudować pompę zatapialną z pływakiem o parametrach Q=min. </w:t>
      </w:r>
      <w:r w:rsidR="00B83559">
        <w:rPr>
          <w:rFonts w:ascii="Lato" w:eastAsia="SimSun, 宋体" w:hAnsi="Lato" w:cs="Verdana"/>
          <w:kern w:val="3"/>
          <w:lang w:bidi="hi-IN"/>
        </w:rPr>
        <w:t>1,84</w:t>
      </w:r>
      <w:r w:rsidR="00C23196" w:rsidRPr="0040722B">
        <w:rPr>
          <w:rFonts w:ascii="Lato" w:eastAsia="SimSun, 宋体" w:hAnsi="Lato" w:cs="Verdana"/>
          <w:kern w:val="3"/>
          <w:lang w:bidi="hi-IN"/>
        </w:rPr>
        <w:t xml:space="preserve"> m</w:t>
      </w:r>
      <w:r w:rsidR="00C23196" w:rsidRPr="00B83559">
        <w:rPr>
          <w:rFonts w:ascii="Lato" w:eastAsia="SimSun, 宋体" w:hAnsi="Lato" w:cs="Verdana"/>
          <w:kern w:val="3"/>
          <w:vertAlign w:val="superscript"/>
          <w:lang w:bidi="hi-IN"/>
        </w:rPr>
        <w:t>3</w:t>
      </w:r>
      <w:r w:rsidR="00C23196" w:rsidRPr="0040722B">
        <w:rPr>
          <w:rFonts w:ascii="Lato" w:eastAsia="SimSun, 宋体" w:hAnsi="Lato" w:cs="Verdana"/>
          <w:kern w:val="3"/>
          <w:lang w:bidi="hi-IN"/>
        </w:rPr>
        <w:t xml:space="preserve">/h i H = min. </w:t>
      </w:r>
      <w:r w:rsidR="00825BC1">
        <w:rPr>
          <w:rFonts w:ascii="Lato" w:eastAsia="SimSun, 宋体" w:hAnsi="Lato" w:cs="Verdana"/>
          <w:kern w:val="3"/>
          <w:lang w:bidi="hi-IN"/>
        </w:rPr>
        <w:t>23,32</w:t>
      </w:r>
      <w:r w:rsidR="00C23196" w:rsidRPr="0040722B">
        <w:rPr>
          <w:rFonts w:ascii="Lato" w:eastAsia="SimSun, 宋体" w:hAnsi="Lato" w:cs="Verdana"/>
          <w:kern w:val="3"/>
          <w:lang w:bidi="hi-IN"/>
        </w:rPr>
        <w:t>m H2O</w:t>
      </w:r>
      <w:r w:rsidR="00B83559">
        <w:rPr>
          <w:rFonts w:ascii="Lato" w:eastAsia="SimSun, 宋体" w:hAnsi="Lato" w:cs="Verdana"/>
          <w:kern w:val="3"/>
          <w:lang w:bidi="hi-IN"/>
        </w:rPr>
        <w:t>.</w:t>
      </w:r>
    </w:p>
    <w:p w14:paraId="7A04B36F" w14:textId="77777777" w:rsidR="00482663" w:rsidRPr="00A47C6F" w:rsidRDefault="00482663" w:rsidP="00CA47F1">
      <w:pPr>
        <w:spacing w:line="276" w:lineRule="auto"/>
        <w:rPr>
          <w:rFonts w:ascii="Lato" w:hAnsi="Lato"/>
          <w:lang w:eastAsia="pl-PL"/>
        </w:rPr>
      </w:pPr>
    </w:p>
    <w:p w14:paraId="2164A8C8" w14:textId="58413EC2" w:rsidR="00CA47F1" w:rsidRPr="00A47C6F" w:rsidRDefault="00AD0A46" w:rsidP="00CA47F1">
      <w:pPr>
        <w:autoSpaceDE w:val="0"/>
        <w:autoSpaceDN w:val="0"/>
        <w:adjustRightInd w:val="0"/>
        <w:spacing w:line="276" w:lineRule="auto"/>
        <w:jc w:val="both"/>
        <w:rPr>
          <w:rFonts w:ascii="Lato" w:hAnsi="Lato" w:cs="Arial"/>
          <w:b/>
        </w:rPr>
      </w:pPr>
      <w:r>
        <w:rPr>
          <w:rFonts w:ascii="Lato" w:hAnsi="Lato" w:cs="Arial"/>
          <w:b/>
        </w:rPr>
        <w:t>7</w:t>
      </w:r>
      <w:r w:rsidR="00CA47F1" w:rsidRPr="00A47C6F">
        <w:rPr>
          <w:rFonts w:ascii="Lato" w:hAnsi="Lato" w:cs="Arial"/>
          <w:b/>
        </w:rPr>
        <w:t xml:space="preserve">. WYTYCZNE P.POŻ. </w:t>
      </w:r>
    </w:p>
    <w:p w14:paraId="2DABB316" w14:textId="77777777" w:rsidR="00CA47F1" w:rsidRPr="00A47C6F" w:rsidRDefault="00CA47F1" w:rsidP="00CA47F1">
      <w:pPr>
        <w:autoSpaceDE w:val="0"/>
        <w:autoSpaceDN w:val="0"/>
        <w:adjustRightInd w:val="0"/>
        <w:spacing w:line="276" w:lineRule="auto"/>
        <w:ind w:firstLine="284"/>
        <w:jc w:val="both"/>
        <w:rPr>
          <w:rFonts w:ascii="Lato" w:hAnsi="Lato" w:cs="Arial"/>
        </w:rPr>
      </w:pPr>
      <w:r w:rsidRPr="00A47C6F">
        <w:rPr>
          <w:rFonts w:ascii="Lato" w:hAnsi="Lato" w:cs="Arial"/>
        </w:rPr>
        <w:t xml:space="preserve">Zachować normatywne odległości między poszczególnymi instalacjami. </w:t>
      </w:r>
      <w:r w:rsidRPr="00A47C6F">
        <w:rPr>
          <w:rStyle w:val="Domylnaczcionkaakapitu1"/>
          <w:rFonts w:ascii="Lato" w:hAnsi="Lato" w:cs="Arial"/>
        </w:rPr>
        <w:t xml:space="preserve">Przepusty instalacyjne przewodów rurowych w </w:t>
      </w:r>
      <w:r w:rsidRPr="00A47C6F">
        <w:rPr>
          <w:rStyle w:val="Domylnaczcionkaakapitu1"/>
          <w:rFonts w:ascii="Lato" w:eastAsia="TimesNewRoman" w:hAnsi="Lato" w:cs="Arial"/>
        </w:rPr>
        <w:t>ś</w:t>
      </w:r>
      <w:r w:rsidRPr="00A47C6F">
        <w:rPr>
          <w:rStyle w:val="Domylnaczcionkaakapitu1"/>
          <w:rFonts w:ascii="Lato" w:hAnsi="Lato" w:cs="Arial"/>
        </w:rPr>
        <w:t>cianach lub stropie oddzielenia przeciwpo</w:t>
      </w:r>
      <w:r w:rsidRPr="00A47C6F">
        <w:rPr>
          <w:rStyle w:val="Domylnaczcionkaakapitu1"/>
          <w:rFonts w:ascii="Lato" w:eastAsia="TimesNewRoman" w:hAnsi="Lato" w:cs="Arial"/>
        </w:rPr>
        <w:t>ż</w:t>
      </w:r>
      <w:r w:rsidRPr="00A47C6F">
        <w:rPr>
          <w:rStyle w:val="Domylnaczcionkaakapitu1"/>
          <w:rFonts w:ascii="Lato" w:hAnsi="Lato" w:cs="Arial"/>
        </w:rPr>
        <w:t>arowego wykonać w klasie odporno</w:t>
      </w:r>
      <w:r w:rsidRPr="00A47C6F">
        <w:rPr>
          <w:rStyle w:val="Domylnaczcionkaakapitu1"/>
          <w:rFonts w:ascii="Lato" w:eastAsia="TimesNewRoman" w:hAnsi="Lato" w:cs="Arial"/>
        </w:rPr>
        <w:t>ś</w:t>
      </w:r>
      <w:r w:rsidRPr="00A47C6F">
        <w:rPr>
          <w:rStyle w:val="Domylnaczcionkaakapitu1"/>
          <w:rFonts w:ascii="Lato" w:hAnsi="Lato" w:cs="Arial"/>
        </w:rPr>
        <w:t>ci ogniowej danej przegrody. Nale</w:t>
      </w:r>
      <w:r w:rsidRPr="00A47C6F">
        <w:rPr>
          <w:rStyle w:val="Domylnaczcionkaakapitu1"/>
          <w:rFonts w:ascii="Lato" w:eastAsia="TimesNewRoman" w:hAnsi="Lato" w:cs="Arial"/>
        </w:rPr>
        <w:t>ż</w:t>
      </w:r>
      <w:r w:rsidRPr="00A47C6F">
        <w:rPr>
          <w:rStyle w:val="Domylnaczcionkaakapitu1"/>
          <w:rFonts w:ascii="Lato" w:hAnsi="Lato" w:cs="Arial"/>
        </w:rPr>
        <w:t>y je zabezpieczy</w:t>
      </w:r>
      <w:r w:rsidRPr="00A47C6F">
        <w:rPr>
          <w:rStyle w:val="Domylnaczcionkaakapitu1"/>
          <w:rFonts w:ascii="Lato" w:eastAsia="TimesNewRoman" w:hAnsi="Lato" w:cs="Arial"/>
        </w:rPr>
        <w:t xml:space="preserve">ć </w:t>
      </w:r>
      <w:r w:rsidRPr="00A47C6F">
        <w:rPr>
          <w:rStyle w:val="Domylnaczcionkaakapitu1"/>
          <w:rFonts w:ascii="Lato" w:hAnsi="Lato" w:cs="Arial"/>
        </w:rPr>
        <w:t>np. masą lub opaską ogniochronną.</w:t>
      </w:r>
      <w:r w:rsidRPr="00A47C6F">
        <w:rPr>
          <w:rFonts w:ascii="Lato" w:hAnsi="Lato" w:cs="Arial"/>
        </w:rPr>
        <w:t xml:space="preserve"> Izolacje cieplne i akustyczne dla instalacji wykonać w sposób zapewniający nierozprzestrzenianie ognia. Instalacja elektryczna powinna być wykonana zgodnie z obowiązującymi przepisami i odpowiadać stopniu ochrony IP-65. Pomieszczenie węzła cieplnego wyposażyć w gaśnice proszkową do gaszenia pożarów B i C o masie środka gaśniczego równej masie 6 kg oraz koc gaśniczy w futerale. </w:t>
      </w:r>
    </w:p>
    <w:p w14:paraId="2F020FD6" w14:textId="77777777" w:rsidR="00CA47F1" w:rsidRPr="00A47C6F" w:rsidRDefault="00CA47F1" w:rsidP="00CA47F1">
      <w:pPr>
        <w:autoSpaceDE w:val="0"/>
        <w:autoSpaceDN w:val="0"/>
        <w:adjustRightInd w:val="0"/>
        <w:spacing w:line="276" w:lineRule="auto"/>
        <w:ind w:firstLine="284"/>
        <w:jc w:val="both"/>
        <w:rPr>
          <w:rFonts w:ascii="Lato" w:hAnsi="Lato" w:cs="Arial"/>
        </w:rPr>
      </w:pPr>
    </w:p>
    <w:p w14:paraId="67704570" w14:textId="6BB72F72" w:rsidR="00CA47F1" w:rsidRPr="00EB6234" w:rsidRDefault="00AD0A46" w:rsidP="00EB6234">
      <w:pPr>
        <w:autoSpaceDE w:val="0"/>
        <w:autoSpaceDN w:val="0"/>
        <w:adjustRightInd w:val="0"/>
        <w:spacing w:line="276" w:lineRule="auto"/>
        <w:jc w:val="both"/>
        <w:rPr>
          <w:rFonts w:ascii="Lato" w:hAnsi="Lato"/>
          <w:b/>
        </w:rPr>
      </w:pPr>
      <w:r>
        <w:rPr>
          <w:rFonts w:ascii="Lato" w:hAnsi="Lato"/>
          <w:b/>
        </w:rPr>
        <w:t>8</w:t>
      </w:r>
      <w:r w:rsidR="00CA47F1" w:rsidRPr="00A47C6F">
        <w:rPr>
          <w:rFonts w:ascii="Lato" w:hAnsi="Lato"/>
          <w:b/>
        </w:rPr>
        <w:t xml:space="preserve">. WYTYCZNE DLA B. ELEKTRYCZNEJ </w:t>
      </w:r>
    </w:p>
    <w:p w14:paraId="5924C788" w14:textId="08330CBB" w:rsidR="00CA47F1" w:rsidRPr="00A47C6F" w:rsidRDefault="00CA47F1" w:rsidP="005B6CD5">
      <w:pPr>
        <w:autoSpaceDE w:val="0"/>
        <w:autoSpaceDN w:val="0"/>
        <w:adjustRightInd w:val="0"/>
        <w:spacing w:line="276" w:lineRule="auto"/>
        <w:ind w:left="720"/>
        <w:jc w:val="both"/>
        <w:rPr>
          <w:rFonts w:ascii="Lato" w:hAnsi="Lato"/>
        </w:rPr>
      </w:pPr>
      <w:r w:rsidRPr="00A47C6F">
        <w:rPr>
          <w:rFonts w:ascii="Lato" w:hAnsi="Lato"/>
        </w:rPr>
        <w:t xml:space="preserve">W zakresie </w:t>
      </w:r>
      <w:r w:rsidR="00EB6234">
        <w:rPr>
          <w:rFonts w:ascii="Lato" w:hAnsi="Lato"/>
        </w:rPr>
        <w:t>instalacji zewnętrznych</w:t>
      </w:r>
      <w:r w:rsidRPr="00A47C6F">
        <w:rPr>
          <w:rFonts w:ascii="Lato" w:hAnsi="Lato"/>
        </w:rPr>
        <w:t xml:space="preserve"> należy wykonać zasilanie:</w:t>
      </w:r>
    </w:p>
    <w:p w14:paraId="7307912F" w14:textId="682F3BEA" w:rsidR="00CA47F1" w:rsidRDefault="00CA47F1" w:rsidP="00CA47F1">
      <w:pPr>
        <w:autoSpaceDE w:val="0"/>
        <w:autoSpaceDN w:val="0"/>
        <w:adjustRightInd w:val="0"/>
        <w:spacing w:line="276" w:lineRule="auto"/>
        <w:jc w:val="both"/>
        <w:rPr>
          <w:rFonts w:ascii="Lato" w:hAnsi="Lato"/>
        </w:rPr>
      </w:pPr>
      <w:r w:rsidRPr="00A47C6F">
        <w:rPr>
          <w:rFonts w:ascii="Lato" w:hAnsi="Lato"/>
        </w:rPr>
        <w:t>- zestaw</w:t>
      </w:r>
      <w:r w:rsidR="00EB6234">
        <w:rPr>
          <w:rFonts w:ascii="Lato" w:hAnsi="Lato"/>
        </w:rPr>
        <w:t>ów</w:t>
      </w:r>
      <w:r w:rsidRPr="00A47C6F">
        <w:rPr>
          <w:rFonts w:ascii="Lato" w:hAnsi="Lato"/>
        </w:rPr>
        <w:t xml:space="preserve"> pompo</w:t>
      </w:r>
      <w:r w:rsidR="00EB6234">
        <w:rPr>
          <w:rFonts w:ascii="Lato" w:hAnsi="Lato"/>
        </w:rPr>
        <w:t>wych</w:t>
      </w:r>
      <w:r w:rsidRPr="00A47C6F">
        <w:rPr>
          <w:rFonts w:ascii="Lato" w:hAnsi="Lato"/>
        </w:rPr>
        <w:t xml:space="preserve"> w </w:t>
      </w:r>
      <w:r w:rsidR="00EB6234">
        <w:rPr>
          <w:rFonts w:ascii="Lato" w:hAnsi="Lato"/>
        </w:rPr>
        <w:t>studniach wodomierzowych</w:t>
      </w:r>
    </w:p>
    <w:p w14:paraId="0D7E83A6" w14:textId="3E72185C" w:rsidR="00EB6234" w:rsidRPr="00A47C6F" w:rsidRDefault="00EB6234" w:rsidP="00CA47F1">
      <w:pPr>
        <w:autoSpaceDE w:val="0"/>
        <w:autoSpaceDN w:val="0"/>
        <w:adjustRightInd w:val="0"/>
        <w:spacing w:line="276" w:lineRule="auto"/>
        <w:jc w:val="both"/>
        <w:rPr>
          <w:rFonts w:ascii="Lato" w:hAnsi="Lato"/>
        </w:rPr>
      </w:pPr>
      <w:r>
        <w:rPr>
          <w:rFonts w:ascii="Lato" w:hAnsi="Lato"/>
        </w:rPr>
        <w:t>- pompy zatapialnej do podlewania zieleni</w:t>
      </w:r>
    </w:p>
    <w:p w14:paraId="71A6D06F" w14:textId="77777777" w:rsidR="001A3536" w:rsidRPr="00A47C6F" w:rsidRDefault="001A3536" w:rsidP="00CA47F1">
      <w:pPr>
        <w:suppressAutoHyphens w:val="0"/>
        <w:autoSpaceDE w:val="0"/>
        <w:autoSpaceDN w:val="0"/>
        <w:adjustRightInd w:val="0"/>
        <w:spacing w:line="276" w:lineRule="auto"/>
        <w:jc w:val="both"/>
        <w:rPr>
          <w:rFonts w:ascii="Lato" w:hAnsi="Lato"/>
          <w:lang w:eastAsia="pl-PL"/>
        </w:rPr>
      </w:pPr>
    </w:p>
    <w:p w14:paraId="27971528" w14:textId="4DA8A7DE" w:rsidR="00CA47F1" w:rsidRPr="00A47C6F" w:rsidRDefault="00AD0A46" w:rsidP="00CA47F1">
      <w:pPr>
        <w:autoSpaceDE w:val="0"/>
        <w:autoSpaceDN w:val="0"/>
        <w:adjustRightInd w:val="0"/>
        <w:spacing w:line="276" w:lineRule="auto"/>
        <w:jc w:val="both"/>
        <w:rPr>
          <w:rFonts w:ascii="Lato" w:hAnsi="Lato"/>
          <w:b/>
          <w:bCs/>
        </w:rPr>
      </w:pPr>
      <w:bookmarkStart w:id="8" w:name="_Toc536434455"/>
      <w:bookmarkStart w:id="9" w:name="_Toc65055673"/>
      <w:r>
        <w:rPr>
          <w:rFonts w:ascii="Lato" w:hAnsi="Lato"/>
          <w:b/>
          <w:bCs/>
        </w:rPr>
        <w:t>9</w:t>
      </w:r>
      <w:r w:rsidR="00CA47F1" w:rsidRPr="00A47C6F">
        <w:rPr>
          <w:rFonts w:ascii="Lato" w:hAnsi="Lato"/>
          <w:b/>
          <w:bCs/>
        </w:rPr>
        <w:t>. WARUNKI WYKONANIA I ODBIORU INSTALACJI.</w:t>
      </w:r>
      <w:bookmarkEnd w:id="8"/>
      <w:bookmarkEnd w:id="9"/>
    </w:p>
    <w:p w14:paraId="6A13697C" w14:textId="77777777" w:rsidR="005B6CD5" w:rsidRDefault="00CA47F1" w:rsidP="005B6CD5">
      <w:pPr>
        <w:autoSpaceDE w:val="0"/>
        <w:autoSpaceDN w:val="0"/>
        <w:adjustRightInd w:val="0"/>
        <w:spacing w:line="276" w:lineRule="auto"/>
        <w:ind w:left="720"/>
        <w:jc w:val="both"/>
        <w:rPr>
          <w:rFonts w:ascii="Lato" w:hAnsi="Lato"/>
        </w:rPr>
      </w:pPr>
      <w:r w:rsidRPr="00A47C6F">
        <w:rPr>
          <w:rFonts w:ascii="Lato" w:hAnsi="Lato"/>
        </w:rPr>
        <w:t xml:space="preserve">Obowiązkiem Wykonawcy jest upewnienie się, że zastosowane urządzenia posiadają aktualne atesty </w:t>
      </w:r>
    </w:p>
    <w:p w14:paraId="05C29E9B" w14:textId="77777777" w:rsidR="00CA47F1" w:rsidRPr="00A47C6F" w:rsidRDefault="00CA47F1" w:rsidP="005B6CD5">
      <w:pPr>
        <w:autoSpaceDE w:val="0"/>
        <w:autoSpaceDN w:val="0"/>
        <w:adjustRightInd w:val="0"/>
        <w:spacing w:line="276" w:lineRule="auto"/>
        <w:jc w:val="both"/>
        <w:rPr>
          <w:rFonts w:ascii="Lato" w:hAnsi="Lato"/>
        </w:rPr>
      </w:pPr>
      <w:r w:rsidRPr="00A47C6F">
        <w:rPr>
          <w:rFonts w:ascii="Lato" w:hAnsi="Lato"/>
        </w:rPr>
        <w:t xml:space="preserve">(dopuszczenia i certyfikaty) i mogą być dostarczone przez dostawców w wymaganym terminie. W przeciwnym wypadku, a także jeśli zachodzi konieczność zmiany typu zamawianego urządzenia, należy niezwłocznie wystąpić o zgodę na jego zmianę. </w:t>
      </w:r>
    </w:p>
    <w:p w14:paraId="164B4AA5"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lastRenderedPageBreak/>
        <w:tab/>
        <w:t xml:space="preserve">Elementy, których przykładowy typ lub charakterystyka nie zostały podane, muszą odpowiadać polskim normom i spełniać obowiązujące wymagania. </w:t>
      </w:r>
    </w:p>
    <w:p w14:paraId="617B6778"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ab/>
        <w:t>Prace nie wyszczególnione w niniejszej dokumentacji a konieczne do wykonania należy uprzednio uzgodnić z Inwestorem.</w:t>
      </w:r>
    </w:p>
    <w:p w14:paraId="563D4407"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 xml:space="preserve">Instalacje sanitarne wykonać i odebrać zgodnie z warunkami technicznymi COBRTI </w:t>
      </w:r>
      <w:proofErr w:type="spellStart"/>
      <w:r w:rsidRPr="00A47C6F">
        <w:rPr>
          <w:rFonts w:ascii="Lato" w:hAnsi="Lato"/>
          <w:b/>
        </w:rPr>
        <w:t>Instal</w:t>
      </w:r>
      <w:proofErr w:type="spellEnd"/>
      <w:r w:rsidRPr="00A47C6F">
        <w:rPr>
          <w:rFonts w:ascii="Lato" w:hAnsi="Lato"/>
          <w:b/>
        </w:rPr>
        <w:t xml:space="preserve"> oraz polskimi normami.</w:t>
      </w:r>
    </w:p>
    <w:p w14:paraId="0767ADCB"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ab/>
        <w:t xml:space="preserve">Wszystkie elementy instalacji muszą posiadać aktualne wymagane atesty i dopuszczenia do stosowania na terenie Polski.  Przewody wentylacyjne powinny spełniać klasę B szczelności. </w:t>
      </w:r>
    </w:p>
    <w:p w14:paraId="2F82F1C8"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W trakcie wykonywania robót montażowych należy przestrzegać obowiązujących przepisów BHP.</w:t>
      </w:r>
    </w:p>
    <w:p w14:paraId="4D823F80" w14:textId="77777777" w:rsidR="00CA47F1" w:rsidRPr="00AB2C72" w:rsidRDefault="00CA47F1" w:rsidP="00AB2C72">
      <w:pPr>
        <w:autoSpaceDE w:val="0"/>
        <w:autoSpaceDN w:val="0"/>
        <w:adjustRightInd w:val="0"/>
        <w:spacing w:line="276" w:lineRule="auto"/>
        <w:jc w:val="both"/>
        <w:rPr>
          <w:rStyle w:val="Domylnaczcionkaakapitu1"/>
          <w:rFonts w:ascii="Lato" w:hAnsi="Lato"/>
          <w:b/>
        </w:rPr>
      </w:pPr>
      <w:r w:rsidRPr="00A47C6F">
        <w:rPr>
          <w:rFonts w:ascii="Lato" w:hAnsi="Lato"/>
          <w:b/>
        </w:rPr>
        <w:tab/>
        <w:t>Do wszystkich zaworów i urządzeń zabudowanych nad sufitem podwieszonym lub w obudowie g-k (rewizja, czyszczaki), należy wykonać rewizje o wymiarach umożliwiających bezproblemową obsługę i eksploatację.</w:t>
      </w:r>
    </w:p>
    <w:p w14:paraId="18CAF409" w14:textId="77777777" w:rsidR="00AF4920" w:rsidRDefault="00AF4920" w:rsidP="00AF4920">
      <w:pPr>
        <w:suppressAutoHyphens w:val="0"/>
        <w:autoSpaceDE w:val="0"/>
        <w:autoSpaceDN w:val="0"/>
        <w:adjustRightInd w:val="0"/>
        <w:spacing w:line="276" w:lineRule="auto"/>
        <w:jc w:val="both"/>
        <w:rPr>
          <w:rStyle w:val="Domylnaczcionkaakapitu1"/>
          <w:rFonts w:ascii="Lato" w:hAnsi="Lato" w:cs="Arial"/>
          <w:lang w:val="x-none"/>
        </w:rPr>
      </w:pPr>
    </w:p>
    <w:p w14:paraId="3D00AB47" w14:textId="362BDF24" w:rsidR="00CA47F1" w:rsidRPr="00A47C6F" w:rsidRDefault="00AD0A46" w:rsidP="00CA47F1">
      <w:pPr>
        <w:suppressAutoHyphens w:val="0"/>
        <w:autoSpaceDE w:val="0"/>
        <w:autoSpaceDN w:val="0"/>
        <w:adjustRightInd w:val="0"/>
        <w:spacing w:line="276" w:lineRule="auto"/>
        <w:jc w:val="both"/>
        <w:rPr>
          <w:rStyle w:val="Domylnaczcionkaakapitu1"/>
          <w:rFonts w:ascii="Lato" w:hAnsi="Lato" w:cs="Arial"/>
          <w:b/>
        </w:rPr>
      </w:pPr>
      <w:r>
        <w:rPr>
          <w:rStyle w:val="Domylnaczcionkaakapitu1"/>
          <w:rFonts w:ascii="Lato" w:hAnsi="Lato" w:cs="Arial"/>
          <w:b/>
        </w:rPr>
        <w:t>10</w:t>
      </w:r>
      <w:r w:rsidR="00CA47F1" w:rsidRPr="00A47C6F">
        <w:rPr>
          <w:rStyle w:val="Domylnaczcionkaakapitu1"/>
          <w:rFonts w:ascii="Lato" w:hAnsi="Lato" w:cs="Arial"/>
          <w:b/>
        </w:rPr>
        <w:t>. UWAGI</w:t>
      </w:r>
    </w:p>
    <w:p w14:paraId="5DB78A7F"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Projektant nie ponosi odpowiedzialności za wszelkie zmiany wynikające z uszczegółowienia rozwiązań funkcjonalnych, wymogów stawianych przez technologię, konstrukcje i instalacje oraz zmian wprowadzonych przez Inwestora.</w:t>
      </w:r>
    </w:p>
    <w:p w14:paraId="654923D1"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Projektowane elementy obiektów i infrastruktury technicznej znajdujące się na rysunkach, a nie mające odniesienia  w części opisowej i znajdujące się w części opisowej, a nie znajdujące odniesienia na rysunkach, należy traktować jako całość opracowania.</w:t>
      </w:r>
    </w:p>
    <w:p w14:paraId="7570B751" w14:textId="1E2B6FE2" w:rsidR="004455F2" w:rsidRPr="00825BC1"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Niniejsza dokumentacja stanowi część opracowania wielobranżowego. Dokumentację wielobranżową należy rozpatrywać jako całość.</w:t>
      </w:r>
    </w:p>
    <w:p w14:paraId="308409B2"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b/>
        </w:rPr>
        <w:t>• Nie należy prowadzić robót w oparciu o dokumentację jednej branży bez sprawdzenia ich odniesień do architektury i pozostałych branż. Ewentualne wątpliwości lub wady koordynacyjne należy przedstawić nadzorowi autorskiemu przed przystąpieniem do wykonywania robót.</w:t>
      </w:r>
    </w:p>
    <w:p w14:paraId="5474C5A8"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xml:space="preserve">• Przed rozpoczęciem prac budowlanych Wykonawca jest zobowiązany wykonać rysunki warsztatowe na podstawie rysunków z danego zakresu projektu, a następnie uzyskać akceptację Inwestora dla ich wprowadzenia. Wszelkie wątpliwości i korekty wynikające ze specyfiki produkcji i wykonania elementów należy omówić z Inwestorem i Projektantem. </w:t>
      </w:r>
    </w:p>
    <w:p w14:paraId="1ECFAFA0"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b/>
        </w:rPr>
        <w:t xml:space="preserve">• Wykonawca ponosi odpowiedzialność za przyjęte w dokumentacji warsztatowej rozwiązania szczegółowe. </w:t>
      </w:r>
    </w:p>
    <w:p w14:paraId="20914EB1"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Zamocowania przewodów do elementów budowlanych wykonać z materiałów niepalnych, zapewniających przejęcie siły powstającej w przypadku pożaru w czasie nie krótszym niż wymagany dla klasy odporności ogniowej przewodu lub klapy odcinającej.</w:t>
      </w:r>
    </w:p>
    <w:p w14:paraId="01848D4F"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 zakres obowiązków wykonawcy jednej części instalacji należy wykonanie kompletnego rozruchu przy współpracy z wykonawcami pozostałych części instalacji. Do zakresu prac i materiałów należy również przewidzieć utrzymanie w ruchu instalacji aż do końcowego odbioru, oraz media potrzebne do wykonania wszelkiego rodzaju prób, przepłukań, napełnień instalacji oraz energię elektryczną potrzebną do utrzymania instalacji w ruchu.</w:t>
      </w:r>
    </w:p>
    <w:p w14:paraId="552DBB3B" w14:textId="77777777" w:rsidR="00CA47F1" w:rsidRPr="00E95BC5"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rPr>
        <w:t>•</w:t>
      </w:r>
      <w:r w:rsidRPr="00A47C6F">
        <w:rPr>
          <w:rStyle w:val="Domylnaczcionkaakapitu1"/>
          <w:rFonts w:ascii="Lato" w:hAnsi="Lato" w:cs="Arial"/>
          <w:b/>
        </w:rPr>
        <w:t xml:space="preserve"> Wszelkie prace należy prowadzić zgodnie z zasadami sztuki budowlanej, szczegółowymi zaleceniami polskich przepisów  budowlanych i norm branżowych, atestów i dopuszczeń do stosowania oraz według zaleceń i zgodnie z technologiami producentów wszelkich wyrobów i systemów budowlanych stosowanych w realizacji projektu.</w:t>
      </w:r>
    </w:p>
    <w:p w14:paraId="5674B4BA"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Wszelkie prace w wykonawstwie wszystkich instalacji należy prowadzić przy zachowaniu obowiązujących norm, przepisów oraz zgodnie ze sztuką budowlaną.</w:t>
      </w:r>
    </w:p>
    <w:p w14:paraId="56463742"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Wszelkie odstępstwa od projektu należy uzgodnić z projektantem.</w:t>
      </w:r>
    </w:p>
    <w:p w14:paraId="5EC2CA33" w14:textId="77777777" w:rsidR="00CA47F1" w:rsidRDefault="00CA47F1" w:rsidP="00CA47F1">
      <w:pPr>
        <w:spacing w:line="276" w:lineRule="auto"/>
        <w:rPr>
          <w:rFonts w:ascii="Lato" w:eastAsia="Arial" w:hAnsi="Lato" w:cs="Arial"/>
          <w:b/>
          <w:color w:val="000000"/>
          <w:kern w:val="2"/>
          <w:lang w:eastAsia="hi-IN" w:bidi="hi-IN"/>
        </w:rPr>
      </w:pPr>
    </w:p>
    <w:p w14:paraId="71D3DD97"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eastAsia="Arial" w:hAnsi="Lato" w:cs="Arial"/>
          <w:b/>
          <w:color w:val="000000"/>
          <w:kern w:val="2"/>
          <w:lang w:eastAsia="hi-IN" w:bidi="hi-IN"/>
        </w:rPr>
        <w:t xml:space="preserve">Projektował:                                                                                </w:t>
      </w:r>
      <w:r>
        <w:rPr>
          <w:rFonts w:ascii="Lato" w:eastAsia="Arial" w:hAnsi="Lato" w:cs="Arial"/>
          <w:b/>
          <w:color w:val="000000"/>
          <w:kern w:val="2"/>
          <w:lang w:eastAsia="hi-IN" w:bidi="hi-IN"/>
        </w:rPr>
        <w:tab/>
      </w:r>
      <w:r w:rsidRPr="00A47C6F">
        <w:rPr>
          <w:rFonts w:ascii="Lato" w:eastAsia="Arial" w:hAnsi="Lato" w:cs="Arial"/>
          <w:b/>
          <w:color w:val="000000"/>
          <w:kern w:val="2"/>
          <w:lang w:eastAsia="hi-IN" w:bidi="hi-IN"/>
        </w:rPr>
        <w:t>Sprawdził:</w:t>
      </w:r>
      <w:r w:rsidRPr="00A47C6F">
        <w:rPr>
          <w:rFonts w:ascii="Lato" w:eastAsia="Arial" w:hAnsi="Lato" w:cs="Arial"/>
          <w:b/>
          <w:color w:val="000000"/>
          <w:kern w:val="2"/>
          <w:lang w:eastAsia="hi-IN" w:bidi="hi-IN"/>
        </w:rPr>
        <w:tab/>
      </w:r>
    </w:p>
    <w:p w14:paraId="67E8EC9A"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hAnsi="Lato" w:cs="Arial"/>
        </w:rPr>
        <w:t>mgr inż. Dariusz Staszczyk</w:t>
      </w:r>
      <w:r w:rsidRPr="00A47C6F">
        <w:rPr>
          <w:rFonts w:ascii="Lato" w:hAnsi="Lato" w:cs="Arial"/>
        </w:rPr>
        <w:tab/>
      </w:r>
      <w:r w:rsidRPr="00A47C6F">
        <w:rPr>
          <w:rFonts w:ascii="Lato" w:hAnsi="Lato" w:cs="Arial"/>
        </w:rPr>
        <w:tab/>
      </w:r>
      <w:r w:rsidRPr="00A47C6F">
        <w:rPr>
          <w:rFonts w:ascii="Lato" w:hAnsi="Lato" w:cs="Arial"/>
        </w:rPr>
        <w:tab/>
      </w:r>
      <w:r w:rsidRPr="00A47C6F">
        <w:rPr>
          <w:rFonts w:ascii="Lato" w:hAnsi="Lato" w:cs="Arial"/>
        </w:rPr>
        <w:tab/>
        <w:t>mgr inż. Wojciech Jędrzejczyk</w:t>
      </w:r>
      <w:r w:rsidRPr="00A47C6F">
        <w:rPr>
          <w:rFonts w:ascii="Lato" w:hAnsi="Lato" w:cs="Arial"/>
        </w:rPr>
        <w:tab/>
      </w:r>
      <w:r w:rsidRPr="00A47C6F">
        <w:rPr>
          <w:rFonts w:ascii="Lato" w:hAnsi="Lato" w:cs="Arial"/>
        </w:rPr>
        <w:tab/>
      </w:r>
    </w:p>
    <w:p w14:paraId="6DC9CECC"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hAnsi="Lato" w:cs="Arial"/>
        </w:rPr>
        <w:t>Nr upr. LOD/3461/PWBS/17</w:t>
      </w:r>
      <w:r w:rsidRPr="00A47C6F">
        <w:rPr>
          <w:rFonts w:ascii="Lato" w:hAnsi="Lato" w:cs="Arial"/>
        </w:rPr>
        <w:tab/>
      </w:r>
      <w:r w:rsidRPr="00A47C6F">
        <w:rPr>
          <w:rFonts w:ascii="Lato" w:hAnsi="Lato" w:cs="Arial"/>
        </w:rPr>
        <w:tab/>
      </w:r>
      <w:r w:rsidRPr="00A47C6F">
        <w:rPr>
          <w:rFonts w:ascii="Lato" w:hAnsi="Lato" w:cs="Arial"/>
        </w:rPr>
        <w:tab/>
      </w:r>
      <w:r w:rsidRPr="00A47C6F">
        <w:rPr>
          <w:rFonts w:ascii="Lato" w:hAnsi="Lato" w:cs="Arial"/>
        </w:rPr>
        <w:tab/>
        <w:t>Nr upr. LOD/1795/POOS/11</w:t>
      </w:r>
      <w:r w:rsidRPr="00A47C6F">
        <w:rPr>
          <w:rFonts w:ascii="Lato" w:hAnsi="Lato"/>
          <w:b/>
        </w:rPr>
        <w:tab/>
      </w:r>
      <w:r w:rsidRPr="00A47C6F">
        <w:rPr>
          <w:rFonts w:ascii="Lato" w:hAnsi="Lato"/>
          <w:b/>
        </w:rPr>
        <w:tab/>
      </w:r>
      <w:r w:rsidRPr="00A47C6F">
        <w:rPr>
          <w:rFonts w:ascii="Lato" w:hAnsi="Lato"/>
          <w:b/>
        </w:rPr>
        <w:tab/>
      </w:r>
      <w:r w:rsidRPr="00A47C6F">
        <w:rPr>
          <w:rFonts w:ascii="Lato" w:hAnsi="Lato"/>
          <w:b/>
        </w:rPr>
        <w:tab/>
      </w:r>
    </w:p>
    <w:p w14:paraId="720F55CD" w14:textId="77777777" w:rsidR="0045643D" w:rsidRPr="00D26414" w:rsidRDefault="0045643D">
      <w:pPr>
        <w:jc w:val="center"/>
        <w:rPr>
          <w:rFonts w:ascii="Lato" w:hAnsi="Lato"/>
          <w:b/>
          <w:bCs/>
          <w:sz w:val="56"/>
          <w:szCs w:val="56"/>
        </w:rPr>
      </w:pPr>
    </w:p>
    <w:p w14:paraId="515B96AD" w14:textId="77777777" w:rsidR="0045643D" w:rsidRPr="00D26414" w:rsidRDefault="0045643D">
      <w:pPr>
        <w:jc w:val="center"/>
        <w:rPr>
          <w:rFonts w:ascii="Lato" w:hAnsi="Lato"/>
          <w:b/>
          <w:bCs/>
          <w:sz w:val="56"/>
          <w:szCs w:val="56"/>
        </w:rPr>
      </w:pPr>
    </w:p>
    <w:p w14:paraId="41B058C5" w14:textId="77777777" w:rsidR="00E850A1" w:rsidRDefault="00E850A1" w:rsidP="00E850A1">
      <w:pPr>
        <w:rPr>
          <w:rFonts w:ascii="Lato" w:hAnsi="Lato"/>
          <w:b/>
          <w:bCs/>
          <w:sz w:val="56"/>
          <w:szCs w:val="56"/>
        </w:rPr>
      </w:pPr>
    </w:p>
    <w:p w14:paraId="254A42F4" w14:textId="77777777" w:rsidR="00E850A1" w:rsidRDefault="00E850A1" w:rsidP="00E850A1">
      <w:pPr>
        <w:rPr>
          <w:rFonts w:ascii="Lato" w:hAnsi="Lato"/>
          <w:b/>
          <w:bCs/>
          <w:sz w:val="56"/>
          <w:szCs w:val="56"/>
        </w:rPr>
      </w:pPr>
    </w:p>
    <w:p w14:paraId="2916F1D1" w14:textId="77777777" w:rsidR="00686C51" w:rsidRDefault="00686C51" w:rsidP="00E850A1">
      <w:pPr>
        <w:rPr>
          <w:rFonts w:ascii="Lato" w:hAnsi="Lato"/>
          <w:b/>
          <w:bCs/>
          <w:sz w:val="56"/>
          <w:szCs w:val="56"/>
        </w:rPr>
      </w:pPr>
    </w:p>
    <w:p w14:paraId="7047B5C4" w14:textId="77777777" w:rsidR="005E6744" w:rsidRDefault="005E6744" w:rsidP="00E850A1">
      <w:pPr>
        <w:rPr>
          <w:rFonts w:ascii="Lato" w:hAnsi="Lato"/>
          <w:b/>
          <w:bCs/>
          <w:sz w:val="56"/>
          <w:szCs w:val="56"/>
        </w:rPr>
      </w:pPr>
    </w:p>
    <w:p w14:paraId="0A150E0D" w14:textId="77777777" w:rsidR="009745D1" w:rsidRDefault="009745D1" w:rsidP="00E850A1">
      <w:pPr>
        <w:rPr>
          <w:rFonts w:ascii="Lato" w:hAnsi="Lato"/>
          <w:b/>
          <w:bCs/>
          <w:sz w:val="56"/>
          <w:szCs w:val="56"/>
        </w:rPr>
      </w:pPr>
    </w:p>
    <w:p w14:paraId="64C8C749" w14:textId="77777777" w:rsidR="0045643D" w:rsidRPr="00D26414" w:rsidRDefault="0045643D" w:rsidP="00E850A1">
      <w:pPr>
        <w:jc w:val="center"/>
        <w:rPr>
          <w:rFonts w:ascii="Lato" w:hAnsi="Lato"/>
          <w:sz w:val="56"/>
          <w:szCs w:val="56"/>
        </w:rPr>
      </w:pPr>
      <w:r w:rsidRPr="00D26414">
        <w:rPr>
          <w:rFonts w:ascii="Lato" w:hAnsi="Lato"/>
          <w:b/>
          <w:bCs/>
          <w:sz w:val="56"/>
          <w:szCs w:val="56"/>
        </w:rPr>
        <w:t>III. Część rysunkowa</w:t>
      </w:r>
    </w:p>
    <w:p w14:paraId="05922F10" w14:textId="77777777" w:rsidR="0045643D" w:rsidRPr="00D26414" w:rsidRDefault="0045643D">
      <w:pPr>
        <w:jc w:val="center"/>
        <w:rPr>
          <w:rFonts w:ascii="Lato" w:hAnsi="Lato"/>
        </w:rPr>
      </w:pPr>
    </w:p>
    <w:sectPr w:rsidR="0045643D" w:rsidRPr="00D26414" w:rsidSect="00D872A3">
      <w:footerReference w:type="default" r:id="rId15"/>
      <w:pgSz w:w="11906" w:h="16838"/>
      <w:pgMar w:top="1440" w:right="1080" w:bottom="1440" w:left="1080" w:header="720" w:footer="720" w:gutter="0"/>
      <w:cols w:space="708"/>
      <w:titlePg/>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5DEE7B" w14:textId="77777777" w:rsidR="00D872A3" w:rsidRDefault="00D872A3">
      <w:r>
        <w:separator/>
      </w:r>
    </w:p>
  </w:endnote>
  <w:endnote w:type="continuationSeparator" w:id="0">
    <w:p w14:paraId="44D2C3D5" w14:textId="77777777" w:rsidR="00D872A3" w:rsidRDefault="00D87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Symbol">
    <w:altName w:val="Segoe UI Symbol"/>
    <w:charset w:val="00"/>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Lato">
    <w:panose1 w:val="020F0502020204030203"/>
    <w:charset w:val="EE"/>
    <w:family w:val="swiss"/>
    <w:pitch w:val="variable"/>
    <w:sig w:usb0="800000AF" w:usb1="4000604A" w:usb2="00000000" w:usb3="00000000" w:csb0="00000093"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ronos Pro">
    <w:altName w:val="Arial"/>
    <w:charset w:val="00"/>
    <w:family w:val="swiss"/>
    <w:pitch w:val="default"/>
  </w:font>
  <w:font w:name="Cronos Pro Light">
    <w:altName w:val="Calibri"/>
    <w:charset w:val="EE"/>
    <w:family w:val="swiss"/>
    <w:pitch w:val="default"/>
  </w:font>
  <w:font w:name="TimesNewRoman">
    <w:altName w:val="Yu Gothic"/>
    <w:panose1 w:val="00000000000000000000"/>
    <w:charset w:val="80"/>
    <w:family w:val="auto"/>
    <w:notTrueType/>
    <w:pitch w:val="default"/>
    <w:sig w:usb0="00000000" w:usb1="08070000" w:usb2="00000010" w:usb3="00000000" w:csb0="00020000" w:csb1="00000000"/>
  </w:font>
  <w:font w:name="SimSun, 宋体">
    <w:charset w:val="00"/>
    <w:family w:val="auto"/>
    <w:pitch w:val="variable"/>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C3773" w14:textId="77777777" w:rsidR="0083216A" w:rsidRDefault="0083216A">
    <w:pPr>
      <w:pStyle w:val="Stopka"/>
      <w:jc w:val="right"/>
    </w:pPr>
    <w:r>
      <w:fldChar w:fldCharType="begin"/>
    </w:r>
    <w:r>
      <w:instrText>PAGE   \* MERGEFORMAT</w:instrText>
    </w:r>
    <w:r>
      <w:fldChar w:fldCharType="separate"/>
    </w:r>
    <w:r>
      <w:t>2</w:t>
    </w:r>
    <w:r>
      <w:fldChar w:fldCharType="end"/>
    </w:r>
  </w:p>
  <w:p w14:paraId="44E8387A" w14:textId="77777777" w:rsidR="0045643D" w:rsidRDefault="0045643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8D0CC8" w14:textId="77777777" w:rsidR="00D872A3" w:rsidRDefault="00D872A3">
      <w:r>
        <w:separator/>
      </w:r>
    </w:p>
  </w:footnote>
  <w:footnote w:type="continuationSeparator" w:id="0">
    <w:p w14:paraId="74F0ACC6" w14:textId="77777777" w:rsidR="00D872A3" w:rsidRDefault="00D872A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Nagwek1"/>
      <w:suff w:val="nothing"/>
      <w:lvlText w:val=""/>
      <w:lvlJc w:val="left"/>
      <w:pPr>
        <w:tabs>
          <w:tab w:val="num" w:pos="0"/>
        </w:tabs>
        <w:ind w:left="0" w:firstLine="0"/>
      </w:pPr>
      <w:rPr>
        <w:rFonts w:ascii="StarSymbol" w:hAnsi="StarSymbol" w:cs="StarSymbol"/>
        <w:sz w:val="18"/>
        <w:szCs w:val="18"/>
      </w:rPr>
    </w:lvl>
    <w:lvl w:ilvl="1">
      <w:start w:val="1"/>
      <w:numFmt w:val="none"/>
      <w:pStyle w:val="Nagwek2"/>
      <w:suff w:val="nothing"/>
      <w:lvlText w:val=""/>
      <w:lvlJc w:val="left"/>
      <w:pPr>
        <w:tabs>
          <w:tab w:val="num" w:pos="0"/>
        </w:tabs>
        <w:ind w:left="0" w:firstLine="0"/>
      </w:pPr>
    </w:lvl>
    <w:lvl w:ilvl="2">
      <w:start w:val="1"/>
      <w:numFmt w:val="none"/>
      <w:pStyle w:val="Nagwek3"/>
      <w:suff w:val="nothing"/>
      <w:lvlText w:val=""/>
      <w:lvlJc w:val="left"/>
      <w:pPr>
        <w:tabs>
          <w:tab w:val="num" w:pos="0"/>
        </w:tabs>
        <w:ind w:left="0" w:firstLine="0"/>
      </w:pPr>
    </w:lvl>
    <w:lvl w:ilvl="3">
      <w:start w:val="1"/>
      <w:numFmt w:val="none"/>
      <w:pStyle w:val="Nagwek4"/>
      <w:suff w:val="nothing"/>
      <w:lvlText w:val=""/>
      <w:lvlJc w:val="left"/>
      <w:pPr>
        <w:tabs>
          <w:tab w:val="num" w:pos="0"/>
        </w:tabs>
        <w:ind w:left="0" w:firstLine="0"/>
      </w:pPr>
    </w:lvl>
    <w:lvl w:ilvl="4">
      <w:start w:val="1"/>
      <w:numFmt w:val="none"/>
      <w:pStyle w:val="Nagwek5"/>
      <w:suff w:val="nothing"/>
      <w:lvlText w:val=""/>
      <w:lvlJc w:val="left"/>
      <w:pPr>
        <w:tabs>
          <w:tab w:val="num" w:pos="0"/>
        </w:tabs>
        <w:ind w:left="0" w:firstLine="0"/>
      </w:pPr>
    </w:lvl>
    <w:lvl w:ilvl="5">
      <w:start w:val="1"/>
      <w:numFmt w:val="none"/>
      <w:suff w:val="nothing"/>
      <w:lvlText w:val=""/>
      <w:lvlJc w:val="left"/>
      <w:pPr>
        <w:tabs>
          <w:tab w:val="num" w:pos="1152"/>
        </w:tabs>
        <w:ind w:left="1152" w:hanging="1152"/>
      </w:pPr>
    </w:lvl>
    <w:lvl w:ilvl="6">
      <w:start w:val="1"/>
      <w:numFmt w:val="none"/>
      <w:pStyle w:val="Nagwek7"/>
      <w:suff w:val="nothing"/>
      <w:lvlText w:val=""/>
      <w:lvlJc w:val="left"/>
      <w:pPr>
        <w:tabs>
          <w:tab w:val="num" w:pos="0"/>
        </w:tabs>
        <w:ind w:left="0" w:firstLine="0"/>
      </w:pPr>
    </w:lvl>
    <w:lvl w:ilvl="7">
      <w:start w:val="1"/>
      <w:numFmt w:val="none"/>
      <w:suff w:val="nothing"/>
      <w:lvlText w:val=""/>
      <w:lvlJc w:val="left"/>
      <w:pPr>
        <w:tabs>
          <w:tab w:val="num" w:pos="1440"/>
        </w:tabs>
        <w:ind w:left="1440" w:hanging="1440"/>
      </w:pPr>
    </w:lvl>
    <w:lvl w:ilvl="8">
      <w:start w:val="1"/>
      <w:numFmt w:val="none"/>
      <w:pStyle w:val="Nagwek9"/>
      <w:suff w:val="nothing"/>
      <w:lvlText w:val=""/>
      <w:lvlJc w:val="left"/>
      <w:pPr>
        <w:tabs>
          <w:tab w:val="num" w:pos="0"/>
        </w:tabs>
        <w:ind w:left="0" w:firstLine="0"/>
      </w:p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rPr>
        <w:rFonts w:ascii="Times New Roman" w:hAnsi="Times New Roman" w:cs="Times New Roman"/>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1"/>
      <w:numFmt w:val="bullet"/>
      <w:lvlText w:val="·"/>
      <w:lvlJc w:val="left"/>
      <w:pPr>
        <w:tabs>
          <w:tab w:val="num" w:pos="283"/>
        </w:tabs>
        <w:ind w:left="283" w:hanging="283"/>
      </w:pPr>
      <w:rPr>
        <w:rFonts w:ascii="Symbol" w:hAnsi="Symbol"/>
        <w:sz w:val="24"/>
        <w:szCs w:val="24"/>
      </w:rPr>
    </w:lvl>
    <w:lvl w:ilvl="1">
      <w:start w:val="1"/>
      <w:numFmt w:val="bullet"/>
      <w:lvlText w:val="·"/>
      <w:lvlJc w:val="left"/>
      <w:pPr>
        <w:tabs>
          <w:tab w:val="num" w:pos="567"/>
        </w:tabs>
        <w:ind w:left="567" w:hanging="283"/>
      </w:pPr>
      <w:rPr>
        <w:rFonts w:ascii="Symbol" w:hAnsi="Symbol"/>
      </w:rPr>
    </w:lvl>
    <w:lvl w:ilvl="2">
      <w:start w:val="1"/>
      <w:numFmt w:val="bullet"/>
      <w:lvlText w:val="·"/>
      <w:lvlJc w:val="left"/>
      <w:pPr>
        <w:tabs>
          <w:tab w:val="num" w:pos="850"/>
        </w:tabs>
        <w:ind w:left="850" w:hanging="283"/>
      </w:pPr>
      <w:rPr>
        <w:rFonts w:ascii="Symbol" w:hAnsi="Symbol"/>
      </w:rPr>
    </w:lvl>
    <w:lvl w:ilvl="3">
      <w:start w:val="1"/>
      <w:numFmt w:val="bullet"/>
      <w:lvlText w:val="·"/>
      <w:lvlJc w:val="left"/>
      <w:pPr>
        <w:tabs>
          <w:tab w:val="num" w:pos="1134"/>
        </w:tabs>
        <w:ind w:left="1134" w:hanging="283"/>
      </w:pPr>
      <w:rPr>
        <w:rFonts w:ascii="Symbol" w:hAnsi="Symbol"/>
      </w:rPr>
    </w:lvl>
    <w:lvl w:ilvl="4">
      <w:start w:val="1"/>
      <w:numFmt w:val="bullet"/>
      <w:lvlText w:val="·"/>
      <w:lvlJc w:val="left"/>
      <w:pPr>
        <w:tabs>
          <w:tab w:val="num" w:pos="1417"/>
        </w:tabs>
        <w:ind w:left="1417" w:hanging="283"/>
      </w:pPr>
      <w:rPr>
        <w:rFonts w:ascii="Symbol" w:hAnsi="Symbol"/>
      </w:rPr>
    </w:lvl>
    <w:lvl w:ilvl="5">
      <w:start w:val="1"/>
      <w:numFmt w:val="bullet"/>
      <w:lvlText w:val="·"/>
      <w:lvlJc w:val="left"/>
      <w:pPr>
        <w:tabs>
          <w:tab w:val="num" w:pos="1701"/>
        </w:tabs>
        <w:ind w:left="1701" w:hanging="283"/>
      </w:pPr>
      <w:rPr>
        <w:rFonts w:ascii="Symbol" w:hAnsi="Symbol"/>
      </w:rPr>
    </w:lvl>
    <w:lvl w:ilvl="6">
      <w:start w:val="1"/>
      <w:numFmt w:val="bullet"/>
      <w:lvlText w:val="·"/>
      <w:lvlJc w:val="left"/>
      <w:pPr>
        <w:tabs>
          <w:tab w:val="num" w:pos="1984"/>
        </w:tabs>
        <w:ind w:left="1984" w:hanging="283"/>
      </w:pPr>
      <w:rPr>
        <w:rFonts w:ascii="Symbol" w:hAnsi="Symbol"/>
      </w:rPr>
    </w:lvl>
    <w:lvl w:ilvl="7">
      <w:start w:val="1"/>
      <w:numFmt w:val="bullet"/>
      <w:lvlText w:val="·"/>
      <w:lvlJc w:val="left"/>
      <w:pPr>
        <w:tabs>
          <w:tab w:val="num" w:pos="2268"/>
        </w:tabs>
        <w:ind w:left="2268" w:hanging="283"/>
      </w:pPr>
      <w:rPr>
        <w:rFonts w:ascii="Symbol" w:hAnsi="Symbol"/>
      </w:rPr>
    </w:lvl>
    <w:lvl w:ilvl="8">
      <w:start w:val="1"/>
      <w:numFmt w:val="bullet"/>
      <w:lvlText w:val="·"/>
      <w:lvlJc w:val="left"/>
      <w:pPr>
        <w:tabs>
          <w:tab w:val="num" w:pos="2551"/>
        </w:tabs>
        <w:ind w:left="2551" w:hanging="283"/>
      </w:pPr>
      <w:rPr>
        <w:rFonts w:ascii="Symbol" w:hAnsi="Symbol"/>
      </w:rPr>
    </w:lvl>
  </w:abstractNum>
  <w:abstractNum w:abstractNumId="3" w15:restartNumberingAfterBreak="0">
    <w:nsid w:val="00000004"/>
    <w:multiLevelType w:val="singleLevel"/>
    <w:tmpl w:val="00000004"/>
    <w:name w:val="WW8Num4"/>
    <w:lvl w:ilvl="0">
      <w:start w:val="1"/>
      <w:numFmt w:val="upperRoman"/>
      <w:lvlText w:val="%1."/>
      <w:lvlJc w:val="left"/>
      <w:pPr>
        <w:tabs>
          <w:tab w:val="num" w:pos="0"/>
        </w:tabs>
        <w:ind w:left="1080" w:hanging="720"/>
      </w:pPr>
    </w:lvl>
  </w:abstractNum>
  <w:abstractNum w:abstractNumId="4" w15:restartNumberingAfterBreak="0">
    <w:nsid w:val="00000005"/>
    <w:multiLevelType w:val="multilevel"/>
    <w:tmpl w:val="00000005"/>
    <w:name w:val="WW8Num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6"/>
    <w:multiLevelType w:val="multilevel"/>
    <w:tmpl w:val="00000006"/>
    <w:name w:val="WW8Num6"/>
    <w:lvl w:ilvl="0">
      <w:start w:val="1"/>
      <w:numFmt w:val="decimal"/>
      <w:lvlText w:val="%1."/>
      <w:lvlJc w:val="left"/>
      <w:pPr>
        <w:tabs>
          <w:tab w:val="num" w:pos="720"/>
        </w:tabs>
        <w:ind w:left="720" w:hanging="360"/>
      </w:pPr>
      <w:rPr>
        <w:rFonts w:ascii="Times New Roman" w:hAnsi="Times New Roman" w:cs="Times New Roman"/>
        <w:b/>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name w:val="WW8Num7"/>
    <w:lvl w:ilvl="0">
      <w:start w:val="5"/>
      <w:numFmt w:val="decimal"/>
      <w:lvlText w:val="%1."/>
      <w:lvlJc w:val="left"/>
      <w:pPr>
        <w:tabs>
          <w:tab w:val="num" w:pos="720"/>
        </w:tabs>
        <w:ind w:left="720" w:hanging="360"/>
      </w:pPr>
      <w:rPr>
        <w:b w:val="0"/>
        <w:bCs w:val="0"/>
        <w:sz w:val="24"/>
        <w:szCs w:val="24"/>
      </w:r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000000F"/>
    <w:multiLevelType w:val="multilevel"/>
    <w:tmpl w:val="0000000F"/>
    <w:name w:val="WW8Num15"/>
    <w:lvl w:ilvl="0">
      <w:start w:val="1"/>
      <w:numFmt w:val="decimal"/>
      <w:lvlText w:val="%1."/>
      <w:lvlJc w:val="left"/>
      <w:pPr>
        <w:tabs>
          <w:tab w:val="num" w:pos="283"/>
        </w:tabs>
        <w:ind w:left="283" w:hanging="283"/>
      </w:pPr>
      <w:rPr>
        <w:rFonts w:cs="Times New Roman"/>
      </w:rPr>
    </w:lvl>
    <w:lvl w:ilvl="1">
      <w:start w:val="1"/>
      <w:numFmt w:val="decimal"/>
      <w:lvlText w:val="%2."/>
      <w:lvlJc w:val="left"/>
      <w:pPr>
        <w:tabs>
          <w:tab w:val="num" w:pos="567"/>
        </w:tabs>
        <w:ind w:left="567" w:hanging="283"/>
      </w:pPr>
      <w:rPr>
        <w:rFonts w:cs="Times New Roman"/>
      </w:rPr>
    </w:lvl>
    <w:lvl w:ilvl="2">
      <w:start w:val="1"/>
      <w:numFmt w:val="decimal"/>
      <w:lvlText w:val="%3."/>
      <w:lvlJc w:val="left"/>
      <w:pPr>
        <w:tabs>
          <w:tab w:val="num" w:pos="850"/>
        </w:tabs>
        <w:ind w:left="850" w:hanging="283"/>
      </w:pPr>
      <w:rPr>
        <w:rFonts w:cs="Times New Roman"/>
      </w:rPr>
    </w:lvl>
    <w:lvl w:ilvl="3">
      <w:start w:val="1"/>
      <w:numFmt w:val="decimal"/>
      <w:lvlText w:val="%4."/>
      <w:lvlJc w:val="left"/>
      <w:pPr>
        <w:tabs>
          <w:tab w:val="num" w:pos="1134"/>
        </w:tabs>
        <w:ind w:left="1134" w:hanging="283"/>
      </w:pPr>
      <w:rPr>
        <w:rFonts w:cs="Times New Roman"/>
      </w:rPr>
    </w:lvl>
    <w:lvl w:ilvl="4">
      <w:start w:val="1"/>
      <w:numFmt w:val="decimal"/>
      <w:lvlText w:val="%5."/>
      <w:lvlJc w:val="left"/>
      <w:pPr>
        <w:tabs>
          <w:tab w:val="num" w:pos="1417"/>
        </w:tabs>
        <w:ind w:left="1417" w:hanging="283"/>
      </w:pPr>
      <w:rPr>
        <w:rFonts w:cs="Times New Roman"/>
      </w:rPr>
    </w:lvl>
    <w:lvl w:ilvl="5">
      <w:start w:val="1"/>
      <w:numFmt w:val="decimal"/>
      <w:lvlText w:val="%6."/>
      <w:lvlJc w:val="left"/>
      <w:pPr>
        <w:tabs>
          <w:tab w:val="num" w:pos="1701"/>
        </w:tabs>
        <w:ind w:left="1701" w:hanging="283"/>
      </w:pPr>
      <w:rPr>
        <w:rFonts w:cs="Times New Roman"/>
      </w:rPr>
    </w:lvl>
    <w:lvl w:ilvl="6">
      <w:start w:val="1"/>
      <w:numFmt w:val="decimal"/>
      <w:lvlText w:val="%7."/>
      <w:lvlJc w:val="left"/>
      <w:pPr>
        <w:tabs>
          <w:tab w:val="num" w:pos="1984"/>
        </w:tabs>
        <w:ind w:left="1984" w:hanging="283"/>
      </w:pPr>
      <w:rPr>
        <w:rFonts w:cs="Times New Roman"/>
      </w:rPr>
    </w:lvl>
    <w:lvl w:ilvl="7">
      <w:start w:val="1"/>
      <w:numFmt w:val="decimal"/>
      <w:lvlText w:val="%8."/>
      <w:lvlJc w:val="left"/>
      <w:pPr>
        <w:tabs>
          <w:tab w:val="num" w:pos="2268"/>
        </w:tabs>
        <w:ind w:left="2268" w:hanging="283"/>
      </w:pPr>
      <w:rPr>
        <w:rFonts w:cs="Times New Roman"/>
      </w:rPr>
    </w:lvl>
    <w:lvl w:ilvl="8">
      <w:start w:val="1"/>
      <w:numFmt w:val="decimal"/>
      <w:lvlText w:val="%9."/>
      <w:lvlJc w:val="left"/>
      <w:pPr>
        <w:tabs>
          <w:tab w:val="num" w:pos="2551"/>
        </w:tabs>
        <w:ind w:left="2551" w:hanging="283"/>
      </w:pPr>
      <w:rPr>
        <w:rFonts w:cs="Times New Roman"/>
      </w:rPr>
    </w:lvl>
  </w:abstractNum>
  <w:abstractNum w:abstractNumId="8" w15:restartNumberingAfterBreak="0">
    <w:nsid w:val="1C104DA1"/>
    <w:multiLevelType w:val="multilevel"/>
    <w:tmpl w:val="E180A83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 w15:restartNumberingAfterBreak="0">
    <w:nsid w:val="216D7F93"/>
    <w:multiLevelType w:val="hybridMultilevel"/>
    <w:tmpl w:val="20303A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883310F"/>
    <w:multiLevelType w:val="hybridMultilevel"/>
    <w:tmpl w:val="B54843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C797008"/>
    <w:multiLevelType w:val="multilevel"/>
    <w:tmpl w:val="606ED22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4DCC5BA4"/>
    <w:multiLevelType w:val="hybridMultilevel"/>
    <w:tmpl w:val="FBE8B8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D9710DD"/>
    <w:multiLevelType w:val="hybridMultilevel"/>
    <w:tmpl w:val="4E0A56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67692877">
    <w:abstractNumId w:val="0"/>
  </w:num>
  <w:num w:numId="2" w16cid:durableId="1432899511">
    <w:abstractNumId w:val="1"/>
  </w:num>
  <w:num w:numId="3" w16cid:durableId="1388069746">
    <w:abstractNumId w:val="3"/>
  </w:num>
  <w:num w:numId="4" w16cid:durableId="586547666">
    <w:abstractNumId w:val="4"/>
  </w:num>
  <w:num w:numId="5" w16cid:durableId="106774351">
    <w:abstractNumId w:val="10"/>
  </w:num>
  <w:num w:numId="6" w16cid:durableId="101344734">
    <w:abstractNumId w:val="12"/>
  </w:num>
  <w:num w:numId="7" w16cid:durableId="815222303">
    <w:abstractNumId w:val="9"/>
  </w:num>
  <w:num w:numId="8" w16cid:durableId="887685481">
    <w:abstractNumId w:val="11"/>
  </w:num>
  <w:num w:numId="9" w16cid:durableId="1084567120">
    <w:abstractNumId w:val="8"/>
  </w:num>
  <w:num w:numId="10" w16cid:durableId="1518427275">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1D8"/>
    <w:rsid w:val="000020BD"/>
    <w:rsid w:val="000125C1"/>
    <w:rsid w:val="00014918"/>
    <w:rsid w:val="000623D4"/>
    <w:rsid w:val="0008583A"/>
    <w:rsid w:val="000B328B"/>
    <w:rsid w:val="000D7DDC"/>
    <w:rsid w:val="0010360F"/>
    <w:rsid w:val="001129B3"/>
    <w:rsid w:val="0011766E"/>
    <w:rsid w:val="00125C37"/>
    <w:rsid w:val="0013126B"/>
    <w:rsid w:val="00137A12"/>
    <w:rsid w:val="00162938"/>
    <w:rsid w:val="00173F08"/>
    <w:rsid w:val="001836DE"/>
    <w:rsid w:val="001938F7"/>
    <w:rsid w:val="0019574C"/>
    <w:rsid w:val="001A3536"/>
    <w:rsid w:val="001A66FE"/>
    <w:rsid w:val="001B10F4"/>
    <w:rsid w:val="001B3547"/>
    <w:rsid w:val="001C09CA"/>
    <w:rsid w:val="001D570E"/>
    <w:rsid w:val="001E036C"/>
    <w:rsid w:val="001E61B3"/>
    <w:rsid w:val="001F3178"/>
    <w:rsid w:val="001F408B"/>
    <w:rsid w:val="00216EA4"/>
    <w:rsid w:val="00220C7F"/>
    <w:rsid w:val="00237196"/>
    <w:rsid w:val="00252E4B"/>
    <w:rsid w:val="00256D31"/>
    <w:rsid w:val="00267E10"/>
    <w:rsid w:val="00280E45"/>
    <w:rsid w:val="00280EBA"/>
    <w:rsid w:val="002A0AAF"/>
    <w:rsid w:val="002B045D"/>
    <w:rsid w:val="002D2404"/>
    <w:rsid w:val="002F0BCE"/>
    <w:rsid w:val="002F3C8A"/>
    <w:rsid w:val="00310DF1"/>
    <w:rsid w:val="00313F8C"/>
    <w:rsid w:val="00315F3B"/>
    <w:rsid w:val="003328F6"/>
    <w:rsid w:val="00333648"/>
    <w:rsid w:val="00345158"/>
    <w:rsid w:val="003779CB"/>
    <w:rsid w:val="003857CD"/>
    <w:rsid w:val="00394CEB"/>
    <w:rsid w:val="003B10AC"/>
    <w:rsid w:val="003B1208"/>
    <w:rsid w:val="003E1E25"/>
    <w:rsid w:val="003E3A48"/>
    <w:rsid w:val="003E7F59"/>
    <w:rsid w:val="003F2989"/>
    <w:rsid w:val="00405692"/>
    <w:rsid w:val="00413734"/>
    <w:rsid w:val="00416B1E"/>
    <w:rsid w:val="00421A4A"/>
    <w:rsid w:val="00430F3F"/>
    <w:rsid w:val="00440BFA"/>
    <w:rsid w:val="0044235B"/>
    <w:rsid w:val="00445552"/>
    <w:rsid w:val="004455F2"/>
    <w:rsid w:val="0045643D"/>
    <w:rsid w:val="004816C2"/>
    <w:rsid w:val="00482663"/>
    <w:rsid w:val="004A3611"/>
    <w:rsid w:val="004B3DAC"/>
    <w:rsid w:val="004F5A3C"/>
    <w:rsid w:val="00512683"/>
    <w:rsid w:val="00527F01"/>
    <w:rsid w:val="005402AA"/>
    <w:rsid w:val="005715DB"/>
    <w:rsid w:val="00574A35"/>
    <w:rsid w:val="00590BB0"/>
    <w:rsid w:val="005B6CD5"/>
    <w:rsid w:val="005C30AE"/>
    <w:rsid w:val="005C4B27"/>
    <w:rsid w:val="005D51C1"/>
    <w:rsid w:val="005E6744"/>
    <w:rsid w:val="00610EF5"/>
    <w:rsid w:val="00614B3E"/>
    <w:rsid w:val="00655A69"/>
    <w:rsid w:val="00660B7E"/>
    <w:rsid w:val="006728DE"/>
    <w:rsid w:val="00686C51"/>
    <w:rsid w:val="006A37C5"/>
    <w:rsid w:val="006A4D2C"/>
    <w:rsid w:val="006A533B"/>
    <w:rsid w:val="006B28E9"/>
    <w:rsid w:val="006C2D33"/>
    <w:rsid w:val="006E06F3"/>
    <w:rsid w:val="006F7758"/>
    <w:rsid w:val="00701893"/>
    <w:rsid w:val="00703114"/>
    <w:rsid w:val="00703582"/>
    <w:rsid w:val="0070411B"/>
    <w:rsid w:val="00706D70"/>
    <w:rsid w:val="0071410F"/>
    <w:rsid w:val="007158E7"/>
    <w:rsid w:val="00717C14"/>
    <w:rsid w:val="00723AD1"/>
    <w:rsid w:val="007331EB"/>
    <w:rsid w:val="007361D8"/>
    <w:rsid w:val="0075114D"/>
    <w:rsid w:val="007762DD"/>
    <w:rsid w:val="007804B2"/>
    <w:rsid w:val="007B64DD"/>
    <w:rsid w:val="007B7411"/>
    <w:rsid w:val="007C1A1D"/>
    <w:rsid w:val="007D7342"/>
    <w:rsid w:val="00800352"/>
    <w:rsid w:val="008064D2"/>
    <w:rsid w:val="00825BC1"/>
    <w:rsid w:val="0083216A"/>
    <w:rsid w:val="00840E24"/>
    <w:rsid w:val="0089350C"/>
    <w:rsid w:val="008B2135"/>
    <w:rsid w:val="008B521C"/>
    <w:rsid w:val="008B5351"/>
    <w:rsid w:val="008C120C"/>
    <w:rsid w:val="008F3585"/>
    <w:rsid w:val="008F5CC6"/>
    <w:rsid w:val="00916878"/>
    <w:rsid w:val="009351D8"/>
    <w:rsid w:val="00954B6C"/>
    <w:rsid w:val="009638A7"/>
    <w:rsid w:val="009745D1"/>
    <w:rsid w:val="009B19C0"/>
    <w:rsid w:val="009B510D"/>
    <w:rsid w:val="00A05F8F"/>
    <w:rsid w:val="00A0646B"/>
    <w:rsid w:val="00A54B6E"/>
    <w:rsid w:val="00A60A98"/>
    <w:rsid w:val="00A97857"/>
    <w:rsid w:val="00AA6F69"/>
    <w:rsid w:val="00AB2C72"/>
    <w:rsid w:val="00AB3EC5"/>
    <w:rsid w:val="00AD0A46"/>
    <w:rsid w:val="00AE692D"/>
    <w:rsid w:val="00AE6F50"/>
    <w:rsid w:val="00AE7E81"/>
    <w:rsid w:val="00AE7FA9"/>
    <w:rsid w:val="00AF4920"/>
    <w:rsid w:val="00B01CC4"/>
    <w:rsid w:val="00B13892"/>
    <w:rsid w:val="00B34324"/>
    <w:rsid w:val="00B369E0"/>
    <w:rsid w:val="00B45243"/>
    <w:rsid w:val="00B5680F"/>
    <w:rsid w:val="00B65733"/>
    <w:rsid w:val="00B83559"/>
    <w:rsid w:val="00B94842"/>
    <w:rsid w:val="00BA493B"/>
    <w:rsid w:val="00BC141A"/>
    <w:rsid w:val="00BE48C7"/>
    <w:rsid w:val="00BF75B5"/>
    <w:rsid w:val="00C17B46"/>
    <w:rsid w:val="00C22B79"/>
    <w:rsid w:val="00C23196"/>
    <w:rsid w:val="00C325AF"/>
    <w:rsid w:val="00C3753B"/>
    <w:rsid w:val="00C54291"/>
    <w:rsid w:val="00C7295E"/>
    <w:rsid w:val="00C802B0"/>
    <w:rsid w:val="00C837E9"/>
    <w:rsid w:val="00C8616D"/>
    <w:rsid w:val="00C95FD6"/>
    <w:rsid w:val="00CA0D1B"/>
    <w:rsid w:val="00CA47F1"/>
    <w:rsid w:val="00CA5688"/>
    <w:rsid w:val="00CC33B9"/>
    <w:rsid w:val="00CE26A1"/>
    <w:rsid w:val="00CF137D"/>
    <w:rsid w:val="00D106A3"/>
    <w:rsid w:val="00D112E5"/>
    <w:rsid w:val="00D26414"/>
    <w:rsid w:val="00D31C79"/>
    <w:rsid w:val="00D55006"/>
    <w:rsid w:val="00D61D1E"/>
    <w:rsid w:val="00D85A6A"/>
    <w:rsid w:val="00D872A3"/>
    <w:rsid w:val="00DB209B"/>
    <w:rsid w:val="00DD0185"/>
    <w:rsid w:val="00DF0B38"/>
    <w:rsid w:val="00E11E32"/>
    <w:rsid w:val="00E3613A"/>
    <w:rsid w:val="00E41E1B"/>
    <w:rsid w:val="00E44035"/>
    <w:rsid w:val="00E83A77"/>
    <w:rsid w:val="00E84115"/>
    <w:rsid w:val="00E850A1"/>
    <w:rsid w:val="00E865B5"/>
    <w:rsid w:val="00E90E18"/>
    <w:rsid w:val="00E95BC5"/>
    <w:rsid w:val="00EB6234"/>
    <w:rsid w:val="00EC1C81"/>
    <w:rsid w:val="00EC1EE1"/>
    <w:rsid w:val="00EC2FBA"/>
    <w:rsid w:val="00ED5A41"/>
    <w:rsid w:val="00EE72E8"/>
    <w:rsid w:val="00F255DB"/>
    <w:rsid w:val="00F53EC4"/>
    <w:rsid w:val="00F6332D"/>
    <w:rsid w:val="00FA0D57"/>
    <w:rsid w:val="00FA39DF"/>
    <w:rsid w:val="00FA4D45"/>
    <w:rsid w:val="00FB60BD"/>
    <w:rsid w:val="00FE1E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3CC55233"/>
  <w15:chartTrackingRefBased/>
  <w15:docId w15:val="{B22DD1C9-89AE-40F9-BFE8-54150401A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uiPriority="9"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kern w:val="1"/>
      <w:lang w:eastAsia="ar-SA"/>
    </w:rPr>
  </w:style>
  <w:style w:type="paragraph" w:styleId="Nagwek1">
    <w:name w:val="heading 1"/>
    <w:basedOn w:val="Normalny"/>
    <w:next w:val="Normalny"/>
    <w:link w:val="Nagwek1Znak"/>
    <w:uiPriority w:val="9"/>
    <w:qFormat/>
    <w:pPr>
      <w:keepNext/>
      <w:numPr>
        <w:numId w:val="1"/>
      </w:numPr>
      <w:outlineLvl w:val="0"/>
    </w:pPr>
    <w:rPr>
      <w:b/>
    </w:rPr>
  </w:style>
  <w:style w:type="paragraph" w:styleId="Nagwek2">
    <w:name w:val="heading 2"/>
    <w:basedOn w:val="Normalny"/>
    <w:next w:val="Normalny"/>
    <w:link w:val="Nagwek2Znak"/>
    <w:uiPriority w:val="9"/>
    <w:qFormat/>
    <w:pPr>
      <w:keepNext/>
      <w:numPr>
        <w:ilvl w:val="1"/>
        <w:numId w:val="1"/>
      </w:numPr>
      <w:outlineLvl w:val="1"/>
    </w:pPr>
    <w:rPr>
      <w:b/>
      <w:sz w:val="24"/>
    </w:rPr>
  </w:style>
  <w:style w:type="paragraph" w:styleId="Nagwek3">
    <w:name w:val="heading 3"/>
    <w:basedOn w:val="Normalny"/>
    <w:next w:val="Normalny"/>
    <w:link w:val="Nagwek3Znak"/>
    <w:uiPriority w:val="9"/>
    <w:qFormat/>
    <w:pPr>
      <w:keepNext/>
      <w:numPr>
        <w:ilvl w:val="2"/>
        <w:numId w:val="1"/>
      </w:numPr>
      <w:jc w:val="center"/>
      <w:outlineLvl w:val="2"/>
    </w:pPr>
    <w:rPr>
      <w:sz w:val="24"/>
    </w:rPr>
  </w:style>
  <w:style w:type="paragraph" w:styleId="Nagwek4">
    <w:name w:val="heading 4"/>
    <w:basedOn w:val="Normalny"/>
    <w:next w:val="Normalny"/>
    <w:link w:val="Nagwek4Znak"/>
    <w:uiPriority w:val="9"/>
    <w:qFormat/>
    <w:pPr>
      <w:keepNext/>
      <w:numPr>
        <w:ilvl w:val="3"/>
        <w:numId w:val="1"/>
      </w:numPr>
      <w:outlineLvl w:val="3"/>
    </w:pPr>
    <w:rPr>
      <w:b/>
    </w:rPr>
  </w:style>
  <w:style w:type="paragraph" w:styleId="Nagwek5">
    <w:name w:val="heading 5"/>
    <w:basedOn w:val="Normalny"/>
    <w:next w:val="Normalny"/>
    <w:link w:val="Nagwek5Znak"/>
    <w:uiPriority w:val="9"/>
    <w:qFormat/>
    <w:pPr>
      <w:keepNext/>
      <w:numPr>
        <w:ilvl w:val="4"/>
        <w:numId w:val="1"/>
      </w:numPr>
      <w:ind w:firstLine="708"/>
      <w:jc w:val="center"/>
      <w:outlineLvl w:val="4"/>
    </w:pPr>
    <w:rPr>
      <w:sz w:val="24"/>
    </w:rPr>
  </w:style>
  <w:style w:type="paragraph" w:styleId="Nagwek6">
    <w:name w:val="heading 6"/>
    <w:basedOn w:val="Normalny"/>
    <w:next w:val="Normalny"/>
    <w:link w:val="Nagwek6Znak"/>
    <w:uiPriority w:val="9"/>
    <w:qFormat/>
    <w:rsid w:val="00CA47F1"/>
    <w:pPr>
      <w:keepNext/>
      <w:tabs>
        <w:tab w:val="num" w:pos="0"/>
      </w:tabs>
      <w:outlineLvl w:val="5"/>
    </w:pPr>
    <w:rPr>
      <w:b/>
      <w:kern w:val="0"/>
      <w:sz w:val="28"/>
      <w:lang w:val="x-none"/>
    </w:rPr>
  </w:style>
  <w:style w:type="paragraph" w:styleId="Nagwek7">
    <w:name w:val="heading 7"/>
    <w:basedOn w:val="Normalny"/>
    <w:next w:val="Normalny"/>
    <w:link w:val="Nagwek7Znak"/>
    <w:uiPriority w:val="9"/>
    <w:qFormat/>
    <w:pPr>
      <w:keepNext/>
      <w:numPr>
        <w:ilvl w:val="6"/>
        <w:numId w:val="1"/>
      </w:numPr>
      <w:shd w:val="clear" w:color="auto" w:fill="DFDFDF"/>
      <w:jc w:val="center"/>
      <w:outlineLvl w:val="6"/>
    </w:pPr>
    <w:rPr>
      <w:rFonts w:ascii="Tahoma" w:hAnsi="Tahoma" w:cs="Tahoma"/>
      <w:b/>
      <w:sz w:val="24"/>
    </w:rPr>
  </w:style>
  <w:style w:type="paragraph" w:styleId="Nagwek8">
    <w:name w:val="heading 8"/>
    <w:basedOn w:val="Normalny"/>
    <w:next w:val="Normalny"/>
    <w:link w:val="Nagwek8Znak"/>
    <w:uiPriority w:val="9"/>
    <w:qFormat/>
    <w:rsid w:val="00CA47F1"/>
    <w:pPr>
      <w:spacing w:before="240" w:after="60"/>
      <w:outlineLvl w:val="7"/>
    </w:pPr>
    <w:rPr>
      <w:rFonts w:ascii="Calibri" w:hAnsi="Calibri"/>
      <w:i/>
      <w:iCs/>
      <w:kern w:val="0"/>
      <w:sz w:val="24"/>
      <w:szCs w:val="24"/>
      <w:lang w:val="x-none"/>
    </w:rPr>
  </w:style>
  <w:style w:type="paragraph" w:styleId="Nagwek9">
    <w:name w:val="heading 9"/>
    <w:basedOn w:val="Normalny"/>
    <w:next w:val="Normalny"/>
    <w:link w:val="Nagwek9Znak"/>
    <w:uiPriority w:val="9"/>
    <w:qFormat/>
    <w:pPr>
      <w:keepNext/>
      <w:numPr>
        <w:ilvl w:val="8"/>
        <w:numId w:val="1"/>
      </w:numPr>
      <w:spacing w:line="100" w:lineRule="atLeast"/>
      <w:outlineLvl w:val="8"/>
    </w:pPr>
    <w:rPr>
      <w:b/>
      <w:bCs/>
      <w:sz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Pr>
      <w:rFonts w:ascii="StarSymbol" w:hAnsi="StarSymbol" w:cs="StarSymbol"/>
      <w:sz w:val="18"/>
      <w:szCs w:val="18"/>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Times New Roman" w:hAnsi="Times New Roman" w:cs="Times New Roman"/>
      <w:sz w:val="24"/>
      <w:szCs w:val="24"/>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sz w:val="24"/>
      <w:szCs w:val="24"/>
    </w:rPr>
  </w:style>
  <w:style w:type="character" w:customStyle="1" w:styleId="WW8Num3z1">
    <w:name w:val="WW8Num3z1"/>
  </w:style>
  <w:style w:type="character" w:customStyle="1" w:styleId="WW8Num4z0">
    <w:name w:val="WW8Num4z0"/>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Times New Roman" w:hAnsi="Times New Roman" w:cs="Times New Roman"/>
      <w:b/>
      <w:sz w:val="24"/>
      <w:szCs w:val="24"/>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val="0"/>
      <w:bCs w:val="0"/>
      <w:color w:val="auto"/>
      <w:sz w:val="24"/>
      <w:szCs w:val="24"/>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8z0">
    <w:name w:val="WW8Num8z0"/>
    <w:rPr>
      <w:rFonts w:ascii="Times New Roman" w:hAnsi="Times New Roman" w:cs="Times New Roman"/>
      <w:color w:val="auto"/>
      <w:sz w:val="24"/>
      <w:szCs w:val="24"/>
    </w:rPr>
  </w:style>
  <w:style w:type="character" w:customStyle="1" w:styleId="WW8Num8z1">
    <w:name w:val="WW8Num8z1"/>
    <w:rPr>
      <w:sz w:val="24"/>
      <w:szCs w:val="24"/>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Lato" w:hAnsi="Lato" w:cs="Lato"/>
      <w:sz w:val="18"/>
      <w:szCs w:val="16"/>
    </w:rPr>
  </w:style>
  <w:style w:type="character" w:customStyle="1" w:styleId="WW8Num9z1">
    <w:name w:val="WW8Num9z1"/>
  </w:style>
  <w:style w:type="character" w:customStyle="1" w:styleId="WW8Num10z0">
    <w:name w:val="WW8Num10z0"/>
    <w:rPr>
      <w:rFonts w:ascii="Wingdings" w:eastAsia="Calibri" w:hAnsi="Wingdings" w:cs="Wingdings" w:hint="default"/>
      <w:b/>
      <w:bCs/>
      <w:color w:val="000000"/>
      <w:sz w:val="22"/>
      <w:szCs w:val="22"/>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Wingdings" w:eastAsia="Calibri" w:hAnsi="Wingdings" w:cs="Wingdings" w:hint="default"/>
      <w:color w:val="000000"/>
      <w:sz w:val="22"/>
      <w:szCs w:val="22"/>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cs="Arial"/>
      <w:bCs/>
      <w:sz w:val="22"/>
      <w:szCs w:val="22"/>
    </w:rPr>
  </w:style>
  <w:style w:type="character" w:customStyle="1" w:styleId="WW8Num12z1">
    <w:name w:val="WW8Num12z1"/>
    <w:rPr>
      <w:rFonts w:ascii="Courier New" w:hAnsi="Courier New" w:cs="Courier New" w:hint="default"/>
    </w:rPr>
  </w:style>
  <w:style w:type="character" w:customStyle="1" w:styleId="WW8Num12z2">
    <w:name w:val="WW8Num12z2"/>
  </w:style>
  <w:style w:type="character" w:customStyle="1" w:styleId="WW8Num12z3">
    <w:name w:val="WW8Num12z3"/>
    <w:rPr>
      <w:rFonts w:ascii="Symbol" w:hAnsi="Symbol" w:cs="Symbol" w:hint="default"/>
    </w:rPr>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Domylnaczcionkaakapitu3">
    <w:name w:val="Domyślna czcionka akapitu3"/>
  </w:style>
  <w:style w:type="character" w:customStyle="1" w:styleId="Domylnaczcionkaakapitu2">
    <w:name w:val="Domyślna czcionka akapitu2"/>
  </w:style>
  <w:style w:type="character" w:customStyle="1" w:styleId="WW8Num13z0">
    <w:name w:val="WW8Num13z0"/>
    <w:rPr>
      <w:rFonts w:hint="default"/>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Absatz-Standardschriftart11111111111111111111111111111111111111111">
    <w:name w:val="WW-Absatz-Standardschriftart11111111111111111111111111111111111111111"/>
  </w:style>
  <w:style w:type="character" w:customStyle="1" w:styleId="WW-Absatz-Standardschriftart111111111111111111111111111111111111111111">
    <w:name w:val="WW-Absatz-Standardschriftart111111111111111111111111111111111111111111"/>
  </w:style>
  <w:style w:type="character" w:customStyle="1" w:styleId="WW-Absatz-Standardschriftart1111111111111111111111111111111111111111111">
    <w:name w:val="WW-Absatz-Standardschriftart1111111111111111111111111111111111111111111"/>
  </w:style>
  <w:style w:type="character" w:customStyle="1" w:styleId="WW-Absatz-Standardschriftart11111111111111111111111111111111111111111111">
    <w:name w:val="WW-Absatz-Standardschriftart11111111111111111111111111111111111111111111"/>
  </w:style>
  <w:style w:type="character" w:customStyle="1" w:styleId="WW-Absatz-Standardschriftart111111111111111111111111111111111111111111111">
    <w:name w:val="WW-Absatz-Standardschriftart111111111111111111111111111111111111111111111"/>
  </w:style>
  <w:style w:type="character" w:customStyle="1" w:styleId="WW-Absatz-Standardschriftart1111111111111111111111111111111111111111111111">
    <w:name w:val="WW-Absatz-Standardschriftart1111111111111111111111111111111111111111111111"/>
  </w:style>
  <w:style w:type="character" w:customStyle="1" w:styleId="WW-Absatz-Standardschriftart11111111111111111111111111111111111111111111111">
    <w:name w:val="WW-Absatz-Standardschriftart11111111111111111111111111111111111111111111111"/>
  </w:style>
  <w:style w:type="character" w:customStyle="1" w:styleId="WW-Absatz-Standardschriftart111111111111111111111111111111111111111111111111">
    <w:name w:val="WW-Absatz-Standardschriftart111111111111111111111111111111111111111111111111"/>
  </w:style>
  <w:style w:type="character" w:customStyle="1" w:styleId="WW-Absatz-Standardschriftart1111111111111111111111111111111111111111111111111">
    <w:name w:val="WW-Absatz-Standardschriftart1111111111111111111111111111111111111111111111111"/>
  </w:style>
  <w:style w:type="character" w:customStyle="1" w:styleId="WW-Absatz-Standardschriftart11111111111111111111111111111111111111111111111111">
    <w:name w:val="WW-Absatz-Standardschriftart11111111111111111111111111111111111111111111111111"/>
  </w:style>
  <w:style w:type="character" w:customStyle="1" w:styleId="WW-Absatz-Standardschriftart111111111111111111111111111111111111111111111111111">
    <w:name w:val="WW-Absatz-Standardschriftart111111111111111111111111111111111111111111111111111"/>
  </w:style>
  <w:style w:type="character" w:customStyle="1" w:styleId="WW-Absatz-Standardschriftart1111111111111111111111111111111111111111111111111111">
    <w:name w:val="WW-Absatz-Standardschriftart1111111111111111111111111111111111111111111111111111"/>
  </w:style>
  <w:style w:type="character" w:customStyle="1" w:styleId="WW-Absatz-Standardschriftart11111111111111111111111111111111111111111111111111111">
    <w:name w:val="WW-Absatz-Standardschriftart11111111111111111111111111111111111111111111111111111"/>
  </w:style>
  <w:style w:type="character" w:customStyle="1" w:styleId="WW-Absatz-Standardschriftart111111111111111111111111111111111111111111111111111111">
    <w:name w:val="WW-Absatz-Standardschriftart111111111111111111111111111111111111111111111111111111"/>
  </w:style>
  <w:style w:type="character" w:customStyle="1" w:styleId="WW-Absatz-Standardschriftart1111111111111111111111111111111111111111111111111111111">
    <w:name w:val="WW-Absatz-Standardschriftart1111111111111111111111111111111111111111111111111111111"/>
  </w:style>
  <w:style w:type="character" w:customStyle="1" w:styleId="WW-Absatz-Standardschriftart11111111111111111111111111111111111111111111111111111111">
    <w:name w:val="WW-Absatz-Standardschriftart11111111111111111111111111111111111111111111111111111111"/>
  </w:style>
  <w:style w:type="character" w:customStyle="1" w:styleId="WW-Absatz-Standardschriftart111111111111111111111111111111111111111111111111111111111">
    <w:name w:val="WW-Absatz-Standardschriftart111111111111111111111111111111111111111111111111111111111"/>
  </w:style>
  <w:style w:type="character" w:customStyle="1" w:styleId="WW-Absatz-Standardschriftart1111111111111111111111111111111111111111111111111111111111">
    <w:name w:val="WW-Absatz-Standardschriftart1111111111111111111111111111111111111111111111111111111111"/>
  </w:style>
  <w:style w:type="character" w:customStyle="1" w:styleId="WW-Absatz-Standardschriftart11111111111111111111111111111111111111111111111111111111111">
    <w:name w:val="WW-Absatz-Standardschriftart11111111111111111111111111111111111111111111111111111111111"/>
  </w:style>
  <w:style w:type="character" w:customStyle="1" w:styleId="WW-Absatz-Standardschriftart111111111111111111111111111111111111111111111111111111111111">
    <w:name w:val="WW-Absatz-Standardschriftart111111111111111111111111111111111111111111111111111111111111"/>
  </w:style>
  <w:style w:type="character" w:customStyle="1" w:styleId="WW-Absatz-Standardschriftart1111111111111111111111111111111111111111111111111111111111111">
    <w:name w:val="WW-Absatz-Standardschriftart1111111111111111111111111111111111111111111111111111111111111"/>
  </w:style>
  <w:style w:type="character" w:customStyle="1" w:styleId="WW-Absatz-Standardschriftart11111111111111111111111111111111111111111111111111111111111111">
    <w:name w:val="WW-Absatz-Standardschriftart11111111111111111111111111111111111111111111111111111111111111"/>
  </w:style>
  <w:style w:type="character" w:customStyle="1" w:styleId="WW-Absatz-Standardschriftart111111111111111111111111111111111111111111111111111111111111111">
    <w:name w:val="WW-Absatz-Standardschriftart111111111111111111111111111111111111111111111111111111111111111"/>
  </w:style>
  <w:style w:type="character" w:customStyle="1" w:styleId="WW-Absatz-Standardschriftart1111111111111111111111111111111111111111111111111111111111111111">
    <w:name w:val="WW-Absatz-Standardschriftart1111111111111111111111111111111111111111111111111111111111111111"/>
  </w:style>
  <w:style w:type="character" w:customStyle="1" w:styleId="WW-Absatz-Standardschriftart11111111111111111111111111111111111111111111111111111111111111111">
    <w:name w:val="WW-Absatz-Standardschriftart11111111111111111111111111111111111111111111111111111111111111111"/>
  </w:style>
  <w:style w:type="character" w:customStyle="1" w:styleId="WW-Absatz-Standardschriftart111111111111111111111111111111111111111111111111111111111111111111">
    <w:name w:val="WW-Absatz-Standardschriftart111111111111111111111111111111111111111111111111111111111111111111"/>
  </w:style>
  <w:style w:type="character" w:customStyle="1" w:styleId="WW-Absatz-Standardschriftart1111111111111111111111111111111111111111111111111111111111111111111">
    <w:name w:val="WW-Absatz-Standardschriftart1111111111111111111111111111111111111111111111111111111111111111111"/>
  </w:style>
  <w:style w:type="character" w:customStyle="1" w:styleId="WW-Absatz-Standardschriftart11111111111111111111111111111111111111111111111111111111111111111111">
    <w:name w:val="WW-Absatz-Standardschriftart11111111111111111111111111111111111111111111111111111111111111111111"/>
  </w:style>
  <w:style w:type="character" w:customStyle="1" w:styleId="WW-Absatz-Standardschriftart111111111111111111111111111111111111111111111111111111111111111111111">
    <w:name w:val="WW-Absatz-Standardschriftart111111111111111111111111111111111111111111111111111111111111111111111"/>
  </w:style>
  <w:style w:type="character" w:customStyle="1" w:styleId="WW-Absatz-Standardschriftart1111111111111111111111111111111111111111111111111111111111111111111111">
    <w:name w:val="WW-Absatz-Standardschriftart1111111111111111111111111111111111111111111111111111111111111111111111"/>
  </w:style>
  <w:style w:type="character" w:customStyle="1" w:styleId="WW-Absatz-Standardschriftart11111111111111111111111111111111111111111111111111111111111111111111111">
    <w:name w:val="WW-Absatz-Standardschriftart11111111111111111111111111111111111111111111111111111111111111111111111"/>
  </w:style>
  <w:style w:type="character" w:customStyle="1" w:styleId="WW-Absatz-Standardschriftart111111111111111111111111111111111111111111111111111111111111111111111111">
    <w:name w:val="WW-Absatz-Standardschriftart111111111111111111111111111111111111111111111111111111111111111111111111"/>
  </w:style>
  <w:style w:type="character" w:customStyle="1" w:styleId="WW-Absatz-Standardschriftart1111111111111111111111111111111111111111111111111111111111111111111111111">
    <w:name w:val="WW-Absatz-Standardschriftart1111111111111111111111111111111111111111111111111111111111111111111111111"/>
  </w:style>
  <w:style w:type="character" w:customStyle="1" w:styleId="WW-Absatz-Standardschriftart11111111111111111111111111111111111111111111111111111111111111111111111111">
    <w:name w:val="WW-Absatz-Standardschriftart11111111111111111111111111111111111111111111111111111111111111111111111111"/>
  </w:style>
  <w:style w:type="character" w:customStyle="1" w:styleId="WW-Absatz-Standardschriftart111111111111111111111111111111111111111111111111111111111111111111111111111">
    <w:name w:val="WW-Absatz-Standardschriftart111111111111111111111111111111111111111111111111111111111111111111111111111"/>
  </w:style>
  <w:style w:type="character" w:customStyle="1" w:styleId="WW-Absatz-Standardschriftart1111111111111111111111111111111111111111111111111111111111111111111111111111">
    <w:name w:val="WW-Absatz-Standardschriftart1111111111111111111111111111111111111111111111111111111111111111111111111111"/>
  </w:style>
  <w:style w:type="character" w:customStyle="1" w:styleId="WW-Absatz-Standardschriftart11111111111111111111111111111111111111111111111111111111111111111111111111111">
    <w:name w:val="WW-Absatz-Standardschriftart11111111111111111111111111111111111111111111111111111111111111111111111111111"/>
  </w:style>
  <w:style w:type="character" w:customStyle="1" w:styleId="WW-Absatz-Standardschriftart111111111111111111111111111111111111111111111111111111111111111111111111111111">
    <w:name w:val="WW-Absatz-Standardschriftart111111111111111111111111111111111111111111111111111111111111111111111111111111"/>
  </w:style>
  <w:style w:type="character" w:customStyle="1" w:styleId="WW-Absatz-Standardschriftart1111111111111111111111111111111111111111111111111111111111111111111111111111111">
    <w:name w:val="WW-Absatz-Standardschriftart1111111111111111111111111111111111111111111111111111111111111111111111111111111"/>
  </w:style>
  <w:style w:type="character" w:customStyle="1" w:styleId="WW-Absatz-Standardschriftart11111111111111111111111111111111111111111111111111111111111111111111111111111111">
    <w:name w:val="WW-Absatz-Standardschriftart11111111111111111111111111111111111111111111111111111111111111111111111111111111"/>
  </w:style>
  <w:style w:type="character" w:customStyle="1" w:styleId="WW-Absatz-Standardschriftart111111111111111111111111111111111111111111111111111111111111111111111111111111111">
    <w:name w:val="WW-Absatz-Standardschriftart111111111111111111111111111111111111111111111111111111111111111111111111111111111"/>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style>
  <w:style w:type="character" w:customStyle="1" w:styleId="Domylnaczcionkaakapitu1">
    <w:name w:val="Domyślna czcionka akapitu1"/>
  </w:style>
  <w:style w:type="character" w:customStyle="1" w:styleId="NumberingSymbols">
    <w:name w:val="Numbering Symbols"/>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Pogrubienie">
    <w:name w:val="Strong"/>
    <w:qFormat/>
    <w:rPr>
      <w:b/>
      <w:bCs/>
    </w:rPr>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5z0">
    <w:name w:val="WW8Num15z0"/>
    <w:rPr>
      <w:rFonts w:ascii="Wingdings" w:eastAsia="Calibri" w:hAnsi="Wingdings" w:cs="Wingdings" w:hint="default"/>
      <w:color w:val="000000"/>
      <w:sz w:val="22"/>
      <w:szCs w:val="22"/>
    </w:rPr>
  </w:style>
  <w:style w:type="character" w:customStyle="1" w:styleId="WW8Num15z1">
    <w:name w:val="WW8Num15z1"/>
    <w:rPr>
      <w:rFonts w:ascii="Courier New" w:hAnsi="Courier New" w:cs="Courier New" w:hint="default"/>
    </w:rPr>
  </w:style>
  <w:style w:type="character" w:customStyle="1" w:styleId="WW8Num15z3">
    <w:name w:val="WW8Num15z3"/>
    <w:rPr>
      <w:rFonts w:ascii="Symbol" w:hAnsi="Symbol" w:cs="Symbol" w:hint="default"/>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4z0">
    <w:name w:val="WW8Num14z0"/>
    <w:rPr>
      <w:rFonts w:hint="default"/>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styleId="Hipercze">
    <w:name w:val="Hyperlink"/>
    <w:rPr>
      <w:color w:val="000080"/>
      <w:u w:val="single"/>
    </w:rPr>
  </w:style>
  <w:style w:type="character" w:customStyle="1" w:styleId="TekstdymkaZnak">
    <w:name w:val="Tekst dymka Znak"/>
    <w:uiPriority w:val="99"/>
    <w:rPr>
      <w:rFonts w:ascii="Segoe UI" w:hAnsi="Segoe UI" w:cs="Segoe UI"/>
      <w:kern w:val="1"/>
      <w:sz w:val="18"/>
      <w:szCs w:val="18"/>
    </w:rPr>
  </w:style>
  <w:style w:type="character" w:customStyle="1" w:styleId="TekstprzypisudolnegoZnak">
    <w:name w:val="Tekst przypisu dolnego Znak"/>
    <w:rPr>
      <w:kern w:val="1"/>
    </w:rPr>
  </w:style>
  <w:style w:type="character" w:customStyle="1" w:styleId="Znakiprzypiswdolnych">
    <w:name w:val="Znaki przypisów dolnych"/>
    <w:rPr>
      <w:vertAlign w:val="superscript"/>
    </w:rPr>
  </w:style>
  <w:style w:type="character" w:styleId="Nierozpoznanawzmianka">
    <w:name w:val="Unresolved Mention"/>
    <w:rPr>
      <w:color w:val="605E5C"/>
      <w:shd w:val="clear" w:color="auto" w:fill="E1DFDD"/>
    </w:rPr>
  </w:style>
  <w:style w:type="paragraph" w:customStyle="1" w:styleId="Nagwek30">
    <w:name w:val="Nagłówek3"/>
    <w:basedOn w:val="Normalny"/>
    <w:next w:val="Tekstpodstawowy"/>
    <w:pPr>
      <w:keepNext/>
      <w:spacing w:before="240" w:after="120"/>
    </w:pPr>
    <w:rPr>
      <w:rFonts w:ascii="Arial" w:eastAsia="Microsoft YaHei" w:hAnsi="Arial" w:cs="Lucida Sans"/>
      <w:sz w:val="28"/>
      <w:szCs w:val="28"/>
    </w:rPr>
  </w:style>
  <w:style w:type="paragraph" w:styleId="Tekstpodstawowy">
    <w:name w:val="Body Text"/>
    <w:basedOn w:val="Normalny"/>
    <w:link w:val="TekstpodstawowyZnak"/>
    <w:uiPriority w:val="99"/>
    <w:pPr>
      <w:spacing w:after="120"/>
    </w:pPr>
  </w:style>
  <w:style w:type="paragraph" w:styleId="Lista">
    <w:name w:val="List"/>
    <w:basedOn w:val="Tekstpodstawowy"/>
    <w:uiPriority w:val="99"/>
  </w:style>
  <w:style w:type="paragraph" w:customStyle="1" w:styleId="Podpis1">
    <w:name w:val="Podpis1"/>
    <w:basedOn w:val="Normalny"/>
    <w:pPr>
      <w:suppressLineNumbers/>
      <w:spacing w:before="120" w:after="120"/>
    </w:pPr>
    <w:rPr>
      <w:rFonts w:cs="Lucida Sans"/>
      <w:i/>
      <w:iCs/>
      <w:sz w:val="24"/>
      <w:szCs w:val="24"/>
    </w:rPr>
  </w:style>
  <w:style w:type="paragraph" w:customStyle="1" w:styleId="Indeks">
    <w:name w:val="Indeks"/>
    <w:basedOn w:val="Normalny"/>
    <w:pPr>
      <w:suppressLineNumbers/>
    </w:pPr>
    <w:rPr>
      <w:rFonts w:cs="Tahoma"/>
    </w:rPr>
  </w:style>
  <w:style w:type="paragraph" w:customStyle="1" w:styleId="Nagwek10">
    <w:name w:val="Nagłówek1"/>
    <w:basedOn w:val="Normalny"/>
    <w:next w:val="Tekstpodstawowy"/>
    <w:pPr>
      <w:keepNext/>
      <w:spacing w:before="240" w:after="120"/>
    </w:pPr>
    <w:rPr>
      <w:rFonts w:ascii="Arial" w:eastAsia="Lucida Sans Unicode" w:hAnsi="Arial" w:cs="Tahoma"/>
      <w:sz w:val="28"/>
      <w:szCs w:val="28"/>
    </w:rPr>
  </w:style>
  <w:style w:type="paragraph" w:customStyle="1" w:styleId="Nagwek20">
    <w:name w:val="Nagłówek2"/>
    <w:basedOn w:val="Nagwek10"/>
    <w:next w:val="Tekstpodstawowy"/>
    <w:pPr>
      <w:jc w:val="center"/>
    </w:pPr>
    <w:rPr>
      <w:b/>
      <w:bCs/>
      <w:sz w:val="56"/>
      <w:szCs w:val="56"/>
    </w:rPr>
  </w:style>
  <w:style w:type="paragraph" w:customStyle="1" w:styleId="Legenda2">
    <w:name w:val="Legenda2"/>
    <w:basedOn w:val="Normalny"/>
    <w:pPr>
      <w:suppressLineNumbers/>
      <w:spacing w:before="120" w:after="120"/>
    </w:pPr>
    <w:rPr>
      <w:rFonts w:cs="Lucida Sans"/>
      <w:i/>
      <w:iCs/>
      <w:sz w:val="24"/>
      <w:szCs w:val="24"/>
    </w:rPr>
  </w:style>
  <w:style w:type="paragraph" w:customStyle="1" w:styleId="Legenda1">
    <w:name w:val="Legenda1"/>
    <w:basedOn w:val="Normalny"/>
    <w:pPr>
      <w:suppressLineNumbers/>
      <w:spacing w:before="120" w:after="120"/>
    </w:pPr>
    <w:rPr>
      <w:i/>
      <w:iCs/>
      <w:sz w:val="24"/>
      <w:szCs w:val="24"/>
    </w:rPr>
  </w:style>
  <w:style w:type="paragraph" w:styleId="Podpis">
    <w:name w:val="Signature"/>
    <w:basedOn w:val="Normalny"/>
    <w:pPr>
      <w:suppressLineNumbers/>
      <w:spacing w:before="120" w:after="120"/>
    </w:pPr>
    <w:rPr>
      <w:rFonts w:cs="Tahoma"/>
      <w:i/>
      <w:iCs/>
    </w:rPr>
  </w:style>
  <w:style w:type="paragraph" w:customStyle="1" w:styleId="Gwkaistopka">
    <w:name w:val="Główka i stopka"/>
    <w:basedOn w:val="Normalny"/>
    <w:pPr>
      <w:suppressLineNumbers/>
      <w:tabs>
        <w:tab w:val="center" w:pos="4819"/>
        <w:tab w:val="right" w:pos="9638"/>
      </w:tabs>
    </w:pPr>
  </w:style>
  <w:style w:type="paragraph" w:styleId="Nagwek">
    <w:name w:val="header"/>
    <w:basedOn w:val="Normalny"/>
    <w:next w:val="Tekstpodstawowy"/>
    <w:link w:val="NagwekZnak"/>
    <w:uiPriority w:val="99"/>
    <w:pPr>
      <w:keepNext/>
      <w:spacing w:before="240" w:after="120"/>
    </w:pPr>
    <w:rPr>
      <w:rFonts w:ascii="Arial" w:eastAsia="Lucida Sans Unicode" w:hAnsi="Arial" w:cs="Tahoma"/>
      <w:sz w:val="28"/>
      <w:szCs w:val="28"/>
    </w:rPr>
  </w:style>
  <w:style w:type="paragraph" w:customStyle="1" w:styleId="Heading">
    <w:name w:val="Heading"/>
    <w:basedOn w:val="Normalny"/>
    <w:next w:val="Tekstpodstawowy"/>
    <w:pPr>
      <w:keepNext/>
      <w:spacing w:before="240" w:after="120"/>
    </w:pPr>
    <w:rPr>
      <w:rFonts w:ascii="Arial" w:eastAsia="Tahoma" w:hAnsi="Arial" w:cs="Tahoma"/>
      <w:sz w:val="28"/>
      <w:szCs w:val="28"/>
    </w:rPr>
  </w:style>
  <w:style w:type="paragraph" w:customStyle="1" w:styleId="Index">
    <w:name w:val="Index"/>
    <w:basedOn w:val="Normalny"/>
    <w:pPr>
      <w:suppressLineNumbers/>
    </w:pPr>
  </w:style>
  <w:style w:type="paragraph" w:customStyle="1" w:styleId="Zwykytekst2">
    <w:name w:val="Zwykły tekst2"/>
    <w:basedOn w:val="Normalny"/>
    <w:rPr>
      <w:rFonts w:ascii="Courier New" w:hAnsi="Courier New" w:cs="Courier New"/>
    </w:rPr>
  </w:style>
  <w:style w:type="paragraph" w:customStyle="1" w:styleId="Zwykytekst1">
    <w:name w:val="Zwykły tekst1"/>
    <w:basedOn w:val="Normalny"/>
    <w:next w:val="Normalny"/>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customStyle="1" w:styleId="Zawartoramki">
    <w:name w:val="Zawartość ramki"/>
    <w:basedOn w:val="Tekstpodstawowy"/>
  </w:style>
  <w:style w:type="paragraph" w:customStyle="1" w:styleId="Zawartotabeli0">
    <w:name w:val="Zawarto?? tabeli"/>
    <w:basedOn w:val="Normalny"/>
    <w:pPr>
      <w:suppressLineNumbers/>
    </w:pPr>
  </w:style>
  <w:style w:type="paragraph" w:customStyle="1" w:styleId="Nagwektabeli0">
    <w:name w:val="Nag?ówek tabeli"/>
    <w:basedOn w:val="Zawartotabeli0"/>
    <w:pPr>
      <w:jc w:val="center"/>
    </w:pPr>
    <w:rPr>
      <w:b/>
      <w:i/>
    </w:rPr>
  </w:style>
  <w:style w:type="paragraph" w:customStyle="1" w:styleId="Cytaty">
    <w:name w:val="Cytaty"/>
    <w:basedOn w:val="Normalny"/>
    <w:pPr>
      <w:spacing w:after="283"/>
      <w:ind w:left="567" w:right="567"/>
    </w:pPr>
  </w:style>
  <w:style w:type="paragraph" w:styleId="Podtytu">
    <w:name w:val="Subtitle"/>
    <w:basedOn w:val="Nagwek10"/>
    <w:next w:val="Tekstpodstawowy"/>
    <w:link w:val="PodtytuZnak"/>
    <w:uiPriority w:val="11"/>
    <w:qFormat/>
    <w:pPr>
      <w:spacing w:before="60"/>
      <w:jc w:val="center"/>
    </w:pPr>
    <w:rPr>
      <w:sz w:val="36"/>
      <w:szCs w:val="36"/>
    </w:rPr>
  </w:style>
  <w:style w:type="paragraph" w:customStyle="1" w:styleId="Zwykytekst10">
    <w:name w:val="Zwykły tekst1"/>
    <w:basedOn w:val="Normalny"/>
    <w:rPr>
      <w:rFonts w:ascii="Courier New" w:hAnsi="Courier New" w:cs="Courier New"/>
    </w:rPr>
  </w:style>
  <w:style w:type="paragraph" w:customStyle="1" w:styleId="Nagwek81">
    <w:name w:val="Nagłówek 81"/>
    <w:basedOn w:val="Normalny"/>
    <w:next w:val="Normalny"/>
  </w:style>
  <w:style w:type="paragraph" w:styleId="Stopka">
    <w:name w:val="footer"/>
    <w:basedOn w:val="Normalny"/>
    <w:link w:val="StopkaZnak"/>
    <w:uiPriority w:val="99"/>
    <w:pPr>
      <w:suppressLineNumbers/>
      <w:tabs>
        <w:tab w:val="center" w:pos="4677"/>
        <w:tab w:val="right" w:pos="9355"/>
      </w:tabs>
    </w:pPr>
  </w:style>
  <w:style w:type="paragraph" w:styleId="Tekstpodstawowywcity">
    <w:name w:val="Body Text Indent"/>
    <w:basedOn w:val="Normalny"/>
    <w:link w:val="TekstpodstawowywcityZnak"/>
    <w:uiPriority w:val="99"/>
    <w:pPr>
      <w:ind w:firstLine="4536"/>
    </w:pPr>
  </w:style>
  <w:style w:type="paragraph" w:styleId="Akapitzlist">
    <w:name w:val="List Paragraph"/>
    <w:aliases w:val="WYPUNKTOWANIE LITEROWE,Wypunktowanie"/>
    <w:basedOn w:val="Normalny"/>
    <w:link w:val="AkapitzlistZnak"/>
    <w:uiPriority w:val="34"/>
    <w:qFormat/>
    <w:pPr>
      <w:ind w:left="720"/>
    </w:pPr>
  </w:style>
  <w:style w:type="paragraph" w:customStyle="1" w:styleId="Standard">
    <w:name w:val="Standard"/>
    <w:pPr>
      <w:suppressAutoHyphens/>
      <w:textAlignment w:val="baseline"/>
    </w:pPr>
    <w:rPr>
      <w:color w:val="00000A"/>
      <w:kern w:val="1"/>
      <w:sz w:val="24"/>
      <w:szCs w:val="24"/>
      <w:lang w:eastAsia="ar-SA"/>
    </w:rPr>
  </w:style>
  <w:style w:type="paragraph" w:styleId="Tekstdymka">
    <w:name w:val="Balloon Text"/>
    <w:basedOn w:val="Normalny"/>
    <w:uiPriority w:val="99"/>
    <w:rPr>
      <w:rFonts w:ascii="Segoe UI" w:hAnsi="Segoe UI" w:cs="Segoe UI"/>
      <w:sz w:val="18"/>
      <w:szCs w:val="18"/>
    </w:rPr>
  </w:style>
  <w:style w:type="paragraph" w:styleId="Tekstprzypisudolnego">
    <w:name w:val="footnote text"/>
    <w:basedOn w:val="Normalny"/>
  </w:style>
  <w:style w:type="character" w:customStyle="1" w:styleId="Nagwek6Znak">
    <w:name w:val="Nagłówek 6 Znak"/>
    <w:link w:val="Nagwek6"/>
    <w:uiPriority w:val="9"/>
    <w:rsid w:val="00CA47F1"/>
    <w:rPr>
      <w:b/>
      <w:sz w:val="28"/>
      <w:lang w:val="x-none" w:eastAsia="ar-SA"/>
    </w:rPr>
  </w:style>
  <w:style w:type="character" w:customStyle="1" w:styleId="Nagwek8Znak">
    <w:name w:val="Nagłówek 8 Znak"/>
    <w:link w:val="Nagwek8"/>
    <w:uiPriority w:val="9"/>
    <w:rsid w:val="00CA47F1"/>
    <w:rPr>
      <w:rFonts w:ascii="Calibri" w:hAnsi="Calibri"/>
      <w:i/>
      <w:iCs/>
      <w:sz w:val="24"/>
      <w:szCs w:val="24"/>
      <w:lang w:val="x-none" w:eastAsia="ar-SA"/>
    </w:rPr>
  </w:style>
  <w:style w:type="character" w:customStyle="1" w:styleId="Nagwek1Znak">
    <w:name w:val="Nagłówek 1 Znak"/>
    <w:link w:val="Nagwek1"/>
    <w:uiPriority w:val="9"/>
    <w:rsid w:val="00CA47F1"/>
    <w:rPr>
      <w:b/>
      <w:kern w:val="1"/>
      <w:lang w:eastAsia="ar-SA"/>
    </w:rPr>
  </w:style>
  <w:style w:type="character" w:customStyle="1" w:styleId="Nagwek2Znak">
    <w:name w:val="Nagłówek 2 Znak"/>
    <w:link w:val="Nagwek2"/>
    <w:uiPriority w:val="9"/>
    <w:rsid w:val="00CA47F1"/>
    <w:rPr>
      <w:b/>
      <w:kern w:val="1"/>
      <w:sz w:val="24"/>
      <w:lang w:eastAsia="ar-SA"/>
    </w:rPr>
  </w:style>
  <w:style w:type="character" w:customStyle="1" w:styleId="Nagwek3Znak">
    <w:name w:val="Nagłówek 3 Znak"/>
    <w:link w:val="Nagwek3"/>
    <w:uiPriority w:val="9"/>
    <w:rsid w:val="00CA47F1"/>
    <w:rPr>
      <w:kern w:val="1"/>
      <w:sz w:val="24"/>
      <w:lang w:eastAsia="ar-SA"/>
    </w:rPr>
  </w:style>
  <w:style w:type="character" w:customStyle="1" w:styleId="Nagwek4Znak">
    <w:name w:val="Nagłówek 4 Znak"/>
    <w:link w:val="Nagwek4"/>
    <w:uiPriority w:val="9"/>
    <w:rsid w:val="00CA47F1"/>
    <w:rPr>
      <w:b/>
      <w:kern w:val="1"/>
      <w:lang w:eastAsia="ar-SA"/>
    </w:rPr>
  </w:style>
  <w:style w:type="character" w:customStyle="1" w:styleId="Nagwek5Znak">
    <w:name w:val="Nagłówek 5 Znak"/>
    <w:link w:val="Nagwek5"/>
    <w:uiPriority w:val="9"/>
    <w:rsid w:val="00CA47F1"/>
    <w:rPr>
      <w:kern w:val="1"/>
      <w:sz w:val="24"/>
      <w:lang w:eastAsia="ar-SA"/>
    </w:rPr>
  </w:style>
  <w:style w:type="character" w:customStyle="1" w:styleId="Nagwek7Znak">
    <w:name w:val="Nagłówek 7 Znak"/>
    <w:link w:val="Nagwek7"/>
    <w:uiPriority w:val="9"/>
    <w:rsid w:val="00CA47F1"/>
    <w:rPr>
      <w:rFonts w:ascii="Tahoma" w:hAnsi="Tahoma" w:cs="Tahoma"/>
      <w:b/>
      <w:kern w:val="1"/>
      <w:sz w:val="24"/>
      <w:shd w:val="clear" w:color="auto" w:fill="DFDFDF"/>
      <w:lang w:eastAsia="ar-SA"/>
    </w:rPr>
  </w:style>
  <w:style w:type="character" w:customStyle="1" w:styleId="Nagwek9Znak">
    <w:name w:val="Nagłówek 9 Znak"/>
    <w:link w:val="Nagwek9"/>
    <w:uiPriority w:val="9"/>
    <w:rsid w:val="00CA47F1"/>
    <w:rPr>
      <w:b/>
      <w:bCs/>
      <w:kern w:val="1"/>
      <w:sz w:val="26"/>
      <w:lang w:eastAsia="ar-SA"/>
    </w:rPr>
  </w:style>
  <w:style w:type="character" w:customStyle="1" w:styleId="WW8Num17z0">
    <w:name w:val="WW8Num17z0"/>
    <w:rsid w:val="00CA47F1"/>
    <w:rPr>
      <w:rFonts w:ascii="StarSymbol" w:hAnsi="StarSymbol"/>
      <w:sz w:val="18"/>
    </w:rPr>
  </w:style>
  <w:style w:type="character" w:customStyle="1" w:styleId="WW-WW8Num3z0">
    <w:name w:val="WW-WW8Num3z0"/>
    <w:rsid w:val="00CA47F1"/>
    <w:rPr>
      <w:rFonts w:ascii="Symbol" w:hAnsi="Symbol"/>
      <w:sz w:val="18"/>
    </w:rPr>
  </w:style>
  <w:style w:type="character" w:customStyle="1" w:styleId="WW-WW8Num10z0">
    <w:name w:val="WW-WW8Num10z0"/>
    <w:rsid w:val="00CA47F1"/>
    <w:rPr>
      <w:rFonts w:ascii="Symbol" w:hAnsi="Symbol"/>
      <w:sz w:val="18"/>
    </w:rPr>
  </w:style>
  <w:style w:type="character" w:customStyle="1" w:styleId="WW-WW8Num11z0">
    <w:name w:val="WW-WW8Num11z0"/>
    <w:rsid w:val="00CA47F1"/>
    <w:rPr>
      <w:rFonts w:ascii="StarSymbol" w:hAnsi="StarSymbol"/>
      <w:sz w:val="18"/>
    </w:rPr>
  </w:style>
  <w:style w:type="character" w:customStyle="1" w:styleId="WW-WW8Num12z0">
    <w:name w:val="WW-WW8Num12z0"/>
    <w:rsid w:val="00CA47F1"/>
    <w:rPr>
      <w:rFonts w:ascii="StarSymbol" w:hAnsi="StarSymbol"/>
      <w:sz w:val="18"/>
    </w:rPr>
  </w:style>
  <w:style w:type="character" w:customStyle="1" w:styleId="WW-WW8Num13z0">
    <w:name w:val="WW-WW8Num13z0"/>
    <w:rsid w:val="00CA47F1"/>
    <w:rPr>
      <w:rFonts w:ascii="StarSymbol" w:hAnsi="StarSymbol"/>
      <w:sz w:val="18"/>
    </w:rPr>
  </w:style>
  <w:style w:type="character" w:customStyle="1" w:styleId="WW-WW8Num16z0">
    <w:name w:val="WW-WW8Num16z0"/>
    <w:rsid w:val="00CA47F1"/>
    <w:rPr>
      <w:rFonts w:ascii="Symbol" w:hAnsi="Symbol"/>
      <w:sz w:val="18"/>
    </w:rPr>
  </w:style>
  <w:style w:type="character" w:customStyle="1" w:styleId="WW-WW8Num3z01">
    <w:name w:val="WW-WW8Num3z01"/>
    <w:rsid w:val="00CA47F1"/>
    <w:rPr>
      <w:rFonts w:ascii="Symbol" w:hAnsi="Symbol"/>
      <w:sz w:val="18"/>
    </w:rPr>
  </w:style>
  <w:style w:type="character" w:customStyle="1" w:styleId="WW-WW8Num10z01">
    <w:name w:val="WW-WW8Num10z01"/>
    <w:rsid w:val="00CA47F1"/>
    <w:rPr>
      <w:rFonts w:ascii="Symbol" w:hAnsi="Symbol"/>
      <w:sz w:val="18"/>
    </w:rPr>
  </w:style>
  <w:style w:type="character" w:customStyle="1" w:styleId="WW-WW8Num11z01">
    <w:name w:val="WW-WW8Num11z01"/>
    <w:rsid w:val="00CA47F1"/>
    <w:rPr>
      <w:rFonts w:ascii="StarSymbol" w:hAnsi="StarSymbol"/>
      <w:sz w:val="18"/>
    </w:rPr>
  </w:style>
  <w:style w:type="character" w:customStyle="1" w:styleId="WW-WW8Num12z01">
    <w:name w:val="WW-WW8Num12z01"/>
    <w:rsid w:val="00CA47F1"/>
    <w:rPr>
      <w:rFonts w:ascii="StarSymbol" w:hAnsi="StarSymbol"/>
      <w:sz w:val="18"/>
    </w:rPr>
  </w:style>
  <w:style w:type="character" w:customStyle="1" w:styleId="WW-WW8Num13z01">
    <w:name w:val="WW-WW8Num13z01"/>
    <w:rsid w:val="00CA47F1"/>
    <w:rPr>
      <w:rFonts w:ascii="StarSymbol" w:hAnsi="StarSymbol"/>
      <w:sz w:val="18"/>
    </w:rPr>
  </w:style>
  <w:style w:type="character" w:customStyle="1" w:styleId="WW-WW8Num16z01">
    <w:name w:val="WW-WW8Num16z01"/>
    <w:rsid w:val="00CA47F1"/>
    <w:rPr>
      <w:rFonts w:ascii="Symbol" w:hAnsi="Symbol"/>
      <w:sz w:val="18"/>
    </w:rPr>
  </w:style>
  <w:style w:type="character" w:customStyle="1" w:styleId="WW-WW8Num3z011">
    <w:name w:val="WW-WW8Num3z011"/>
    <w:rsid w:val="00CA47F1"/>
    <w:rPr>
      <w:rFonts w:ascii="Symbol" w:hAnsi="Symbol"/>
      <w:sz w:val="18"/>
    </w:rPr>
  </w:style>
  <w:style w:type="character" w:customStyle="1" w:styleId="WW-WW8Num10z011">
    <w:name w:val="WW-WW8Num10z011"/>
    <w:rsid w:val="00CA47F1"/>
    <w:rPr>
      <w:rFonts w:ascii="Symbol" w:hAnsi="Symbol"/>
      <w:sz w:val="18"/>
    </w:rPr>
  </w:style>
  <w:style w:type="character" w:customStyle="1" w:styleId="WW-WW8Num11z011">
    <w:name w:val="WW-WW8Num11z011"/>
    <w:rsid w:val="00CA47F1"/>
    <w:rPr>
      <w:rFonts w:ascii="StarSymbol" w:hAnsi="StarSymbol"/>
      <w:sz w:val="18"/>
    </w:rPr>
  </w:style>
  <w:style w:type="character" w:customStyle="1" w:styleId="WW-WW8Num12z011">
    <w:name w:val="WW-WW8Num12z011"/>
    <w:rsid w:val="00CA47F1"/>
    <w:rPr>
      <w:rFonts w:ascii="StarSymbol" w:hAnsi="StarSymbol"/>
      <w:sz w:val="18"/>
    </w:rPr>
  </w:style>
  <w:style w:type="character" w:customStyle="1" w:styleId="WW-WW8Num13z011">
    <w:name w:val="WW-WW8Num13z011"/>
    <w:rsid w:val="00CA47F1"/>
    <w:rPr>
      <w:rFonts w:ascii="StarSymbol" w:hAnsi="StarSymbol"/>
      <w:sz w:val="18"/>
    </w:rPr>
  </w:style>
  <w:style w:type="character" w:customStyle="1" w:styleId="WW-WW8Num16z011">
    <w:name w:val="WW-WW8Num16z011"/>
    <w:rsid w:val="00CA47F1"/>
    <w:rPr>
      <w:rFonts w:ascii="Symbol" w:hAnsi="Symbol"/>
      <w:sz w:val="18"/>
    </w:rPr>
  </w:style>
  <w:style w:type="character" w:customStyle="1" w:styleId="WW-WW8Num3z0111">
    <w:name w:val="WW-WW8Num3z0111"/>
    <w:rsid w:val="00CA47F1"/>
    <w:rPr>
      <w:rFonts w:ascii="Symbol" w:hAnsi="Symbol"/>
      <w:sz w:val="18"/>
    </w:rPr>
  </w:style>
  <w:style w:type="character" w:customStyle="1" w:styleId="WW-WW8Num10z0111">
    <w:name w:val="WW-WW8Num10z0111"/>
    <w:rsid w:val="00CA47F1"/>
    <w:rPr>
      <w:rFonts w:ascii="Symbol" w:hAnsi="Symbol"/>
      <w:sz w:val="18"/>
    </w:rPr>
  </w:style>
  <w:style w:type="character" w:customStyle="1" w:styleId="WW-WW8Num11z0111">
    <w:name w:val="WW-WW8Num11z0111"/>
    <w:rsid w:val="00CA47F1"/>
    <w:rPr>
      <w:rFonts w:ascii="StarSymbol" w:hAnsi="StarSymbol"/>
      <w:sz w:val="18"/>
    </w:rPr>
  </w:style>
  <w:style w:type="character" w:customStyle="1" w:styleId="WW-WW8Num12z0111">
    <w:name w:val="WW-WW8Num12z0111"/>
    <w:rsid w:val="00CA47F1"/>
    <w:rPr>
      <w:rFonts w:ascii="StarSymbol" w:hAnsi="StarSymbol"/>
      <w:sz w:val="18"/>
    </w:rPr>
  </w:style>
  <w:style w:type="character" w:customStyle="1" w:styleId="WW-WW8Num13z0111">
    <w:name w:val="WW-WW8Num13z0111"/>
    <w:rsid w:val="00CA47F1"/>
    <w:rPr>
      <w:rFonts w:ascii="StarSymbol" w:hAnsi="StarSymbol"/>
      <w:sz w:val="18"/>
    </w:rPr>
  </w:style>
  <w:style w:type="character" w:customStyle="1" w:styleId="WW-WW8Num16z0111">
    <w:name w:val="WW-WW8Num16z0111"/>
    <w:rsid w:val="00CA47F1"/>
    <w:rPr>
      <w:rFonts w:ascii="Symbol" w:hAnsi="Symbol"/>
      <w:sz w:val="18"/>
    </w:rPr>
  </w:style>
  <w:style w:type="character" w:customStyle="1" w:styleId="WW-WW8Num13z01111">
    <w:name w:val="WW-WW8Num13z01111"/>
    <w:rsid w:val="00CA47F1"/>
    <w:rPr>
      <w:rFonts w:ascii="Symbol" w:hAnsi="Symbol"/>
      <w:sz w:val="18"/>
    </w:rPr>
  </w:style>
  <w:style w:type="character" w:customStyle="1" w:styleId="WW-WW8Num16z01111">
    <w:name w:val="WW-WW8Num16z01111"/>
    <w:rsid w:val="00CA47F1"/>
    <w:rPr>
      <w:rFonts w:ascii="StarSymbol" w:hAnsi="StarSymbol"/>
      <w:sz w:val="18"/>
    </w:rPr>
  </w:style>
  <w:style w:type="character" w:customStyle="1" w:styleId="WW8Num19z0">
    <w:name w:val="WW8Num19z0"/>
    <w:rsid w:val="00CA47F1"/>
    <w:rPr>
      <w:rFonts w:ascii="Symbol" w:hAnsi="Symbol"/>
      <w:sz w:val="18"/>
    </w:rPr>
  </w:style>
  <w:style w:type="character" w:customStyle="1" w:styleId="WW-WW8Num15z0">
    <w:name w:val="WW-WW8Num15z0"/>
    <w:rsid w:val="00CA47F1"/>
    <w:rPr>
      <w:rFonts w:ascii="Symbol" w:hAnsi="Symbol"/>
      <w:sz w:val="18"/>
    </w:rPr>
  </w:style>
  <w:style w:type="character" w:customStyle="1" w:styleId="WW-WW8Num16z011111">
    <w:name w:val="WW-WW8Num16z011111"/>
    <w:rsid w:val="00CA47F1"/>
    <w:rPr>
      <w:rFonts w:ascii="StarSymbol" w:hAnsi="StarSymbol"/>
      <w:sz w:val="18"/>
    </w:rPr>
  </w:style>
  <w:style w:type="character" w:customStyle="1" w:styleId="WW8Num18z0">
    <w:name w:val="WW8Num18z0"/>
    <w:rsid w:val="00CA47F1"/>
    <w:rPr>
      <w:rFonts w:ascii="StarSymbol" w:hAnsi="StarSymbol"/>
      <w:sz w:val="18"/>
    </w:rPr>
  </w:style>
  <w:style w:type="character" w:customStyle="1" w:styleId="WW8Num21z0">
    <w:name w:val="WW8Num21z0"/>
    <w:rsid w:val="00CA47F1"/>
    <w:rPr>
      <w:rFonts w:ascii="Symbol" w:hAnsi="Symbol"/>
      <w:sz w:val="18"/>
    </w:rPr>
  </w:style>
  <w:style w:type="character" w:customStyle="1" w:styleId="WW-WW8Num8z0">
    <w:name w:val="WW-WW8Num8z0"/>
    <w:rsid w:val="00CA47F1"/>
    <w:rPr>
      <w:rFonts w:ascii="Symbol" w:hAnsi="Symbol"/>
      <w:sz w:val="18"/>
    </w:rPr>
  </w:style>
  <w:style w:type="character" w:customStyle="1" w:styleId="WW-WW8Num15z01">
    <w:name w:val="WW-WW8Num15z01"/>
    <w:rsid w:val="00CA47F1"/>
    <w:rPr>
      <w:rFonts w:ascii="Symbol" w:hAnsi="Symbol"/>
      <w:sz w:val="18"/>
    </w:rPr>
  </w:style>
  <w:style w:type="character" w:customStyle="1" w:styleId="WW-WW8Num16z0111111">
    <w:name w:val="WW-WW8Num16z0111111"/>
    <w:rsid w:val="00CA47F1"/>
    <w:rPr>
      <w:rFonts w:ascii="StarSymbol" w:hAnsi="StarSymbol"/>
      <w:sz w:val="18"/>
    </w:rPr>
  </w:style>
  <w:style w:type="character" w:customStyle="1" w:styleId="WW-WW8Num17z0">
    <w:name w:val="WW-WW8Num17z0"/>
    <w:rsid w:val="00CA47F1"/>
    <w:rPr>
      <w:rFonts w:ascii="StarSymbol" w:hAnsi="StarSymbol"/>
      <w:sz w:val="18"/>
    </w:rPr>
  </w:style>
  <w:style w:type="character" w:customStyle="1" w:styleId="WW-WW8Num18z0">
    <w:name w:val="WW-WW8Num18z0"/>
    <w:rsid w:val="00CA47F1"/>
    <w:rPr>
      <w:rFonts w:ascii="StarSymbol" w:hAnsi="StarSymbol"/>
      <w:sz w:val="18"/>
    </w:rPr>
  </w:style>
  <w:style w:type="character" w:customStyle="1" w:styleId="WW8Num22z0">
    <w:name w:val="WW8Num22z0"/>
    <w:rsid w:val="00CA47F1"/>
    <w:rPr>
      <w:rFonts w:ascii="Symbol" w:hAnsi="Symbol"/>
      <w:sz w:val="18"/>
    </w:rPr>
  </w:style>
  <w:style w:type="character" w:customStyle="1" w:styleId="WW-WW8Num8z01">
    <w:name w:val="WW-WW8Num8z01"/>
    <w:rsid w:val="00CA47F1"/>
    <w:rPr>
      <w:rFonts w:ascii="Symbol" w:hAnsi="Symbol"/>
      <w:sz w:val="18"/>
    </w:rPr>
  </w:style>
  <w:style w:type="character" w:customStyle="1" w:styleId="WW-WW8Num15z011">
    <w:name w:val="WW-WW8Num15z011"/>
    <w:rsid w:val="00CA47F1"/>
    <w:rPr>
      <w:rFonts w:ascii="Symbol" w:hAnsi="Symbol"/>
      <w:sz w:val="18"/>
    </w:rPr>
  </w:style>
  <w:style w:type="character" w:customStyle="1" w:styleId="WW-WW8Num16z01111111">
    <w:name w:val="WW-WW8Num16z01111111"/>
    <w:rsid w:val="00CA47F1"/>
    <w:rPr>
      <w:rFonts w:ascii="StarSymbol" w:hAnsi="StarSymbol"/>
      <w:sz w:val="18"/>
    </w:rPr>
  </w:style>
  <w:style w:type="character" w:customStyle="1" w:styleId="WW-WW8Num17z01">
    <w:name w:val="WW-WW8Num17z01"/>
    <w:rsid w:val="00CA47F1"/>
    <w:rPr>
      <w:rFonts w:ascii="StarSymbol" w:hAnsi="StarSymbol"/>
      <w:sz w:val="18"/>
    </w:rPr>
  </w:style>
  <w:style w:type="character" w:customStyle="1" w:styleId="WW-WW8Num18z01">
    <w:name w:val="WW-WW8Num18z01"/>
    <w:rsid w:val="00CA47F1"/>
    <w:rPr>
      <w:rFonts w:ascii="StarSymbol" w:hAnsi="StarSymbol"/>
      <w:sz w:val="18"/>
    </w:rPr>
  </w:style>
  <w:style w:type="character" w:customStyle="1" w:styleId="WW-WW8Num22z0">
    <w:name w:val="WW-WW8Num22z0"/>
    <w:rsid w:val="00CA47F1"/>
    <w:rPr>
      <w:rFonts w:ascii="Symbol" w:hAnsi="Symbol"/>
      <w:sz w:val="18"/>
    </w:rPr>
  </w:style>
  <w:style w:type="character" w:customStyle="1" w:styleId="WW-WW8Num8z011">
    <w:name w:val="WW-WW8Num8z011"/>
    <w:rsid w:val="00CA47F1"/>
    <w:rPr>
      <w:rFonts w:ascii="Symbol" w:hAnsi="Symbol"/>
      <w:sz w:val="18"/>
    </w:rPr>
  </w:style>
  <w:style w:type="character" w:customStyle="1" w:styleId="WW-WW8Num15z0111">
    <w:name w:val="WW-WW8Num15z0111"/>
    <w:rsid w:val="00CA47F1"/>
    <w:rPr>
      <w:rFonts w:ascii="Symbol" w:hAnsi="Symbol"/>
      <w:sz w:val="18"/>
    </w:rPr>
  </w:style>
  <w:style w:type="character" w:customStyle="1" w:styleId="WW-WW8Num16z011111111">
    <w:name w:val="WW-WW8Num16z011111111"/>
    <w:rsid w:val="00CA47F1"/>
    <w:rPr>
      <w:rFonts w:ascii="StarSymbol" w:hAnsi="StarSymbol"/>
      <w:sz w:val="18"/>
    </w:rPr>
  </w:style>
  <w:style w:type="character" w:customStyle="1" w:styleId="WW-WW8Num17z011">
    <w:name w:val="WW-WW8Num17z011"/>
    <w:rsid w:val="00CA47F1"/>
    <w:rPr>
      <w:rFonts w:ascii="StarSymbol" w:hAnsi="StarSymbol"/>
      <w:sz w:val="18"/>
    </w:rPr>
  </w:style>
  <w:style w:type="character" w:customStyle="1" w:styleId="WW-WW8Num18z011">
    <w:name w:val="WW-WW8Num18z011"/>
    <w:rsid w:val="00CA47F1"/>
    <w:rPr>
      <w:rFonts w:ascii="StarSymbol" w:hAnsi="StarSymbol"/>
      <w:sz w:val="18"/>
    </w:rPr>
  </w:style>
  <w:style w:type="character" w:customStyle="1" w:styleId="WW-WW8Num22z01">
    <w:name w:val="WW-WW8Num22z01"/>
    <w:rsid w:val="00CA47F1"/>
    <w:rPr>
      <w:rFonts w:ascii="Symbol" w:hAnsi="Symbol"/>
      <w:sz w:val="18"/>
    </w:rPr>
  </w:style>
  <w:style w:type="character" w:customStyle="1" w:styleId="WW-WW8Num8z0111">
    <w:name w:val="WW-WW8Num8z0111"/>
    <w:rsid w:val="00CA47F1"/>
    <w:rPr>
      <w:rFonts w:ascii="Symbol" w:hAnsi="Symbol"/>
      <w:sz w:val="18"/>
    </w:rPr>
  </w:style>
  <w:style w:type="character" w:customStyle="1" w:styleId="WW-WW8Num15z01111">
    <w:name w:val="WW-WW8Num15z01111"/>
    <w:rsid w:val="00CA47F1"/>
    <w:rPr>
      <w:rFonts w:ascii="Symbol" w:hAnsi="Symbol"/>
      <w:sz w:val="18"/>
    </w:rPr>
  </w:style>
  <w:style w:type="character" w:customStyle="1" w:styleId="WW-WW8Num16z0111111111">
    <w:name w:val="WW-WW8Num16z0111111111"/>
    <w:rsid w:val="00CA47F1"/>
    <w:rPr>
      <w:rFonts w:ascii="StarSymbol" w:hAnsi="StarSymbol"/>
      <w:sz w:val="18"/>
    </w:rPr>
  </w:style>
  <w:style w:type="character" w:customStyle="1" w:styleId="WW-WW8Num17z0111">
    <w:name w:val="WW-WW8Num17z0111"/>
    <w:rsid w:val="00CA47F1"/>
    <w:rPr>
      <w:rFonts w:ascii="StarSymbol" w:hAnsi="StarSymbol"/>
      <w:sz w:val="18"/>
    </w:rPr>
  </w:style>
  <w:style w:type="character" w:customStyle="1" w:styleId="WW-WW8Num18z0111">
    <w:name w:val="WW-WW8Num18z0111"/>
    <w:rsid w:val="00CA47F1"/>
    <w:rPr>
      <w:rFonts w:ascii="StarSymbol" w:hAnsi="StarSymbol"/>
      <w:sz w:val="18"/>
    </w:rPr>
  </w:style>
  <w:style w:type="character" w:customStyle="1" w:styleId="WW-WW8Num22z011">
    <w:name w:val="WW-WW8Num22z011"/>
    <w:rsid w:val="00CA47F1"/>
    <w:rPr>
      <w:rFonts w:ascii="Symbol" w:hAnsi="Symbol"/>
      <w:sz w:val="18"/>
    </w:rPr>
  </w:style>
  <w:style w:type="character" w:customStyle="1" w:styleId="WW-WW8Num8z01111">
    <w:name w:val="WW-WW8Num8z01111"/>
    <w:rsid w:val="00CA47F1"/>
    <w:rPr>
      <w:rFonts w:ascii="Symbol" w:hAnsi="Symbol"/>
      <w:sz w:val="18"/>
    </w:rPr>
  </w:style>
  <w:style w:type="character" w:customStyle="1" w:styleId="WW-WW8Num15z011111">
    <w:name w:val="WW-WW8Num15z011111"/>
    <w:rsid w:val="00CA47F1"/>
    <w:rPr>
      <w:rFonts w:ascii="Symbol" w:hAnsi="Symbol"/>
      <w:sz w:val="18"/>
    </w:rPr>
  </w:style>
  <w:style w:type="character" w:customStyle="1" w:styleId="WW-WW8Num16z01111111111">
    <w:name w:val="WW-WW8Num16z01111111111"/>
    <w:rsid w:val="00CA47F1"/>
    <w:rPr>
      <w:rFonts w:ascii="StarSymbol" w:hAnsi="StarSymbol"/>
      <w:sz w:val="18"/>
    </w:rPr>
  </w:style>
  <w:style w:type="character" w:customStyle="1" w:styleId="WW-WW8Num17z01111">
    <w:name w:val="WW-WW8Num17z01111"/>
    <w:rsid w:val="00CA47F1"/>
    <w:rPr>
      <w:rFonts w:ascii="StarSymbol" w:hAnsi="StarSymbol"/>
      <w:sz w:val="18"/>
    </w:rPr>
  </w:style>
  <w:style w:type="character" w:customStyle="1" w:styleId="WW-WW8Num18z01111">
    <w:name w:val="WW-WW8Num18z01111"/>
    <w:rsid w:val="00CA47F1"/>
    <w:rPr>
      <w:rFonts w:ascii="StarSymbol" w:hAnsi="StarSymbol"/>
      <w:sz w:val="18"/>
    </w:rPr>
  </w:style>
  <w:style w:type="character" w:customStyle="1" w:styleId="WW-WW8Num22z0111">
    <w:name w:val="WW-WW8Num22z0111"/>
    <w:rsid w:val="00CA47F1"/>
    <w:rPr>
      <w:rFonts w:ascii="Symbol" w:hAnsi="Symbol"/>
      <w:sz w:val="18"/>
    </w:rPr>
  </w:style>
  <w:style w:type="character" w:customStyle="1" w:styleId="WW-WW8Num8z011111">
    <w:name w:val="WW-WW8Num8z011111"/>
    <w:rsid w:val="00CA47F1"/>
    <w:rPr>
      <w:rFonts w:ascii="Symbol" w:hAnsi="Symbol"/>
      <w:sz w:val="18"/>
    </w:rPr>
  </w:style>
  <w:style w:type="character" w:customStyle="1" w:styleId="WW-WW8Num15z0111111">
    <w:name w:val="WW-WW8Num15z0111111"/>
    <w:rsid w:val="00CA47F1"/>
    <w:rPr>
      <w:rFonts w:ascii="Symbol" w:hAnsi="Symbol"/>
      <w:sz w:val="18"/>
    </w:rPr>
  </w:style>
  <w:style w:type="character" w:customStyle="1" w:styleId="WW-WW8Num16z011111111111">
    <w:name w:val="WW-WW8Num16z011111111111"/>
    <w:rsid w:val="00CA47F1"/>
    <w:rPr>
      <w:rFonts w:ascii="StarSymbol" w:hAnsi="StarSymbol"/>
      <w:sz w:val="18"/>
    </w:rPr>
  </w:style>
  <w:style w:type="character" w:customStyle="1" w:styleId="WW-WW8Num17z011111">
    <w:name w:val="WW-WW8Num17z011111"/>
    <w:rsid w:val="00CA47F1"/>
    <w:rPr>
      <w:rFonts w:ascii="StarSymbol" w:hAnsi="StarSymbol"/>
      <w:sz w:val="18"/>
    </w:rPr>
  </w:style>
  <w:style w:type="character" w:customStyle="1" w:styleId="WW-WW8Num18z011111">
    <w:name w:val="WW-WW8Num18z011111"/>
    <w:rsid w:val="00CA47F1"/>
    <w:rPr>
      <w:rFonts w:ascii="StarSymbol" w:hAnsi="StarSymbol"/>
      <w:sz w:val="18"/>
    </w:rPr>
  </w:style>
  <w:style w:type="character" w:customStyle="1" w:styleId="WW-WW8Num22z01111">
    <w:name w:val="WW-WW8Num22z01111"/>
    <w:rsid w:val="00CA47F1"/>
    <w:rPr>
      <w:rFonts w:ascii="Symbol" w:hAnsi="Symbol"/>
      <w:sz w:val="18"/>
    </w:rPr>
  </w:style>
  <w:style w:type="character" w:customStyle="1" w:styleId="WW-WW8Num8z0111111">
    <w:name w:val="WW-WW8Num8z0111111"/>
    <w:rsid w:val="00CA47F1"/>
    <w:rPr>
      <w:rFonts w:ascii="Symbol" w:hAnsi="Symbol"/>
      <w:sz w:val="18"/>
    </w:rPr>
  </w:style>
  <w:style w:type="character" w:customStyle="1" w:styleId="WW-WW8Num15z01111111">
    <w:name w:val="WW-WW8Num15z01111111"/>
    <w:rsid w:val="00CA47F1"/>
    <w:rPr>
      <w:rFonts w:ascii="Symbol" w:hAnsi="Symbol"/>
      <w:sz w:val="18"/>
    </w:rPr>
  </w:style>
  <w:style w:type="character" w:customStyle="1" w:styleId="WW-WW8Num16z0111111111111">
    <w:name w:val="WW-WW8Num16z0111111111111"/>
    <w:rsid w:val="00CA47F1"/>
    <w:rPr>
      <w:rFonts w:ascii="StarSymbol" w:hAnsi="StarSymbol"/>
      <w:sz w:val="18"/>
    </w:rPr>
  </w:style>
  <w:style w:type="character" w:customStyle="1" w:styleId="WW-WW8Num17z0111111">
    <w:name w:val="WW-WW8Num17z0111111"/>
    <w:rsid w:val="00CA47F1"/>
    <w:rPr>
      <w:rFonts w:ascii="StarSymbol" w:hAnsi="StarSymbol"/>
      <w:sz w:val="18"/>
    </w:rPr>
  </w:style>
  <w:style w:type="character" w:customStyle="1" w:styleId="WW-WW8Num18z0111111">
    <w:name w:val="WW-WW8Num18z0111111"/>
    <w:rsid w:val="00CA47F1"/>
    <w:rPr>
      <w:rFonts w:ascii="StarSymbol" w:hAnsi="StarSymbol"/>
      <w:sz w:val="18"/>
    </w:rPr>
  </w:style>
  <w:style w:type="character" w:customStyle="1" w:styleId="WW-WW8Num22z011111">
    <w:name w:val="WW-WW8Num22z011111"/>
    <w:rsid w:val="00CA47F1"/>
    <w:rPr>
      <w:rFonts w:ascii="Symbol" w:hAnsi="Symbol"/>
      <w:sz w:val="18"/>
    </w:rPr>
  </w:style>
  <w:style w:type="character" w:customStyle="1" w:styleId="WW-WW8Num8z01111111">
    <w:name w:val="WW-WW8Num8z01111111"/>
    <w:rsid w:val="00CA47F1"/>
    <w:rPr>
      <w:rFonts w:ascii="Symbol" w:hAnsi="Symbol"/>
      <w:sz w:val="18"/>
    </w:rPr>
  </w:style>
  <w:style w:type="character" w:customStyle="1" w:styleId="WW-WW8Num15z011111111">
    <w:name w:val="WW-WW8Num15z011111111"/>
    <w:rsid w:val="00CA47F1"/>
    <w:rPr>
      <w:rFonts w:ascii="Symbol" w:hAnsi="Symbol"/>
      <w:sz w:val="18"/>
    </w:rPr>
  </w:style>
  <w:style w:type="character" w:customStyle="1" w:styleId="WW-WW8Num16z01111111111111">
    <w:name w:val="WW-WW8Num16z01111111111111"/>
    <w:rsid w:val="00CA47F1"/>
    <w:rPr>
      <w:rFonts w:ascii="StarSymbol" w:hAnsi="StarSymbol"/>
      <w:sz w:val="18"/>
    </w:rPr>
  </w:style>
  <w:style w:type="character" w:customStyle="1" w:styleId="WW-WW8Num17z01111111">
    <w:name w:val="WW-WW8Num17z01111111"/>
    <w:rsid w:val="00CA47F1"/>
    <w:rPr>
      <w:rFonts w:ascii="StarSymbol" w:hAnsi="StarSymbol"/>
      <w:sz w:val="18"/>
    </w:rPr>
  </w:style>
  <w:style w:type="character" w:customStyle="1" w:styleId="WW-WW8Num18z01111111">
    <w:name w:val="WW-WW8Num18z01111111"/>
    <w:rsid w:val="00CA47F1"/>
    <w:rPr>
      <w:rFonts w:ascii="StarSymbol" w:hAnsi="StarSymbol"/>
      <w:sz w:val="18"/>
    </w:rPr>
  </w:style>
  <w:style w:type="character" w:customStyle="1" w:styleId="WW-WW8Num22z0111111">
    <w:name w:val="WW-WW8Num22z0111111"/>
    <w:rsid w:val="00CA47F1"/>
    <w:rPr>
      <w:rFonts w:ascii="Symbol" w:hAnsi="Symbol"/>
      <w:sz w:val="18"/>
    </w:rPr>
  </w:style>
  <w:style w:type="character" w:customStyle="1" w:styleId="WW-WW8Num8z011111111">
    <w:name w:val="WW-WW8Num8z011111111"/>
    <w:rsid w:val="00CA47F1"/>
    <w:rPr>
      <w:rFonts w:ascii="Symbol" w:hAnsi="Symbol"/>
      <w:sz w:val="18"/>
    </w:rPr>
  </w:style>
  <w:style w:type="character" w:customStyle="1" w:styleId="WW-WW8Num15z0111111111">
    <w:name w:val="WW-WW8Num15z0111111111"/>
    <w:rsid w:val="00CA47F1"/>
    <w:rPr>
      <w:rFonts w:ascii="Symbol" w:hAnsi="Symbol"/>
      <w:sz w:val="18"/>
    </w:rPr>
  </w:style>
  <w:style w:type="character" w:customStyle="1" w:styleId="WW-WW8Num16z011111111111111">
    <w:name w:val="WW-WW8Num16z011111111111111"/>
    <w:rsid w:val="00CA47F1"/>
    <w:rPr>
      <w:rFonts w:ascii="StarSymbol" w:hAnsi="StarSymbol"/>
      <w:sz w:val="18"/>
    </w:rPr>
  </w:style>
  <w:style w:type="character" w:customStyle="1" w:styleId="WW-WW8Num17z011111111">
    <w:name w:val="WW-WW8Num17z011111111"/>
    <w:rsid w:val="00CA47F1"/>
    <w:rPr>
      <w:rFonts w:ascii="StarSymbol" w:hAnsi="StarSymbol"/>
      <w:sz w:val="18"/>
    </w:rPr>
  </w:style>
  <w:style w:type="character" w:customStyle="1" w:styleId="WW-WW8Num18z011111111">
    <w:name w:val="WW-WW8Num18z011111111"/>
    <w:rsid w:val="00CA47F1"/>
    <w:rPr>
      <w:rFonts w:ascii="StarSymbol" w:hAnsi="StarSymbol"/>
      <w:sz w:val="18"/>
    </w:rPr>
  </w:style>
  <w:style w:type="character" w:customStyle="1" w:styleId="WW-WW8Num22z01111111">
    <w:name w:val="WW-WW8Num22z01111111"/>
    <w:rsid w:val="00CA47F1"/>
    <w:rPr>
      <w:rFonts w:ascii="Symbol" w:hAnsi="Symbol"/>
      <w:sz w:val="18"/>
    </w:rPr>
  </w:style>
  <w:style w:type="character" w:customStyle="1" w:styleId="WW-WW8Num8z0111111111">
    <w:name w:val="WW-WW8Num8z0111111111"/>
    <w:rsid w:val="00CA47F1"/>
    <w:rPr>
      <w:rFonts w:ascii="Symbol" w:hAnsi="Symbol"/>
      <w:sz w:val="18"/>
    </w:rPr>
  </w:style>
  <w:style w:type="character" w:customStyle="1" w:styleId="WW-WW8Num15z01111111111">
    <w:name w:val="WW-WW8Num15z01111111111"/>
    <w:rsid w:val="00CA47F1"/>
    <w:rPr>
      <w:rFonts w:ascii="Symbol" w:hAnsi="Symbol"/>
      <w:sz w:val="18"/>
    </w:rPr>
  </w:style>
  <w:style w:type="character" w:customStyle="1" w:styleId="WW-WW8Num16z0111111111111111">
    <w:name w:val="WW-WW8Num16z0111111111111111"/>
    <w:rsid w:val="00CA47F1"/>
    <w:rPr>
      <w:rFonts w:ascii="StarSymbol" w:hAnsi="StarSymbol"/>
      <w:sz w:val="18"/>
    </w:rPr>
  </w:style>
  <w:style w:type="character" w:customStyle="1" w:styleId="WW-WW8Num17z0111111111">
    <w:name w:val="WW-WW8Num17z0111111111"/>
    <w:rsid w:val="00CA47F1"/>
    <w:rPr>
      <w:rFonts w:ascii="StarSymbol" w:hAnsi="StarSymbol"/>
      <w:sz w:val="18"/>
    </w:rPr>
  </w:style>
  <w:style w:type="character" w:customStyle="1" w:styleId="WW-WW8Num18z0111111111">
    <w:name w:val="WW-WW8Num18z0111111111"/>
    <w:rsid w:val="00CA47F1"/>
    <w:rPr>
      <w:rFonts w:ascii="StarSymbol" w:hAnsi="StarSymbol"/>
      <w:sz w:val="18"/>
    </w:rPr>
  </w:style>
  <w:style w:type="character" w:customStyle="1" w:styleId="WW-WW8Num22z011111111">
    <w:name w:val="WW-WW8Num22z011111111"/>
    <w:rsid w:val="00CA47F1"/>
    <w:rPr>
      <w:rFonts w:ascii="Symbol" w:hAnsi="Symbol"/>
      <w:sz w:val="18"/>
    </w:rPr>
  </w:style>
  <w:style w:type="character" w:customStyle="1" w:styleId="WW-WW8Num8z01111111111">
    <w:name w:val="WW-WW8Num8z01111111111"/>
    <w:rsid w:val="00CA47F1"/>
    <w:rPr>
      <w:rFonts w:ascii="Symbol" w:hAnsi="Symbol"/>
      <w:sz w:val="18"/>
    </w:rPr>
  </w:style>
  <w:style w:type="character" w:customStyle="1" w:styleId="WW-WW8Num15z011111111111">
    <w:name w:val="WW-WW8Num15z011111111111"/>
    <w:rsid w:val="00CA47F1"/>
    <w:rPr>
      <w:rFonts w:ascii="Symbol" w:hAnsi="Symbol"/>
      <w:sz w:val="18"/>
    </w:rPr>
  </w:style>
  <w:style w:type="character" w:customStyle="1" w:styleId="WW-WW8Num16z01111111111111111">
    <w:name w:val="WW-WW8Num16z01111111111111111"/>
    <w:rsid w:val="00CA47F1"/>
    <w:rPr>
      <w:rFonts w:ascii="StarSymbol" w:hAnsi="StarSymbol"/>
      <w:sz w:val="18"/>
    </w:rPr>
  </w:style>
  <w:style w:type="character" w:customStyle="1" w:styleId="WW-WW8Num17z01111111111">
    <w:name w:val="WW-WW8Num17z01111111111"/>
    <w:rsid w:val="00CA47F1"/>
    <w:rPr>
      <w:rFonts w:ascii="StarSymbol" w:hAnsi="StarSymbol"/>
      <w:sz w:val="18"/>
    </w:rPr>
  </w:style>
  <w:style w:type="character" w:customStyle="1" w:styleId="WW-WW8Num18z01111111111">
    <w:name w:val="WW-WW8Num18z01111111111"/>
    <w:rsid w:val="00CA47F1"/>
    <w:rPr>
      <w:rFonts w:ascii="StarSymbol" w:hAnsi="StarSymbol"/>
      <w:sz w:val="18"/>
    </w:rPr>
  </w:style>
  <w:style w:type="character" w:customStyle="1" w:styleId="WW-WW8Num22z0111111111">
    <w:name w:val="WW-WW8Num22z0111111111"/>
    <w:rsid w:val="00CA47F1"/>
    <w:rPr>
      <w:rFonts w:ascii="Symbol" w:hAnsi="Symbol"/>
      <w:sz w:val="18"/>
    </w:rPr>
  </w:style>
  <w:style w:type="character" w:customStyle="1" w:styleId="WW-WW8Num16z011111111111111111">
    <w:name w:val="WW-WW8Num16z011111111111111111"/>
    <w:rsid w:val="00CA47F1"/>
    <w:rPr>
      <w:rFonts w:ascii="Symbol" w:hAnsi="Symbol"/>
      <w:sz w:val="18"/>
    </w:rPr>
  </w:style>
  <w:style w:type="character" w:customStyle="1" w:styleId="WW-WW8Num17z011111111111">
    <w:name w:val="WW-WW8Num17z011111111111"/>
    <w:rsid w:val="00CA47F1"/>
    <w:rPr>
      <w:rFonts w:ascii="StarSymbol" w:hAnsi="StarSymbol"/>
      <w:sz w:val="18"/>
    </w:rPr>
  </w:style>
  <w:style w:type="character" w:customStyle="1" w:styleId="WW-WW8Num18z011111111111">
    <w:name w:val="WW-WW8Num18z011111111111"/>
    <w:rsid w:val="00CA47F1"/>
    <w:rPr>
      <w:rFonts w:ascii="StarSymbol" w:hAnsi="StarSymbol"/>
      <w:sz w:val="18"/>
    </w:rPr>
  </w:style>
  <w:style w:type="character" w:customStyle="1" w:styleId="WW-WW8Num19z0">
    <w:name w:val="WW-WW8Num19z0"/>
    <w:rsid w:val="00CA47F1"/>
    <w:rPr>
      <w:rFonts w:ascii="StarSymbol" w:hAnsi="StarSymbol"/>
      <w:sz w:val="18"/>
    </w:rPr>
  </w:style>
  <w:style w:type="character" w:customStyle="1" w:styleId="WW-WW8Num9z0">
    <w:name w:val="WW-WW8Num9z0"/>
    <w:rsid w:val="00CA47F1"/>
    <w:rPr>
      <w:rFonts w:ascii="Symbol" w:hAnsi="Symbol"/>
      <w:sz w:val="18"/>
    </w:rPr>
  </w:style>
  <w:style w:type="character" w:customStyle="1" w:styleId="WW-WW8Num16z0111111111111111111">
    <w:name w:val="WW-WW8Num16z0111111111111111111"/>
    <w:rsid w:val="00CA47F1"/>
    <w:rPr>
      <w:rFonts w:ascii="Symbol" w:hAnsi="Symbol"/>
      <w:sz w:val="18"/>
    </w:rPr>
  </w:style>
  <w:style w:type="character" w:customStyle="1" w:styleId="WW-WW8Num17z0111111111111">
    <w:name w:val="WW-WW8Num17z0111111111111"/>
    <w:rsid w:val="00CA47F1"/>
    <w:rPr>
      <w:rFonts w:ascii="StarSymbol" w:hAnsi="StarSymbol"/>
      <w:sz w:val="18"/>
    </w:rPr>
  </w:style>
  <w:style w:type="character" w:customStyle="1" w:styleId="WW-WW8Num18z0111111111111">
    <w:name w:val="WW-WW8Num18z0111111111111"/>
    <w:rsid w:val="00CA47F1"/>
    <w:rPr>
      <w:rFonts w:ascii="StarSymbol" w:hAnsi="StarSymbol"/>
      <w:sz w:val="18"/>
    </w:rPr>
  </w:style>
  <w:style w:type="character" w:customStyle="1" w:styleId="WW-WW8Num19z01">
    <w:name w:val="WW-WW8Num19z01"/>
    <w:rsid w:val="00CA47F1"/>
    <w:rPr>
      <w:rFonts w:ascii="StarSymbol" w:hAnsi="StarSymbol"/>
      <w:sz w:val="18"/>
    </w:rPr>
  </w:style>
  <w:style w:type="character" w:customStyle="1" w:styleId="WW-WW8Num9z01">
    <w:name w:val="WW-WW8Num9z01"/>
    <w:rsid w:val="00CA47F1"/>
    <w:rPr>
      <w:rFonts w:ascii="Symbol" w:hAnsi="Symbol"/>
      <w:sz w:val="18"/>
    </w:rPr>
  </w:style>
  <w:style w:type="character" w:customStyle="1" w:styleId="WW-WW8Num12z01111">
    <w:name w:val="WW-WW8Num12z01111"/>
    <w:rsid w:val="00CA47F1"/>
    <w:rPr>
      <w:rFonts w:ascii="Symbol" w:hAnsi="Symbol"/>
      <w:sz w:val="18"/>
    </w:rPr>
  </w:style>
  <w:style w:type="character" w:customStyle="1" w:styleId="WW-WW8Num17z01111111111111">
    <w:name w:val="WW-WW8Num17z01111111111111"/>
    <w:rsid w:val="00CA47F1"/>
    <w:rPr>
      <w:rFonts w:ascii="Symbol" w:hAnsi="Symbol"/>
      <w:sz w:val="18"/>
    </w:rPr>
  </w:style>
  <w:style w:type="character" w:customStyle="1" w:styleId="WW-WW8Num3z01111">
    <w:name w:val="WW-WW8Num3z01111"/>
    <w:rsid w:val="00CA47F1"/>
    <w:rPr>
      <w:rFonts w:ascii="Symbol" w:hAnsi="Symbol"/>
    </w:rPr>
  </w:style>
  <w:style w:type="character" w:customStyle="1" w:styleId="WW-WW8Num6z0">
    <w:name w:val="WW-WW8Num6z0"/>
    <w:rsid w:val="00CA47F1"/>
    <w:rPr>
      <w:rFonts w:ascii="Symbol" w:hAnsi="Symbol"/>
    </w:rPr>
  </w:style>
  <w:style w:type="character" w:customStyle="1" w:styleId="WW-WW8Num8z011111111111">
    <w:name w:val="WW-WW8Num8z011111111111"/>
    <w:rsid w:val="00CA47F1"/>
    <w:rPr>
      <w:rFonts w:ascii="Symbol" w:hAnsi="Symbol"/>
    </w:rPr>
  </w:style>
  <w:style w:type="character" w:customStyle="1" w:styleId="WW-WW8Num10z01111">
    <w:name w:val="WW-WW8Num10z01111"/>
    <w:rsid w:val="00CA47F1"/>
    <w:rPr>
      <w:rFonts w:ascii="Symbol" w:hAnsi="Symbol"/>
    </w:rPr>
  </w:style>
  <w:style w:type="character" w:customStyle="1" w:styleId="WW-WW8Num11z01111">
    <w:name w:val="WW-WW8Num11z01111"/>
    <w:rsid w:val="00CA47F1"/>
    <w:rPr>
      <w:rFonts w:ascii="Arial" w:hAnsi="Arial"/>
      <w:b/>
      <w:sz w:val="24"/>
    </w:rPr>
  </w:style>
  <w:style w:type="character" w:customStyle="1" w:styleId="WW-WW8Num12z011111">
    <w:name w:val="WW-WW8Num12z011111"/>
    <w:rsid w:val="00CA47F1"/>
    <w:rPr>
      <w:rFonts w:ascii="Symbol" w:hAnsi="Symbol"/>
    </w:rPr>
  </w:style>
  <w:style w:type="character" w:customStyle="1" w:styleId="WW-WW8Num13z011111">
    <w:name w:val="WW-WW8Num13z011111"/>
    <w:rsid w:val="00CA47F1"/>
    <w:rPr>
      <w:rFonts w:ascii="Symbol" w:hAnsi="Symbol"/>
    </w:rPr>
  </w:style>
  <w:style w:type="character" w:customStyle="1" w:styleId="WW8Num13z1">
    <w:name w:val="WW8Num13z1"/>
    <w:rsid w:val="00CA47F1"/>
    <w:rPr>
      <w:rFonts w:ascii="Courier New" w:hAnsi="Courier New"/>
    </w:rPr>
  </w:style>
  <w:style w:type="character" w:customStyle="1" w:styleId="WW8Num13z5">
    <w:name w:val="WW8Num13z5"/>
    <w:rsid w:val="00CA47F1"/>
    <w:rPr>
      <w:rFonts w:ascii="Wingdings" w:hAnsi="Wingdings"/>
    </w:rPr>
  </w:style>
  <w:style w:type="character" w:customStyle="1" w:styleId="WW-WW8Num14z0">
    <w:name w:val="WW-WW8Num14z0"/>
    <w:rsid w:val="00CA47F1"/>
    <w:rPr>
      <w:sz w:val="24"/>
    </w:rPr>
  </w:style>
  <w:style w:type="character" w:customStyle="1" w:styleId="WW-WW8Num16z01111111111111111111">
    <w:name w:val="WW-WW8Num16z01111111111111111111"/>
    <w:rsid w:val="00CA47F1"/>
    <w:rPr>
      <w:rFonts w:ascii="Symbol" w:hAnsi="Symbol"/>
      <w:sz w:val="18"/>
    </w:rPr>
  </w:style>
  <w:style w:type="character" w:customStyle="1" w:styleId="WW-WW8Num19z011">
    <w:name w:val="WW-WW8Num19z011"/>
    <w:rsid w:val="00CA47F1"/>
    <w:rPr>
      <w:rFonts w:ascii="Symbol" w:hAnsi="Symbol"/>
      <w:sz w:val="18"/>
    </w:rPr>
  </w:style>
  <w:style w:type="character" w:customStyle="1" w:styleId="WW8Num20z0">
    <w:name w:val="WW8Num20z0"/>
    <w:rsid w:val="00CA47F1"/>
    <w:rPr>
      <w:rFonts w:ascii="Symbol" w:hAnsi="Symbol"/>
      <w:sz w:val="18"/>
    </w:rPr>
  </w:style>
  <w:style w:type="character" w:customStyle="1" w:styleId="WW-WW8Num21z0">
    <w:name w:val="WW-WW8Num21z0"/>
    <w:rsid w:val="00CA47F1"/>
    <w:rPr>
      <w:rFonts w:ascii="Symbol" w:hAnsi="Symbol"/>
      <w:sz w:val="18"/>
    </w:rPr>
  </w:style>
  <w:style w:type="character" w:customStyle="1" w:styleId="WW-WW8Num22z01111111111">
    <w:name w:val="WW-WW8Num22z01111111111"/>
    <w:rsid w:val="00CA47F1"/>
    <w:rPr>
      <w:rFonts w:ascii="Symbol" w:hAnsi="Symbol"/>
      <w:sz w:val="18"/>
    </w:rPr>
  </w:style>
  <w:style w:type="character" w:customStyle="1" w:styleId="WW8Num23z0">
    <w:name w:val="WW8Num23z0"/>
    <w:rsid w:val="00CA47F1"/>
    <w:rPr>
      <w:rFonts w:ascii="Symbol" w:hAnsi="Symbol"/>
      <w:sz w:val="18"/>
    </w:rPr>
  </w:style>
  <w:style w:type="character" w:customStyle="1" w:styleId="WW8Num26z0">
    <w:name w:val="WW8Num26z0"/>
    <w:rsid w:val="00CA47F1"/>
    <w:rPr>
      <w:rFonts w:ascii="Symbol" w:hAnsi="Symbol"/>
      <w:sz w:val="18"/>
    </w:rPr>
  </w:style>
  <w:style w:type="character" w:customStyle="1" w:styleId="WW8Num27z0">
    <w:name w:val="WW8Num27z0"/>
    <w:rsid w:val="00CA47F1"/>
    <w:rPr>
      <w:rFonts w:ascii="Symbol" w:hAnsi="Symbol"/>
      <w:sz w:val="18"/>
    </w:rPr>
  </w:style>
  <w:style w:type="character" w:customStyle="1" w:styleId="WW8Num28z0">
    <w:name w:val="WW8Num28z0"/>
    <w:rsid w:val="00CA47F1"/>
    <w:rPr>
      <w:rFonts w:ascii="Symbol" w:hAnsi="Symbol"/>
      <w:sz w:val="18"/>
    </w:rPr>
  </w:style>
  <w:style w:type="character" w:customStyle="1" w:styleId="WW8Num29z0">
    <w:name w:val="WW8Num29z0"/>
    <w:rsid w:val="00CA47F1"/>
    <w:rPr>
      <w:rFonts w:ascii="Symbol" w:hAnsi="Symbol"/>
      <w:sz w:val="18"/>
    </w:rPr>
  </w:style>
  <w:style w:type="character" w:customStyle="1" w:styleId="WW8Num31z0">
    <w:name w:val="WW8Num31z0"/>
    <w:rsid w:val="00CA47F1"/>
    <w:rPr>
      <w:rFonts w:ascii="Symbol" w:hAnsi="Symbol"/>
      <w:sz w:val="18"/>
    </w:rPr>
  </w:style>
  <w:style w:type="character" w:customStyle="1" w:styleId="WW8Num32z0">
    <w:name w:val="WW8Num32z0"/>
    <w:rsid w:val="00CA47F1"/>
    <w:rPr>
      <w:rFonts w:ascii="Symbol" w:hAnsi="Symbol"/>
      <w:sz w:val="18"/>
    </w:rPr>
  </w:style>
  <w:style w:type="character" w:customStyle="1" w:styleId="WW-WW8Num2z0">
    <w:name w:val="WW-WW8Num2z0"/>
    <w:rsid w:val="00CA47F1"/>
    <w:rPr>
      <w:sz w:val="20"/>
    </w:rPr>
  </w:style>
  <w:style w:type="character" w:customStyle="1" w:styleId="WW-WW8Num2z2">
    <w:name w:val="WW-WW8Num2z2"/>
    <w:rsid w:val="00CA47F1"/>
    <w:rPr>
      <w:b/>
      <w:sz w:val="20"/>
    </w:rPr>
  </w:style>
  <w:style w:type="character" w:customStyle="1" w:styleId="WW-WW8Num3z011111">
    <w:name w:val="WW-WW8Num3z011111"/>
    <w:rsid w:val="00CA47F1"/>
    <w:rPr>
      <w:rFonts w:ascii="Symbol" w:hAnsi="Symbol"/>
    </w:rPr>
  </w:style>
  <w:style w:type="character" w:customStyle="1" w:styleId="WW-WW8Num4z0">
    <w:name w:val="WW-WW8Num4z0"/>
    <w:rsid w:val="00CA47F1"/>
    <w:rPr>
      <w:rFonts w:ascii="Symbol" w:hAnsi="Symbol"/>
    </w:rPr>
  </w:style>
  <w:style w:type="character" w:customStyle="1" w:styleId="WW-WW8Num5z0">
    <w:name w:val="WW-WW8Num5z0"/>
    <w:rsid w:val="00CA47F1"/>
    <w:rPr>
      <w:rFonts w:ascii="Symbol" w:hAnsi="Symbol"/>
    </w:rPr>
  </w:style>
  <w:style w:type="character" w:customStyle="1" w:styleId="WW-WW8Num6z01">
    <w:name w:val="WW-WW8Num6z01"/>
    <w:rsid w:val="00CA47F1"/>
    <w:rPr>
      <w:rFonts w:ascii="Symbol" w:hAnsi="Symbol"/>
    </w:rPr>
  </w:style>
  <w:style w:type="character" w:customStyle="1" w:styleId="WW-WW8Num7z0">
    <w:name w:val="WW-WW8Num7z0"/>
    <w:rsid w:val="00CA47F1"/>
    <w:rPr>
      <w:rFonts w:ascii="Symbol" w:hAnsi="Symbol"/>
    </w:rPr>
  </w:style>
  <w:style w:type="character" w:customStyle="1" w:styleId="WW-WW8Num8z0111111111111">
    <w:name w:val="WW-WW8Num8z0111111111111"/>
    <w:rsid w:val="00CA47F1"/>
    <w:rPr>
      <w:rFonts w:ascii="Symbol" w:hAnsi="Symbol"/>
    </w:rPr>
  </w:style>
  <w:style w:type="character" w:customStyle="1" w:styleId="WW-WW8Num9z011">
    <w:name w:val="WW-WW8Num9z011"/>
    <w:rsid w:val="00CA47F1"/>
    <w:rPr>
      <w:sz w:val="20"/>
    </w:rPr>
  </w:style>
  <w:style w:type="character" w:customStyle="1" w:styleId="WW-WW8Num10z011111">
    <w:name w:val="WW-WW8Num10z011111"/>
    <w:rsid w:val="00CA47F1"/>
    <w:rPr>
      <w:rFonts w:ascii="Symbol" w:hAnsi="Symbol"/>
    </w:rPr>
  </w:style>
  <w:style w:type="character" w:customStyle="1" w:styleId="WW-WW8Num11z011111">
    <w:name w:val="WW-WW8Num11z011111"/>
    <w:rsid w:val="00CA47F1"/>
    <w:rPr>
      <w:rFonts w:ascii="Symbol" w:hAnsi="Symbol"/>
    </w:rPr>
  </w:style>
  <w:style w:type="character" w:customStyle="1" w:styleId="WW-WW8Num13z0111111">
    <w:name w:val="WW-WW8Num13z0111111"/>
    <w:rsid w:val="00CA47F1"/>
    <w:rPr>
      <w:rFonts w:ascii="Symbol" w:hAnsi="Symbol"/>
    </w:rPr>
  </w:style>
  <w:style w:type="character" w:customStyle="1" w:styleId="WW-WW8Num14z01">
    <w:name w:val="WW-WW8Num14z01"/>
    <w:rsid w:val="00CA47F1"/>
    <w:rPr>
      <w:sz w:val="20"/>
    </w:rPr>
  </w:style>
  <w:style w:type="character" w:customStyle="1" w:styleId="WW-WW8Num15z0111111111111">
    <w:name w:val="WW-WW8Num15z0111111111111"/>
    <w:rsid w:val="00CA47F1"/>
    <w:rPr>
      <w:rFonts w:ascii="Arial" w:hAnsi="Arial"/>
      <w:b/>
      <w:sz w:val="24"/>
    </w:rPr>
  </w:style>
  <w:style w:type="character" w:customStyle="1" w:styleId="WW8Num15z2">
    <w:name w:val="WW8Num15z2"/>
    <w:rsid w:val="00CA47F1"/>
    <w:rPr>
      <w:sz w:val="20"/>
    </w:rPr>
  </w:style>
  <w:style w:type="character" w:customStyle="1" w:styleId="WW-WW8Num16z011111111111111111111">
    <w:name w:val="WW-WW8Num16z011111111111111111111"/>
    <w:rsid w:val="00CA47F1"/>
    <w:rPr>
      <w:rFonts w:ascii="Symbol" w:hAnsi="Symbol"/>
    </w:rPr>
  </w:style>
  <w:style w:type="character" w:customStyle="1" w:styleId="WW-WW8Num17z011111111111111">
    <w:name w:val="WW-WW8Num17z011111111111111"/>
    <w:rsid w:val="00CA47F1"/>
    <w:rPr>
      <w:sz w:val="20"/>
    </w:rPr>
  </w:style>
  <w:style w:type="character" w:customStyle="1" w:styleId="WW8Num17z1">
    <w:name w:val="WW8Num17z1"/>
    <w:rsid w:val="00CA47F1"/>
    <w:rPr>
      <w:b/>
      <w:sz w:val="20"/>
    </w:rPr>
  </w:style>
  <w:style w:type="character" w:customStyle="1" w:styleId="WW-WW8Num18z01111111111111">
    <w:name w:val="WW-WW8Num18z01111111111111"/>
    <w:rsid w:val="00CA47F1"/>
    <w:rPr>
      <w:rFonts w:ascii="Symbol" w:hAnsi="Symbol"/>
    </w:rPr>
  </w:style>
  <w:style w:type="character" w:customStyle="1" w:styleId="WW8Num18z1">
    <w:name w:val="WW8Num18z1"/>
    <w:rsid w:val="00CA47F1"/>
    <w:rPr>
      <w:rFonts w:ascii="Courier New" w:hAnsi="Courier New"/>
    </w:rPr>
  </w:style>
  <w:style w:type="character" w:customStyle="1" w:styleId="WW8Num18z5">
    <w:name w:val="WW8Num18z5"/>
    <w:rsid w:val="00CA47F1"/>
    <w:rPr>
      <w:rFonts w:ascii="Wingdings" w:hAnsi="Wingdings"/>
    </w:rPr>
  </w:style>
  <w:style w:type="character" w:customStyle="1" w:styleId="WW-WW8Num19z0111">
    <w:name w:val="WW-WW8Num19z0111"/>
    <w:rsid w:val="00CA47F1"/>
    <w:rPr>
      <w:sz w:val="20"/>
    </w:rPr>
  </w:style>
  <w:style w:type="character" w:customStyle="1" w:styleId="WW-WW8Num20z0">
    <w:name w:val="WW-WW8Num20z0"/>
    <w:rsid w:val="00CA47F1"/>
    <w:rPr>
      <w:b/>
      <w:sz w:val="20"/>
    </w:rPr>
  </w:style>
  <w:style w:type="character" w:customStyle="1" w:styleId="WW-WW8Num21z01">
    <w:name w:val="WW-WW8Num21z01"/>
    <w:rsid w:val="00CA47F1"/>
    <w:rPr>
      <w:sz w:val="24"/>
    </w:rPr>
  </w:style>
  <w:style w:type="character" w:customStyle="1" w:styleId="WW-WW8Num22z011111111111">
    <w:name w:val="WW-WW8Num22z011111111111"/>
    <w:rsid w:val="00CA47F1"/>
    <w:rPr>
      <w:rFonts w:ascii="Symbol" w:hAnsi="Symbol"/>
    </w:rPr>
  </w:style>
  <w:style w:type="character" w:customStyle="1" w:styleId="WW-WW8Num23z0">
    <w:name w:val="WW-WW8Num23z0"/>
    <w:rsid w:val="00CA47F1"/>
    <w:rPr>
      <w:b/>
      <w:sz w:val="20"/>
    </w:rPr>
  </w:style>
  <w:style w:type="character" w:customStyle="1" w:styleId="WW8Num25z0">
    <w:name w:val="WW8Num25z0"/>
    <w:rsid w:val="00CA47F1"/>
    <w:rPr>
      <w:rFonts w:ascii="Symbol" w:hAnsi="Symbol"/>
      <w:sz w:val="18"/>
    </w:rPr>
  </w:style>
  <w:style w:type="character" w:customStyle="1" w:styleId="WW-WW8Num2z01">
    <w:name w:val="WW-WW8Num2z01"/>
    <w:rsid w:val="00CA47F1"/>
    <w:rPr>
      <w:rFonts w:ascii="Symbol" w:hAnsi="Symbol"/>
    </w:rPr>
  </w:style>
  <w:style w:type="character" w:customStyle="1" w:styleId="WW-WW8Num2z21">
    <w:name w:val="WW-WW8Num2z21"/>
    <w:rsid w:val="00CA47F1"/>
    <w:rPr>
      <w:rFonts w:ascii="Wingdings" w:hAnsi="Wingdings"/>
    </w:rPr>
  </w:style>
  <w:style w:type="character" w:customStyle="1" w:styleId="WW-WW8Num5z01">
    <w:name w:val="WW-WW8Num5z01"/>
    <w:rsid w:val="00CA47F1"/>
    <w:rPr>
      <w:sz w:val="20"/>
    </w:rPr>
  </w:style>
  <w:style w:type="character" w:customStyle="1" w:styleId="WW-WW8Num6z011">
    <w:name w:val="WW-WW8Num6z011"/>
    <w:rsid w:val="00CA47F1"/>
    <w:rPr>
      <w:rFonts w:ascii="Symbol" w:hAnsi="Symbol"/>
    </w:rPr>
  </w:style>
  <w:style w:type="character" w:customStyle="1" w:styleId="WW-WW8Num7z01">
    <w:name w:val="WW-WW8Num7z01"/>
    <w:rsid w:val="00CA47F1"/>
    <w:rPr>
      <w:rFonts w:ascii="Symbol" w:hAnsi="Symbol"/>
    </w:rPr>
  </w:style>
  <w:style w:type="character" w:customStyle="1" w:styleId="WW-WW8Num8z01111111111111">
    <w:name w:val="WW-WW8Num8z01111111111111"/>
    <w:rsid w:val="00CA47F1"/>
    <w:rPr>
      <w:rFonts w:ascii="Symbol" w:hAnsi="Symbol"/>
    </w:rPr>
  </w:style>
  <w:style w:type="character" w:customStyle="1" w:styleId="WW-WW8Num9z0111">
    <w:name w:val="WW-WW8Num9z0111"/>
    <w:rsid w:val="00CA47F1"/>
    <w:rPr>
      <w:rFonts w:ascii="Symbol" w:hAnsi="Symbol"/>
    </w:rPr>
  </w:style>
  <w:style w:type="character" w:customStyle="1" w:styleId="WW-WW8Num10z0111111">
    <w:name w:val="WW-WW8Num10z0111111"/>
    <w:rsid w:val="00CA47F1"/>
    <w:rPr>
      <w:rFonts w:ascii="Symbol" w:hAnsi="Symbol"/>
    </w:rPr>
  </w:style>
  <w:style w:type="character" w:customStyle="1" w:styleId="WW-WW8Num11z0111111">
    <w:name w:val="WW-WW8Num11z0111111"/>
    <w:rsid w:val="00CA47F1"/>
    <w:rPr>
      <w:rFonts w:ascii="Times New Roman" w:hAnsi="Times New Roman"/>
    </w:rPr>
  </w:style>
  <w:style w:type="character" w:customStyle="1" w:styleId="WW-WW8Num12z0111111">
    <w:name w:val="WW-WW8Num12z0111111"/>
    <w:rsid w:val="00CA47F1"/>
    <w:rPr>
      <w:rFonts w:ascii="Symbol" w:hAnsi="Symbol"/>
    </w:rPr>
  </w:style>
  <w:style w:type="character" w:customStyle="1" w:styleId="WW-WW8Num13z01111111">
    <w:name w:val="WW-WW8Num13z01111111"/>
    <w:rsid w:val="00CA47F1"/>
    <w:rPr>
      <w:sz w:val="20"/>
    </w:rPr>
  </w:style>
  <w:style w:type="character" w:customStyle="1" w:styleId="WW-WW8Num15z01111111111111">
    <w:name w:val="WW-WW8Num15z01111111111111"/>
    <w:rsid w:val="00CA47F1"/>
    <w:rPr>
      <w:rFonts w:ascii="Symbol" w:hAnsi="Symbol"/>
    </w:rPr>
  </w:style>
  <w:style w:type="character" w:customStyle="1" w:styleId="WW-WW8Num16z0111111111111111111111">
    <w:name w:val="WW-WW8Num16z0111111111111111111111"/>
    <w:rsid w:val="00CA47F1"/>
    <w:rPr>
      <w:rFonts w:ascii="Symbol" w:hAnsi="Symbol"/>
    </w:rPr>
  </w:style>
  <w:style w:type="character" w:customStyle="1" w:styleId="WW-WW8Num19z01111">
    <w:name w:val="WW-WW8Num19z01111"/>
    <w:rsid w:val="00CA47F1"/>
    <w:rPr>
      <w:rFonts w:ascii="Symbol" w:hAnsi="Symbol"/>
    </w:rPr>
  </w:style>
  <w:style w:type="character" w:customStyle="1" w:styleId="WW8Num19z1">
    <w:name w:val="WW8Num19z1"/>
    <w:rsid w:val="00CA47F1"/>
    <w:rPr>
      <w:rFonts w:ascii="Courier New" w:hAnsi="Courier New"/>
    </w:rPr>
  </w:style>
  <w:style w:type="character" w:customStyle="1" w:styleId="WW8Num19z2">
    <w:name w:val="WW8Num19z2"/>
    <w:rsid w:val="00CA47F1"/>
    <w:rPr>
      <w:rFonts w:ascii="Wingdings" w:hAnsi="Wingdings"/>
    </w:rPr>
  </w:style>
  <w:style w:type="character" w:customStyle="1" w:styleId="WW-WW8Num20z01">
    <w:name w:val="WW-WW8Num20z01"/>
    <w:rsid w:val="00CA47F1"/>
    <w:rPr>
      <w:rFonts w:ascii="Symbol" w:hAnsi="Symbol"/>
    </w:rPr>
  </w:style>
  <w:style w:type="character" w:customStyle="1" w:styleId="WW8Num20z1">
    <w:name w:val="WW8Num20z1"/>
    <w:rsid w:val="00CA47F1"/>
    <w:rPr>
      <w:rFonts w:ascii="Courier New" w:hAnsi="Courier New"/>
    </w:rPr>
  </w:style>
  <w:style w:type="character" w:customStyle="1" w:styleId="WW8Num20z2">
    <w:name w:val="WW8Num20z2"/>
    <w:rsid w:val="00CA47F1"/>
    <w:rPr>
      <w:rFonts w:ascii="Wingdings" w:hAnsi="Wingdings"/>
    </w:rPr>
  </w:style>
  <w:style w:type="character" w:customStyle="1" w:styleId="WW-WW8Num21z011">
    <w:name w:val="WW-WW8Num21z011"/>
    <w:rsid w:val="00CA47F1"/>
    <w:rPr>
      <w:sz w:val="20"/>
    </w:rPr>
  </w:style>
  <w:style w:type="character" w:customStyle="1" w:styleId="WW-WW8Num22z0111111111111">
    <w:name w:val="WW-WW8Num22z0111111111111"/>
    <w:rsid w:val="00CA47F1"/>
    <w:rPr>
      <w:rFonts w:ascii="Arial" w:hAnsi="Arial"/>
      <w:b/>
      <w:sz w:val="24"/>
    </w:rPr>
  </w:style>
  <w:style w:type="character" w:customStyle="1" w:styleId="WW8Num22z1">
    <w:name w:val="WW8Num22z1"/>
    <w:rsid w:val="00CA47F1"/>
    <w:rPr>
      <w:rFonts w:ascii="Arial" w:hAnsi="Arial"/>
      <w:b/>
      <w:sz w:val="20"/>
    </w:rPr>
  </w:style>
  <w:style w:type="character" w:customStyle="1" w:styleId="WW8Num22z2">
    <w:name w:val="WW8Num22z2"/>
    <w:rsid w:val="00CA47F1"/>
    <w:rPr>
      <w:sz w:val="20"/>
    </w:rPr>
  </w:style>
  <w:style w:type="character" w:customStyle="1" w:styleId="WW-WW8Num23z01">
    <w:name w:val="WW-WW8Num23z01"/>
    <w:rsid w:val="00CA47F1"/>
    <w:rPr>
      <w:rFonts w:ascii="Symbol" w:hAnsi="Symbol"/>
    </w:rPr>
  </w:style>
  <w:style w:type="character" w:customStyle="1" w:styleId="WW8Num23z1">
    <w:name w:val="WW8Num23z1"/>
    <w:rsid w:val="00CA47F1"/>
    <w:rPr>
      <w:rFonts w:ascii="Courier New" w:hAnsi="Courier New"/>
    </w:rPr>
  </w:style>
  <w:style w:type="character" w:customStyle="1" w:styleId="WW8Num23z2">
    <w:name w:val="WW8Num23z2"/>
    <w:rsid w:val="00CA47F1"/>
    <w:rPr>
      <w:rFonts w:ascii="Wingdings" w:hAnsi="Wingdings"/>
    </w:rPr>
  </w:style>
  <w:style w:type="character" w:customStyle="1" w:styleId="WW8Num24z0">
    <w:name w:val="WW8Num24z0"/>
    <w:rsid w:val="00CA47F1"/>
    <w:rPr>
      <w:rFonts w:ascii="Symbol" w:hAnsi="Symbol"/>
    </w:rPr>
  </w:style>
  <w:style w:type="character" w:customStyle="1" w:styleId="WW8Num24z1">
    <w:name w:val="WW8Num24z1"/>
    <w:rsid w:val="00CA47F1"/>
    <w:rPr>
      <w:rFonts w:ascii="Courier New" w:hAnsi="Courier New"/>
    </w:rPr>
  </w:style>
  <w:style w:type="character" w:customStyle="1" w:styleId="WW8Num24z2">
    <w:name w:val="WW8Num24z2"/>
    <w:rsid w:val="00CA47F1"/>
    <w:rPr>
      <w:rFonts w:ascii="Wingdings" w:hAnsi="Wingdings"/>
    </w:rPr>
  </w:style>
  <w:style w:type="character" w:customStyle="1" w:styleId="WW-WW8Num25z0">
    <w:name w:val="WW-WW8Num25z0"/>
    <w:rsid w:val="00CA47F1"/>
    <w:rPr>
      <w:sz w:val="20"/>
    </w:rPr>
  </w:style>
  <w:style w:type="character" w:customStyle="1" w:styleId="WW8Num25z1">
    <w:name w:val="WW8Num25z1"/>
    <w:rsid w:val="00CA47F1"/>
    <w:rPr>
      <w:b/>
      <w:sz w:val="20"/>
    </w:rPr>
  </w:style>
  <w:style w:type="character" w:customStyle="1" w:styleId="WW-WW8Num26z0">
    <w:name w:val="WW-WW8Num26z0"/>
    <w:rsid w:val="00CA47F1"/>
    <w:rPr>
      <w:rFonts w:ascii="Symbol" w:hAnsi="Symbol"/>
    </w:rPr>
  </w:style>
  <w:style w:type="character" w:customStyle="1" w:styleId="WW8Num26z1">
    <w:name w:val="WW8Num26z1"/>
    <w:rsid w:val="00CA47F1"/>
    <w:rPr>
      <w:rFonts w:ascii="Courier New" w:hAnsi="Courier New"/>
    </w:rPr>
  </w:style>
  <w:style w:type="character" w:customStyle="1" w:styleId="WW8Num26z5">
    <w:name w:val="WW8Num26z5"/>
    <w:rsid w:val="00CA47F1"/>
    <w:rPr>
      <w:rFonts w:ascii="Wingdings" w:hAnsi="Wingdings"/>
    </w:rPr>
  </w:style>
  <w:style w:type="character" w:customStyle="1" w:styleId="WW-WW8Num27z0">
    <w:name w:val="WW-WW8Num27z0"/>
    <w:rsid w:val="00CA47F1"/>
    <w:rPr>
      <w:sz w:val="20"/>
    </w:rPr>
  </w:style>
  <w:style w:type="character" w:customStyle="1" w:styleId="WW-WW8Num28z0">
    <w:name w:val="WW-WW8Num28z0"/>
    <w:rsid w:val="00CA47F1"/>
    <w:rPr>
      <w:b/>
      <w:sz w:val="20"/>
    </w:rPr>
  </w:style>
  <w:style w:type="character" w:customStyle="1" w:styleId="WW-WW8Num29z0">
    <w:name w:val="WW-WW8Num29z0"/>
    <w:rsid w:val="00CA47F1"/>
    <w:rPr>
      <w:sz w:val="24"/>
    </w:rPr>
  </w:style>
  <w:style w:type="character" w:customStyle="1" w:styleId="WW8Num30z0">
    <w:name w:val="WW8Num30z0"/>
    <w:rsid w:val="00CA47F1"/>
    <w:rPr>
      <w:rFonts w:ascii="Symbol" w:hAnsi="Symbol"/>
    </w:rPr>
  </w:style>
  <w:style w:type="character" w:customStyle="1" w:styleId="WW8Num30z1">
    <w:name w:val="WW8Num30z1"/>
    <w:rsid w:val="00CA47F1"/>
    <w:rPr>
      <w:rFonts w:ascii="Times New Roman" w:hAnsi="Times New Roman"/>
      <w:b/>
    </w:rPr>
  </w:style>
  <w:style w:type="character" w:customStyle="1" w:styleId="WW8Num30z2">
    <w:name w:val="WW8Num30z2"/>
    <w:rsid w:val="00CA47F1"/>
    <w:rPr>
      <w:rFonts w:ascii="Wingdings" w:hAnsi="Wingdings"/>
    </w:rPr>
  </w:style>
  <w:style w:type="character" w:customStyle="1" w:styleId="WW8Num30z4">
    <w:name w:val="WW8Num30z4"/>
    <w:rsid w:val="00CA47F1"/>
    <w:rPr>
      <w:rFonts w:ascii="Courier New" w:hAnsi="Courier New"/>
    </w:rPr>
  </w:style>
  <w:style w:type="character" w:customStyle="1" w:styleId="WW-WW8Num31z0">
    <w:name w:val="WW-WW8Num31z0"/>
    <w:rsid w:val="00CA47F1"/>
    <w:rPr>
      <w:b/>
      <w:sz w:val="20"/>
    </w:rPr>
  </w:style>
  <w:style w:type="character" w:customStyle="1" w:styleId="WW-Domylnaczcionkaakapitu">
    <w:name w:val="WW-Domyślna czcionka akapitu"/>
    <w:rsid w:val="00CA47F1"/>
  </w:style>
  <w:style w:type="character" w:customStyle="1" w:styleId="WW-Znakinumeracji">
    <w:name w:val="WW-Znaki numeracji"/>
    <w:rsid w:val="00CA47F1"/>
  </w:style>
  <w:style w:type="character" w:customStyle="1" w:styleId="WW-Znakinumeracji1">
    <w:name w:val="WW-Znaki numeracji1"/>
    <w:rsid w:val="00CA47F1"/>
  </w:style>
  <w:style w:type="character" w:customStyle="1" w:styleId="WW-Znakinumeracji11">
    <w:name w:val="WW-Znaki numeracji11"/>
    <w:rsid w:val="00CA47F1"/>
  </w:style>
  <w:style w:type="character" w:customStyle="1" w:styleId="WW-Znakinumeracji111">
    <w:name w:val="WW-Znaki numeracji111"/>
    <w:rsid w:val="00CA47F1"/>
  </w:style>
  <w:style w:type="character" w:customStyle="1" w:styleId="WW-Znakinumeracji1111">
    <w:name w:val="WW-Znaki numeracji1111"/>
    <w:rsid w:val="00CA47F1"/>
  </w:style>
  <w:style w:type="character" w:customStyle="1" w:styleId="WW-Znakinumeracji11111">
    <w:name w:val="WW-Znaki numeracji11111"/>
    <w:rsid w:val="00CA47F1"/>
  </w:style>
  <w:style w:type="character" w:customStyle="1" w:styleId="WW-Znakinumeracji111111">
    <w:name w:val="WW-Znaki numeracji111111"/>
    <w:rsid w:val="00CA47F1"/>
  </w:style>
  <w:style w:type="character" w:customStyle="1" w:styleId="WW-Znakinumeracji1111111">
    <w:name w:val="WW-Znaki numeracji1111111"/>
    <w:rsid w:val="00CA47F1"/>
  </w:style>
  <w:style w:type="character" w:customStyle="1" w:styleId="WW-Znakinumeracji11111111">
    <w:name w:val="WW-Znaki numeracji11111111"/>
    <w:rsid w:val="00CA47F1"/>
  </w:style>
  <w:style w:type="character" w:customStyle="1" w:styleId="WW-Znakinumeracji111111111">
    <w:name w:val="WW-Znaki numeracji111111111"/>
    <w:rsid w:val="00CA47F1"/>
  </w:style>
  <w:style w:type="character" w:customStyle="1" w:styleId="WW-Znakinumeracji1111111111">
    <w:name w:val="WW-Znaki numeracji1111111111"/>
    <w:rsid w:val="00CA47F1"/>
  </w:style>
  <w:style w:type="character" w:customStyle="1" w:styleId="WW-Znakinumeracji11111111111">
    <w:name w:val="WW-Znaki numeracji11111111111"/>
    <w:rsid w:val="00CA47F1"/>
  </w:style>
  <w:style w:type="character" w:customStyle="1" w:styleId="WW-Znakinumeracji111111111111">
    <w:name w:val="WW-Znaki numeracji111111111111"/>
    <w:rsid w:val="00CA47F1"/>
  </w:style>
  <w:style w:type="character" w:customStyle="1" w:styleId="WW-Znakinumeracji1111111111111">
    <w:name w:val="WW-Znaki numeracji1111111111111"/>
    <w:rsid w:val="00CA47F1"/>
  </w:style>
  <w:style w:type="character" w:customStyle="1" w:styleId="WW-Znakinumeracji11111111111111">
    <w:name w:val="WW-Znaki numeracji11111111111111"/>
    <w:rsid w:val="00CA47F1"/>
  </w:style>
  <w:style w:type="character" w:customStyle="1" w:styleId="WW-Znakinumeracji111111111111111">
    <w:name w:val="WW-Znaki numeracji111111111111111"/>
    <w:rsid w:val="00CA47F1"/>
  </w:style>
  <w:style w:type="character" w:customStyle="1" w:styleId="WW-Znakinumeracji1111111111111111">
    <w:name w:val="WW-Znaki numeracji1111111111111111"/>
    <w:rsid w:val="00CA47F1"/>
  </w:style>
  <w:style w:type="character" w:customStyle="1" w:styleId="WW-Znakinumeracji11111111111111111">
    <w:name w:val="WW-Znaki numeracji11111111111111111"/>
    <w:rsid w:val="00CA47F1"/>
  </w:style>
  <w:style w:type="character" w:customStyle="1" w:styleId="WW-Znakinumeracji111111111111111111">
    <w:name w:val="WW-Znaki numeracji111111111111111111"/>
    <w:rsid w:val="00CA47F1"/>
  </w:style>
  <w:style w:type="character" w:customStyle="1" w:styleId="WW-Znakinumeracji1111111111111111111">
    <w:name w:val="WW-Znaki numeracji1111111111111111111"/>
    <w:rsid w:val="00CA47F1"/>
  </w:style>
  <w:style w:type="character" w:customStyle="1" w:styleId="WW-Znakinumeracji11111111111111111111">
    <w:name w:val="WW-Znaki numeracji11111111111111111111"/>
    <w:rsid w:val="00CA47F1"/>
  </w:style>
  <w:style w:type="character" w:customStyle="1" w:styleId="WW-Znakinumeracji111111111111111111111">
    <w:name w:val="WW-Znaki numeracji111111111111111111111"/>
    <w:rsid w:val="00CA47F1"/>
  </w:style>
  <w:style w:type="character" w:customStyle="1" w:styleId="WW-Znakinumeracji1111111111111111111111">
    <w:name w:val="WW-Znaki numeracji1111111111111111111111"/>
    <w:rsid w:val="00CA47F1"/>
  </w:style>
  <w:style w:type="character" w:customStyle="1" w:styleId="WW-Symbolewypunktowania">
    <w:name w:val="WW-Symbole wypunktowania"/>
    <w:rsid w:val="00CA47F1"/>
    <w:rPr>
      <w:rFonts w:ascii="StarSymbol" w:eastAsia="Times New Roman" w:hAnsi="StarSymbol"/>
      <w:sz w:val="18"/>
    </w:rPr>
  </w:style>
  <w:style w:type="character" w:customStyle="1" w:styleId="WW-Symbolewypunktowania1">
    <w:name w:val="WW-Symbole wypunktowania1"/>
    <w:rsid w:val="00CA47F1"/>
    <w:rPr>
      <w:rFonts w:ascii="StarSymbol" w:eastAsia="Times New Roman" w:hAnsi="StarSymbol"/>
      <w:sz w:val="18"/>
    </w:rPr>
  </w:style>
  <w:style w:type="character" w:customStyle="1" w:styleId="WW-Symbolewypunktowania11">
    <w:name w:val="WW-Symbole wypunktowania11"/>
    <w:rsid w:val="00CA47F1"/>
    <w:rPr>
      <w:rFonts w:ascii="StarSymbol" w:eastAsia="Times New Roman" w:hAnsi="StarSymbol"/>
      <w:sz w:val="18"/>
    </w:rPr>
  </w:style>
  <w:style w:type="character" w:customStyle="1" w:styleId="WW-Symbolewypunktowania111">
    <w:name w:val="WW-Symbole wypunktowania111"/>
    <w:rsid w:val="00CA47F1"/>
    <w:rPr>
      <w:rFonts w:ascii="StarSymbol" w:eastAsia="Times New Roman" w:hAnsi="StarSymbol"/>
      <w:sz w:val="18"/>
    </w:rPr>
  </w:style>
  <w:style w:type="character" w:customStyle="1" w:styleId="WW-Symbolewypunktowania1111">
    <w:name w:val="WW-Symbole wypunktowania1111"/>
    <w:rsid w:val="00CA47F1"/>
    <w:rPr>
      <w:rFonts w:ascii="StarSymbol" w:eastAsia="Times New Roman" w:hAnsi="StarSymbol"/>
      <w:sz w:val="18"/>
    </w:rPr>
  </w:style>
  <w:style w:type="character" w:customStyle="1" w:styleId="WW-Symbolewypunktowania11111">
    <w:name w:val="WW-Symbole wypunktowania11111"/>
    <w:rsid w:val="00CA47F1"/>
    <w:rPr>
      <w:rFonts w:ascii="StarSymbol" w:eastAsia="Times New Roman" w:hAnsi="StarSymbol"/>
      <w:sz w:val="18"/>
    </w:rPr>
  </w:style>
  <w:style w:type="character" w:customStyle="1" w:styleId="WW-Symbolewypunktowania111111">
    <w:name w:val="WW-Symbole wypunktowania111111"/>
    <w:rsid w:val="00CA47F1"/>
    <w:rPr>
      <w:rFonts w:ascii="StarSymbol" w:eastAsia="Times New Roman" w:hAnsi="StarSymbol"/>
      <w:sz w:val="18"/>
    </w:rPr>
  </w:style>
  <w:style w:type="character" w:customStyle="1" w:styleId="WW-Symbolewypunktowania1111111">
    <w:name w:val="WW-Symbole wypunktowania1111111"/>
    <w:rsid w:val="00CA47F1"/>
    <w:rPr>
      <w:rFonts w:ascii="StarSymbol" w:eastAsia="Times New Roman" w:hAnsi="StarSymbol"/>
      <w:sz w:val="18"/>
    </w:rPr>
  </w:style>
  <w:style w:type="character" w:customStyle="1" w:styleId="WW-Symbolewypunktowania11111111">
    <w:name w:val="WW-Symbole wypunktowania11111111"/>
    <w:rsid w:val="00CA47F1"/>
    <w:rPr>
      <w:rFonts w:ascii="StarSymbol" w:eastAsia="Times New Roman" w:hAnsi="StarSymbol"/>
      <w:sz w:val="18"/>
    </w:rPr>
  </w:style>
  <w:style w:type="character" w:customStyle="1" w:styleId="WW-Symbolewypunktowania111111111">
    <w:name w:val="WW-Symbole wypunktowania111111111"/>
    <w:rsid w:val="00CA47F1"/>
    <w:rPr>
      <w:rFonts w:ascii="StarSymbol" w:eastAsia="Times New Roman" w:hAnsi="StarSymbol"/>
      <w:sz w:val="18"/>
    </w:rPr>
  </w:style>
  <w:style w:type="character" w:customStyle="1" w:styleId="WW-Symbolewypunktowania1111111111">
    <w:name w:val="WW-Symbole wypunktowania1111111111"/>
    <w:rsid w:val="00CA47F1"/>
    <w:rPr>
      <w:rFonts w:ascii="StarSymbol" w:eastAsia="Times New Roman" w:hAnsi="StarSymbol"/>
      <w:sz w:val="18"/>
    </w:rPr>
  </w:style>
  <w:style w:type="character" w:customStyle="1" w:styleId="WW-Symbolewypunktowania11111111111">
    <w:name w:val="WW-Symbole wypunktowania11111111111"/>
    <w:rsid w:val="00CA47F1"/>
    <w:rPr>
      <w:rFonts w:ascii="StarSymbol" w:eastAsia="Times New Roman" w:hAnsi="StarSymbol"/>
      <w:sz w:val="18"/>
    </w:rPr>
  </w:style>
  <w:style w:type="character" w:customStyle="1" w:styleId="WW-Symbolewypunktowania111111111111">
    <w:name w:val="WW-Symbole wypunktowania111111111111"/>
    <w:rsid w:val="00CA47F1"/>
    <w:rPr>
      <w:rFonts w:ascii="StarSymbol" w:eastAsia="Times New Roman" w:hAnsi="StarSymbol"/>
      <w:sz w:val="18"/>
    </w:rPr>
  </w:style>
  <w:style w:type="character" w:customStyle="1" w:styleId="WW-Symbolewypunktowania1111111111111">
    <w:name w:val="WW-Symbole wypunktowania1111111111111"/>
    <w:rsid w:val="00CA47F1"/>
    <w:rPr>
      <w:rFonts w:ascii="StarSymbol" w:eastAsia="Times New Roman" w:hAnsi="StarSymbol"/>
      <w:sz w:val="18"/>
    </w:rPr>
  </w:style>
  <w:style w:type="character" w:customStyle="1" w:styleId="WW-Symbolewypunktowania11111111111111">
    <w:name w:val="WW-Symbole wypunktowania11111111111111"/>
    <w:rsid w:val="00CA47F1"/>
    <w:rPr>
      <w:rFonts w:ascii="StarSymbol" w:eastAsia="Times New Roman" w:hAnsi="StarSymbol"/>
      <w:sz w:val="18"/>
    </w:rPr>
  </w:style>
  <w:style w:type="character" w:customStyle="1" w:styleId="WW-Symbolewypunktowania111111111111111">
    <w:name w:val="WW-Symbole wypunktowania111111111111111"/>
    <w:rsid w:val="00CA47F1"/>
    <w:rPr>
      <w:rFonts w:ascii="StarSymbol" w:eastAsia="Times New Roman" w:hAnsi="StarSymbol"/>
      <w:sz w:val="18"/>
    </w:rPr>
  </w:style>
  <w:style w:type="character" w:customStyle="1" w:styleId="WW-Symbolewypunktowania1111111111111111">
    <w:name w:val="WW-Symbole wypunktowania1111111111111111"/>
    <w:rsid w:val="00CA47F1"/>
    <w:rPr>
      <w:rFonts w:ascii="StarSymbol" w:eastAsia="Times New Roman" w:hAnsi="StarSymbol"/>
      <w:sz w:val="18"/>
    </w:rPr>
  </w:style>
  <w:style w:type="character" w:customStyle="1" w:styleId="WW-Symbolewypunktowania11111111111111111">
    <w:name w:val="WW-Symbole wypunktowania11111111111111111"/>
    <w:rsid w:val="00CA47F1"/>
    <w:rPr>
      <w:rFonts w:ascii="StarSymbol" w:eastAsia="Times New Roman" w:hAnsi="StarSymbol"/>
      <w:sz w:val="18"/>
    </w:rPr>
  </w:style>
  <w:style w:type="character" w:customStyle="1" w:styleId="WW-Symbolewypunktowania111111111111111111">
    <w:name w:val="WW-Symbole wypunktowania111111111111111111"/>
    <w:rsid w:val="00CA47F1"/>
    <w:rPr>
      <w:rFonts w:ascii="StarSymbol" w:eastAsia="Times New Roman" w:hAnsi="StarSymbol"/>
      <w:sz w:val="18"/>
    </w:rPr>
  </w:style>
  <w:style w:type="character" w:customStyle="1" w:styleId="WW-Symbolewypunktowania1111111111111111111">
    <w:name w:val="WW-Symbole wypunktowania1111111111111111111"/>
    <w:rsid w:val="00CA47F1"/>
    <w:rPr>
      <w:rFonts w:ascii="StarSymbol" w:eastAsia="Times New Roman" w:hAnsi="StarSymbol"/>
      <w:sz w:val="18"/>
    </w:rPr>
  </w:style>
  <w:style w:type="character" w:customStyle="1" w:styleId="WW-Symbolewypunktowania11111111111111111111">
    <w:name w:val="WW-Symbole wypunktowania11111111111111111111"/>
    <w:rsid w:val="00CA47F1"/>
    <w:rPr>
      <w:rFonts w:ascii="StarSymbol" w:eastAsia="Times New Roman" w:hAnsi="StarSymbol"/>
      <w:sz w:val="18"/>
    </w:rPr>
  </w:style>
  <w:style w:type="character" w:customStyle="1" w:styleId="WW-Symbolewypunktowania111111111111111111111">
    <w:name w:val="WW-Symbole wypunktowania111111111111111111111"/>
    <w:rsid w:val="00CA47F1"/>
    <w:rPr>
      <w:rFonts w:ascii="StarSymbol" w:eastAsia="Times New Roman" w:hAnsi="StarSymbol"/>
      <w:sz w:val="18"/>
    </w:rPr>
  </w:style>
  <w:style w:type="character" w:customStyle="1" w:styleId="WW-Symbolewypunktowania1111111111111111111111">
    <w:name w:val="WW-Symbole wypunktowania1111111111111111111111"/>
    <w:rsid w:val="00CA47F1"/>
    <w:rPr>
      <w:rFonts w:ascii="StarSymbol" w:eastAsia="Times New Roman" w:hAnsi="StarSymbol"/>
      <w:sz w:val="18"/>
    </w:rPr>
  </w:style>
  <w:style w:type="character" w:customStyle="1" w:styleId="TekstpodstawowyZnak">
    <w:name w:val="Tekst podstawowy Znak"/>
    <w:link w:val="Tekstpodstawowy"/>
    <w:uiPriority w:val="99"/>
    <w:rsid w:val="00CA47F1"/>
    <w:rPr>
      <w:kern w:val="1"/>
      <w:lang w:eastAsia="ar-SA"/>
    </w:rPr>
  </w:style>
  <w:style w:type="paragraph" w:customStyle="1" w:styleId="WW-Listapunktowana2">
    <w:name w:val="WW-Lista punktowana 2"/>
    <w:basedOn w:val="Normalny"/>
    <w:rsid w:val="00CA47F1"/>
    <w:rPr>
      <w:kern w:val="0"/>
    </w:rPr>
  </w:style>
  <w:style w:type="character" w:customStyle="1" w:styleId="TekstpodstawowywcityZnak">
    <w:name w:val="Tekst podstawowy wcięty Znak"/>
    <w:link w:val="Tekstpodstawowywcity"/>
    <w:uiPriority w:val="99"/>
    <w:rsid w:val="00CA47F1"/>
    <w:rPr>
      <w:kern w:val="1"/>
      <w:lang w:eastAsia="ar-SA"/>
    </w:rPr>
  </w:style>
  <w:style w:type="paragraph" w:customStyle="1" w:styleId="WW-Tekstpodstawowy2">
    <w:name w:val="WW-Tekst podstawowy 2"/>
    <w:basedOn w:val="Normalny"/>
    <w:rsid w:val="00CA47F1"/>
    <w:pPr>
      <w:jc w:val="center"/>
    </w:pPr>
    <w:rPr>
      <w:b/>
      <w:kern w:val="0"/>
      <w:sz w:val="24"/>
    </w:rPr>
  </w:style>
  <w:style w:type="character" w:customStyle="1" w:styleId="NagwekZnak">
    <w:name w:val="Nagłówek Znak"/>
    <w:link w:val="Nagwek"/>
    <w:uiPriority w:val="99"/>
    <w:rsid w:val="00CA47F1"/>
    <w:rPr>
      <w:rFonts w:ascii="Arial" w:eastAsia="Lucida Sans Unicode" w:hAnsi="Arial" w:cs="Tahoma"/>
      <w:kern w:val="1"/>
      <w:sz w:val="28"/>
      <w:szCs w:val="28"/>
      <w:lang w:eastAsia="ar-SA"/>
    </w:rPr>
  </w:style>
  <w:style w:type="paragraph" w:customStyle="1" w:styleId="BlockText2">
    <w:name w:val="Block Text2"/>
    <w:basedOn w:val="Normalny"/>
    <w:rsid w:val="00CA47F1"/>
    <w:pPr>
      <w:overflowPunct w:val="0"/>
      <w:autoSpaceDE w:val="0"/>
      <w:ind w:left="426" w:right="-143"/>
      <w:jc w:val="center"/>
      <w:textAlignment w:val="baseline"/>
    </w:pPr>
    <w:rPr>
      <w:rFonts w:ascii="Arial" w:hAnsi="Arial"/>
      <w:b/>
      <w:kern w:val="0"/>
      <w:sz w:val="24"/>
    </w:rPr>
  </w:style>
  <w:style w:type="paragraph" w:customStyle="1" w:styleId="WW-Tekstpodstawowywcity2">
    <w:name w:val="WW-Tekst podstawowy wcięty 2"/>
    <w:basedOn w:val="Normalny"/>
    <w:rsid w:val="00CA47F1"/>
    <w:pPr>
      <w:ind w:left="1134" w:hanging="141"/>
      <w:jc w:val="both"/>
    </w:pPr>
    <w:rPr>
      <w:rFonts w:ascii="Arial" w:hAnsi="Arial"/>
      <w:kern w:val="0"/>
    </w:rPr>
  </w:style>
  <w:style w:type="paragraph" w:customStyle="1" w:styleId="DefinitionTerm">
    <w:name w:val="Definition Term"/>
    <w:basedOn w:val="Normalny"/>
    <w:next w:val="Normalny"/>
    <w:rsid w:val="00CA47F1"/>
    <w:pPr>
      <w:overflowPunct w:val="0"/>
      <w:autoSpaceDE w:val="0"/>
      <w:textAlignment w:val="baseline"/>
    </w:pPr>
    <w:rPr>
      <w:kern w:val="0"/>
      <w:sz w:val="24"/>
    </w:rPr>
  </w:style>
  <w:style w:type="paragraph" w:customStyle="1" w:styleId="WW-Tekstpodstawowy3">
    <w:name w:val="WW-Tekst podstawowy 3"/>
    <w:basedOn w:val="Normalny"/>
    <w:rsid w:val="00CA47F1"/>
    <w:pPr>
      <w:spacing w:line="360" w:lineRule="auto"/>
      <w:jc w:val="both"/>
    </w:pPr>
    <w:rPr>
      <w:rFonts w:ascii="Arial" w:hAnsi="Arial"/>
      <w:b/>
      <w:spacing w:val="40"/>
      <w:kern w:val="0"/>
      <w:sz w:val="32"/>
    </w:rPr>
  </w:style>
  <w:style w:type="character" w:customStyle="1" w:styleId="StopkaZnak">
    <w:name w:val="Stopka Znak"/>
    <w:link w:val="Stopka"/>
    <w:uiPriority w:val="99"/>
    <w:rsid w:val="00CA47F1"/>
    <w:rPr>
      <w:kern w:val="1"/>
      <w:lang w:eastAsia="ar-SA"/>
    </w:rPr>
  </w:style>
  <w:style w:type="paragraph" w:styleId="Tytu">
    <w:name w:val="Title"/>
    <w:basedOn w:val="Normalny"/>
    <w:next w:val="Podtytu"/>
    <w:link w:val="TytuZnak"/>
    <w:uiPriority w:val="10"/>
    <w:qFormat/>
    <w:rsid w:val="00CA47F1"/>
    <w:pPr>
      <w:jc w:val="center"/>
    </w:pPr>
    <w:rPr>
      <w:rFonts w:ascii="Cambria" w:hAnsi="Cambria"/>
      <w:b/>
      <w:bCs/>
      <w:kern w:val="28"/>
      <w:sz w:val="32"/>
      <w:szCs w:val="32"/>
      <w:lang w:val="x-none"/>
    </w:rPr>
  </w:style>
  <w:style w:type="character" w:customStyle="1" w:styleId="TytuZnak">
    <w:name w:val="Tytuł Znak"/>
    <w:link w:val="Tytu"/>
    <w:uiPriority w:val="10"/>
    <w:rsid w:val="00CA47F1"/>
    <w:rPr>
      <w:rFonts w:ascii="Cambria" w:hAnsi="Cambria"/>
      <w:b/>
      <w:bCs/>
      <w:kern w:val="28"/>
      <w:sz w:val="32"/>
      <w:szCs w:val="32"/>
      <w:lang w:val="x-none" w:eastAsia="ar-SA"/>
    </w:rPr>
  </w:style>
  <w:style w:type="character" w:customStyle="1" w:styleId="PodtytuZnak">
    <w:name w:val="Podtytuł Znak"/>
    <w:link w:val="Podtytu"/>
    <w:uiPriority w:val="11"/>
    <w:rsid w:val="00CA47F1"/>
    <w:rPr>
      <w:rFonts w:ascii="Arial" w:eastAsia="Lucida Sans Unicode" w:hAnsi="Arial" w:cs="Tahoma"/>
      <w:kern w:val="1"/>
      <w:sz w:val="36"/>
      <w:szCs w:val="36"/>
      <w:lang w:eastAsia="ar-SA"/>
    </w:rPr>
  </w:style>
  <w:style w:type="paragraph" w:customStyle="1" w:styleId="Tekstpodstawowywcity21">
    <w:name w:val="Tekst podstawowy wcięty 21"/>
    <w:basedOn w:val="Normalny"/>
    <w:rsid w:val="00CA47F1"/>
    <w:pPr>
      <w:ind w:left="426"/>
    </w:pPr>
    <w:rPr>
      <w:kern w:val="0"/>
      <w:sz w:val="24"/>
    </w:rPr>
  </w:style>
  <w:style w:type="paragraph" w:styleId="Tekstpodstawowy3">
    <w:name w:val="Body Text 3"/>
    <w:basedOn w:val="Normalny"/>
    <w:link w:val="Tekstpodstawowy3Znak"/>
    <w:uiPriority w:val="99"/>
    <w:semiHidden/>
    <w:unhideWhenUsed/>
    <w:rsid w:val="00CA47F1"/>
    <w:pPr>
      <w:spacing w:after="120"/>
    </w:pPr>
    <w:rPr>
      <w:kern w:val="0"/>
      <w:sz w:val="16"/>
      <w:szCs w:val="16"/>
      <w:lang w:val="x-none"/>
    </w:rPr>
  </w:style>
  <w:style w:type="character" w:customStyle="1" w:styleId="Tekstpodstawowy3Znak">
    <w:name w:val="Tekst podstawowy 3 Znak"/>
    <w:link w:val="Tekstpodstawowy3"/>
    <w:uiPriority w:val="99"/>
    <w:semiHidden/>
    <w:rsid w:val="00CA47F1"/>
    <w:rPr>
      <w:sz w:val="16"/>
      <w:szCs w:val="16"/>
      <w:lang w:val="x-none" w:eastAsia="ar-SA"/>
    </w:rPr>
  </w:style>
  <w:style w:type="paragraph" w:styleId="Tekstpodstawowy2">
    <w:name w:val="Body Text 2"/>
    <w:basedOn w:val="Normalny"/>
    <w:link w:val="Tekstpodstawowy2Znak"/>
    <w:uiPriority w:val="99"/>
    <w:unhideWhenUsed/>
    <w:rsid w:val="00CA47F1"/>
    <w:pPr>
      <w:spacing w:after="120" w:line="480" w:lineRule="auto"/>
    </w:pPr>
    <w:rPr>
      <w:kern w:val="0"/>
      <w:sz w:val="24"/>
      <w:szCs w:val="24"/>
      <w:lang w:val="x-none"/>
    </w:rPr>
  </w:style>
  <w:style w:type="character" w:customStyle="1" w:styleId="Tekstpodstawowy2Znak">
    <w:name w:val="Tekst podstawowy 2 Znak"/>
    <w:link w:val="Tekstpodstawowy2"/>
    <w:uiPriority w:val="99"/>
    <w:rsid w:val="00CA47F1"/>
    <w:rPr>
      <w:sz w:val="24"/>
      <w:szCs w:val="24"/>
      <w:lang w:val="x-none" w:eastAsia="ar-SA"/>
    </w:rPr>
  </w:style>
  <w:style w:type="paragraph" w:styleId="Tekstpodstawowywcity2">
    <w:name w:val="Body Text Indent 2"/>
    <w:basedOn w:val="Normalny"/>
    <w:link w:val="Tekstpodstawowywcity2Znak"/>
    <w:uiPriority w:val="99"/>
    <w:unhideWhenUsed/>
    <w:rsid w:val="00CA47F1"/>
    <w:pPr>
      <w:spacing w:after="120" w:line="480" w:lineRule="auto"/>
      <w:ind w:left="283"/>
    </w:pPr>
    <w:rPr>
      <w:kern w:val="0"/>
      <w:sz w:val="24"/>
      <w:szCs w:val="24"/>
      <w:lang w:val="x-none"/>
    </w:rPr>
  </w:style>
  <w:style w:type="character" w:customStyle="1" w:styleId="Tekstpodstawowywcity2Znak">
    <w:name w:val="Tekst podstawowy wcięty 2 Znak"/>
    <w:link w:val="Tekstpodstawowywcity2"/>
    <w:uiPriority w:val="99"/>
    <w:rsid w:val="00CA47F1"/>
    <w:rPr>
      <w:sz w:val="24"/>
      <w:szCs w:val="24"/>
      <w:lang w:val="x-none" w:eastAsia="ar-SA"/>
    </w:rPr>
  </w:style>
  <w:style w:type="paragraph" w:styleId="Tekstpodstawowywcity3">
    <w:name w:val="Body Text Indent 3"/>
    <w:basedOn w:val="Normalny"/>
    <w:link w:val="Tekstpodstawowywcity3Znak"/>
    <w:uiPriority w:val="99"/>
    <w:unhideWhenUsed/>
    <w:rsid w:val="00CA47F1"/>
    <w:pPr>
      <w:spacing w:after="120"/>
      <w:ind w:left="283"/>
    </w:pPr>
    <w:rPr>
      <w:kern w:val="0"/>
      <w:sz w:val="16"/>
      <w:szCs w:val="16"/>
      <w:lang w:val="x-none"/>
    </w:rPr>
  </w:style>
  <w:style w:type="character" w:customStyle="1" w:styleId="Tekstpodstawowywcity3Znak">
    <w:name w:val="Tekst podstawowy wcięty 3 Znak"/>
    <w:link w:val="Tekstpodstawowywcity3"/>
    <w:uiPriority w:val="99"/>
    <w:rsid w:val="00CA47F1"/>
    <w:rPr>
      <w:sz w:val="16"/>
      <w:szCs w:val="16"/>
      <w:lang w:val="x-none" w:eastAsia="ar-SA"/>
    </w:rPr>
  </w:style>
  <w:style w:type="paragraph" w:styleId="Tekstprzypisukocowego">
    <w:name w:val="endnote text"/>
    <w:basedOn w:val="Normalny"/>
    <w:link w:val="TekstprzypisukocowegoZnak"/>
    <w:uiPriority w:val="99"/>
    <w:semiHidden/>
    <w:unhideWhenUsed/>
    <w:rsid w:val="00CA47F1"/>
    <w:rPr>
      <w:kern w:val="0"/>
      <w:lang w:val="x-none"/>
    </w:rPr>
  </w:style>
  <w:style w:type="character" w:customStyle="1" w:styleId="TekstprzypisukocowegoZnak">
    <w:name w:val="Tekst przypisu końcowego Znak"/>
    <w:link w:val="Tekstprzypisukocowego"/>
    <w:uiPriority w:val="99"/>
    <w:semiHidden/>
    <w:rsid w:val="00CA47F1"/>
    <w:rPr>
      <w:lang w:val="x-none" w:eastAsia="ar-SA"/>
    </w:rPr>
  </w:style>
  <w:style w:type="character" w:styleId="Odwoanieprzypisukocowego">
    <w:name w:val="endnote reference"/>
    <w:uiPriority w:val="99"/>
    <w:semiHidden/>
    <w:unhideWhenUsed/>
    <w:rsid w:val="00CA47F1"/>
    <w:rPr>
      <w:rFonts w:cs="Times New Roman"/>
      <w:vertAlign w:val="superscript"/>
    </w:rPr>
  </w:style>
  <w:style w:type="paragraph" w:customStyle="1" w:styleId="WW-Nagwektabeli111">
    <w:name w:val="WW-Nagłówek tabeli111"/>
    <w:basedOn w:val="Normalny"/>
    <w:rsid w:val="00CA47F1"/>
    <w:pPr>
      <w:widowControl w:val="0"/>
      <w:suppressLineNumbers/>
      <w:spacing w:after="120"/>
      <w:jc w:val="center"/>
    </w:pPr>
    <w:rPr>
      <w:rFonts w:ascii="Arial" w:hAnsi="Arial"/>
      <w:b/>
      <w:bCs/>
      <w:i/>
      <w:iCs/>
      <w:kern w:val="0"/>
      <w:sz w:val="24"/>
    </w:rPr>
  </w:style>
  <w:style w:type="table" w:styleId="Tabela-Siatka">
    <w:name w:val="Table Grid"/>
    <w:basedOn w:val="Standardowy"/>
    <w:rsid w:val="00CA4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A47F1"/>
    <w:pPr>
      <w:autoSpaceDE w:val="0"/>
      <w:autoSpaceDN w:val="0"/>
      <w:adjustRightInd w:val="0"/>
    </w:pPr>
    <w:rPr>
      <w:color w:val="000000"/>
      <w:sz w:val="24"/>
      <w:szCs w:val="24"/>
    </w:rPr>
  </w:style>
  <w:style w:type="paragraph" w:customStyle="1" w:styleId="Akapitzlist1">
    <w:name w:val="Akapit z listą1"/>
    <w:basedOn w:val="Normalny"/>
    <w:uiPriority w:val="34"/>
    <w:qFormat/>
    <w:rsid w:val="00CA47F1"/>
    <w:pPr>
      <w:suppressAutoHyphens w:val="0"/>
      <w:spacing w:after="200" w:line="276" w:lineRule="auto"/>
      <w:ind w:left="720"/>
      <w:contextualSpacing/>
    </w:pPr>
    <w:rPr>
      <w:rFonts w:ascii="Calibri" w:hAnsi="Calibri"/>
      <w:kern w:val="0"/>
      <w:sz w:val="22"/>
      <w:szCs w:val="22"/>
      <w:lang w:eastAsia="en-US"/>
    </w:rPr>
  </w:style>
  <w:style w:type="paragraph" w:customStyle="1" w:styleId="BlockText1">
    <w:name w:val="Block Text1"/>
    <w:basedOn w:val="Normalny"/>
    <w:rsid w:val="00CA47F1"/>
    <w:pPr>
      <w:overflowPunct w:val="0"/>
      <w:autoSpaceDE w:val="0"/>
      <w:ind w:left="426" w:right="-143"/>
      <w:jc w:val="center"/>
      <w:textAlignment w:val="baseline"/>
    </w:pPr>
    <w:rPr>
      <w:rFonts w:ascii="Arial" w:hAnsi="Arial"/>
      <w:b/>
      <w:kern w:val="0"/>
      <w:sz w:val="24"/>
    </w:rPr>
  </w:style>
  <w:style w:type="paragraph" w:customStyle="1" w:styleId="Normalny1">
    <w:name w:val="Normalny1"/>
    <w:rsid w:val="00CA47F1"/>
    <w:pPr>
      <w:widowControl w:val="0"/>
      <w:suppressAutoHyphens/>
      <w:spacing w:after="200" w:line="276" w:lineRule="auto"/>
      <w:textAlignment w:val="baseline"/>
    </w:pPr>
    <w:rPr>
      <w:rFonts w:ascii="Calibri" w:eastAsia="SimSun" w:hAnsi="Calibri" w:cs="Tahoma"/>
      <w:kern w:val="1"/>
      <w:sz w:val="22"/>
      <w:szCs w:val="22"/>
      <w:lang w:eastAsia="ar-SA"/>
    </w:rPr>
  </w:style>
  <w:style w:type="paragraph" w:customStyle="1" w:styleId="Pa10">
    <w:name w:val="Pa10"/>
    <w:basedOn w:val="Default"/>
    <w:next w:val="Default"/>
    <w:uiPriority w:val="99"/>
    <w:rsid w:val="00CA47F1"/>
    <w:pPr>
      <w:spacing w:line="201" w:lineRule="atLeast"/>
    </w:pPr>
    <w:rPr>
      <w:rFonts w:ascii="Cronos Pro" w:hAnsi="Cronos Pro"/>
      <w:color w:val="auto"/>
    </w:rPr>
  </w:style>
  <w:style w:type="character" w:customStyle="1" w:styleId="A6">
    <w:name w:val="A6"/>
    <w:uiPriority w:val="99"/>
    <w:rsid w:val="00CA47F1"/>
    <w:rPr>
      <w:rFonts w:ascii="Cronos Pro Light" w:hAnsi="Cronos Pro Light" w:cs="Cronos Pro Light"/>
      <w:color w:val="000000"/>
      <w:sz w:val="12"/>
      <w:szCs w:val="12"/>
    </w:rPr>
  </w:style>
  <w:style w:type="character" w:styleId="HTML-staaszeroko">
    <w:name w:val="HTML Typewriter"/>
    <w:uiPriority w:val="99"/>
    <w:semiHidden/>
    <w:unhideWhenUsed/>
    <w:rsid w:val="00CA47F1"/>
    <w:rPr>
      <w:rFonts w:ascii="Courier New" w:eastAsia="Times New Roman" w:hAnsi="Courier New" w:cs="Courier New"/>
      <w:sz w:val="20"/>
      <w:szCs w:val="20"/>
    </w:rPr>
  </w:style>
  <w:style w:type="paragraph" w:styleId="NormalnyWeb">
    <w:name w:val="Normal (Web)"/>
    <w:basedOn w:val="Normalny"/>
    <w:uiPriority w:val="99"/>
    <w:semiHidden/>
    <w:rsid w:val="00CA47F1"/>
    <w:pPr>
      <w:suppressAutoHyphens w:val="0"/>
      <w:spacing w:before="100" w:beforeAutospacing="1" w:after="100" w:afterAutospacing="1"/>
    </w:pPr>
    <w:rPr>
      <w:kern w:val="0"/>
      <w:sz w:val="24"/>
      <w:szCs w:val="24"/>
      <w:lang w:eastAsia="pl-PL"/>
    </w:rPr>
  </w:style>
  <w:style w:type="character" w:customStyle="1" w:styleId="apple-converted-space">
    <w:name w:val="apple-converted-space"/>
    <w:rsid w:val="00CA47F1"/>
  </w:style>
  <w:style w:type="character" w:styleId="Odwoaniedokomentarza">
    <w:name w:val="annotation reference"/>
    <w:uiPriority w:val="99"/>
    <w:semiHidden/>
    <w:unhideWhenUsed/>
    <w:rsid w:val="00CA47F1"/>
    <w:rPr>
      <w:sz w:val="16"/>
      <w:szCs w:val="16"/>
    </w:rPr>
  </w:style>
  <w:style w:type="paragraph" w:styleId="Tekstkomentarza">
    <w:name w:val="annotation text"/>
    <w:basedOn w:val="Normalny"/>
    <w:link w:val="TekstkomentarzaZnak"/>
    <w:uiPriority w:val="99"/>
    <w:semiHidden/>
    <w:unhideWhenUsed/>
    <w:rsid w:val="00CA47F1"/>
    <w:rPr>
      <w:kern w:val="0"/>
      <w:lang w:val="x-none"/>
    </w:rPr>
  </w:style>
  <w:style w:type="character" w:customStyle="1" w:styleId="TekstkomentarzaZnak">
    <w:name w:val="Tekst komentarza Znak"/>
    <w:link w:val="Tekstkomentarza"/>
    <w:uiPriority w:val="99"/>
    <w:semiHidden/>
    <w:rsid w:val="00CA47F1"/>
    <w:rPr>
      <w:lang w:val="x-none" w:eastAsia="ar-SA"/>
    </w:rPr>
  </w:style>
  <w:style w:type="paragraph" w:styleId="Tematkomentarza">
    <w:name w:val="annotation subject"/>
    <w:basedOn w:val="Tekstkomentarza"/>
    <w:next w:val="Tekstkomentarza"/>
    <w:link w:val="TematkomentarzaZnak"/>
    <w:uiPriority w:val="99"/>
    <w:semiHidden/>
    <w:unhideWhenUsed/>
    <w:rsid w:val="00CA47F1"/>
    <w:rPr>
      <w:b/>
      <w:bCs/>
    </w:rPr>
  </w:style>
  <w:style w:type="character" w:customStyle="1" w:styleId="TematkomentarzaZnak">
    <w:name w:val="Temat komentarza Znak"/>
    <w:link w:val="Tematkomentarza"/>
    <w:uiPriority w:val="99"/>
    <w:semiHidden/>
    <w:rsid w:val="00CA47F1"/>
    <w:rPr>
      <w:b/>
      <w:bCs/>
      <w:lang w:val="x-none" w:eastAsia="ar-SA"/>
    </w:rPr>
  </w:style>
  <w:style w:type="paragraph" w:styleId="Bezodstpw">
    <w:name w:val="No Spacing"/>
    <w:link w:val="BezodstpwZnak"/>
    <w:uiPriority w:val="1"/>
    <w:qFormat/>
    <w:rsid w:val="00CA47F1"/>
    <w:rPr>
      <w:rFonts w:ascii="Calibri" w:hAnsi="Calibri"/>
      <w:sz w:val="22"/>
      <w:szCs w:val="22"/>
    </w:rPr>
  </w:style>
  <w:style w:type="paragraph" w:customStyle="1" w:styleId="Tomka">
    <w:name w:val="Tomka"/>
    <w:basedOn w:val="Normalny"/>
    <w:rsid w:val="00CA47F1"/>
    <w:pPr>
      <w:spacing w:line="360" w:lineRule="auto"/>
    </w:pPr>
    <w:rPr>
      <w:kern w:val="0"/>
      <w:sz w:val="24"/>
    </w:rPr>
  </w:style>
  <w:style w:type="character" w:customStyle="1" w:styleId="BezodstpwZnak">
    <w:name w:val="Bez odstępów Znak"/>
    <w:link w:val="Bezodstpw"/>
    <w:uiPriority w:val="1"/>
    <w:locked/>
    <w:rsid w:val="00CA47F1"/>
    <w:rPr>
      <w:rFonts w:ascii="Calibri" w:hAnsi="Calibri"/>
      <w:sz w:val="22"/>
      <w:szCs w:val="22"/>
    </w:rPr>
  </w:style>
  <w:style w:type="paragraph" w:customStyle="1" w:styleId="Tekstblokowy2">
    <w:name w:val="Tekst blokowy2"/>
    <w:basedOn w:val="Normalny"/>
    <w:rsid w:val="00CA47F1"/>
    <w:pPr>
      <w:overflowPunct w:val="0"/>
      <w:autoSpaceDE w:val="0"/>
      <w:ind w:left="426" w:right="-143"/>
      <w:jc w:val="center"/>
    </w:pPr>
    <w:rPr>
      <w:rFonts w:ascii="Arial" w:hAnsi="Arial"/>
      <w:b/>
      <w:kern w:val="0"/>
      <w:sz w:val="24"/>
    </w:rPr>
  </w:style>
  <w:style w:type="table" w:customStyle="1" w:styleId="TableGrid">
    <w:name w:val="TableGrid"/>
    <w:rsid w:val="00CA47F1"/>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aliases w:val="WYPUNKTOWANIE LITEROWE Znak,Wypunktowanie Znak"/>
    <w:link w:val="Akapitzlist"/>
    <w:uiPriority w:val="34"/>
    <w:rsid w:val="00CA47F1"/>
    <w:rPr>
      <w:kern w:val="1"/>
      <w:lang w:eastAsia="ar-SA"/>
    </w:rPr>
  </w:style>
  <w:style w:type="paragraph" w:customStyle="1" w:styleId="Projekt">
    <w:name w:val="Projekt"/>
    <w:basedOn w:val="Normalny"/>
    <w:rsid w:val="001E036C"/>
    <w:pPr>
      <w:suppressAutoHyphens w:val="0"/>
      <w:spacing w:line="360" w:lineRule="auto"/>
      <w:jc w:val="both"/>
    </w:pPr>
    <w:rPr>
      <w:rFonts w:ascii="Arial" w:hAnsi="Arial"/>
      <w:kern w:val="24"/>
      <w:sz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008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437731-5D03-446E-B0CA-603B403EC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16</Pages>
  <Words>2225</Words>
  <Characters>13355</Characters>
  <Application>Microsoft Office Word</Application>
  <DocSecurity>0</DocSecurity>
  <Lines>111</Lines>
  <Paragraphs>31</Paragraphs>
  <ScaleCrop>false</ScaleCrop>
  <HeadingPairs>
    <vt:vector size="2" baseType="variant">
      <vt:variant>
        <vt:lpstr>Tytuł</vt:lpstr>
      </vt:variant>
      <vt:variant>
        <vt:i4>1</vt:i4>
      </vt:variant>
    </vt:vector>
  </HeadingPairs>
  <TitlesOfParts>
    <vt:vector size="1" baseType="lpstr">
      <vt:lpstr>ZAWARTOŚĆ OPRACOWANIA</vt:lpstr>
    </vt:vector>
  </TitlesOfParts>
  <Company/>
  <LinksUpToDate>false</LinksUpToDate>
  <CharactersWithSpaces>15549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ZAWARTOŚĆ OPRACOWANIA</dc:title>
  <dc:subject/>
  <dc:creator>basia</dc:creator>
  <cp:keywords/>
  <cp:lastModifiedBy>Dariusz Staszczyk</cp:lastModifiedBy>
  <cp:revision>9</cp:revision>
  <cp:lastPrinted>2023-06-07T09:23:00Z</cp:lastPrinted>
  <dcterms:created xsi:type="dcterms:W3CDTF">2024-01-29T09:42:00Z</dcterms:created>
  <dcterms:modified xsi:type="dcterms:W3CDTF">2024-04-23T11:27:00Z</dcterms:modified>
</cp:coreProperties>
</file>