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A9F30" w14:textId="5284586B" w:rsidR="00706EF0" w:rsidRPr="00FA7FBA" w:rsidRDefault="00FA7FBA" w:rsidP="00946A7D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b/>
          <w:color w:val="auto"/>
          <w:szCs w:val="20"/>
        </w:rPr>
      </w:pPr>
      <w:r w:rsidRPr="00FA7FBA">
        <w:rPr>
          <w:rFonts w:cs="Arial"/>
          <w:b/>
          <w:color w:val="auto"/>
          <w:szCs w:val="20"/>
        </w:rPr>
        <w:t>INW.271.1.1</w:t>
      </w:r>
      <w:r w:rsidR="005D5ADD">
        <w:rPr>
          <w:rFonts w:cs="Arial"/>
          <w:b/>
          <w:color w:val="auto"/>
          <w:szCs w:val="20"/>
        </w:rPr>
        <w:t>5</w:t>
      </w:r>
      <w:r w:rsidRPr="00FA7FBA">
        <w:rPr>
          <w:rFonts w:cs="Arial"/>
          <w:b/>
          <w:color w:val="auto"/>
          <w:szCs w:val="20"/>
        </w:rPr>
        <w:t>.2024.JŁ</w:t>
      </w:r>
      <w:r w:rsidR="00890F35" w:rsidRPr="00FA7FBA">
        <w:rPr>
          <w:rFonts w:cs="Arial"/>
          <w:b/>
          <w:color w:val="auto"/>
          <w:szCs w:val="20"/>
        </w:rPr>
        <w:tab/>
      </w:r>
      <w:r w:rsidR="00706EF0" w:rsidRPr="00FA7FBA">
        <w:rPr>
          <w:rFonts w:cs="Arial"/>
          <w:b/>
          <w:color w:val="auto"/>
          <w:szCs w:val="20"/>
        </w:rPr>
        <w:t xml:space="preserve">załącznik nr </w:t>
      </w:r>
      <w:r w:rsidR="00D02078" w:rsidRPr="00FA7FBA">
        <w:rPr>
          <w:rFonts w:cs="Arial"/>
          <w:b/>
          <w:color w:val="auto"/>
          <w:szCs w:val="20"/>
        </w:rPr>
        <w:t>6</w:t>
      </w:r>
      <w:r w:rsidR="00706EF0" w:rsidRPr="00FA7FBA">
        <w:rPr>
          <w:rFonts w:cs="Arial"/>
          <w:b/>
          <w:color w:val="auto"/>
          <w:szCs w:val="20"/>
        </w:rPr>
        <w:t xml:space="preserve"> do SWZ</w:t>
      </w:r>
    </w:p>
    <w:p w14:paraId="4689A909" w14:textId="77777777" w:rsidR="00A900C8" w:rsidRPr="00506B0F" w:rsidRDefault="00A900C8" w:rsidP="00A900C8">
      <w:pPr>
        <w:tabs>
          <w:tab w:val="right" w:pos="9639"/>
        </w:tabs>
        <w:autoSpaceDE w:val="0"/>
        <w:autoSpaceDN w:val="0"/>
        <w:adjustRightInd w:val="0"/>
        <w:jc w:val="left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ab/>
        <w:t>(przykładowy wzór)</w:t>
      </w:r>
    </w:p>
    <w:p w14:paraId="2A26ABBE" w14:textId="77777777" w:rsidR="00A900C8" w:rsidRPr="00506B0F" w:rsidRDefault="00A900C8" w:rsidP="00AC3C9D">
      <w:pPr>
        <w:pStyle w:val="NoIndent"/>
        <w:spacing w:before="120"/>
        <w:jc w:val="center"/>
        <w:rPr>
          <w:rFonts w:cs="Arial"/>
          <w:b/>
          <w:color w:val="000000" w:themeColor="text1"/>
          <w:szCs w:val="20"/>
          <w:lang w:val="pl-PL"/>
        </w:rPr>
      </w:pPr>
      <w:r w:rsidRPr="00506B0F">
        <w:rPr>
          <w:rFonts w:cs="Arial"/>
          <w:b/>
          <w:color w:val="000000" w:themeColor="text1"/>
          <w:szCs w:val="20"/>
          <w:lang w:val="pl-PL"/>
        </w:rPr>
        <w:t xml:space="preserve">PEŁNOMOCNICTWO </w:t>
      </w:r>
      <w:r w:rsidRPr="00506B0F">
        <w:rPr>
          <w:rFonts w:cs="Arial"/>
          <w:b/>
          <w:color w:val="000000" w:themeColor="text1"/>
          <w:szCs w:val="20"/>
          <w:u w:val="single"/>
          <w:lang w:val="pl-PL"/>
        </w:rPr>
        <w:t>WYKONAWCÓW WSPÓLNIE UBIEGAJĄCYCH SIĘ</w:t>
      </w:r>
      <w:r w:rsidRPr="00506B0F">
        <w:rPr>
          <w:rFonts w:cs="Arial"/>
          <w:b/>
          <w:color w:val="000000" w:themeColor="text1"/>
          <w:szCs w:val="20"/>
          <w:lang w:val="pl-PL"/>
        </w:rPr>
        <w:t xml:space="preserve"> O UDZIELENIE ZAMÓWIENIA</w:t>
      </w:r>
    </w:p>
    <w:p w14:paraId="289759F6" w14:textId="7C60FEF1" w:rsidR="00A900C8" w:rsidRPr="00506B0F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 xml:space="preserve">Składając ofertę w postępowaniu o udzielenie zamówienia publicznego </w:t>
      </w:r>
      <w:r w:rsidR="00952896" w:rsidRPr="00506B0F">
        <w:rPr>
          <w:rFonts w:cs="Arial"/>
          <w:color w:val="000000" w:themeColor="text1"/>
          <w:szCs w:val="20"/>
        </w:rPr>
        <w:t>pn.</w:t>
      </w:r>
      <w:r w:rsidR="00890F35" w:rsidRPr="00506B0F">
        <w:rPr>
          <w:rFonts w:cs="Arial"/>
          <w:color w:val="000000" w:themeColor="text1"/>
          <w:szCs w:val="20"/>
        </w:rPr>
        <w:t xml:space="preserve"> </w:t>
      </w:r>
      <w:r w:rsidR="0067605F" w:rsidRPr="0067605F">
        <w:rPr>
          <w:rFonts w:cs="Arial"/>
          <w:b/>
          <w:color w:val="000000" w:themeColor="text1"/>
          <w:szCs w:val="20"/>
        </w:rPr>
        <w:t>Budowa świetlicy kontenerowej w miejscowości Podczachy, gm. Kutno</w:t>
      </w:r>
    </w:p>
    <w:p w14:paraId="51630636" w14:textId="77777777" w:rsidR="00A900C8" w:rsidRPr="00506B0F" w:rsidRDefault="00A900C8" w:rsidP="00A900C8">
      <w:pPr>
        <w:tabs>
          <w:tab w:val="left" w:leader="dot" w:pos="9639"/>
        </w:tabs>
        <w:spacing w:before="36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 xml:space="preserve">my niżej podpisani </w:t>
      </w:r>
      <w:r w:rsidRPr="00506B0F">
        <w:rPr>
          <w:rFonts w:cs="Arial"/>
          <w:color w:val="000000" w:themeColor="text1"/>
          <w:szCs w:val="20"/>
        </w:rPr>
        <w:tab/>
      </w:r>
    </w:p>
    <w:p w14:paraId="5EF22945" w14:textId="77777777" w:rsidR="00A900C8" w:rsidRPr="00506B0F" w:rsidRDefault="00A900C8" w:rsidP="00A900C8">
      <w:pPr>
        <w:pStyle w:val="Styl1"/>
        <w:tabs>
          <w:tab w:val="clear" w:pos="360"/>
          <w:tab w:val="left" w:pos="708"/>
        </w:tabs>
        <w:autoSpaceDE/>
        <w:adjustRightInd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reprezentujący Wykonawcę/Wykonawców:</w:t>
      </w:r>
    </w:p>
    <w:p w14:paraId="0B262C3D" w14:textId="77777777" w:rsidR="00A900C8" w:rsidRPr="00506B0F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890F35" w:rsidRPr="00506B0F">
        <w:rPr>
          <w:rFonts w:cs="Arial"/>
          <w:color w:val="000000" w:themeColor="text1"/>
          <w:sz w:val="20"/>
        </w:rPr>
        <w:tab/>
      </w:r>
    </w:p>
    <w:p w14:paraId="527BD06A" w14:textId="77777777" w:rsidR="00A900C8" w:rsidRPr="00506B0F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890F35" w:rsidRPr="00506B0F">
        <w:rPr>
          <w:rFonts w:cs="Arial"/>
          <w:color w:val="000000" w:themeColor="text1"/>
          <w:sz w:val="20"/>
        </w:rPr>
        <w:tab/>
      </w:r>
    </w:p>
    <w:p w14:paraId="72F74B72" w14:textId="77777777" w:rsidR="00A900C8" w:rsidRPr="00506B0F" w:rsidRDefault="00A900C8" w:rsidP="00DE38BB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before="360"/>
        <w:ind w:left="714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890F35" w:rsidRPr="00506B0F">
        <w:rPr>
          <w:rFonts w:cs="Arial"/>
          <w:color w:val="000000" w:themeColor="text1"/>
          <w:sz w:val="20"/>
        </w:rPr>
        <w:tab/>
      </w:r>
    </w:p>
    <w:p w14:paraId="1416458F" w14:textId="77777777" w:rsidR="00A900C8" w:rsidRPr="00506B0F" w:rsidRDefault="00A900C8" w:rsidP="00A900C8">
      <w:pPr>
        <w:spacing w:before="48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35773D37" w14:textId="77777777" w:rsidR="00A900C8" w:rsidRPr="00506B0F" w:rsidRDefault="00A900C8" w:rsidP="00EF2EA6">
      <w:pPr>
        <w:spacing w:before="24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506B0F">
        <w:rPr>
          <w:rFonts w:cs="Arial"/>
          <w:color w:val="000000" w:themeColor="text1"/>
          <w:szCs w:val="20"/>
        </w:rPr>
        <w:t xml:space="preserve"> i gwarancji</w:t>
      </w:r>
      <w:r w:rsidRPr="00506B0F">
        <w:rPr>
          <w:rFonts w:cs="Arial"/>
          <w:color w:val="000000" w:themeColor="text1"/>
          <w:szCs w:val="20"/>
        </w:rPr>
        <w:t>.</w:t>
      </w:r>
    </w:p>
    <w:p w14:paraId="3A743EA6" w14:textId="77777777" w:rsidR="00A900C8" w:rsidRPr="00506B0F" w:rsidRDefault="00A900C8" w:rsidP="00A900C8">
      <w:pPr>
        <w:spacing w:before="240"/>
        <w:rPr>
          <w:rFonts w:cs="Arial"/>
          <w:color w:val="000000" w:themeColor="text1"/>
          <w:szCs w:val="20"/>
        </w:rPr>
      </w:pPr>
      <w:r w:rsidRPr="00506B0F">
        <w:rPr>
          <w:rFonts w:cs="Arial"/>
          <w:color w:val="000000" w:themeColor="text1"/>
          <w:szCs w:val="20"/>
        </w:rPr>
        <w:t>Będziemy solidarnie odpowiadać za zgodną z warunkami umowy zawartej z Zamawiającym realizację zamówienia.</w:t>
      </w:r>
    </w:p>
    <w:p w14:paraId="18942DB7" w14:textId="77777777" w:rsidR="00A900C8" w:rsidRPr="00506B0F" w:rsidRDefault="00A900C8" w:rsidP="00EF2EA6">
      <w:pPr>
        <w:pStyle w:val="Styl1"/>
        <w:tabs>
          <w:tab w:val="clear" w:pos="360"/>
          <w:tab w:val="left" w:pos="708"/>
          <w:tab w:val="left" w:leader="dot" w:pos="9639"/>
        </w:tabs>
        <w:spacing w:before="240"/>
        <w:rPr>
          <w:rFonts w:cs="Arial"/>
          <w:b/>
          <w:color w:val="000000" w:themeColor="text1"/>
          <w:sz w:val="20"/>
        </w:rPr>
      </w:pPr>
      <w:r w:rsidRPr="00506B0F">
        <w:rPr>
          <w:rFonts w:cs="Arial"/>
          <w:b/>
          <w:color w:val="000000" w:themeColor="text1"/>
          <w:sz w:val="20"/>
        </w:rPr>
        <w:t xml:space="preserve">Wspólnie ustanawiamy Pełnomocnikiem </w:t>
      </w:r>
      <w:r w:rsidRPr="00506B0F">
        <w:rPr>
          <w:rFonts w:cs="Arial"/>
          <w:b/>
          <w:color w:val="000000" w:themeColor="text1"/>
          <w:sz w:val="20"/>
        </w:rPr>
        <w:tab/>
      </w:r>
    </w:p>
    <w:p w14:paraId="07AA7CEE" w14:textId="77777777" w:rsidR="00A900C8" w:rsidRPr="00506B0F" w:rsidRDefault="00A900C8" w:rsidP="00A900C8">
      <w:pPr>
        <w:pStyle w:val="Styl1"/>
        <w:tabs>
          <w:tab w:val="clear" w:pos="360"/>
          <w:tab w:val="center" w:pos="6840"/>
        </w:tabs>
        <w:rPr>
          <w:rFonts w:cs="Arial"/>
          <w:color w:val="000000" w:themeColor="text1"/>
          <w:sz w:val="18"/>
          <w:szCs w:val="18"/>
        </w:rPr>
      </w:pPr>
      <w:r w:rsidRPr="00506B0F">
        <w:rPr>
          <w:rFonts w:cs="Arial"/>
          <w:color w:val="000000" w:themeColor="text1"/>
          <w:sz w:val="18"/>
          <w:szCs w:val="18"/>
        </w:rPr>
        <w:tab/>
        <w:t>(należy wskazać pełną nazwę/firmę pełnomocnika)</w:t>
      </w:r>
    </w:p>
    <w:p w14:paraId="328779D3" w14:textId="77777777" w:rsidR="003D5583" w:rsidRPr="00506B0F" w:rsidRDefault="003D5583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</w:p>
    <w:p w14:paraId="12595272" w14:textId="77777777" w:rsidR="00A900C8" w:rsidRPr="00506B0F" w:rsidRDefault="00A900C8" w:rsidP="00C5247B">
      <w:pPr>
        <w:pStyle w:val="Styl1"/>
        <w:tabs>
          <w:tab w:val="clear" w:pos="360"/>
          <w:tab w:val="left" w:pos="708"/>
        </w:tabs>
        <w:rPr>
          <w:rFonts w:cs="Arial"/>
          <w:b/>
          <w:color w:val="000000" w:themeColor="text1"/>
          <w:sz w:val="20"/>
        </w:rPr>
      </w:pPr>
      <w:r w:rsidRPr="00506B0F">
        <w:rPr>
          <w:rFonts w:cs="Arial"/>
          <w:b/>
          <w:color w:val="000000" w:themeColor="text1"/>
          <w:sz w:val="20"/>
        </w:rPr>
        <w:t>który jest upoważniony do reprezentowania nas, jak również każdego z wyżej wymienionych wykonawców z osobna:</w:t>
      </w:r>
    </w:p>
    <w:p w14:paraId="07BC9B23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before="120"/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w postępowaniu o udzielenie zamówienia publicznego. Niniejsze pełnomocnictwo obejmuje prawo do</w:t>
      </w:r>
      <w:r w:rsidR="00C5247B" w:rsidRPr="00506B0F">
        <w:rPr>
          <w:rFonts w:cs="Arial"/>
          <w:color w:val="000000" w:themeColor="text1"/>
          <w:sz w:val="20"/>
        </w:rPr>
        <w:t> </w:t>
      </w:r>
      <w:r w:rsidRPr="00506B0F">
        <w:rPr>
          <w:rFonts w:cs="Arial"/>
          <w:color w:val="000000" w:themeColor="text1"/>
          <w:sz w:val="20"/>
        </w:rPr>
        <w:t>dokonywania wszelkich czynności w postępowaniu o udzielenie zamówienia, a w szczególności:</w:t>
      </w:r>
    </w:p>
    <w:p w14:paraId="69983846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podpisania i złożenia w imieniu Wykonawcy oferty wraz z załącznikami*,</w:t>
      </w:r>
    </w:p>
    <w:p w14:paraId="0FB3B5DE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składania w toku postępowania wszelkich oświadczeń i dokonywania czynności przewidzianych przepisami prawa oraz składania innych oświadczeń w związku z tym postępowaniem, w</w:t>
      </w:r>
      <w:r w:rsidR="00C5247B" w:rsidRPr="00506B0F">
        <w:rPr>
          <w:rFonts w:cs="Arial"/>
          <w:color w:val="000000" w:themeColor="text1"/>
          <w:sz w:val="20"/>
        </w:rPr>
        <w:t> </w:t>
      </w:r>
      <w:r w:rsidRPr="00506B0F">
        <w:rPr>
          <w:rFonts w:cs="Arial"/>
          <w:color w:val="000000" w:themeColor="text1"/>
          <w:sz w:val="20"/>
        </w:rPr>
        <w:t>tym</w:t>
      </w:r>
      <w:r w:rsidR="00C5247B" w:rsidRPr="00506B0F">
        <w:rPr>
          <w:rFonts w:cs="Arial"/>
          <w:color w:val="000000" w:themeColor="text1"/>
          <w:sz w:val="20"/>
        </w:rPr>
        <w:t> </w:t>
      </w:r>
      <w:r w:rsidRPr="00506B0F">
        <w:rPr>
          <w:rFonts w:cs="Arial"/>
          <w:color w:val="000000" w:themeColor="text1"/>
          <w:sz w:val="20"/>
        </w:rPr>
        <w:t>poświadczenia kopii dokumentów za ich zgodność z oryginałem*,</w:t>
      </w:r>
    </w:p>
    <w:p w14:paraId="7C54B05B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składania wyjaśnień dotyczących treści ofert oraz innych dokumentów składanych w postępowaniu*,</w:t>
      </w:r>
    </w:p>
    <w:p w14:paraId="57FE816D" w14:textId="77777777" w:rsidR="00A900C8" w:rsidRPr="00506B0F" w:rsidRDefault="00A900C8" w:rsidP="00A900C8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ind w:left="900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prowadzenia korespondencji w toczącym się postępowaniu*,</w:t>
      </w:r>
    </w:p>
    <w:p w14:paraId="59B821DD" w14:textId="77777777" w:rsidR="00A900C8" w:rsidRPr="00506B0F" w:rsidRDefault="00A900C8" w:rsidP="00C5247B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before="120"/>
        <w:ind w:left="896" w:hanging="357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C5247B" w:rsidRPr="00506B0F">
        <w:rPr>
          <w:rFonts w:cs="Arial"/>
          <w:color w:val="000000" w:themeColor="text1"/>
          <w:sz w:val="20"/>
        </w:rPr>
        <w:tab/>
      </w:r>
    </w:p>
    <w:p w14:paraId="07F81160" w14:textId="77777777" w:rsidR="00A900C8" w:rsidRPr="00506B0F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506B0F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52BF4D8A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lastRenderedPageBreak/>
        <w:t>zawarcia umowy w sprawie zamówienia publicznego*.</w:t>
      </w:r>
    </w:p>
    <w:p w14:paraId="100E93C8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>udzielania dalszego pełnomocnictwa*.</w:t>
      </w:r>
    </w:p>
    <w:p w14:paraId="1A4821AC" w14:textId="77777777" w:rsidR="00A900C8" w:rsidRPr="00506B0F" w:rsidRDefault="00A900C8" w:rsidP="00A900C8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ind w:left="539" w:hanging="539"/>
        <w:rPr>
          <w:rFonts w:cs="Arial"/>
          <w:color w:val="000000" w:themeColor="text1"/>
          <w:sz w:val="20"/>
        </w:rPr>
      </w:pPr>
      <w:r w:rsidRPr="00506B0F">
        <w:rPr>
          <w:rFonts w:cs="Arial"/>
          <w:color w:val="000000" w:themeColor="text1"/>
          <w:sz w:val="20"/>
        </w:rPr>
        <w:tab/>
      </w:r>
      <w:r w:rsidR="0044057B" w:rsidRPr="00506B0F">
        <w:rPr>
          <w:rFonts w:cs="Arial"/>
          <w:color w:val="000000" w:themeColor="text1"/>
          <w:sz w:val="20"/>
        </w:rPr>
        <w:tab/>
      </w:r>
    </w:p>
    <w:p w14:paraId="5C4077EF" w14:textId="77777777" w:rsidR="00A900C8" w:rsidRPr="00506B0F" w:rsidRDefault="00A900C8" w:rsidP="00A900C8">
      <w:pPr>
        <w:pStyle w:val="Styl1"/>
        <w:tabs>
          <w:tab w:val="clear" w:pos="360"/>
          <w:tab w:val="left" w:pos="708"/>
        </w:tabs>
        <w:ind w:left="426"/>
        <w:jc w:val="center"/>
        <w:rPr>
          <w:rFonts w:cs="Arial"/>
          <w:i/>
          <w:iCs/>
          <w:color w:val="000000" w:themeColor="text1"/>
          <w:sz w:val="18"/>
          <w:szCs w:val="18"/>
        </w:rPr>
      </w:pPr>
      <w:r w:rsidRPr="00506B0F">
        <w:rPr>
          <w:rFonts w:cs="Arial"/>
          <w:color w:val="000000" w:themeColor="text1"/>
          <w:sz w:val="18"/>
          <w:szCs w:val="18"/>
        </w:rPr>
        <w:t>(określić zakres udzielonych ewentualnych dodatkowych uprawnień)</w:t>
      </w:r>
    </w:p>
    <w:p w14:paraId="3045EB5C" w14:textId="77777777" w:rsidR="00A900C8" w:rsidRPr="00506B0F" w:rsidRDefault="00A900C8" w:rsidP="00A900C8">
      <w:pPr>
        <w:rPr>
          <w:rFonts w:cs="Arial"/>
          <w:i/>
          <w:color w:val="000000" w:themeColor="text1"/>
          <w:szCs w:val="20"/>
        </w:rPr>
      </w:pPr>
      <w:r w:rsidRPr="00506B0F">
        <w:rPr>
          <w:rFonts w:cs="Arial"/>
          <w:i/>
          <w:color w:val="000000" w:themeColor="text1"/>
          <w:szCs w:val="20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506B0F" w:rsidRPr="00506B0F" w14:paraId="20BD5755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F29B" w14:textId="77777777" w:rsidR="0044399E" w:rsidRPr="00506B0F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06B0F">
              <w:rPr>
                <w:rFonts w:cs="Arial"/>
                <w:b/>
                <w:color w:val="000000" w:themeColor="text1"/>
                <w:szCs w:val="20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D10B" w14:textId="77777777" w:rsidR="0044399E" w:rsidRPr="00506B0F" w:rsidRDefault="0044399E" w:rsidP="0044399E">
            <w:pPr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06B0F">
              <w:rPr>
                <w:rFonts w:cs="Arial"/>
                <w:b/>
                <w:color w:val="000000" w:themeColor="text1"/>
                <w:szCs w:val="20"/>
              </w:rPr>
              <w:t>Imię i nazwisko osoby upoważnionej do udzielenia pełnomocnictwa</w:t>
            </w:r>
          </w:p>
        </w:tc>
      </w:tr>
      <w:tr w:rsidR="00506B0F" w:rsidRPr="00506B0F" w14:paraId="00BBA19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488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4847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506B0F" w:rsidRPr="00506B0F" w14:paraId="5DAB2847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D082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CF9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4399E" w:rsidRPr="00506B0F" w14:paraId="4A65A5A4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1452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502D" w14:textId="77777777" w:rsidR="0044399E" w:rsidRPr="00506B0F" w:rsidRDefault="0044399E" w:rsidP="002C6A90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AFFEFD7" w14:textId="6DBE412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586DBCC8" w14:textId="7777777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0AB4E0FA" w14:textId="7777777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73959CFC" w14:textId="77777777" w:rsidR="0067605F" w:rsidRDefault="0067605F" w:rsidP="0067605F">
      <w:pPr>
        <w:rPr>
          <w:rFonts w:cs="Arial"/>
          <w:color w:val="000000" w:themeColor="text1"/>
          <w:szCs w:val="20"/>
          <w:lang w:eastAsia="pl-PL"/>
        </w:rPr>
      </w:pPr>
    </w:p>
    <w:p w14:paraId="4BD8E2E2" w14:textId="77777777" w:rsidR="0067605F" w:rsidRDefault="0067605F" w:rsidP="0067605F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84E2B9" w14:textId="77777777" w:rsidR="0067605F" w:rsidRDefault="0067605F" w:rsidP="0067605F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36FABF41" w14:textId="77777777" w:rsidR="0067605F" w:rsidRPr="009565E4" w:rsidRDefault="0067605F" w:rsidP="0067605F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4C87F79B" w14:textId="77777777" w:rsidR="0067605F" w:rsidRPr="009565E4" w:rsidRDefault="0067605F" w:rsidP="0067605F">
      <w:pPr>
        <w:tabs>
          <w:tab w:val="left" w:pos="6237"/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1C24C209" w14:textId="77777777" w:rsidR="0067605F" w:rsidRPr="0067605F" w:rsidRDefault="0067605F" w:rsidP="0067605F">
      <w:pPr>
        <w:rPr>
          <w:rFonts w:cs="Arial"/>
          <w:szCs w:val="20"/>
        </w:rPr>
      </w:pPr>
    </w:p>
    <w:sectPr w:rsidR="0067605F" w:rsidRPr="0067605F" w:rsidSect="00EF2EA6">
      <w:footerReference w:type="default" r:id="rId8"/>
      <w:footerReference w:type="first" r:id="rId9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E7CB2" w14:textId="77777777" w:rsidR="005021A1" w:rsidRDefault="005021A1">
      <w:r>
        <w:separator/>
      </w:r>
    </w:p>
  </w:endnote>
  <w:endnote w:type="continuationSeparator" w:id="0">
    <w:p w14:paraId="7232D763" w14:textId="77777777" w:rsidR="005021A1" w:rsidRDefault="0050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81CF6" w14:textId="19098332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4D427A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F9610" w14:textId="29DAC0AB" w:rsidR="00215C86" w:rsidRPr="0067605F" w:rsidRDefault="0067605F" w:rsidP="0067605F">
    <w:pPr>
      <w:pStyle w:val="Stopka"/>
      <w:pBdr>
        <w:top w:val="single" w:sz="4" w:space="0" w:color="auto"/>
      </w:pBdr>
      <w:spacing w:line="240" w:lineRule="auto"/>
      <w:jc w:val="center"/>
      <w:rPr>
        <w:color w:val="000000" w:themeColor="text1"/>
        <w:sz w:val="18"/>
        <w:szCs w:val="18"/>
      </w:rPr>
    </w:pPr>
    <w:bookmarkStart w:id="0" w:name="_Hlk140949625"/>
    <w:bookmarkStart w:id="1" w:name="_Hlk140949626"/>
    <w:bookmarkStart w:id="2" w:name="_Hlk140949689"/>
    <w:bookmarkStart w:id="3" w:name="_Hlk140949690"/>
    <w:bookmarkStart w:id="4" w:name="_Hlk140949715"/>
    <w:bookmarkStart w:id="5" w:name="_Hlk140949716"/>
    <w:bookmarkStart w:id="6" w:name="_Hlk140949744"/>
    <w:bookmarkStart w:id="7" w:name="_Hlk140949745"/>
    <w:r w:rsidRPr="009805FE">
      <w:rPr>
        <w:color w:val="000000" w:themeColor="text1"/>
        <w:sz w:val="18"/>
        <w:szCs w:val="18"/>
      </w:rPr>
      <w:t xml:space="preserve">Przedmiot zamówienia </w:t>
    </w:r>
    <w:r>
      <w:rPr>
        <w:color w:val="000000" w:themeColor="text1"/>
        <w:sz w:val="18"/>
        <w:szCs w:val="18"/>
      </w:rPr>
      <w:t xml:space="preserve">jest </w:t>
    </w:r>
    <w:bookmarkStart w:id="8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9" w:name="_Hlk175933293"/>
    <w:bookmarkStart w:id="10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057BD" w14:textId="77777777" w:rsidR="005021A1" w:rsidRDefault="005021A1">
      <w:r>
        <w:separator/>
      </w:r>
    </w:p>
  </w:footnote>
  <w:footnote w:type="continuationSeparator" w:id="0">
    <w:p w14:paraId="32F64F5E" w14:textId="77777777" w:rsidR="005021A1" w:rsidRDefault="00502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0458097">
    <w:abstractNumId w:val="8"/>
  </w:num>
  <w:num w:numId="2" w16cid:durableId="1572109025">
    <w:abstractNumId w:val="7"/>
  </w:num>
  <w:num w:numId="3" w16cid:durableId="754671094">
    <w:abstractNumId w:val="12"/>
  </w:num>
  <w:num w:numId="4" w16cid:durableId="1974865018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4270392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2043713">
    <w:abstractNumId w:val="13"/>
  </w:num>
  <w:num w:numId="7" w16cid:durableId="38734225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FAF"/>
    <w:rsid w:val="00006783"/>
    <w:rsid w:val="00007646"/>
    <w:rsid w:val="00007739"/>
    <w:rsid w:val="00007A9C"/>
    <w:rsid w:val="00007AD4"/>
    <w:rsid w:val="00007C56"/>
    <w:rsid w:val="0001042D"/>
    <w:rsid w:val="00010EC0"/>
    <w:rsid w:val="000114CF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1CD4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52E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5C86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37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0711"/>
    <w:rsid w:val="003416ED"/>
    <w:rsid w:val="003419BA"/>
    <w:rsid w:val="00341C6F"/>
    <w:rsid w:val="00343C8C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90F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61BC"/>
    <w:rsid w:val="003C7462"/>
    <w:rsid w:val="003C7CF8"/>
    <w:rsid w:val="003D1F31"/>
    <w:rsid w:val="003D24EB"/>
    <w:rsid w:val="003D45AC"/>
    <w:rsid w:val="003D5583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427A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21A1"/>
    <w:rsid w:val="00503CA7"/>
    <w:rsid w:val="00503E70"/>
    <w:rsid w:val="00506591"/>
    <w:rsid w:val="00506B0F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0EC9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2DCF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0881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0D5B"/>
    <w:rsid w:val="005D130C"/>
    <w:rsid w:val="005D140E"/>
    <w:rsid w:val="005D319A"/>
    <w:rsid w:val="005D3C31"/>
    <w:rsid w:val="005D3D7A"/>
    <w:rsid w:val="005D4385"/>
    <w:rsid w:val="005D4BBB"/>
    <w:rsid w:val="005D5905"/>
    <w:rsid w:val="005D5ADD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05F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A6526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CC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680E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238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6B2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99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9C9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3E63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826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903"/>
    <w:rsid w:val="009D0E4E"/>
    <w:rsid w:val="009D1FB1"/>
    <w:rsid w:val="009D2339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1AB5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6541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A3A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567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F39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59F8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836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D69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6C3D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09F9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4E0E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B9A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EA6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168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A7FBA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6EB194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3569C-ACA6-4832-9D07-E1A83796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Paweł Pietrusa</dc:creator>
  <cp:lastModifiedBy>Paweł Pietrusa</cp:lastModifiedBy>
  <cp:revision>7</cp:revision>
  <cp:lastPrinted>2022-05-27T07:20:00Z</cp:lastPrinted>
  <dcterms:created xsi:type="dcterms:W3CDTF">2023-03-21T19:08:00Z</dcterms:created>
  <dcterms:modified xsi:type="dcterms:W3CDTF">2024-09-12T10:47:00Z</dcterms:modified>
</cp:coreProperties>
</file>