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21"/>
        <w:gridCol w:w="7813"/>
        <w:gridCol w:w="986"/>
      </w:tblGrid>
      <w:tr w:rsidR="00290D45" w:rsidRPr="00290D45" w14:paraId="2090EA7F" w14:textId="77777777" w:rsidTr="00AB450C">
        <w:trPr>
          <w:trHeight w:val="268"/>
        </w:trPr>
        <w:tc>
          <w:tcPr>
            <w:tcW w:w="9720" w:type="dxa"/>
            <w:gridSpan w:val="3"/>
            <w:tcBorders>
              <w:bottom w:val="single" w:sz="4" w:space="0" w:color="auto"/>
            </w:tcBorders>
            <w:vAlign w:val="center"/>
          </w:tcPr>
          <w:p w14:paraId="4B0882DB" w14:textId="522CE191" w:rsidR="009F0E47" w:rsidRPr="00686737" w:rsidRDefault="005161E4" w:rsidP="00220E0B">
            <w:pPr>
              <w:spacing w:line="276" w:lineRule="auto"/>
              <w:jc w:val="center"/>
              <w:rPr>
                <w:rFonts w:ascii="Century Gothic" w:hAnsi="Century Gothic"/>
                <w:b/>
              </w:rPr>
            </w:pPr>
            <w:r>
              <w:rPr>
                <w:rFonts w:ascii="Century Gothic" w:hAnsi="Century Gothic"/>
                <w:b/>
              </w:rPr>
              <w:softHyphen/>
            </w:r>
            <w:r w:rsidR="009F0E47" w:rsidRPr="00686737">
              <w:rPr>
                <w:rFonts w:ascii="Century Gothic" w:hAnsi="Century Gothic"/>
                <w:b/>
              </w:rPr>
              <w:t xml:space="preserve">WYSZCZEGÓLNIENIE ZAWARTOŚĆI PROJEKTU </w:t>
            </w:r>
            <w:r w:rsidR="008C287F">
              <w:rPr>
                <w:rFonts w:ascii="Century Gothic" w:hAnsi="Century Gothic"/>
                <w:b/>
              </w:rPr>
              <w:t>WYKONAWCZEGO</w:t>
            </w:r>
          </w:p>
        </w:tc>
      </w:tr>
      <w:tr w:rsidR="00290D45" w:rsidRPr="00290D45" w14:paraId="66BB6BF6" w14:textId="77777777" w:rsidTr="00AB450C">
        <w:trPr>
          <w:trHeight w:val="20"/>
        </w:trPr>
        <w:tc>
          <w:tcPr>
            <w:tcW w:w="9720" w:type="dxa"/>
            <w:gridSpan w:val="3"/>
            <w:shd w:val="pct25" w:color="00B0F0" w:fill="auto"/>
            <w:vAlign w:val="center"/>
          </w:tcPr>
          <w:p w14:paraId="7280C2EE" w14:textId="77777777" w:rsidR="00810BCF" w:rsidRPr="00686737" w:rsidRDefault="00810BCF" w:rsidP="00E26A27">
            <w:pPr>
              <w:pStyle w:val="Tekstpodstawowy"/>
              <w:tabs>
                <w:tab w:val="center" w:pos="5670"/>
              </w:tabs>
              <w:spacing w:line="276" w:lineRule="auto"/>
              <w:rPr>
                <w:rFonts w:ascii="Century Gothic" w:hAnsi="Century Gothic"/>
                <w:szCs w:val="24"/>
              </w:rPr>
            </w:pPr>
            <w:r w:rsidRPr="00686737">
              <w:rPr>
                <w:rFonts w:ascii="Century Gothic" w:hAnsi="Century Gothic"/>
                <w:noProof/>
                <w:szCs w:val="24"/>
              </w:rPr>
              <mc:AlternateContent>
                <mc:Choice Requires="wps">
                  <w:drawing>
                    <wp:anchor distT="45720" distB="45720" distL="114300" distR="114300" simplePos="0" relativeHeight="251659264" behindDoc="0" locked="0" layoutInCell="1" allowOverlap="1" wp14:anchorId="3DEFC664" wp14:editId="1C7D3D11">
                      <wp:simplePos x="0" y="0"/>
                      <wp:positionH relativeFrom="column">
                        <wp:posOffset>1372235</wp:posOffset>
                      </wp:positionH>
                      <wp:positionV relativeFrom="paragraph">
                        <wp:posOffset>-6350</wp:posOffset>
                      </wp:positionV>
                      <wp:extent cx="4352925" cy="657860"/>
                      <wp:effectExtent l="0" t="0" r="0" b="0"/>
                      <wp:wrapSquare wrapText="bothSides"/>
                      <wp:docPr id="217"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52925" cy="657860"/>
                              </a:xfrm>
                              <a:prstGeom prst="rect">
                                <a:avLst/>
                              </a:prstGeom>
                              <a:noFill/>
                              <a:ln w="9525">
                                <a:noFill/>
                                <a:miter lim="800000"/>
                                <a:headEnd/>
                                <a:tailEnd/>
                              </a:ln>
                            </wps:spPr>
                            <wps:txbx>
                              <w:txbxContent>
                                <w:p w14:paraId="075CFDC2" w14:textId="18CDC0E7" w:rsidR="002E1043" w:rsidRDefault="002E1043">
                                  <w:r w:rsidRPr="00C94284">
                                    <w:rPr>
                                      <w:rFonts w:ascii="Century Gothic" w:hAnsi="Century Gothic"/>
                                      <w:b/>
                                    </w:rPr>
                                    <w:t>Budynek mieszkalny wielorodzinny z garażem wielostanowiskowym w poziomie parteru oraz usługami przy ulicy Nawrot w Łodzi</w:t>
                                  </w:r>
                                  <w:r>
                                    <w:rPr>
                                      <w:rFonts w:ascii="Century Gothic" w:hAnsi="Century Gothic"/>
                                      <w:b/>
                                    </w:rPr>
                                    <w:br/>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DEFC664" id="_x0000_t202" coordsize="21600,21600" o:spt="202" path="m,l,21600r21600,l21600,xe">
                      <v:stroke joinstyle="miter"/>
                      <v:path gradientshapeok="t" o:connecttype="rect"/>
                    </v:shapetype>
                    <v:shape id="Pole tekstowe 2" o:spid="_x0000_s1026" type="#_x0000_t202" style="position:absolute;margin-left:108.05pt;margin-top:-.5pt;width:342.75pt;height:51.8pt;z-index:2516592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" filled="f" stroked="f">
                      <v:textbox>
                        <w:txbxContent>
                          <w:p w14:paraId="075CFDC2" w14:textId="18CDC0E7" w:rsidR="002E1043" w:rsidRDefault="002E1043">
                            <w:r w:rsidRPr="00C94284">
                              <w:rPr>
                                <w:rFonts w:ascii="Century Gothic" w:hAnsi="Century Gothic"/>
                                <w:b/>
                              </w:rPr>
                              <w:t>Budynek mieszkalny wielorodzinny z garażem wielostanowiskowym w poziomie parteru oraz usługami przy ulicy Nawrot w Łodzi</w:t>
                            </w:r>
                            <w:r>
                              <w:rPr>
                                <w:rFonts w:ascii="Century Gothic" w:hAnsi="Century Gothic"/>
                                <w:b/>
                              </w:rPr>
                              <w:br/>
                            </w:r>
                          </w:p>
                        </w:txbxContent>
                      </v:textbox>
                      <w10:wrap type="square"/>
                    </v:shape>
                  </w:pict>
                </mc:Fallback>
              </mc:AlternateContent>
            </w:r>
            <w:r w:rsidR="009F0E47" w:rsidRPr="00686737">
              <w:rPr>
                <w:rFonts w:ascii="Century Gothic" w:hAnsi="Century Gothic"/>
                <w:szCs w:val="24"/>
              </w:rPr>
              <w:t>Opracowanie:</w:t>
            </w:r>
            <w:r w:rsidRPr="00686737">
              <w:rPr>
                <w:rFonts w:ascii="Century Gothic" w:hAnsi="Century Gothic"/>
                <w:szCs w:val="24"/>
              </w:rPr>
              <w:t xml:space="preserve">        </w:t>
            </w:r>
          </w:p>
          <w:p w14:paraId="50C31886" w14:textId="77777777" w:rsidR="00810BCF" w:rsidRPr="00686737" w:rsidRDefault="00810BCF" w:rsidP="00E26A27">
            <w:pPr>
              <w:pStyle w:val="Tekstpodstawowy"/>
              <w:tabs>
                <w:tab w:val="center" w:pos="5670"/>
              </w:tabs>
              <w:spacing w:line="276" w:lineRule="auto"/>
              <w:rPr>
                <w:rFonts w:ascii="Century Gothic" w:hAnsi="Century Gothic"/>
                <w:szCs w:val="24"/>
              </w:rPr>
            </w:pPr>
          </w:p>
          <w:p w14:paraId="6790B474" w14:textId="77777777" w:rsidR="00810BCF" w:rsidRPr="00686737" w:rsidRDefault="00810BCF" w:rsidP="00E26A27">
            <w:pPr>
              <w:pStyle w:val="Tekstpodstawowy"/>
              <w:tabs>
                <w:tab w:val="center" w:pos="5670"/>
              </w:tabs>
              <w:spacing w:line="276" w:lineRule="auto"/>
              <w:rPr>
                <w:rFonts w:ascii="Century Gothic" w:hAnsi="Century Gothic"/>
                <w:szCs w:val="24"/>
              </w:rPr>
            </w:pPr>
            <w:r w:rsidRPr="00686737">
              <w:rPr>
                <w:rFonts w:ascii="Century Gothic" w:hAnsi="Century Gothic"/>
                <w:noProof/>
                <w:szCs w:val="24"/>
              </w:rPr>
              <mc:AlternateContent>
                <mc:Choice Requires="wps">
                  <w:drawing>
                    <wp:anchor distT="45720" distB="45720" distL="114300" distR="114300" simplePos="0" relativeHeight="251661312" behindDoc="0" locked="0" layoutInCell="1" allowOverlap="1" wp14:anchorId="7783EA5B" wp14:editId="1AC2AEB4">
                      <wp:simplePos x="0" y="0"/>
                      <wp:positionH relativeFrom="column">
                        <wp:posOffset>1343025</wp:posOffset>
                      </wp:positionH>
                      <wp:positionV relativeFrom="paragraph">
                        <wp:posOffset>173355</wp:posOffset>
                      </wp:positionV>
                      <wp:extent cx="4772025" cy="306070"/>
                      <wp:effectExtent l="0" t="0" r="0" b="0"/>
                      <wp:wrapSquare wrapText="bothSides"/>
                      <wp:docPr id="14"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72025" cy="306070"/>
                              </a:xfrm>
                              <a:prstGeom prst="rect">
                                <a:avLst/>
                              </a:prstGeom>
                              <a:noFill/>
                              <a:ln w="9525">
                                <a:noFill/>
                                <a:miter lim="800000"/>
                                <a:headEnd/>
                                <a:tailEnd/>
                              </a:ln>
                            </wps:spPr>
                            <wps:txbx>
                              <w:txbxContent>
                                <w:p w14:paraId="5FDD4780" w14:textId="1E4BE7B2" w:rsidR="002E1043" w:rsidRDefault="002E1043" w:rsidP="00810BCF">
                                  <w:pPr>
                                    <w:jc w:val="both"/>
                                  </w:pPr>
                                  <w:sdt>
                                    <w:sdtPr>
                                      <w:rPr>
                                        <w:rFonts w:ascii="Century Gothic" w:hAnsi="Century Gothic"/>
                                        <w:b/>
                                      </w:rPr>
                                      <w:alias w:val="Adres firmy"/>
                                      <w:tag w:val=""/>
                                      <w:id w:val="1942866819"/>
                                      <w:dataBinding w:prefixMappings="xmlns:ns0='http://schemas.microsoft.com/office/2006/coverPageProps' " w:xpath="/ns0:CoverPageProperties[1]/ns0:CompanyAddress[1]" w:storeItemID="{55AF091B-3C7A-41E3-B477-F2FDAA23CFDA}"/>
                                      <w:text/>
                                    </w:sdtPr>
                                    <w:sdtContent>
                                      <w:r>
                                        <w:rPr>
                                          <w:rFonts w:ascii="Century Gothic" w:hAnsi="Century Gothic"/>
                                          <w:b/>
                                        </w:rPr>
                                        <w:t xml:space="preserve"> Łódź, gm. Łódź Widzew, obręb ewidencyjny: W-24, Dz. Nr 198</w:t>
                                      </w:r>
                                    </w:sdtContent>
                                  </w:sdt>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783EA5B" id="_x0000_s1027" type="#_x0000_t202" style="position:absolute;margin-left:105.75pt;margin-top:13.65pt;width:375.75pt;height:24.1pt;z-index:2516613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" filled="f" stroked="f">
                      <v:textbox>
                        <w:txbxContent>
                          <w:p w14:paraId="5FDD4780" w14:textId="1E4BE7B2" w:rsidR="002E1043" w:rsidRDefault="002E1043" w:rsidP="00810BCF">
                            <w:pPr>
                              <w:jc w:val="both"/>
                            </w:pPr>
                            <w:sdt>
                              <w:sdtPr>
                                <w:rPr>
                                  <w:rFonts w:ascii="Century Gothic" w:hAnsi="Century Gothic"/>
                                  <w:b/>
                                </w:rPr>
                                <w:alias w:val="Adres firmy"/>
                                <w:tag w:val=""/>
                                <w:id w:val="1942866819"/>
                                <w:dataBinding w:prefixMappings="xmlns:ns0='http://schemas.microsoft.com/office/2006/coverPageProps' " w:xpath="/ns0:CoverPageProperties[1]/ns0:CompanyAddress[1]" w:storeItemID="{55AF091B-3C7A-41E3-B477-F2FDAA23CFDA}"/>
                                <w:text/>
                              </w:sdtPr>
                              <w:sdtContent>
                                <w:r>
                                  <w:rPr>
                                    <w:rFonts w:ascii="Century Gothic" w:hAnsi="Century Gothic"/>
                                    <w:b/>
                                  </w:rPr>
                                  <w:t xml:space="preserve"> Łódź, gm. Łódź Widzew, obręb ewidencyjny: W-24, Dz. Nr 198</w:t>
                                </w:r>
                              </w:sdtContent>
                            </w:sdt>
                          </w:p>
                        </w:txbxContent>
                      </v:textbox>
                      <w10:wrap type="square"/>
                    </v:shape>
                  </w:pict>
                </mc:Fallback>
              </mc:AlternateContent>
            </w:r>
          </w:p>
          <w:p w14:paraId="3567B5EF" w14:textId="77777777" w:rsidR="00927C2D" w:rsidRPr="00686737" w:rsidRDefault="00ED40AE" w:rsidP="00810BCF">
            <w:pPr>
              <w:pStyle w:val="Tekstpodstawowy"/>
              <w:tabs>
                <w:tab w:val="center" w:pos="5670"/>
              </w:tabs>
              <w:spacing w:line="276" w:lineRule="auto"/>
              <w:jc w:val="both"/>
              <w:rPr>
                <w:rFonts w:ascii="Century Gothic" w:hAnsi="Century Gothic"/>
                <w:b/>
                <w:szCs w:val="24"/>
              </w:rPr>
            </w:pPr>
            <w:r w:rsidRPr="00686737">
              <w:rPr>
                <w:rFonts w:ascii="Century Gothic" w:hAnsi="Century Gothic"/>
                <w:szCs w:val="24"/>
              </w:rPr>
              <w:t>Lokalizacja:</w:t>
            </w:r>
            <w:r w:rsidR="00810BCF" w:rsidRPr="00686737">
              <w:rPr>
                <w:rFonts w:ascii="Century Gothic" w:hAnsi="Century Gothic"/>
                <w:szCs w:val="24"/>
              </w:rPr>
              <w:t xml:space="preserve">  </w:t>
            </w:r>
          </w:p>
        </w:tc>
      </w:tr>
      <w:tr w:rsidR="00290D45" w:rsidRPr="00290D45" w14:paraId="064266BC" w14:textId="77777777" w:rsidTr="00AB450C">
        <w:trPr>
          <w:trHeight w:val="283"/>
        </w:trPr>
        <w:tc>
          <w:tcPr>
            <w:tcW w:w="921" w:type="dxa"/>
            <w:tcBorders>
              <w:bottom w:val="double" w:sz="4" w:space="0" w:color="auto"/>
            </w:tcBorders>
            <w:vAlign w:val="center"/>
          </w:tcPr>
          <w:p w14:paraId="3F29A9EA" w14:textId="77777777" w:rsidR="009F0E47" w:rsidRPr="00686737" w:rsidRDefault="009F0E47" w:rsidP="00220E0B">
            <w:pPr>
              <w:spacing w:line="276" w:lineRule="auto"/>
              <w:jc w:val="center"/>
              <w:rPr>
                <w:rFonts w:ascii="Century Gothic" w:hAnsi="Century Gothic"/>
                <w:b/>
              </w:rPr>
            </w:pPr>
            <w:r w:rsidRPr="00686737">
              <w:rPr>
                <w:rFonts w:ascii="Century Gothic" w:hAnsi="Century Gothic"/>
                <w:b/>
              </w:rPr>
              <w:t>Lp.</w:t>
            </w:r>
          </w:p>
        </w:tc>
        <w:tc>
          <w:tcPr>
            <w:tcW w:w="8799" w:type="dxa"/>
            <w:gridSpan w:val="2"/>
            <w:tcBorders>
              <w:bottom w:val="double" w:sz="4" w:space="0" w:color="auto"/>
            </w:tcBorders>
            <w:vAlign w:val="center"/>
          </w:tcPr>
          <w:p w14:paraId="3C683EEA" w14:textId="77777777" w:rsidR="009F0E47" w:rsidRPr="00686737" w:rsidRDefault="009F0E47" w:rsidP="00220E0B">
            <w:pPr>
              <w:spacing w:line="276" w:lineRule="auto"/>
              <w:jc w:val="center"/>
              <w:rPr>
                <w:rFonts w:ascii="Century Gothic" w:hAnsi="Century Gothic"/>
                <w:b/>
              </w:rPr>
            </w:pPr>
            <w:r w:rsidRPr="00686737">
              <w:rPr>
                <w:rFonts w:ascii="Century Gothic" w:hAnsi="Century Gothic"/>
                <w:b/>
              </w:rPr>
              <w:t>NAZWA</w:t>
            </w:r>
          </w:p>
        </w:tc>
      </w:tr>
      <w:tr w:rsidR="00290D45" w:rsidRPr="00290D45" w14:paraId="58C82C0B" w14:textId="77777777" w:rsidTr="00322CCC">
        <w:trPr>
          <w:trHeight w:val="283"/>
        </w:trPr>
        <w:tc>
          <w:tcPr>
            <w:tcW w:w="921" w:type="dxa"/>
            <w:tcBorders>
              <w:top w:val="double" w:sz="4" w:space="0" w:color="auto"/>
              <w:left w:val="double" w:sz="4" w:space="0" w:color="auto"/>
              <w:bottom w:val="double" w:sz="4" w:space="0" w:color="auto"/>
              <w:right w:val="single" w:sz="4" w:space="0" w:color="auto"/>
            </w:tcBorders>
            <w:vAlign w:val="center"/>
          </w:tcPr>
          <w:p w14:paraId="3C6BF7F7" w14:textId="5115BF6C" w:rsidR="00322CCC" w:rsidRPr="00686737" w:rsidRDefault="00322CCC" w:rsidP="00AF2492">
            <w:pPr>
              <w:pStyle w:val="Tekstpodstawowy2"/>
              <w:spacing w:line="276" w:lineRule="auto"/>
              <w:jc w:val="left"/>
              <w:rPr>
                <w:rFonts w:ascii="Century Gothic" w:hAnsi="Century Gothic" w:cs="Times New Roman"/>
                <w:b/>
                <w:szCs w:val="24"/>
              </w:rPr>
            </w:pPr>
          </w:p>
        </w:tc>
        <w:tc>
          <w:tcPr>
            <w:tcW w:w="7813" w:type="dxa"/>
            <w:tcBorders>
              <w:top w:val="double" w:sz="4" w:space="0" w:color="auto"/>
              <w:left w:val="double" w:sz="4" w:space="0" w:color="auto"/>
              <w:bottom w:val="double" w:sz="4" w:space="0" w:color="auto"/>
              <w:right w:val="single" w:sz="4" w:space="0" w:color="auto"/>
            </w:tcBorders>
            <w:vAlign w:val="center"/>
          </w:tcPr>
          <w:p w14:paraId="15148504" w14:textId="54D41F82" w:rsidR="00322CCC" w:rsidRPr="00686737" w:rsidRDefault="00322CCC" w:rsidP="003E46A4">
            <w:pPr>
              <w:pStyle w:val="Tekstpodstawowy2"/>
              <w:spacing w:line="276" w:lineRule="auto"/>
              <w:jc w:val="left"/>
              <w:rPr>
                <w:rFonts w:ascii="Century Gothic" w:hAnsi="Century Gothic" w:cs="Times New Roman"/>
                <w:b/>
                <w:szCs w:val="24"/>
              </w:rPr>
            </w:pPr>
            <w:r w:rsidRPr="00686737">
              <w:rPr>
                <w:rFonts w:ascii="Century Gothic" w:hAnsi="Century Gothic" w:cs="Times New Roman"/>
                <w:b/>
                <w:szCs w:val="24"/>
              </w:rPr>
              <w:t>BRANŻA: ARCHITEKTURA, KONSTRUKCJA, INSTALACJE</w:t>
            </w:r>
            <w:r w:rsidR="008C287F">
              <w:rPr>
                <w:rFonts w:ascii="Century Gothic" w:hAnsi="Century Gothic" w:cs="Times New Roman"/>
                <w:b/>
                <w:szCs w:val="24"/>
              </w:rPr>
              <w:t>, DROGI</w:t>
            </w:r>
          </w:p>
        </w:tc>
        <w:tc>
          <w:tcPr>
            <w:tcW w:w="986" w:type="dxa"/>
            <w:tcBorders>
              <w:top w:val="double" w:sz="4" w:space="0" w:color="auto"/>
              <w:left w:val="single" w:sz="4" w:space="0" w:color="auto"/>
              <w:bottom w:val="double" w:sz="4" w:space="0" w:color="auto"/>
              <w:right w:val="double" w:sz="4" w:space="0" w:color="auto"/>
            </w:tcBorders>
            <w:vAlign w:val="center"/>
          </w:tcPr>
          <w:p w14:paraId="4F3FAC77" w14:textId="77777777" w:rsidR="00322CCC" w:rsidRPr="00686737" w:rsidRDefault="00322CCC" w:rsidP="00220E0B">
            <w:pPr>
              <w:pStyle w:val="Tekstpodstawowy2"/>
              <w:spacing w:line="276" w:lineRule="auto"/>
              <w:jc w:val="center"/>
              <w:rPr>
                <w:rFonts w:ascii="Century Gothic" w:hAnsi="Century Gothic" w:cs="Times New Roman"/>
                <w:b/>
                <w:szCs w:val="24"/>
              </w:rPr>
            </w:pPr>
            <w:r w:rsidRPr="00686737">
              <w:rPr>
                <w:rFonts w:ascii="Century Gothic" w:hAnsi="Century Gothic" w:cs="Times New Roman"/>
                <w:b/>
                <w:szCs w:val="24"/>
              </w:rPr>
              <w:t>nr strony</w:t>
            </w:r>
          </w:p>
        </w:tc>
      </w:tr>
      <w:tr w:rsidR="00290D45" w:rsidRPr="00290D45" w14:paraId="68CC0895" w14:textId="77777777" w:rsidTr="00AB450C">
        <w:trPr>
          <w:trHeight w:val="283"/>
        </w:trPr>
        <w:tc>
          <w:tcPr>
            <w:tcW w:w="9720" w:type="dxa"/>
            <w:gridSpan w:val="3"/>
            <w:tcBorders>
              <w:top w:val="dotted" w:sz="4" w:space="0" w:color="auto"/>
              <w:left w:val="single" w:sz="4" w:space="0" w:color="auto"/>
              <w:bottom w:val="single" w:sz="4" w:space="0" w:color="auto"/>
              <w:right w:val="single" w:sz="4" w:space="0" w:color="auto"/>
            </w:tcBorders>
            <w:shd w:val="clear" w:color="auto" w:fill="FFFFFF"/>
            <w:vAlign w:val="center"/>
          </w:tcPr>
          <w:p w14:paraId="124E8188" w14:textId="77777777" w:rsidR="00322CCC" w:rsidRPr="00686737" w:rsidRDefault="00322CCC" w:rsidP="007F7FAB">
            <w:pPr>
              <w:tabs>
                <w:tab w:val="left" w:pos="936"/>
              </w:tabs>
              <w:spacing w:line="276" w:lineRule="auto"/>
              <w:rPr>
                <w:rFonts w:ascii="Century Gothic" w:hAnsi="Century Gothic"/>
                <w:b/>
                <w:sz w:val="22"/>
                <w:szCs w:val="22"/>
              </w:rPr>
            </w:pPr>
            <w:r w:rsidRPr="00686737">
              <w:rPr>
                <w:rFonts w:ascii="Century Gothic" w:hAnsi="Century Gothic"/>
                <w:b/>
                <w:sz w:val="22"/>
                <w:szCs w:val="22"/>
              </w:rPr>
              <w:t>I.</w:t>
            </w:r>
            <w:r w:rsidRPr="00686737">
              <w:rPr>
                <w:rFonts w:ascii="Century Gothic" w:hAnsi="Century Gothic"/>
                <w:b/>
                <w:sz w:val="22"/>
                <w:szCs w:val="22"/>
              </w:rPr>
              <w:tab/>
              <w:t>STRONA TYTUŁOWA</w:t>
            </w:r>
          </w:p>
        </w:tc>
      </w:tr>
      <w:tr w:rsidR="00290D45" w:rsidRPr="00290D45" w14:paraId="167EA631" w14:textId="77777777" w:rsidTr="00AB450C">
        <w:trPr>
          <w:trHeight w:val="283"/>
        </w:trPr>
        <w:tc>
          <w:tcPr>
            <w:tcW w:w="9720" w:type="dxa"/>
            <w:gridSpan w:val="3"/>
            <w:tcBorders>
              <w:top w:val="dotted" w:sz="4" w:space="0" w:color="auto"/>
              <w:left w:val="single" w:sz="4" w:space="0" w:color="auto"/>
              <w:bottom w:val="single" w:sz="4" w:space="0" w:color="auto"/>
              <w:right w:val="single" w:sz="4" w:space="0" w:color="auto"/>
            </w:tcBorders>
            <w:shd w:val="clear" w:color="auto" w:fill="FFFFFF"/>
            <w:vAlign w:val="center"/>
          </w:tcPr>
          <w:p w14:paraId="76723596" w14:textId="782BB734" w:rsidR="00322CCC" w:rsidRPr="00686737" w:rsidRDefault="00322CCC" w:rsidP="00220E0B">
            <w:pPr>
              <w:tabs>
                <w:tab w:val="left" w:pos="936"/>
              </w:tabs>
              <w:spacing w:line="276" w:lineRule="auto"/>
              <w:rPr>
                <w:rFonts w:ascii="Century Gothic" w:hAnsi="Century Gothic"/>
                <w:b/>
                <w:sz w:val="22"/>
                <w:szCs w:val="22"/>
              </w:rPr>
            </w:pPr>
            <w:r w:rsidRPr="00686737">
              <w:rPr>
                <w:rFonts w:ascii="Century Gothic" w:hAnsi="Century Gothic"/>
                <w:b/>
                <w:sz w:val="22"/>
                <w:szCs w:val="22"/>
              </w:rPr>
              <w:t>II.</w:t>
            </w:r>
            <w:r w:rsidRPr="00686737">
              <w:rPr>
                <w:rFonts w:ascii="Century Gothic" w:hAnsi="Century Gothic"/>
                <w:b/>
                <w:sz w:val="22"/>
                <w:szCs w:val="22"/>
              </w:rPr>
              <w:tab/>
              <w:t xml:space="preserve">WYSZCZEGÓLNIENIE ZAWARTOŚCI PROJEKTU </w:t>
            </w:r>
            <w:r w:rsidR="008C287F">
              <w:rPr>
                <w:rFonts w:ascii="Century Gothic" w:hAnsi="Century Gothic"/>
                <w:b/>
                <w:sz w:val="22"/>
                <w:szCs w:val="22"/>
              </w:rPr>
              <w:t>WYKONAWCZEGO</w:t>
            </w:r>
          </w:p>
        </w:tc>
      </w:tr>
      <w:tr w:rsidR="00290D45" w:rsidRPr="00290D45" w14:paraId="72C59F02" w14:textId="77777777" w:rsidTr="00AB450C">
        <w:trPr>
          <w:trHeight w:val="283"/>
        </w:trPr>
        <w:tc>
          <w:tcPr>
            <w:tcW w:w="9720" w:type="dxa"/>
            <w:gridSpan w:val="3"/>
            <w:tcBorders>
              <w:top w:val="dotted" w:sz="4" w:space="0" w:color="auto"/>
              <w:left w:val="single" w:sz="4" w:space="0" w:color="auto"/>
              <w:bottom w:val="single" w:sz="4" w:space="0" w:color="auto"/>
              <w:right w:val="single" w:sz="4" w:space="0" w:color="auto"/>
            </w:tcBorders>
            <w:shd w:val="clear" w:color="auto" w:fill="FFFFFF"/>
            <w:vAlign w:val="center"/>
          </w:tcPr>
          <w:p w14:paraId="13BA7275" w14:textId="77777777" w:rsidR="00322CCC" w:rsidRPr="00686737" w:rsidRDefault="00322CCC" w:rsidP="00220E0B">
            <w:pPr>
              <w:tabs>
                <w:tab w:val="left" w:pos="936"/>
              </w:tabs>
              <w:spacing w:line="276" w:lineRule="auto"/>
              <w:rPr>
                <w:rFonts w:ascii="Century Gothic" w:hAnsi="Century Gothic"/>
                <w:sz w:val="22"/>
                <w:szCs w:val="22"/>
              </w:rPr>
            </w:pPr>
            <w:r w:rsidRPr="00686737">
              <w:rPr>
                <w:rFonts w:ascii="Century Gothic" w:hAnsi="Century Gothic"/>
                <w:b/>
                <w:sz w:val="22"/>
                <w:szCs w:val="22"/>
              </w:rPr>
              <w:t>III.</w:t>
            </w:r>
            <w:r w:rsidRPr="00686737">
              <w:rPr>
                <w:rFonts w:ascii="Century Gothic" w:hAnsi="Century Gothic"/>
                <w:b/>
                <w:sz w:val="22"/>
                <w:szCs w:val="22"/>
              </w:rPr>
              <w:tab/>
              <w:t xml:space="preserve">ZAŁĄCZNIKI FORMALNO – PRAWNE </w:t>
            </w:r>
          </w:p>
        </w:tc>
      </w:tr>
      <w:tr w:rsidR="00290D45" w:rsidRPr="00290D45" w14:paraId="2430FA31" w14:textId="77777777" w:rsidTr="00AB450C">
        <w:trPr>
          <w:trHeight w:val="283"/>
        </w:trPr>
        <w:tc>
          <w:tcPr>
            <w:tcW w:w="921" w:type="dxa"/>
            <w:tcBorders>
              <w:top w:val="dotted" w:sz="4" w:space="0" w:color="auto"/>
              <w:left w:val="single" w:sz="4" w:space="0" w:color="auto"/>
              <w:bottom w:val="dotted" w:sz="4" w:space="0" w:color="auto"/>
              <w:right w:val="single" w:sz="4" w:space="0" w:color="auto"/>
            </w:tcBorders>
            <w:shd w:val="pct25" w:color="00B0F0" w:fill="auto"/>
            <w:vAlign w:val="center"/>
          </w:tcPr>
          <w:p w14:paraId="22720BE3" w14:textId="77777777" w:rsidR="00322CCC" w:rsidRPr="00290D45" w:rsidRDefault="00322CCC" w:rsidP="00220E0B">
            <w:pPr>
              <w:spacing w:line="276" w:lineRule="auto"/>
              <w:jc w:val="center"/>
              <w:rPr>
                <w:rFonts w:ascii="Century Gothic" w:hAnsi="Century Gothic"/>
                <w:b/>
                <w:color w:val="FF0000"/>
                <w:sz w:val="22"/>
                <w:szCs w:val="22"/>
              </w:rPr>
            </w:pPr>
          </w:p>
        </w:tc>
        <w:tc>
          <w:tcPr>
            <w:tcW w:w="7813" w:type="dxa"/>
            <w:tcBorders>
              <w:top w:val="dotted" w:sz="4" w:space="0" w:color="auto"/>
              <w:left w:val="single" w:sz="4" w:space="0" w:color="auto"/>
              <w:bottom w:val="dotted" w:sz="4" w:space="0" w:color="auto"/>
              <w:right w:val="single" w:sz="4" w:space="0" w:color="auto"/>
            </w:tcBorders>
            <w:vAlign w:val="center"/>
          </w:tcPr>
          <w:p w14:paraId="0C3EB632" w14:textId="77777777" w:rsidR="00322CCC" w:rsidRPr="00686737" w:rsidRDefault="00322CCC" w:rsidP="00D51056">
            <w:pPr>
              <w:spacing w:line="276" w:lineRule="auto"/>
              <w:rPr>
                <w:rFonts w:ascii="Century Gothic" w:hAnsi="Century Gothic"/>
                <w:sz w:val="22"/>
                <w:szCs w:val="22"/>
              </w:rPr>
            </w:pPr>
            <w:r w:rsidRPr="00686737">
              <w:rPr>
                <w:rFonts w:ascii="Century Gothic" w:hAnsi="Century Gothic"/>
                <w:sz w:val="22"/>
                <w:szCs w:val="22"/>
              </w:rPr>
              <w:t>Kopie upraw</w:t>
            </w:r>
            <w:r w:rsidR="003E46A4" w:rsidRPr="00686737">
              <w:rPr>
                <w:rFonts w:ascii="Century Gothic" w:hAnsi="Century Gothic"/>
                <w:sz w:val="22"/>
                <w:szCs w:val="22"/>
              </w:rPr>
              <w:t xml:space="preserve">nień projektowych i zaświadczeń </w:t>
            </w:r>
            <w:r w:rsidRPr="00686737">
              <w:rPr>
                <w:rFonts w:ascii="Century Gothic" w:hAnsi="Century Gothic"/>
                <w:sz w:val="22"/>
                <w:szCs w:val="22"/>
              </w:rPr>
              <w:t>o przynależności do izby</w:t>
            </w:r>
          </w:p>
        </w:tc>
        <w:tc>
          <w:tcPr>
            <w:tcW w:w="986" w:type="dxa"/>
            <w:tcBorders>
              <w:top w:val="dotted" w:sz="4" w:space="0" w:color="auto"/>
              <w:left w:val="single" w:sz="4" w:space="0" w:color="auto"/>
              <w:bottom w:val="dotted" w:sz="4" w:space="0" w:color="auto"/>
              <w:right w:val="single" w:sz="4" w:space="0" w:color="auto"/>
            </w:tcBorders>
            <w:vAlign w:val="center"/>
          </w:tcPr>
          <w:p w14:paraId="5CE04E84" w14:textId="77777777" w:rsidR="00322CCC" w:rsidRPr="00686737" w:rsidRDefault="00322CCC" w:rsidP="00220E0B">
            <w:pPr>
              <w:pStyle w:val="Tekstpodstawowy2"/>
              <w:spacing w:line="276" w:lineRule="auto"/>
              <w:jc w:val="center"/>
              <w:rPr>
                <w:rFonts w:ascii="Century Gothic" w:hAnsi="Century Gothic" w:cs="Times New Roman"/>
                <w:sz w:val="22"/>
                <w:szCs w:val="22"/>
              </w:rPr>
            </w:pPr>
          </w:p>
        </w:tc>
      </w:tr>
      <w:tr w:rsidR="00290D45" w:rsidRPr="00290D45" w14:paraId="1AFC343D" w14:textId="77777777" w:rsidTr="00AB450C">
        <w:trPr>
          <w:trHeight w:val="283"/>
        </w:trPr>
        <w:tc>
          <w:tcPr>
            <w:tcW w:w="921" w:type="dxa"/>
            <w:tcBorders>
              <w:top w:val="dotted" w:sz="4" w:space="0" w:color="auto"/>
              <w:left w:val="single" w:sz="4" w:space="0" w:color="auto"/>
              <w:bottom w:val="dotted" w:sz="4" w:space="0" w:color="auto"/>
              <w:right w:val="single" w:sz="4" w:space="0" w:color="auto"/>
            </w:tcBorders>
            <w:shd w:val="pct25" w:color="00B0F0" w:fill="auto"/>
            <w:vAlign w:val="center"/>
          </w:tcPr>
          <w:p w14:paraId="05FAF449" w14:textId="77777777" w:rsidR="00322CCC" w:rsidRPr="00290D45" w:rsidRDefault="00322CCC" w:rsidP="00220E0B">
            <w:pPr>
              <w:spacing w:line="276" w:lineRule="auto"/>
              <w:jc w:val="center"/>
              <w:rPr>
                <w:rFonts w:ascii="Century Gothic" w:hAnsi="Century Gothic"/>
                <w:b/>
                <w:color w:val="FF0000"/>
                <w:sz w:val="22"/>
                <w:szCs w:val="22"/>
              </w:rPr>
            </w:pPr>
          </w:p>
        </w:tc>
        <w:tc>
          <w:tcPr>
            <w:tcW w:w="7813" w:type="dxa"/>
            <w:tcBorders>
              <w:top w:val="dotted" w:sz="4" w:space="0" w:color="auto"/>
              <w:left w:val="single" w:sz="4" w:space="0" w:color="auto"/>
              <w:bottom w:val="dotted" w:sz="4" w:space="0" w:color="auto"/>
              <w:right w:val="single" w:sz="4" w:space="0" w:color="auto"/>
            </w:tcBorders>
            <w:vAlign w:val="center"/>
          </w:tcPr>
          <w:p w14:paraId="077A36C4" w14:textId="77777777" w:rsidR="00322CCC" w:rsidRPr="00686737" w:rsidRDefault="00322CCC" w:rsidP="00D51056">
            <w:pPr>
              <w:spacing w:line="276" w:lineRule="auto"/>
              <w:rPr>
                <w:rFonts w:ascii="Century Gothic" w:hAnsi="Century Gothic"/>
                <w:sz w:val="22"/>
                <w:szCs w:val="22"/>
              </w:rPr>
            </w:pPr>
            <w:r w:rsidRPr="00686737">
              <w:rPr>
                <w:rFonts w:ascii="Century Gothic" w:hAnsi="Century Gothic"/>
                <w:sz w:val="22"/>
                <w:szCs w:val="22"/>
              </w:rPr>
              <w:t>Oświadczenia projektantów i sprawdzających</w:t>
            </w:r>
          </w:p>
        </w:tc>
        <w:tc>
          <w:tcPr>
            <w:tcW w:w="986" w:type="dxa"/>
            <w:tcBorders>
              <w:top w:val="dotted" w:sz="4" w:space="0" w:color="auto"/>
              <w:left w:val="single" w:sz="4" w:space="0" w:color="auto"/>
              <w:bottom w:val="dotted" w:sz="4" w:space="0" w:color="auto"/>
              <w:right w:val="single" w:sz="4" w:space="0" w:color="auto"/>
            </w:tcBorders>
            <w:vAlign w:val="center"/>
          </w:tcPr>
          <w:p w14:paraId="7693B10D" w14:textId="77777777" w:rsidR="00322CCC" w:rsidRPr="00686737" w:rsidRDefault="00322CCC" w:rsidP="00220E0B">
            <w:pPr>
              <w:pStyle w:val="Tekstpodstawowy2"/>
              <w:spacing w:line="276" w:lineRule="auto"/>
              <w:jc w:val="center"/>
              <w:rPr>
                <w:rFonts w:ascii="Century Gothic" w:hAnsi="Century Gothic" w:cs="Times New Roman"/>
                <w:sz w:val="22"/>
                <w:szCs w:val="22"/>
              </w:rPr>
            </w:pPr>
          </w:p>
        </w:tc>
      </w:tr>
      <w:tr w:rsidR="00290D45" w:rsidRPr="00290D45" w14:paraId="4B65ECD3" w14:textId="77777777" w:rsidTr="00AB450C">
        <w:trPr>
          <w:trHeight w:val="283"/>
        </w:trPr>
        <w:tc>
          <w:tcPr>
            <w:tcW w:w="921" w:type="dxa"/>
            <w:tcBorders>
              <w:top w:val="dotted" w:sz="4" w:space="0" w:color="auto"/>
              <w:left w:val="single" w:sz="4" w:space="0" w:color="auto"/>
              <w:bottom w:val="dotted" w:sz="4" w:space="0" w:color="auto"/>
              <w:right w:val="single" w:sz="4" w:space="0" w:color="auto"/>
            </w:tcBorders>
            <w:shd w:val="pct25" w:color="00B0F0" w:fill="auto"/>
            <w:vAlign w:val="center"/>
          </w:tcPr>
          <w:p w14:paraId="586CCD05" w14:textId="77777777" w:rsidR="00322CCC" w:rsidRPr="00290D45" w:rsidRDefault="00322CCC" w:rsidP="00220E0B">
            <w:pPr>
              <w:spacing w:line="276" w:lineRule="auto"/>
              <w:jc w:val="center"/>
              <w:rPr>
                <w:rFonts w:ascii="Century Gothic" w:hAnsi="Century Gothic"/>
                <w:b/>
                <w:color w:val="FF0000"/>
                <w:sz w:val="22"/>
                <w:szCs w:val="22"/>
              </w:rPr>
            </w:pPr>
          </w:p>
        </w:tc>
        <w:tc>
          <w:tcPr>
            <w:tcW w:w="7813" w:type="dxa"/>
            <w:tcBorders>
              <w:top w:val="dotted" w:sz="4" w:space="0" w:color="auto"/>
              <w:left w:val="single" w:sz="4" w:space="0" w:color="auto"/>
              <w:bottom w:val="dotted" w:sz="4" w:space="0" w:color="auto"/>
              <w:right w:val="single" w:sz="4" w:space="0" w:color="auto"/>
            </w:tcBorders>
            <w:vAlign w:val="center"/>
          </w:tcPr>
          <w:p w14:paraId="61020FE2" w14:textId="77777777" w:rsidR="00322CCC" w:rsidRPr="00686737" w:rsidRDefault="00322CCC" w:rsidP="00D51056">
            <w:pPr>
              <w:spacing w:line="276" w:lineRule="auto"/>
              <w:rPr>
                <w:rFonts w:ascii="Century Gothic" w:hAnsi="Century Gothic"/>
                <w:sz w:val="22"/>
                <w:szCs w:val="22"/>
              </w:rPr>
            </w:pPr>
            <w:r w:rsidRPr="00686737">
              <w:rPr>
                <w:rFonts w:ascii="Century Gothic" w:hAnsi="Century Gothic"/>
                <w:sz w:val="22"/>
                <w:szCs w:val="22"/>
              </w:rPr>
              <w:t>Mapa do celów projektowych</w:t>
            </w:r>
          </w:p>
        </w:tc>
        <w:tc>
          <w:tcPr>
            <w:tcW w:w="986" w:type="dxa"/>
            <w:tcBorders>
              <w:top w:val="dotted" w:sz="4" w:space="0" w:color="auto"/>
              <w:left w:val="single" w:sz="4" w:space="0" w:color="auto"/>
              <w:bottom w:val="dotted" w:sz="4" w:space="0" w:color="auto"/>
              <w:right w:val="single" w:sz="4" w:space="0" w:color="auto"/>
            </w:tcBorders>
            <w:vAlign w:val="center"/>
          </w:tcPr>
          <w:p w14:paraId="27282D7D" w14:textId="77777777" w:rsidR="00322CCC" w:rsidRPr="00686737" w:rsidRDefault="00322CCC" w:rsidP="00220E0B">
            <w:pPr>
              <w:pStyle w:val="Tekstpodstawowy2"/>
              <w:spacing w:line="276" w:lineRule="auto"/>
              <w:jc w:val="center"/>
              <w:rPr>
                <w:rFonts w:ascii="Century Gothic" w:hAnsi="Century Gothic" w:cs="Times New Roman"/>
                <w:sz w:val="22"/>
                <w:szCs w:val="22"/>
              </w:rPr>
            </w:pPr>
          </w:p>
        </w:tc>
      </w:tr>
      <w:tr w:rsidR="00290D45" w:rsidRPr="00290D45" w14:paraId="55998F08" w14:textId="77777777" w:rsidTr="00AB450C">
        <w:trPr>
          <w:trHeight w:val="283"/>
        </w:trPr>
        <w:tc>
          <w:tcPr>
            <w:tcW w:w="921" w:type="dxa"/>
            <w:tcBorders>
              <w:top w:val="dotted" w:sz="4" w:space="0" w:color="auto"/>
              <w:left w:val="single" w:sz="4" w:space="0" w:color="auto"/>
              <w:bottom w:val="dotted" w:sz="4" w:space="0" w:color="auto"/>
              <w:right w:val="single" w:sz="4" w:space="0" w:color="auto"/>
            </w:tcBorders>
            <w:shd w:val="pct25" w:color="00B0F0" w:fill="auto"/>
            <w:vAlign w:val="center"/>
          </w:tcPr>
          <w:p w14:paraId="203B4162" w14:textId="77777777" w:rsidR="00322CCC" w:rsidRPr="00290D45" w:rsidRDefault="00322CCC" w:rsidP="00220E0B">
            <w:pPr>
              <w:spacing w:line="276" w:lineRule="auto"/>
              <w:jc w:val="center"/>
              <w:rPr>
                <w:rFonts w:ascii="Century Gothic" w:hAnsi="Century Gothic"/>
                <w:b/>
                <w:color w:val="FF0000"/>
                <w:sz w:val="22"/>
                <w:szCs w:val="22"/>
              </w:rPr>
            </w:pPr>
          </w:p>
        </w:tc>
        <w:tc>
          <w:tcPr>
            <w:tcW w:w="7813" w:type="dxa"/>
            <w:tcBorders>
              <w:top w:val="dotted" w:sz="4" w:space="0" w:color="auto"/>
              <w:left w:val="single" w:sz="4" w:space="0" w:color="auto"/>
              <w:bottom w:val="dotted" w:sz="4" w:space="0" w:color="auto"/>
              <w:right w:val="single" w:sz="4" w:space="0" w:color="auto"/>
            </w:tcBorders>
            <w:vAlign w:val="center"/>
          </w:tcPr>
          <w:p w14:paraId="1162EF00" w14:textId="6397C3C3" w:rsidR="00322CCC" w:rsidRPr="00B81F93" w:rsidRDefault="001D4321" w:rsidP="00EE0187">
            <w:pPr>
              <w:spacing w:line="276" w:lineRule="auto"/>
              <w:rPr>
                <w:rFonts w:ascii="Century Gothic" w:hAnsi="Century Gothic"/>
                <w:sz w:val="22"/>
                <w:szCs w:val="22"/>
              </w:rPr>
            </w:pPr>
            <w:r w:rsidRPr="00B81F93">
              <w:rPr>
                <w:rFonts w:ascii="Century Gothic" w:hAnsi="Century Gothic"/>
                <w:sz w:val="22"/>
                <w:szCs w:val="22"/>
              </w:rPr>
              <w:t xml:space="preserve">Miejscowy plan zagospodarowania przestrzennego </w:t>
            </w:r>
          </w:p>
        </w:tc>
        <w:tc>
          <w:tcPr>
            <w:tcW w:w="986" w:type="dxa"/>
            <w:tcBorders>
              <w:top w:val="dotted" w:sz="4" w:space="0" w:color="auto"/>
              <w:left w:val="single" w:sz="4" w:space="0" w:color="auto"/>
              <w:bottom w:val="dotted" w:sz="4" w:space="0" w:color="auto"/>
              <w:right w:val="single" w:sz="4" w:space="0" w:color="auto"/>
            </w:tcBorders>
            <w:vAlign w:val="center"/>
          </w:tcPr>
          <w:p w14:paraId="1B7794F1" w14:textId="77777777" w:rsidR="00322CCC" w:rsidRPr="00686737" w:rsidRDefault="00322CCC" w:rsidP="00220E0B">
            <w:pPr>
              <w:pStyle w:val="Tekstpodstawowy2"/>
              <w:spacing w:line="276" w:lineRule="auto"/>
              <w:jc w:val="center"/>
              <w:rPr>
                <w:rFonts w:ascii="Century Gothic" w:hAnsi="Century Gothic" w:cs="Times New Roman"/>
                <w:sz w:val="22"/>
                <w:szCs w:val="22"/>
              </w:rPr>
            </w:pPr>
          </w:p>
        </w:tc>
      </w:tr>
      <w:tr w:rsidR="002F1E5C" w:rsidRPr="00290D45" w14:paraId="4CDBCF68" w14:textId="77777777" w:rsidTr="00AB450C">
        <w:trPr>
          <w:trHeight w:val="283"/>
        </w:trPr>
        <w:tc>
          <w:tcPr>
            <w:tcW w:w="921" w:type="dxa"/>
            <w:tcBorders>
              <w:top w:val="dotted" w:sz="4" w:space="0" w:color="auto"/>
              <w:left w:val="single" w:sz="4" w:space="0" w:color="auto"/>
              <w:bottom w:val="dotted" w:sz="4" w:space="0" w:color="auto"/>
              <w:right w:val="single" w:sz="4" w:space="0" w:color="auto"/>
            </w:tcBorders>
            <w:shd w:val="pct25" w:color="00B0F0" w:fill="auto"/>
            <w:vAlign w:val="center"/>
          </w:tcPr>
          <w:p w14:paraId="065775B7" w14:textId="77777777" w:rsidR="002F1E5C" w:rsidRPr="00290D45" w:rsidRDefault="002F1E5C" w:rsidP="00220E0B">
            <w:pPr>
              <w:spacing w:line="276" w:lineRule="auto"/>
              <w:jc w:val="center"/>
              <w:rPr>
                <w:rFonts w:ascii="Century Gothic" w:hAnsi="Century Gothic"/>
                <w:b/>
                <w:color w:val="FF0000"/>
                <w:sz w:val="22"/>
                <w:szCs w:val="22"/>
              </w:rPr>
            </w:pPr>
          </w:p>
        </w:tc>
        <w:tc>
          <w:tcPr>
            <w:tcW w:w="7813" w:type="dxa"/>
            <w:tcBorders>
              <w:top w:val="dotted" w:sz="4" w:space="0" w:color="auto"/>
              <w:left w:val="single" w:sz="4" w:space="0" w:color="auto"/>
              <w:bottom w:val="dotted" w:sz="4" w:space="0" w:color="auto"/>
              <w:right w:val="single" w:sz="4" w:space="0" w:color="auto"/>
            </w:tcBorders>
            <w:vAlign w:val="center"/>
          </w:tcPr>
          <w:p w14:paraId="644B9EC8" w14:textId="01DF8D85" w:rsidR="002F1E5C" w:rsidRPr="00B81F93" w:rsidRDefault="002F1E5C" w:rsidP="00EE0187">
            <w:pPr>
              <w:spacing w:line="276" w:lineRule="auto"/>
              <w:rPr>
                <w:rFonts w:ascii="Century Gothic" w:hAnsi="Century Gothic"/>
                <w:sz w:val="22"/>
                <w:szCs w:val="22"/>
                <w:vertAlign w:val="subscript"/>
              </w:rPr>
            </w:pPr>
            <w:r w:rsidRPr="00B81F93">
              <w:rPr>
                <w:rFonts w:ascii="Century Gothic" w:hAnsi="Century Gothic"/>
                <w:sz w:val="22"/>
                <w:szCs w:val="22"/>
              </w:rPr>
              <w:t xml:space="preserve">Decyzja lokalizacji zjazdu </w:t>
            </w:r>
            <w:r w:rsidR="003F2D1C" w:rsidRPr="00B81F93">
              <w:rPr>
                <w:rFonts w:ascii="Century Gothic" w:hAnsi="Century Gothic"/>
                <w:sz w:val="22"/>
                <w:szCs w:val="22"/>
              </w:rPr>
              <w:t>na teren działki nr 198</w:t>
            </w:r>
            <w:r w:rsidR="002E1043">
              <w:rPr>
                <w:rFonts w:ascii="Century Gothic" w:hAnsi="Century Gothic"/>
                <w:sz w:val="22"/>
                <w:szCs w:val="22"/>
              </w:rPr>
              <w:t>P</w:t>
            </w:r>
          </w:p>
        </w:tc>
        <w:tc>
          <w:tcPr>
            <w:tcW w:w="986" w:type="dxa"/>
            <w:tcBorders>
              <w:top w:val="dotted" w:sz="4" w:space="0" w:color="auto"/>
              <w:left w:val="single" w:sz="4" w:space="0" w:color="auto"/>
              <w:bottom w:val="dotted" w:sz="4" w:space="0" w:color="auto"/>
              <w:right w:val="single" w:sz="4" w:space="0" w:color="auto"/>
            </w:tcBorders>
            <w:vAlign w:val="center"/>
          </w:tcPr>
          <w:p w14:paraId="44174C6D" w14:textId="77777777" w:rsidR="002F1E5C" w:rsidRPr="00686737" w:rsidRDefault="002F1E5C" w:rsidP="00220E0B">
            <w:pPr>
              <w:pStyle w:val="Tekstpodstawowy2"/>
              <w:spacing w:line="276" w:lineRule="auto"/>
              <w:jc w:val="center"/>
              <w:rPr>
                <w:rFonts w:ascii="Century Gothic" w:hAnsi="Century Gothic" w:cs="Times New Roman"/>
                <w:sz w:val="22"/>
                <w:szCs w:val="22"/>
              </w:rPr>
            </w:pPr>
          </w:p>
        </w:tc>
      </w:tr>
      <w:tr w:rsidR="00290D45" w:rsidRPr="00290D45" w14:paraId="07CC5CC4" w14:textId="77777777" w:rsidTr="00AB450C">
        <w:trPr>
          <w:trHeight w:val="283"/>
        </w:trPr>
        <w:tc>
          <w:tcPr>
            <w:tcW w:w="921" w:type="dxa"/>
            <w:tcBorders>
              <w:top w:val="dotted" w:sz="4" w:space="0" w:color="auto"/>
              <w:left w:val="single" w:sz="4" w:space="0" w:color="auto"/>
              <w:bottom w:val="dotted" w:sz="4" w:space="0" w:color="auto"/>
              <w:right w:val="single" w:sz="4" w:space="0" w:color="auto"/>
            </w:tcBorders>
            <w:shd w:val="pct25" w:color="00B0F0" w:fill="auto"/>
            <w:vAlign w:val="center"/>
          </w:tcPr>
          <w:p w14:paraId="7F11098F" w14:textId="77777777" w:rsidR="00322CCC" w:rsidRPr="00290D45" w:rsidRDefault="00322CCC" w:rsidP="00220E0B">
            <w:pPr>
              <w:spacing w:line="276" w:lineRule="auto"/>
              <w:jc w:val="center"/>
              <w:rPr>
                <w:rFonts w:ascii="Century Gothic" w:hAnsi="Century Gothic"/>
                <w:b/>
                <w:color w:val="FF0000"/>
                <w:sz w:val="22"/>
                <w:szCs w:val="22"/>
              </w:rPr>
            </w:pPr>
          </w:p>
        </w:tc>
        <w:tc>
          <w:tcPr>
            <w:tcW w:w="7813" w:type="dxa"/>
            <w:tcBorders>
              <w:top w:val="dotted" w:sz="4" w:space="0" w:color="auto"/>
              <w:left w:val="single" w:sz="4" w:space="0" w:color="auto"/>
              <w:bottom w:val="dotted" w:sz="4" w:space="0" w:color="auto"/>
              <w:right w:val="single" w:sz="4" w:space="0" w:color="auto"/>
            </w:tcBorders>
            <w:vAlign w:val="center"/>
          </w:tcPr>
          <w:p w14:paraId="4BA8A31E" w14:textId="77777777" w:rsidR="00322CCC" w:rsidRPr="00686737" w:rsidRDefault="00322CCC" w:rsidP="00D51056">
            <w:pPr>
              <w:spacing w:line="276" w:lineRule="auto"/>
              <w:rPr>
                <w:rFonts w:ascii="Century Gothic" w:hAnsi="Century Gothic"/>
                <w:sz w:val="22"/>
                <w:szCs w:val="22"/>
              </w:rPr>
            </w:pPr>
            <w:r w:rsidRPr="00686737">
              <w:rPr>
                <w:rFonts w:ascii="Century Gothic" w:hAnsi="Century Gothic"/>
                <w:sz w:val="22"/>
                <w:szCs w:val="22"/>
              </w:rPr>
              <w:t>Warunki przyłączenia do sieci elektroenergetycznej</w:t>
            </w:r>
          </w:p>
        </w:tc>
        <w:tc>
          <w:tcPr>
            <w:tcW w:w="986" w:type="dxa"/>
            <w:tcBorders>
              <w:top w:val="dotted" w:sz="4" w:space="0" w:color="auto"/>
              <w:left w:val="single" w:sz="4" w:space="0" w:color="auto"/>
              <w:bottom w:val="dotted" w:sz="4" w:space="0" w:color="auto"/>
              <w:right w:val="single" w:sz="4" w:space="0" w:color="auto"/>
            </w:tcBorders>
            <w:vAlign w:val="center"/>
          </w:tcPr>
          <w:p w14:paraId="1F868C98" w14:textId="77777777" w:rsidR="00322CCC" w:rsidRPr="00686737" w:rsidRDefault="00322CCC" w:rsidP="00220E0B">
            <w:pPr>
              <w:pStyle w:val="Tekstpodstawowy2"/>
              <w:spacing w:line="276" w:lineRule="auto"/>
              <w:jc w:val="center"/>
              <w:rPr>
                <w:rFonts w:ascii="Century Gothic" w:hAnsi="Century Gothic" w:cs="Times New Roman"/>
                <w:sz w:val="22"/>
                <w:szCs w:val="22"/>
              </w:rPr>
            </w:pPr>
          </w:p>
        </w:tc>
      </w:tr>
      <w:tr w:rsidR="00290D45" w:rsidRPr="00290D45" w14:paraId="2D2CD8E9" w14:textId="77777777" w:rsidTr="00AB450C">
        <w:trPr>
          <w:trHeight w:val="283"/>
        </w:trPr>
        <w:tc>
          <w:tcPr>
            <w:tcW w:w="921" w:type="dxa"/>
            <w:tcBorders>
              <w:top w:val="dotted" w:sz="4" w:space="0" w:color="auto"/>
              <w:left w:val="single" w:sz="4" w:space="0" w:color="auto"/>
              <w:bottom w:val="dotted" w:sz="4" w:space="0" w:color="auto"/>
              <w:right w:val="single" w:sz="4" w:space="0" w:color="auto"/>
            </w:tcBorders>
            <w:shd w:val="pct25" w:color="00B0F0" w:fill="auto"/>
            <w:vAlign w:val="center"/>
          </w:tcPr>
          <w:p w14:paraId="460F91DC" w14:textId="77777777" w:rsidR="00322CCC" w:rsidRPr="00290D45" w:rsidRDefault="00322CCC" w:rsidP="00220E0B">
            <w:pPr>
              <w:spacing w:line="276" w:lineRule="auto"/>
              <w:jc w:val="center"/>
              <w:rPr>
                <w:rFonts w:ascii="Century Gothic" w:hAnsi="Century Gothic"/>
                <w:b/>
                <w:color w:val="FF0000"/>
                <w:sz w:val="22"/>
                <w:szCs w:val="22"/>
              </w:rPr>
            </w:pPr>
          </w:p>
        </w:tc>
        <w:tc>
          <w:tcPr>
            <w:tcW w:w="7813" w:type="dxa"/>
            <w:tcBorders>
              <w:top w:val="dotted" w:sz="4" w:space="0" w:color="auto"/>
              <w:left w:val="single" w:sz="4" w:space="0" w:color="auto"/>
              <w:bottom w:val="dotted" w:sz="4" w:space="0" w:color="auto"/>
              <w:right w:val="single" w:sz="4" w:space="0" w:color="auto"/>
            </w:tcBorders>
            <w:vAlign w:val="center"/>
          </w:tcPr>
          <w:p w14:paraId="5E5B89C6" w14:textId="77777777" w:rsidR="00322CCC" w:rsidRPr="00686737" w:rsidRDefault="00322CCC" w:rsidP="00D51056">
            <w:pPr>
              <w:spacing w:line="276" w:lineRule="auto"/>
              <w:rPr>
                <w:rFonts w:ascii="Century Gothic" w:hAnsi="Century Gothic"/>
                <w:sz w:val="22"/>
                <w:szCs w:val="22"/>
              </w:rPr>
            </w:pPr>
            <w:r w:rsidRPr="00686737">
              <w:rPr>
                <w:rFonts w:ascii="Century Gothic" w:hAnsi="Century Gothic"/>
                <w:sz w:val="22"/>
                <w:szCs w:val="22"/>
              </w:rPr>
              <w:t>Warunki przyłączenia do sieci wod.-kan.</w:t>
            </w:r>
          </w:p>
        </w:tc>
        <w:tc>
          <w:tcPr>
            <w:tcW w:w="986" w:type="dxa"/>
            <w:tcBorders>
              <w:top w:val="dotted" w:sz="4" w:space="0" w:color="auto"/>
              <w:left w:val="single" w:sz="4" w:space="0" w:color="auto"/>
              <w:bottom w:val="dotted" w:sz="4" w:space="0" w:color="auto"/>
              <w:right w:val="single" w:sz="4" w:space="0" w:color="auto"/>
            </w:tcBorders>
            <w:vAlign w:val="center"/>
          </w:tcPr>
          <w:p w14:paraId="78C15D7F" w14:textId="77777777" w:rsidR="00322CCC" w:rsidRPr="00686737" w:rsidRDefault="00322CCC" w:rsidP="00220E0B">
            <w:pPr>
              <w:pStyle w:val="Tekstpodstawowy2"/>
              <w:spacing w:line="276" w:lineRule="auto"/>
              <w:jc w:val="center"/>
              <w:rPr>
                <w:rFonts w:ascii="Century Gothic" w:hAnsi="Century Gothic" w:cs="Times New Roman"/>
                <w:sz w:val="22"/>
                <w:szCs w:val="22"/>
              </w:rPr>
            </w:pPr>
          </w:p>
        </w:tc>
      </w:tr>
      <w:tr w:rsidR="00290D45" w:rsidRPr="00290D45" w14:paraId="25FA2FFF" w14:textId="77777777" w:rsidTr="00AB450C">
        <w:trPr>
          <w:trHeight w:val="283"/>
        </w:trPr>
        <w:tc>
          <w:tcPr>
            <w:tcW w:w="921" w:type="dxa"/>
            <w:tcBorders>
              <w:top w:val="dotted" w:sz="4" w:space="0" w:color="auto"/>
              <w:left w:val="single" w:sz="4" w:space="0" w:color="auto"/>
              <w:bottom w:val="dotted" w:sz="4" w:space="0" w:color="auto"/>
              <w:right w:val="single" w:sz="4" w:space="0" w:color="auto"/>
            </w:tcBorders>
            <w:shd w:val="pct25" w:color="00B0F0" w:fill="auto"/>
            <w:vAlign w:val="center"/>
          </w:tcPr>
          <w:p w14:paraId="2C8A1B38" w14:textId="77777777" w:rsidR="007C4073" w:rsidRPr="00290D45" w:rsidRDefault="007C4073" w:rsidP="00220E0B">
            <w:pPr>
              <w:spacing w:line="276" w:lineRule="auto"/>
              <w:jc w:val="center"/>
              <w:rPr>
                <w:rFonts w:ascii="Century Gothic" w:hAnsi="Century Gothic"/>
                <w:b/>
                <w:color w:val="FF0000"/>
                <w:sz w:val="22"/>
                <w:szCs w:val="22"/>
              </w:rPr>
            </w:pPr>
          </w:p>
        </w:tc>
        <w:tc>
          <w:tcPr>
            <w:tcW w:w="7813" w:type="dxa"/>
            <w:tcBorders>
              <w:top w:val="dotted" w:sz="4" w:space="0" w:color="auto"/>
              <w:left w:val="single" w:sz="4" w:space="0" w:color="auto"/>
              <w:bottom w:val="dotted" w:sz="4" w:space="0" w:color="auto"/>
              <w:right w:val="single" w:sz="4" w:space="0" w:color="auto"/>
            </w:tcBorders>
            <w:vAlign w:val="center"/>
          </w:tcPr>
          <w:p w14:paraId="4942EC24" w14:textId="27D44CC3" w:rsidR="0090016E" w:rsidRPr="00686737" w:rsidRDefault="001D4321" w:rsidP="00773D37">
            <w:pPr>
              <w:spacing w:line="276" w:lineRule="auto"/>
              <w:rPr>
                <w:rFonts w:ascii="Century Gothic" w:hAnsi="Century Gothic"/>
                <w:sz w:val="22"/>
                <w:szCs w:val="22"/>
              </w:rPr>
            </w:pPr>
            <w:r w:rsidRPr="00686737">
              <w:rPr>
                <w:rFonts w:ascii="Century Gothic" w:hAnsi="Century Gothic"/>
                <w:sz w:val="22"/>
                <w:szCs w:val="22"/>
              </w:rPr>
              <w:t>Warunki przyłączenia do miejskiej sieci ciepłowniczej</w:t>
            </w:r>
          </w:p>
        </w:tc>
        <w:tc>
          <w:tcPr>
            <w:tcW w:w="986" w:type="dxa"/>
            <w:tcBorders>
              <w:top w:val="dotted" w:sz="4" w:space="0" w:color="auto"/>
              <w:left w:val="single" w:sz="4" w:space="0" w:color="auto"/>
              <w:bottom w:val="dotted" w:sz="4" w:space="0" w:color="auto"/>
              <w:right w:val="single" w:sz="4" w:space="0" w:color="auto"/>
            </w:tcBorders>
            <w:vAlign w:val="center"/>
          </w:tcPr>
          <w:p w14:paraId="2769EEC8" w14:textId="77777777" w:rsidR="007C4073" w:rsidRPr="00686737" w:rsidRDefault="007C4073" w:rsidP="00220E0B">
            <w:pPr>
              <w:pStyle w:val="Tekstpodstawowy2"/>
              <w:spacing w:line="276" w:lineRule="auto"/>
              <w:jc w:val="center"/>
              <w:rPr>
                <w:rFonts w:ascii="Century Gothic" w:hAnsi="Century Gothic" w:cs="Times New Roman"/>
                <w:sz w:val="22"/>
                <w:szCs w:val="22"/>
              </w:rPr>
            </w:pPr>
          </w:p>
        </w:tc>
      </w:tr>
      <w:tr w:rsidR="00290D45" w:rsidRPr="00290D45" w14:paraId="14C17DB9" w14:textId="77777777" w:rsidTr="00AB450C">
        <w:trPr>
          <w:trHeight w:val="283"/>
        </w:trPr>
        <w:tc>
          <w:tcPr>
            <w:tcW w:w="921" w:type="dxa"/>
            <w:tcBorders>
              <w:top w:val="dotted" w:sz="4" w:space="0" w:color="auto"/>
              <w:left w:val="single" w:sz="4" w:space="0" w:color="auto"/>
              <w:bottom w:val="dotted" w:sz="4" w:space="0" w:color="auto"/>
              <w:right w:val="single" w:sz="4" w:space="0" w:color="auto"/>
            </w:tcBorders>
            <w:shd w:val="pct25" w:color="00B0F0" w:fill="auto"/>
            <w:vAlign w:val="center"/>
          </w:tcPr>
          <w:p w14:paraId="0A100C1A" w14:textId="77777777" w:rsidR="0090016E" w:rsidRPr="00290D45" w:rsidRDefault="0090016E" w:rsidP="00220E0B">
            <w:pPr>
              <w:spacing w:line="276" w:lineRule="auto"/>
              <w:jc w:val="center"/>
              <w:rPr>
                <w:rFonts w:ascii="Century Gothic" w:hAnsi="Century Gothic"/>
                <w:b/>
                <w:color w:val="FF0000"/>
                <w:sz w:val="22"/>
                <w:szCs w:val="22"/>
              </w:rPr>
            </w:pPr>
          </w:p>
        </w:tc>
        <w:tc>
          <w:tcPr>
            <w:tcW w:w="7813" w:type="dxa"/>
            <w:tcBorders>
              <w:top w:val="dotted" w:sz="4" w:space="0" w:color="auto"/>
              <w:left w:val="single" w:sz="4" w:space="0" w:color="auto"/>
              <w:bottom w:val="dotted" w:sz="4" w:space="0" w:color="auto"/>
              <w:right w:val="single" w:sz="4" w:space="0" w:color="auto"/>
            </w:tcBorders>
            <w:vAlign w:val="center"/>
          </w:tcPr>
          <w:p w14:paraId="24ACF958" w14:textId="77777777" w:rsidR="0090016E" w:rsidRPr="00686737" w:rsidRDefault="00AF55BA" w:rsidP="00D51056">
            <w:pPr>
              <w:spacing w:line="276" w:lineRule="auto"/>
              <w:rPr>
                <w:rFonts w:ascii="Century Gothic" w:hAnsi="Century Gothic"/>
                <w:sz w:val="22"/>
                <w:szCs w:val="22"/>
              </w:rPr>
            </w:pPr>
            <w:r w:rsidRPr="00387D15">
              <w:rPr>
                <w:rFonts w:ascii="Century Gothic" w:hAnsi="Century Gothic"/>
                <w:sz w:val="22"/>
                <w:szCs w:val="22"/>
              </w:rPr>
              <w:t>Dokumentacja geologiczno-inżynierska dla ustalenia warunków geologiczno-inżynierskich przewidzianych pod budowę budynku</w:t>
            </w:r>
          </w:p>
        </w:tc>
        <w:tc>
          <w:tcPr>
            <w:tcW w:w="986" w:type="dxa"/>
            <w:tcBorders>
              <w:top w:val="dotted" w:sz="4" w:space="0" w:color="auto"/>
              <w:left w:val="single" w:sz="4" w:space="0" w:color="auto"/>
              <w:bottom w:val="dotted" w:sz="4" w:space="0" w:color="auto"/>
              <w:right w:val="single" w:sz="4" w:space="0" w:color="auto"/>
            </w:tcBorders>
            <w:vAlign w:val="center"/>
          </w:tcPr>
          <w:p w14:paraId="1AE66BC7" w14:textId="77777777" w:rsidR="0090016E" w:rsidRPr="00686737" w:rsidRDefault="0090016E" w:rsidP="00220E0B">
            <w:pPr>
              <w:pStyle w:val="Tekstpodstawowy2"/>
              <w:spacing w:line="276" w:lineRule="auto"/>
              <w:jc w:val="center"/>
              <w:rPr>
                <w:rFonts w:ascii="Century Gothic" w:hAnsi="Century Gothic" w:cs="Times New Roman"/>
                <w:sz w:val="22"/>
                <w:szCs w:val="22"/>
              </w:rPr>
            </w:pPr>
          </w:p>
        </w:tc>
      </w:tr>
      <w:tr w:rsidR="003F2D1C" w:rsidRPr="00290D45" w14:paraId="7D902BE2" w14:textId="77777777" w:rsidTr="00AB450C">
        <w:trPr>
          <w:trHeight w:val="283"/>
        </w:trPr>
        <w:tc>
          <w:tcPr>
            <w:tcW w:w="921" w:type="dxa"/>
            <w:tcBorders>
              <w:top w:val="dotted" w:sz="4" w:space="0" w:color="auto"/>
              <w:left w:val="single" w:sz="4" w:space="0" w:color="auto"/>
              <w:bottom w:val="dotted" w:sz="4" w:space="0" w:color="auto"/>
              <w:right w:val="single" w:sz="4" w:space="0" w:color="auto"/>
            </w:tcBorders>
            <w:shd w:val="pct25" w:color="00B0F0" w:fill="auto"/>
            <w:vAlign w:val="center"/>
          </w:tcPr>
          <w:p w14:paraId="3F4DB1E7" w14:textId="77777777" w:rsidR="003F2D1C" w:rsidRPr="00290D45" w:rsidRDefault="003F2D1C" w:rsidP="00220E0B">
            <w:pPr>
              <w:spacing w:line="276" w:lineRule="auto"/>
              <w:jc w:val="center"/>
              <w:rPr>
                <w:rFonts w:ascii="Century Gothic" w:hAnsi="Century Gothic"/>
                <w:b/>
                <w:color w:val="FF0000"/>
                <w:sz w:val="22"/>
                <w:szCs w:val="22"/>
              </w:rPr>
            </w:pPr>
          </w:p>
        </w:tc>
        <w:tc>
          <w:tcPr>
            <w:tcW w:w="7813" w:type="dxa"/>
            <w:tcBorders>
              <w:top w:val="dotted" w:sz="4" w:space="0" w:color="auto"/>
              <w:left w:val="single" w:sz="4" w:space="0" w:color="auto"/>
              <w:bottom w:val="dotted" w:sz="4" w:space="0" w:color="auto"/>
              <w:right w:val="single" w:sz="4" w:space="0" w:color="auto"/>
            </w:tcBorders>
            <w:vAlign w:val="center"/>
          </w:tcPr>
          <w:p w14:paraId="22AECF40" w14:textId="6EE7E319" w:rsidR="003F2D1C" w:rsidRPr="00387D15" w:rsidRDefault="003F2D1C" w:rsidP="00D51056">
            <w:pPr>
              <w:spacing w:line="276" w:lineRule="auto"/>
              <w:rPr>
                <w:rFonts w:ascii="Century Gothic" w:hAnsi="Century Gothic"/>
                <w:sz w:val="22"/>
                <w:szCs w:val="22"/>
              </w:rPr>
            </w:pPr>
            <w:r w:rsidRPr="00B81F93">
              <w:rPr>
                <w:rFonts w:ascii="Century Gothic" w:hAnsi="Century Gothic"/>
                <w:sz w:val="22"/>
                <w:szCs w:val="22"/>
              </w:rPr>
              <w:t>Decyzja konserwatorska Miejskiego Konserwatora Zabytków w Łodzi</w:t>
            </w:r>
          </w:p>
        </w:tc>
        <w:tc>
          <w:tcPr>
            <w:tcW w:w="986" w:type="dxa"/>
            <w:tcBorders>
              <w:top w:val="dotted" w:sz="4" w:space="0" w:color="auto"/>
              <w:left w:val="single" w:sz="4" w:space="0" w:color="auto"/>
              <w:bottom w:val="dotted" w:sz="4" w:space="0" w:color="auto"/>
              <w:right w:val="single" w:sz="4" w:space="0" w:color="auto"/>
            </w:tcBorders>
            <w:vAlign w:val="center"/>
          </w:tcPr>
          <w:p w14:paraId="2751860B" w14:textId="77777777" w:rsidR="003F2D1C" w:rsidRPr="00686737" w:rsidRDefault="003F2D1C" w:rsidP="00220E0B">
            <w:pPr>
              <w:pStyle w:val="Tekstpodstawowy2"/>
              <w:spacing w:line="276" w:lineRule="auto"/>
              <w:jc w:val="center"/>
              <w:rPr>
                <w:rFonts w:ascii="Century Gothic" w:hAnsi="Century Gothic" w:cs="Times New Roman"/>
                <w:sz w:val="22"/>
                <w:szCs w:val="22"/>
              </w:rPr>
            </w:pPr>
          </w:p>
        </w:tc>
      </w:tr>
      <w:tr w:rsidR="00290D45" w:rsidRPr="00290D45" w14:paraId="741AFC67" w14:textId="77777777" w:rsidTr="00AB450C">
        <w:trPr>
          <w:trHeight w:val="283"/>
        </w:trPr>
        <w:tc>
          <w:tcPr>
            <w:tcW w:w="921" w:type="dxa"/>
            <w:tcBorders>
              <w:top w:val="dotted" w:sz="4" w:space="0" w:color="auto"/>
              <w:left w:val="single" w:sz="4" w:space="0" w:color="auto"/>
              <w:bottom w:val="dotted" w:sz="4" w:space="0" w:color="auto"/>
              <w:right w:val="single" w:sz="4" w:space="0" w:color="auto"/>
            </w:tcBorders>
            <w:shd w:val="pct25" w:color="00B0F0" w:fill="auto"/>
            <w:vAlign w:val="center"/>
          </w:tcPr>
          <w:p w14:paraId="5E00E02C" w14:textId="77777777" w:rsidR="00322CCC" w:rsidRPr="00290D45" w:rsidRDefault="00322CCC" w:rsidP="00220E0B">
            <w:pPr>
              <w:spacing w:line="276" w:lineRule="auto"/>
              <w:jc w:val="center"/>
              <w:rPr>
                <w:rFonts w:ascii="Century Gothic" w:hAnsi="Century Gothic"/>
                <w:b/>
                <w:color w:val="FF0000"/>
                <w:sz w:val="22"/>
                <w:szCs w:val="22"/>
              </w:rPr>
            </w:pPr>
          </w:p>
        </w:tc>
        <w:tc>
          <w:tcPr>
            <w:tcW w:w="7813" w:type="dxa"/>
            <w:tcBorders>
              <w:top w:val="dotted" w:sz="4" w:space="0" w:color="auto"/>
              <w:left w:val="single" w:sz="4" w:space="0" w:color="auto"/>
              <w:bottom w:val="dotted" w:sz="4" w:space="0" w:color="auto"/>
              <w:right w:val="single" w:sz="4" w:space="0" w:color="auto"/>
            </w:tcBorders>
            <w:vAlign w:val="center"/>
          </w:tcPr>
          <w:p w14:paraId="62A4DA23" w14:textId="77777777" w:rsidR="00322CCC" w:rsidRPr="00686737" w:rsidRDefault="0090016E" w:rsidP="00D51056">
            <w:pPr>
              <w:spacing w:line="276" w:lineRule="auto"/>
              <w:rPr>
                <w:rFonts w:ascii="Century Gothic" w:hAnsi="Century Gothic"/>
                <w:sz w:val="22"/>
                <w:szCs w:val="22"/>
              </w:rPr>
            </w:pPr>
            <w:r w:rsidRPr="00686737">
              <w:rPr>
                <w:rFonts w:ascii="Century Gothic" w:hAnsi="Century Gothic"/>
                <w:sz w:val="22"/>
                <w:szCs w:val="22"/>
              </w:rPr>
              <w:t>Charakterystyka energetyczna</w:t>
            </w:r>
          </w:p>
        </w:tc>
        <w:tc>
          <w:tcPr>
            <w:tcW w:w="986" w:type="dxa"/>
            <w:tcBorders>
              <w:top w:val="dotted" w:sz="4" w:space="0" w:color="auto"/>
              <w:left w:val="single" w:sz="4" w:space="0" w:color="auto"/>
              <w:bottom w:val="dotted" w:sz="4" w:space="0" w:color="auto"/>
              <w:right w:val="single" w:sz="4" w:space="0" w:color="auto"/>
            </w:tcBorders>
            <w:vAlign w:val="center"/>
          </w:tcPr>
          <w:p w14:paraId="69516EF8" w14:textId="77777777" w:rsidR="00322CCC" w:rsidRPr="00686737" w:rsidRDefault="00322CCC" w:rsidP="00220E0B">
            <w:pPr>
              <w:pStyle w:val="Tekstpodstawowy2"/>
              <w:spacing w:line="276" w:lineRule="auto"/>
              <w:jc w:val="center"/>
              <w:rPr>
                <w:rFonts w:ascii="Century Gothic" w:hAnsi="Century Gothic" w:cs="Times New Roman"/>
                <w:sz w:val="22"/>
                <w:szCs w:val="22"/>
              </w:rPr>
            </w:pPr>
          </w:p>
        </w:tc>
      </w:tr>
      <w:tr w:rsidR="00290D45" w:rsidRPr="00290D45" w14:paraId="44ECE2FE" w14:textId="77777777" w:rsidTr="00AB450C">
        <w:trPr>
          <w:trHeight w:val="283"/>
        </w:trPr>
        <w:tc>
          <w:tcPr>
            <w:tcW w:w="9720" w:type="dxa"/>
            <w:gridSpan w:val="3"/>
            <w:tcBorders>
              <w:top w:val="single" w:sz="4" w:space="0" w:color="auto"/>
              <w:left w:val="single" w:sz="4" w:space="0" w:color="auto"/>
              <w:bottom w:val="single" w:sz="4" w:space="0" w:color="auto"/>
              <w:right w:val="single" w:sz="4" w:space="0" w:color="auto"/>
            </w:tcBorders>
            <w:vAlign w:val="center"/>
          </w:tcPr>
          <w:p w14:paraId="4A51F33A" w14:textId="77777777" w:rsidR="00322CCC" w:rsidRPr="00686737" w:rsidRDefault="00322CCC" w:rsidP="00E14E7F">
            <w:pPr>
              <w:tabs>
                <w:tab w:val="left" w:pos="936"/>
              </w:tabs>
              <w:spacing w:line="276" w:lineRule="auto"/>
              <w:rPr>
                <w:rFonts w:ascii="Century Gothic" w:hAnsi="Century Gothic"/>
                <w:sz w:val="22"/>
                <w:szCs w:val="22"/>
              </w:rPr>
            </w:pPr>
            <w:r w:rsidRPr="00686737">
              <w:rPr>
                <w:rFonts w:ascii="Century Gothic" w:hAnsi="Century Gothic"/>
                <w:b/>
                <w:sz w:val="22"/>
                <w:szCs w:val="22"/>
              </w:rPr>
              <w:t>IV.</w:t>
            </w:r>
            <w:r w:rsidRPr="00686737">
              <w:rPr>
                <w:rFonts w:ascii="Century Gothic" w:hAnsi="Century Gothic"/>
                <w:b/>
                <w:sz w:val="22"/>
                <w:szCs w:val="22"/>
              </w:rPr>
              <w:tab/>
              <w:t>PROJEKT ZAGOSPODAROWANIA TERENU</w:t>
            </w:r>
          </w:p>
        </w:tc>
      </w:tr>
      <w:tr w:rsidR="00290D45" w:rsidRPr="00290D45" w14:paraId="1F003D0E" w14:textId="77777777" w:rsidTr="00AB450C">
        <w:trPr>
          <w:trHeight w:val="283"/>
        </w:trPr>
        <w:tc>
          <w:tcPr>
            <w:tcW w:w="921" w:type="dxa"/>
            <w:tcBorders>
              <w:top w:val="dotted" w:sz="4" w:space="0" w:color="auto"/>
              <w:left w:val="single" w:sz="4" w:space="0" w:color="auto"/>
              <w:bottom w:val="dotted" w:sz="4" w:space="0" w:color="auto"/>
              <w:right w:val="single" w:sz="4" w:space="0" w:color="auto"/>
            </w:tcBorders>
            <w:shd w:val="pct25" w:color="00B0F0" w:fill="auto"/>
            <w:vAlign w:val="center"/>
          </w:tcPr>
          <w:p w14:paraId="4ECD0BD4" w14:textId="77777777" w:rsidR="00322CCC" w:rsidRPr="00290D45" w:rsidRDefault="00322CCC" w:rsidP="00220E0B">
            <w:pPr>
              <w:spacing w:line="276" w:lineRule="auto"/>
              <w:jc w:val="center"/>
              <w:rPr>
                <w:rFonts w:ascii="Century Gothic" w:hAnsi="Century Gothic"/>
                <w:b/>
                <w:color w:val="FF0000"/>
                <w:sz w:val="22"/>
                <w:szCs w:val="22"/>
              </w:rPr>
            </w:pPr>
          </w:p>
        </w:tc>
        <w:tc>
          <w:tcPr>
            <w:tcW w:w="7813" w:type="dxa"/>
            <w:tcBorders>
              <w:top w:val="dotted" w:sz="4" w:space="0" w:color="auto"/>
              <w:left w:val="single" w:sz="4" w:space="0" w:color="auto"/>
              <w:bottom w:val="dotted" w:sz="4" w:space="0" w:color="auto"/>
              <w:right w:val="single" w:sz="4" w:space="0" w:color="auto"/>
            </w:tcBorders>
            <w:vAlign w:val="center"/>
          </w:tcPr>
          <w:p w14:paraId="2B4BB0E3" w14:textId="77777777" w:rsidR="00322CCC" w:rsidRPr="00686737" w:rsidRDefault="00322CCC" w:rsidP="00E14E7F">
            <w:pPr>
              <w:spacing w:line="276" w:lineRule="auto"/>
              <w:rPr>
                <w:rFonts w:ascii="Century Gothic" w:hAnsi="Century Gothic"/>
                <w:sz w:val="22"/>
                <w:szCs w:val="22"/>
              </w:rPr>
            </w:pPr>
            <w:r w:rsidRPr="00686737">
              <w:rPr>
                <w:rFonts w:ascii="Century Gothic" w:hAnsi="Century Gothic"/>
                <w:sz w:val="22"/>
                <w:szCs w:val="22"/>
              </w:rPr>
              <w:t>Projekt zagospodarowania terenu – spis zawartości</w:t>
            </w:r>
          </w:p>
        </w:tc>
        <w:tc>
          <w:tcPr>
            <w:tcW w:w="986" w:type="dxa"/>
            <w:tcBorders>
              <w:top w:val="dotted" w:sz="4" w:space="0" w:color="auto"/>
              <w:left w:val="single" w:sz="4" w:space="0" w:color="auto"/>
              <w:bottom w:val="dotted" w:sz="4" w:space="0" w:color="auto"/>
              <w:right w:val="single" w:sz="4" w:space="0" w:color="auto"/>
            </w:tcBorders>
            <w:vAlign w:val="center"/>
          </w:tcPr>
          <w:p w14:paraId="11CDCB63" w14:textId="77777777" w:rsidR="00322CCC" w:rsidRPr="00686737" w:rsidRDefault="00322CCC" w:rsidP="00220E0B">
            <w:pPr>
              <w:spacing w:line="276" w:lineRule="auto"/>
              <w:jc w:val="center"/>
              <w:rPr>
                <w:rFonts w:ascii="Century Gothic" w:hAnsi="Century Gothic"/>
                <w:sz w:val="22"/>
                <w:szCs w:val="22"/>
              </w:rPr>
            </w:pPr>
          </w:p>
        </w:tc>
      </w:tr>
      <w:tr w:rsidR="00290D45" w:rsidRPr="00290D45" w14:paraId="7BD509DC" w14:textId="77777777" w:rsidTr="00AB450C">
        <w:trPr>
          <w:trHeight w:val="283"/>
        </w:trPr>
        <w:tc>
          <w:tcPr>
            <w:tcW w:w="921" w:type="dxa"/>
            <w:tcBorders>
              <w:top w:val="dotted" w:sz="4" w:space="0" w:color="auto"/>
              <w:left w:val="single" w:sz="4" w:space="0" w:color="auto"/>
              <w:bottom w:val="dotted" w:sz="4" w:space="0" w:color="auto"/>
              <w:right w:val="single" w:sz="4" w:space="0" w:color="auto"/>
            </w:tcBorders>
            <w:shd w:val="pct25" w:color="00B0F0" w:fill="auto"/>
            <w:vAlign w:val="center"/>
          </w:tcPr>
          <w:p w14:paraId="6732FC61" w14:textId="77777777" w:rsidR="00322CCC" w:rsidRPr="00290D45" w:rsidRDefault="00322CCC" w:rsidP="00220E0B">
            <w:pPr>
              <w:spacing w:line="276" w:lineRule="auto"/>
              <w:jc w:val="center"/>
              <w:rPr>
                <w:rFonts w:ascii="Century Gothic" w:hAnsi="Century Gothic"/>
                <w:b/>
                <w:color w:val="FF0000"/>
                <w:sz w:val="22"/>
                <w:szCs w:val="22"/>
              </w:rPr>
            </w:pPr>
          </w:p>
        </w:tc>
        <w:tc>
          <w:tcPr>
            <w:tcW w:w="7813" w:type="dxa"/>
            <w:tcBorders>
              <w:top w:val="dotted" w:sz="4" w:space="0" w:color="auto"/>
              <w:left w:val="single" w:sz="4" w:space="0" w:color="auto"/>
              <w:bottom w:val="dotted" w:sz="4" w:space="0" w:color="auto"/>
              <w:right w:val="single" w:sz="4" w:space="0" w:color="auto"/>
            </w:tcBorders>
            <w:vAlign w:val="center"/>
          </w:tcPr>
          <w:p w14:paraId="2A08FB38" w14:textId="77777777" w:rsidR="00322CCC" w:rsidRPr="00686737" w:rsidRDefault="00322CCC" w:rsidP="00220E0B">
            <w:pPr>
              <w:spacing w:line="276" w:lineRule="auto"/>
              <w:rPr>
                <w:rFonts w:ascii="Century Gothic" w:hAnsi="Century Gothic"/>
                <w:sz w:val="22"/>
                <w:szCs w:val="22"/>
              </w:rPr>
            </w:pPr>
            <w:r w:rsidRPr="00686737">
              <w:rPr>
                <w:rFonts w:ascii="Century Gothic" w:hAnsi="Century Gothic"/>
                <w:sz w:val="22"/>
                <w:szCs w:val="22"/>
              </w:rPr>
              <w:t>Część opisowa</w:t>
            </w:r>
          </w:p>
        </w:tc>
        <w:tc>
          <w:tcPr>
            <w:tcW w:w="986" w:type="dxa"/>
            <w:tcBorders>
              <w:top w:val="dotted" w:sz="4" w:space="0" w:color="auto"/>
              <w:left w:val="single" w:sz="4" w:space="0" w:color="auto"/>
              <w:bottom w:val="dotted" w:sz="4" w:space="0" w:color="auto"/>
              <w:right w:val="single" w:sz="4" w:space="0" w:color="auto"/>
            </w:tcBorders>
            <w:vAlign w:val="center"/>
          </w:tcPr>
          <w:p w14:paraId="359A4EFD" w14:textId="77777777" w:rsidR="00322CCC" w:rsidRPr="00686737" w:rsidRDefault="00322CCC" w:rsidP="00220E0B">
            <w:pPr>
              <w:spacing w:line="276" w:lineRule="auto"/>
              <w:jc w:val="center"/>
              <w:rPr>
                <w:rFonts w:ascii="Century Gothic" w:hAnsi="Century Gothic"/>
                <w:sz w:val="22"/>
                <w:szCs w:val="22"/>
              </w:rPr>
            </w:pPr>
          </w:p>
        </w:tc>
      </w:tr>
      <w:tr w:rsidR="00290D45" w:rsidRPr="00290D45" w14:paraId="6E050E00" w14:textId="77777777" w:rsidTr="00AB450C">
        <w:trPr>
          <w:trHeight w:val="283"/>
        </w:trPr>
        <w:tc>
          <w:tcPr>
            <w:tcW w:w="921" w:type="dxa"/>
            <w:tcBorders>
              <w:top w:val="dotted" w:sz="4" w:space="0" w:color="auto"/>
              <w:left w:val="single" w:sz="4" w:space="0" w:color="auto"/>
              <w:bottom w:val="single" w:sz="4" w:space="0" w:color="auto"/>
              <w:right w:val="single" w:sz="4" w:space="0" w:color="auto"/>
            </w:tcBorders>
            <w:shd w:val="pct25" w:color="00B0F0" w:fill="auto"/>
            <w:vAlign w:val="center"/>
          </w:tcPr>
          <w:p w14:paraId="36E847D7" w14:textId="77777777" w:rsidR="00322CCC" w:rsidRPr="00290D45" w:rsidRDefault="00322CCC" w:rsidP="00220E0B">
            <w:pPr>
              <w:spacing w:line="276" w:lineRule="auto"/>
              <w:jc w:val="center"/>
              <w:rPr>
                <w:rFonts w:ascii="Century Gothic" w:hAnsi="Century Gothic"/>
                <w:b/>
                <w:color w:val="FF0000"/>
                <w:sz w:val="22"/>
                <w:szCs w:val="22"/>
              </w:rPr>
            </w:pPr>
          </w:p>
        </w:tc>
        <w:tc>
          <w:tcPr>
            <w:tcW w:w="7813" w:type="dxa"/>
            <w:tcBorders>
              <w:top w:val="dotted" w:sz="4" w:space="0" w:color="auto"/>
              <w:left w:val="single" w:sz="4" w:space="0" w:color="auto"/>
              <w:bottom w:val="single" w:sz="4" w:space="0" w:color="auto"/>
              <w:right w:val="single" w:sz="4" w:space="0" w:color="auto"/>
            </w:tcBorders>
            <w:vAlign w:val="center"/>
          </w:tcPr>
          <w:p w14:paraId="0818D3F5" w14:textId="24B77DAC" w:rsidR="00322CCC" w:rsidRPr="00686737" w:rsidRDefault="00322CCC" w:rsidP="00E14E7F">
            <w:pPr>
              <w:tabs>
                <w:tab w:val="left" w:pos="6025"/>
              </w:tabs>
              <w:spacing w:line="276" w:lineRule="auto"/>
              <w:rPr>
                <w:rFonts w:ascii="Century Gothic" w:hAnsi="Century Gothic"/>
                <w:sz w:val="22"/>
                <w:szCs w:val="22"/>
              </w:rPr>
            </w:pPr>
            <w:r w:rsidRPr="00686737">
              <w:rPr>
                <w:rFonts w:ascii="Century Gothic" w:hAnsi="Century Gothic"/>
                <w:sz w:val="22"/>
                <w:szCs w:val="22"/>
              </w:rPr>
              <w:t>Część graficzna</w:t>
            </w:r>
            <w:r w:rsidRPr="00686737">
              <w:rPr>
                <w:rFonts w:ascii="Century Gothic" w:hAnsi="Century Gothic"/>
                <w:sz w:val="22"/>
                <w:szCs w:val="22"/>
              </w:rPr>
              <w:tab/>
              <w:t>P</w:t>
            </w:r>
            <w:r w:rsidR="008C287F">
              <w:rPr>
                <w:rFonts w:ascii="Century Gothic" w:hAnsi="Century Gothic"/>
                <w:sz w:val="22"/>
                <w:szCs w:val="22"/>
              </w:rPr>
              <w:t>W</w:t>
            </w:r>
            <w:r w:rsidRPr="00686737">
              <w:rPr>
                <w:rFonts w:ascii="Century Gothic" w:hAnsi="Century Gothic"/>
                <w:sz w:val="22"/>
                <w:szCs w:val="22"/>
              </w:rPr>
              <w:t>-PZT-01</w:t>
            </w:r>
          </w:p>
        </w:tc>
        <w:tc>
          <w:tcPr>
            <w:tcW w:w="986" w:type="dxa"/>
            <w:tcBorders>
              <w:top w:val="dotted" w:sz="4" w:space="0" w:color="auto"/>
              <w:left w:val="single" w:sz="4" w:space="0" w:color="auto"/>
              <w:bottom w:val="single" w:sz="4" w:space="0" w:color="auto"/>
              <w:right w:val="single" w:sz="4" w:space="0" w:color="auto"/>
            </w:tcBorders>
            <w:vAlign w:val="center"/>
          </w:tcPr>
          <w:p w14:paraId="3B88111B" w14:textId="77777777" w:rsidR="00322CCC" w:rsidRPr="00686737" w:rsidRDefault="00322CCC" w:rsidP="00220E0B">
            <w:pPr>
              <w:spacing w:line="276" w:lineRule="auto"/>
              <w:jc w:val="center"/>
              <w:rPr>
                <w:rFonts w:ascii="Century Gothic" w:hAnsi="Century Gothic"/>
                <w:sz w:val="22"/>
                <w:szCs w:val="22"/>
              </w:rPr>
            </w:pPr>
          </w:p>
        </w:tc>
      </w:tr>
      <w:tr w:rsidR="00290D45" w:rsidRPr="00290D45" w14:paraId="696119FD" w14:textId="77777777" w:rsidTr="00AB450C">
        <w:trPr>
          <w:trHeight w:val="283"/>
        </w:trPr>
        <w:tc>
          <w:tcPr>
            <w:tcW w:w="9720" w:type="dxa"/>
            <w:gridSpan w:val="3"/>
            <w:tcBorders>
              <w:top w:val="single" w:sz="4" w:space="0" w:color="auto"/>
              <w:left w:val="single" w:sz="4" w:space="0" w:color="auto"/>
              <w:bottom w:val="single" w:sz="4" w:space="0" w:color="auto"/>
              <w:right w:val="single" w:sz="4" w:space="0" w:color="auto"/>
            </w:tcBorders>
            <w:vAlign w:val="center"/>
          </w:tcPr>
          <w:p w14:paraId="52F703FE" w14:textId="6E0389E3" w:rsidR="009A2F46" w:rsidRPr="00686737" w:rsidRDefault="009A2F46" w:rsidP="00CA7E45">
            <w:pPr>
              <w:tabs>
                <w:tab w:val="left" w:pos="936"/>
              </w:tabs>
              <w:spacing w:line="276" w:lineRule="auto"/>
              <w:rPr>
                <w:rFonts w:ascii="Century Gothic" w:hAnsi="Century Gothic"/>
                <w:b/>
                <w:sz w:val="22"/>
                <w:szCs w:val="22"/>
              </w:rPr>
            </w:pPr>
            <w:r w:rsidRPr="00686737">
              <w:rPr>
                <w:rFonts w:ascii="Century Gothic" w:hAnsi="Century Gothic"/>
                <w:b/>
                <w:sz w:val="22"/>
                <w:szCs w:val="22"/>
              </w:rPr>
              <w:t>V.</w:t>
            </w:r>
            <w:r w:rsidRPr="00686737">
              <w:rPr>
                <w:rFonts w:ascii="Century Gothic" w:hAnsi="Century Gothic"/>
                <w:b/>
                <w:sz w:val="22"/>
                <w:szCs w:val="22"/>
              </w:rPr>
              <w:tab/>
              <w:t xml:space="preserve">PROJEKT </w:t>
            </w:r>
            <w:r w:rsidR="008C287F">
              <w:rPr>
                <w:rFonts w:ascii="Century Gothic" w:hAnsi="Century Gothic"/>
                <w:b/>
                <w:sz w:val="22"/>
                <w:szCs w:val="22"/>
              </w:rPr>
              <w:t>WYKONAWCZY</w:t>
            </w:r>
            <w:r w:rsidRPr="00686737">
              <w:rPr>
                <w:rFonts w:ascii="Century Gothic" w:hAnsi="Century Gothic"/>
                <w:b/>
                <w:sz w:val="22"/>
                <w:szCs w:val="22"/>
              </w:rPr>
              <w:t xml:space="preserve"> ARCHITEKTONICZN</w:t>
            </w:r>
            <w:r w:rsidR="007C4073" w:rsidRPr="00686737">
              <w:rPr>
                <w:rFonts w:ascii="Century Gothic" w:hAnsi="Century Gothic"/>
                <w:b/>
                <w:sz w:val="22"/>
                <w:szCs w:val="22"/>
              </w:rPr>
              <w:t>Y</w:t>
            </w:r>
            <w:r w:rsidR="00942B11" w:rsidRPr="00686737">
              <w:rPr>
                <w:rFonts w:ascii="Century Gothic" w:hAnsi="Century Gothic"/>
                <w:b/>
                <w:sz w:val="22"/>
                <w:szCs w:val="22"/>
              </w:rPr>
              <w:t xml:space="preserve"> – BUDYNEK</w:t>
            </w:r>
          </w:p>
        </w:tc>
      </w:tr>
      <w:tr w:rsidR="00290D45" w:rsidRPr="00290D45" w14:paraId="32B030E2" w14:textId="77777777" w:rsidTr="00AB450C">
        <w:trPr>
          <w:trHeight w:val="283"/>
        </w:trPr>
        <w:tc>
          <w:tcPr>
            <w:tcW w:w="921" w:type="dxa"/>
            <w:tcBorders>
              <w:top w:val="nil"/>
              <w:left w:val="single" w:sz="4" w:space="0" w:color="auto"/>
              <w:bottom w:val="dotted" w:sz="4" w:space="0" w:color="auto"/>
              <w:right w:val="single" w:sz="4" w:space="0" w:color="auto"/>
            </w:tcBorders>
            <w:shd w:val="pct25" w:color="00B0F0" w:fill="auto"/>
            <w:vAlign w:val="center"/>
          </w:tcPr>
          <w:p w14:paraId="4D2EDC45" w14:textId="77777777" w:rsidR="009A2F46" w:rsidRPr="00290D45" w:rsidRDefault="009A2F46" w:rsidP="00220E0B">
            <w:pPr>
              <w:snapToGrid w:val="0"/>
              <w:spacing w:line="276" w:lineRule="auto"/>
              <w:jc w:val="center"/>
              <w:rPr>
                <w:rFonts w:ascii="Century Gothic" w:hAnsi="Century Gothic"/>
                <w:b/>
                <w:color w:val="FF0000"/>
                <w:sz w:val="22"/>
                <w:szCs w:val="22"/>
              </w:rPr>
            </w:pPr>
          </w:p>
        </w:tc>
        <w:tc>
          <w:tcPr>
            <w:tcW w:w="7813" w:type="dxa"/>
            <w:tcBorders>
              <w:top w:val="nil"/>
              <w:left w:val="single" w:sz="4" w:space="0" w:color="auto"/>
              <w:bottom w:val="dotted" w:sz="4" w:space="0" w:color="auto"/>
              <w:right w:val="single" w:sz="4" w:space="0" w:color="auto"/>
            </w:tcBorders>
            <w:vAlign w:val="center"/>
          </w:tcPr>
          <w:p w14:paraId="19C52959" w14:textId="66012664" w:rsidR="009A2F46" w:rsidRPr="00686737" w:rsidRDefault="009A2F46" w:rsidP="007C4073">
            <w:pPr>
              <w:spacing w:line="276" w:lineRule="auto"/>
              <w:rPr>
                <w:rFonts w:ascii="Century Gothic" w:hAnsi="Century Gothic"/>
                <w:sz w:val="22"/>
                <w:szCs w:val="22"/>
              </w:rPr>
            </w:pPr>
            <w:r w:rsidRPr="00686737">
              <w:rPr>
                <w:rFonts w:ascii="Century Gothic" w:hAnsi="Century Gothic"/>
                <w:sz w:val="22"/>
                <w:szCs w:val="22"/>
              </w:rPr>
              <w:t>Pro</w:t>
            </w:r>
            <w:r w:rsidR="007C4073" w:rsidRPr="00686737">
              <w:rPr>
                <w:rFonts w:ascii="Century Gothic" w:hAnsi="Century Gothic"/>
                <w:sz w:val="22"/>
                <w:szCs w:val="22"/>
              </w:rPr>
              <w:t xml:space="preserve">jekt </w:t>
            </w:r>
            <w:r w:rsidR="008C287F">
              <w:rPr>
                <w:rFonts w:ascii="Century Gothic" w:hAnsi="Century Gothic"/>
                <w:sz w:val="22"/>
                <w:szCs w:val="22"/>
              </w:rPr>
              <w:t xml:space="preserve">wykonawczy </w:t>
            </w:r>
            <w:r w:rsidR="007C4073" w:rsidRPr="00686737">
              <w:rPr>
                <w:rFonts w:ascii="Century Gothic" w:hAnsi="Century Gothic"/>
                <w:sz w:val="22"/>
                <w:szCs w:val="22"/>
              </w:rPr>
              <w:t xml:space="preserve">architektoniczny </w:t>
            </w:r>
            <w:r w:rsidRPr="00686737">
              <w:rPr>
                <w:rFonts w:ascii="Century Gothic" w:hAnsi="Century Gothic"/>
                <w:sz w:val="22"/>
                <w:szCs w:val="22"/>
              </w:rPr>
              <w:t>– spis zawartości</w:t>
            </w:r>
          </w:p>
        </w:tc>
        <w:tc>
          <w:tcPr>
            <w:tcW w:w="986" w:type="dxa"/>
            <w:tcBorders>
              <w:top w:val="nil"/>
              <w:left w:val="single" w:sz="4" w:space="0" w:color="auto"/>
              <w:bottom w:val="dotted" w:sz="4" w:space="0" w:color="auto"/>
              <w:right w:val="single" w:sz="4" w:space="0" w:color="auto"/>
            </w:tcBorders>
            <w:vAlign w:val="center"/>
          </w:tcPr>
          <w:p w14:paraId="3BCFEC7C" w14:textId="77777777" w:rsidR="009A2F46" w:rsidRPr="00686737" w:rsidRDefault="009A2F46" w:rsidP="00220E0B">
            <w:pPr>
              <w:spacing w:line="276" w:lineRule="auto"/>
              <w:jc w:val="center"/>
              <w:rPr>
                <w:rFonts w:ascii="Century Gothic" w:hAnsi="Century Gothic"/>
                <w:sz w:val="22"/>
                <w:szCs w:val="22"/>
              </w:rPr>
            </w:pPr>
          </w:p>
        </w:tc>
      </w:tr>
      <w:tr w:rsidR="00290D45" w:rsidRPr="00290D45" w14:paraId="0B8BF48C" w14:textId="77777777" w:rsidTr="007C4073">
        <w:trPr>
          <w:trHeight w:val="283"/>
        </w:trPr>
        <w:tc>
          <w:tcPr>
            <w:tcW w:w="921" w:type="dxa"/>
            <w:tcBorders>
              <w:top w:val="dotted" w:sz="4" w:space="0" w:color="auto"/>
              <w:left w:val="single" w:sz="4" w:space="0" w:color="auto"/>
              <w:bottom w:val="dotted" w:sz="4" w:space="0" w:color="auto"/>
              <w:right w:val="single" w:sz="4" w:space="0" w:color="auto"/>
            </w:tcBorders>
            <w:shd w:val="pct25" w:color="00B0F0" w:fill="auto"/>
            <w:vAlign w:val="center"/>
          </w:tcPr>
          <w:p w14:paraId="2C500DCB" w14:textId="77777777" w:rsidR="009A2F46" w:rsidRPr="00290D45" w:rsidRDefault="009A2F46" w:rsidP="00220E0B">
            <w:pPr>
              <w:snapToGrid w:val="0"/>
              <w:spacing w:line="276" w:lineRule="auto"/>
              <w:jc w:val="center"/>
              <w:rPr>
                <w:rFonts w:ascii="Century Gothic" w:hAnsi="Century Gothic"/>
                <w:b/>
                <w:color w:val="FF0000"/>
                <w:sz w:val="22"/>
                <w:szCs w:val="22"/>
              </w:rPr>
            </w:pPr>
          </w:p>
        </w:tc>
        <w:tc>
          <w:tcPr>
            <w:tcW w:w="7813" w:type="dxa"/>
            <w:tcBorders>
              <w:top w:val="dotted" w:sz="4" w:space="0" w:color="auto"/>
              <w:left w:val="single" w:sz="4" w:space="0" w:color="auto"/>
              <w:bottom w:val="dotted" w:sz="4" w:space="0" w:color="auto"/>
              <w:right w:val="single" w:sz="4" w:space="0" w:color="auto"/>
            </w:tcBorders>
            <w:vAlign w:val="center"/>
          </w:tcPr>
          <w:p w14:paraId="162DE75C" w14:textId="77777777" w:rsidR="009A2F46" w:rsidRPr="00686737" w:rsidRDefault="009A2F46" w:rsidP="00220E0B">
            <w:pPr>
              <w:spacing w:line="276" w:lineRule="auto"/>
              <w:rPr>
                <w:rFonts w:ascii="Century Gothic" w:hAnsi="Century Gothic"/>
                <w:sz w:val="22"/>
                <w:szCs w:val="22"/>
              </w:rPr>
            </w:pPr>
            <w:r w:rsidRPr="00686737">
              <w:rPr>
                <w:rFonts w:ascii="Century Gothic" w:hAnsi="Century Gothic"/>
                <w:sz w:val="22"/>
                <w:szCs w:val="22"/>
              </w:rPr>
              <w:t>Część opisowa</w:t>
            </w:r>
          </w:p>
        </w:tc>
        <w:tc>
          <w:tcPr>
            <w:tcW w:w="986" w:type="dxa"/>
            <w:tcBorders>
              <w:top w:val="dotted" w:sz="4" w:space="0" w:color="auto"/>
              <w:left w:val="single" w:sz="4" w:space="0" w:color="auto"/>
              <w:bottom w:val="dotted" w:sz="4" w:space="0" w:color="auto"/>
              <w:right w:val="single" w:sz="4" w:space="0" w:color="auto"/>
            </w:tcBorders>
            <w:vAlign w:val="center"/>
          </w:tcPr>
          <w:p w14:paraId="7A117A40" w14:textId="77777777" w:rsidR="009A2F46" w:rsidRPr="00686737" w:rsidRDefault="009A2F46" w:rsidP="00220E0B">
            <w:pPr>
              <w:spacing w:line="276" w:lineRule="auto"/>
              <w:jc w:val="center"/>
              <w:rPr>
                <w:rFonts w:ascii="Century Gothic" w:hAnsi="Century Gothic"/>
                <w:sz w:val="22"/>
                <w:szCs w:val="22"/>
              </w:rPr>
            </w:pPr>
          </w:p>
        </w:tc>
      </w:tr>
      <w:tr w:rsidR="00290D45" w:rsidRPr="00290D45" w14:paraId="79446536" w14:textId="77777777" w:rsidTr="007C4073">
        <w:trPr>
          <w:trHeight w:val="283"/>
        </w:trPr>
        <w:tc>
          <w:tcPr>
            <w:tcW w:w="921" w:type="dxa"/>
            <w:tcBorders>
              <w:top w:val="dotted" w:sz="4" w:space="0" w:color="auto"/>
              <w:left w:val="single" w:sz="4" w:space="0" w:color="auto"/>
              <w:bottom w:val="single" w:sz="4" w:space="0" w:color="auto"/>
              <w:right w:val="single" w:sz="4" w:space="0" w:color="auto"/>
            </w:tcBorders>
            <w:shd w:val="pct25" w:color="00B0F0" w:fill="auto"/>
            <w:vAlign w:val="center"/>
          </w:tcPr>
          <w:p w14:paraId="133145C0" w14:textId="77777777" w:rsidR="009A2F46" w:rsidRPr="00290D45" w:rsidRDefault="009A2F46" w:rsidP="00220E0B">
            <w:pPr>
              <w:spacing w:line="276" w:lineRule="auto"/>
              <w:jc w:val="center"/>
              <w:rPr>
                <w:rFonts w:ascii="Century Gothic" w:hAnsi="Century Gothic"/>
                <w:b/>
                <w:color w:val="FF0000"/>
                <w:sz w:val="22"/>
                <w:szCs w:val="22"/>
              </w:rPr>
            </w:pPr>
          </w:p>
        </w:tc>
        <w:tc>
          <w:tcPr>
            <w:tcW w:w="7813" w:type="dxa"/>
            <w:tcBorders>
              <w:top w:val="dotted" w:sz="4" w:space="0" w:color="auto"/>
              <w:left w:val="single" w:sz="4" w:space="0" w:color="auto"/>
              <w:bottom w:val="single" w:sz="4" w:space="0" w:color="auto"/>
              <w:right w:val="single" w:sz="4" w:space="0" w:color="auto"/>
            </w:tcBorders>
            <w:vAlign w:val="center"/>
          </w:tcPr>
          <w:p w14:paraId="25EE5DB0" w14:textId="77777777" w:rsidR="009A2F46" w:rsidRDefault="009A2F46" w:rsidP="003D6D22">
            <w:pPr>
              <w:tabs>
                <w:tab w:val="left" w:pos="6025"/>
              </w:tabs>
              <w:spacing w:line="276" w:lineRule="auto"/>
              <w:rPr>
                <w:rFonts w:ascii="Century Gothic" w:hAnsi="Century Gothic"/>
                <w:sz w:val="22"/>
                <w:szCs w:val="22"/>
              </w:rPr>
            </w:pPr>
            <w:r w:rsidRPr="00686737">
              <w:rPr>
                <w:rFonts w:ascii="Century Gothic" w:hAnsi="Century Gothic"/>
                <w:sz w:val="22"/>
                <w:szCs w:val="22"/>
              </w:rPr>
              <w:t>Część graficzna</w:t>
            </w:r>
            <w:r w:rsidRPr="00686737">
              <w:rPr>
                <w:rFonts w:ascii="Century Gothic" w:hAnsi="Century Gothic"/>
                <w:sz w:val="22"/>
                <w:szCs w:val="22"/>
              </w:rPr>
              <w:tab/>
              <w:t>P</w:t>
            </w:r>
            <w:r w:rsidR="008C287F">
              <w:rPr>
                <w:rFonts w:ascii="Century Gothic" w:hAnsi="Century Gothic"/>
                <w:sz w:val="22"/>
                <w:szCs w:val="22"/>
              </w:rPr>
              <w:t>W</w:t>
            </w:r>
            <w:r w:rsidRPr="00686737">
              <w:rPr>
                <w:rFonts w:ascii="Century Gothic" w:hAnsi="Century Gothic"/>
                <w:sz w:val="22"/>
                <w:szCs w:val="22"/>
              </w:rPr>
              <w:t xml:space="preserve">-A-01 ÷ </w:t>
            </w:r>
            <w:r w:rsidR="009B0F7F" w:rsidRPr="00686737">
              <w:rPr>
                <w:rFonts w:ascii="Century Gothic" w:hAnsi="Century Gothic"/>
                <w:sz w:val="22"/>
                <w:szCs w:val="22"/>
              </w:rPr>
              <w:t>1</w:t>
            </w:r>
            <w:r w:rsidR="00F83C9F">
              <w:rPr>
                <w:rFonts w:ascii="Century Gothic" w:hAnsi="Century Gothic"/>
                <w:sz w:val="22"/>
                <w:szCs w:val="22"/>
              </w:rPr>
              <w:t>4</w:t>
            </w:r>
          </w:p>
          <w:p w14:paraId="644D94A4" w14:textId="58A8732B" w:rsidR="008C287F" w:rsidRPr="00686737" w:rsidRDefault="008C287F" w:rsidP="003D6D22">
            <w:pPr>
              <w:tabs>
                <w:tab w:val="left" w:pos="6025"/>
              </w:tabs>
              <w:spacing w:line="276" w:lineRule="auto"/>
              <w:rPr>
                <w:rFonts w:ascii="Century Gothic" w:hAnsi="Century Gothic"/>
                <w:sz w:val="22"/>
                <w:szCs w:val="22"/>
              </w:rPr>
            </w:pPr>
            <w:r>
              <w:rPr>
                <w:rFonts w:ascii="Century Gothic" w:hAnsi="Century Gothic"/>
                <w:sz w:val="22"/>
                <w:szCs w:val="22"/>
              </w:rPr>
              <w:t xml:space="preserve">                                                                                                   PW-AD-</w:t>
            </w:r>
            <w:r w:rsidRPr="00686737">
              <w:rPr>
                <w:rFonts w:ascii="Century Gothic" w:hAnsi="Century Gothic"/>
                <w:sz w:val="22"/>
                <w:szCs w:val="22"/>
              </w:rPr>
              <w:t xml:space="preserve">01 ÷ </w:t>
            </w:r>
            <w:r w:rsidR="00DA1902">
              <w:rPr>
                <w:rFonts w:ascii="Century Gothic" w:hAnsi="Century Gothic"/>
                <w:sz w:val="22"/>
                <w:szCs w:val="22"/>
              </w:rPr>
              <w:t>30</w:t>
            </w:r>
          </w:p>
        </w:tc>
        <w:tc>
          <w:tcPr>
            <w:tcW w:w="986" w:type="dxa"/>
            <w:tcBorders>
              <w:top w:val="dotted" w:sz="4" w:space="0" w:color="auto"/>
              <w:left w:val="single" w:sz="4" w:space="0" w:color="auto"/>
              <w:bottom w:val="single" w:sz="4" w:space="0" w:color="auto"/>
              <w:right w:val="single" w:sz="4" w:space="0" w:color="auto"/>
            </w:tcBorders>
            <w:vAlign w:val="center"/>
          </w:tcPr>
          <w:p w14:paraId="0F4C32C5" w14:textId="77777777" w:rsidR="009A2F46" w:rsidRPr="00686737" w:rsidRDefault="009A2F46" w:rsidP="00220E0B">
            <w:pPr>
              <w:spacing w:line="276" w:lineRule="auto"/>
              <w:jc w:val="center"/>
              <w:rPr>
                <w:rFonts w:ascii="Century Gothic" w:hAnsi="Century Gothic"/>
                <w:sz w:val="22"/>
                <w:szCs w:val="22"/>
              </w:rPr>
            </w:pPr>
          </w:p>
        </w:tc>
      </w:tr>
    </w:tbl>
    <w:p w14:paraId="4FEBCAEB" w14:textId="77777777" w:rsidR="00322CCC" w:rsidRPr="00290D45" w:rsidRDefault="00322CCC">
      <w:pPr>
        <w:rPr>
          <w:rFonts w:ascii="Century Gothic" w:hAnsi="Century Gothic" w:cs="ArialMT"/>
          <w:color w:val="FF0000"/>
        </w:rPr>
      </w:pPr>
      <w:r w:rsidRPr="00290D45">
        <w:rPr>
          <w:rFonts w:ascii="Century Gothic" w:hAnsi="Century Gothic" w:cs="ArialMT"/>
          <w:color w:val="FF0000"/>
        </w:rPr>
        <w:br w:type="page"/>
      </w:r>
    </w:p>
    <w:p w14:paraId="23D46E6B" w14:textId="77777777" w:rsidR="00DB0105" w:rsidRPr="00290D45" w:rsidRDefault="00DB0105" w:rsidP="00C44C6F">
      <w:pPr>
        <w:spacing w:line="276" w:lineRule="auto"/>
        <w:jc w:val="center"/>
        <w:rPr>
          <w:rFonts w:ascii="Century Gothic" w:hAnsi="Century Gothic" w:cs="ArialMT"/>
          <w:color w:val="FF0000"/>
        </w:rPr>
      </w:pPr>
    </w:p>
    <w:p w14:paraId="279CB891" w14:textId="77777777" w:rsidR="00DB0105" w:rsidRPr="00290D45" w:rsidRDefault="00DB0105" w:rsidP="00C44C6F">
      <w:pPr>
        <w:spacing w:line="276" w:lineRule="auto"/>
        <w:jc w:val="center"/>
        <w:rPr>
          <w:rFonts w:ascii="Century Gothic" w:hAnsi="Century Gothic" w:cs="ArialMT"/>
          <w:color w:val="FF0000"/>
        </w:rPr>
      </w:pPr>
    </w:p>
    <w:p w14:paraId="42616745" w14:textId="77777777" w:rsidR="00DB0105" w:rsidRPr="00290D45" w:rsidRDefault="00DB0105" w:rsidP="00C44C6F">
      <w:pPr>
        <w:spacing w:line="276" w:lineRule="auto"/>
        <w:jc w:val="center"/>
        <w:rPr>
          <w:rFonts w:ascii="Century Gothic" w:hAnsi="Century Gothic" w:cs="ArialMT"/>
          <w:color w:val="FF0000"/>
        </w:rPr>
      </w:pPr>
    </w:p>
    <w:p w14:paraId="2DC39EAE" w14:textId="77777777" w:rsidR="00DB0105" w:rsidRPr="00290D45" w:rsidRDefault="00DB0105" w:rsidP="00C44C6F">
      <w:pPr>
        <w:spacing w:line="276" w:lineRule="auto"/>
        <w:jc w:val="center"/>
        <w:rPr>
          <w:rFonts w:ascii="Century Gothic" w:hAnsi="Century Gothic" w:cs="ArialMT"/>
          <w:color w:val="FF0000"/>
        </w:rPr>
      </w:pPr>
    </w:p>
    <w:p w14:paraId="44AB402B" w14:textId="77777777" w:rsidR="00DB0105" w:rsidRPr="00290D45" w:rsidRDefault="00DB0105" w:rsidP="00C44C6F">
      <w:pPr>
        <w:spacing w:line="276" w:lineRule="auto"/>
        <w:jc w:val="center"/>
        <w:rPr>
          <w:rFonts w:ascii="Century Gothic" w:hAnsi="Century Gothic" w:cs="ArialMT"/>
          <w:color w:val="FF0000"/>
        </w:rPr>
      </w:pPr>
    </w:p>
    <w:p w14:paraId="78C98BFB" w14:textId="77777777" w:rsidR="00DB0105" w:rsidRPr="00290D45" w:rsidRDefault="00DB0105" w:rsidP="00C44C6F">
      <w:pPr>
        <w:spacing w:line="276" w:lineRule="auto"/>
        <w:jc w:val="center"/>
        <w:rPr>
          <w:rFonts w:ascii="Century Gothic" w:hAnsi="Century Gothic" w:cs="ArialMT"/>
          <w:color w:val="FF0000"/>
        </w:rPr>
      </w:pPr>
    </w:p>
    <w:p w14:paraId="670C1EA2" w14:textId="77777777" w:rsidR="00DB0105" w:rsidRPr="00290D45" w:rsidRDefault="00DB0105" w:rsidP="00C44C6F">
      <w:pPr>
        <w:spacing w:line="276" w:lineRule="auto"/>
        <w:jc w:val="center"/>
        <w:rPr>
          <w:rFonts w:ascii="Century Gothic" w:hAnsi="Century Gothic" w:cs="ArialMT"/>
          <w:color w:val="FF0000"/>
        </w:rPr>
      </w:pPr>
    </w:p>
    <w:p w14:paraId="57000FD5" w14:textId="77777777" w:rsidR="003F74F6" w:rsidRPr="00290D45" w:rsidRDefault="003F74F6" w:rsidP="00C44C6F">
      <w:pPr>
        <w:spacing w:line="276" w:lineRule="auto"/>
        <w:jc w:val="center"/>
        <w:rPr>
          <w:rFonts w:ascii="Century Gothic" w:hAnsi="Century Gothic" w:cs="ArialMT"/>
          <w:color w:val="FF0000"/>
        </w:rPr>
      </w:pPr>
    </w:p>
    <w:p w14:paraId="386C3632" w14:textId="77777777" w:rsidR="00F128A4" w:rsidRPr="0034482C" w:rsidRDefault="003770CA" w:rsidP="00220E0B">
      <w:pPr>
        <w:pStyle w:val="Nagwek2"/>
        <w:spacing w:line="276" w:lineRule="auto"/>
        <w:jc w:val="center"/>
        <w:rPr>
          <w:rFonts w:ascii="Century Gothic" w:hAnsi="Century Gothic" w:cs="Times New Roman"/>
          <w:sz w:val="34"/>
          <w:szCs w:val="34"/>
        </w:rPr>
      </w:pPr>
      <w:r w:rsidRPr="0034482C">
        <w:rPr>
          <w:rFonts w:ascii="Century Gothic" w:hAnsi="Century Gothic" w:cs="Times New Roman"/>
          <w:sz w:val="34"/>
          <w:szCs w:val="34"/>
        </w:rPr>
        <w:t>PROJEKT</w:t>
      </w:r>
      <w:r w:rsidR="00F128A4" w:rsidRPr="0034482C">
        <w:rPr>
          <w:rFonts w:ascii="Century Gothic" w:hAnsi="Century Gothic" w:cs="Times New Roman"/>
          <w:sz w:val="34"/>
          <w:szCs w:val="34"/>
        </w:rPr>
        <w:t xml:space="preserve"> ZAGOSPODAROWANIA TERENU</w:t>
      </w:r>
    </w:p>
    <w:p w14:paraId="2A67F182" w14:textId="77777777" w:rsidR="00F128A4" w:rsidRPr="0034482C" w:rsidRDefault="00F128A4" w:rsidP="00220E0B">
      <w:pPr>
        <w:spacing w:line="276" w:lineRule="auto"/>
        <w:jc w:val="center"/>
        <w:rPr>
          <w:rFonts w:ascii="Century Gothic" w:hAnsi="Century Gothic"/>
        </w:rPr>
      </w:pPr>
    </w:p>
    <w:p w14:paraId="70A8DDCB" w14:textId="77777777" w:rsidR="00F128A4" w:rsidRPr="0034482C" w:rsidRDefault="00F128A4" w:rsidP="00220E0B">
      <w:pPr>
        <w:spacing w:line="276" w:lineRule="auto"/>
        <w:jc w:val="center"/>
        <w:rPr>
          <w:rFonts w:ascii="Century Gothic" w:hAnsi="Century Gothic"/>
        </w:rPr>
      </w:pPr>
    </w:p>
    <w:p w14:paraId="19519F39" w14:textId="77777777" w:rsidR="002F68DF" w:rsidRPr="0034482C" w:rsidRDefault="002F68DF" w:rsidP="00220E0B">
      <w:pPr>
        <w:spacing w:line="276" w:lineRule="auto"/>
        <w:jc w:val="center"/>
        <w:rPr>
          <w:rFonts w:ascii="Century Gothic" w:hAnsi="Century Gothic"/>
        </w:rPr>
      </w:pPr>
    </w:p>
    <w:p w14:paraId="6B560587" w14:textId="77777777" w:rsidR="00F937D7" w:rsidRPr="0034482C" w:rsidRDefault="00F937D7" w:rsidP="00220E0B">
      <w:pPr>
        <w:spacing w:line="276" w:lineRule="auto"/>
        <w:jc w:val="center"/>
        <w:rPr>
          <w:rFonts w:ascii="Century Gothic" w:hAnsi="Century Gothic"/>
        </w:rPr>
      </w:pPr>
    </w:p>
    <w:p w14:paraId="5E1EF23E" w14:textId="77777777" w:rsidR="00F937D7" w:rsidRPr="0034482C" w:rsidRDefault="00F937D7" w:rsidP="00220E0B">
      <w:pPr>
        <w:spacing w:line="276" w:lineRule="auto"/>
        <w:jc w:val="center"/>
        <w:rPr>
          <w:rFonts w:ascii="Century Gothic" w:hAnsi="Century Gothic"/>
        </w:rPr>
      </w:pPr>
    </w:p>
    <w:p w14:paraId="64402B6F" w14:textId="77777777" w:rsidR="002F68DF" w:rsidRPr="0034482C" w:rsidRDefault="002F68DF" w:rsidP="00220E0B">
      <w:pPr>
        <w:spacing w:line="276" w:lineRule="auto"/>
        <w:jc w:val="center"/>
        <w:rPr>
          <w:rFonts w:ascii="Century Gothic" w:hAnsi="Century Gothic"/>
        </w:rPr>
      </w:pPr>
    </w:p>
    <w:p w14:paraId="0CCF2548" w14:textId="77777777" w:rsidR="002F68DF" w:rsidRPr="0034482C" w:rsidRDefault="002F68DF" w:rsidP="00220E0B">
      <w:pPr>
        <w:spacing w:line="276" w:lineRule="auto"/>
        <w:jc w:val="center"/>
        <w:rPr>
          <w:rFonts w:ascii="Century Gothic" w:hAnsi="Century Gothic"/>
        </w:rPr>
      </w:pPr>
    </w:p>
    <w:p w14:paraId="01D5FA7A" w14:textId="77777777" w:rsidR="002F68DF" w:rsidRPr="0034482C" w:rsidRDefault="002F68DF" w:rsidP="00220E0B">
      <w:pPr>
        <w:spacing w:line="276" w:lineRule="auto"/>
        <w:jc w:val="center"/>
        <w:rPr>
          <w:rFonts w:ascii="Century Gothic" w:hAnsi="Century Gothic"/>
        </w:rPr>
      </w:pPr>
    </w:p>
    <w:p w14:paraId="08F6BA18" w14:textId="77777777" w:rsidR="00F128A4" w:rsidRPr="0034482C" w:rsidRDefault="00F128A4" w:rsidP="00220E0B">
      <w:pPr>
        <w:pStyle w:val="Nagwek3"/>
        <w:spacing w:before="0" w:after="0" w:line="276" w:lineRule="auto"/>
        <w:rPr>
          <w:rFonts w:ascii="Century Gothic" w:hAnsi="Century Gothic" w:cs="Times New Roman"/>
        </w:rPr>
      </w:pPr>
      <w:r w:rsidRPr="0034482C">
        <w:rPr>
          <w:rFonts w:ascii="Century Gothic" w:hAnsi="Century Gothic" w:cs="Times New Roman"/>
        </w:rPr>
        <w:tab/>
        <w:t>SPIS ZAWARTOŚCI:</w:t>
      </w:r>
    </w:p>
    <w:p w14:paraId="7C4DDECB" w14:textId="77777777" w:rsidR="00F128A4" w:rsidRPr="0034482C" w:rsidRDefault="00F128A4" w:rsidP="00220E0B">
      <w:pPr>
        <w:spacing w:line="276" w:lineRule="auto"/>
        <w:rPr>
          <w:rFonts w:ascii="Century Gothic" w:hAnsi="Century Gothic"/>
        </w:rPr>
      </w:pPr>
    </w:p>
    <w:p w14:paraId="52690BCB" w14:textId="77777777" w:rsidR="00F128A4" w:rsidRPr="0034482C" w:rsidRDefault="00F128A4" w:rsidP="00220E0B">
      <w:pPr>
        <w:pStyle w:val="Nagwek4"/>
        <w:spacing w:line="276" w:lineRule="auto"/>
        <w:ind w:firstLine="709"/>
        <w:rPr>
          <w:rFonts w:ascii="Century Gothic" w:hAnsi="Century Gothic"/>
          <w:bCs w:val="0"/>
          <w:caps/>
          <w:sz w:val="26"/>
        </w:rPr>
      </w:pPr>
      <w:r w:rsidRPr="0034482C">
        <w:rPr>
          <w:rFonts w:ascii="Century Gothic" w:hAnsi="Century Gothic"/>
          <w:bCs w:val="0"/>
          <w:sz w:val="26"/>
        </w:rPr>
        <w:t>CZĘŚĆ OPISOWA</w:t>
      </w:r>
    </w:p>
    <w:tbl>
      <w:tblPr>
        <w:tblW w:w="8972" w:type="dxa"/>
        <w:tblInd w:w="818"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1304"/>
        <w:gridCol w:w="7668"/>
      </w:tblGrid>
      <w:tr w:rsidR="0034482C" w:rsidRPr="0034482C" w14:paraId="1D9A34E1" w14:textId="77777777" w:rsidTr="00A86B22">
        <w:tc>
          <w:tcPr>
            <w:tcW w:w="1304" w:type="dxa"/>
            <w:tcBorders>
              <w:top w:val="single" w:sz="4" w:space="0" w:color="auto"/>
              <w:bottom w:val="dotted" w:sz="4" w:space="0" w:color="auto"/>
              <w:right w:val="single" w:sz="4" w:space="0" w:color="auto"/>
            </w:tcBorders>
          </w:tcPr>
          <w:p w14:paraId="22F6579E" w14:textId="77777777" w:rsidR="00E175FD" w:rsidRPr="0034482C" w:rsidRDefault="00E175FD" w:rsidP="00220E0B">
            <w:pPr>
              <w:spacing w:line="276" w:lineRule="auto"/>
              <w:jc w:val="center"/>
              <w:rPr>
                <w:rFonts w:ascii="Century Gothic" w:hAnsi="Century Gothic"/>
                <w:b/>
              </w:rPr>
            </w:pPr>
            <w:r w:rsidRPr="0034482C">
              <w:rPr>
                <w:rFonts w:ascii="Century Gothic" w:hAnsi="Century Gothic"/>
                <w:b/>
              </w:rPr>
              <w:t>1.0</w:t>
            </w:r>
          </w:p>
        </w:tc>
        <w:tc>
          <w:tcPr>
            <w:tcW w:w="7668" w:type="dxa"/>
            <w:tcBorders>
              <w:left w:val="single" w:sz="4" w:space="0" w:color="auto"/>
              <w:bottom w:val="dotted" w:sz="4" w:space="0" w:color="auto"/>
            </w:tcBorders>
          </w:tcPr>
          <w:p w14:paraId="5F8C1F50" w14:textId="77777777" w:rsidR="00E175FD" w:rsidRPr="0034482C" w:rsidRDefault="00E175FD" w:rsidP="00220E0B">
            <w:pPr>
              <w:pStyle w:val="Nagwek1"/>
              <w:spacing w:line="276" w:lineRule="auto"/>
              <w:rPr>
                <w:rFonts w:ascii="Century Gothic" w:hAnsi="Century Gothic"/>
              </w:rPr>
            </w:pPr>
            <w:r w:rsidRPr="0034482C">
              <w:rPr>
                <w:rFonts w:ascii="Century Gothic" w:hAnsi="Century Gothic"/>
              </w:rPr>
              <w:t>Dane ogólne</w:t>
            </w:r>
          </w:p>
        </w:tc>
      </w:tr>
      <w:tr w:rsidR="0034482C" w:rsidRPr="0034482C" w14:paraId="1F21FE1C" w14:textId="77777777" w:rsidTr="00A86B22">
        <w:tc>
          <w:tcPr>
            <w:tcW w:w="1304" w:type="dxa"/>
            <w:tcBorders>
              <w:top w:val="dotted" w:sz="4" w:space="0" w:color="auto"/>
              <w:bottom w:val="dotted" w:sz="4" w:space="0" w:color="auto"/>
              <w:right w:val="single" w:sz="4" w:space="0" w:color="auto"/>
            </w:tcBorders>
          </w:tcPr>
          <w:p w14:paraId="3FEB5608" w14:textId="77777777" w:rsidR="003E65C2" w:rsidRPr="0034482C" w:rsidRDefault="003E65C2" w:rsidP="0062259B">
            <w:pPr>
              <w:spacing w:line="276" w:lineRule="auto"/>
              <w:jc w:val="center"/>
              <w:rPr>
                <w:rFonts w:ascii="Century Gothic" w:hAnsi="Century Gothic"/>
                <w:b/>
              </w:rPr>
            </w:pPr>
            <w:r w:rsidRPr="0034482C">
              <w:rPr>
                <w:rFonts w:ascii="Century Gothic" w:hAnsi="Century Gothic"/>
                <w:b/>
              </w:rPr>
              <w:t>2.0</w:t>
            </w:r>
          </w:p>
        </w:tc>
        <w:tc>
          <w:tcPr>
            <w:tcW w:w="7668" w:type="dxa"/>
            <w:tcBorders>
              <w:left w:val="single" w:sz="4" w:space="0" w:color="auto"/>
              <w:bottom w:val="dotted" w:sz="4" w:space="0" w:color="auto"/>
            </w:tcBorders>
          </w:tcPr>
          <w:p w14:paraId="425056E2" w14:textId="77777777" w:rsidR="003E65C2" w:rsidRPr="0034482C" w:rsidRDefault="003E65C2" w:rsidP="0062259B">
            <w:pPr>
              <w:pStyle w:val="Nagwek1"/>
              <w:spacing w:line="276" w:lineRule="auto"/>
              <w:rPr>
                <w:rFonts w:ascii="Century Gothic" w:hAnsi="Century Gothic"/>
              </w:rPr>
            </w:pPr>
            <w:r w:rsidRPr="0034482C">
              <w:rPr>
                <w:rFonts w:ascii="Century Gothic" w:hAnsi="Century Gothic"/>
              </w:rPr>
              <w:t>Przedmiot inwestycji</w:t>
            </w:r>
          </w:p>
        </w:tc>
      </w:tr>
      <w:tr w:rsidR="0034482C" w:rsidRPr="0034482C" w14:paraId="631C778F" w14:textId="77777777" w:rsidTr="00A86B22">
        <w:tc>
          <w:tcPr>
            <w:tcW w:w="1304" w:type="dxa"/>
            <w:tcBorders>
              <w:top w:val="dotted" w:sz="4" w:space="0" w:color="auto"/>
              <w:bottom w:val="dotted" w:sz="4" w:space="0" w:color="auto"/>
              <w:right w:val="single" w:sz="4" w:space="0" w:color="auto"/>
            </w:tcBorders>
          </w:tcPr>
          <w:p w14:paraId="761E4220" w14:textId="77777777" w:rsidR="003E65C2" w:rsidRPr="0034482C" w:rsidRDefault="003E65C2" w:rsidP="0062259B">
            <w:pPr>
              <w:spacing w:line="276" w:lineRule="auto"/>
              <w:jc w:val="center"/>
              <w:rPr>
                <w:rFonts w:ascii="Century Gothic" w:hAnsi="Century Gothic"/>
                <w:b/>
              </w:rPr>
            </w:pPr>
            <w:r w:rsidRPr="0034482C">
              <w:rPr>
                <w:rFonts w:ascii="Century Gothic" w:hAnsi="Century Gothic"/>
                <w:b/>
              </w:rPr>
              <w:t>3.0</w:t>
            </w:r>
          </w:p>
        </w:tc>
        <w:tc>
          <w:tcPr>
            <w:tcW w:w="7668" w:type="dxa"/>
            <w:tcBorders>
              <w:top w:val="dotted" w:sz="4" w:space="0" w:color="auto"/>
              <w:left w:val="single" w:sz="4" w:space="0" w:color="auto"/>
              <w:bottom w:val="dotted" w:sz="4" w:space="0" w:color="auto"/>
            </w:tcBorders>
          </w:tcPr>
          <w:p w14:paraId="01DBAA2F" w14:textId="77777777" w:rsidR="003E65C2" w:rsidRPr="0034482C" w:rsidRDefault="003E65C2" w:rsidP="00220E0B">
            <w:pPr>
              <w:pStyle w:val="Nagwek1"/>
              <w:spacing w:line="276" w:lineRule="auto"/>
              <w:rPr>
                <w:rFonts w:ascii="Century Gothic" w:hAnsi="Century Gothic"/>
              </w:rPr>
            </w:pPr>
            <w:r w:rsidRPr="0034482C">
              <w:rPr>
                <w:rFonts w:ascii="Century Gothic" w:hAnsi="Century Gothic"/>
              </w:rPr>
              <w:t>Program funkcjonalny</w:t>
            </w:r>
          </w:p>
        </w:tc>
      </w:tr>
      <w:tr w:rsidR="0034482C" w:rsidRPr="0034482C" w14:paraId="120DC652" w14:textId="77777777" w:rsidTr="00A86B22">
        <w:tc>
          <w:tcPr>
            <w:tcW w:w="1304" w:type="dxa"/>
            <w:tcBorders>
              <w:top w:val="dotted" w:sz="4" w:space="0" w:color="auto"/>
              <w:bottom w:val="dotted" w:sz="4" w:space="0" w:color="auto"/>
              <w:right w:val="single" w:sz="4" w:space="0" w:color="auto"/>
            </w:tcBorders>
          </w:tcPr>
          <w:p w14:paraId="5623826A" w14:textId="77777777" w:rsidR="003E65C2" w:rsidRPr="0034482C" w:rsidRDefault="003E65C2" w:rsidP="0062259B">
            <w:pPr>
              <w:spacing w:line="276" w:lineRule="auto"/>
              <w:jc w:val="center"/>
              <w:rPr>
                <w:rFonts w:ascii="Century Gothic" w:hAnsi="Century Gothic"/>
                <w:b/>
              </w:rPr>
            </w:pPr>
            <w:r w:rsidRPr="0034482C">
              <w:rPr>
                <w:rFonts w:ascii="Century Gothic" w:hAnsi="Century Gothic"/>
                <w:b/>
              </w:rPr>
              <w:t>4.0</w:t>
            </w:r>
          </w:p>
        </w:tc>
        <w:tc>
          <w:tcPr>
            <w:tcW w:w="7668" w:type="dxa"/>
            <w:tcBorders>
              <w:top w:val="dotted" w:sz="4" w:space="0" w:color="auto"/>
              <w:left w:val="single" w:sz="4" w:space="0" w:color="auto"/>
              <w:bottom w:val="dotted" w:sz="4" w:space="0" w:color="auto"/>
            </w:tcBorders>
          </w:tcPr>
          <w:p w14:paraId="2B4F08B5" w14:textId="77777777" w:rsidR="003E65C2" w:rsidRPr="0034482C" w:rsidRDefault="003E65C2" w:rsidP="00220E0B">
            <w:pPr>
              <w:pStyle w:val="Nagwek1"/>
              <w:spacing w:line="276" w:lineRule="auto"/>
              <w:rPr>
                <w:rFonts w:ascii="Century Gothic" w:hAnsi="Century Gothic"/>
              </w:rPr>
            </w:pPr>
            <w:r w:rsidRPr="0034482C">
              <w:rPr>
                <w:rFonts w:ascii="Century Gothic" w:hAnsi="Century Gothic"/>
              </w:rPr>
              <w:t>Obszar oddziaływania inwestycji</w:t>
            </w:r>
          </w:p>
        </w:tc>
      </w:tr>
      <w:tr w:rsidR="0034482C" w:rsidRPr="0034482C" w14:paraId="687759C3" w14:textId="77777777" w:rsidTr="00A86B22">
        <w:tc>
          <w:tcPr>
            <w:tcW w:w="1304" w:type="dxa"/>
            <w:tcBorders>
              <w:top w:val="dotted" w:sz="4" w:space="0" w:color="auto"/>
              <w:bottom w:val="dotted" w:sz="4" w:space="0" w:color="auto"/>
              <w:right w:val="single" w:sz="4" w:space="0" w:color="auto"/>
            </w:tcBorders>
          </w:tcPr>
          <w:p w14:paraId="357E04F7" w14:textId="77777777" w:rsidR="003E65C2" w:rsidRPr="0034482C" w:rsidRDefault="003E65C2" w:rsidP="0062259B">
            <w:pPr>
              <w:spacing w:line="276" w:lineRule="auto"/>
              <w:jc w:val="center"/>
              <w:rPr>
                <w:rFonts w:ascii="Century Gothic" w:hAnsi="Century Gothic"/>
                <w:b/>
              </w:rPr>
            </w:pPr>
            <w:r w:rsidRPr="0034482C">
              <w:rPr>
                <w:rFonts w:ascii="Century Gothic" w:hAnsi="Century Gothic"/>
                <w:b/>
              </w:rPr>
              <w:t>5.0</w:t>
            </w:r>
          </w:p>
        </w:tc>
        <w:tc>
          <w:tcPr>
            <w:tcW w:w="7668" w:type="dxa"/>
            <w:tcBorders>
              <w:top w:val="dotted" w:sz="4" w:space="0" w:color="auto"/>
              <w:left w:val="single" w:sz="4" w:space="0" w:color="auto"/>
              <w:bottom w:val="dotted" w:sz="4" w:space="0" w:color="auto"/>
            </w:tcBorders>
          </w:tcPr>
          <w:p w14:paraId="3E915504" w14:textId="77777777" w:rsidR="003E65C2" w:rsidRPr="0034482C" w:rsidRDefault="003E65C2" w:rsidP="00220E0B">
            <w:pPr>
              <w:spacing w:line="276" w:lineRule="auto"/>
              <w:rPr>
                <w:rFonts w:ascii="Century Gothic" w:hAnsi="Century Gothic"/>
              </w:rPr>
            </w:pPr>
            <w:r w:rsidRPr="0034482C">
              <w:rPr>
                <w:rFonts w:ascii="Century Gothic" w:hAnsi="Century Gothic"/>
              </w:rPr>
              <w:t>Istniejący stan zagospodarowania terenu oraz otoczenie</w:t>
            </w:r>
          </w:p>
        </w:tc>
      </w:tr>
      <w:tr w:rsidR="0034482C" w:rsidRPr="0034482C" w14:paraId="08F057DF" w14:textId="77777777" w:rsidTr="00A86B22">
        <w:tc>
          <w:tcPr>
            <w:tcW w:w="1304" w:type="dxa"/>
            <w:tcBorders>
              <w:top w:val="dotted" w:sz="4" w:space="0" w:color="auto"/>
              <w:bottom w:val="dotted" w:sz="4" w:space="0" w:color="auto"/>
              <w:right w:val="single" w:sz="4" w:space="0" w:color="auto"/>
            </w:tcBorders>
          </w:tcPr>
          <w:p w14:paraId="45BB697A" w14:textId="77777777" w:rsidR="003E65C2" w:rsidRPr="0034482C" w:rsidRDefault="003E65C2" w:rsidP="0062259B">
            <w:pPr>
              <w:spacing w:line="276" w:lineRule="auto"/>
              <w:jc w:val="center"/>
              <w:rPr>
                <w:rFonts w:ascii="Century Gothic" w:hAnsi="Century Gothic"/>
                <w:b/>
              </w:rPr>
            </w:pPr>
            <w:r w:rsidRPr="0034482C">
              <w:rPr>
                <w:rFonts w:ascii="Century Gothic" w:hAnsi="Century Gothic"/>
                <w:b/>
              </w:rPr>
              <w:t>6.0</w:t>
            </w:r>
          </w:p>
        </w:tc>
        <w:tc>
          <w:tcPr>
            <w:tcW w:w="7668" w:type="dxa"/>
            <w:tcBorders>
              <w:top w:val="dotted" w:sz="4" w:space="0" w:color="auto"/>
              <w:left w:val="single" w:sz="4" w:space="0" w:color="auto"/>
              <w:bottom w:val="dotted" w:sz="4" w:space="0" w:color="auto"/>
            </w:tcBorders>
          </w:tcPr>
          <w:p w14:paraId="41CA4CC7" w14:textId="77777777" w:rsidR="003E65C2" w:rsidRPr="0034482C" w:rsidRDefault="003E65C2" w:rsidP="00220E0B">
            <w:pPr>
              <w:spacing w:line="276" w:lineRule="auto"/>
              <w:rPr>
                <w:rFonts w:ascii="Century Gothic" w:hAnsi="Century Gothic"/>
              </w:rPr>
            </w:pPr>
            <w:r w:rsidRPr="0034482C">
              <w:rPr>
                <w:rFonts w:ascii="Century Gothic" w:hAnsi="Century Gothic"/>
              </w:rPr>
              <w:t>Projektowane zagospodarowanie terenu</w:t>
            </w:r>
          </w:p>
        </w:tc>
      </w:tr>
      <w:tr w:rsidR="0034482C" w:rsidRPr="0034482C" w14:paraId="7BD8FED8" w14:textId="77777777" w:rsidTr="00A86B22">
        <w:tc>
          <w:tcPr>
            <w:tcW w:w="1304" w:type="dxa"/>
            <w:tcBorders>
              <w:top w:val="dotted" w:sz="4" w:space="0" w:color="auto"/>
              <w:bottom w:val="dotted" w:sz="4" w:space="0" w:color="auto"/>
              <w:right w:val="single" w:sz="4" w:space="0" w:color="auto"/>
            </w:tcBorders>
          </w:tcPr>
          <w:p w14:paraId="0767B6DE" w14:textId="77777777" w:rsidR="003E65C2" w:rsidRPr="0034482C" w:rsidRDefault="003E65C2" w:rsidP="0062259B">
            <w:pPr>
              <w:spacing w:line="276" w:lineRule="auto"/>
              <w:jc w:val="center"/>
              <w:rPr>
                <w:rFonts w:ascii="Century Gothic" w:hAnsi="Century Gothic"/>
                <w:b/>
              </w:rPr>
            </w:pPr>
            <w:r w:rsidRPr="0034482C">
              <w:rPr>
                <w:rFonts w:ascii="Century Gothic" w:hAnsi="Century Gothic"/>
                <w:b/>
              </w:rPr>
              <w:t>7.0</w:t>
            </w:r>
          </w:p>
        </w:tc>
        <w:tc>
          <w:tcPr>
            <w:tcW w:w="7668" w:type="dxa"/>
            <w:tcBorders>
              <w:top w:val="dotted" w:sz="4" w:space="0" w:color="auto"/>
              <w:left w:val="single" w:sz="4" w:space="0" w:color="auto"/>
              <w:bottom w:val="dotted" w:sz="4" w:space="0" w:color="auto"/>
            </w:tcBorders>
          </w:tcPr>
          <w:p w14:paraId="30DF269C" w14:textId="77777777" w:rsidR="003E65C2" w:rsidRPr="0034482C" w:rsidRDefault="003E65C2" w:rsidP="00220E0B">
            <w:pPr>
              <w:spacing w:line="276" w:lineRule="auto"/>
              <w:rPr>
                <w:rFonts w:ascii="Century Gothic" w:hAnsi="Century Gothic"/>
              </w:rPr>
            </w:pPr>
            <w:r w:rsidRPr="0034482C">
              <w:rPr>
                <w:rFonts w:ascii="Century Gothic" w:hAnsi="Century Gothic"/>
              </w:rPr>
              <w:t>Zestawienie powierzchni zagospodarowania terenu</w:t>
            </w:r>
          </w:p>
        </w:tc>
      </w:tr>
      <w:tr w:rsidR="0034482C" w:rsidRPr="0034482C" w14:paraId="4E9833DF" w14:textId="77777777" w:rsidTr="00A86B22">
        <w:tc>
          <w:tcPr>
            <w:tcW w:w="1304" w:type="dxa"/>
            <w:tcBorders>
              <w:top w:val="dotted" w:sz="4" w:space="0" w:color="auto"/>
              <w:bottom w:val="dotted" w:sz="4" w:space="0" w:color="auto"/>
              <w:right w:val="single" w:sz="4" w:space="0" w:color="auto"/>
            </w:tcBorders>
          </w:tcPr>
          <w:p w14:paraId="4EB58BF2" w14:textId="77777777" w:rsidR="003E65C2" w:rsidRPr="0034482C" w:rsidRDefault="003E65C2" w:rsidP="0062259B">
            <w:pPr>
              <w:spacing w:line="276" w:lineRule="auto"/>
              <w:jc w:val="center"/>
              <w:rPr>
                <w:rFonts w:ascii="Century Gothic" w:hAnsi="Century Gothic"/>
                <w:b/>
              </w:rPr>
            </w:pPr>
            <w:r w:rsidRPr="0034482C">
              <w:rPr>
                <w:rFonts w:ascii="Century Gothic" w:hAnsi="Century Gothic"/>
                <w:b/>
              </w:rPr>
              <w:t>8.0</w:t>
            </w:r>
          </w:p>
        </w:tc>
        <w:tc>
          <w:tcPr>
            <w:tcW w:w="7668" w:type="dxa"/>
            <w:tcBorders>
              <w:top w:val="dotted" w:sz="4" w:space="0" w:color="auto"/>
              <w:left w:val="single" w:sz="4" w:space="0" w:color="auto"/>
              <w:bottom w:val="dotted" w:sz="4" w:space="0" w:color="auto"/>
            </w:tcBorders>
          </w:tcPr>
          <w:p w14:paraId="25C696E9" w14:textId="77777777" w:rsidR="003E65C2" w:rsidRPr="0034482C" w:rsidRDefault="003E65C2" w:rsidP="00220E0B">
            <w:pPr>
              <w:spacing w:line="276" w:lineRule="auto"/>
              <w:rPr>
                <w:rFonts w:ascii="Century Gothic" w:hAnsi="Century Gothic"/>
              </w:rPr>
            </w:pPr>
            <w:r w:rsidRPr="0034482C">
              <w:rPr>
                <w:rFonts w:ascii="Century Gothic" w:hAnsi="Century Gothic"/>
              </w:rPr>
              <w:t>Ustalenia ochrony archeologiczno - konserwatorskiej</w:t>
            </w:r>
          </w:p>
        </w:tc>
      </w:tr>
      <w:tr w:rsidR="0034482C" w:rsidRPr="0034482C" w14:paraId="6C2A507B" w14:textId="77777777" w:rsidTr="00A86B22">
        <w:tc>
          <w:tcPr>
            <w:tcW w:w="1304" w:type="dxa"/>
            <w:tcBorders>
              <w:top w:val="dotted" w:sz="4" w:space="0" w:color="auto"/>
              <w:bottom w:val="dotted" w:sz="4" w:space="0" w:color="auto"/>
              <w:right w:val="single" w:sz="4" w:space="0" w:color="auto"/>
            </w:tcBorders>
          </w:tcPr>
          <w:p w14:paraId="400AD9F0" w14:textId="77777777" w:rsidR="003E65C2" w:rsidRPr="0034482C" w:rsidRDefault="003E65C2" w:rsidP="0062259B">
            <w:pPr>
              <w:spacing w:line="276" w:lineRule="auto"/>
              <w:jc w:val="center"/>
              <w:rPr>
                <w:rFonts w:ascii="Century Gothic" w:hAnsi="Century Gothic"/>
                <w:b/>
              </w:rPr>
            </w:pPr>
            <w:r w:rsidRPr="0034482C">
              <w:rPr>
                <w:rFonts w:ascii="Century Gothic" w:hAnsi="Century Gothic"/>
                <w:b/>
              </w:rPr>
              <w:t>9.0</w:t>
            </w:r>
          </w:p>
        </w:tc>
        <w:tc>
          <w:tcPr>
            <w:tcW w:w="7668" w:type="dxa"/>
            <w:tcBorders>
              <w:top w:val="dotted" w:sz="4" w:space="0" w:color="auto"/>
              <w:left w:val="single" w:sz="4" w:space="0" w:color="auto"/>
              <w:bottom w:val="dotted" w:sz="4" w:space="0" w:color="auto"/>
            </w:tcBorders>
          </w:tcPr>
          <w:p w14:paraId="7B57A38D" w14:textId="77777777" w:rsidR="003E65C2" w:rsidRPr="0034482C" w:rsidRDefault="003E65C2" w:rsidP="00220E0B">
            <w:pPr>
              <w:spacing w:line="276" w:lineRule="auto"/>
              <w:rPr>
                <w:rFonts w:ascii="Century Gothic" w:hAnsi="Century Gothic"/>
              </w:rPr>
            </w:pPr>
            <w:r w:rsidRPr="0034482C">
              <w:rPr>
                <w:rFonts w:ascii="Century Gothic" w:hAnsi="Century Gothic"/>
              </w:rPr>
              <w:t>Wpływ eksploatacji górniczej</w:t>
            </w:r>
          </w:p>
        </w:tc>
      </w:tr>
      <w:tr w:rsidR="0034482C" w:rsidRPr="0034482C" w14:paraId="169D3200" w14:textId="77777777" w:rsidTr="00A86B22">
        <w:tc>
          <w:tcPr>
            <w:tcW w:w="1304" w:type="dxa"/>
            <w:tcBorders>
              <w:top w:val="dotted" w:sz="4" w:space="0" w:color="auto"/>
              <w:bottom w:val="dotted" w:sz="4" w:space="0" w:color="auto"/>
              <w:right w:val="single" w:sz="4" w:space="0" w:color="auto"/>
            </w:tcBorders>
          </w:tcPr>
          <w:p w14:paraId="2E5E6D0E" w14:textId="77777777" w:rsidR="003E65C2" w:rsidRPr="0034482C" w:rsidRDefault="003E65C2" w:rsidP="0062259B">
            <w:pPr>
              <w:spacing w:line="276" w:lineRule="auto"/>
              <w:jc w:val="center"/>
              <w:rPr>
                <w:rFonts w:ascii="Century Gothic" w:hAnsi="Century Gothic"/>
                <w:b/>
              </w:rPr>
            </w:pPr>
            <w:r w:rsidRPr="0034482C">
              <w:rPr>
                <w:rFonts w:ascii="Century Gothic" w:hAnsi="Century Gothic"/>
                <w:b/>
              </w:rPr>
              <w:t>10.0</w:t>
            </w:r>
          </w:p>
        </w:tc>
        <w:tc>
          <w:tcPr>
            <w:tcW w:w="7668" w:type="dxa"/>
            <w:tcBorders>
              <w:top w:val="dotted" w:sz="4" w:space="0" w:color="auto"/>
              <w:left w:val="single" w:sz="4" w:space="0" w:color="auto"/>
              <w:bottom w:val="dotted" w:sz="4" w:space="0" w:color="auto"/>
            </w:tcBorders>
          </w:tcPr>
          <w:p w14:paraId="778A7AFD" w14:textId="77777777" w:rsidR="003E65C2" w:rsidRPr="0034482C" w:rsidRDefault="003E65C2" w:rsidP="00220E0B">
            <w:pPr>
              <w:pStyle w:val="Nagwek5"/>
              <w:spacing w:before="0" w:after="0" w:line="276" w:lineRule="auto"/>
              <w:ind w:left="0"/>
              <w:rPr>
                <w:rFonts w:ascii="Century Gothic" w:hAnsi="Century Gothic"/>
                <w:u w:val="none"/>
              </w:rPr>
            </w:pPr>
            <w:r w:rsidRPr="0034482C">
              <w:rPr>
                <w:rFonts w:ascii="Century Gothic" w:hAnsi="Century Gothic"/>
                <w:u w:val="none"/>
              </w:rPr>
              <w:t>Zagrożenia dla środowiska oraz higieny i zdrowia użytkowników</w:t>
            </w:r>
          </w:p>
        </w:tc>
      </w:tr>
      <w:tr w:rsidR="0034482C" w:rsidRPr="0034482C" w14:paraId="48DEC4CB" w14:textId="77777777" w:rsidTr="00A86B22">
        <w:tc>
          <w:tcPr>
            <w:tcW w:w="1304" w:type="dxa"/>
            <w:tcBorders>
              <w:top w:val="dotted" w:sz="4" w:space="0" w:color="auto"/>
              <w:bottom w:val="dotted" w:sz="4" w:space="0" w:color="auto"/>
              <w:right w:val="single" w:sz="4" w:space="0" w:color="auto"/>
            </w:tcBorders>
          </w:tcPr>
          <w:p w14:paraId="2793E7AB" w14:textId="77777777" w:rsidR="003E65C2" w:rsidRPr="0034482C" w:rsidRDefault="003E65C2" w:rsidP="003E65C2">
            <w:pPr>
              <w:spacing w:line="276" w:lineRule="auto"/>
              <w:jc w:val="center"/>
              <w:rPr>
                <w:rFonts w:ascii="Century Gothic" w:hAnsi="Century Gothic"/>
                <w:b/>
              </w:rPr>
            </w:pPr>
            <w:r w:rsidRPr="0034482C">
              <w:rPr>
                <w:rFonts w:ascii="Century Gothic" w:hAnsi="Century Gothic"/>
                <w:b/>
              </w:rPr>
              <w:t>11.0</w:t>
            </w:r>
          </w:p>
        </w:tc>
        <w:tc>
          <w:tcPr>
            <w:tcW w:w="7668" w:type="dxa"/>
            <w:tcBorders>
              <w:top w:val="dotted" w:sz="4" w:space="0" w:color="auto"/>
              <w:left w:val="single" w:sz="4" w:space="0" w:color="auto"/>
              <w:bottom w:val="dotted" w:sz="4" w:space="0" w:color="auto"/>
            </w:tcBorders>
          </w:tcPr>
          <w:p w14:paraId="702B5167" w14:textId="77777777" w:rsidR="003E65C2" w:rsidRPr="0034482C" w:rsidRDefault="003E65C2" w:rsidP="00220E0B">
            <w:pPr>
              <w:pStyle w:val="Nagwek5"/>
              <w:spacing w:before="0" w:after="0" w:line="276" w:lineRule="auto"/>
              <w:ind w:left="0"/>
              <w:rPr>
                <w:rFonts w:ascii="Century Gothic" w:hAnsi="Century Gothic"/>
                <w:u w:val="none"/>
              </w:rPr>
            </w:pPr>
            <w:r w:rsidRPr="0034482C">
              <w:rPr>
                <w:rFonts w:ascii="Century Gothic" w:hAnsi="Century Gothic"/>
                <w:u w:val="none"/>
              </w:rPr>
              <w:t>Wpływ obiektu budowlanego na drzewostan i glebę</w:t>
            </w:r>
          </w:p>
        </w:tc>
      </w:tr>
      <w:tr w:rsidR="003E65C2" w:rsidRPr="0034482C" w14:paraId="7F6B8C1D" w14:textId="77777777" w:rsidTr="00A86B22">
        <w:tc>
          <w:tcPr>
            <w:tcW w:w="1304" w:type="dxa"/>
            <w:tcBorders>
              <w:top w:val="dotted" w:sz="4" w:space="0" w:color="auto"/>
              <w:bottom w:val="single" w:sz="4" w:space="0" w:color="auto"/>
              <w:right w:val="single" w:sz="4" w:space="0" w:color="auto"/>
            </w:tcBorders>
          </w:tcPr>
          <w:p w14:paraId="25307AA3" w14:textId="77777777" w:rsidR="003E65C2" w:rsidRPr="0034482C" w:rsidRDefault="003E65C2" w:rsidP="003E65C2">
            <w:pPr>
              <w:spacing w:line="276" w:lineRule="auto"/>
              <w:jc w:val="center"/>
              <w:rPr>
                <w:rFonts w:ascii="Century Gothic" w:hAnsi="Century Gothic"/>
                <w:b/>
              </w:rPr>
            </w:pPr>
            <w:r w:rsidRPr="0034482C">
              <w:rPr>
                <w:rFonts w:ascii="Century Gothic" w:hAnsi="Century Gothic"/>
                <w:b/>
              </w:rPr>
              <w:t>12.0</w:t>
            </w:r>
          </w:p>
        </w:tc>
        <w:tc>
          <w:tcPr>
            <w:tcW w:w="7668" w:type="dxa"/>
            <w:tcBorders>
              <w:top w:val="dotted" w:sz="4" w:space="0" w:color="auto"/>
              <w:left w:val="single" w:sz="4" w:space="0" w:color="auto"/>
            </w:tcBorders>
          </w:tcPr>
          <w:p w14:paraId="4FDD7F5A" w14:textId="77777777" w:rsidR="003E65C2" w:rsidRPr="0034482C" w:rsidRDefault="003E65C2" w:rsidP="008C05D2">
            <w:pPr>
              <w:pStyle w:val="Nagwek5"/>
              <w:spacing w:before="0" w:after="0" w:line="276" w:lineRule="auto"/>
              <w:ind w:left="0"/>
              <w:rPr>
                <w:rFonts w:ascii="Century Gothic" w:hAnsi="Century Gothic"/>
                <w:u w:val="none"/>
              </w:rPr>
            </w:pPr>
            <w:r w:rsidRPr="0034482C">
              <w:rPr>
                <w:rFonts w:ascii="Century Gothic" w:hAnsi="Century Gothic"/>
                <w:u w:val="none"/>
              </w:rPr>
              <w:t>Inne dane</w:t>
            </w:r>
          </w:p>
        </w:tc>
      </w:tr>
    </w:tbl>
    <w:p w14:paraId="5BEB2E5E" w14:textId="77777777" w:rsidR="00764FC6" w:rsidRPr="0034482C" w:rsidRDefault="00764FC6" w:rsidP="00220E0B">
      <w:pPr>
        <w:pStyle w:val="Nagwek4"/>
        <w:spacing w:line="276" w:lineRule="auto"/>
        <w:ind w:firstLine="709"/>
        <w:rPr>
          <w:rFonts w:ascii="Century Gothic" w:hAnsi="Century Gothic"/>
          <w:bCs w:val="0"/>
          <w:sz w:val="26"/>
        </w:rPr>
      </w:pPr>
    </w:p>
    <w:p w14:paraId="685EB379" w14:textId="77777777" w:rsidR="00F128A4" w:rsidRPr="0034482C" w:rsidRDefault="00F128A4" w:rsidP="00220E0B">
      <w:pPr>
        <w:pStyle w:val="Nagwek4"/>
        <w:spacing w:line="276" w:lineRule="auto"/>
        <w:ind w:firstLine="709"/>
        <w:rPr>
          <w:rFonts w:ascii="Century Gothic" w:hAnsi="Century Gothic"/>
          <w:bCs w:val="0"/>
          <w:sz w:val="26"/>
        </w:rPr>
      </w:pPr>
      <w:r w:rsidRPr="0034482C">
        <w:rPr>
          <w:rFonts w:ascii="Century Gothic" w:hAnsi="Century Gothic"/>
          <w:bCs w:val="0"/>
          <w:sz w:val="26"/>
        </w:rPr>
        <w:t>CZĘŚĆ RYSUNKOWA</w:t>
      </w:r>
    </w:p>
    <w:tbl>
      <w:tblPr>
        <w:tblW w:w="8972" w:type="dxa"/>
        <w:tblInd w:w="818" w:type="dxa"/>
        <w:tblLayout w:type="fixed"/>
        <w:tblCellMar>
          <w:left w:w="70" w:type="dxa"/>
          <w:right w:w="70" w:type="dxa"/>
        </w:tblCellMar>
        <w:tblLook w:val="0000" w:firstRow="0" w:lastRow="0" w:firstColumn="0" w:lastColumn="0" w:noHBand="0" w:noVBand="0"/>
      </w:tblPr>
      <w:tblGrid>
        <w:gridCol w:w="1304"/>
        <w:gridCol w:w="5868"/>
        <w:gridCol w:w="1800"/>
      </w:tblGrid>
      <w:tr w:rsidR="0034482C" w:rsidRPr="0034482C" w14:paraId="099A0BAC" w14:textId="77777777" w:rsidTr="00A86B22">
        <w:trPr>
          <w:cantSplit/>
          <w:trHeight w:val="338"/>
        </w:trPr>
        <w:tc>
          <w:tcPr>
            <w:tcW w:w="1304" w:type="dxa"/>
            <w:vMerge w:val="restart"/>
            <w:tcBorders>
              <w:top w:val="single" w:sz="4" w:space="0" w:color="auto"/>
              <w:left w:val="single" w:sz="4" w:space="0" w:color="auto"/>
              <w:bottom w:val="single" w:sz="4" w:space="0" w:color="auto"/>
              <w:right w:val="single" w:sz="4" w:space="0" w:color="auto"/>
            </w:tcBorders>
            <w:shd w:val="pct25" w:color="00B0F0" w:fill="auto"/>
            <w:vAlign w:val="center"/>
          </w:tcPr>
          <w:p w14:paraId="1418154E" w14:textId="77777777" w:rsidR="00F128A4" w:rsidRPr="0034482C" w:rsidRDefault="00F128A4" w:rsidP="00220E0B">
            <w:pPr>
              <w:spacing w:line="276" w:lineRule="auto"/>
              <w:ind w:left="-70"/>
              <w:jc w:val="center"/>
              <w:rPr>
                <w:rFonts w:ascii="Century Gothic" w:hAnsi="Century Gothic"/>
                <w:b/>
              </w:rPr>
            </w:pPr>
            <w:r w:rsidRPr="0034482C">
              <w:rPr>
                <w:rFonts w:ascii="Century Gothic" w:hAnsi="Century Gothic"/>
                <w:b/>
              </w:rPr>
              <w:t>Nr rys.</w:t>
            </w:r>
          </w:p>
        </w:tc>
        <w:tc>
          <w:tcPr>
            <w:tcW w:w="5868" w:type="dxa"/>
            <w:vMerge w:val="restart"/>
            <w:tcBorders>
              <w:top w:val="single" w:sz="4" w:space="0" w:color="auto"/>
              <w:left w:val="single" w:sz="4" w:space="0" w:color="auto"/>
              <w:bottom w:val="single" w:sz="4" w:space="0" w:color="auto"/>
              <w:right w:val="single" w:sz="4" w:space="0" w:color="auto"/>
            </w:tcBorders>
            <w:shd w:val="pct25" w:color="00B0F0" w:fill="auto"/>
            <w:vAlign w:val="center"/>
          </w:tcPr>
          <w:p w14:paraId="7AF61DD6" w14:textId="77777777" w:rsidR="00F128A4" w:rsidRPr="0034482C" w:rsidRDefault="00A41B0A" w:rsidP="00220E0B">
            <w:pPr>
              <w:spacing w:line="276" w:lineRule="auto"/>
              <w:ind w:left="-70"/>
              <w:rPr>
                <w:rFonts w:ascii="Century Gothic" w:hAnsi="Century Gothic"/>
              </w:rPr>
            </w:pPr>
            <w:r w:rsidRPr="0034482C">
              <w:rPr>
                <w:rFonts w:ascii="Century Gothic" w:hAnsi="Century Gothic"/>
                <w:b/>
              </w:rPr>
              <w:t xml:space="preserve"> Tytu</w:t>
            </w:r>
            <w:r w:rsidR="00F128A4" w:rsidRPr="0034482C">
              <w:rPr>
                <w:rFonts w:ascii="Century Gothic" w:hAnsi="Century Gothic"/>
                <w:b/>
              </w:rPr>
              <w:t>ł rysunku</w:t>
            </w:r>
          </w:p>
        </w:tc>
        <w:tc>
          <w:tcPr>
            <w:tcW w:w="1800" w:type="dxa"/>
            <w:vMerge w:val="restart"/>
            <w:tcBorders>
              <w:top w:val="single" w:sz="4" w:space="0" w:color="auto"/>
              <w:left w:val="single" w:sz="4" w:space="0" w:color="auto"/>
              <w:bottom w:val="single" w:sz="4" w:space="0" w:color="auto"/>
              <w:right w:val="single" w:sz="4" w:space="0" w:color="auto"/>
            </w:tcBorders>
            <w:shd w:val="pct25" w:color="00B0F0" w:fill="auto"/>
            <w:vAlign w:val="center"/>
          </w:tcPr>
          <w:p w14:paraId="4EE3860A" w14:textId="77777777" w:rsidR="00F128A4" w:rsidRPr="0034482C" w:rsidRDefault="00F128A4" w:rsidP="00220E0B">
            <w:pPr>
              <w:spacing w:line="276" w:lineRule="auto"/>
              <w:jc w:val="center"/>
              <w:rPr>
                <w:rFonts w:ascii="Century Gothic" w:hAnsi="Century Gothic"/>
              </w:rPr>
            </w:pPr>
            <w:r w:rsidRPr="0034482C">
              <w:rPr>
                <w:rFonts w:ascii="Century Gothic" w:hAnsi="Century Gothic"/>
                <w:b/>
              </w:rPr>
              <w:t>skala</w:t>
            </w:r>
          </w:p>
        </w:tc>
      </w:tr>
      <w:tr w:rsidR="0034482C" w:rsidRPr="0034482C" w14:paraId="66E81404" w14:textId="77777777" w:rsidTr="00A86B22">
        <w:trPr>
          <w:cantSplit/>
          <w:trHeight w:val="338"/>
        </w:trPr>
        <w:tc>
          <w:tcPr>
            <w:tcW w:w="1304" w:type="dxa"/>
            <w:vMerge/>
            <w:tcBorders>
              <w:top w:val="single" w:sz="4" w:space="0" w:color="auto"/>
              <w:left w:val="single" w:sz="4" w:space="0" w:color="auto"/>
              <w:bottom w:val="single" w:sz="4" w:space="0" w:color="auto"/>
              <w:right w:val="single" w:sz="4" w:space="0" w:color="auto"/>
            </w:tcBorders>
            <w:shd w:val="pct25" w:color="00B0F0" w:fill="auto"/>
          </w:tcPr>
          <w:p w14:paraId="75BE7762" w14:textId="77777777" w:rsidR="00F128A4" w:rsidRPr="0034482C" w:rsidRDefault="00F128A4" w:rsidP="00220E0B">
            <w:pPr>
              <w:spacing w:line="276" w:lineRule="auto"/>
              <w:ind w:left="-70"/>
              <w:jc w:val="center"/>
              <w:rPr>
                <w:rFonts w:ascii="Century Gothic" w:hAnsi="Century Gothic"/>
                <w:b/>
              </w:rPr>
            </w:pPr>
          </w:p>
        </w:tc>
        <w:tc>
          <w:tcPr>
            <w:tcW w:w="5868" w:type="dxa"/>
            <w:vMerge/>
            <w:tcBorders>
              <w:top w:val="single" w:sz="4" w:space="0" w:color="auto"/>
              <w:left w:val="single" w:sz="4" w:space="0" w:color="auto"/>
              <w:bottom w:val="single" w:sz="4" w:space="0" w:color="auto"/>
              <w:right w:val="single" w:sz="4" w:space="0" w:color="auto"/>
            </w:tcBorders>
            <w:shd w:val="pct25" w:color="00B0F0" w:fill="auto"/>
          </w:tcPr>
          <w:p w14:paraId="26F6E9C2" w14:textId="77777777" w:rsidR="00F128A4" w:rsidRPr="0034482C" w:rsidRDefault="00F128A4" w:rsidP="00220E0B">
            <w:pPr>
              <w:spacing w:line="276" w:lineRule="auto"/>
              <w:ind w:left="-70"/>
              <w:rPr>
                <w:rFonts w:ascii="Century Gothic" w:hAnsi="Century Gothic"/>
                <w:b/>
              </w:rPr>
            </w:pPr>
          </w:p>
        </w:tc>
        <w:tc>
          <w:tcPr>
            <w:tcW w:w="1800" w:type="dxa"/>
            <w:vMerge/>
            <w:tcBorders>
              <w:top w:val="single" w:sz="4" w:space="0" w:color="auto"/>
              <w:left w:val="single" w:sz="4" w:space="0" w:color="auto"/>
              <w:bottom w:val="single" w:sz="4" w:space="0" w:color="auto"/>
              <w:right w:val="single" w:sz="4" w:space="0" w:color="auto"/>
            </w:tcBorders>
            <w:shd w:val="pct25" w:color="00B0F0" w:fill="auto"/>
          </w:tcPr>
          <w:p w14:paraId="69727464" w14:textId="77777777" w:rsidR="00F128A4" w:rsidRPr="0034482C" w:rsidRDefault="00F128A4" w:rsidP="00220E0B">
            <w:pPr>
              <w:spacing w:line="276" w:lineRule="auto"/>
              <w:jc w:val="center"/>
              <w:rPr>
                <w:rFonts w:ascii="Century Gothic" w:hAnsi="Century Gothic"/>
                <w:b/>
              </w:rPr>
            </w:pPr>
          </w:p>
        </w:tc>
      </w:tr>
      <w:tr w:rsidR="0034482C" w:rsidRPr="0034482C" w14:paraId="4B06D6EC" w14:textId="77777777" w:rsidTr="00A86B22">
        <w:trPr>
          <w:trHeight w:val="178"/>
        </w:trPr>
        <w:tc>
          <w:tcPr>
            <w:tcW w:w="1304" w:type="dxa"/>
            <w:tcBorders>
              <w:top w:val="single" w:sz="4" w:space="0" w:color="auto"/>
              <w:left w:val="single" w:sz="4" w:space="0" w:color="auto"/>
              <w:bottom w:val="single" w:sz="4" w:space="0" w:color="auto"/>
              <w:right w:val="single" w:sz="4" w:space="0" w:color="auto"/>
            </w:tcBorders>
          </w:tcPr>
          <w:p w14:paraId="7054C8AC" w14:textId="3B6BD725" w:rsidR="00F128A4" w:rsidRPr="0034482C" w:rsidRDefault="00F128A4" w:rsidP="00600ED9">
            <w:pPr>
              <w:spacing w:line="276" w:lineRule="auto"/>
              <w:ind w:left="-70"/>
              <w:jc w:val="center"/>
              <w:rPr>
                <w:rFonts w:ascii="Century Gothic" w:hAnsi="Century Gothic"/>
                <w:b/>
              </w:rPr>
            </w:pPr>
            <w:r w:rsidRPr="0034482C">
              <w:rPr>
                <w:rFonts w:ascii="Century Gothic" w:hAnsi="Century Gothic"/>
                <w:b/>
              </w:rPr>
              <w:t>P</w:t>
            </w:r>
            <w:r w:rsidR="00A86B22">
              <w:rPr>
                <w:rFonts w:ascii="Century Gothic" w:hAnsi="Century Gothic"/>
                <w:b/>
              </w:rPr>
              <w:t>W</w:t>
            </w:r>
            <w:r w:rsidRPr="0034482C">
              <w:rPr>
                <w:rFonts w:ascii="Century Gothic" w:hAnsi="Century Gothic"/>
                <w:b/>
              </w:rPr>
              <w:t>-</w:t>
            </w:r>
            <w:r w:rsidR="005C4C20" w:rsidRPr="0034482C">
              <w:rPr>
                <w:rFonts w:ascii="Century Gothic" w:hAnsi="Century Gothic"/>
                <w:b/>
              </w:rPr>
              <w:t>P</w:t>
            </w:r>
            <w:r w:rsidR="001639D5" w:rsidRPr="0034482C">
              <w:rPr>
                <w:rFonts w:ascii="Century Gothic" w:hAnsi="Century Gothic"/>
                <w:b/>
              </w:rPr>
              <w:t>ZT</w:t>
            </w:r>
            <w:r w:rsidRPr="0034482C">
              <w:rPr>
                <w:rFonts w:ascii="Century Gothic" w:hAnsi="Century Gothic"/>
                <w:b/>
              </w:rPr>
              <w:t>-01</w:t>
            </w:r>
          </w:p>
        </w:tc>
        <w:tc>
          <w:tcPr>
            <w:tcW w:w="5868" w:type="dxa"/>
            <w:tcBorders>
              <w:top w:val="single" w:sz="4" w:space="0" w:color="auto"/>
              <w:left w:val="single" w:sz="4" w:space="0" w:color="auto"/>
              <w:bottom w:val="single" w:sz="4" w:space="0" w:color="auto"/>
              <w:right w:val="single" w:sz="4" w:space="0" w:color="auto"/>
            </w:tcBorders>
          </w:tcPr>
          <w:p w14:paraId="7FA36BE9" w14:textId="77777777" w:rsidR="00F128A4" w:rsidRPr="0034482C" w:rsidRDefault="005C4C20" w:rsidP="00220E0B">
            <w:pPr>
              <w:spacing w:line="276" w:lineRule="auto"/>
              <w:jc w:val="both"/>
              <w:rPr>
                <w:rFonts w:ascii="Century Gothic" w:hAnsi="Century Gothic"/>
              </w:rPr>
            </w:pPr>
            <w:r w:rsidRPr="0034482C">
              <w:rPr>
                <w:rFonts w:ascii="Century Gothic" w:hAnsi="Century Gothic"/>
              </w:rPr>
              <w:t>Projekt</w:t>
            </w:r>
            <w:r w:rsidR="00F128A4" w:rsidRPr="0034482C">
              <w:rPr>
                <w:rFonts w:ascii="Century Gothic" w:hAnsi="Century Gothic"/>
              </w:rPr>
              <w:t xml:space="preserve"> zagospodarowania terenu</w:t>
            </w:r>
          </w:p>
        </w:tc>
        <w:tc>
          <w:tcPr>
            <w:tcW w:w="1800" w:type="dxa"/>
            <w:tcBorders>
              <w:top w:val="single" w:sz="4" w:space="0" w:color="auto"/>
              <w:left w:val="single" w:sz="4" w:space="0" w:color="auto"/>
              <w:bottom w:val="single" w:sz="4" w:space="0" w:color="auto"/>
              <w:right w:val="single" w:sz="4" w:space="0" w:color="auto"/>
            </w:tcBorders>
          </w:tcPr>
          <w:p w14:paraId="3B6FCC8B" w14:textId="77777777" w:rsidR="00F128A4" w:rsidRPr="0034482C" w:rsidRDefault="00F128A4" w:rsidP="00220E0B">
            <w:pPr>
              <w:spacing w:line="276" w:lineRule="auto"/>
              <w:jc w:val="center"/>
              <w:rPr>
                <w:rFonts w:ascii="Century Gothic" w:hAnsi="Century Gothic"/>
              </w:rPr>
            </w:pPr>
            <w:r w:rsidRPr="0034482C">
              <w:rPr>
                <w:rFonts w:ascii="Century Gothic" w:hAnsi="Century Gothic"/>
              </w:rPr>
              <w:t>1:500</w:t>
            </w:r>
          </w:p>
        </w:tc>
      </w:tr>
    </w:tbl>
    <w:p w14:paraId="60700130" w14:textId="77777777" w:rsidR="00AD728B" w:rsidRPr="00290D45" w:rsidRDefault="00220E0B" w:rsidP="00DF3A04">
      <w:pPr>
        <w:spacing w:line="276" w:lineRule="auto"/>
        <w:rPr>
          <w:rFonts w:ascii="Century Gothic" w:hAnsi="Century Gothic"/>
          <w:color w:val="FF0000"/>
        </w:rPr>
      </w:pPr>
      <w:r w:rsidRPr="00290D45">
        <w:rPr>
          <w:rFonts w:ascii="Century Gothic" w:hAnsi="Century Gothic"/>
          <w:color w:val="FF0000"/>
        </w:rPr>
        <w:br w:type="page"/>
      </w:r>
    </w:p>
    <w:tbl>
      <w:tblPr>
        <w:tblW w:w="10772" w:type="dxa"/>
        <w:tblInd w:w="-497" w:type="dxa"/>
        <w:tblBorders>
          <w:top w:val="dotted" w:sz="4" w:space="0" w:color="auto"/>
          <w:left w:val="dotted" w:sz="4" w:space="0" w:color="auto"/>
          <w:bottom w:val="dotted" w:sz="4" w:space="0" w:color="auto"/>
          <w:right w:val="dotted" w:sz="4" w:space="0" w:color="auto"/>
          <w:insideH w:val="dotted" w:sz="4" w:space="0" w:color="auto"/>
          <w:insideV w:val="single" w:sz="4" w:space="0" w:color="auto"/>
        </w:tblBorders>
        <w:tblCellMar>
          <w:left w:w="70" w:type="dxa"/>
          <w:right w:w="70" w:type="dxa"/>
        </w:tblCellMar>
        <w:tblLook w:val="0000" w:firstRow="0" w:lastRow="0" w:firstColumn="0" w:lastColumn="0" w:noHBand="0" w:noVBand="0"/>
      </w:tblPr>
      <w:tblGrid>
        <w:gridCol w:w="10772"/>
      </w:tblGrid>
      <w:tr w:rsidR="00A402C6" w:rsidRPr="00A402C6" w14:paraId="12590159" w14:textId="77777777" w:rsidTr="005C3616">
        <w:trPr>
          <w:trHeight w:val="393"/>
        </w:trPr>
        <w:tc>
          <w:tcPr>
            <w:tcW w:w="10772" w:type="dxa"/>
            <w:shd w:val="pct25" w:color="00B0F0" w:fill="auto"/>
            <w:vAlign w:val="center"/>
          </w:tcPr>
          <w:p w14:paraId="43EA6607" w14:textId="77777777" w:rsidR="00AD728B" w:rsidRPr="00A402C6" w:rsidRDefault="00AD728B" w:rsidP="00220E0B">
            <w:pPr>
              <w:spacing w:line="276" w:lineRule="auto"/>
              <w:jc w:val="center"/>
              <w:rPr>
                <w:rFonts w:ascii="Century Gothic" w:hAnsi="Century Gothic"/>
              </w:rPr>
            </w:pPr>
            <w:r w:rsidRPr="00A402C6">
              <w:rPr>
                <w:rFonts w:ascii="Century Gothic" w:hAnsi="Century Gothic"/>
                <w:b/>
              </w:rPr>
              <w:lastRenderedPageBreak/>
              <w:t>CZĘŚĆ OPISOWA</w:t>
            </w:r>
          </w:p>
        </w:tc>
      </w:tr>
    </w:tbl>
    <w:p w14:paraId="7B956EE6" w14:textId="77777777" w:rsidR="000F7483" w:rsidRPr="00A402C6" w:rsidRDefault="000F7483" w:rsidP="00220E0B">
      <w:pPr>
        <w:spacing w:line="276" w:lineRule="auto"/>
        <w:jc w:val="center"/>
        <w:rPr>
          <w:rFonts w:ascii="Century Gothic" w:hAnsi="Century Gothic"/>
          <w:b/>
          <w:sz w:val="28"/>
          <w:szCs w:val="28"/>
        </w:rPr>
      </w:pPr>
    </w:p>
    <w:p w14:paraId="2ECC56E8" w14:textId="77777777" w:rsidR="000F7483" w:rsidRPr="00A402C6" w:rsidRDefault="005C4C20" w:rsidP="00220E0B">
      <w:pPr>
        <w:spacing w:line="276" w:lineRule="auto"/>
        <w:jc w:val="center"/>
        <w:rPr>
          <w:rFonts w:ascii="Century Gothic" w:hAnsi="Century Gothic"/>
          <w:b/>
          <w:sz w:val="28"/>
          <w:szCs w:val="28"/>
        </w:rPr>
      </w:pPr>
      <w:r w:rsidRPr="00A402C6">
        <w:rPr>
          <w:rFonts w:ascii="Century Gothic" w:hAnsi="Century Gothic"/>
          <w:b/>
          <w:sz w:val="28"/>
          <w:szCs w:val="28"/>
        </w:rPr>
        <w:t>PROJEKT</w:t>
      </w:r>
      <w:r w:rsidR="000F7483" w:rsidRPr="00A402C6">
        <w:rPr>
          <w:rFonts w:ascii="Century Gothic" w:hAnsi="Century Gothic"/>
          <w:b/>
          <w:sz w:val="28"/>
          <w:szCs w:val="28"/>
        </w:rPr>
        <w:t xml:space="preserve"> ZAGOSPODAROWANIA TERENU</w:t>
      </w:r>
    </w:p>
    <w:p w14:paraId="702EC4BD" w14:textId="77777777" w:rsidR="009F0B09" w:rsidRPr="00A402C6" w:rsidRDefault="009F0B09" w:rsidP="00220E0B">
      <w:pPr>
        <w:pStyle w:val="Nagwek1"/>
        <w:spacing w:line="276" w:lineRule="auto"/>
        <w:rPr>
          <w:rFonts w:ascii="Century Gothic" w:hAnsi="Century Gothic"/>
          <w:b/>
          <w:sz w:val="28"/>
          <w:szCs w:val="28"/>
        </w:rPr>
      </w:pPr>
    </w:p>
    <w:p w14:paraId="4D3E8B48" w14:textId="77777777" w:rsidR="002776FD" w:rsidRPr="00A402C6" w:rsidRDefault="002776FD" w:rsidP="00220E0B">
      <w:pPr>
        <w:pStyle w:val="Nagwek1"/>
        <w:spacing w:line="276" w:lineRule="auto"/>
        <w:rPr>
          <w:rFonts w:ascii="Century Gothic" w:hAnsi="Century Gothic"/>
          <w:b/>
          <w:sz w:val="28"/>
          <w:szCs w:val="28"/>
        </w:rPr>
      </w:pPr>
      <w:r w:rsidRPr="00A402C6">
        <w:rPr>
          <w:rFonts w:ascii="Century Gothic" w:hAnsi="Century Gothic"/>
          <w:b/>
          <w:sz w:val="28"/>
          <w:szCs w:val="28"/>
        </w:rPr>
        <w:t>1.0</w:t>
      </w:r>
      <w:r w:rsidRPr="00A402C6">
        <w:rPr>
          <w:rFonts w:ascii="Century Gothic" w:hAnsi="Century Gothic"/>
          <w:b/>
          <w:sz w:val="28"/>
          <w:szCs w:val="28"/>
        </w:rPr>
        <w:tab/>
        <w:t>Dane ogólne</w:t>
      </w:r>
    </w:p>
    <w:p w14:paraId="5EEB6A06" w14:textId="77777777" w:rsidR="00D610E1" w:rsidRDefault="00F66DFC" w:rsidP="00D610E1">
      <w:pPr>
        <w:spacing w:line="276" w:lineRule="auto"/>
        <w:ind w:firstLine="709"/>
        <w:rPr>
          <w:rFonts w:ascii="Century Gothic" w:hAnsi="Century Gothic"/>
          <w:szCs w:val="22"/>
        </w:rPr>
      </w:pPr>
      <w:r w:rsidRPr="00A402C6">
        <w:rPr>
          <w:rFonts w:ascii="Century Gothic" w:hAnsi="Century Gothic"/>
        </w:rPr>
        <w:t>Inwestor:</w:t>
      </w:r>
      <w:r w:rsidRPr="00A402C6">
        <w:rPr>
          <w:rFonts w:ascii="Century Gothic" w:hAnsi="Century Gothic"/>
        </w:rPr>
        <w:tab/>
      </w:r>
      <w:r w:rsidRPr="00A402C6">
        <w:rPr>
          <w:rFonts w:ascii="Century Gothic" w:hAnsi="Century Gothic"/>
        </w:rPr>
        <w:tab/>
      </w:r>
      <w:r w:rsidR="00A402C6" w:rsidRPr="00A402C6">
        <w:rPr>
          <w:rFonts w:ascii="Century Gothic" w:hAnsi="Century Gothic"/>
        </w:rPr>
        <w:tab/>
      </w:r>
      <w:r w:rsidR="00D610E1" w:rsidRPr="00F01FFA">
        <w:rPr>
          <w:rFonts w:ascii="Century Gothic" w:hAnsi="Century Gothic"/>
          <w:szCs w:val="22"/>
        </w:rPr>
        <w:t xml:space="preserve">Widzewskie Towarzystwo Budownictwa </w:t>
      </w:r>
    </w:p>
    <w:p w14:paraId="3621BE06" w14:textId="77777777" w:rsidR="00D610E1" w:rsidRDefault="00D610E1" w:rsidP="00D610E1">
      <w:pPr>
        <w:spacing w:line="276" w:lineRule="auto"/>
        <w:ind w:left="2836" w:firstLine="709"/>
        <w:rPr>
          <w:rFonts w:ascii="Century Gothic" w:hAnsi="Century Gothic"/>
          <w:szCs w:val="22"/>
        </w:rPr>
      </w:pPr>
      <w:r w:rsidRPr="00F01FFA">
        <w:rPr>
          <w:rFonts w:ascii="Century Gothic" w:hAnsi="Century Gothic"/>
          <w:szCs w:val="22"/>
        </w:rPr>
        <w:t xml:space="preserve">Społecznego Sp. z o.o.                                                </w:t>
      </w:r>
      <w:r w:rsidRPr="00F01FFA">
        <w:rPr>
          <w:rFonts w:ascii="Century Gothic" w:hAnsi="Century Gothic"/>
          <w:szCs w:val="22"/>
        </w:rPr>
        <w:br/>
        <w:t xml:space="preserve">           Al. Piłsudskiego 150/152</w:t>
      </w:r>
    </w:p>
    <w:p w14:paraId="6873571D" w14:textId="4783C951" w:rsidR="00DA6200" w:rsidRDefault="00D610E1" w:rsidP="00D610E1">
      <w:pPr>
        <w:spacing w:line="276" w:lineRule="auto"/>
        <w:ind w:left="2836" w:firstLine="709"/>
        <w:rPr>
          <w:rFonts w:ascii="Century Gothic" w:hAnsi="Century Gothic"/>
          <w:szCs w:val="22"/>
        </w:rPr>
      </w:pPr>
      <w:r w:rsidRPr="00F01FFA">
        <w:rPr>
          <w:rFonts w:ascii="Century Gothic" w:hAnsi="Century Gothic"/>
          <w:szCs w:val="22"/>
        </w:rPr>
        <w:t>92-230</w:t>
      </w:r>
      <w:r>
        <w:rPr>
          <w:rFonts w:ascii="Century Gothic" w:hAnsi="Century Gothic"/>
          <w:szCs w:val="22"/>
        </w:rPr>
        <w:t>,</w:t>
      </w:r>
      <w:r w:rsidRPr="00F01FFA">
        <w:rPr>
          <w:rFonts w:ascii="Century Gothic" w:hAnsi="Century Gothic"/>
          <w:szCs w:val="22"/>
        </w:rPr>
        <w:t xml:space="preserve"> Łódź</w:t>
      </w:r>
    </w:p>
    <w:p w14:paraId="5C788DB3" w14:textId="77777777" w:rsidR="00D610E1" w:rsidRPr="00A402C6" w:rsidRDefault="00D610E1" w:rsidP="00D610E1">
      <w:pPr>
        <w:spacing w:line="276" w:lineRule="auto"/>
        <w:ind w:left="2836" w:firstLine="709"/>
        <w:rPr>
          <w:rFonts w:ascii="Century Gothic" w:hAnsi="Century Gothic"/>
        </w:rPr>
      </w:pPr>
    </w:p>
    <w:p w14:paraId="2BE1E979" w14:textId="6FA7D9A0" w:rsidR="005C4C20" w:rsidRPr="00A402C6" w:rsidRDefault="00F66DFC" w:rsidP="008A3C92">
      <w:pPr>
        <w:spacing w:line="276" w:lineRule="auto"/>
        <w:jc w:val="both"/>
        <w:rPr>
          <w:rFonts w:ascii="Century Gothic" w:hAnsi="Century Gothic"/>
        </w:rPr>
      </w:pPr>
      <w:r w:rsidRPr="00A402C6">
        <w:rPr>
          <w:rFonts w:ascii="Century Gothic" w:hAnsi="Century Gothic"/>
        </w:rPr>
        <w:tab/>
        <w:t>Adres inwestycji:</w:t>
      </w:r>
      <w:r w:rsidRPr="00A402C6">
        <w:rPr>
          <w:rFonts w:ascii="Century Gothic" w:hAnsi="Century Gothic"/>
        </w:rPr>
        <w:tab/>
      </w:r>
      <w:r w:rsidRPr="00A402C6">
        <w:rPr>
          <w:rFonts w:ascii="Century Gothic" w:hAnsi="Century Gothic"/>
        </w:rPr>
        <w:tab/>
      </w:r>
      <w:r w:rsidR="00D610E1">
        <w:rPr>
          <w:rFonts w:ascii="Century Gothic" w:hAnsi="Century Gothic"/>
        </w:rPr>
        <w:t>Łódź</w:t>
      </w:r>
      <w:r w:rsidR="008A3C92" w:rsidRPr="00A402C6">
        <w:rPr>
          <w:rFonts w:ascii="Century Gothic" w:hAnsi="Century Gothic"/>
        </w:rPr>
        <w:t>, gm.</w:t>
      </w:r>
      <w:r w:rsidR="00A402C6" w:rsidRPr="00A402C6">
        <w:rPr>
          <w:rFonts w:ascii="Century Gothic" w:hAnsi="Century Gothic"/>
        </w:rPr>
        <w:t xml:space="preserve"> </w:t>
      </w:r>
      <w:r w:rsidR="00D610E1">
        <w:rPr>
          <w:rFonts w:ascii="Century Gothic" w:hAnsi="Century Gothic"/>
        </w:rPr>
        <w:t>Łódź Widzew</w:t>
      </w:r>
    </w:p>
    <w:p w14:paraId="14C69D0D" w14:textId="1967E8BC" w:rsidR="008A3C92" w:rsidRPr="00A402C6" w:rsidRDefault="008A3C92" w:rsidP="008A3C92">
      <w:pPr>
        <w:spacing w:line="276" w:lineRule="auto"/>
        <w:jc w:val="both"/>
        <w:rPr>
          <w:rFonts w:ascii="Century Gothic" w:hAnsi="Century Gothic"/>
        </w:rPr>
      </w:pPr>
      <w:r w:rsidRPr="00A402C6">
        <w:rPr>
          <w:rFonts w:ascii="Century Gothic" w:hAnsi="Century Gothic"/>
        </w:rPr>
        <w:tab/>
      </w:r>
      <w:r w:rsidRPr="00A402C6">
        <w:rPr>
          <w:rFonts w:ascii="Century Gothic" w:hAnsi="Century Gothic"/>
        </w:rPr>
        <w:tab/>
      </w:r>
      <w:r w:rsidRPr="00A402C6">
        <w:rPr>
          <w:rFonts w:ascii="Century Gothic" w:hAnsi="Century Gothic"/>
        </w:rPr>
        <w:tab/>
      </w:r>
      <w:r w:rsidRPr="00A402C6">
        <w:rPr>
          <w:rFonts w:ascii="Century Gothic" w:hAnsi="Century Gothic"/>
        </w:rPr>
        <w:tab/>
      </w:r>
      <w:r w:rsidRPr="00A402C6">
        <w:rPr>
          <w:rFonts w:ascii="Century Gothic" w:hAnsi="Century Gothic"/>
        </w:rPr>
        <w:tab/>
        <w:t xml:space="preserve">Dz. Nr </w:t>
      </w:r>
      <w:r w:rsidR="00D610E1">
        <w:rPr>
          <w:rFonts w:ascii="Century Gothic" w:hAnsi="Century Gothic"/>
        </w:rPr>
        <w:t>198</w:t>
      </w:r>
    </w:p>
    <w:p w14:paraId="2283CA40" w14:textId="77777777" w:rsidR="002776FD" w:rsidRPr="00A402C6" w:rsidRDefault="002776FD" w:rsidP="00A247FF">
      <w:pPr>
        <w:spacing w:line="276" w:lineRule="auto"/>
        <w:jc w:val="both"/>
        <w:rPr>
          <w:rFonts w:ascii="Century Gothic" w:hAnsi="Century Gothic"/>
        </w:rPr>
      </w:pPr>
    </w:p>
    <w:p w14:paraId="34F2BA83" w14:textId="77777777" w:rsidR="00DD4B78" w:rsidRPr="00A402C6" w:rsidRDefault="005C4C20" w:rsidP="00DD4B78">
      <w:pPr>
        <w:ind w:firstLine="709"/>
        <w:rPr>
          <w:rFonts w:ascii="Century Gothic" w:hAnsi="Century Gothic"/>
          <w:b/>
          <w:szCs w:val="20"/>
          <w:lang w:eastAsia="en-US"/>
        </w:rPr>
      </w:pPr>
      <w:r w:rsidRPr="00A402C6">
        <w:rPr>
          <w:rFonts w:ascii="Century Gothic" w:hAnsi="Century Gothic"/>
        </w:rPr>
        <w:t>Główny projektant</w:t>
      </w:r>
      <w:r w:rsidR="00F66DFC" w:rsidRPr="00A402C6">
        <w:rPr>
          <w:rFonts w:ascii="Century Gothic" w:hAnsi="Century Gothic"/>
        </w:rPr>
        <w:t>:</w:t>
      </w:r>
      <w:r w:rsidR="00F66DFC" w:rsidRPr="00A402C6">
        <w:rPr>
          <w:rFonts w:ascii="Century Gothic" w:hAnsi="Century Gothic"/>
        </w:rPr>
        <w:tab/>
      </w:r>
      <w:r w:rsidR="00DD4B78" w:rsidRPr="00A402C6">
        <w:rPr>
          <w:rFonts w:ascii="Century Gothic" w:hAnsi="Century Gothic"/>
          <w:b/>
          <w:szCs w:val="20"/>
          <w:lang w:eastAsia="en-US"/>
        </w:rPr>
        <w:t>mgr inż. arch. Grzegorz Michalski</w:t>
      </w:r>
    </w:p>
    <w:p w14:paraId="5EEA1572" w14:textId="77777777" w:rsidR="00DD4B78" w:rsidRPr="00A402C6" w:rsidRDefault="00DD4B78" w:rsidP="00DD4B78">
      <w:pPr>
        <w:ind w:left="2836" w:firstLine="709"/>
        <w:rPr>
          <w:rFonts w:ascii="Century Gothic" w:hAnsi="Century Gothic"/>
          <w:szCs w:val="20"/>
          <w:lang w:eastAsia="en-US"/>
        </w:rPr>
      </w:pPr>
      <w:r w:rsidRPr="00A402C6">
        <w:rPr>
          <w:rFonts w:ascii="Century Gothic" w:hAnsi="Century Gothic"/>
          <w:szCs w:val="20"/>
          <w:lang w:eastAsia="en-US"/>
        </w:rPr>
        <w:t>upr. nr MA/040/18</w:t>
      </w:r>
    </w:p>
    <w:p w14:paraId="554598CB" w14:textId="77777777" w:rsidR="00D24670" w:rsidRPr="00A402C6" w:rsidRDefault="00F6387E" w:rsidP="00853AF6">
      <w:pPr>
        <w:ind w:left="2836" w:firstLine="709"/>
        <w:rPr>
          <w:rFonts w:ascii="Century Gothic" w:hAnsi="Century Gothic"/>
          <w:sz w:val="16"/>
        </w:rPr>
      </w:pPr>
      <w:r w:rsidRPr="00A402C6">
        <w:rPr>
          <w:rFonts w:ascii="Century Gothic" w:hAnsi="Century Gothic"/>
          <w:sz w:val="20"/>
        </w:rPr>
        <w:t>w specjalności architektonicznej</w:t>
      </w:r>
    </w:p>
    <w:p w14:paraId="6A03908A" w14:textId="77777777" w:rsidR="00C01B80" w:rsidRPr="00290D45" w:rsidRDefault="00C01B80" w:rsidP="00F66DFC">
      <w:pPr>
        <w:spacing w:line="276" w:lineRule="auto"/>
        <w:jc w:val="both"/>
        <w:rPr>
          <w:rFonts w:ascii="Century Gothic" w:hAnsi="Century Gothic"/>
          <w:color w:val="FF0000"/>
        </w:rPr>
      </w:pPr>
    </w:p>
    <w:p w14:paraId="25CCF472" w14:textId="77777777" w:rsidR="00853AF6" w:rsidRPr="00290D45" w:rsidRDefault="00853AF6" w:rsidP="00F66DFC">
      <w:pPr>
        <w:spacing w:line="276" w:lineRule="auto"/>
        <w:jc w:val="both"/>
        <w:rPr>
          <w:rFonts w:ascii="Century Gothic" w:hAnsi="Century Gothic"/>
          <w:color w:val="FF0000"/>
        </w:rPr>
      </w:pPr>
    </w:p>
    <w:p w14:paraId="42CA8BFC" w14:textId="77777777" w:rsidR="001F1564" w:rsidRPr="00290D45" w:rsidRDefault="00DA6200" w:rsidP="001F1564">
      <w:pPr>
        <w:ind w:left="3544" w:hanging="2835"/>
        <w:rPr>
          <w:rFonts w:ascii="Century Gothic" w:hAnsi="Century Gothic"/>
          <w:color w:val="FF0000"/>
          <w:sz w:val="20"/>
        </w:rPr>
      </w:pPr>
      <w:r w:rsidRPr="00A402C6">
        <w:rPr>
          <w:rFonts w:ascii="Century Gothic" w:hAnsi="Century Gothic"/>
        </w:rPr>
        <w:t>Projektanci:</w:t>
      </w:r>
      <w:r w:rsidR="00EE6626" w:rsidRPr="00290D45">
        <w:rPr>
          <w:rFonts w:ascii="Century Gothic" w:hAnsi="Century Gothic"/>
          <w:color w:val="FF0000"/>
        </w:rPr>
        <w:tab/>
      </w:r>
      <w:r w:rsidRPr="00290D45">
        <w:rPr>
          <w:rFonts w:ascii="Century Gothic" w:hAnsi="Century Gothic"/>
          <w:color w:val="FF0000"/>
        </w:rPr>
        <w:tab/>
      </w:r>
      <w:r w:rsidR="00C5151B" w:rsidRPr="00AB7424">
        <w:rPr>
          <w:rFonts w:ascii="Century Gothic" w:hAnsi="Century Gothic"/>
          <w:b/>
        </w:rPr>
        <w:t>mgr inż. Karol Pepłowski</w:t>
      </w:r>
      <w:r w:rsidR="00C5151B" w:rsidRPr="00AB7424">
        <w:rPr>
          <w:rFonts w:ascii="Century Gothic" w:hAnsi="Century Gothic"/>
          <w:b/>
        </w:rPr>
        <w:br/>
      </w:r>
      <w:r w:rsidR="00C5151B" w:rsidRPr="00AB7424">
        <w:rPr>
          <w:rFonts w:ascii="Century Gothic" w:hAnsi="Century Gothic"/>
        </w:rPr>
        <w:t>nr upr. MAZ/0379/PWBKb/16</w:t>
      </w:r>
      <w:r w:rsidR="00C5151B" w:rsidRPr="00AB7424">
        <w:rPr>
          <w:rFonts w:ascii="Century Gothic" w:hAnsi="Century Gothic"/>
        </w:rPr>
        <w:br/>
      </w:r>
      <w:r w:rsidRPr="00AB7424">
        <w:rPr>
          <w:rFonts w:ascii="Century Gothic" w:hAnsi="Century Gothic"/>
          <w:sz w:val="20"/>
        </w:rPr>
        <w:t xml:space="preserve">w specjalności </w:t>
      </w:r>
      <w:r w:rsidR="00C5151B" w:rsidRPr="00AB7424">
        <w:rPr>
          <w:rFonts w:ascii="Century Gothic" w:hAnsi="Century Gothic"/>
          <w:sz w:val="20"/>
        </w:rPr>
        <w:t>konstrukcyjnej</w:t>
      </w:r>
    </w:p>
    <w:p w14:paraId="6F6922D4" w14:textId="77777777" w:rsidR="001F1564" w:rsidRPr="00290D45" w:rsidRDefault="001F1564" w:rsidP="001F1564">
      <w:pPr>
        <w:ind w:left="3544" w:hanging="2835"/>
        <w:rPr>
          <w:rFonts w:ascii="Century Gothic" w:hAnsi="Century Gothic"/>
          <w:color w:val="FF0000"/>
          <w:sz w:val="20"/>
        </w:rPr>
      </w:pPr>
    </w:p>
    <w:p w14:paraId="2F6A0884" w14:textId="77777777" w:rsidR="00BA164A" w:rsidRPr="00290D45" w:rsidRDefault="00BA164A" w:rsidP="001F1564">
      <w:pPr>
        <w:ind w:left="3544" w:hanging="2835"/>
        <w:rPr>
          <w:rFonts w:ascii="Century Gothic" w:hAnsi="Century Gothic"/>
          <w:color w:val="FF0000"/>
          <w:sz w:val="20"/>
        </w:rPr>
      </w:pPr>
    </w:p>
    <w:p w14:paraId="7397DF6A" w14:textId="5AF32819" w:rsidR="005A09A9" w:rsidRPr="003939EF" w:rsidRDefault="005A09A9" w:rsidP="005A09A9">
      <w:pPr>
        <w:jc w:val="center"/>
      </w:pPr>
      <w:r w:rsidRPr="00AB7424">
        <w:rPr>
          <w:rFonts w:ascii="Century Gothic" w:hAnsi="Century Gothic"/>
          <w:b/>
          <w:szCs w:val="20"/>
          <w:lang w:eastAsia="en-US"/>
        </w:rPr>
        <w:t xml:space="preserve">mgr inż. </w:t>
      </w:r>
      <w:r>
        <w:rPr>
          <w:rFonts w:ascii="Century Gothic" w:hAnsi="Century Gothic"/>
          <w:b/>
          <w:bCs/>
        </w:rPr>
        <w:t>Mariusz Słowiński</w:t>
      </w:r>
      <w:r>
        <w:rPr>
          <w:rFonts w:ascii="Century Gothic" w:hAnsi="Century Gothic"/>
        </w:rPr>
        <w:br/>
        <w:t xml:space="preserve">  upr. nr </w:t>
      </w:r>
      <w:r w:rsidRPr="003939EF">
        <w:rPr>
          <w:rFonts w:ascii="Century Gothic" w:hAnsi="Century Gothic"/>
        </w:rPr>
        <w:t>LOD/2686/PWOS/15</w:t>
      </w:r>
    </w:p>
    <w:p w14:paraId="1F78AA42" w14:textId="2462DEF8" w:rsidR="001F1564" w:rsidRPr="00290D45" w:rsidRDefault="005A09A9" w:rsidP="005A09A9">
      <w:pPr>
        <w:ind w:left="3544"/>
        <w:rPr>
          <w:rFonts w:ascii="Century Gothic" w:hAnsi="Century Gothic"/>
          <w:color w:val="FF0000"/>
        </w:rPr>
      </w:pPr>
      <w:r w:rsidRPr="003939EF">
        <w:rPr>
          <w:rFonts w:ascii="Century Gothic" w:hAnsi="Century Gothic"/>
          <w:sz w:val="20"/>
          <w:szCs w:val="20"/>
        </w:rPr>
        <w:t>w specjalności sanitarnej</w:t>
      </w:r>
      <w:r w:rsidRPr="003939EF">
        <w:rPr>
          <w:rFonts w:ascii="Century Gothic" w:hAnsi="Century Gothic"/>
        </w:rPr>
        <w:t>    </w:t>
      </w:r>
    </w:p>
    <w:p w14:paraId="73286A9C" w14:textId="3D563155" w:rsidR="00BA164A" w:rsidRPr="005A09A9" w:rsidRDefault="005A09A9" w:rsidP="001F1564">
      <w:pPr>
        <w:ind w:left="3544"/>
        <w:rPr>
          <w:rFonts w:ascii="Century Gothic" w:hAnsi="Century Gothic"/>
          <w:color w:val="FF0000"/>
          <w:sz w:val="20"/>
          <w:szCs w:val="20"/>
        </w:rPr>
      </w:pPr>
      <w:r w:rsidRPr="005A09A9">
        <w:rPr>
          <w:rFonts w:ascii="Century Gothic" w:hAnsi="Century Gothic"/>
          <w:color w:val="FF0000"/>
          <w:sz w:val="20"/>
          <w:szCs w:val="20"/>
        </w:rPr>
        <w:br/>
      </w:r>
    </w:p>
    <w:p w14:paraId="708ECB32" w14:textId="77777777" w:rsidR="00DA6200" w:rsidRPr="00AB7424" w:rsidRDefault="00DA6200" w:rsidP="00DA6200">
      <w:pPr>
        <w:ind w:left="2836" w:firstLine="709"/>
        <w:rPr>
          <w:rFonts w:ascii="Century Gothic" w:hAnsi="Century Gothic"/>
          <w:b/>
        </w:rPr>
      </w:pPr>
      <w:r w:rsidRPr="00AB7424">
        <w:rPr>
          <w:rFonts w:ascii="Century Gothic" w:hAnsi="Century Gothic"/>
          <w:b/>
        </w:rPr>
        <w:t xml:space="preserve">mgr inż. </w:t>
      </w:r>
      <w:r w:rsidR="00C5151B" w:rsidRPr="00AB7424">
        <w:rPr>
          <w:rFonts w:ascii="Century Gothic" w:hAnsi="Century Gothic"/>
          <w:b/>
        </w:rPr>
        <w:t>Arkadiusz Radosław Karwat</w:t>
      </w:r>
    </w:p>
    <w:p w14:paraId="311625FD" w14:textId="050E291F" w:rsidR="00C5151B" w:rsidRPr="00AB7424" w:rsidRDefault="00C5151B" w:rsidP="00053E23">
      <w:pPr>
        <w:ind w:left="2836" w:firstLine="709"/>
        <w:rPr>
          <w:rFonts w:ascii="Century Gothic" w:hAnsi="Century Gothic"/>
        </w:rPr>
      </w:pPr>
      <w:r w:rsidRPr="00AB7424">
        <w:rPr>
          <w:rFonts w:ascii="Century Gothic" w:hAnsi="Century Gothic"/>
        </w:rPr>
        <w:t xml:space="preserve">upr. </w:t>
      </w:r>
      <w:r w:rsidR="00053E23">
        <w:rPr>
          <w:rFonts w:ascii="Century Gothic" w:hAnsi="Century Gothic"/>
        </w:rPr>
        <w:t xml:space="preserve">nr </w:t>
      </w:r>
      <w:r w:rsidRPr="00AB7424">
        <w:rPr>
          <w:rFonts w:ascii="Century Gothic" w:hAnsi="Century Gothic"/>
        </w:rPr>
        <w:t>LUB/0212/POOE/11</w:t>
      </w:r>
    </w:p>
    <w:p w14:paraId="0A9B1538" w14:textId="77777777" w:rsidR="00053E23" w:rsidRDefault="00CE0DDA" w:rsidP="00D610E1">
      <w:pPr>
        <w:rPr>
          <w:rFonts w:ascii="Century Gothic" w:hAnsi="Century Gothic"/>
          <w:sz w:val="20"/>
        </w:rPr>
      </w:pPr>
      <w:r w:rsidRPr="00AB7424">
        <w:rPr>
          <w:rFonts w:ascii="Century Gothic" w:hAnsi="Century Gothic"/>
          <w:sz w:val="20"/>
        </w:rPr>
        <w:tab/>
      </w:r>
      <w:r w:rsidRPr="00AB7424">
        <w:rPr>
          <w:rFonts w:ascii="Century Gothic" w:hAnsi="Century Gothic"/>
          <w:sz w:val="20"/>
        </w:rPr>
        <w:tab/>
      </w:r>
      <w:r w:rsidRPr="00AB7424">
        <w:rPr>
          <w:rFonts w:ascii="Century Gothic" w:hAnsi="Century Gothic"/>
          <w:sz w:val="20"/>
        </w:rPr>
        <w:tab/>
      </w:r>
      <w:r w:rsidRPr="00AB7424">
        <w:rPr>
          <w:rFonts w:ascii="Century Gothic" w:hAnsi="Century Gothic"/>
          <w:sz w:val="20"/>
        </w:rPr>
        <w:tab/>
      </w:r>
      <w:r w:rsidRPr="00AB7424">
        <w:rPr>
          <w:rFonts w:ascii="Century Gothic" w:hAnsi="Century Gothic"/>
          <w:sz w:val="20"/>
        </w:rPr>
        <w:tab/>
        <w:t>w specjalności elektrycznej</w:t>
      </w:r>
    </w:p>
    <w:p w14:paraId="119255CF" w14:textId="2246F8AF" w:rsidR="00053E23" w:rsidRDefault="00280056" w:rsidP="00D610E1">
      <w:pPr>
        <w:rPr>
          <w:rFonts w:ascii="Century Gothic" w:hAnsi="Century Gothic"/>
          <w:sz w:val="20"/>
        </w:rPr>
      </w:pPr>
      <w:r>
        <w:rPr>
          <w:rFonts w:ascii="Century Gothic" w:hAnsi="Century Gothic"/>
          <w:sz w:val="20"/>
        </w:rPr>
        <w:br/>
      </w:r>
    </w:p>
    <w:p w14:paraId="18294346" w14:textId="77777777" w:rsidR="00053E23" w:rsidRPr="00053E23" w:rsidRDefault="00053E23" w:rsidP="00053E23">
      <w:pPr>
        <w:ind w:left="2836" w:firstLine="709"/>
        <w:rPr>
          <w:rFonts w:ascii="Century Gothic" w:hAnsi="Century Gothic"/>
          <w:b/>
        </w:rPr>
      </w:pPr>
      <w:r w:rsidRPr="00053E23">
        <w:rPr>
          <w:rFonts w:ascii="Century Gothic" w:hAnsi="Century Gothic"/>
          <w:b/>
        </w:rPr>
        <w:t>mgr inż. Marcin Pióro</w:t>
      </w:r>
    </w:p>
    <w:p w14:paraId="4BC3D70D" w14:textId="178F7F36" w:rsidR="00806EED" w:rsidRDefault="00053E23" w:rsidP="00053E23">
      <w:pPr>
        <w:ind w:left="2836" w:firstLine="709"/>
        <w:rPr>
          <w:rFonts w:ascii="Century Gothic" w:hAnsi="Century Gothic"/>
          <w:sz w:val="20"/>
        </w:rPr>
      </w:pPr>
      <w:r w:rsidRPr="00053E23">
        <w:rPr>
          <w:rFonts w:ascii="Century Gothic" w:hAnsi="Century Gothic"/>
          <w:bCs/>
        </w:rPr>
        <w:t>upr. nr 02457/03/U</w:t>
      </w:r>
      <w:r w:rsidRPr="00053E23">
        <w:rPr>
          <w:rFonts w:ascii="Century Gothic" w:hAnsi="Century Gothic"/>
          <w:bCs/>
        </w:rPr>
        <w:br/>
      </w:r>
      <w:r>
        <w:rPr>
          <w:rFonts w:ascii="Century Gothic" w:hAnsi="Century Gothic"/>
          <w:sz w:val="20"/>
        </w:rPr>
        <w:tab/>
      </w:r>
      <w:r w:rsidRPr="00AB7424">
        <w:rPr>
          <w:rFonts w:ascii="Century Gothic" w:hAnsi="Century Gothic"/>
          <w:sz w:val="20"/>
        </w:rPr>
        <w:t xml:space="preserve">w specjalności </w:t>
      </w:r>
      <w:r>
        <w:rPr>
          <w:rFonts w:ascii="Century Gothic" w:hAnsi="Century Gothic"/>
          <w:sz w:val="20"/>
        </w:rPr>
        <w:t>t</w:t>
      </w:r>
      <w:r w:rsidRPr="00AB7424">
        <w:rPr>
          <w:rFonts w:ascii="Century Gothic" w:hAnsi="Century Gothic"/>
          <w:sz w:val="20"/>
        </w:rPr>
        <w:t>elet</w:t>
      </w:r>
      <w:r>
        <w:rPr>
          <w:rFonts w:ascii="Century Gothic" w:hAnsi="Century Gothic"/>
          <w:sz w:val="20"/>
        </w:rPr>
        <w:t>echni</w:t>
      </w:r>
      <w:r w:rsidRPr="00AB7424">
        <w:rPr>
          <w:rFonts w:ascii="Century Gothic" w:hAnsi="Century Gothic"/>
          <w:sz w:val="20"/>
        </w:rPr>
        <w:t>cznej</w:t>
      </w:r>
    </w:p>
    <w:p w14:paraId="39BC393F" w14:textId="5D94BF88" w:rsidR="00EE6626" w:rsidRPr="00290D45" w:rsidRDefault="00EE6626">
      <w:pPr>
        <w:rPr>
          <w:rFonts w:ascii="Century Gothic" w:hAnsi="Century Gothic"/>
          <w:color w:val="FF0000"/>
        </w:rPr>
      </w:pPr>
      <w:r w:rsidRPr="00290D45">
        <w:rPr>
          <w:rFonts w:ascii="Century Gothic" w:hAnsi="Century Gothic"/>
          <w:color w:val="FF0000"/>
        </w:rPr>
        <w:br w:type="page"/>
      </w:r>
    </w:p>
    <w:p w14:paraId="04ECF3AB" w14:textId="77777777" w:rsidR="00B815A7" w:rsidRPr="007A3501" w:rsidRDefault="00F6387E" w:rsidP="00B815A7">
      <w:pPr>
        <w:ind w:firstLine="709"/>
        <w:rPr>
          <w:rFonts w:ascii="Century Gothic" w:hAnsi="Century Gothic"/>
          <w:szCs w:val="20"/>
          <w:lang w:eastAsia="en-US"/>
        </w:rPr>
      </w:pPr>
      <w:r w:rsidRPr="007A3501">
        <w:rPr>
          <w:rFonts w:ascii="Century Gothic" w:hAnsi="Century Gothic"/>
        </w:rPr>
        <w:lastRenderedPageBreak/>
        <w:t>Sprawdzający:</w:t>
      </w:r>
      <w:r w:rsidRPr="007A3501">
        <w:rPr>
          <w:rFonts w:ascii="Century Gothic" w:hAnsi="Century Gothic"/>
        </w:rPr>
        <w:tab/>
      </w:r>
      <w:r w:rsidRPr="007A3501">
        <w:rPr>
          <w:rFonts w:ascii="Century Gothic" w:hAnsi="Century Gothic"/>
        </w:rPr>
        <w:tab/>
      </w:r>
      <w:r w:rsidR="00B815A7" w:rsidRPr="007A3501">
        <w:rPr>
          <w:rFonts w:ascii="Century Gothic" w:hAnsi="Century Gothic"/>
          <w:b/>
          <w:sz w:val="22"/>
          <w:szCs w:val="20"/>
          <w:lang w:eastAsia="en-US"/>
        </w:rPr>
        <w:t>mgr inż. arch. Paweł Przydanek</w:t>
      </w:r>
    </w:p>
    <w:p w14:paraId="114C8911" w14:textId="77777777" w:rsidR="00B815A7" w:rsidRPr="007A3501" w:rsidRDefault="00B815A7" w:rsidP="00B815A7">
      <w:pPr>
        <w:ind w:left="2836" w:firstLine="709"/>
        <w:rPr>
          <w:rFonts w:ascii="Century Gothic" w:hAnsi="Century Gothic"/>
          <w:sz w:val="22"/>
          <w:szCs w:val="20"/>
          <w:lang w:eastAsia="en-US"/>
        </w:rPr>
      </w:pPr>
      <w:r w:rsidRPr="007A3501">
        <w:rPr>
          <w:rFonts w:ascii="Century Gothic" w:hAnsi="Century Gothic"/>
          <w:sz w:val="22"/>
          <w:szCs w:val="20"/>
          <w:lang w:eastAsia="en-US"/>
        </w:rPr>
        <w:t xml:space="preserve">upr. nr WP-OIA/OKK/UpB/63/2010 </w:t>
      </w:r>
    </w:p>
    <w:p w14:paraId="40330F84" w14:textId="77777777" w:rsidR="005C4C20" w:rsidRPr="007A3501" w:rsidRDefault="00B815A7" w:rsidP="00B815A7">
      <w:pPr>
        <w:ind w:left="2836" w:firstLine="709"/>
        <w:rPr>
          <w:rFonts w:ascii="Century Gothic" w:hAnsi="Century Gothic"/>
        </w:rPr>
      </w:pPr>
      <w:r w:rsidRPr="007A3501">
        <w:rPr>
          <w:rFonts w:ascii="Century Gothic" w:hAnsi="Century Gothic"/>
          <w:sz w:val="20"/>
          <w:lang w:eastAsia="en-US"/>
        </w:rPr>
        <w:t>w specjalności architektonicznej</w:t>
      </w:r>
    </w:p>
    <w:p w14:paraId="01E71997" w14:textId="75FEAC7C" w:rsidR="00EE6626" w:rsidRPr="007A3501" w:rsidRDefault="00EE6626" w:rsidP="00EE6626">
      <w:pPr>
        <w:rPr>
          <w:rFonts w:ascii="Century Gothic" w:hAnsi="Century Gothic"/>
        </w:rPr>
      </w:pPr>
    </w:p>
    <w:p w14:paraId="3B0F405F" w14:textId="77777777" w:rsidR="00806EED" w:rsidRDefault="00AB7424" w:rsidP="00806EED">
      <w:pPr>
        <w:spacing w:line="276" w:lineRule="auto"/>
        <w:ind w:left="3544"/>
        <w:rPr>
          <w:rFonts w:ascii="Century Gothic" w:hAnsi="Century Gothic"/>
          <w:sz w:val="20"/>
          <w:szCs w:val="20"/>
        </w:rPr>
      </w:pPr>
      <w:r>
        <w:rPr>
          <w:rFonts w:ascii="Century Gothic" w:hAnsi="Century Gothic"/>
          <w:b/>
          <w:bCs/>
        </w:rPr>
        <w:t>mgr inż. Marcin Paluszyński</w:t>
      </w:r>
      <w:r>
        <w:rPr>
          <w:rFonts w:ascii="Century Gothic" w:hAnsi="Century Gothic"/>
          <w:b/>
          <w:bCs/>
        </w:rPr>
        <w:br/>
      </w:r>
      <w:r>
        <w:rPr>
          <w:rFonts w:ascii="Century Gothic" w:hAnsi="Century Gothic"/>
        </w:rPr>
        <w:t>nr upr. MAZ/0013/POOK/09</w:t>
      </w:r>
      <w:r>
        <w:rPr>
          <w:rFonts w:ascii="Century Gothic" w:hAnsi="Century Gothic"/>
        </w:rPr>
        <w:br/>
      </w:r>
      <w:r>
        <w:rPr>
          <w:rFonts w:ascii="Century Gothic" w:hAnsi="Century Gothic"/>
          <w:sz w:val="20"/>
          <w:szCs w:val="20"/>
        </w:rPr>
        <w:t>w specjalności konstrukcyjnej</w:t>
      </w:r>
    </w:p>
    <w:p w14:paraId="594F194C" w14:textId="77777777" w:rsidR="00806EED" w:rsidRDefault="00806EED" w:rsidP="00806EED">
      <w:pPr>
        <w:spacing w:line="276" w:lineRule="auto"/>
        <w:ind w:left="3544"/>
        <w:rPr>
          <w:rFonts w:ascii="Century Gothic" w:hAnsi="Century Gothic"/>
          <w:b/>
        </w:rPr>
      </w:pPr>
    </w:p>
    <w:p w14:paraId="0A9C72B2" w14:textId="77777777" w:rsidR="005A09A9" w:rsidRPr="00E413D3" w:rsidRDefault="005A09A9" w:rsidP="005A09A9">
      <w:pPr>
        <w:ind w:left="2835" w:firstLine="709"/>
        <w:rPr>
          <w:rFonts w:ascii="Century Gothic" w:hAnsi="Century Gothic"/>
          <w:b/>
        </w:rPr>
      </w:pPr>
      <w:r w:rsidRPr="00E413D3">
        <w:rPr>
          <w:rFonts w:ascii="Century Gothic" w:hAnsi="Century Gothic"/>
          <w:b/>
        </w:rPr>
        <w:t>mgr inż. Jakub Mik</w:t>
      </w:r>
    </w:p>
    <w:p w14:paraId="2EE8D4EF" w14:textId="1A4577CB" w:rsidR="005A09A9" w:rsidRPr="00E413D3" w:rsidRDefault="005A09A9" w:rsidP="005A09A9">
      <w:pPr>
        <w:jc w:val="center"/>
        <w:rPr>
          <w:rFonts w:ascii="Century Gothic" w:hAnsi="Century Gothic"/>
          <w:bCs/>
        </w:rPr>
      </w:pPr>
      <w:r>
        <w:rPr>
          <w:rFonts w:ascii="Century Gothic" w:hAnsi="Century Gothic"/>
          <w:bCs/>
        </w:rPr>
        <w:t xml:space="preserve">  </w:t>
      </w:r>
      <w:r w:rsidRPr="00E413D3">
        <w:rPr>
          <w:rFonts w:ascii="Century Gothic" w:hAnsi="Century Gothic"/>
          <w:bCs/>
        </w:rPr>
        <w:t>nr upr. LOD/2149/POOS/13</w:t>
      </w:r>
    </w:p>
    <w:p w14:paraId="73E9589E" w14:textId="76116EC0" w:rsidR="004B4164" w:rsidRPr="005A09A9" w:rsidRDefault="005A09A9" w:rsidP="005A09A9">
      <w:pPr>
        <w:ind w:left="2836" w:firstLine="709"/>
        <w:rPr>
          <w:rFonts w:ascii="Century Gothic" w:hAnsi="Century Gothic"/>
          <w:b/>
        </w:rPr>
      </w:pPr>
      <w:r w:rsidRPr="00E413D3">
        <w:rPr>
          <w:rFonts w:ascii="Century Gothic" w:hAnsi="Century Gothic"/>
          <w:bCs/>
        </w:rPr>
        <w:t>w specjalności sanitarnej</w:t>
      </w:r>
      <w:r>
        <w:rPr>
          <w:rFonts w:ascii="Century Gothic" w:hAnsi="Century Gothic"/>
          <w:bCs/>
        </w:rPr>
        <w:br/>
      </w:r>
    </w:p>
    <w:p w14:paraId="59F9A6CC" w14:textId="77777777" w:rsidR="004B4164" w:rsidRPr="007A3501" w:rsidRDefault="004B4164" w:rsidP="004B4164">
      <w:pPr>
        <w:ind w:left="2836" w:firstLine="709"/>
        <w:rPr>
          <w:rFonts w:ascii="Century Gothic" w:hAnsi="Century Gothic"/>
          <w:b/>
        </w:rPr>
      </w:pPr>
      <w:r w:rsidRPr="007A3501">
        <w:rPr>
          <w:rFonts w:ascii="Century Gothic" w:hAnsi="Century Gothic"/>
          <w:b/>
        </w:rPr>
        <w:t>mgr inż. Remigiusz Leszek Karwat</w:t>
      </w:r>
    </w:p>
    <w:p w14:paraId="5980D49F" w14:textId="77777777" w:rsidR="004B4164" w:rsidRPr="007A3501" w:rsidRDefault="004B4164" w:rsidP="004B4164">
      <w:pPr>
        <w:ind w:left="2836" w:firstLine="709"/>
        <w:rPr>
          <w:rFonts w:ascii="Century Gothic" w:hAnsi="Century Gothic"/>
          <w:b/>
        </w:rPr>
      </w:pPr>
      <w:r w:rsidRPr="007A3501">
        <w:rPr>
          <w:rFonts w:ascii="Century Gothic" w:hAnsi="Century Gothic"/>
        </w:rPr>
        <w:t>nr upr. LUB/0090/PWOE/11</w:t>
      </w:r>
    </w:p>
    <w:p w14:paraId="7A6734BD" w14:textId="2E999D5B" w:rsidR="00CE0DDA" w:rsidRPr="007A3501" w:rsidRDefault="004B4164" w:rsidP="00806EED">
      <w:pPr>
        <w:ind w:left="2836" w:firstLine="709"/>
        <w:rPr>
          <w:rFonts w:ascii="Century Gothic" w:hAnsi="Century Gothic"/>
        </w:rPr>
      </w:pPr>
      <w:r w:rsidRPr="007A3501">
        <w:rPr>
          <w:rFonts w:ascii="Century Gothic" w:hAnsi="Century Gothic"/>
          <w:sz w:val="20"/>
        </w:rPr>
        <w:t>w specjalności elektrycznej</w:t>
      </w:r>
    </w:p>
    <w:p w14:paraId="7F8C1FE7" w14:textId="294453E4" w:rsidR="00280056" w:rsidRPr="00280056" w:rsidRDefault="00280056" w:rsidP="00280056">
      <w:pPr>
        <w:rPr>
          <w:rFonts w:ascii="Century Gothic" w:hAnsi="Century Gothic"/>
          <w:b/>
          <w:sz w:val="16"/>
          <w:szCs w:val="16"/>
        </w:rPr>
      </w:pPr>
      <w:r w:rsidRPr="00280056">
        <w:rPr>
          <w:rFonts w:ascii="Century Gothic" w:hAnsi="Century Gothic"/>
          <w:b/>
          <w:sz w:val="16"/>
          <w:szCs w:val="16"/>
        </w:rPr>
        <w:br/>
      </w:r>
    </w:p>
    <w:p w14:paraId="0E86484A" w14:textId="175052FB" w:rsidR="00280056" w:rsidRPr="00280056" w:rsidRDefault="00280056" w:rsidP="00280056">
      <w:pPr>
        <w:ind w:left="2836" w:firstLine="709"/>
        <w:rPr>
          <w:rFonts w:ascii="Century Gothic" w:hAnsi="Century Gothic"/>
          <w:b/>
        </w:rPr>
      </w:pPr>
      <w:r w:rsidRPr="00280056">
        <w:rPr>
          <w:rFonts w:ascii="Century Gothic" w:hAnsi="Century Gothic"/>
          <w:b/>
        </w:rPr>
        <w:t xml:space="preserve">mgr inż. Sławomir </w:t>
      </w:r>
      <w:proofErr w:type="spellStart"/>
      <w:r w:rsidRPr="00280056">
        <w:rPr>
          <w:rFonts w:ascii="Century Gothic" w:hAnsi="Century Gothic"/>
          <w:b/>
        </w:rPr>
        <w:t>Kotelba</w:t>
      </w:r>
      <w:proofErr w:type="spellEnd"/>
    </w:p>
    <w:p w14:paraId="4CF6A799" w14:textId="0039176D" w:rsidR="00D610E1" w:rsidRPr="00280056" w:rsidRDefault="00280056" w:rsidP="00280056">
      <w:pPr>
        <w:ind w:left="3545"/>
        <w:rPr>
          <w:rFonts w:ascii="Century Gothic" w:hAnsi="Century Gothic"/>
          <w:bCs/>
        </w:rPr>
      </w:pPr>
      <w:r w:rsidRPr="00280056">
        <w:rPr>
          <w:rFonts w:ascii="Century Gothic" w:hAnsi="Century Gothic"/>
          <w:bCs/>
        </w:rPr>
        <w:t>upr. nr LUB/0067/ZOOT/06</w:t>
      </w:r>
      <w:r>
        <w:rPr>
          <w:rFonts w:ascii="Century Gothic" w:hAnsi="Century Gothic"/>
          <w:sz w:val="20"/>
        </w:rPr>
        <w:br/>
      </w:r>
      <w:r w:rsidRPr="00AB7424">
        <w:rPr>
          <w:rFonts w:ascii="Century Gothic" w:hAnsi="Century Gothic"/>
          <w:sz w:val="20"/>
        </w:rPr>
        <w:t xml:space="preserve">w specjalności </w:t>
      </w:r>
      <w:r>
        <w:rPr>
          <w:rFonts w:ascii="Century Gothic" w:hAnsi="Century Gothic"/>
          <w:sz w:val="20"/>
        </w:rPr>
        <w:t>t</w:t>
      </w:r>
      <w:r w:rsidRPr="00AB7424">
        <w:rPr>
          <w:rFonts w:ascii="Century Gothic" w:hAnsi="Century Gothic"/>
          <w:sz w:val="20"/>
        </w:rPr>
        <w:t>elet</w:t>
      </w:r>
      <w:r>
        <w:rPr>
          <w:rFonts w:ascii="Century Gothic" w:hAnsi="Century Gothic"/>
          <w:sz w:val="20"/>
        </w:rPr>
        <w:t>echni</w:t>
      </w:r>
      <w:r w:rsidRPr="00AB7424">
        <w:rPr>
          <w:rFonts w:ascii="Century Gothic" w:hAnsi="Century Gothic"/>
          <w:sz w:val="20"/>
        </w:rPr>
        <w:t>cznej</w:t>
      </w:r>
    </w:p>
    <w:p w14:paraId="64EE1E2D" w14:textId="1E087DF7" w:rsidR="00D610E1" w:rsidRDefault="00D610E1" w:rsidP="00EE6626">
      <w:pPr>
        <w:rPr>
          <w:rFonts w:ascii="Century Gothic" w:hAnsi="Century Gothic"/>
          <w:b/>
          <w:lang w:eastAsia="en-US"/>
        </w:rPr>
      </w:pPr>
    </w:p>
    <w:p w14:paraId="03541E99" w14:textId="4D26845C" w:rsidR="00D610E1" w:rsidRDefault="00D610E1" w:rsidP="00EE6626">
      <w:pPr>
        <w:rPr>
          <w:rFonts w:ascii="Century Gothic" w:hAnsi="Century Gothic"/>
          <w:b/>
          <w:lang w:eastAsia="en-US"/>
        </w:rPr>
      </w:pPr>
    </w:p>
    <w:p w14:paraId="66D86CE5" w14:textId="77777777" w:rsidR="0090016E" w:rsidRPr="007A3501" w:rsidRDefault="0090016E" w:rsidP="00EE6626">
      <w:pPr>
        <w:rPr>
          <w:rFonts w:ascii="Century Gothic" w:hAnsi="Century Gothic"/>
        </w:rPr>
      </w:pPr>
    </w:p>
    <w:p w14:paraId="17D68408" w14:textId="77777777" w:rsidR="00DA2F1E" w:rsidRPr="007A3501" w:rsidRDefault="00DA2F1E" w:rsidP="00EE6626">
      <w:pPr>
        <w:rPr>
          <w:rFonts w:ascii="Century Gothic" w:hAnsi="Century Gothic"/>
        </w:rPr>
      </w:pPr>
    </w:p>
    <w:p w14:paraId="1B93DD88" w14:textId="77777777" w:rsidR="002776FD" w:rsidRPr="007A3501" w:rsidRDefault="002776FD" w:rsidP="00D32E9C">
      <w:pPr>
        <w:spacing w:line="276" w:lineRule="auto"/>
        <w:ind w:firstLine="709"/>
        <w:jc w:val="both"/>
        <w:rPr>
          <w:rFonts w:ascii="Century Gothic" w:hAnsi="Century Gothic"/>
        </w:rPr>
      </w:pPr>
      <w:r w:rsidRPr="007A3501">
        <w:rPr>
          <w:rFonts w:ascii="Century Gothic" w:hAnsi="Century Gothic"/>
        </w:rPr>
        <w:t>Podstawa opracowania projektu:</w:t>
      </w:r>
    </w:p>
    <w:p w14:paraId="12A66DD8" w14:textId="77777777" w:rsidR="002776FD" w:rsidRPr="007A3501" w:rsidRDefault="002776FD" w:rsidP="00F66DFC">
      <w:pPr>
        <w:spacing w:line="276" w:lineRule="auto"/>
        <w:jc w:val="both"/>
        <w:rPr>
          <w:rFonts w:ascii="Century Gothic" w:hAnsi="Century Gothic"/>
        </w:rPr>
      </w:pPr>
      <w:r w:rsidRPr="007A3501">
        <w:rPr>
          <w:rFonts w:ascii="Century Gothic" w:hAnsi="Century Gothic"/>
        </w:rPr>
        <w:tab/>
        <w:t>a)</w:t>
      </w:r>
      <w:r w:rsidRPr="007A3501">
        <w:rPr>
          <w:rFonts w:ascii="Century Gothic" w:hAnsi="Century Gothic"/>
        </w:rPr>
        <w:tab/>
        <w:t>Pisemna umowa z Inwestorem,</w:t>
      </w:r>
    </w:p>
    <w:p w14:paraId="15D0BD3B" w14:textId="77777777" w:rsidR="002776FD" w:rsidRPr="007A3501" w:rsidRDefault="002776FD" w:rsidP="00220E0B">
      <w:pPr>
        <w:spacing w:line="276" w:lineRule="auto"/>
        <w:jc w:val="both"/>
        <w:rPr>
          <w:rFonts w:ascii="Century Gothic" w:hAnsi="Century Gothic"/>
        </w:rPr>
      </w:pPr>
      <w:r w:rsidRPr="007A3501">
        <w:rPr>
          <w:rFonts w:ascii="Century Gothic" w:hAnsi="Century Gothic"/>
        </w:rPr>
        <w:tab/>
        <w:t>b)</w:t>
      </w:r>
      <w:r w:rsidRPr="007A3501">
        <w:rPr>
          <w:rFonts w:ascii="Century Gothic" w:hAnsi="Century Gothic"/>
        </w:rPr>
        <w:tab/>
        <w:t xml:space="preserve">Uzgodnienie z Inwestorem lokalizacji i rozwiązań konstrukcyjno – </w:t>
      </w:r>
    </w:p>
    <w:p w14:paraId="03F83809" w14:textId="77777777" w:rsidR="002776FD" w:rsidRPr="007A3501" w:rsidRDefault="002776FD" w:rsidP="00220E0B">
      <w:pPr>
        <w:spacing w:line="276" w:lineRule="auto"/>
        <w:jc w:val="both"/>
        <w:rPr>
          <w:rFonts w:ascii="Century Gothic" w:hAnsi="Century Gothic"/>
        </w:rPr>
      </w:pPr>
      <w:r w:rsidRPr="007A3501">
        <w:rPr>
          <w:rFonts w:ascii="Century Gothic" w:hAnsi="Century Gothic"/>
        </w:rPr>
        <w:tab/>
      </w:r>
      <w:r w:rsidRPr="007A3501">
        <w:rPr>
          <w:rFonts w:ascii="Century Gothic" w:hAnsi="Century Gothic"/>
        </w:rPr>
        <w:tab/>
        <w:t>– materiałowych,</w:t>
      </w:r>
    </w:p>
    <w:p w14:paraId="648A5C34" w14:textId="77777777" w:rsidR="002776FD" w:rsidRPr="007A3501" w:rsidRDefault="002776FD" w:rsidP="00220E0B">
      <w:pPr>
        <w:spacing w:line="276" w:lineRule="auto"/>
        <w:jc w:val="both"/>
        <w:rPr>
          <w:rFonts w:ascii="Century Gothic" w:hAnsi="Century Gothic"/>
        </w:rPr>
      </w:pPr>
      <w:r w:rsidRPr="007A3501">
        <w:rPr>
          <w:rFonts w:ascii="Century Gothic" w:hAnsi="Century Gothic"/>
        </w:rPr>
        <w:tab/>
        <w:t>c)</w:t>
      </w:r>
      <w:r w:rsidRPr="007A3501">
        <w:rPr>
          <w:rFonts w:ascii="Century Gothic" w:hAnsi="Century Gothic"/>
        </w:rPr>
        <w:tab/>
        <w:t>Wizja lokalna w terenie</w:t>
      </w:r>
      <w:r w:rsidR="00673489" w:rsidRPr="007A3501">
        <w:rPr>
          <w:rFonts w:ascii="Century Gothic" w:hAnsi="Century Gothic"/>
        </w:rPr>
        <w:t>,</w:t>
      </w:r>
    </w:p>
    <w:p w14:paraId="2B0013CE" w14:textId="77777777" w:rsidR="002776FD" w:rsidRPr="007A3501" w:rsidRDefault="00E10013" w:rsidP="00220E0B">
      <w:pPr>
        <w:spacing w:line="276" w:lineRule="auto"/>
        <w:jc w:val="both"/>
        <w:rPr>
          <w:rFonts w:ascii="Century Gothic" w:hAnsi="Century Gothic"/>
        </w:rPr>
      </w:pPr>
      <w:r w:rsidRPr="007A3501">
        <w:rPr>
          <w:rFonts w:ascii="Century Gothic" w:hAnsi="Century Gothic"/>
        </w:rPr>
        <w:tab/>
        <w:t>d</w:t>
      </w:r>
      <w:r w:rsidR="002776FD" w:rsidRPr="007A3501">
        <w:rPr>
          <w:rFonts w:ascii="Century Gothic" w:hAnsi="Century Gothic"/>
        </w:rPr>
        <w:t>)</w:t>
      </w:r>
      <w:r w:rsidR="002776FD" w:rsidRPr="007A3501">
        <w:rPr>
          <w:rFonts w:ascii="Century Gothic" w:hAnsi="Century Gothic"/>
        </w:rPr>
        <w:tab/>
      </w:r>
      <w:r w:rsidR="00400434" w:rsidRPr="007A3501">
        <w:rPr>
          <w:rFonts w:ascii="Century Gothic" w:hAnsi="Century Gothic"/>
        </w:rPr>
        <w:t xml:space="preserve">Aktualna </w:t>
      </w:r>
      <w:r w:rsidR="00657901" w:rsidRPr="007A3501">
        <w:rPr>
          <w:rFonts w:ascii="Century Gothic" w:hAnsi="Century Gothic"/>
        </w:rPr>
        <w:t>map</w:t>
      </w:r>
      <w:r w:rsidRPr="007A3501">
        <w:rPr>
          <w:rFonts w:ascii="Century Gothic" w:hAnsi="Century Gothic"/>
        </w:rPr>
        <w:t>a</w:t>
      </w:r>
      <w:r w:rsidR="00657901" w:rsidRPr="007A3501">
        <w:rPr>
          <w:rFonts w:ascii="Century Gothic" w:hAnsi="Century Gothic"/>
        </w:rPr>
        <w:t xml:space="preserve"> </w:t>
      </w:r>
      <w:r w:rsidR="0078561D" w:rsidRPr="007A3501">
        <w:rPr>
          <w:rFonts w:ascii="Century Gothic" w:hAnsi="Century Gothic"/>
        </w:rPr>
        <w:t>do celów projektowych</w:t>
      </w:r>
      <w:r w:rsidR="005929DA" w:rsidRPr="007A3501">
        <w:rPr>
          <w:rFonts w:ascii="Century Gothic" w:hAnsi="Century Gothic"/>
        </w:rPr>
        <w:t xml:space="preserve"> </w:t>
      </w:r>
      <w:r w:rsidR="002776FD" w:rsidRPr="007A3501">
        <w:rPr>
          <w:rFonts w:ascii="Century Gothic" w:hAnsi="Century Gothic"/>
        </w:rPr>
        <w:t>w skali 1:500,</w:t>
      </w:r>
    </w:p>
    <w:p w14:paraId="3D04824E" w14:textId="77777777" w:rsidR="00B630D1" w:rsidRPr="007A3501" w:rsidRDefault="001C53DF" w:rsidP="00E10013">
      <w:pPr>
        <w:spacing w:line="276" w:lineRule="auto"/>
        <w:jc w:val="both"/>
        <w:rPr>
          <w:rFonts w:ascii="Century Gothic" w:hAnsi="Century Gothic"/>
        </w:rPr>
      </w:pPr>
      <w:r w:rsidRPr="007A3501">
        <w:rPr>
          <w:rFonts w:ascii="Century Gothic" w:hAnsi="Century Gothic"/>
        </w:rPr>
        <w:tab/>
      </w:r>
      <w:r w:rsidR="00C90BD2" w:rsidRPr="007A3501">
        <w:rPr>
          <w:rFonts w:ascii="Century Gothic" w:hAnsi="Century Gothic"/>
        </w:rPr>
        <w:t>e</w:t>
      </w:r>
      <w:r w:rsidR="00AF1F2A" w:rsidRPr="007A3501">
        <w:rPr>
          <w:rFonts w:ascii="Century Gothic" w:hAnsi="Century Gothic"/>
        </w:rPr>
        <w:t>)</w:t>
      </w:r>
      <w:r w:rsidR="00AF1F2A" w:rsidRPr="007A3501">
        <w:rPr>
          <w:rFonts w:ascii="Century Gothic" w:hAnsi="Century Gothic"/>
        </w:rPr>
        <w:tab/>
      </w:r>
      <w:r w:rsidR="002776FD" w:rsidRPr="007A3501">
        <w:rPr>
          <w:rFonts w:ascii="Century Gothic" w:hAnsi="Century Gothic"/>
        </w:rPr>
        <w:t>Ustawa Prawo budowlane z dnia 7 lipca 1994</w:t>
      </w:r>
      <w:r w:rsidR="00B630D1" w:rsidRPr="007A3501">
        <w:rPr>
          <w:rFonts w:ascii="Century Gothic" w:hAnsi="Century Gothic"/>
        </w:rPr>
        <w:t>r.</w:t>
      </w:r>
    </w:p>
    <w:p w14:paraId="7107B436" w14:textId="58EC2E7D" w:rsidR="00E10013" w:rsidRPr="007A3501" w:rsidRDefault="00B630D1" w:rsidP="00E10013">
      <w:pPr>
        <w:spacing w:line="276" w:lineRule="auto"/>
        <w:jc w:val="both"/>
        <w:rPr>
          <w:rFonts w:ascii="Century Gothic" w:hAnsi="Century Gothic"/>
        </w:rPr>
      </w:pPr>
      <w:r w:rsidRPr="007A3501">
        <w:rPr>
          <w:rFonts w:ascii="Century Gothic" w:hAnsi="Century Gothic"/>
        </w:rPr>
        <w:tab/>
      </w:r>
      <w:r w:rsidRPr="007A3501">
        <w:rPr>
          <w:rFonts w:ascii="Century Gothic" w:hAnsi="Century Gothic"/>
        </w:rPr>
        <w:tab/>
      </w:r>
      <w:r w:rsidR="00A47DCB">
        <w:rPr>
          <w:rFonts w:ascii="Century Gothic" w:hAnsi="Century Gothic"/>
        </w:rPr>
        <w:t>(t.j. Dz. U. 20</w:t>
      </w:r>
      <w:r w:rsidR="00E531D0">
        <w:rPr>
          <w:rFonts w:ascii="Century Gothic" w:hAnsi="Century Gothic"/>
        </w:rPr>
        <w:t>20</w:t>
      </w:r>
      <w:r w:rsidR="00A47DCB">
        <w:rPr>
          <w:rFonts w:ascii="Century Gothic" w:hAnsi="Century Gothic"/>
        </w:rPr>
        <w:t>, poz. 1</w:t>
      </w:r>
      <w:r w:rsidR="00E531D0">
        <w:rPr>
          <w:rFonts w:ascii="Century Gothic" w:hAnsi="Century Gothic"/>
        </w:rPr>
        <w:t>333</w:t>
      </w:r>
      <w:r w:rsidR="00A47DCB" w:rsidRPr="00657901">
        <w:rPr>
          <w:rFonts w:ascii="Century Gothic" w:hAnsi="Century Gothic"/>
        </w:rPr>
        <w:t xml:space="preserve"> z późniejszymi zmianami</w:t>
      </w:r>
      <w:r w:rsidR="00A47DCB">
        <w:rPr>
          <w:rFonts w:ascii="Century Gothic" w:hAnsi="Century Gothic"/>
        </w:rPr>
        <w:t>)</w:t>
      </w:r>
      <w:r w:rsidR="00A47DCB" w:rsidRPr="00657901">
        <w:rPr>
          <w:rFonts w:ascii="Century Gothic" w:hAnsi="Century Gothic"/>
        </w:rPr>
        <w:t>,</w:t>
      </w:r>
    </w:p>
    <w:p w14:paraId="4F997F91" w14:textId="25373810" w:rsidR="00E10013" w:rsidRPr="007A3501" w:rsidRDefault="00C90BD2" w:rsidP="00E10013">
      <w:pPr>
        <w:spacing w:line="276" w:lineRule="auto"/>
        <w:ind w:left="1418" w:hanging="709"/>
        <w:jc w:val="both"/>
        <w:rPr>
          <w:rFonts w:ascii="Century Gothic" w:hAnsi="Century Gothic"/>
        </w:rPr>
      </w:pPr>
      <w:r w:rsidRPr="007A3501">
        <w:rPr>
          <w:rFonts w:ascii="Century Gothic" w:hAnsi="Century Gothic"/>
        </w:rPr>
        <w:t>f</w:t>
      </w:r>
      <w:r w:rsidR="002776FD" w:rsidRPr="007A3501">
        <w:rPr>
          <w:rFonts w:ascii="Century Gothic" w:hAnsi="Century Gothic"/>
        </w:rPr>
        <w:t>)</w:t>
      </w:r>
      <w:r w:rsidR="002776FD" w:rsidRPr="007A3501">
        <w:rPr>
          <w:rFonts w:ascii="Century Gothic" w:hAnsi="Century Gothic"/>
        </w:rPr>
        <w:tab/>
      </w:r>
      <w:r w:rsidR="00A47DCB" w:rsidRPr="00E10013">
        <w:rPr>
          <w:rFonts w:ascii="Century Gothic" w:hAnsi="Century Gothic"/>
        </w:rPr>
        <w:t xml:space="preserve">Rozporządzenie Ministra Infrastruktury z dnia 12 kwietnia 2002 r. w sprawie warunków technicznych, jakim powinny odpowiadać budynki i ich </w:t>
      </w:r>
      <w:r w:rsidR="00A47DCB">
        <w:rPr>
          <w:rFonts w:ascii="Century Gothic" w:hAnsi="Century Gothic"/>
        </w:rPr>
        <w:t>usytuowanie (t.j. Dz. U. 2019, poz. 1</w:t>
      </w:r>
      <w:r w:rsidR="00E531D0">
        <w:rPr>
          <w:rFonts w:ascii="Century Gothic" w:hAnsi="Century Gothic"/>
        </w:rPr>
        <w:t>065</w:t>
      </w:r>
      <w:r w:rsidR="00A47DCB">
        <w:rPr>
          <w:rFonts w:ascii="Century Gothic" w:hAnsi="Century Gothic"/>
        </w:rPr>
        <w:t xml:space="preserve"> z późniejszymi zmianami),</w:t>
      </w:r>
    </w:p>
    <w:p w14:paraId="4EBFB292" w14:textId="77777777" w:rsidR="00430C36" w:rsidRPr="007A3501" w:rsidRDefault="00C90BD2" w:rsidP="00E854EE">
      <w:pPr>
        <w:spacing w:line="276" w:lineRule="auto"/>
        <w:ind w:left="1418" w:hanging="709"/>
        <w:jc w:val="both"/>
        <w:rPr>
          <w:rFonts w:ascii="Century Gothic" w:hAnsi="Century Gothic"/>
        </w:rPr>
      </w:pPr>
      <w:r w:rsidRPr="007A3501">
        <w:rPr>
          <w:rFonts w:ascii="Century Gothic" w:hAnsi="Century Gothic"/>
        </w:rPr>
        <w:t>g</w:t>
      </w:r>
      <w:r w:rsidR="00E10013" w:rsidRPr="007A3501">
        <w:rPr>
          <w:rFonts w:ascii="Century Gothic" w:hAnsi="Century Gothic"/>
        </w:rPr>
        <w:t>)</w:t>
      </w:r>
      <w:r w:rsidR="00E10013" w:rsidRPr="007A3501">
        <w:rPr>
          <w:rFonts w:ascii="Century Gothic" w:hAnsi="Century Gothic"/>
        </w:rPr>
        <w:tab/>
      </w:r>
      <w:r w:rsidR="002776FD" w:rsidRPr="007A3501">
        <w:rPr>
          <w:rFonts w:ascii="Century Gothic" w:hAnsi="Century Gothic"/>
        </w:rPr>
        <w:t>Obowiązu</w:t>
      </w:r>
      <w:r w:rsidR="00430C36" w:rsidRPr="007A3501">
        <w:rPr>
          <w:rFonts w:ascii="Century Gothic" w:hAnsi="Century Gothic"/>
        </w:rPr>
        <w:t>jące normy i przepisy budowlane,</w:t>
      </w:r>
    </w:p>
    <w:p w14:paraId="33224F36" w14:textId="10E32185" w:rsidR="00983955" w:rsidRPr="00983955" w:rsidRDefault="00BA2BA4" w:rsidP="00983955">
      <w:pPr>
        <w:spacing w:line="276" w:lineRule="auto"/>
        <w:ind w:left="1418" w:hanging="709"/>
        <w:jc w:val="both"/>
        <w:rPr>
          <w:rFonts w:ascii="Century Gothic" w:hAnsi="Century Gothic"/>
        </w:rPr>
      </w:pPr>
      <w:r w:rsidRPr="007A3501">
        <w:rPr>
          <w:rFonts w:ascii="Century Gothic" w:hAnsi="Century Gothic"/>
        </w:rPr>
        <w:t>h)</w:t>
      </w:r>
      <w:r w:rsidRPr="007A3501">
        <w:rPr>
          <w:rFonts w:ascii="Century Gothic" w:hAnsi="Century Gothic"/>
        </w:rPr>
        <w:tab/>
      </w:r>
      <w:r w:rsidR="00983955">
        <w:rPr>
          <w:rFonts w:ascii="Century Gothic" w:hAnsi="Century Gothic"/>
        </w:rPr>
        <w:t>U</w:t>
      </w:r>
      <w:r w:rsidR="00983955" w:rsidRPr="00983955">
        <w:rPr>
          <w:rFonts w:ascii="Century Gothic" w:hAnsi="Century Gothic"/>
        </w:rPr>
        <w:t xml:space="preserve">chwała nr XVII/712/19 </w:t>
      </w:r>
      <w:r w:rsidR="00983955">
        <w:rPr>
          <w:rFonts w:ascii="Century Gothic" w:hAnsi="Century Gothic"/>
        </w:rPr>
        <w:t>R</w:t>
      </w:r>
      <w:r w:rsidR="00983955" w:rsidRPr="00983955">
        <w:rPr>
          <w:rFonts w:ascii="Century Gothic" w:hAnsi="Century Gothic"/>
        </w:rPr>
        <w:t xml:space="preserve">ady </w:t>
      </w:r>
      <w:r w:rsidR="00983955">
        <w:rPr>
          <w:rFonts w:ascii="Century Gothic" w:hAnsi="Century Gothic"/>
        </w:rPr>
        <w:t>M</w:t>
      </w:r>
      <w:r w:rsidR="00983955" w:rsidRPr="00983955">
        <w:rPr>
          <w:rFonts w:ascii="Century Gothic" w:hAnsi="Century Gothic"/>
        </w:rPr>
        <w:t>iejskiej</w:t>
      </w:r>
      <w:r w:rsidR="00983955">
        <w:rPr>
          <w:rFonts w:ascii="Century Gothic" w:hAnsi="Century Gothic"/>
        </w:rPr>
        <w:t xml:space="preserve"> </w:t>
      </w:r>
      <w:r w:rsidR="00983955" w:rsidRPr="00983955">
        <w:rPr>
          <w:rFonts w:ascii="Century Gothic" w:hAnsi="Century Gothic"/>
        </w:rPr>
        <w:t xml:space="preserve">w </w:t>
      </w:r>
      <w:r w:rsidR="00983955">
        <w:rPr>
          <w:rFonts w:ascii="Century Gothic" w:hAnsi="Century Gothic"/>
        </w:rPr>
        <w:t>Ł</w:t>
      </w:r>
      <w:r w:rsidR="00983955" w:rsidRPr="00983955">
        <w:rPr>
          <w:rFonts w:ascii="Century Gothic" w:hAnsi="Century Gothic"/>
        </w:rPr>
        <w:t>odzi z dnia 11 grudnia 2019 r.</w:t>
      </w:r>
    </w:p>
    <w:p w14:paraId="2B325D29" w14:textId="748998CC" w:rsidR="001C1D99" w:rsidRPr="00983955" w:rsidRDefault="00983955" w:rsidP="00983955">
      <w:pPr>
        <w:spacing w:line="276" w:lineRule="auto"/>
        <w:ind w:left="1418" w:hanging="709"/>
        <w:jc w:val="both"/>
        <w:rPr>
          <w:rFonts w:ascii="Century Gothic" w:hAnsi="Century Gothic"/>
        </w:rPr>
      </w:pPr>
      <w:r w:rsidRPr="00983955">
        <w:rPr>
          <w:rFonts w:ascii="Century Gothic" w:hAnsi="Century Gothic"/>
        </w:rPr>
        <w:t xml:space="preserve">           w sprawie uchwalenia miejscowego planu zagospodarowania przestrzennego dla części obszaru miasta Łodzi położonej w rejonie alei Marszałka Józefa Piłsudskiego oraz ulic: Wodnej, Juliana Tuwima </w:t>
      </w:r>
      <w:r w:rsidRPr="00983955">
        <w:rPr>
          <w:rFonts w:ascii="Century Gothic" w:hAnsi="Century Gothic"/>
        </w:rPr>
        <w:br/>
        <w:t>i Przędzalnianej</w:t>
      </w:r>
      <w:r>
        <w:rPr>
          <w:rFonts w:ascii="Century Gothic" w:hAnsi="Century Gothic"/>
        </w:rPr>
        <w:t>,</w:t>
      </w:r>
    </w:p>
    <w:p w14:paraId="04610D37" w14:textId="5DB7ADC3" w:rsidR="00943AAF" w:rsidRPr="00983955" w:rsidRDefault="00943AAF" w:rsidP="00943AAF">
      <w:pPr>
        <w:spacing w:line="276" w:lineRule="auto"/>
        <w:ind w:left="709"/>
        <w:jc w:val="both"/>
        <w:rPr>
          <w:rFonts w:ascii="Century Gothic" w:hAnsi="Century Gothic"/>
          <w:sz w:val="22"/>
          <w:szCs w:val="22"/>
          <w:vertAlign w:val="subscript"/>
        </w:rPr>
      </w:pPr>
      <w:r w:rsidRPr="00983955">
        <w:rPr>
          <w:rFonts w:ascii="Century Gothic" w:hAnsi="Century Gothic"/>
          <w:sz w:val="22"/>
          <w:szCs w:val="22"/>
        </w:rPr>
        <w:t>i)</w:t>
      </w:r>
      <w:r w:rsidRPr="00983955">
        <w:rPr>
          <w:rFonts w:ascii="Century Gothic" w:hAnsi="Century Gothic"/>
          <w:sz w:val="22"/>
          <w:szCs w:val="22"/>
        </w:rPr>
        <w:tab/>
      </w:r>
      <w:r w:rsidRPr="00983955">
        <w:rPr>
          <w:rFonts w:ascii="Century Gothic" w:hAnsi="Century Gothic"/>
        </w:rPr>
        <w:t>Decyzja lokalizacji zjazdu z ulicy na teren działki</w:t>
      </w:r>
      <w:r w:rsidR="00983955" w:rsidRPr="00983955">
        <w:rPr>
          <w:rFonts w:ascii="Century Gothic" w:hAnsi="Century Gothic"/>
        </w:rPr>
        <w:t xml:space="preserve"> </w:t>
      </w:r>
      <w:r w:rsidRPr="00983955">
        <w:rPr>
          <w:rFonts w:ascii="Century Gothic" w:hAnsi="Century Gothic"/>
        </w:rPr>
        <w:t xml:space="preserve">nr </w:t>
      </w:r>
      <w:r w:rsidR="00D610E1" w:rsidRPr="00983955">
        <w:rPr>
          <w:rFonts w:ascii="Century Gothic" w:hAnsi="Century Gothic"/>
        </w:rPr>
        <w:t>198</w:t>
      </w:r>
      <w:r w:rsidR="00983955">
        <w:rPr>
          <w:rFonts w:ascii="Century Gothic" w:hAnsi="Century Gothic"/>
        </w:rPr>
        <w:t>,</w:t>
      </w:r>
    </w:p>
    <w:p w14:paraId="462CCABB" w14:textId="0E7D337A" w:rsidR="003D460C" w:rsidRDefault="00943AAF" w:rsidP="00E854EE">
      <w:pPr>
        <w:spacing w:line="276" w:lineRule="auto"/>
        <w:ind w:left="1418" w:hanging="709"/>
        <w:jc w:val="both"/>
        <w:rPr>
          <w:rFonts w:ascii="Century Gothic" w:hAnsi="Century Gothic"/>
        </w:rPr>
      </w:pPr>
      <w:r>
        <w:rPr>
          <w:rFonts w:ascii="Century Gothic" w:hAnsi="Century Gothic"/>
        </w:rPr>
        <w:t>j</w:t>
      </w:r>
      <w:r w:rsidR="001C1D99" w:rsidRPr="007A3501">
        <w:rPr>
          <w:rFonts w:ascii="Century Gothic" w:hAnsi="Century Gothic"/>
        </w:rPr>
        <w:t>)</w:t>
      </w:r>
      <w:r w:rsidR="001C1D99" w:rsidRPr="007A3501">
        <w:rPr>
          <w:rFonts w:ascii="Century Gothic" w:hAnsi="Century Gothic"/>
        </w:rPr>
        <w:tab/>
      </w:r>
      <w:r w:rsidR="003D460C" w:rsidRPr="007A3501">
        <w:rPr>
          <w:rFonts w:ascii="Century Gothic" w:hAnsi="Century Gothic"/>
        </w:rPr>
        <w:t xml:space="preserve">Dokumentacja geologiczno-inżynierska dla ustalenia warunków geologiczno-inżynierskich, przewidzianych pod budowę </w:t>
      </w:r>
      <w:r w:rsidR="008A3C92" w:rsidRPr="007A3501">
        <w:rPr>
          <w:rFonts w:ascii="Century Gothic" w:hAnsi="Century Gothic"/>
        </w:rPr>
        <w:t>budynk</w:t>
      </w:r>
      <w:r w:rsidR="00A402C6" w:rsidRPr="007A3501">
        <w:rPr>
          <w:rFonts w:ascii="Century Gothic" w:hAnsi="Century Gothic"/>
        </w:rPr>
        <w:t xml:space="preserve">u </w:t>
      </w:r>
      <w:r w:rsidR="008A3C92" w:rsidRPr="007A3501">
        <w:rPr>
          <w:rFonts w:ascii="Century Gothic" w:hAnsi="Century Gothic"/>
        </w:rPr>
        <w:t xml:space="preserve"> mieszkaln</w:t>
      </w:r>
      <w:r w:rsidR="00A402C6" w:rsidRPr="007A3501">
        <w:rPr>
          <w:rFonts w:ascii="Century Gothic" w:hAnsi="Century Gothic"/>
        </w:rPr>
        <w:t>ego</w:t>
      </w:r>
      <w:r w:rsidR="008A3C92" w:rsidRPr="007A3501">
        <w:rPr>
          <w:rFonts w:ascii="Century Gothic" w:hAnsi="Century Gothic"/>
        </w:rPr>
        <w:t xml:space="preserve"> wielorodzinn</w:t>
      </w:r>
      <w:r w:rsidR="00A402C6" w:rsidRPr="007A3501">
        <w:rPr>
          <w:rFonts w:ascii="Century Gothic" w:hAnsi="Century Gothic"/>
        </w:rPr>
        <w:t>ego</w:t>
      </w:r>
      <w:r w:rsidR="008A3C92" w:rsidRPr="007A3501">
        <w:rPr>
          <w:rFonts w:ascii="Century Gothic" w:hAnsi="Century Gothic"/>
        </w:rPr>
        <w:t xml:space="preserve"> </w:t>
      </w:r>
      <w:r w:rsidR="00D610E1">
        <w:rPr>
          <w:rFonts w:ascii="Century Gothic" w:hAnsi="Century Gothic"/>
        </w:rPr>
        <w:t>z garażem wielostanowi</w:t>
      </w:r>
      <w:r w:rsidR="003F2D1C">
        <w:rPr>
          <w:rFonts w:ascii="Century Gothic" w:hAnsi="Century Gothic"/>
        </w:rPr>
        <w:t>s</w:t>
      </w:r>
      <w:r w:rsidR="00D610E1">
        <w:rPr>
          <w:rFonts w:ascii="Century Gothic" w:hAnsi="Century Gothic"/>
        </w:rPr>
        <w:t>kowym</w:t>
      </w:r>
      <w:r w:rsidR="00902945">
        <w:rPr>
          <w:rFonts w:ascii="Century Gothic" w:hAnsi="Century Gothic"/>
        </w:rPr>
        <w:t>,</w:t>
      </w:r>
    </w:p>
    <w:p w14:paraId="742C8F15" w14:textId="5C484AA7" w:rsidR="00902945" w:rsidRPr="007A3501" w:rsidRDefault="00902945" w:rsidP="00902945">
      <w:pPr>
        <w:spacing w:line="276" w:lineRule="auto"/>
        <w:ind w:left="1418" w:hanging="709"/>
        <w:jc w:val="both"/>
        <w:rPr>
          <w:rFonts w:ascii="Century Gothic" w:hAnsi="Century Gothic"/>
        </w:rPr>
      </w:pPr>
      <w:r>
        <w:rPr>
          <w:rFonts w:ascii="Century Gothic" w:hAnsi="Century Gothic"/>
        </w:rPr>
        <w:t>k)</w:t>
      </w:r>
      <w:r>
        <w:rPr>
          <w:rFonts w:ascii="Century Gothic" w:hAnsi="Century Gothic"/>
        </w:rPr>
        <w:tab/>
        <w:t>Decyzja Wojewódzkiego Konserwatora Zabytków.</w:t>
      </w:r>
    </w:p>
    <w:p w14:paraId="3F6A43CC" w14:textId="77777777" w:rsidR="00EE6626" w:rsidRPr="00290D45" w:rsidRDefault="00EE6626" w:rsidP="00EE6626">
      <w:pPr>
        <w:spacing w:line="276" w:lineRule="auto"/>
        <w:ind w:left="1418" w:hanging="709"/>
        <w:jc w:val="both"/>
        <w:rPr>
          <w:rFonts w:ascii="Century Gothic" w:hAnsi="Century Gothic"/>
          <w:color w:val="FF0000"/>
        </w:rPr>
      </w:pPr>
    </w:p>
    <w:p w14:paraId="6AB7B71C" w14:textId="77777777" w:rsidR="008B41B2" w:rsidRPr="00E244CA" w:rsidRDefault="008B41B2" w:rsidP="00220E0B">
      <w:pPr>
        <w:pStyle w:val="Nagwek1"/>
        <w:spacing w:line="276" w:lineRule="auto"/>
        <w:rPr>
          <w:rFonts w:ascii="Century Gothic" w:hAnsi="Century Gothic"/>
        </w:rPr>
      </w:pPr>
      <w:r w:rsidRPr="00290D45">
        <w:rPr>
          <w:rFonts w:ascii="Century Gothic" w:hAnsi="Century Gothic"/>
          <w:color w:val="FF0000"/>
        </w:rPr>
        <w:br w:type="page"/>
      </w:r>
      <w:r w:rsidR="002F5B58" w:rsidRPr="00E244CA">
        <w:rPr>
          <w:rFonts w:ascii="Century Gothic" w:hAnsi="Century Gothic"/>
          <w:b/>
          <w:sz w:val="28"/>
          <w:szCs w:val="28"/>
        </w:rPr>
        <w:lastRenderedPageBreak/>
        <w:t>2.</w:t>
      </w:r>
      <w:r w:rsidRPr="00E244CA">
        <w:rPr>
          <w:rFonts w:ascii="Century Gothic" w:hAnsi="Century Gothic"/>
          <w:b/>
          <w:sz w:val="28"/>
          <w:szCs w:val="28"/>
        </w:rPr>
        <w:t>0</w:t>
      </w:r>
      <w:r w:rsidRPr="00E244CA">
        <w:rPr>
          <w:rFonts w:ascii="Century Gothic" w:hAnsi="Century Gothic"/>
          <w:b/>
          <w:sz w:val="28"/>
          <w:szCs w:val="28"/>
        </w:rPr>
        <w:tab/>
        <w:t>Przedmiot inwestycji</w:t>
      </w:r>
    </w:p>
    <w:p w14:paraId="24F88A62" w14:textId="18F790B2" w:rsidR="000C5422" w:rsidRPr="00E244CA" w:rsidRDefault="000C5422" w:rsidP="00D20236">
      <w:pPr>
        <w:pStyle w:val="Akapitzlist"/>
        <w:numPr>
          <w:ilvl w:val="0"/>
          <w:numId w:val="24"/>
        </w:numPr>
        <w:spacing w:line="276" w:lineRule="auto"/>
        <w:jc w:val="both"/>
        <w:rPr>
          <w:rFonts w:ascii="Century Gothic" w:hAnsi="Century Gothic"/>
        </w:rPr>
      </w:pPr>
      <w:bookmarkStart w:id="0" w:name="_Toc182191396"/>
      <w:bookmarkStart w:id="1" w:name="_Toc199578562"/>
      <w:bookmarkStart w:id="2" w:name="_Toc199578675"/>
      <w:bookmarkStart w:id="3" w:name="_Toc200338291"/>
      <w:bookmarkStart w:id="4" w:name="_Toc201038643"/>
      <w:r w:rsidRPr="00E244CA">
        <w:rPr>
          <w:rFonts w:ascii="Century Gothic" w:hAnsi="Century Gothic"/>
        </w:rPr>
        <w:t xml:space="preserve">Budowa budynku mieszkalnego wielorodzinnego </w:t>
      </w:r>
      <w:r w:rsidR="00B96E48">
        <w:rPr>
          <w:rFonts w:ascii="Century Gothic" w:hAnsi="Century Gothic"/>
        </w:rPr>
        <w:t xml:space="preserve">z garażem </w:t>
      </w:r>
      <w:proofErr w:type="spellStart"/>
      <w:r w:rsidR="00B96E48" w:rsidRPr="00862080">
        <w:rPr>
          <w:rFonts w:ascii="Century Gothic" w:hAnsi="Century Gothic"/>
        </w:rPr>
        <w:t>wielo</w:t>
      </w:r>
      <w:proofErr w:type="spellEnd"/>
      <w:r w:rsidR="00862080">
        <w:rPr>
          <w:rFonts w:ascii="Century Gothic" w:hAnsi="Century Gothic"/>
        </w:rPr>
        <w:t>-</w:t>
      </w:r>
      <w:r w:rsidR="00B96E48" w:rsidRPr="00862080">
        <w:rPr>
          <w:rFonts w:ascii="Century Gothic" w:hAnsi="Century Gothic"/>
        </w:rPr>
        <w:t>stanowiskowym w poziomie parteru oraz usługami</w:t>
      </w:r>
      <w:r w:rsidR="00862080" w:rsidRPr="00862080">
        <w:rPr>
          <w:rFonts w:ascii="Century Gothic" w:hAnsi="Century Gothic"/>
        </w:rPr>
        <w:t xml:space="preserve"> przy ulicy Nawrot w Łodzi</w:t>
      </w:r>
    </w:p>
    <w:p w14:paraId="6DE1A9F1" w14:textId="1812BD6C" w:rsidR="009367E8" w:rsidRPr="00E244CA" w:rsidRDefault="004031ED" w:rsidP="000C5422">
      <w:pPr>
        <w:pStyle w:val="Akapitzlist"/>
        <w:spacing w:line="276" w:lineRule="auto"/>
        <w:ind w:left="1069"/>
        <w:jc w:val="both"/>
        <w:rPr>
          <w:rFonts w:ascii="Century Gothic" w:hAnsi="Century Gothic"/>
        </w:rPr>
      </w:pPr>
      <w:r w:rsidRPr="00E244CA">
        <w:rPr>
          <w:rFonts w:ascii="Century Gothic" w:hAnsi="Century Gothic"/>
        </w:rPr>
        <w:t>L</w:t>
      </w:r>
      <w:r w:rsidR="009367E8" w:rsidRPr="00E244CA">
        <w:rPr>
          <w:rFonts w:ascii="Century Gothic" w:hAnsi="Century Gothic"/>
        </w:rPr>
        <w:t xml:space="preserve">okalizacja: </w:t>
      </w:r>
      <w:r w:rsidR="00B96E48">
        <w:rPr>
          <w:rFonts w:ascii="Century Gothic" w:hAnsi="Century Gothic"/>
        </w:rPr>
        <w:t>Łódź</w:t>
      </w:r>
      <w:r w:rsidR="000C5422" w:rsidRPr="00E244CA">
        <w:rPr>
          <w:rFonts w:ascii="Century Gothic" w:hAnsi="Century Gothic"/>
        </w:rPr>
        <w:t xml:space="preserve">, gm. </w:t>
      </w:r>
      <w:proofErr w:type="spellStart"/>
      <w:r w:rsidR="00B96E48">
        <w:rPr>
          <w:rFonts w:ascii="Century Gothic" w:hAnsi="Century Gothic"/>
        </w:rPr>
        <w:t>Łodź</w:t>
      </w:r>
      <w:proofErr w:type="spellEnd"/>
      <w:r w:rsidR="00B96E48">
        <w:rPr>
          <w:rFonts w:ascii="Century Gothic" w:hAnsi="Century Gothic"/>
        </w:rPr>
        <w:t xml:space="preserve"> Widzew</w:t>
      </w:r>
      <w:r w:rsidR="008A3C92" w:rsidRPr="00E244CA">
        <w:rPr>
          <w:rFonts w:ascii="Century Gothic" w:hAnsi="Century Gothic"/>
        </w:rPr>
        <w:t xml:space="preserve">, Dz. Nr </w:t>
      </w:r>
      <w:r w:rsidR="00B96E48">
        <w:rPr>
          <w:rFonts w:ascii="Century Gothic" w:hAnsi="Century Gothic"/>
        </w:rPr>
        <w:t>198</w:t>
      </w:r>
    </w:p>
    <w:p w14:paraId="05416250" w14:textId="77777777" w:rsidR="0029169B" w:rsidRPr="00FD4ED5" w:rsidRDefault="007B12D3" w:rsidP="00D20236">
      <w:pPr>
        <w:pStyle w:val="Akapitzlist"/>
        <w:numPr>
          <w:ilvl w:val="0"/>
          <w:numId w:val="13"/>
        </w:numPr>
        <w:spacing w:line="276" w:lineRule="auto"/>
        <w:ind w:left="1134" w:hanging="425"/>
        <w:jc w:val="both"/>
        <w:rPr>
          <w:rFonts w:ascii="Century Gothic" w:hAnsi="Century Gothic"/>
        </w:rPr>
      </w:pPr>
      <w:r w:rsidRPr="00FD4ED5">
        <w:rPr>
          <w:rFonts w:ascii="Century Gothic" w:hAnsi="Century Gothic"/>
        </w:rPr>
        <w:t>p</w:t>
      </w:r>
      <w:r w:rsidR="0029169B" w:rsidRPr="00FD4ED5">
        <w:rPr>
          <w:rFonts w:ascii="Century Gothic" w:hAnsi="Century Gothic"/>
        </w:rPr>
        <w:t>rojekt zagospodarowania terenu:</w:t>
      </w:r>
    </w:p>
    <w:p w14:paraId="366908AA" w14:textId="77777777" w:rsidR="008070B3" w:rsidRDefault="0054023F" w:rsidP="00D20236">
      <w:pPr>
        <w:pStyle w:val="Akapitzlist"/>
        <w:numPr>
          <w:ilvl w:val="1"/>
          <w:numId w:val="13"/>
        </w:numPr>
        <w:spacing w:line="276" w:lineRule="auto"/>
        <w:ind w:left="1418" w:hanging="284"/>
        <w:jc w:val="both"/>
        <w:rPr>
          <w:rFonts w:ascii="Century Gothic" w:hAnsi="Century Gothic"/>
        </w:rPr>
      </w:pPr>
      <w:r w:rsidRPr="00FD4ED5">
        <w:rPr>
          <w:rFonts w:ascii="Century Gothic" w:hAnsi="Century Gothic"/>
        </w:rPr>
        <w:t xml:space="preserve">utwardzenie terenu: </w:t>
      </w:r>
    </w:p>
    <w:p w14:paraId="7D1EB9AE" w14:textId="4BBA575D" w:rsidR="008070B3" w:rsidRDefault="008070B3" w:rsidP="008070B3">
      <w:pPr>
        <w:pStyle w:val="Akapitzlist"/>
        <w:spacing w:line="276" w:lineRule="auto"/>
        <w:ind w:left="1418"/>
        <w:jc w:val="both"/>
        <w:rPr>
          <w:rFonts w:ascii="Century Gothic" w:hAnsi="Century Gothic"/>
        </w:rPr>
      </w:pPr>
      <w:bookmarkStart w:id="5" w:name="_Hlk41037673"/>
      <w:r>
        <w:rPr>
          <w:rFonts w:ascii="Century Gothic" w:hAnsi="Century Gothic"/>
        </w:rPr>
        <w:t xml:space="preserve">- </w:t>
      </w:r>
      <w:r w:rsidR="0054023F" w:rsidRPr="00FD4ED5">
        <w:rPr>
          <w:rFonts w:ascii="Century Gothic" w:hAnsi="Century Gothic"/>
        </w:rPr>
        <w:t xml:space="preserve">ciąg </w:t>
      </w:r>
      <w:r w:rsidR="00B74EB7" w:rsidRPr="00FD4ED5">
        <w:rPr>
          <w:rFonts w:ascii="Century Gothic" w:hAnsi="Century Gothic"/>
        </w:rPr>
        <w:t>pieszo-</w:t>
      </w:r>
      <w:r w:rsidR="007B12D3" w:rsidRPr="00FD4ED5">
        <w:rPr>
          <w:rFonts w:ascii="Century Gothic" w:hAnsi="Century Gothic"/>
        </w:rPr>
        <w:t>jezdn</w:t>
      </w:r>
      <w:r w:rsidR="001E3277">
        <w:rPr>
          <w:rFonts w:ascii="Century Gothic" w:hAnsi="Century Gothic"/>
        </w:rPr>
        <w:t>y</w:t>
      </w:r>
      <w:r w:rsidR="006E51BF">
        <w:rPr>
          <w:rFonts w:ascii="Century Gothic" w:hAnsi="Century Gothic"/>
        </w:rPr>
        <w:t xml:space="preserve"> w podcieniu budynku</w:t>
      </w:r>
      <w:r w:rsidR="001E3277">
        <w:rPr>
          <w:rFonts w:ascii="Century Gothic" w:hAnsi="Century Gothic"/>
        </w:rPr>
        <w:t>,</w:t>
      </w:r>
    </w:p>
    <w:p w14:paraId="757FE12B" w14:textId="2C4ADC2D" w:rsidR="001E3277" w:rsidRDefault="001E3277" w:rsidP="008070B3">
      <w:pPr>
        <w:pStyle w:val="Akapitzlist"/>
        <w:spacing w:line="276" w:lineRule="auto"/>
        <w:ind w:left="1418"/>
        <w:jc w:val="both"/>
        <w:rPr>
          <w:rFonts w:ascii="Century Gothic" w:hAnsi="Century Gothic"/>
        </w:rPr>
      </w:pPr>
      <w:r>
        <w:rPr>
          <w:rFonts w:ascii="Century Gothic" w:hAnsi="Century Gothic"/>
        </w:rPr>
        <w:t>- droga wewnętrzna</w:t>
      </w:r>
      <w:r w:rsidR="006E51BF">
        <w:rPr>
          <w:rFonts w:ascii="Century Gothic" w:hAnsi="Century Gothic"/>
        </w:rPr>
        <w:t xml:space="preserve"> w hali garażowej,</w:t>
      </w:r>
    </w:p>
    <w:p w14:paraId="301C6F26" w14:textId="44CC9662" w:rsidR="008070B3" w:rsidRDefault="008070B3" w:rsidP="008070B3">
      <w:pPr>
        <w:pStyle w:val="Akapitzlist"/>
        <w:spacing w:line="276" w:lineRule="auto"/>
        <w:ind w:left="1418"/>
        <w:jc w:val="both"/>
        <w:rPr>
          <w:rFonts w:ascii="Century Gothic" w:hAnsi="Century Gothic"/>
        </w:rPr>
      </w:pPr>
      <w:r>
        <w:rPr>
          <w:rFonts w:ascii="Century Gothic" w:hAnsi="Century Gothic"/>
        </w:rPr>
        <w:t xml:space="preserve">- </w:t>
      </w:r>
      <w:r w:rsidR="0090016E" w:rsidRPr="00FD4ED5">
        <w:rPr>
          <w:rFonts w:ascii="Century Gothic" w:hAnsi="Century Gothic"/>
        </w:rPr>
        <w:t>stanowiska postojowe</w:t>
      </w:r>
      <w:r w:rsidR="006E51BF">
        <w:rPr>
          <w:rFonts w:ascii="Century Gothic" w:hAnsi="Century Gothic"/>
        </w:rPr>
        <w:t xml:space="preserve"> w hali garażowej</w:t>
      </w:r>
      <w:r w:rsidR="001E3277">
        <w:rPr>
          <w:rFonts w:ascii="Century Gothic" w:hAnsi="Century Gothic"/>
        </w:rPr>
        <w:t>,</w:t>
      </w:r>
    </w:p>
    <w:p w14:paraId="38654FEF" w14:textId="3B97A67D" w:rsidR="0029169B" w:rsidRPr="006E51BF" w:rsidRDefault="008070B3" w:rsidP="006E51BF">
      <w:pPr>
        <w:pStyle w:val="Akapitzlist"/>
        <w:spacing w:line="276" w:lineRule="auto"/>
        <w:ind w:left="1418"/>
        <w:jc w:val="both"/>
        <w:rPr>
          <w:rFonts w:ascii="Century Gothic" w:hAnsi="Century Gothic"/>
        </w:rPr>
      </w:pPr>
      <w:r>
        <w:rPr>
          <w:rFonts w:ascii="Century Gothic" w:hAnsi="Century Gothic"/>
        </w:rPr>
        <w:t xml:space="preserve">- </w:t>
      </w:r>
      <w:r w:rsidR="003C3F70" w:rsidRPr="00FD4ED5">
        <w:rPr>
          <w:rFonts w:ascii="Century Gothic" w:hAnsi="Century Gothic"/>
        </w:rPr>
        <w:t>chodniki</w:t>
      </w:r>
      <w:r w:rsidR="006E51BF">
        <w:rPr>
          <w:rFonts w:ascii="Century Gothic" w:hAnsi="Century Gothic"/>
        </w:rPr>
        <w:t xml:space="preserve"> w podcieniach budynku.</w:t>
      </w:r>
    </w:p>
    <w:bookmarkEnd w:id="5"/>
    <w:p w14:paraId="3827BD5B" w14:textId="3B19DBA6" w:rsidR="00B0714D" w:rsidRPr="00FD4ED5" w:rsidRDefault="0029169B" w:rsidP="00D20236">
      <w:pPr>
        <w:pStyle w:val="Akapitzlist"/>
        <w:numPr>
          <w:ilvl w:val="1"/>
          <w:numId w:val="13"/>
        </w:numPr>
        <w:spacing w:line="276" w:lineRule="auto"/>
        <w:ind w:left="1418" w:hanging="284"/>
        <w:jc w:val="both"/>
        <w:rPr>
          <w:rFonts w:ascii="Century Gothic" w:hAnsi="Century Gothic"/>
        </w:rPr>
      </w:pPr>
      <w:r w:rsidRPr="00FD4ED5">
        <w:rPr>
          <w:rFonts w:ascii="Century Gothic" w:hAnsi="Century Gothic"/>
        </w:rPr>
        <w:t>zagospodarowanie zie</w:t>
      </w:r>
      <w:r w:rsidR="003C3F70" w:rsidRPr="00FD4ED5">
        <w:rPr>
          <w:rFonts w:ascii="Century Gothic" w:hAnsi="Century Gothic"/>
        </w:rPr>
        <w:t>leni</w:t>
      </w:r>
      <w:r w:rsidR="006E51BF">
        <w:rPr>
          <w:rFonts w:ascii="Century Gothic" w:hAnsi="Century Gothic"/>
        </w:rPr>
        <w:t xml:space="preserve"> na stropodachu budynku</w:t>
      </w:r>
    </w:p>
    <w:p w14:paraId="5779DB0B" w14:textId="77777777" w:rsidR="008070B3" w:rsidRDefault="007B12D3" w:rsidP="00D20236">
      <w:pPr>
        <w:pStyle w:val="Akapitzlist"/>
        <w:numPr>
          <w:ilvl w:val="1"/>
          <w:numId w:val="13"/>
        </w:numPr>
        <w:spacing w:line="276" w:lineRule="auto"/>
        <w:ind w:left="1418" w:hanging="284"/>
        <w:jc w:val="both"/>
        <w:rPr>
          <w:rFonts w:ascii="Century Gothic" w:hAnsi="Century Gothic"/>
        </w:rPr>
      </w:pPr>
      <w:r w:rsidRPr="00FD4ED5">
        <w:rPr>
          <w:rFonts w:ascii="Century Gothic" w:hAnsi="Century Gothic"/>
        </w:rPr>
        <w:t xml:space="preserve">elementy małej architektury: </w:t>
      </w:r>
    </w:p>
    <w:p w14:paraId="49CF7AD8" w14:textId="6A0C3510" w:rsidR="005C78D5" w:rsidRDefault="008070B3" w:rsidP="006E51BF">
      <w:pPr>
        <w:pStyle w:val="Akapitzlist"/>
        <w:spacing w:line="276" w:lineRule="auto"/>
        <w:ind w:left="1418"/>
        <w:jc w:val="both"/>
        <w:rPr>
          <w:rFonts w:ascii="Century Gothic" w:hAnsi="Century Gothic"/>
        </w:rPr>
      </w:pPr>
      <w:r>
        <w:rPr>
          <w:rFonts w:ascii="Century Gothic" w:hAnsi="Century Gothic"/>
        </w:rPr>
        <w:t xml:space="preserve">- </w:t>
      </w:r>
      <w:r w:rsidR="007B12D3" w:rsidRPr="00FD4ED5">
        <w:rPr>
          <w:rFonts w:ascii="Century Gothic" w:hAnsi="Century Gothic"/>
        </w:rPr>
        <w:t>oświ</w:t>
      </w:r>
      <w:r w:rsidR="0029169B" w:rsidRPr="00FD4ED5">
        <w:rPr>
          <w:rFonts w:ascii="Century Gothic" w:hAnsi="Century Gothic"/>
        </w:rPr>
        <w:t>etlenie przestrzeni zewnętrznych</w:t>
      </w:r>
      <w:r w:rsidR="006E51BF">
        <w:rPr>
          <w:rFonts w:ascii="Century Gothic" w:hAnsi="Century Gothic"/>
        </w:rPr>
        <w:t>.</w:t>
      </w:r>
    </w:p>
    <w:p w14:paraId="318201EF" w14:textId="77777777" w:rsidR="006E51BF" w:rsidRPr="006E51BF" w:rsidRDefault="006E51BF" w:rsidP="006E51BF">
      <w:pPr>
        <w:pStyle w:val="Akapitzlist"/>
        <w:spacing w:line="276" w:lineRule="auto"/>
        <w:ind w:left="1418"/>
        <w:jc w:val="both"/>
        <w:rPr>
          <w:rFonts w:ascii="Century Gothic" w:hAnsi="Century Gothic"/>
        </w:rPr>
      </w:pPr>
    </w:p>
    <w:p w14:paraId="37A88331" w14:textId="77777777" w:rsidR="005C78D5" w:rsidRPr="00FD4ED5" w:rsidRDefault="005C78D5" w:rsidP="005C78D5">
      <w:pPr>
        <w:pStyle w:val="Nagwek1"/>
        <w:spacing w:line="276" w:lineRule="auto"/>
        <w:rPr>
          <w:rFonts w:ascii="Century Gothic" w:hAnsi="Century Gothic"/>
          <w:b/>
          <w:sz w:val="28"/>
          <w:szCs w:val="28"/>
        </w:rPr>
      </w:pPr>
      <w:r w:rsidRPr="00FD4ED5">
        <w:rPr>
          <w:rFonts w:ascii="Century Gothic" w:hAnsi="Century Gothic"/>
          <w:b/>
          <w:sz w:val="28"/>
          <w:szCs w:val="28"/>
        </w:rPr>
        <w:t>3.0</w:t>
      </w:r>
      <w:r w:rsidRPr="00FD4ED5">
        <w:rPr>
          <w:rFonts w:ascii="Century Gothic" w:hAnsi="Century Gothic"/>
          <w:b/>
          <w:sz w:val="28"/>
          <w:szCs w:val="28"/>
        </w:rPr>
        <w:tab/>
        <w:t>Program funkcjonalny</w:t>
      </w:r>
    </w:p>
    <w:p w14:paraId="5681D798" w14:textId="0684C8E9" w:rsidR="00463E95" w:rsidRPr="00463E95" w:rsidRDefault="005C78D5" w:rsidP="00463E95">
      <w:pPr>
        <w:pStyle w:val="Nagwek1"/>
        <w:spacing w:line="276" w:lineRule="auto"/>
        <w:ind w:left="709"/>
        <w:jc w:val="both"/>
        <w:rPr>
          <w:rFonts w:ascii="Century Gothic" w:hAnsi="Century Gothic"/>
        </w:rPr>
      </w:pPr>
      <w:r w:rsidRPr="00FD4ED5">
        <w:rPr>
          <w:rFonts w:ascii="Century Gothic" w:hAnsi="Century Gothic"/>
          <w:b/>
          <w:sz w:val="28"/>
          <w:szCs w:val="28"/>
        </w:rPr>
        <w:tab/>
      </w:r>
      <w:r w:rsidRPr="00FD4ED5">
        <w:rPr>
          <w:rFonts w:ascii="Century Gothic" w:hAnsi="Century Gothic"/>
        </w:rPr>
        <w:t xml:space="preserve">W ramach inwestycji przewidziano zagospodarowanie </w:t>
      </w:r>
      <w:r w:rsidR="006E51BF">
        <w:rPr>
          <w:rFonts w:ascii="Century Gothic" w:hAnsi="Century Gothic"/>
        </w:rPr>
        <w:t xml:space="preserve">całego </w:t>
      </w:r>
      <w:r w:rsidRPr="00FD4ED5">
        <w:rPr>
          <w:rFonts w:ascii="Century Gothic" w:hAnsi="Century Gothic"/>
        </w:rPr>
        <w:t xml:space="preserve">terenu </w:t>
      </w:r>
      <w:r w:rsidR="006E51BF">
        <w:rPr>
          <w:rFonts w:ascii="Century Gothic" w:hAnsi="Century Gothic"/>
        </w:rPr>
        <w:t xml:space="preserve">zabudowanego </w:t>
      </w:r>
      <w:r w:rsidRPr="00FD4ED5">
        <w:rPr>
          <w:rFonts w:ascii="Century Gothic" w:hAnsi="Century Gothic"/>
        </w:rPr>
        <w:t>budynk</w:t>
      </w:r>
      <w:r w:rsidR="006E51BF">
        <w:rPr>
          <w:rFonts w:ascii="Century Gothic" w:hAnsi="Century Gothic"/>
        </w:rPr>
        <w:t>iem</w:t>
      </w:r>
      <w:r w:rsidRPr="00FD4ED5">
        <w:rPr>
          <w:rFonts w:ascii="Century Gothic" w:hAnsi="Century Gothic"/>
        </w:rPr>
        <w:t xml:space="preserve"> poprzez </w:t>
      </w:r>
      <w:r w:rsidR="00650B6B" w:rsidRPr="00FD4ED5">
        <w:rPr>
          <w:rFonts w:ascii="Century Gothic" w:hAnsi="Century Gothic"/>
        </w:rPr>
        <w:t>zaprojektowanie</w:t>
      </w:r>
      <w:r w:rsidRPr="00FD4ED5">
        <w:rPr>
          <w:rFonts w:ascii="Century Gothic" w:hAnsi="Century Gothic"/>
        </w:rPr>
        <w:t xml:space="preserve"> ciąg</w:t>
      </w:r>
      <w:r w:rsidR="006E51BF">
        <w:rPr>
          <w:rFonts w:ascii="Century Gothic" w:hAnsi="Century Gothic"/>
        </w:rPr>
        <w:t>ów</w:t>
      </w:r>
      <w:r w:rsidRPr="00FD4ED5">
        <w:rPr>
          <w:rFonts w:ascii="Century Gothic" w:hAnsi="Century Gothic"/>
        </w:rPr>
        <w:t xml:space="preserve"> pieszych stanowiących dojści</w:t>
      </w:r>
      <w:r w:rsidR="006E51BF">
        <w:rPr>
          <w:rFonts w:ascii="Century Gothic" w:hAnsi="Century Gothic"/>
        </w:rPr>
        <w:t>e</w:t>
      </w:r>
      <w:r w:rsidRPr="00FD4ED5">
        <w:rPr>
          <w:rFonts w:ascii="Century Gothic" w:hAnsi="Century Gothic"/>
        </w:rPr>
        <w:t xml:space="preserve"> do </w:t>
      </w:r>
      <w:r w:rsidR="006E51BF">
        <w:rPr>
          <w:rFonts w:ascii="Century Gothic" w:hAnsi="Century Gothic"/>
        </w:rPr>
        <w:t>głównego wejścia do budynku oraz do lokalu usługowego</w:t>
      </w:r>
      <w:r w:rsidRPr="00FD4ED5">
        <w:rPr>
          <w:rFonts w:ascii="Century Gothic" w:hAnsi="Century Gothic"/>
        </w:rPr>
        <w:t xml:space="preserve">, </w:t>
      </w:r>
      <w:r w:rsidR="006E51BF">
        <w:rPr>
          <w:rFonts w:ascii="Century Gothic" w:hAnsi="Century Gothic"/>
        </w:rPr>
        <w:t xml:space="preserve">a także </w:t>
      </w:r>
      <w:r w:rsidRPr="00FD4ED5">
        <w:rPr>
          <w:rFonts w:ascii="Century Gothic" w:hAnsi="Century Gothic"/>
        </w:rPr>
        <w:t>urządzenie powierzchni zielonych</w:t>
      </w:r>
      <w:r w:rsidR="006E51BF">
        <w:rPr>
          <w:rFonts w:ascii="Century Gothic" w:hAnsi="Century Gothic"/>
        </w:rPr>
        <w:t xml:space="preserve"> stropodachu nad częścią hali garażowej</w:t>
      </w:r>
      <w:r w:rsidRPr="00FD4ED5">
        <w:rPr>
          <w:rFonts w:ascii="Century Gothic" w:hAnsi="Century Gothic"/>
        </w:rPr>
        <w:t>. Na potrzeby projektowanego budynku przewiduje się wykonanie niezbędnej infrastruktury technicznej.</w:t>
      </w:r>
      <w:r w:rsidR="00463E95">
        <w:rPr>
          <w:rFonts w:ascii="Century Gothic" w:hAnsi="Century Gothic"/>
        </w:rPr>
        <w:t xml:space="preserve"> W</w:t>
      </w:r>
      <w:r w:rsidR="00463E95" w:rsidRPr="00463E95">
        <w:rPr>
          <w:rFonts w:ascii="Century Gothic" w:hAnsi="Century Gothic"/>
        </w:rPr>
        <w:t xml:space="preserve"> części południowe</w:t>
      </w:r>
      <w:r w:rsidR="00463E95">
        <w:rPr>
          <w:rFonts w:ascii="Century Gothic" w:hAnsi="Century Gothic"/>
        </w:rPr>
        <w:t>j</w:t>
      </w:r>
      <w:r w:rsidR="00463E95" w:rsidRPr="00463E95">
        <w:rPr>
          <w:rFonts w:ascii="Century Gothic" w:hAnsi="Century Gothic"/>
        </w:rPr>
        <w:t xml:space="preserve"> budynku</w:t>
      </w:r>
      <w:r w:rsidR="00463E95">
        <w:rPr>
          <w:rFonts w:ascii="Century Gothic" w:hAnsi="Century Gothic"/>
        </w:rPr>
        <w:t xml:space="preserve"> od frontu</w:t>
      </w:r>
      <w:r w:rsidR="00463E95" w:rsidRPr="00463E95">
        <w:rPr>
          <w:rFonts w:ascii="Century Gothic" w:hAnsi="Century Gothic"/>
        </w:rPr>
        <w:t xml:space="preserve"> zaplanowano kontynuację istniejącej zabudowy pierzejowej – segment</w:t>
      </w:r>
      <w:r w:rsidR="00463E95">
        <w:rPr>
          <w:rFonts w:ascii="Century Gothic" w:hAnsi="Century Gothic"/>
        </w:rPr>
        <w:t xml:space="preserve"> </w:t>
      </w:r>
      <w:r w:rsidR="00463E95" w:rsidRPr="00463E95">
        <w:rPr>
          <w:rFonts w:ascii="Century Gothic" w:hAnsi="Century Gothic"/>
        </w:rPr>
        <w:t xml:space="preserve">budynku o czterech kondygnacjach mieszkalnych </w:t>
      </w:r>
      <w:r w:rsidR="00463E95">
        <w:rPr>
          <w:rFonts w:ascii="Century Gothic" w:hAnsi="Century Gothic"/>
        </w:rPr>
        <w:t xml:space="preserve">oraz parter </w:t>
      </w:r>
      <w:r w:rsidR="00463E95" w:rsidRPr="00463E95">
        <w:rPr>
          <w:rFonts w:ascii="Century Gothic" w:hAnsi="Century Gothic"/>
        </w:rPr>
        <w:t>(łącznie 5 kondygnacji nadziemnych), głębokości 15</w:t>
      </w:r>
      <w:r w:rsidR="00463E95">
        <w:rPr>
          <w:rFonts w:ascii="Century Gothic" w:hAnsi="Century Gothic"/>
        </w:rPr>
        <w:t xml:space="preserve"> </w:t>
      </w:r>
      <w:r w:rsidR="00463E95" w:rsidRPr="00463E95">
        <w:rPr>
          <w:rFonts w:ascii="Century Gothic" w:hAnsi="Century Gothic"/>
        </w:rPr>
        <w:t>metrów oraz wysokości maksymalnej 17</w:t>
      </w:r>
      <w:r w:rsidR="00463E95">
        <w:rPr>
          <w:rFonts w:ascii="Century Gothic" w:hAnsi="Century Gothic"/>
        </w:rPr>
        <w:t xml:space="preserve">,00 </w:t>
      </w:r>
      <w:r w:rsidR="00463E95" w:rsidRPr="00463E95">
        <w:rPr>
          <w:rFonts w:ascii="Century Gothic" w:hAnsi="Century Gothic"/>
        </w:rPr>
        <w:t>m. Ponadto w części środkowo-zachodniej działki, ponad</w:t>
      </w:r>
      <w:r w:rsidR="00463E95">
        <w:rPr>
          <w:rFonts w:ascii="Century Gothic" w:hAnsi="Century Gothic"/>
        </w:rPr>
        <w:t xml:space="preserve"> </w:t>
      </w:r>
      <w:r w:rsidR="00463E95" w:rsidRPr="00463E95">
        <w:rPr>
          <w:rFonts w:ascii="Century Gothic" w:hAnsi="Century Gothic"/>
        </w:rPr>
        <w:t xml:space="preserve">kondygnacją parteru, zaplanowano zabudowę oficynową - 3 kondygnacje mieszkalne </w:t>
      </w:r>
      <w:r w:rsidR="00463E95">
        <w:rPr>
          <w:rFonts w:ascii="Century Gothic" w:hAnsi="Century Gothic"/>
        </w:rPr>
        <w:t xml:space="preserve">oraz parter </w:t>
      </w:r>
      <w:r w:rsidR="00463E95" w:rsidRPr="00463E95">
        <w:rPr>
          <w:rFonts w:ascii="Century Gothic" w:hAnsi="Century Gothic"/>
        </w:rPr>
        <w:t>(łącznie 4</w:t>
      </w:r>
      <w:r w:rsidR="00463E95">
        <w:rPr>
          <w:rFonts w:ascii="Century Gothic" w:hAnsi="Century Gothic"/>
        </w:rPr>
        <w:t xml:space="preserve"> </w:t>
      </w:r>
      <w:r w:rsidR="00463E95" w:rsidRPr="00463E95">
        <w:rPr>
          <w:rFonts w:ascii="Century Gothic" w:hAnsi="Century Gothic"/>
        </w:rPr>
        <w:t>kondygnacje nadziemne) o maksymalnej wysokości 14</w:t>
      </w:r>
      <w:r w:rsidR="00463E95">
        <w:rPr>
          <w:rFonts w:ascii="Century Gothic" w:hAnsi="Century Gothic"/>
        </w:rPr>
        <w:t>,00</w:t>
      </w:r>
      <w:r w:rsidR="00463E95" w:rsidRPr="00463E95">
        <w:rPr>
          <w:rFonts w:ascii="Century Gothic" w:hAnsi="Century Gothic"/>
        </w:rPr>
        <w:t xml:space="preserve"> metrów.</w:t>
      </w:r>
    </w:p>
    <w:p w14:paraId="47152C4A" w14:textId="675F6D05" w:rsidR="00952F98" w:rsidRPr="007055D7" w:rsidRDefault="006E51BF" w:rsidP="00D20236">
      <w:pPr>
        <w:pStyle w:val="Nagwek1"/>
        <w:numPr>
          <w:ilvl w:val="0"/>
          <w:numId w:val="14"/>
        </w:numPr>
        <w:spacing w:line="276" w:lineRule="auto"/>
        <w:jc w:val="both"/>
        <w:rPr>
          <w:rFonts w:ascii="Century Gothic" w:hAnsi="Century Gothic"/>
        </w:rPr>
      </w:pPr>
      <w:r>
        <w:rPr>
          <w:rFonts w:ascii="Century Gothic" w:hAnsi="Century Gothic"/>
        </w:rPr>
        <w:t>5</w:t>
      </w:r>
      <w:r w:rsidR="00CC3030" w:rsidRPr="007055D7">
        <w:rPr>
          <w:rFonts w:ascii="Century Gothic" w:hAnsi="Century Gothic"/>
        </w:rPr>
        <w:t>-kondygnacyjn</w:t>
      </w:r>
      <w:r>
        <w:rPr>
          <w:rFonts w:ascii="Century Gothic" w:hAnsi="Century Gothic"/>
        </w:rPr>
        <w:t xml:space="preserve">y oraz częściowo 4-kondygnacyjny </w:t>
      </w:r>
      <w:r w:rsidR="00CC3030" w:rsidRPr="007055D7">
        <w:rPr>
          <w:rFonts w:ascii="Century Gothic" w:hAnsi="Century Gothic"/>
        </w:rPr>
        <w:t>budynek mieszka</w:t>
      </w:r>
      <w:r w:rsidR="00E742CD" w:rsidRPr="007055D7">
        <w:rPr>
          <w:rFonts w:ascii="Century Gothic" w:hAnsi="Century Gothic"/>
        </w:rPr>
        <w:t xml:space="preserve">lny wielorodzinny </w:t>
      </w:r>
      <w:r>
        <w:rPr>
          <w:rFonts w:ascii="Century Gothic" w:hAnsi="Century Gothic"/>
        </w:rPr>
        <w:t xml:space="preserve">z lokalem usługowym </w:t>
      </w:r>
      <w:r w:rsidR="00E742CD" w:rsidRPr="007055D7">
        <w:rPr>
          <w:rFonts w:ascii="Century Gothic" w:hAnsi="Century Gothic"/>
        </w:rPr>
        <w:t>(</w:t>
      </w:r>
      <w:r>
        <w:rPr>
          <w:rFonts w:ascii="Century Gothic" w:hAnsi="Century Gothic"/>
        </w:rPr>
        <w:t>35</w:t>
      </w:r>
      <w:r w:rsidR="00594747" w:rsidRPr="007055D7">
        <w:rPr>
          <w:rFonts w:ascii="Century Gothic" w:hAnsi="Century Gothic"/>
        </w:rPr>
        <w:t xml:space="preserve"> lokali</w:t>
      </w:r>
      <w:r w:rsidR="00127F0C" w:rsidRPr="007055D7">
        <w:rPr>
          <w:rFonts w:ascii="Century Gothic" w:hAnsi="Century Gothic"/>
        </w:rPr>
        <w:t xml:space="preserve"> mieszkaln</w:t>
      </w:r>
      <w:r w:rsidR="00594747" w:rsidRPr="007055D7">
        <w:rPr>
          <w:rFonts w:ascii="Century Gothic" w:hAnsi="Century Gothic"/>
        </w:rPr>
        <w:t>ych</w:t>
      </w:r>
      <w:r>
        <w:rPr>
          <w:rFonts w:ascii="Century Gothic" w:hAnsi="Century Gothic"/>
        </w:rPr>
        <w:t xml:space="preserve"> i 1 lokal usługowy</w:t>
      </w:r>
      <w:r w:rsidR="00952F98" w:rsidRPr="007055D7">
        <w:rPr>
          <w:rFonts w:ascii="Century Gothic" w:hAnsi="Century Gothic"/>
        </w:rPr>
        <w:t>)</w:t>
      </w:r>
      <w:r>
        <w:rPr>
          <w:rFonts w:ascii="Century Gothic" w:hAnsi="Century Gothic"/>
        </w:rPr>
        <w:t xml:space="preserve"> i  halą garażową w parterze budynku</w:t>
      </w:r>
      <w:r w:rsidR="00127F0C" w:rsidRPr="007055D7">
        <w:rPr>
          <w:rFonts w:ascii="Century Gothic" w:hAnsi="Century Gothic"/>
        </w:rPr>
        <w:t>.</w:t>
      </w:r>
      <w:r w:rsidR="00952F98" w:rsidRPr="007055D7">
        <w:rPr>
          <w:rFonts w:ascii="Century Gothic" w:hAnsi="Century Gothic"/>
        </w:rPr>
        <w:t xml:space="preserve"> Zgodnie z </w:t>
      </w:r>
      <w:r w:rsidR="00FD4ED5" w:rsidRPr="007055D7">
        <w:rPr>
          <w:rFonts w:ascii="Century Gothic" w:hAnsi="Century Gothic"/>
        </w:rPr>
        <w:t xml:space="preserve">Uchwałą </w:t>
      </w:r>
      <w:r>
        <w:rPr>
          <w:rFonts w:ascii="Century Gothic" w:hAnsi="Century Gothic"/>
        </w:rPr>
        <w:br/>
      </w:r>
      <w:r w:rsidR="00FD4ED5" w:rsidRPr="007055D7">
        <w:rPr>
          <w:rFonts w:ascii="Century Gothic" w:hAnsi="Century Gothic"/>
        </w:rPr>
        <w:t>o miejscowym planie zagospodarowania przestrzennego</w:t>
      </w:r>
      <w:r w:rsidR="00127F0C" w:rsidRPr="007055D7">
        <w:rPr>
          <w:rFonts w:ascii="Century Gothic" w:hAnsi="Century Gothic"/>
        </w:rPr>
        <w:t>,</w:t>
      </w:r>
      <w:r w:rsidR="00952F98" w:rsidRPr="007055D7">
        <w:rPr>
          <w:rFonts w:ascii="Century Gothic" w:hAnsi="Century Gothic"/>
        </w:rPr>
        <w:t xml:space="preserve"> </w:t>
      </w:r>
      <w:r w:rsidR="00127F0C" w:rsidRPr="007055D7">
        <w:rPr>
          <w:rFonts w:ascii="Century Gothic" w:hAnsi="Century Gothic"/>
        </w:rPr>
        <w:t>zaprojektowano</w:t>
      </w:r>
      <w:r w:rsidR="00952F98" w:rsidRPr="007055D7">
        <w:rPr>
          <w:rFonts w:ascii="Century Gothic" w:hAnsi="Century Gothic"/>
        </w:rPr>
        <w:t xml:space="preserve"> </w:t>
      </w:r>
      <w:r>
        <w:rPr>
          <w:rFonts w:ascii="Century Gothic" w:hAnsi="Century Gothic"/>
        </w:rPr>
        <w:t>24</w:t>
      </w:r>
      <w:r w:rsidR="00952F98" w:rsidRPr="007055D7">
        <w:rPr>
          <w:rFonts w:ascii="Century Gothic" w:hAnsi="Century Gothic"/>
        </w:rPr>
        <w:t xml:space="preserve"> </w:t>
      </w:r>
      <w:r>
        <w:rPr>
          <w:rFonts w:ascii="Century Gothic" w:hAnsi="Century Gothic"/>
        </w:rPr>
        <w:t xml:space="preserve">wewnętrznych </w:t>
      </w:r>
      <w:r w:rsidR="00952F98" w:rsidRPr="007055D7">
        <w:rPr>
          <w:rFonts w:ascii="Century Gothic" w:hAnsi="Century Gothic"/>
        </w:rPr>
        <w:t>miejs</w:t>
      </w:r>
      <w:r w:rsidR="00456198" w:rsidRPr="007055D7">
        <w:rPr>
          <w:rFonts w:ascii="Century Gothic" w:hAnsi="Century Gothic"/>
        </w:rPr>
        <w:t>c</w:t>
      </w:r>
      <w:r w:rsidR="00952F98" w:rsidRPr="007055D7">
        <w:rPr>
          <w:rFonts w:ascii="Century Gothic" w:hAnsi="Century Gothic"/>
        </w:rPr>
        <w:t xml:space="preserve"> postojow</w:t>
      </w:r>
      <w:r w:rsidR="00FD4ED5" w:rsidRPr="007055D7">
        <w:rPr>
          <w:rFonts w:ascii="Century Gothic" w:hAnsi="Century Gothic"/>
        </w:rPr>
        <w:t>ych</w:t>
      </w:r>
      <w:r w:rsidR="0054023F" w:rsidRPr="007055D7">
        <w:rPr>
          <w:rFonts w:ascii="Century Gothic" w:hAnsi="Century Gothic"/>
        </w:rPr>
        <w:t xml:space="preserve"> dla mieszkańców,</w:t>
      </w:r>
    </w:p>
    <w:p w14:paraId="1250E3E2" w14:textId="25DE037C" w:rsidR="0090016E" w:rsidRPr="00FD4ED5" w:rsidRDefault="00E742CD" w:rsidP="0090016E">
      <w:pPr>
        <w:pStyle w:val="Nagwek1"/>
        <w:spacing w:line="276" w:lineRule="auto"/>
        <w:ind w:left="709"/>
        <w:jc w:val="both"/>
        <w:rPr>
          <w:rFonts w:ascii="Century Gothic" w:hAnsi="Century Gothic"/>
        </w:rPr>
      </w:pPr>
      <w:r w:rsidRPr="00FD4ED5">
        <w:rPr>
          <w:rFonts w:ascii="Century Gothic" w:hAnsi="Century Gothic"/>
        </w:rPr>
        <w:t>W tym</w:t>
      </w:r>
      <w:r w:rsidR="0090016E" w:rsidRPr="00FD4ED5">
        <w:rPr>
          <w:rFonts w:ascii="Century Gothic" w:hAnsi="Century Gothic"/>
        </w:rPr>
        <w:t xml:space="preserve"> zaprojektowano </w:t>
      </w:r>
      <w:r w:rsidR="006E51BF">
        <w:rPr>
          <w:rFonts w:ascii="Century Gothic" w:hAnsi="Century Gothic"/>
        </w:rPr>
        <w:t>1</w:t>
      </w:r>
      <w:r w:rsidR="0090016E" w:rsidRPr="00FD4ED5">
        <w:rPr>
          <w:rFonts w:ascii="Century Gothic" w:hAnsi="Century Gothic"/>
        </w:rPr>
        <w:t xml:space="preserve"> miejsc</w:t>
      </w:r>
      <w:r w:rsidR="006E51BF">
        <w:rPr>
          <w:rFonts w:ascii="Century Gothic" w:hAnsi="Century Gothic"/>
        </w:rPr>
        <w:t>e</w:t>
      </w:r>
      <w:r w:rsidR="0090016E" w:rsidRPr="00FD4ED5">
        <w:rPr>
          <w:rFonts w:ascii="Century Gothic" w:hAnsi="Century Gothic"/>
        </w:rPr>
        <w:t xml:space="preserve"> postojowe dla osób niepełnosprawnych.</w:t>
      </w:r>
    </w:p>
    <w:p w14:paraId="44431624" w14:textId="77777777" w:rsidR="00CC3030" w:rsidRPr="00290D45" w:rsidRDefault="00127F0C" w:rsidP="00127F0C">
      <w:pPr>
        <w:ind w:left="709"/>
        <w:rPr>
          <w:color w:val="FF0000"/>
        </w:rPr>
      </w:pPr>
      <w:r w:rsidRPr="00290D45">
        <w:rPr>
          <w:color w:val="FF0000"/>
        </w:rPr>
        <w:tab/>
      </w:r>
    </w:p>
    <w:p w14:paraId="5CB53007" w14:textId="77777777" w:rsidR="000F7483" w:rsidRPr="008070B3" w:rsidRDefault="008C7165" w:rsidP="008C7165">
      <w:pPr>
        <w:pStyle w:val="Nagwek1"/>
        <w:spacing w:line="276" w:lineRule="auto"/>
        <w:jc w:val="both"/>
        <w:rPr>
          <w:rFonts w:ascii="Century Gothic" w:hAnsi="Century Gothic"/>
        </w:rPr>
      </w:pPr>
      <w:r w:rsidRPr="008070B3">
        <w:rPr>
          <w:rFonts w:ascii="Century Gothic" w:hAnsi="Century Gothic"/>
          <w:b/>
          <w:sz w:val="28"/>
          <w:szCs w:val="28"/>
        </w:rPr>
        <w:t>4.</w:t>
      </w:r>
      <w:r w:rsidR="008B41B2" w:rsidRPr="008070B3">
        <w:rPr>
          <w:rFonts w:ascii="Century Gothic" w:hAnsi="Century Gothic"/>
          <w:b/>
          <w:sz w:val="28"/>
          <w:szCs w:val="28"/>
        </w:rPr>
        <w:t>0</w:t>
      </w:r>
      <w:r w:rsidR="008B41B2" w:rsidRPr="008070B3">
        <w:rPr>
          <w:rFonts w:ascii="Century Gothic" w:hAnsi="Century Gothic"/>
          <w:b/>
          <w:sz w:val="28"/>
          <w:szCs w:val="28"/>
        </w:rPr>
        <w:tab/>
      </w:r>
      <w:r w:rsidR="000F7483" w:rsidRPr="008070B3">
        <w:rPr>
          <w:rFonts w:ascii="Century Gothic" w:hAnsi="Century Gothic"/>
          <w:b/>
          <w:sz w:val="28"/>
          <w:szCs w:val="28"/>
        </w:rPr>
        <w:t>Obszar oddziaływania inwestycji</w:t>
      </w:r>
      <w:bookmarkEnd w:id="0"/>
      <w:bookmarkEnd w:id="1"/>
      <w:bookmarkEnd w:id="2"/>
      <w:bookmarkEnd w:id="3"/>
      <w:bookmarkEnd w:id="4"/>
    </w:p>
    <w:p w14:paraId="684BE175" w14:textId="77777777" w:rsidR="000B5197" w:rsidRPr="005139A0" w:rsidRDefault="000B5197" w:rsidP="000B5197">
      <w:pPr>
        <w:pStyle w:val="Wcicienormalne"/>
        <w:numPr>
          <w:ilvl w:val="0"/>
          <w:numId w:val="9"/>
        </w:numPr>
        <w:spacing w:line="276" w:lineRule="auto"/>
        <w:rPr>
          <w:rFonts w:ascii="Century Gothic" w:hAnsi="Century Gothic"/>
          <w:spacing w:val="-4"/>
        </w:rPr>
      </w:pPr>
      <w:bookmarkStart w:id="6" w:name="_Toc182191397"/>
      <w:bookmarkStart w:id="7" w:name="_Toc199578563"/>
      <w:bookmarkStart w:id="8" w:name="_Toc199578676"/>
      <w:bookmarkStart w:id="9" w:name="_Toc200338292"/>
      <w:bookmarkStart w:id="10" w:name="_Toc201038644"/>
      <w:r w:rsidRPr="005139A0">
        <w:rPr>
          <w:rFonts w:ascii="Century Gothic" w:hAnsi="Century Gothic"/>
          <w:spacing w:val="-4"/>
        </w:rPr>
        <w:t xml:space="preserve">Obszar oddziaływania obiektu jest zgodny z Prawem budowlanym </w:t>
      </w:r>
      <w:r w:rsidRPr="005139A0">
        <w:rPr>
          <w:rFonts w:ascii="Century Gothic" w:hAnsi="Century Gothic"/>
          <w:spacing w:val="-4"/>
        </w:rPr>
        <w:br/>
        <w:t>z dnia 7 lipca 1994 r. (Dz.U. Nr 89, poz. 414):</w:t>
      </w:r>
      <w:r w:rsidRPr="005139A0">
        <w:rPr>
          <w:rFonts w:ascii="Century Gothic" w:hAnsi="Century Gothic"/>
          <w:spacing w:val="-4"/>
        </w:rPr>
        <w:br/>
      </w:r>
      <w:r w:rsidRPr="005139A0">
        <w:rPr>
          <w:rFonts w:ascii="Century Gothic" w:hAnsi="Century Gothic"/>
          <w:spacing w:val="-4"/>
        </w:rPr>
        <w:tab/>
        <w:t>- rozdział 1 - art. 3 pkt 20</w:t>
      </w:r>
      <w:r w:rsidRPr="005139A0">
        <w:rPr>
          <w:rFonts w:ascii="Century Gothic" w:hAnsi="Century Gothic"/>
          <w:spacing w:val="-4"/>
        </w:rPr>
        <w:br/>
      </w:r>
      <w:r w:rsidRPr="005139A0">
        <w:rPr>
          <w:rFonts w:ascii="Century Gothic" w:hAnsi="Century Gothic"/>
          <w:spacing w:val="-4"/>
        </w:rPr>
        <w:tab/>
        <w:t>- rozdział 1 - art. 5.1 pkt 9</w:t>
      </w:r>
      <w:r w:rsidRPr="005139A0">
        <w:rPr>
          <w:rFonts w:ascii="Century Gothic" w:hAnsi="Century Gothic"/>
          <w:spacing w:val="-4"/>
        </w:rPr>
        <w:br/>
      </w:r>
      <w:r w:rsidRPr="005139A0">
        <w:rPr>
          <w:rFonts w:ascii="Century Gothic" w:hAnsi="Century Gothic"/>
          <w:spacing w:val="-4"/>
        </w:rPr>
        <w:tab/>
        <w:t>- rozdział 3 - art. 20.1 pkt 1c</w:t>
      </w:r>
      <w:r w:rsidRPr="005139A0">
        <w:rPr>
          <w:rFonts w:ascii="Century Gothic" w:hAnsi="Century Gothic"/>
          <w:spacing w:val="-4"/>
        </w:rPr>
        <w:br/>
      </w:r>
      <w:r w:rsidRPr="005139A0">
        <w:rPr>
          <w:rFonts w:ascii="Century Gothic" w:hAnsi="Century Gothic"/>
          <w:spacing w:val="-4"/>
        </w:rPr>
        <w:tab/>
        <w:t>- rozdział 4 - art. 28.1 pkt 2</w:t>
      </w:r>
      <w:r w:rsidRPr="005139A0">
        <w:rPr>
          <w:rFonts w:ascii="Century Gothic" w:hAnsi="Century Gothic"/>
          <w:spacing w:val="-4"/>
        </w:rPr>
        <w:br/>
      </w:r>
      <w:r w:rsidRPr="005139A0">
        <w:rPr>
          <w:rFonts w:ascii="Century Gothic" w:hAnsi="Century Gothic"/>
          <w:spacing w:val="-4"/>
        </w:rPr>
        <w:tab/>
        <w:t>- rozdział 4 - art. 34.1 pkt 3 p. pkt 5</w:t>
      </w:r>
    </w:p>
    <w:p w14:paraId="3FA261AB" w14:textId="39EBE1FD" w:rsidR="000B5197" w:rsidRDefault="000B5197" w:rsidP="000B5197">
      <w:pPr>
        <w:pStyle w:val="Wcicienormalne"/>
        <w:spacing w:line="276" w:lineRule="auto"/>
        <w:ind w:left="1080"/>
        <w:rPr>
          <w:rFonts w:ascii="Century Gothic" w:hAnsi="Century Gothic"/>
        </w:rPr>
      </w:pPr>
      <w:r w:rsidRPr="005139A0">
        <w:rPr>
          <w:rFonts w:ascii="Century Gothic" w:hAnsi="Century Gothic"/>
        </w:rPr>
        <w:t xml:space="preserve">obejmuje nieruchomość Inwestora – Dz. Nr </w:t>
      </w:r>
      <w:r w:rsidR="0038694F">
        <w:rPr>
          <w:rFonts w:ascii="Century Gothic" w:hAnsi="Century Gothic"/>
        </w:rPr>
        <w:t>198,</w:t>
      </w:r>
    </w:p>
    <w:p w14:paraId="4260F472" w14:textId="74C78F5B" w:rsidR="003A2E21" w:rsidRDefault="003A2E21" w:rsidP="003A2E21">
      <w:pPr>
        <w:pStyle w:val="Wcicienormalne"/>
        <w:numPr>
          <w:ilvl w:val="0"/>
          <w:numId w:val="9"/>
        </w:numPr>
        <w:spacing w:line="276" w:lineRule="auto"/>
        <w:rPr>
          <w:rFonts w:ascii="Century Gothic" w:hAnsi="Century Gothic"/>
        </w:rPr>
      </w:pPr>
      <w:r w:rsidRPr="00BB2A62">
        <w:rPr>
          <w:rFonts w:ascii="Century Gothic" w:hAnsi="Century Gothic"/>
          <w:spacing w:val="-4"/>
        </w:rPr>
        <w:lastRenderedPageBreak/>
        <w:t xml:space="preserve">Spełnione są wymagania zawarte w </w:t>
      </w:r>
      <w:r w:rsidRPr="00BB2A62">
        <w:rPr>
          <w:rFonts w:ascii="Century Gothic" w:hAnsi="Century Gothic" w:cs="Arial"/>
          <w:bCs/>
        </w:rPr>
        <w:t xml:space="preserve">Rozporządzeniu Ministra Infrastruktury </w:t>
      </w:r>
      <w:r w:rsidRPr="00BB2A62">
        <w:rPr>
          <w:rFonts w:ascii="Century Gothic" w:hAnsi="Century Gothic" w:cs="Arial"/>
          <w:bCs/>
        </w:rPr>
        <w:br/>
        <w:t xml:space="preserve">z dnia 12 kwietnia 2002r. w sprawie warunków technicznych, jakim powinny odpowiadać budynki i ich usytuowanie </w:t>
      </w:r>
      <w:r>
        <w:rPr>
          <w:rFonts w:ascii="Century Gothic" w:hAnsi="Century Gothic"/>
        </w:rPr>
        <w:t>(t.</w:t>
      </w:r>
      <w:r w:rsidR="0038694F">
        <w:rPr>
          <w:rFonts w:ascii="Century Gothic" w:hAnsi="Century Gothic"/>
        </w:rPr>
        <w:t xml:space="preserve"> </w:t>
      </w:r>
      <w:r>
        <w:rPr>
          <w:rFonts w:ascii="Century Gothic" w:hAnsi="Century Gothic"/>
        </w:rPr>
        <w:t>j. Dz. U. 2019, poz. 1</w:t>
      </w:r>
      <w:r w:rsidR="0038694F">
        <w:rPr>
          <w:rFonts w:ascii="Century Gothic" w:hAnsi="Century Gothic"/>
        </w:rPr>
        <w:t>186</w:t>
      </w:r>
      <w:r>
        <w:rPr>
          <w:rFonts w:ascii="Century Gothic" w:hAnsi="Century Gothic"/>
        </w:rPr>
        <w:t xml:space="preserve"> </w:t>
      </w:r>
      <w:r w:rsidR="005B0D38">
        <w:rPr>
          <w:rFonts w:ascii="Century Gothic" w:hAnsi="Century Gothic"/>
        </w:rPr>
        <w:br/>
      </w:r>
      <w:r>
        <w:rPr>
          <w:rFonts w:ascii="Century Gothic" w:hAnsi="Century Gothic"/>
        </w:rPr>
        <w:t>z późniejszymi zmianami).</w:t>
      </w:r>
    </w:p>
    <w:p w14:paraId="3DD48B51" w14:textId="2F1C3AE2" w:rsidR="00DB17F9" w:rsidRPr="00290D45" w:rsidRDefault="00DB17F9" w:rsidP="003A2E21">
      <w:pPr>
        <w:rPr>
          <w:rFonts w:ascii="Century Gothic" w:hAnsi="Century Gothic"/>
          <w:color w:val="FF0000"/>
          <w:spacing w:val="-4"/>
        </w:rPr>
      </w:pPr>
    </w:p>
    <w:p w14:paraId="31BD1B90" w14:textId="77777777" w:rsidR="00DB17F9" w:rsidRPr="001F0343" w:rsidRDefault="00DB17F9" w:rsidP="00DB17F9">
      <w:pPr>
        <w:spacing w:line="276" w:lineRule="auto"/>
        <w:ind w:firstLine="709"/>
        <w:jc w:val="both"/>
        <w:rPr>
          <w:rFonts w:ascii="Century Gothic" w:hAnsi="Century Gothic" w:cs="Arial"/>
          <w:bCs/>
        </w:rPr>
      </w:pPr>
      <w:r w:rsidRPr="001F0343">
        <w:rPr>
          <w:rFonts w:ascii="Century Gothic" w:hAnsi="Century Gothic" w:cs="Arial"/>
          <w:bCs/>
          <w:u w:val="single"/>
        </w:rPr>
        <w:t>Charakterystyka zabudowy sąsiedniej:</w:t>
      </w:r>
    </w:p>
    <w:p w14:paraId="3ED741A6" w14:textId="4AFE7165" w:rsidR="00FD724D" w:rsidRPr="001F0343" w:rsidRDefault="00FD724D" w:rsidP="00D20236">
      <w:pPr>
        <w:pStyle w:val="Akapitzlist2"/>
        <w:numPr>
          <w:ilvl w:val="0"/>
          <w:numId w:val="25"/>
        </w:numPr>
        <w:spacing w:line="276" w:lineRule="auto"/>
        <w:jc w:val="both"/>
        <w:rPr>
          <w:rFonts w:ascii="Century Gothic" w:hAnsi="Century Gothic" w:cs="Arial"/>
          <w:bCs/>
        </w:rPr>
      </w:pPr>
      <w:r w:rsidRPr="001F0343">
        <w:rPr>
          <w:rFonts w:ascii="Century Gothic" w:hAnsi="Century Gothic" w:cs="Arial"/>
          <w:bCs/>
        </w:rPr>
        <w:t>Dz. Nr</w:t>
      </w:r>
      <w:r w:rsidR="00EA0EAD">
        <w:rPr>
          <w:rFonts w:ascii="Century Gothic" w:hAnsi="Century Gothic" w:cs="Arial"/>
          <w:bCs/>
        </w:rPr>
        <w:t xml:space="preserve"> </w:t>
      </w:r>
      <w:r w:rsidR="00463E95">
        <w:rPr>
          <w:rFonts w:ascii="Century Gothic" w:hAnsi="Century Gothic" w:cs="Arial"/>
          <w:bCs/>
        </w:rPr>
        <w:t>32/27</w:t>
      </w:r>
      <w:r w:rsidR="00EA0EAD">
        <w:rPr>
          <w:rFonts w:ascii="Century Gothic" w:hAnsi="Century Gothic" w:cs="Arial"/>
          <w:bCs/>
        </w:rPr>
        <w:t xml:space="preserve"> </w:t>
      </w:r>
      <w:r w:rsidRPr="001F0343">
        <w:rPr>
          <w:rFonts w:ascii="Century Gothic" w:hAnsi="Century Gothic" w:cs="Arial"/>
          <w:bCs/>
        </w:rPr>
        <w:t xml:space="preserve">– </w:t>
      </w:r>
      <w:r w:rsidR="00EA0EAD" w:rsidRPr="001F0343">
        <w:rPr>
          <w:rFonts w:ascii="Century Gothic" w:hAnsi="Century Gothic" w:cs="Arial"/>
          <w:bCs/>
        </w:rPr>
        <w:t>działka drogowa</w:t>
      </w:r>
    </w:p>
    <w:p w14:paraId="23596C1B" w14:textId="1AE2E100" w:rsidR="00004A97" w:rsidRPr="001F0343" w:rsidRDefault="00004A97" w:rsidP="00D20236">
      <w:pPr>
        <w:pStyle w:val="Akapitzlist2"/>
        <w:numPr>
          <w:ilvl w:val="0"/>
          <w:numId w:val="25"/>
        </w:numPr>
        <w:spacing w:line="276" w:lineRule="auto"/>
        <w:jc w:val="both"/>
        <w:rPr>
          <w:rFonts w:ascii="Century Gothic" w:hAnsi="Century Gothic" w:cs="Arial"/>
          <w:bCs/>
        </w:rPr>
      </w:pPr>
      <w:r w:rsidRPr="001F0343">
        <w:rPr>
          <w:rFonts w:ascii="Century Gothic" w:hAnsi="Century Gothic" w:cs="Arial"/>
          <w:bCs/>
        </w:rPr>
        <w:t xml:space="preserve">Dz. Nr </w:t>
      </w:r>
      <w:r w:rsidR="00EA0EAD">
        <w:rPr>
          <w:rFonts w:ascii="Century Gothic" w:hAnsi="Century Gothic" w:cs="Arial"/>
          <w:bCs/>
        </w:rPr>
        <w:t xml:space="preserve">197/2 </w:t>
      </w:r>
      <w:r w:rsidRPr="001F0343">
        <w:rPr>
          <w:rFonts w:ascii="Century Gothic" w:hAnsi="Century Gothic" w:cs="Arial"/>
          <w:bCs/>
        </w:rPr>
        <w:t xml:space="preserve"> – działka </w:t>
      </w:r>
      <w:r w:rsidR="00EA0EAD">
        <w:rPr>
          <w:rFonts w:ascii="Century Gothic" w:hAnsi="Century Gothic" w:cs="Arial"/>
          <w:bCs/>
        </w:rPr>
        <w:t>zabudowana budynkiem o trzech i więcej mieszkaniach</w:t>
      </w:r>
    </w:p>
    <w:p w14:paraId="1913FA92" w14:textId="69F62543" w:rsidR="00004A97" w:rsidRPr="001F0343" w:rsidRDefault="00004A97" w:rsidP="00D20236">
      <w:pPr>
        <w:pStyle w:val="Akapitzlist2"/>
        <w:numPr>
          <w:ilvl w:val="0"/>
          <w:numId w:val="25"/>
        </w:numPr>
        <w:spacing w:line="276" w:lineRule="auto"/>
        <w:jc w:val="both"/>
        <w:rPr>
          <w:rFonts w:ascii="Century Gothic" w:hAnsi="Century Gothic" w:cs="Arial"/>
          <w:bCs/>
        </w:rPr>
      </w:pPr>
      <w:r w:rsidRPr="001F0343">
        <w:rPr>
          <w:rFonts w:ascii="Century Gothic" w:hAnsi="Century Gothic" w:cs="Arial"/>
          <w:bCs/>
        </w:rPr>
        <w:t xml:space="preserve">Dz. Nr </w:t>
      </w:r>
      <w:r w:rsidR="00EA0EAD">
        <w:rPr>
          <w:rFonts w:ascii="Century Gothic" w:hAnsi="Century Gothic" w:cs="Arial"/>
          <w:bCs/>
        </w:rPr>
        <w:t>194/3</w:t>
      </w:r>
      <w:r w:rsidR="00F727E5">
        <w:rPr>
          <w:rFonts w:ascii="Century Gothic" w:hAnsi="Century Gothic" w:cs="Arial"/>
          <w:bCs/>
        </w:rPr>
        <w:t xml:space="preserve"> </w:t>
      </w:r>
      <w:r w:rsidR="00EA0EAD">
        <w:rPr>
          <w:rFonts w:ascii="Century Gothic" w:hAnsi="Century Gothic" w:cs="Arial"/>
          <w:bCs/>
        </w:rPr>
        <w:t xml:space="preserve"> </w:t>
      </w:r>
      <w:r w:rsidRPr="001F0343">
        <w:rPr>
          <w:rFonts w:ascii="Century Gothic" w:hAnsi="Century Gothic" w:cs="Arial"/>
          <w:bCs/>
        </w:rPr>
        <w:t xml:space="preserve">– </w:t>
      </w:r>
      <w:r w:rsidR="00F727E5" w:rsidRPr="001F0343">
        <w:rPr>
          <w:rFonts w:ascii="Century Gothic" w:hAnsi="Century Gothic" w:cs="Arial"/>
          <w:bCs/>
        </w:rPr>
        <w:t xml:space="preserve">działka </w:t>
      </w:r>
      <w:r w:rsidR="00F727E5">
        <w:rPr>
          <w:rFonts w:ascii="Century Gothic" w:hAnsi="Century Gothic" w:cs="Arial"/>
          <w:bCs/>
        </w:rPr>
        <w:t>zabudowana budynkiem o trzech i więcej mieszkaniach</w:t>
      </w:r>
    </w:p>
    <w:p w14:paraId="50932CEF" w14:textId="3D663D34" w:rsidR="00F4679F" w:rsidRPr="001F0343" w:rsidRDefault="00F4679F" w:rsidP="00D20236">
      <w:pPr>
        <w:pStyle w:val="Akapitzlist2"/>
        <w:numPr>
          <w:ilvl w:val="0"/>
          <w:numId w:val="25"/>
        </w:numPr>
        <w:spacing w:line="276" w:lineRule="auto"/>
        <w:jc w:val="both"/>
        <w:rPr>
          <w:rFonts w:ascii="Century Gothic" w:hAnsi="Century Gothic" w:cs="Arial"/>
          <w:bCs/>
        </w:rPr>
      </w:pPr>
      <w:r w:rsidRPr="001F0343">
        <w:rPr>
          <w:rFonts w:ascii="Century Gothic" w:hAnsi="Century Gothic" w:cs="Arial"/>
          <w:bCs/>
        </w:rPr>
        <w:t xml:space="preserve">Dz. Nr </w:t>
      </w:r>
      <w:r w:rsidR="00EA0EAD">
        <w:rPr>
          <w:rFonts w:ascii="Century Gothic" w:hAnsi="Century Gothic" w:cs="Arial"/>
          <w:bCs/>
        </w:rPr>
        <w:t>199</w:t>
      </w:r>
      <w:r w:rsidR="00004A97" w:rsidRPr="001F0343">
        <w:rPr>
          <w:rFonts w:ascii="Century Gothic" w:hAnsi="Century Gothic" w:cs="Arial"/>
          <w:bCs/>
        </w:rPr>
        <w:t xml:space="preserve"> </w:t>
      </w:r>
      <w:r w:rsidR="00F727E5">
        <w:rPr>
          <w:rFonts w:ascii="Century Gothic" w:hAnsi="Century Gothic" w:cs="Arial"/>
          <w:bCs/>
        </w:rPr>
        <w:t xml:space="preserve">     </w:t>
      </w:r>
      <w:r w:rsidRPr="001F0343">
        <w:rPr>
          <w:rFonts w:ascii="Century Gothic" w:hAnsi="Century Gothic" w:cs="Arial"/>
          <w:bCs/>
        </w:rPr>
        <w:t xml:space="preserve">– </w:t>
      </w:r>
      <w:r w:rsidR="00F727E5" w:rsidRPr="001F0343">
        <w:rPr>
          <w:rFonts w:ascii="Century Gothic" w:hAnsi="Century Gothic" w:cs="Arial"/>
          <w:bCs/>
        </w:rPr>
        <w:t xml:space="preserve">działka </w:t>
      </w:r>
      <w:r w:rsidR="00F727E5">
        <w:rPr>
          <w:rFonts w:ascii="Century Gothic" w:hAnsi="Century Gothic" w:cs="Arial"/>
          <w:bCs/>
        </w:rPr>
        <w:t xml:space="preserve">zabudowana budynkiem o trzech i więcej mieszkaniach   </w:t>
      </w:r>
      <w:r w:rsidR="00F727E5">
        <w:rPr>
          <w:rFonts w:ascii="Century Gothic" w:hAnsi="Century Gothic" w:cs="Arial"/>
          <w:bCs/>
        </w:rPr>
        <w:br/>
        <w:t xml:space="preserve">                        oraz pozostałym budynkiem niemieszkalnym</w:t>
      </w:r>
    </w:p>
    <w:p w14:paraId="0B01E480" w14:textId="77777777" w:rsidR="00DB17F9" w:rsidRPr="001F0343" w:rsidRDefault="00DB17F9" w:rsidP="00DB17F9">
      <w:pPr>
        <w:rPr>
          <w:rFonts w:ascii="Century Gothic" w:hAnsi="Century Gothic" w:cs="Arial"/>
          <w:bCs/>
          <w:u w:val="single"/>
        </w:rPr>
      </w:pPr>
    </w:p>
    <w:p w14:paraId="62A7BA78" w14:textId="6DCA9455" w:rsidR="00DB17F9" w:rsidRDefault="00DB17F9" w:rsidP="00DB17F9">
      <w:pPr>
        <w:pStyle w:val="Akapitzlist2"/>
        <w:spacing w:line="276" w:lineRule="auto"/>
        <w:ind w:left="0" w:firstLine="709"/>
        <w:jc w:val="both"/>
        <w:rPr>
          <w:rFonts w:ascii="Century Gothic" w:hAnsi="Century Gothic" w:cs="Arial"/>
          <w:bCs/>
          <w:u w:val="single"/>
        </w:rPr>
      </w:pPr>
      <w:r w:rsidRPr="001F0343">
        <w:rPr>
          <w:rFonts w:ascii="Century Gothic" w:hAnsi="Century Gothic" w:cs="Arial"/>
          <w:bCs/>
          <w:u w:val="single"/>
        </w:rPr>
        <w:t>Analiza zabudowy projektowanej względem granic działki:</w:t>
      </w:r>
    </w:p>
    <w:p w14:paraId="0FA9820F" w14:textId="77777777" w:rsidR="004F64F6" w:rsidRPr="001F0343" w:rsidRDefault="004F64F6" w:rsidP="00DB17F9">
      <w:pPr>
        <w:pStyle w:val="Akapitzlist2"/>
        <w:spacing w:line="276" w:lineRule="auto"/>
        <w:ind w:left="0" w:firstLine="709"/>
        <w:jc w:val="both"/>
        <w:rPr>
          <w:rFonts w:ascii="Century Gothic" w:hAnsi="Century Gothic"/>
          <w:b/>
        </w:rPr>
      </w:pPr>
    </w:p>
    <w:tbl>
      <w:tblPr>
        <w:tblW w:w="0" w:type="auto"/>
        <w:tblInd w:w="562" w:type="dxa"/>
        <w:tblLayout w:type="fixed"/>
        <w:tblCellMar>
          <w:left w:w="70" w:type="dxa"/>
          <w:right w:w="70" w:type="dxa"/>
        </w:tblCellMar>
        <w:tblLook w:val="04A0" w:firstRow="1" w:lastRow="0" w:firstColumn="1" w:lastColumn="0" w:noHBand="0" w:noVBand="1"/>
      </w:tblPr>
      <w:tblGrid>
        <w:gridCol w:w="1985"/>
        <w:gridCol w:w="4961"/>
        <w:gridCol w:w="2282"/>
      </w:tblGrid>
      <w:tr w:rsidR="00290D45" w:rsidRPr="001F0343" w14:paraId="7E26B3D5" w14:textId="77777777" w:rsidTr="00640CE7">
        <w:trPr>
          <w:trHeight w:val="338"/>
        </w:trPr>
        <w:tc>
          <w:tcPr>
            <w:tcW w:w="1985" w:type="dxa"/>
            <w:vMerge w:val="restart"/>
            <w:tcBorders>
              <w:top w:val="single" w:sz="4" w:space="0" w:color="000000"/>
              <w:left w:val="single" w:sz="4" w:space="0" w:color="000000"/>
              <w:bottom w:val="single" w:sz="4" w:space="0" w:color="000000"/>
              <w:right w:val="single" w:sz="4" w:space="0" w:color="000000"/>
            </w:tcBorders>
            <w:shd w:val="clear" w:color="auto" w:fill="BFEBFB"/>
            <w:vAlign w:val="center"/>
            <w:hideMark/>
          </w:tcPr>
          <w:p w14:paraId="57A981BB" w14:textId="77777777" w:rsidR="00DB17F9" w:rsidRPr="00640CE7" w:rsidRDefault="00DB17F9" w:rsidP="003A19A8">
            <w:pPr>
              <w:spacing w:line="276" w:lineRule="auto"/>
              <w:ind w:left="-70"/>
              <w:jc w:val="center"/>
              <w:rPr>
                <w:rFonts w:ascii="Century Gothic" w:hAnsi="Century Gothic"/>
                <w:b/>
                <w:sz w:val="22"/>
                <w:szCs w:val="22"/>
              </w:rPr>
            </w:pPr>
            <w:r w:rsidRPr="00640CE7">
              <w:rPr>
                <w:rFonts w:ascii="Century Gothic" w:hAnsi="Century Gothic"/>
                <w:b/>
                <w:sz w:val="22"/>
                <w:szCs w:val="22"/>
              </w:rPr>
              <w:t>Dz. Nr</w:t>
            </w:r>
          </w:p>
        </w:tc>
        <w:tc>
          <w:tcPr>
            <w:tcW w:w="4961" w:type="dxa"/>
            <w:vMerge w:val="restart"/>
            <w:tcBorders>
              <w:top w:val="single" w:sz="4" w:space="0" w:color="000000"/>
              <w:left w:val="single" w:sz="4" w:space="0" w:color="000000"/>
              <w:bottom w:val="single" w:sz="4" w:space="0" w:color="000000"/>
              <w:right w:val="single" w:sz="4" w:space="0" w:color="000000"/>
            </w:tcBorders>
            <w:shd w:val="clear" w:color="auto" w:fill="BFEBFB"/>
            <w:vAlign w:val="center"/>
            <w:hideMark/>
          </w:tcPr>
          <w:p w14:paraId="1CE2D19B" w14:textId="77777777" w:rsidR="00DB17F9" w:rsidRPr="00640CE7" w:rsidRDefault="00DB17F9" w:rsidP="003A19A8">
            <w:pPr>
              <w:jc w:val="center"/>
              <w:rPr>
                <w:rFonts w:ascii="Century Gothic" w:hAnsi="Century Gothic"/>
                <w:b/>
                <w:sz w:val="22"/>
                <w:szCs w:val="22"/>
              </w:rPr>
            </w:pPr>
            <w:r w:rsidRPr="00640CE7">
              <w:rPr>
                <w:rFonts w:ascii="Century Gothic" w:hAnsi="Century Gothic"/>
                <w:b/>
                <w:sz w:val="22"/>
                <w:szCs w:val="22"/>
              </w:rPr>
              <w:t xml:space="preserve"> Wymogi prawne</w:t>
            </w:r>
          </w:p>
        </w:tc>
        <w:tc>
          <w:tcPr>
            <w:tcW w:w="2282" w:type="dxa"/>
            <w:vMerge w:val="restart"/>
            <w:tcBorders>
              <w:top w:val="single" w:sz="4" w:space="0" w:color="000000"/>
              <w:left w:val="single" w:sz="4" w:space="0" w:color="000000"/>
              <w:bottom w:val="single" w:sz="4" w:space="0" w:color="000000"/>
              <w:right w:val="single" w:sz="4" w:space="0" w:color="000000"/>
            </w:tcBorders>
            <w:shd w:val="clear" w:color="auto" w:fill="BFEBFB"/>
            <w:vAlign w:val="center"/>
            <w:hideMark/>
          </w:tcPr>
          <w:p w14:paraId="448FE5A6" w14:textId="77777777" w:rsidR="00DB17F9" w:rsidRPr="00640CE7" w:rsidRDefault="00DB17F9" w:rsidP="003A19A8">
            <w:pPr>
              <w:jc w:val="center"/>
              <w:rPr>
                <w:rFonts w:ascii="Century Gothic" w:hAnsi="Century Gothic"/>
                <w:b/>
                <w:sz w:val="22"/>
                <w:szCs w:val="22"/>
              </w:rPr>
            </w:pPr>
            <w:r w:rsidRPr="00640CE7">
              <w:rPr>
                <w:rFonts w:ascii="Century Gothic" w:hAnsi="Century Gothic"/>
                <w:b/>
                <w:sz w:val="22"/>
                <w:szCs w:val="22"/>
              </w:rPr>
              <w:t>Założenia</w:t>
            </w:r>
          </w:p>
          <w:p w14:paraId="5F69EFF0" w14:textId="77777777" w:rsidR="00DB17F9" w:rsidRPr="00640CE7" w:rsidRDefault="00DB17F9" w:rsidP="003A19A8">
            <w:pPr>
              <w:spacing w:line="276" w:lineRule="auto"/>
              <w:jc w:val="center"/>
              <w:rPr>
                <w:sz w:val="22"/>
                <w:szCs w:val="22"/>
              </w:rPr>
            </w:pPr>
            <w:r w:rsidRPr="00640CE7">
              <w:rPr>
                <w:rFonts w:ascii="Century Gothic" w:hAnsi="Century Gothic"/>
                <w:b/>
                <w:sz w:val="22"/>
                <w:szCs w:val="22"/>
              </w:rPr>
              <w:t>projektowe</w:t>
            </w:r>
          </w:p>
        </w:tc>
      </w:tr>
      <w:tr w:rsidR="00290D45" w:rsidRPr="001F0343" w14:paraId="3B16F629" w14:textId="77777777" w:rsidTr="00640CE7">
        <w:trPr>
          <w:trHeight w:val="338"/>
        </w:trPr>
        <w:tc>
          <w:tcPr>
            <w:tcW w:w="1985" w:type="dxa"/>
            <w:vMerge/>
            <w:tcBorders>
              <w:top w:val="single" w:sz="4" w:space="0" w:color="000000"/>
              <w:left w:val="single" w:sz="4" w:space="0" w:color="000000"/>
              <w:bottom w:val="single" w:sz="4" w:space="0" w:color="000000"/>
              <w:right w:val="single" w:sz="4" w:space="0" w:color="000000"/>
            </w:tcBorders>
            <w:vAlign w:val="center"/>
            <w:hideMark/>
          </w:tcPr>
          <w:p w14:paraId="2DCDF6EE" w14:textId="77777777" w:rsidR="00DB17F9" w:rsidRPr="001F0343" w:rsidRDefault="00DB17F9" w:rsidP="003A19A8">
            <w:pPr>
              <w:rPr>
                <w:rFonts w:ascii="Century Gothic" w:hAnsi="Century Gothic"/>
                <w:b/>
                <w:kern w:val="2"/>
                <w:lang w:eastAsia="ar-SA"/>
              </w:rPr>
            </w:pPr>
          </w:p>
        </w:tc>
        <w:tc>
          <w:tcPr>
            <w:tcW w:w="4961" w:type="dxa"/>
            <w:vMerge/>
            <w:tcBorders>
              <w:top w:val="single" w:sz="4" w:space="0" w:color="000000"/>
              <w:left w:val="single" w:sz="4" w:space="0" w:color="000000"/>
              <w:bottom w:val="single" w:sz="4" w:space="0" w:color="000000"/>
              <w:right w:val="single" w:sz="4" w:space="0" w:color="000000"/>
            </w:tcBorders>
            <w:vAlign w:val="center"/>
            <w:hideMark/>
          </w:tcPr>
          <w:p w14:paraId="5186C860" w14:textId="77777777" w:rsidR="00DB17F9" w:rsidRPr="001F0343" w:rsidRDefault="00DB17F9" w:rsidP="003A19A8">
            <w:pPr>
              <w:rPr>
                <w:rFonts w:ascii="Century Gothic" w:hAnsi="Century Gothic"/>
                <w:b/>
                <w:kern w:val="2"/>
                <w:lang w:eastAsia="ar-SA"/>
              </w:rPr>
            </w:pPr>
          </w:p>
        </w:tc>
        <w:tc>
          <w:tcPr>
            <w:tcW w:w="2282" w:type="dxa"/>
            <w:vMerge/>
            <w:tcBorders>
              <w:top w:val="single" w:sz="4" w:space="0" w:color="000000"/>
              <w:left w:val="single" w:sz="4" w:space="0" w:color="000000"/>
              <w:bottom w:val="single" w:sz="4" w:space="0" w:color="000000"/>
              <w:right w:val="single" w:sz="4" w:space="0" w:color="000000"/>
            </w:tcBorders>
            <w:vAlign w:val="center"/>
            <w:hideMark/>
          </w:tcPr>
          <w:p w14:paraId="3AC1E264" w14:textId="77777777" w:rsidR="00DB17F9" w:rsidRPr="001F0343" w:rsidRDefault="00DB17F9" w:rsidP="003A19A8">
            <w:pPr>
              <w:rPr>
                <w:kern w:val="2"/>
                <w:lang w:eastAsia="ar-SA"/>
              </w:rPr>
            </w:pPr>
          </w:p>
        </w:tc>
      </w:tr>
      <w:tr w:rsidR="001F0343" w:rsidRPr="001F0343" w14:paraId="0B7D2A34" w14:textId="77777777" w:rsidTr="00640CE7">
        <w:trPr>
          <w:trHeight w:val="663"/>
        </w:trPr>
        <w:tc>
          <w:tcPr>
            <w:tcW w:w="1985" w:type="dxa"/>
            <w:tcBorders>
              <w:top w:val="single" w:sz="4" w:space="0" w:color="000000"/>
              <w:left w:val="single" w:sz="4" w:space="0" w:color="000000"/>
              <w:bottom w:val="single" w:sz="4" w:space="0" w:color="000000"/>
              <w:right w:val="single" w:sz="4" w:space="0" w:color="000000"/>
            </w:tcBorders>
            <w:vAlign w:val="center"/>
            <w:hideMark/>
          </w:tcPr>
          <w:p w14:paraId="7AEE68F2" w14:textId="5A2E86BD" w:rsidR="00DB17F9" w:rsidRPr="00640CE7" w:rsidRDefault="00AE2D3A" w:rsidP="003A19A8">
            <w:pPr>
              <w:spacing w:line="276" w:lineRule="auto"/>
              <w:ind w:left="113"/>
              <w:rPr>
                <w:rFonts w:ascii="Century Gothic" w:hAnsi="Century Gothic" w:cs="Arial"/>
                <w:bCs/>
                <w:sz w:val="22"/>
                <w:szCs w:val="22"/>
              </w:rPr>
            </w:pPr>
            <w:r w:rsidRPr="00640CE7">
              <w:rPr>
                <w:rFonts w:ascii="Century Gothic" w:hAnsi="Century Gothic" w:cs="Arial"/>
                <w:bCs/>
                <w:sz w:val="22"/>
                <w:szCs w:val="22"/>
              </w:rPr>
              <w:t xml:space="preserve">Dz. Nr </w:t>
            </w:r>
            <w:r w:rsidR="00463E95">
              <w:rPr>
                <w:rFonts w:ascii="Century Gothic" w:hAnsi="Century Gothic" w:cs="Arial"/>
                <w:bCs/>
                <w:sz w:val="22"/>
                <w:szCs w:val="22"/>
              </w:rPr>
              <w:t>32/27</w:t>
            </w:r>
          </w:p>
        </w:tc>
        <w:tc>
          <w:tcPr>
            <w:tcW w:w="4961" w:type="dxa"/>
            <w:tcBorders>
              <w:top w:val="single" w:sz="4" w:space="0" w:color="000000"/>
              <w:left w:val="single" w:sz="4" w:space="0" w:color="000000"/>
              <w:bottom w:val="single" w:sz="4" w:space="0" w:color="000000"/>
              <w:right w:val="single" w:sz="4" w:space="0" w:color="000000"/>
            </w:tcBorders>
            <w:vAlign w:val="center"/>
            <w:hideMark/>
          </w:tcPr>
          <w:p w14:paraId="02271A28" w14:textId="77777777" w:rsidR="00AB7200" w:rsidRPr="00640CE7" w:rsidRDefault="00925603" w:rsidP="00AB7200">
            <w:pPr>
              <w:jc w:val="center"/>
              <w:rPr>
                <w:rFonts w:ascii="Century Gothic" w:hAnsi="Century Gothic" w:cs="Arial"/>
                <w:bCs/>
                <w:sz w:val="22"/>
                <w:szCs w:val="22"/>
              </w:rPr>
            </w:pPr>
            <w:r w:rsidRPr="00640CE7">
              <w:rPr>
                <w:rFonts w:ascii="Century Gothic" w:hAnsi="Century Gothic" w:cs="Arial"/>
                <w:bCs/>
                <w:sz w:val="22"/>
                <w:szCs w:val="22"/>
              </w:rPr>
              <w:t>0,00 m</w:t>
            </w:r>
            <w:r w:rsidR="00AB7200" w:rsidRPr="00640CE7">
              <w:rPr>
                <w:rFonts w:ascii="Century Gothic" w:hAnsi="Century Gothic" w:cs="Arial"/>
                <w:bCs/>
                <w:sz w:val="22"/>
                <w:szCs w:val="22"/>
              </w:rPr>
              <w:t xml:space="preserve"> </w:t>
            </w:r>
          </w:p>
          <w:p w14:paraId="206D3339" w14:textId="3C682383" w:rsidR="00DB17F9" w:rsidRPr="00640CE7" w:rsidRDefault="00925603" w:rsidP="00AB7200">
            <w:pPr>
              <w:jc w:val="center"/>
              <w:rPr>
                <w:rFonts w:ascii="Century Gothic" w:hAnsi="Century Gothic" w:cs="Arial"/>
                <w:bCs/>
                <w:sz w:val="22"/>
                <w:szCs w:val="22"/>
              </w:rPr>
            </w:pPr>
            <w:r w:rsidRPr="00640CE7">
              <w:rPr>
                <w:rFonts w:ascii="Century Gothic" w:hAnsi="Century Gothic" w:cs="Arial"/>
                <w:bCs/>
                <w:sz w:val="22"/>
                <w:szCs w:val="22"/>
              </w:rPr>
              <w:t>wg Decyzji MPZP</w:t>
            </w:r>
          </w:p>
        </w:tc>
        <w:tc>
          <w:tcPr>
            <w:tcW w:w="2282" w:type="dxa"/>
            <w:tcBorders>
              <w:top w:val="single" w:sz="4" w:space="0" w:color="000000"/>
              <w:left w:val="single" w:sz="4" w:space="0" w:color="000000"/>
              <w:bottom w:val="single" w:sz="4" w:space="0" w:color="000000"/>
              <w:right w:val="single" w:sz="4" w:space="0" w:color="000000"/>
            </w:tcBorders>
            <w:hideMark/>
          </w:tcPr>
          <w:p w14:paraId="1852C902" w14:textId="52D2DE43" w:rsidR="00DB17F9" w:rsidRDefault="00925603" w:rsidP="003A19A8">
            <w:pPr>
              <w:spacing w:line="276" w:lineRule="auto"/>
              <w:jc w:val="center"/>
              <w:rPr>
                <w:rFonts w:ascii="Century Gothic" w:hAnsi="Century Gothic" w:cs="Arial"/>
                <w:bCs/>
                <w:sz w:val="22"/>
                <w:szCs w:val="22"/>
              </w:rPr>
            </w:pPr>
            <w:r w:rsidRPr="00640CE7">
              <w:rPr>
                <w:rFonts w:ascii="Century Gothic" w:hAnsi="Century Gothic" w:cs="Arial"/>
                <w:bCs/>
                <w:sz w:val="22"/>
                <w:szCs w:val="22"/>
              </w:rPr>
              <w:t>0,00</w:t>
            </w:r>
            <w:r w:rsidR="00DB17F9" w:rsidRPr="00640CE7">
              <w:rPr>
                <w:rFonts w:ascii="Century Gothic" w:hAnsi="Century Gothic" w:cs="Arial"/>
                <w:bCs/>
                <w:sz w:val="22"/>
                <w:szCs w:val="22"/>
              </w:rPr>
              <w:t xml:space="preserve"> m</w:t>
            </w:r>
          </w:p>
          <w:p w14:paraId="7EA57FFC" w14:textId="65BBC002" w:rsidR="00640CE7" w:rsidRPr="00640CE7" w:rsidRDefault="00640CE7" w:rsidP="00640CE7">
            <w:pPr>
              <w:spacing w:line="276" w:lineRule="auto"/>
              <w:jc w:val="center"/>
              <w:rPr>
                <w:rFonts w:ascii="Century Gothic" w:hAnsi="Century Gothic" w:cs="Arial"/>
                <w:bCs/>
                <w:sz w:val="22"/>
                <w:szCs w:val="22"/>
              </w:rPr>
            </w:pPr>
            <w:r w:rsidRPr="00640CE7">
              <w:rPr>
                <w:rFonts w:ascii="Century Gothic" w:hAnsi="Century Gothic" w:cs="Arial"/>
                <w:bCs/>
                <w:sz w:val="22"/>
                <w:szCs w:val="22"/>
              </w:rPr>
              <w:t>wg Decyzji MPZP</w:t>
            </w:r>
          </w:p>
          <w:p w14:paraId="3AF60727" w14:textId="77777777" w:rsidR="00DB17F9" w:rsidRPr="00640CE7" w:rsidRDefault="00DB17F9" w:rsidP="003A19A8">
            <w:pPr>
              <w:spacing w:line="276" w:lineRule="auto"/>
              <w:jc w:val="center"/>
              <w:rPr>
                <w:rFonts w:ascii="Century Gothic" w:hAnsi="Century Gothic" w:cs="Arial"/>
                <w:bCs/>
                <w:sz w:val="22"/>
                <w:szCs w:val="22"/>
              </w:rPr>
            </w:pPr>
            <w:r w:rsidRPr="00640CE7">
              <w:rPr>
                <w:rFonts w:ascii="Century Gothic" w:hAnsi="Century Gothic" w:cs="Arial"/>
                <w:bCs/>
                <w:sz w:val="22"/>
                <w:szCs w:val="22"/>
              </w:rPr>
              <w:t>warunek spełniony</w:t>
            </w:r>
          </w:p>
        </w:tc>
      </w:tr>
      <w:tr w:rsidR="00290D45" w:rsidRPr="001F0343" w14:paraId="63EA432B" w14:textId="77777777" w:rsidTr="00640CE7">
        <w:trPr>
          <w:trHeight w:val="178"/>
        </w:trPr>
        <w:tc>
          <w:tcPr>
            <w:tcW w:w="1985" w:type="dxa"/>
            <w:tcBorders>
              <w:top w:val="single" w:sz="4" w:space="0" w:color="000000"/>
              <w:left w:val="single" w:sz="4" w:space="0" w:color="000000"/>
              <w:bottom w:val="single" w:sz="4" w:space="0" w:color="000000"/>
              <w:right w:val="single" w:sz="4" w:space="0" w:color="000000"/>
            </w:tcBorders>
            <w:vAlign w:val="center"/>
            <w:hideMark/>
          </w:tcPr>
          <w:p w14:paraId="5BC8C7DC" w14:textId="61E3D4DC" w:rsidR="00DB17F9" w:rsidRPr="00640CE7" w:rsidRDefault="00AE2D3A" w:rsidP="003A19A8">
            <w:pPr>
              <w:spacing w:line="276" w:lineRule="auto"/>
              <w:ind w:left="113"/>
              <w:rPr>
                <w:rFonts w:ascii="Century Gothic" w:hAnsi="Century Gothic" w:cs="Arial"/>
                <w:bCs/>
                <w:sz w:val="22"/>
                <w:szCs w:val="22"/>
              </w:rPr>
            </w:pPr>
            <w:r w:rsidRPr="00640CE7">
              <w:rPr>
                <w:rFonts w:ascii="Century Gothic" w:hAnsi="Century Gothic" w:cs="Arial"/>
                <w:bCs/>
                <w:sz w:val="22"/>
                <w:szCs w:val="22"/>
              </w:rPr>
              <w:t xml:space="preserve">Dz. Nr </w:t>
            </w:r>
            <w:r w:rsidR="007C4EF2" w:rsidRPr="00640CE7">
              <w:rPr>
                <w:rFonts w:ascii="Century Gothic" w:hAnsi="Century Gothic" w:cs="Arial"/>
                <w:bCs/>
                <w:sz w:val="22"/>
                <w:szCs w:val="22"/>
              </w:rPr>
              <w:t>197/2</w:t>
            </w:r>
          </w:p>
        </w:tc>
        <w:tc>
          <w:tcPr>
            <w:tcW w:w="4961" w:type="dxa"/>
            <w:tcBorders>
              <w:top w:val="single" w:sz="4" w:space="0" w:color="000000"/>
              <w:left w:val="single" w:sz="4" w:space="0" w:color="000000"/>
              <w:bottom w:val="single" w:sz="4" w:space="0" w:color="000000"/>
              <w:right w:val="single" w:sz="4" w:space="0" w:color="000000"/>
            </w:tcBorders>
            <w:vAlign w:val="center"/>
            <w:hideMark/>
          </w:tcPr>
          <w:p w14:paraId="429E5B22" w14:textId="77777777" w:rsidR="00925603" w:rsidRPr="00640CE7" w:rsidRDefault="00925603" w:rsidP="00925603">
            <w:pPr>
              <w:jc w:val="center"/>
              <w:rPr>
                <w:rFonts w:ascii="Century Gothic" w:hAnsi="Century Gothic" w:cs="Arial"/>
                <w:bCs/>
                <w:sz w:val="22"/>
                <w:szCs w:val="22"/>
              </w:rPr>
            </w:pPr>
            <w:r w:rsidRPr="00640CE7">
              <w:rPr>
                <w:rFonts w:ascii="Century Gothic" w:hAnsi="Century Gothic" w:cs="Arial"/>
                <w:bCs/>
                <w:sz w:val="22"/>
                <w:szCs w:val="22"/>
              </w:rPr>
              <w:t>0,00 m</w:t>
            </w:r>
          </w:p>
          <w:p w14:paraId="76334E56" w14:textId="501AF534" w:rsidR="00DB17F9" w:rsidRPr="00640CE7" w:rsidRDefault="00925603" w:rsidP="00925603">
            <w:pPr>
              <w:jc w:val="center"/>
              <w:rPr>
                <w:rFonts w:ascii="Century Gothic" w:hAnsi="Century Gothic" w:cs="Arial"/>
                <w:bCs/>
                <w:sz w:val="22"/>
                <w:szCs w:val="22"/>
              </w:rPr>
            </w:pPr>
            <w:r w:rsidRPr="00640CE7">
              <w:rPr>
                <w:rFonts w:ascii="Century Gothic" w:hAnsi="Century Gothic" w:cs="Arial"/>
                <w:bCs/>
                <w:sz w:val="22"/>
                <w:szCs w:val="22"/>
              </w:rPr>
              <w:t>wg Decyzji MPZP</w:t>
            </w:r>
          </w:p>
        </w:tc>
        <w:tc>
          <w:tcPr>
            <w:tcW w:w="2282" w:type="dxa"/>
            <w:tcBorders>
              <w:top w:val="single" w:sz="4" w:space="0" w:color="000000"/>
              <w:left w:val="single" w:sz="4" w:space="0" w:color="000000"/>
              <w:bottom w:val="single" w:sz="4" w:space="0" w:color="000000"/>
              <w:right w:val="single" w:sz="4" w:space="0" w:color="000000"/>
            </w:tcBorders>
            <w:vAlign w:val="center"/>
            <w:hideMark/>
          </w:tcPr>
          <w:p w14:paraId="17767AD8" w14:textId="77777777" w:rsidR="00925603" w:rsidRPr="00640CE7" w:rsidRDefault="00925603" w:rsidP="00925603">
            <w:pPr>
              <w:jc w:val="center"/>
              <w:rPr>
                <w:rFonts w:ascii="Century Gothic" w:hAnsi="Century Gothic" w:cs="Arial"/>
                <w:bCs/>
                <w:sz w:val="22"/>
                <w:szCs w:val="22"/>
              </w:rPr>
            </w:pPr>
            <w:r w:rsidRPr="00640CE7">
              <w:rPr>
                <w:rFonts w:ascii="Century Gothic" w:hAnsi="Century Gothic" w:cs="Arial"/>
                <w:bCs/>
                <w:sz w:val="22"/>
                <w:szCs w:val="22"/>
              </w:rPr>
              <w:t>0,00 m</w:t>
            </w:r>
          </w:p>
          <w:p w14:paraId="4AF910F6" w14:textId="77777777" w:rsidR="00DB17F9" w:rsidRPr="00640CE7" w:rsidRDefault="00925603" w:rsidP="00925603">
            <w:pPr>
              <w:spacing w:line="276" w:lineRule="auto"/>
              <w:jc w:val="center"/>
              <w:rPr>
                <w:rFonts w:ascii="Century Gothic" w:hAnsi="Century Gothic" w:cs="Arial"/>
                <w:bCs/>
                <w:sz w:val="22"/>
                <w:szCs w:val="22"/>
              </w:rPr>
            </w:pPr>
            <w:r w:rsidRPr="00640CE7">
              <w:rPr>
                <w:rFonts w:ascii="Century Gothic" w:hAnsi="Century Gothic" w:cs="Arial"/>
                <w:bCs/>
                <w:sz w:val="22"/>
                <w:szCs w:val="22"/>
              </w:rPr>
              <w:t>wg Decyzji MPZP</w:t>
            </w:r>
          </w:p>
          <w:p w14:paraId="2BAB4106" w14:textId="500C8076" w:rsidR="00640CE7" w:rsidRPr="00640CE7" w:rsidRDefault="00640CE7" w:rsidP="00925603">
            <w:pPr>
              <w:spacing w:line="276" w:lineRule="auto"/>
              <w:jc w:val="center"/>
              <w:rPr>
                <w:rFonts w:ascii="Century Gothic" w:hAnsi="Century Gothic" w:cs="Arial"/>
                <w:bCs/>
                <w:sz w:val="22"/>
                <w:szCs w:val="22"/>
              </w:rPr>
            </w:pPr>
            <w:r w:rsidRPr="00640CE7">
              <w:rPr>
                <w:rFonts w:ascii="Century Gothic" w:hAnsi="Century Gothic" w:cs="Arial"/>
                <w:bCs/>
                <w:sz w:val="22"/>
                <w:szCs w:val="22"/>
              </w:rPr>
              <w:t>warunek spełniony</w:t>
            </w:r>
          </w:p>
        </w:tc>
      </w:tr>
      <w:tr w:rsidR="00290D45" w:rsidRPr="001F0343" w14:paraId="1F76CC52" w14:textId="77777777" w:rsidTr="00640CE7">
        <w:trPr>
          <w:trHeight w:val="178"/>
        </w:trPr>
        <w:tc>
          <w:tcPr>
            <w:tcW w:w="1985" w:type="dxa"/>
            <w:tcBorders>
              <w:top w:val="single" w:sz="4" w:space="0" w:color="000000"/>
              <w:left w:val="single" w:sz="4" w:space="0" w:color="000000"/>
              <w:bottom w:val="single" w:sz="4" w:space="0" w:color="000000"/>
              <w:right w:val="single" w:sz="4" w:space="0" w:color="000000"/>
            </w:tcBorders>
            <w:vAlign w:val="center"/>
            <w:hideMark/>
          </w:tcPr>
          <w:p w14:paraId="2D1FA71B" w14:textId="5BEA7E88" w:rsidR="00DB17F9" w:rsidRPr="00640CE7" w:rsidRDefault="00AE2D3A" w:rsidP="003A19A8">
            <w:pPr>
              <w:spacing w:line="276" w:lineRule="auto"/>
              <w:ind w:left="113"/>
              <w:rPr>
                <w:rFonts w:ascii="Century Gothic" w:hAnsi="Century Gothic" w:cs="Arial"/>
                <w:bCs/>
                <w:sz w:val="22"/>
                <w:szCs w:val="22"/>
              </w:rPr>
            </w:pPr>
            <w:r w:rsidRPr="00640CE7">
              <w:rPr>
                <w:rFonts w:ascii="Century Gothic" w:hAnsi="Century Gothic" w:cs="Arial"/>
                <w:bCs/>
                <w:sz w:val="22"/>
                <w:szCs w:val="22"/>
              </w:rPr>
              <w:t xml:space="preserve">Dz. Nr </w:t>
            </w:r>
            <w:r w:rsidR="007C4EF2" w:rsidRPr="00640CE7">
              <w:rPr>
                <w:rFonts w:ascii="Century Gothic" w:hAnsi="Century Gothic" w:cs="Arial"/>
                <w:bCs/>
                <w:sz w:val="22"/>
                <w:szCs w:val="22"/>
              </w:rPr>
              <w:t>194/3</w:t>
            </w:r>
          </w:p>
        </w:tc>
        <w:tc>
          <w:tcPr>
            <w:tcW w:w="4961" w:type="dxa"/>
            <w:tcBorders>
              <w:top w:val="single" w:sz="4" w:space="0" w:color="000000"/>
              <w:left w:val="single" w:sz="4" w:space="0" w:color="000000"/>
              <w:bottom w:val="single" w:sz="4" w:space="0" w:color="000000"/>
              <w:right w:val="single" w:sz="4" w:space="0" w:color="000000"/>
            </w:tcBorders>
            <w:vAlign w:val="center"/>
            <w:hideMark/>
          </w:tcPr>
          <w:p w14:paraId="5BA03A56" w14:textId="77777777" w:rsidR="00925603" w:rsidRPr="00640CE7" w:rsidRDefault="00925603" w:rsidP="00925603">
            <w:pPr>
              <w:jc w:val="center"/>
              <w:rPr>
                <w:rFonts w:ascii="Century Gothic" w:hAnsi="Century Gothic" w:cs="Arial"/>
                <w:bCs/>
                <w:sz w:val="22"/>
                <w:szCs w:val="22"/>
              </w:rPr>
            </w:pPr>
            <w:r w:rsidRPr="00640CE7">
              <w:rPr>
                <w:rFonts w:ascii="Century Gothic" w:hAnsi="Century Gothic" w:cs="Arial"/>
                <w:bCs/>
                <w:sz w:val="22"/>
                <w:szCs w:val="22"/>
              </w:rPr>
              <w:t>0,00 m</w:t>
            </w:r>
          </w:p>
          <w:p w14:paraId="0FC2FE34" w14:textId="77777777" w:rsidR="00DB17F9" w:rsidRPr="00640CE7" w:rsidRDefault="00925603" w:rsidP="00925603">
            <w:pPr>
              <w:spacing w:line="276" w:lineRule="auto"/>
              <w:jc w:val="center"/>
              <w:rPr>
                <w:rFonts w:ascii="Century Gothic" w:hAnsi="Century Gothic" w:cs="Arial"/>
                <w:bCs/>
                <w:sz w:val="22"/>
                <w:szCs w:val="22"/>
              </w:rPr>
            </w:pPr>
            <w:r w:rsidRPr="00640CE7">
              <w:rPr>
                <w:rFonts w:ascii="Century Gothic" w:hAnsi="Century Gothic" w:cs="Arial"/>
                <w:bCs/>
                <w:sz w:val="22"/>
                <w:szCs w:val="22"/>
              </w:rPr>
              <w:t>wg Decyzji MPZP</w:t>
            </w:r>
          </w:p>
          <w:p w14:paraId="2BCA56AC" w14:textId="77777777" w:rsidR="00AB7200" w:rsidRPr="00640CE7" w:rsidRDefault="00AB7200" w:rsidP="00AB7200">
            <w:pPr>
              <w:jc w:val="center"/>
              <w:rPr>
                <w:rFonts w:ascii="Century Gothic" w:hAnsi="Century Gothic" w:cs="Arial"/>
                <w:bCs/>
                <w:sz w:val="22"/>
                <w:szCs w:val="22"/>
              </w:rPr>
            </w:pPr>
            <w:r w:rsidRPr="00640CE7">
              <w:rPr>
                <w:rFonts w:ascii="Century Gothic" w:hAnsi="Century Gothic" w:cs="Arial"/>
                <w:bCs/>
                <w:sz w:val="22"/>
                <w:szCs w:val="22"/>
              </w:rPr>
              <w:t xml:space="preserve">min. 4,00 m </w:t>
            </w:r>
          </w:p>
          <w:p w14:paraId="55B13C9D" w14:textId="0C6BBD0F" w:rsidR="00AB7200" w:rsidRPr="00640CE7" w:rsidRDefault="00AB7200" w:rsidP="00AB7200">
            <w:pPr>
              <w:jc w:val="center"/>
              <w:rPr>
                <w:rFonts w:ascii="Century Gothic" w:hAnsi="Century Gothic" w:cs="Arial"/>
                <w:bCs/>
                <w:sz w:val="22"/>
                <w:szCs w:val="22"/>
              </w:rPr>
            </w:pPr>
            <w:r w:rsidRPr="00640CE7">
              <w:rPr>
                <w:rFonts w:ascii="Century Gothic" w:hAnsi="Century Gothic" w:cs="Arial"/>
                <w:bCs/>
                <w:sz w:val="22"/>
                <w:szCs w:val="22"/>
              </w:rPr>
              <w:t>wg WT §12, ust. 1, pkt 1uwzględniając</w:t>
            </w:r>
          </w:p>
          <w:p w14:paraId="663993E9" w14:textId="0B6F3A24" w:rsidR="00AB7200" w:rsidRPr="00640CE7" w:rsidRDefault="00AB7200" w:rsidP="00AB7200">
            <w:pPr>
              <w:spacing w:line="276" w:lineRule="auto"/>
              <w:jc w:val="center"/>
              <w:rPr>
                <w:rFonts w:ascii="Century Gothic" w:hAnsi="Century Gothic" w:cs="Arial"/>
                <w:bCs/>
                <w:sz w:val="22"/>
                <w:szCs w:val="22"/>
              </w:rPr>
            </w:pPr>
            <w:r w:rsidRPr="00640CE7">
              <w:rPr>
                <w:rFonts w:ascii="Century Gothic" w:hAnsi="Century Gothic" w:cs="Arial"/>
                <w:bCs/>
                <w:sz w:val="22"/>
                <w:szCs w:val="22"/>
              </w:rPr>
              <w:t>§13, §60, §271-273</w:t>
            </w:r>
          </w:p>
        </w:tc>
        <w:tc>
          <w:tcPr>
            <w:tcW w:w="2282" w:type="dxa"/>
            <w:tcBorders>
              <w:top w:val="single" w:sz="4" w:space="0" w:color="000000"/>
              <w:left w:val="single" w:sz="4" w:space="0" w:color="000000"/>
              <w:bottom w:val="single" w:sz="4" w:space="0" w:color="000000"/>
              <w:right w:val="single" w:sz="4" w:space="0" w:color="000000"/>
            </w:tcBorders>
            <w:vAlign w:val="center"/>
            <w:hideMark/>
          </w:tcPr>
          <w:p w14:paraId="37013C97" w14:textId="77777777" w:rsidR="00925603" w:rsidRPr="00640CE7" w:rsidRDefault="00925603" w:rsidP="00925603">
            <w:pPr>
              <w:jc w:val="center"/>
              <w:rPr>
                <w:rFonts w:ascii="Century Gothic" w:hAnsi="Century Gothic" w:cs="Arial"/>
                <w:bCs/>
                <w:sz w:val="22"/>
                <w:szCs w:val="22"/>
              </w:rPr>
            </w:pPr>
            <w:r w:rsidRPr="00640CE7">
              <w:rPr>
                <w:rFonts w:ascii="Century Gothic" w:hAnsi="Century Gothic" w:cs="Arial"/>
                <w:bCs/>
                <w:sz w:val="22"/>
                <w:szCs w:val="22"/>
              </w:rPr>
              <w:t>0,00 m</w:t>
            </w:r>
          </w:p>
          <w:p w14:paraId="3F4ACF52" w14:textId="77777777" w:rsidR="00DB17F9" w:rsidRPr="00640CE7" w:rsidRDefault="00925603" w:rsidP="00925603">
            <w:pPr>
              <w:spacing w:line="276" w:lineRule="auto"/>
              <w:jc w:val="center"/>
              <w:rPr>
                <w:rFonts w:ascii="Century Gothic" w:hAnsi="Century Gothic" w:cs="Arial"/>
                <w:bCs/>
                <w:sz w:val="22"/>
                <w:szCs w:val="22"/>
              </w:rPr>
            </w:pPr>
            <w:r w:rsidRPr="00640CE7">
              <w:rPr>
                <w:rFonts w:ascii="Century Gothic" w:hAnsi="Century Gothic" w:cs="Arial"/>
                <w:bCs/>
                <w:sz w:val="22"/>
                <w:szCs w:val="22"/>
              </w:rPr>
              <w:t>wg Decyzji MPZP</w:t>
            </w:r>
          </w:p>
          <w:p w14:paraId="14469C55" w14:textId="3BAFC37C" w:rsidR="00AB7200" w:rsidRPr="00640CE7" w:rsidRDefault="00AB7200" w:rsidP="00925603">
            <w:pPr>
              <w:spacing w:line="276" w:lineRule="auto"/>
              <w:jc w:val="center"/>
              <w:rPr>
                <w:rFonts w:ascii="Century Gothic" w:hAnsi="Century Gothic" w:cs="Arial"/>
                <w:bCs/>
                <w:sz w:val="22"/>
                <w:szCs w:val="22"/>
              </w:rPr>
            </w:pPr>
            <w:r w:rsidRPr="00640CE7">
              <w:rPr>
                <w:rFonts w:ascii="Century Gothic" w:hAnsi="Century Gothic" w:cs="Arial"/>
                <w:bCs/>
                <w:sz w:val="22"/>
                <w:szCs w:val="22"/>
              </w:rPr>
              <w:t>4,00 m</w:t>
            </w:r>
            <w:r w:rsidR="00640CE7">
              <w:rPr>
                <w:rFonts w:ascii="Century Gothic" w:hAnsi="Century Gothic" w:cs="Arial"/>
                <w:bCs/>
                <w:sz w:val="22"/>
                <w:szCs w:val="22"/>
              </w:rPr>
              <w:t xml:space="preserve"> </w:t>
            </w:r>
            <w:r w:rsidRPr="00640CE7">
              <w:rPr>
                <w:rFonts w:ascii="Century Gothic" w:hAnsi="Century Gothic" w:cs="Arial"/>
                <w:bCs/>
                <w:sz w:val="22"/>
                <w:szCs w:val="22"/>
              </w:rPr>
              <w:t>wg WT</w:t>
            </w:r>
          </w:p>
          <w:p w14:paraId="063E4F59" w14:textId="73E81562" w:rsidR="00640CE7" w:rsidRPr="00640CE7" w:rsidRDefault="00640CE7" w:rsidP="00925603">
            <w:pPr>
              <w:spacing w:line="276" w:lineRule="auto"/>
              <w:jc w:val="center"/>
              <w:rPr>
                <w:rFonts w:ascii="Century Gothic" w:hAnsi="Century Gothic" w:cs="Arial"/>
                <w:bCs/>
                <w:sz w:val="22"/>
                <w:szCs w:val="22"/>
              </w:rPr>
            </w:pPr>
            <w:r w:rsidRPr="00640CE7">
              <w:rPr>
                <w:rFonts w:ascii="Century Gothic" w:hAnsi="Century Gothic" w:cs="Arial"/>
                <w:bCs/>
                <w:sz w:val="22"/>
                <w:szCs w:val="22"/>
              </w:rPr>
              <w:t>warunek spełniony</w:t>
            </w:r>
          </w:p>
        </w:tc>
      </w:tr>
      <w:tr w:rsidR="00290D45" w:rsidRPr="001F0343" w14:paraId="4F1AFAC2" w14:textId="77777777" w:rsidTr="00640CE7">
        <w:trPr>
          <w:trHeight w:val="178"/>
        </w:trPr>
        <w:tc>
          <w:tcPr>
            <w:tcW w:w="1985" w:type="dxa"/>
            <w:tcBorders>
              <w:top w:val="single" w:sz="4" w:space="0" w:color="000000"/>
              <w:left w:val="single" w:sz="4" w:space="0" w:color="000000"/>
              <w:bottom w:val="single" w:sz="4" w:space="0" w:color="000000"/>
              <w:right w:val="single" w:sz="4" w:space="0" w:color="000000"/>
            </w:tcBorders>
            <w:vAlign w:val="center"/>
            <w:hideMark/>
          </w:tcPr>
          <w:p w14:paraId="2B89281A" w14:textId="4584AA6C" w:rsidR="00DB17F9" w:rsidRPr="00640CE7" w:rsidRDefault="00AE2D3A" w:rsidP="003A19A8">
            <w:pPr>
              <w:spacing w:line="276" w:lineRule="auto"/>
              <w:ind w:left="113"/>
              <w:rPr>
                <w:rFonts w:ascii="Century Gothic" w:hAnsi="Century Gothic" w:cs="Arial"/>
                <w:bCs/>
                <w:sz w:val="22"/>
                <w:szCs w:val="22"/>
              </w:rPr>
            </w:pPr>
            <w:r w:rsidRPr="00640CE7">
              <w:rPr>
                <w:rFonts w:ascii="Century Gothic" w:hAnsi="Century Gothic" w:cs="Arial"/>
                <w:bCs/>
                <w:sz w:val="22"/>
                <w:szCs w:val="22"/>
              </w:rPr>
              <w:t xml:space="preserve">Dz. Nr </w:t>
            </w:r>
            <w:r w:rsidR="007C4EF2" w:rsidRPr="00640CE7">
              <w:rPr>
                <w:rFonts w:ascii="Century Gothic" w:hAnsi="Century Gothic" w:cs="Arial"/>
                <w:bCs/>
                <w:sz w:val="22"/>
                <w:szCs w:val="22"/>
              </w:rPr>
              <w:t>199</w:t>
            </w:r>
          </w:p>
        </w:tc>
        <w:tc>
          <w:tcPr>
            <w:tcW w:w="4961" w:type="dxa"/>
            <w:tcBorders>
              <w:top w:val="single" w:sz="4" w:space="0" w:color="000000"/>
              <w:left w:val="single" w:sz="4" w:space="0" w:color="000000"/>
              <w:bottom w:val="single" w:sz="4" w:space="0" w:color="000000"/>
              <w:right w:val="single" w:sz="4" w:space="0" w:color="000000"/>
            </w:tcBorders>
            <w:vAlign w:val="center"/>
            <w:hideMark/>
          </w:tcPr>
          <w:p w14:paraId="6691F850" w14:textId="77777777" w:rsidR="00925603" w:rsidRPr="00640CE7" w:rsidRDefault="00925603" w:rsidP="00925603">
            <w:pPr>
              <w:jc w:val="center"/>
              <w:rPr>
                <w:rFonts w:ascii="Century Gothic" w:hAnsi="Century Gothic" w:cs="Arial"/>
                <w:bCs/>
                <w:sz w:val="22"/>
                <w:szCs w:val="22"/>
              </w:rPr>
            </w:pPr>
            <w:r w:rsidRPr="00640CE7">
              <w:rPr>
                <w:rFonts w:ascii="Century Gothic" w:hAnsi="Century Gothic" w:cs="Arial"/>
                <w:bCs/>
                <w:sz w:val="22"/>
                <w:szCs w:val="22"/>
              </w:rPr>
              <w:t>0,00 m</w:t>
            </w:r>
          </w:p>
          <w:p w14:paraId="40BBC135" w14:textId="77777777" w:rsidR="00DB17F9" w:rsidRPr="00640CE7" w:rsidRDefault="00925603" w:rsidP="00925603">
            <w:pPr>
              <w:spacing w:line="276" w:lineRule="auto"/>
              <w:jc w:val="center"/>
              <w:rPr>
                <w:rFonts w:ascii="Century Gothic" w:hAnsi="Century Gothic" w:cs="Arial"/>
                <w:bCs/>
                <w:sz w:val="22"/>
                <w:szCs w:val="22"/>
              </w:rPr>
            </w:pPr>
            <w:r w:rsidRPr="00640CE7">
              <w:rPr>
                <w:rFonts w:ascii="Century Gothic" w:hAnsi="Century Gothic" w:cs="Arial"/>
                <w:bCs/>
                <w:sz w:val="22"/>
                <w:szCs w:val="22"/>
              </w:rPr>
              <w:t>wg Decyzji MPZP</w:t>
            </w:r>
          </w:p>
          <w:p w14:paraId="7DEFD44F" w14:textId="77777777" w:rsidR="00AB7200" w:rsidRPr="00640CE7" w:rsidRDefault="00AB7200" w:rsidP="00AB7200">
            <w:pPr>
              <w:jc w:val="center"/>
              <w:rPr>
                <w:rFonts w:ascii="Century Gothic" w:hAnsi="Century Gothic" w:cs="Arial"/>
                <w:bCs/>
                <w:sz w:val="22"/>
                <w:szCs w:val="22"/>
              </w:rPr>
            </w:pPr>
            <w:r w:rsidRPr="00640CE7">
              <w:rPr>
                <w:rFonts w:ascii="Century Gothic" w:hAnsi="Century Gothic" w:cs="Arial"/>
                <w:bCs/>
                <w:sz w:val="22"/>
                <w:szCs w:val="22"/>
              </w:rPr>
              <w:t xml:space="preserve">min. 4,00 m </w:t>
            </w:r>
          </w:p>
          <w:p w14:paraId="74B0D488" w14:textId="77777777" w:rsidR="00AB7200" w:rsidRPr="00640CE7" w:rsidRDefault="00AB7200" w:rsidP="00AB7200">
            <w:pPr>
              <w:jc w:val="center"/>
              <w:rPr>
                <w:rFonts w:ascii="Century Gothic" w:hAnsi="Century Gothic" w:cs="Arial"/>
                <w:bCs/>
                <w:sz w:val="22"/>
                <w:szCs w:val="22"/>
              </w:rPr>
            </w:pPr>
            <w:r w:rsidRPr="00640CE7">
              <w:rPr>
                <w:rFonts w:ascii="Century Gothic" w:hAnsi="Century Gothic" w:cs="Arial"/>
                <w:bCs/>
                <w:sz w:val="22"/>
                <w:szCs w:val="22"/>
              </w:rPr>
              <w:t>wg WT §12, ust. 1, pkt 1uwzględniając</w:t>
            </w:r>
          </w:p>
          <w:p w14:paraId="1F52DE47" w14:textId="3ED64CBC" w:rsidR="00AB7200" w:rsidRPr="00640CE7" w:rsidRDefault="00AB7200" w:rsidP="00AB7200">
            <w:pPr>
              <w:spacing w:line="276" w:lineRule="auto"/>
              <w:jc w:val="center"/>
              <w:rPr>
                <w:rFonts w:ascii="Century Gothic" w:hAnsi="Century Gothic" w:cs="Arial"/>
                <w:bCs/>
                <w:sz w:val="22"/>
                <w:szCs w:val="22"/>
              </w:rPr>
            </w:pPr>
            <w:r w:rsidRPr="00640CE7">
              <w:rPr>
                <w:rFonts w:ascii="Century Gothic" w:hAnsi="Century Gothic" w:cs="Arial"/>
                <w:bCs/>
                <w:sz w:val="22"/>
                <w:szCs w:val="22"/>
              </w:rPr>
              <w:t>§13, §60, §271-273</w:t>
            </w:r>
          </w:p>
        </w:tc>
        <w:tc>
          <w:tcPr>
            <w:tcW w:w="2282" w:type="dxa"/>
            <w:tcBorders>
              <w:top w:val="single" w:sz="4" w:space="0" w:color="000000"/>
              <w:left w:val="single" w:sz="4" w:space="0" w:color="000000"/>
              <w:bottom w:val="single" w:sz="4" w:space="0" w:color="000000"/>
              <w:right w:val="single" w:sz="4" w:space="0" w:color="000000"/>
            </w:tcBorders>
            <w:vAlign w:val="center"/>
            <w:hideMark/>
          </w:tcPr>
          <w:p w14:paraId="71F84F4B" w14:textId="77777777" w:rsidR="00925603" w:rsidRPr="00640CE7" w:rsidRDefault="00925603" w:rsidP="00925603">
            <w:pPr>
              <w:jc w:val="center"/>
              <w:rPr>
                <w:rFonts w:ascii="Century Gothic" w:hAnsi="Century Gothic" w:cs="Arial"/>
                <w:bCs/>
                <w:sz w:val="22"/>
                <w:szCs w:val="22"/>
              </w:rPr>
            </w:pPr>
            <w:r w:rsidRPr="00640CE7">
              <w:rPr>
                <w:rFonts w:ascii="Century Gothic" w:hAnsi="Century Gothic" w:cs="Arial"/>
                <w:bCs/>
                <w:sz w:val="22"/>
                <w:szCs w:val="22"/>
              </w:rPr>
              <w:t>0,00 m</w:t>
            </w:r>
          </w:p>
          <w:p w14:paraId="4A80A8DB" w14:textId="77777777" w:rsidR="00DB17F9" w:rsidRPr="00640CE7" w:rsidRDefault="00925603" w:rsidP="00925603">
            <w:pPr>
              <w:spacing w:line="276" w:lineRule="auto"/>
              <w:jc w:val="center"/>
              <w:rPr>
                <w:rFonts w:ascii="Century Gothic" w:hAnsi="Century Gothic" w:cs="Arial"/>
                <w:bCs/>
                <w:sz w:val="22"/>
                <w:szCs w:val="22"/>
              </w:rPr>
            </w:pPr>
            <w:r w:rsidRPr="00640CE7">
              <w:rPr>
                <w:rFonts w:ascii="Century Gothic" w:hAnsi="Century Gothic" w:cs="Arial"/>
                <w:bCs/>
                <w:sz w:val="22"/>
                <w:szCs w:val="22"/>
              </w:rPr>
              <w:t>wg Decyzji MPZP</w:t>
            </w:r>
          </w:p>
          <w:p w14:paraId="13528792" w14:textId="3BDC7309" w:rsidR="00AB7200" w:rsidRPr="00640CE7" w:rsidRDefault="00AB7200" w:rsidP="00AB7200">
            <w:pPr>
              <w:spacing w:line="276" w:lineRule="auto"/>
              <w:jc w:val="center"/>
              <w:rPr>
                <w:rFonts w:ascii="Century Gothic" w:hAnsi="Century Gothic" w:cs="Arial"/>
                <w:bCs/>
                <w:sz w:val="22"/>
                <w:szCs w:val="22"/>
              </w:rPr>
            </w:pPr>
            <w:r w:rsidRPr="00640CE7">
              <w:rPr>
                <w:rFonts w:ascii="Century Gothic" w:hAnsi="Century Gothic" w:cs="Arial"/>
                <w:bCs/>
                <w:sz w:val="22"/>
                <w:szCs w:val="22"/>
              </w:rPr>
              <w:t>9,86 m</w:t>
            </w:r>
            <w:r w:rsidR="00640CE7">
              <w:rPr>
                <w:rFonts w:ascii="Century Gothic" w:hAnsi="Century Gothic" w:cs="Arial"/>
                <w:bCs/>
                <w:sz w:val="22"/>
                <w:szCs w:val="22"/>
              </w:rPr>
              <w:t xml:space="preserve"> </w:t>
            </w:r>
            <w:r w:rsidRPr="00640CE7">
              <w:rPr>
                <w:rFonts w:ascii="Century Gothic" w:hAnsi="Century Gothic" w:cs="Arial"/>
                <w:bCs/>
                <w:sz w:val="22"/>
                <w:szCs w:val="22"/>
              </w:rPr>
              <w:t>wg WT</w:t>
            </w:r>
          </w:p>
          <w:p w14:paraId="531E5E78" w14:textId="60279E64" w:rsidR="00640CE7" w:rsidRPr="00640CE7" w:rsidRDefault="00640CE7" w:rsidP="00AB7200">
            <w:pPr>
              <w:spacing w:line="276" w:lineRule="auto"/>
              <w:jc w:val="center"/>
              <w:rPr>
                <w:rFonts w:ascii="Century Gothic" w:hAnsi="Century Gothic" w:cs="Arial"/>
                <w:bCs/>
                <w:sz w:val="22"/>
                <w:szCs w:val="22"/>
              </w:rPr>
            </w:pPr>
            <w:r w:rsidRPr="00640CE7">
              <w:rPr>
                <w:rFonts w:ascii="Century Gothic" w:hAnsi="Century Gothic" w:cs="Arial"/>
                <w:bCs/>
                <w:sz w:val="22"/>
                <w:szCs w:val="22"/>
              </w:rPr>
              <w:t>warunek spełniony</w:t>
            </w:r>
          </w:p>
        </w:tc>
      </w:tr>
    </w:tbl>
    <w:p w14:paraId="28DFD199" w14:textId="77777777" w:rsidR="00DB17F9" w:rsidRPr="001F0343" w:rsidRDefault="00DB17F9" w:rsidP="00DB17F9">
      <w:pPr>
        <w:pStyle w:val="Akapitzlist2"/>
        <w:spacing w:line="276" w:lineRule="auto"/>
        <w:ind w:left="709"/>
        <w:jc w:val="both"/>
        <w:rPr>
          <w:rFonts w:ascii="Century Gothic" w:hAnsi="Century Gothic" w:cs="Arial"/>
          <w:bCs/>
        </w:rPr>
      </w:pPr>
    </w:p>
    <w:p w14:paraId="761920C7" w14:textId="3D0B6143" w:rsidR="007C4EF2" w:rsidRPr="001F0343" w:rsidRDefault="00DB17F9" w:rsidP="008E773A">
      <w:pPr>
        <w:pStyle w:val="Akapitzlist2"/>
        <w:spacing w:line="276" w:lineRule="auto"/>
        <w:ind w:left="0"/>
        <w:jc w:val="both"/>
        <w:rPr>
          <w:rFonts w:ascii="Century Gothic" w:hAnsi="Century Gothic" w:cs="Arial"/>
          <w:bCs/>
        </w:rPr>
      </w:pPr>
      <w:r w:rsidRPr="001F0343">
        <w:rPr>
          <w:rFonts w:ascii="Century Gothic" w:hAnsi="Century Gothic" w:cs="Arial"/>
          <w:bCs/>
        </w:rPr>
        <w:tab/>
        <w:t>gdzie:</w:t>
      </w:r>
    </w:p>
    <w:p w14:paraId="08BA3B6A" w14:textId="4E337ACA" w:rsidR="00DB17F9" w:rsidRPr="001F0343" w:rsidRDefault="00DB17F9" w:rsidP="00D71D4D">
      <w:pPr>
        <w:pStyle w:val="Akapitzlist2"/>
        <w:spacing w:line="276" w:lineRule="auto"/>
        <w:ind w:left="2127" w:hanging="1418"/>
        <w:jc w:val="both"/>
        <w:rPr>
          <w:rFonts w:ascii="Century Gothic" w:hAnsi="Century Gothic" w:cs="Arial"/>
          <w:bCs/>
        </w:rPr>
      </w:pPr>
      <w:r w:rsidRPr="001F0343">
        <w:rPr>
          <w:rFonts w:ascii="Century Gothic" w:hAnsi="Century Gothic" w:cs="Arial"/>
          <w:bCs/>
        </w:rPr>
        <w:t xml:space="preserve">WT – </w:t>
      </w:r>
      <w:r w:rsidR="007C4EF2">
        <w:rPr>
          <w:rFonts w:ascii="Century Gothic" w:hAnsi="Century Gothic" w:cs="Arial"/>
          <w:bCs/>
        </w:rPr>
        <w:tab/>
      </w:r>
      <w:r w:rsidR="005B0D38" w:rsidRPr="001E355F">
        <w:rPr>
          <w:rFonts w:ascii="Century Gothic" w:hAnsi="Century Gothic" w:cs="Arial"/>
          <w:bCs/>
        </w:rPr>
        <w:t xml:space="preserve">Rozporządzenie Ministra Infrastruktury z dnia 12 kwietnia 2002 r. </w:t>
      </w:r>
      <w:r w:rsidR="005B0D38">
        <w:rPr>
          <w:rFonts w:ascii="Century Gothic" w:hAnsi="Century Gothic" w:cs="Arial"/>
          <w:bCs/>
        </w:rPr>
        <w:br/>
      </w:r>
      <w:r w:rsidR="005B0D38" w:rsidRPr="001E355F">
        <w:rPr>
          <w:rFonts w:ascii="Century Gothic" w:hAnsi="Century Gothic" w:cs="Arial"/>
          <w:bCs/>
        </w:rPr>
        <w:t xml:space="preserve">w sprawie warunków technicznych, jakim powinny odpowiadać budynki i ich usytuowanie (t.j. Dz. U. 2019, poz. </w:t>
      </w:r>
      <w:r w:rsidR="009E0268">
        <w:rPr>
          <w:rFonts w:ascii="Century Gothic" w:hAnsi="Century Gothic"/>
        </w:rPr>
        <w:t>1186</w:t>
      </w:r>
      <w:r w:rsidR="005B0D38" w:rsidRPr="001E355F">
        <w:rPr>
          <w:rFonts w:ascii="Century Gothic" w:hAnsi="Century Gothic" w:cs="Arial"/>
          <w:bCs/>
        </w:rPr>
        <w:t xml:space="preserve"> z późniejszymi zmianami)</w:t>
      </w:r>
      <w:r w:rsidR="005B0D38">
        <w:rPr>
          <w:rFonts w:ascii="Century Gothic" w:hAnsi="Century Gothic" w:cs="Arial"/>
          <w:bCs/>
        </w:rPr>
        <w:t>.</w:t>
      </w:r>
    </w:p>
    <w:p w14:paraId="6B85F8B1" w14:textId="77777777" w:rsidR="00DB17F9" w:rsidRPr="001F0343" w:rsidRDefault="00DB17F9" w:rsidP="00DB17F9">
      <w:pPr>
        <w:pStyle w:val="Akapitzlist2"/>
        <w:spacing w:line="276" w:lineRule="auto"/>
        <w:ind w:left="1701" w:hanging="992"/>
        <w:jc w:val="both"/>
        <w:rPr>
          <w:rFonts w:ascii="Century Gothic" w:hAnsi="Century Gothic" w:cs="Arial"/>
          <w:bCs/>
        </w:rPr>
      </w:pPr>
    </w:p>
    <w:p w14:paraId="1E01A44F" w14:textId="31295704" w:rsidR="007C4EF2" w:rsidRPr="00983955" w:rsidRDefault="00DB17F9" w:rsidP="007C4EF2">
      <w:pPr>
        <w:spacing w:line="276" w:lineRule="auto"/>
        <w:ind w:left="1418" w:hanging="709"/>
        <w:jc w:val="both"/>
        <w:rPr>
          <w:rFonts w:ascii="Century Gothic" w:hAnsi="Century Gothic"/>
        </w:rPr>
      </w:pPr>
      <w:r w:rsidRPr="001F0343">
        <w:rPr>
          <w:rFonts w:ascii="Century Gothic" w:hAnsi="Century Gothic" w:cs="Arial"/>
          <w:bCs/>
        </w:rPr>
        <w:t>Decyzja</w:t>
      </w:r>
      <w:r w:rsidR="007C4EF2">
        <w:rPr>
          <w:rFonts w:ascii="Century Gothic" w:hAnsi="Century Gothic" w:cs="Arial"/>
          <w:bCs/>
        </w:rPr>
        <w:t xml:space="preserve"> </w:t>
      </w:r>
      <w:r w:rsidRPr="001F0343">
        <w:rPr>
          <w:rFonts w:ascii="Century Gothic" w:hAnsi="Century Gothic" w:cs="Arial"/>
          <w:bCs/>
        </w:rPr>
        <w:t>–</w:t>
      </w:r>
      <w:r w:rsidR="007C4EF2">
        <w:rPr>
          <w:rFonts w:ascii="Century Gothic" w:hAnsi="Century Gothic" w:cs="Arial"/>
          <w:bCs/>
        </w:rPr>
        <w:t xml:space="preserve"> </w:t>
      </w:r>
      <w:r w:rsidR="007C4EF2">
        <w:rPr>
          <w:rFonts w:ascii="Century Gothic" w:hAnsi="Century Gothic"/>
        </w:rPr>
        <w:t>U</w:t>
      </w:r>
      <w:r w:rsidR="007C4EF2" w:rsidRPr="00983955">
        <w:rPr>
          <w:rFonts w:ascii="Century Gothic" w:hAnsi="Century Gothic"/>
        </w:rPr>
        <w:t xml:space="preserve">chwała nr XVII/712/19 </w:t>
      </w:r>
      <w:r w:rsidR="007C4EF2">
        <w:rPr>
          <w:rFonts w:ascii="Century Gothic" w:hAnsi="Century Gothic"/>
        </w:rPr>
        <w:t>R</w:t>
      </w:r>
      <w:r w:rsidR="007C4EF2" w:rsidRPr="00983955">
        <w:rPr>
          <w:rFonts w:ascii="Century Gothic" w:hAnsi="Century Gothic"/>
        </w:rPr>
        <w:t xml:space="preserve">ady </w:t>
      </w:r>
      <w:r w:rsidR="007C4EF2">
        <w:rPr>
          <w:rFonts w:ascii="Century Gothic" w:hAnsi="Century Gothic"/>
        </w:rPr>
        <w:t>M</w:t>
      </w:r>
      <w:r w:rsidR="007C4EF2" w:rsidRPr="00983955">
        <w:rPr>
          <w:rFonts w:ascii="Century Gothic" w:hAnsi="Century Gothic"/>
        </w:rPr>
        <w:t>iejskiej</w:t>
      </w:r>
      <w:r w:rsidR="007C4EF2">
        <w:rPr>
          <w:rFonts w:ascii="Century Gothic" w:hAnsi="Century Gothic"/>
        </w:rPr>
        <w:t xml:space="preserve"> </w:t>
      </w:r>
      <w:r w:rsidR="007C4EF2" w:rsidRPr="00983955">
        <w:rPr>
          <w:rFonts w:ascii="Century Gothic" w:hAnsi="Century Gothic"/>
        </w:rPr>
        <w:t xml:space="preserve">w </w:t>
      </w:r>
      <w:r w:rsidR="007C4EF2">
        <w:rPr>
          <w:rFonts w:ascii="Century Gothic" w:hAnsi="Century Gothic"/>
        </w:rPr>
        <w:t>Ł</w:t>
      </w:r>
      <w:r w:rsidR="007C4EF2" w:rsidRPr="00983955">
        <w:rPr>
          <w:rFonts w:ascii="Century Gothic" w:hAnsi="Century Gothic"/>
        </w:rPr>
        <w:t xml:space="preserve">odzi z dnia </w:t>
      </w:r>
      <w:r w:rsidR="007C4EF2">
        <w:rPr>
          <w:rFonts w:ascii="Century Gothic" w:hAnsi="Century Gothic"/>
        </w:rPr>
        <w:br/>
        <w:t xml:space="preserve">             </w:t>
      </w:r>
      <w:r w:rsidR="007C4EF2" w:rsidRPr="00983955">
        <w:rPr>
          <w:rFonts w:ascii="Century Gothic" w:hAnsi="Century Gothic"/>
        </w:rPr>
        <w:t>11 grudnia 2019 r.</w:t>
      </w:r>
      <w:r w:rsidR="007C4EF2">
        <w:rPr>
          <w:rFonts w:ascii="Century Gothic" w:hAnsi="Century Gothic"/>
        </w:rPr>
        <w:t xml:space="preserve"> </w:t>
      </w:r>
      <w:r w:rsidR="007C4EF2" w:rsidRPr="00983955">
        <w:rPr>
          <w:rFonts w:ascii="Century Gothic" w:hAnsi="Century Gothic"/>
        </w:rPr>
        <w:t xml:space="preserve">w sprawie uchwalenia miejscowego planu </w:t>
      </w:r>
      <w:r w:rsidR="007C4EF2">
        <w:rPr>
          <w:rFonts w:ascii="Century Gothic" w:hAnsi="Century Gothic"/>
        </w:rPr>
        <w:t xml:space="preserve"> </w:t>
      </w:r>
      <w:r w:rsidR="007C4EF2">
        <w:rPr>
          <w:rFonts w:ascii="Century Gothic" w:hAnsi="Century Gothic"/>
        </w:rPr>
        <w:br/>
        <w:t xml:space="preserve">             </w:t>
      </w:r>
      <w:r w:rsidR="007C4EF2" w:rsidRPr="00983955">
        <w:rPr>
          <w:rFonts w:ascii="Century Gothic" w:hAnsi="Century Gothic"/>
        </w:rPr>
        <w:t xml:space="preserve">zagospodarowania przestrzennego dla części obszaru miasta Łodzi </w:t>
      </w:r>
      <w:r w:rsidR="007C4EF2">
        <w:rPr>
          <w:rFonts w:ascii="Century Gothic" w:hAnsi="Century Gothic"/>
        </w:rPr>
        <w:t xml:space="preserve">           </w:t>
      </w:r>
      <w:r w:rsidR="007C4EF2">
        <w:rPr>
          <w:rFonts w:ascii="Century Gothic" w:hAnsi="Century Gothic"/>
        </w:rPr>
        <w:br/>
        <w:t xml:space="preserve">             </w:t>
      </w:r>
      <w:r w:rsidR="007C4EF2" w:rsidRPr="00983955">
        <w:rPr>
          <w:rFonts w:ascii="Century Gothic" w:hAnsi="Century Gothic"/>
        </w:rPr>
        <w:t xml:space="preserve">położonej w rejonie alei Marszałka Józefa Piłsudskiego oraz ulic: </w:t>
      </w:r>
      <w:r w:rsidR="007C4EF2">
        <w:rPr>
          <w:rFonts w:ascii="Century Gothic" w:hAnsi="Century Gothic"/>
        </w:rPr>
        <w:t xml:space="preserve"> </w:t>
      </w:r>
      <w:r w:rsidR="007C4EF2">
        <w:rPr>
          <w:rFonts w:ascii="Century Gothic" w:hAnsi="Century Gothic"/>
        </w:rPr>
        <w:br/>
        <w:t xml:space="preserve">             </w:t>
      </w:r>
      <w:r w:rsidR="007C4EF2" w:rsidRPr="00983955">
        <w:rPr>
          <w:rFonts w:ascii="Century Gothic" w:hAnsi="Century Gothic"/>
        </w:rPr>
        <w:t>Wodnej, Juliana Tuwima i Przędzalnianej</w:t>
      </w:r>
      <w:r w:rsidR="007C4EF2">
        <w:rPr>
          <w:rFonts w:ascii="Century Gothic" w:hAnsi="Century Gothic"/>
        </w:rPr>
        <w:t>.</w:t>
      </w:r>
    </w:p>
    <w:p w14:paraId="72869302" w14:textId="40092E36" w:rsidR="00D93E45" w:rsidRPr="001F0343" w:rsidRDefault="00D93E45" w:rsidP="00D93E45">
      <w:pPr>
        <w:pStyle w:val="Akapitzlist2"/>
        <w:spacing w:line="276" w:lineRule="auto"/>
        <w:ind w:left="2127" w:hanging="1418"/>
        <w:jc w:val="both"/>
        <w:rPr>
          <w:rFonts w:ascii="Century Gothic" w:hAnsi="Century Gothic"/>
          <w:sz w:val="22"/>
          <w:szCs w:val="22"/>
        </w:rPr>
      </w:pPr>
    </w:p>
    <w:p w14:paraId="4F7DEED8" w14:textId="77777777" w:rsidR="00D93E45" w:rsidRDefault="00D93E45">
      <w:pPr>
        <w:rPr>
          <w:rFonts w:ascii="Century Gothic" w:hAnsi="Century Gothic"/>
          <w:kern w:val="2"/>
          <w:sz w:val="22"/>
          <w:szCs w:val="22"/>
          <w:lang w:eastAsia="ar-SA"/>
        </w:rPr>
      </w:pPr>
      <w:r>
        <w:rPr>
          <w:rFonts w:ascii="Century Gothic" w:hAnsi="Century Gothic"/>
          <w:sz w:val="22"/>
          <w:szCs w:val="22"/>
        </w:rPr>
        <w:br w:type="page"/>
      </w:r>
    </w:p>
    <w:p w14:paraId="233193B1" w14:textId="5553C8BA" w:rsidR="00605DFC" w:rsidRPr="005B0D38" w:rsidRDefault="00605DFC" w:rsidP="00EF351D">
      <w:pPr>
        <w:pStyle w:val="Wcicienormalne"/>
        <w:numPr>
          <w:ilvl w:val="0"/>
          <w:numId w:val="9"/>
        </w:numPr>
        <w:spacing w:line="276" w:lineRule="auto"/>
        <w:jc w:val="both"/>
        <w:rPr>
          <w:rFonts w:ascii="Century Gothic" w:hAnsi="Century Gothic"/>
          <w:spacing w:val="-4"/>
        </w:rPr>
      </w:pPr>
      <w:r w:rsidRPr="00EF351D">
        <w:rPr>
          <w:rFonts w:ascii="Century Gothic" w:hAnsi="Century Gothic"/>
          <w:spacing w:val="-4"/>
        </w:rPr>
        <w:lastRenderedPageBreak/>
        <w:t>Spełnione są wymagania zawarte w §12, 13, 60,</w:t>
      </w:r>
      <w:r w:rsidR="00430C36" w:rsidRPr="00EF351D">
        <w:rPr>
          <w:rFonts w:ascii="Century Gothic" w:hAnsi="Century Gothic"/>
          <w:spacing w:val="-4"/>
        </w:rPr>
        <w:t xml:space="preserve"> </w:t>
      </w:r>
      <w:r w:rsidRPr="00EF351D">
        <w:rPr>
          <w:rFonts w:ascii="Century Gothic" w:hAnsi="Century Gothic"/>
          <w:spacing w:val="-4"/>
        </w:rPr>
        <w:t>271, 272, 273 Rozporządzenia Ministra Infrastruktury z dnia 12 kwietnia 2002</w:t>
      </w:r>
      <w:r w:rsidR="005B0D38">
        <w:rPr>
          <w:rFonts w:ascii="Century Gothic" w:hAnsi="Century Gothic"/>
          <w:spacing w:val="-4"/>
        </w:rPr>
        <w:t xml:space="preserve"> </w:t>
      </w:r>
      <w:r w:rsidRPr="00EF351D">
        <w:rPr>
          <w:rFonts w:ascii="Century Gothic" w:hAnsi="Century Gothic"/>
          <w:spacing w:val="-4"/>
        </w:rPr>
        <w:t xml:space="preserve">r. </w:t>
      </w:r>
      <w:r w:rsidR="005B0D38" w:rsidRPr="00BB2A62">
        <w:rPr>
          <w:rFonts w:ascii="Century Gothic" w:hAnsi="Century Gothic" w:cs="Arial"/>
          <w:bCs/>
        </w:rPr>
        <w:t xml:space="preserve">w sprawie warunków technicznych, jakim powinny odpowiadać budynki i ich usytuowanie </w:t>
      </w:r>
      <w:r w:rsidR="005B0D38">
        <w:rPr>
          <w:rFonts w:ascii="Century Gothic" w:hAnsi="Century Gothic"/>
        </w:rPr>
        <w:t xml:space="preserve">(t.j. Dz. U. 2019, poz. </w:t>
      </w:r>
      <w:r w:rsidR="00072B78">
        <w:rPr>
          <w:rFonts w:ascii="Century Gothic" w:hAnsi="Century Gothic"/>
        </w:rPr>
        <w:t>1186</w:t>
      </w:r>
      <w:r w:rsidR="005B0D38">
        <w:rPr>
          <w:rFonts w:ascii="Century Gothic" w:hAnsi="Century Gothic"/>
        </w:rPr>
        <w:t xml:space="preserve"> z późniejszymi zmianami).</w:t>
      </w:r>
    </w:p>
    <w:p w14:paraId="54DDC2D5" w14:textId="77777777" w:rsidR="005B0D38" w:rsidRPr="00EF351D" w:rsidRDefault="005B0D38" w:rsidP="005B0D38">
      <w:pPr>
        <w:pStyle w:val="Wcicienormalne"/>
        <w:spacing w:line="276" w:lineRule="auto"/>
        <w:ind w:left="1080"/>
        <w:jc w:val="both"/>
        <w:rPr>
          <w:rFonts w:ascii="Century Gothic" w:hAnsi="Century Gothic"/>
          <w:spacing w:val="-4"/>
        </w:rPr>
      </w:pPr>
    </w:p>
    <w:p w14:paraId="63A5F289" w14:textId="77777777" w:rsidR="00EF351D" w:rsidRPr="00591933" w:rsidRDefault="00EF351D" w:rsidP="00EF351D">
      <w:pPr>
        <w:pStyle w:val="Wcicienormalne"/>
        <w:numPr>
          <w:ilvl w:val="0"/>
          <w:numId w:val="9"/>
        </w:numPr>
        <w:spacing w:line="276" w:lineRule="auto"/>
        <w:jc w:val="both"/>
        <w:rPr>
          <w:rFonts w:ascii="Century Gothic" w:hAnsi="Century Gothic"/>
          <w:spacing w:val="-4"/>
        </w:rPr>
      </w:pPr>
      <w:r w:rsidRPr="00591933">
        <w:rPr>
          <w:rFonts w:ascii="Century Gothic" w:hAnsi="Century Gothic"/>
          <w:spacing w:val="-4"/>
        </w:rPr>
        <w:t>Gospodarka odpadami będzie prowadzona zg</w:t>
      </w:r>
      <w:r>
        <w:rPr>
          <w:rFonts w:ascii="Century Gothic" w:hAnsi="Century Gothic"/>
          <w:spacing w:val="-4"/>
        </w:rPr>
        <w:t>o</w:t>
      </w:r>
      <w:r w:rsidRPr="00591933">
        <w:rPr>
          <w:rFonts w:ascii="Century Gothic" w:hAnsi="Century Gothic"/>
          <w:spacing w:val="-4"/>
        </w:rPr>
        <w:t>dnie z obowiązującymi przepisami:</w:t>
      </w:r>
    </w:p>
    <w:p w14:paraId="70566D79" w14:textId="77777777" w:rsidR="00EF351D" w:rsidRPr="00C26BD0" w:rsidRDefault="00EF351D" w:rsidP="00D20236">
      <w:pPr>
        <w:pStyle w:val="Akapitzlist"/>
        <w:numPr>
          <w:ilvl w:val="0"/>
          <w:numId w:val="28"/>
        </w:numPr>
        <w:spacing w:after="160" w:line="254" w:lineRule="auto"/>
        <w:rPr>
          <w:rFonts w:ascii="Century Gothic" w:hAnsi="Century Gothic"/>
          <w:spacing w:val="-4"/>
        </w:rPr>
      </w:pPr>
      <w:r w:rsidRPr="00C26BD0">
        <w:rPr>
          <w:rFonts w:ascii="Century Gothic" w:hAnsi="Century Gothic"/>
          <w:spacing w:val="-4"/>
        </w:rPr>
        <w:t>Dz.</w:t>
      </w:r>
      <w:r>
        <w:rPr>
          <w:rFonts w:ascii="Century Gothic" w:hAnsi="Century Gothic"/>
          <w:spacing w:val="-4"/>
        </w:rPr>
        <w:t xml:space="preserve"> </w:t>
      </w:r>
      <w:r w:rsidRPr="00C26BD0">
        <w:rPr>
          <w:rFonts w:ascii="Century Gothic" w:hAnsi="Century Gothic"/>
          <w:spacing w:val="-4"/>
        </w:rPr>
        <w:t>U.2019.0.701 t.j. - Ustawa z dnia 14 grudnia 2012 r. o odpadach.</w:t>
      </w:r>
    </w:p>
    <w:p w14:paraId="3EB2B6E4" w14:textId="77777777" w:rsidR="00EF351D" w:rsidRPr="00714BC8" w:rsidRDefault="00EF351D" w:rsidP="00D20236">
      <w:pPr>
        <w:pStyle w:val="Akapitzlist"/>
        <w:numPr>
          <w:ilvl w:val="0"/>
          <w:numId w:val="28"/>
        </w:numPr>
        <w:spacing w:after="160" w:line="254" w:lineRule="auto"/>
        <w:rPr>
          <w:rFonts w:ascii="Century Gothic" w:hAnsi="Century Gothic"/>
          <w:spacing w:val="-4"/>
        </w:rPr>
      </w:pPr>
      <w:r w:rsidRPr="00C26BD0">
        <w:rPr>
          <w:rFonts w:ascii="Century Gothic" w:hAnsi="Century Gothic"/>
          <w:spacing w:val="-4"/>
        </w:rPr>
        <w:t>Dz.</w:t>
      </w:r>
      <w:r>
        <w:rPr>
          <w:rFonts w:ascii="Century Gothic" w:hAnsi="Century Gothic"/>
          <w:spacing w:val="-4"/>
        </w:rPr>
        <w:t xml:space="preserve"> </w:t>
      </w:r>
      <w:r w:rsidRPr="00C26BD0">
        <w:rPr>
          <w:rFonts w:ascii="Century Gothic" w:hAnsi="Century Gothic"/>
          <w:spacing w:val="-4"/>
        </w:rPr>
        <w:t>U. 2014 poz. 1923 - Rozporządzenie Ministra Środowiska z dnia 9 grudnia 2014 r. w sprawie katalogu odpadów.</w:t>
      </w:r>
    </w:p>
    <w:p w14:paraId="691F0D16" w14:textId="77777777" w:rsidR="00EF351D" w:rsidRPr="00C26BD0" w:rsidRDefault="00EF351D" w:rsidP="00D20236">
      <w:pPr>
        <w:pStyle w:val="Akapitzlist"/>
        <w:numPr>
          <w:ilvl w:val="0"/>
          <w:numId w:val="28"/>
        </w:numPr>
        <w:spacing w:after="160" w:line="254" w:lineRule="auto"/>
        <w:rPr>
          <w:rFonts w:ascii="Century Gothic" w:hAnsi="Century Gothic"/>
          <w:spacing w:val="-4"/>
        </w:rPr>
      </w:pPr>
      <w:r w:rsidRPr="00C26BD0">
        <w:rPr>
          <w:rFonts w:ascii="Century Gothic" w:hAnsi="Century Gothic"/>
          <w:spacing w:val="-4"/>
        </w:rPr>
        <w:t>Dz.</w:t>
      </w:r>
      <w:r>
        <w:rPr>
          <w:rFonts w:ascii="Century Gothic" w:hAnsi="Century Gothic"/>
          <w:spacing w:val="-4"/>
        </w:rPr>
        <w:t xml:space="preserve"> </w:t>
      </w:r>
      <w:r w:rsidRPr="00C26BD0">
        <w:rPr>
          <w:rFonts w:ascii="Century Gothic" w:hAnsi="Century Gothic"/>
          <w:spacing w:val="-4"/>
        </w:rPr>
        <w:t>U. 2016 poz. 93 - Rozporządzenie Ministra Środowiska z dnia 10 listopada 2015 r. w sprawie listy rodzajów odpadów, które osoby fizyczne lub jednostki organizacyjne niebędące przedsiębiorcami mogą poddawać odzyskowi na potrzeby własne, oraz dopuszczalnych metod ich odzysku.</w:t>
      </w:r>
    </w:p>
    <w:p w14:paraId="3471FB0C" w14:textId="456FAFFF" w:rsidR="004F6AE8" w:rsidRDefault="00EF351D" w:rsidP="00D20236">
      <w:pPr>
        <w:pStyle w:val="Wcicienormalne"/>
        <w:numPr>
          <w:ilvl w:val="0"/>
          <w:numId w:val="28"/>
        </w:numPr>
        <w:spacing w:line="276" w:lineRule="auto"/>
        <w:jc w:val="both"/>
        <w:rPr>
          <w:rFonts w:ascii="Century Gothic" w:hAnsi="Century Gothic"/>
          <w:spacing w:val="-4"/>
        </w:rPr>
      </w:pPr>
      <w:r w:rsidRPr="00C26BD0">
        <w:rPr>
          <w:rFonts w:ascii="Century Gothic" w:hAnsi="Century Gothic"/>
          <w:spacing w:val="-4"/>
        </w:rPr>
        <w:t>Dz.</w:t>
      </w:r>
      <w:r>
        <w:rPr>
          <w:rFonts w:ascii="Century Gothic" w:hAnsi="Century Gothic"/>
          <w:spacing w:val="-4"/>
        </w:rPr>
        <w:t xml:space="preserve"> </w:t>
      </w:r>
      <w:r w:rsidRPr="00C26BD0">
        <w:rPr>
          <w:rFonts w:ascii="Century Gothic" w:hAnsi="Century Gothic"/>
          <w:spacing w:val="-4"/>
        </w:rPr>
        <w:t>U. 2015 poz. 796 - Rozporządzenie Ministra Środowiska z dnia 11 maja 2015 r. w sprawie odzysku odpadów poza instalacjami i urządzeniami.</w:t>
      </w:r>
    </w:p>
    <w:p w14:paraId="68BF9982" w14:textId="77777777" w:rsidR="00EF351D" w:rsidRPr="00EF351D" w:rsidRDefault="00EF351D" w:rsidP="00EF351D">
      <w:pPr>
        <w:pStyle w:val="Wcicienormalne"/>
        <w:spacing w:line="276" w:lineRule="auto"/>
        <w:ind w:left="1440"/>
        <w:jc w:val="both"/>
        <w:rPr>
          <w:rFonts w:ascii="Century Gothic" w:hAnsi="Century Gothic"/>
          <w:spacing w:val="-4"/>
        </w:rPr>
      </w:pPr>
    </w:p>
    <w:p w14:paraId="3575FB97" w14:textId="7005BC71" w:rsidR="00605DFC" w:rsidRPr="00EF351D" w:rsidRDefault="00605DFC" w:rsidP="00D20236">
      <w:pPr>
        <w:pStyle w:val="Wcicienormalne"/>
        <w:numPr>
          <w:ilvl w:val="0"/>
          <w:numId w:val="11"/>
        </w:numPr>
        <w:spacing w:line="276" w:lineRule="auto"/>
        <w:jc w:val="both"/>
        <w:rPr>
          <w:rFonts w:ascii="Century Gothic" w:hAnsi="Century Gothic"/>
          <w:spacing w:val="-4"/>
        </w:rPr>
      </w:pPr>
      <w:r w:rsidRPr="00EF351D">
        <w:rPr>
          <w:rFonts w:ascii="Century Gothic" w:hAnsi="Century Gothic"/>
          <w:spacing w:val="-4"/>
        </w:rPr>
        <w:t>Przedsięwzięcie spełnia wymagania dotyczące ochrony przed nadmiernym hałasem, wibracjami, zanieczyszczeniami powietrza, wody i gleby. Źródłem hałasu może być ruch pojazdów samochodowych mieszkańców. Akustyka</w:t>
      </w:r>
      <w:r w:rsidR="00661856" w:rsidRPr="00EF351D">
        <w:rPr>
          <w:rFonts w:ascii="Century Gothic" w:hAnsi="Century Gothic"/>
          <w:spacing w:val="-4"/>
        </w:rPr>
        <w:br/>
      </w:r>
      <w:r w:rsidRPr="00EF351D">
        <w:rPr>
          <w:rFonts w:ascii="Century Gothic" w:hAnsi="Century Gothic"/>
          <w:spacing w:val="-4"/>
        </w:rPr>
        <w:t>w rejonie lokalizacji planowanego prze</w:t>
      </w:r>
      <w:r w:rsidR="004F6AE8" w:rsidRPr="00EF351D">
        <w:rPr>
          <w:rFonts w:ascii="Century Gothic" w:hAnsi="Century Gothic"/>
          <w:spacing w:val="-4"/>
        </w:rPr>
        <w:t>d</w:t>
      </w:r>
      <w:r w:rsidRPr="00EF351D">
        <w:rPr>
          <w:rFonts w:ascii="Century Gothic" w:hAnsi="Century Gothic"/>
          <w:spacing w:val="-4"/>
        </w:rPr>
        <w:t>si</w:t>
      </w:r>
      <w:r w:rsidR="004F6AE8" w:rsidRPr="00EF351D">
        <w:rPr>
          <w:rFonts w:ascii="Century Gothic" w:hAnsi="Century Gothic"/>
          <w:spacing w:val="-4"/>
        </w:rPr>
        <w:t>ę</w:t>
      </w:r>
      <w:r w:rsidRPr="00EF351D">
        <w:rPr>
          <w:rFonts w:ascii="Century Gothic" w:hAnsi="Century Gothic"/>
          <w:spacing w:val="-4"/>
        </w:rPr>
        <w:t>wzięcia nie ulegnie zmianie oraz nie zmieni klimatu akustycznego. Dz. U. 2007 nr 120 poz. 826 Rozporządzenie Ministra Śr</w:t>
      </w:r>
      <w:r w:rsidR="00661856" w:rsidRPr="00EF351D">
        <w:rPr>
          <w:rFonts w:ascii="Century Gothic" w:hAnsi="Century Gothic"/>
          <w:spacing w:val="-4"/>
        </w:rPr>
        <w:t>odowiska z dnia 14 czerwca 2007</w:t>
      </w:r>
      <w:r w:rsidRPr="00EF351D">
        <w:rPr>
          <w:rFonts w:ascii="Century Gothic" w:hAnsi="Century Gothic"/>
          <w:spacing w:val="-4"/>
        </w:rPr>
        <w:t>r. w sprawie dopuszczalnych poziomów hałasu w środowisku</w:t>
      </w:r>
      <w:r w:rsidR="004F6AE8" w:rsidRPr="00EF351D">
        <w:rPr>
          <w:rFonts w:ascii="Century Gothic" w:hAnsi="Century Gothic"/>
          <w:spacing w:val="-4"/>
        </w:rPr>
        <w:t>.</w:t>
      </w:r>
    </w:p>
    <w:p w14:paraId="10FFF6EE" w14:textId="628CF8D3" w:rsidR="00141906" w:rsidRPr="00EF351D" w:rsidRDefault="00605DFC" w:rsidP="00D20236">
      <w:pPr>
        <w:pStyle w:val="Wcicienormalne"/>
        <w:numPr>
          <w:ilvl w:val="0"/>
          <w:numId w:val="10"/>
        </w:numPr>
        <w:spacing w:line="276" w:lineRule="auto"/>
        <w:jc w:val="both"/>
        <w:rPr>
          <w:rFonts w:ascii="Century Gothic" w:hAnsi="Century Gothic"/>
          <w:spacing w:val="-4"/>
        </w:rPr>
      </w:pPr>
      <w:r w:rsidRPr="00EF351D">
        <w:rPr>
          <w:rFonts w:ascii="Century Gothic" w:hAnsi="Century Gothic"/>
          <w:spacing w:val="-4"/>
        </w:rPr>
        <w:t xml:space="preserve">Emisja zanieczyszczeń będzie występować tylko w fazie </w:t>
      </w:r>
      <w:r w:rsidR="004F6AE8" w:rsidRPr="00EF351D">
        <w:rPr>
          <w:rFonts w:ascii="Century Gothic" w:hAnsi="Century Gothic"/>
          <w:spacing w:val="-4"/>
        </w:rPr>
        <w:t xml:space="preserve">robót </w:t>
      </w:r>
      <w:r w:rsidRPr="00EF351D">
        <w:rPr>
          <w:rFonts w:ascii="Century Gothic" w:hAnsi="Century Gothic"/>
          <w:spacing w:val="-4"/>
        </w:rPr>
        <w:t>budow</w:t>
      </w:r>
      <w:r w:rsidR="004F6AE8" w:rsidRPr="00EF351D">
        <w:rPr>
          <w:rFonts w:ascii="Century Gothic" w:hAnsi="Century Gothic"/>
          <w:spacing w:val="-4"/>
        </w:rPr>
        <w:t>lanych</w:t>
      </w:r>
      <w:r w:rsidRPr="00EF351D">
        <w:rPr>
          <w:rFonts w:ascii="Century Gothic" w:hAnsi="Century Gothic"/>
          <w:spacing w:val="-4"/>
        </w:rPr>
        <w:t>. Będzie ona jednak występować w niewielkim stopniu i nie będzie miała istotnego wpływu na stan czystości atmosfery.</w:t>
      </w:r>
    </w:p>
    <w:p w14:paraId="07FB1746" w14:textId="41956C9C" w:rsidR="00B04FF1" w:rsidRPr="00EF351D" w:rsidRDefault="00605DFC" w:rsidP="00D20236">
      <w:pPr>
        <w:pStyle w:val="Wcicienormalne"/>
        <w:numPr>
          <w:ilvl w:val="0"/>
          <w:numId w:val="10"/>
        </w:numPr>
        <w:spacing w:line="276" w:lineRule="auto"/>
        <w:jc w:val="both"/>
        <w:rPr>
          <w:rFonts w:ascii="Century Gothic" w:hAnsi="Century Gothic"/>
          <w:spacing w:val="-4"/>
        </w:rPr>
      </w:pPr>
      <w:r w:rsidRPr="00EF351D">
        <w:rPr>
          <w:rFonts w:ascii="Century Gothic" w:hAnsi="Century Gothic"/>
          <w:spacing w:val="-4"/>
        </w:rPr>
        <w:t>Projektowana inwestycja nie będzie stanowiła zagrożeń dla środowiska oraz higieny i zdrowia użytkowników projektowanego obiektu i ich otoczenia.</w:t>
      </w:r>
    </w:p>
    <w:p w14:paraId="30635A63" w14:textId="4D861240" w:rsidR="00605DFC" w:rsidRPr="00EF351D" w:rsidRDefault="00605DFC" w:rsidP="00D20236">
      <w:pPr>
        <w:pStyle w:val="Wcicienormalne"/>
        <w:numPr>
          <w:ilvl w:val="0"/>
          <w:numId w:val="10"/>
        </w:numPr>
        <w:spacing w:line="276" w:lineRule="auto"/>
        <w:jc w:val="both"/>
        <w:rPr>
          <w:rFonts w:ascii="Century Gothic" w:hAnsi="Century Gothic"/>
          <w:spacing w:val="-4"/>
        </w:rPr>
      </w:pPr>
      <w:r w:rsidRPr="00EF351D">
        <w:rPr>
          <w:rFonts w:ascii="Century Gothic" w:hAnsi="Century Gothic"/>
          <w:spacing w:val="-4"/>
        </w:rPr>
        <w:t>Podczas prac zachowana zostanie ochrona pobliskiej zieleni i stosunki wodne. Warunki i wymagania w zakresie ochrony środowiska i zdrowia ludzi, przyrody</w:t>
      </w:r>
      <w:r w:rsidR="004F6AE8" w:rsidRPr="00EF351D">
        <w:rPr>
          <w:rFonts w:ascii="Century Gothic" w:hAnsi="Century Gothic"/>
          <w:spacing w:val="-4"/>
        </w:rPr>
        <w:br/>
      </w:r>
      <w:r w:rsidRPr="00EF351D">
        <w:rPr>
          <w:rFonts w:ascii="Century Gothic" w:hAnsi="Century Gothic"/>
          <w:spacing w:val="-4"/>
        </w:rPr>
        <w:t>i krajobrazu – nie dotyczy.</w:t>
      </w:r>
    </w:p>
    <w:p w14:paraId="7BE2A074" w14:textId="553CB7E8" w:rsidR="00605DFC" w:rsidRPr="00EF351D" w:rsidRDefault="00605DFC" w:rsidP="00D20236">
      <w:pPr>
        <w:pStyle w:val="Wcicienormalne"/>
        <w:numPr>
          <w:ilvl w:val="0"/>
          <w:numId w:val="10"/>
        </w:numPr>
        <w:spacing w:line="276" w:lineRule="auto"/>
        <w:jc w:val="both"/>
        <w:rPr>
          <w:rFonts w:ascii="Century Gothic" w:hAnsi="Century Gothic"/>
          <w:spacing w:val="-4"/>
        </w:rPr>
      </w:pPr>
      <w:r w:rsidRPr="00EF351D">
        <w:rPr>
          <w:rFonts w:ascii="Century Gothic" w:hAnsi="Century Gothic"/>
          <w:spacing w:val="-4"/>
        </w:rPr>
        <w:t xml:space="preserve">Warunki i wymagania w zakresie ochrony dziedzictwa kulturowego i zabytków oraz dóbr kultury współczesnej – </w:t>
      </w:r>
      <w:r w:rsidR="00141906" w:rsidRPr="00EF351D">
        <w:rPr>
          <w:rFonts w:ascii="Century Gothic" w:hAnsi="Century Gothic"/>
          <w:spacing w:val="-4"/>
        </w:rPr>
        <w:t xml:space="preserve">Planowana inwestycja zlokalizowana jest na terenie układu urbanistycznego miasta </w:t>
      </w:r>
      <w:r w:rsidR="00062511">
        <w:rPr>
          <w:rFonts w:ascii="Century Gothic" w:hAnsi="Century Gothic"/>
          <w:spacing w:val="-4"/>
        </w:rPr>
        <w:t>Łódź</w:t>
      </w:r>
      <w:r w:rsidR="00761CC6" w:rsidRPr="00EF351D">
        <w:rPr>
          <w:rFonts w:ascii="Century Gothic" w:hAnsi="Century Gothic"/>
          <w:spacing w:val="-4"/>
        </w:rPr>
        <w:t>.</w:t>
      </w:r>
    </w:p>
    <w:p w14:paraId="6C468125" w14:textId="623D78B3" w:rsidR="00605DFC" w:rsidRPr="00EF351D" w:rsidRDefault="00605DFC" w:rsidP="00D20236">
      <w:pPr>
        <w:pStyle w:val="Wcicienormalne"/>
        <w:numPr>
          <w:ilvl w:val="0"/>
          <w:numId w:val="10"/>
        </w:numPr>
        <w:spacing w:line="276" w:lineRule="auto"/>
        <w:jc w:val="both"/>
        <w:rPr>
          <w:rFonts w:ascii="Century Gothic" w:hAnsi="Century Gothic"/>
          <w:spacing w:val="-4"/>
        </w:rPr>
      </w:pPr>
      <w:r w:rsidRPr="00EF351D">
        <w:rPr>
          <w:rFonts w:ascii="Century Gothic" w:hAnsi="Century Gothic"/>
          <w:spacing w:val="-4"/>
        </w:rPr>
        <w:t>Projektowana inwestycja nie jest inwestycją uciążliwą dla terenów sąsiednich.</w:t>
      </w:r>
    </w:p>
    <w:p w14:paraId="7F47C8B1" w14:textId="1F71192E" w:rsidR="00605DFC" w:rsidRPr="00EF351D" w:rsidRDefault="00605DFC" w:rsidP="00D20236">
      <w:pPr>
        <w:pStyle w:val="Wcicienormalne"/>
        <w:numPr>
          <w:ilvl w:val="0"/>
          <w:numId w:val="10"/>
        </w:numPr>
        <w:spacing w:line="276" w:lineRule="auto"/>
        <w:jc w:val="both"/>
        <w:rPr>
          <w:rFonts w:ascii="Century Gothic" w:hAnsi="Century Gothic"/>
          <w:spacing w:val="-4"/>
        </w:rPr>
      </w:pPr>
      <w:r w:rsidRPr="00EF351D">
        <w:rPr>
          <w:rFonts w:ascii="Century Gothic" w:hAnsi="Century Gothic"/>
          <w:spacing w:val="-4"/>
        </w:rPr>
        <w:t>Wpływ obiektu na glebę ograniczał się będzie jedynie w miejscu wykonywania inwestycji. Nie przewiduje się powstawania odpadów niebezpiecznych.</w:t>
      </w:r>
    </w:p>
    <w:p w14:paraId="79811DEB" w14:textId="076855D1" w:rsidR="00605DFC" w:rsidRPr="00EF351D" w:rsidRDefault="00605DFC" w:rsidP="00D20236">
      <w:pPr>
        <w:pStyle w:val="Wcicienormalne"/>
        <w:numPr>
          <w:ilvl w:val="0"/>
          <w:numId w:val="10"/>
        </w:numPr>
        <w:spacing w:line="276" w:lineRule="auto"/>
        <w:jc w:val="both"/>
        <w:rPr>
          <w:rFonts w:ascii="Century Gothic" w:hAnsi="Century Gothic"/>
          <w:spacing w:val="-4"/>
        </w:rPr>
      </w:pPr>
      <w:r w:rsidRPr="00EF351D">
        <w:rPr>
          <w:rFonts w:ascii="Century Gothic" w:hAnsi="Century Gothic"/>
          <w:spacing w:val="-4"/>
        </w:rPr>
        <w:t xml:space="preserve">Materiały użyte do wykonania inwestycji będą posiadać atesty i świadectwa dopuszczenia do stosowania w budownictwie. </w:t>
      </w:r>
    </w:p>
    <w:p w14:paraId="6965BF13" w14:textId="48B0E5E0" w:rsidR="00584AD7" w:rsidRPr="00EF351D" w:rsidRDefault="00605DFC" w:rsidP="00D20236">
      <w:pPr>
        <w:pStyle w:val="Wcicienormalne"/>
        <w:numPr>
          <w:ilvl w:val="0"/>
          <w:numId w:val="10"/>
        </w:numPr>
        <w:spacing w:line="276" w:lineRule="auto"/>
        <w:jc w:val="both"/>
        <w:rPr>
          <w:rFonts w:ascii="Century Gothic" w:hAnsi="Century Gothic"/>
          <w:spacing w:val="-4"/>
        </w:rPr>
      </w:pPr>
      <w:r w:rsidRPr="00EF351D">
        <w:rPr>
          <w:rFonts w:ascii="Century Gothic" w:hAnsi="Century Gothic"/>
          <w:spacing w:val="-4"/>
        </w:rPr>
        <w:t xml:space="preserve">Zakres inwestycji zaprojektowano w sposób spełniający wymagania określone </w:t>
      </w:r>
      <w:r w:rsidR="00EF351D" w:rsidRPr="00EF351D">
        <w:rPr>
          <w:rFonts w:ascii="Century Gothic" w:hAnsi="Century Gothic"/>
          <w:spacing w:val="-4"/>
        </w:rPr>
        <w:br/>
      </w:r>
      <w:r w:rsidRPr="00EF351D">
        <w:rPr>
          <w:rFonts w:ascii="Century Gothic" w:hAnsi="Century Gothic"/>
          <w:spacing w:val="-4"/>
        </w:rPr>
        <w:t>w art. 5.</w:t>
      </w:r>
    </w:p>
    <w:p w14:paraId="7F601BBB" w14:textId="77777777" w:rsidR="00584AD7" w:rsidRPr="00290D45" w:rsidRDefault="00584AD7">
      <w:pPr>
        <w:rPr>
          <w:rFonts w:ascii="Century Gothic" w:hAnsi="Century Gothic"/>
          <w:color w:val="FF0000"/>
          <w:spacing w:val="-4"/>
        </w:rPr>
      </w:pPr>
      <w:r w:rsidRPr="00290D45">
        <w:rPr>
          <w:rFonts w:ascii="Century Gothic" w:hAnsi="Century Gothic"/>
          <w:color w:val="FF0000"/>
          <w:spacing w:val="-4"/>
        </w:rPr>
        <w:br w:type="page"/>
      </w:r>
    </w:p>
    <w:p w14:paraId="2514E15A" w14:textId="77777777" w:rsidR="00584AD7" w:rsidRPr="009131D8" w:rsidRDefault="00584AD7" w:rsidP="00584AD7">
      <w:pPr>
        <w:pStyle w:val="Akapitzlist"/>
        <w:spacing w:line="276" w:lineRule="auto"/>
        <w:ind w:left="709"/>
        <w:jc w:val="both"/>
        <w:rPr>
          <w:rFonts w:ascii="Century Gothic" w:hAnsi="Century Gothic" w:cs="Arial"/>
          <w:bCs/>
          <w:u w:val="single"/>
        </w:rPr>
      </w:pPr>
      <w:r w:rsidRPr="009131D8">
        <w:rPr>
          <w:rFonts w:ascii="Century Gothic" w:hAnsi="Century Gothic" w:cs="Arial"/>
          <w:bCs/>
          <w:u w:val="single"/>
        </w:rPr>
        <w:lastRenderedPageBreak/>
        <w:t>Analiza uwarunkowań formalno-prawnych obejmująca przepisy techniczno-budowlane oraz pozostałe przepisy, których unormowania mogą mieć wpływ na określenie obszaru oddziaływania obiektu:</w:t>
      </w:r>
    </w:p>
    <w:p w14:paraId="2D15FC75" w14:textId="77777777" w:rsidR="00584AD7" w:rsidRPr="009131D8" w:rsidRDefault="00584AD7" w:rsidP="00584AD7">
      <w:pPr>
        <w:pStyle w:val="Akapitzlist"/>
        <w:spacing w:line="276" w:lineRule="auto"/>
        <w:ind w:left="709"/>
        <w:jc w:val="both"/>
        <w:rPr>
          <w:rFonts w:ascii="Century Gothic" w:hAnsi="Century Gothic" w:cs="Arial"/>
          <w:bCs/>
        </w:rPr>
      </w:pPr>
    </w:p>
    <w:p w14:paraId="3F82E846" w14:textId="77777777" w:rsidR="00584AD7" w:rsidRPr="009131D8" w:rsidRDefault="00584AD7" w:rsidP="00584AD7">
      <w:pPr>
        <w:pStyle w:val="Akapitzlist"/>
        <w:spacing w:line="276" w:lineRule="auto"/>
        <w:ind w:left="709"/>
        <w:jc w:val="both"/>
        <w:rPr>
          <w:rFonts w:ascii="Century Gothic" w:hAnsi="Century Gothic" w:cs="Arial"/>
          <w:bCs/>
        </w:rPr>
      </w:pPr>
      <w:r w:rsidRPr="009131D8">
        <w:rPr>
          <w:rFonts w:ascii="Century Gothic" w:hAnsi="Century Gothic" w:cs="Arial"/>
          <w:bCs/>
        </w:rPr>
        <w:t>Dział II. Zabudowa i zagospodarowanie działki budowlanej</w:t>
      </w:r>
    </w:p>
    <w:p w14:paraId="1C15A21E" w14:textId="77777777" w:rsidR="00584AD7" w:rsidRPr="009131D8" w:rsidRDefault="00584AD7" w:rsidP="00584AD7">
      <w:pPr>
        <w:pStyle w:val="Akapitzlist"/>
        <w:spacing w:line="276" w:lineRule="auto"/>
        <w:ind w:left="709"/>
        <w:jc w:val="both"/>
        <w:rPr>
          <w:rFonts w:ascii="Century Gothic" w:hAnsi="Century Gothic" w:cs="Arial"/>
          <w:bCs/>
          <w:u w:val="single"/>
        </w:rPr>
      </w:pPr>
      <w:r w:rsidRPr="009131D8">
        <w:rPr>
          <w:rFonts w:ascii="Century Gothic" w:hAnsi="Century Gothic" w:cs="Arial"/>
          <w:bCs/>
        </w:rPr>
        <w:t>Rozdział 3. Parkingi i garaże dla samochodów</w:t>
      </w:r>
    </w:p>
    <w:p w14:paraId="04F926D4" w14:textId="77777777" w:rsidR="00584AD7" w:rsidRPr="009131D8" w:rsidRDefault="00584AD7" w:rsidP="00584AD7">
      <w:pPr>
        <w:pStyle w:val="Akapitzlist"/>
        <w:spacing w:line="276" w:lineRule="auto"/>
        <w:ind w:left="709"/>
        <w:jc w:val="both"/>
        <w:rPr>
          <w:rFonts w:ascii="Century Gothic" w:hAnsi="Century Gothic" w:cs="Arial"/>
          <w:bCs/>
          <w:u w:val="single"/>
        </w:rPr>
      </w:pPr>
      <w:r w:rsidRPr="009131D8">
        <w:rPr>
          <w:rFonts w:ascii="Century Gothic" w:hAnsi="Century Gothic" w:cs="Arial"/>
          <w:bCs/>
        </w:rPr>
        <w:t>Projektowane usytuowanie miejsc postojowych zgodnie z WT nie powoduje ograniczenia możliwości zabudowy działek sąsiednich.</w:t>
      </w:r>
    </w:p>
    <w:p w14:paraId="655342E5" w14:textId="77777777" w:rsidR="00584AD7" w:rsidRPr="009131D8" w:rsidRDefault="00584AD7" w:rsidP="00584AD7">
      <w:pPr>
        <w:pStyle w:val="Akapitzlist"/>
        <w:spacing w:line="276" w:lineRule="auto"/>
        <w:ind w:left="709"/>
        <w:jc w:val="both"/>
        <w:rPr>
          <w:rFonts w:ascii="Century Gothic" w:hAnsi="Century Gothic" w:cs="Arial"/>
          <w:bCs/>
        </w:rPr>
      </w:pPr>
    </w:p>
    <w:p w14:paraId="463A27A7" w14:textId="77777777" w:rsidR="00584AD7" w:rsidRPr="009131D8" w:rsidRDefault="00584AD7" w:rsidP="00584AD7">
      <w:pPr>
        <w:pStyle w:val="Akapitzlist"/>
        <w:spacing w:line="276" w:lineRule="auto"/>
        <w:ind w:left="709"/>
        <w:jc w:val="both"/>
        <w:rPr>
          <w:rFonts w:ascii="Century Gothic" w:hAnsi="Century Gothic" w:cs="Arial"/>
          <w:bCs/>
        </w:rPr>
      </w:pPr>
      <w:r w:rsidRPr="009131D8">
        <w:rPr>
          <w:rFonts w:ascii="Century Gothic" w:hAnsi="Century Gothic" w:cs="Arial"/>
          <w:bCs/>
        </w:rPr>
        <w:t>Rozdział 4. Miejsca gromadzenia odpadów stałych</w:t>
      </w:r>
    </w:p>
    <w:p w14:paraId="4010110D" w14:textId="77777777" w:rsidR="00584AD7" w:rsidRPr="009131D8" w:rsidRDefault="00584AD7" w:rsidP="00584AD7">
      <w:pPr>
        <w:pStyle w:val="Akapitzlist"/>
        <w:spacing w:line="276" w:lineRule="auto"/>
        <w:ind w:left="709"/>
        <w:jc w:val="both"/>
        <w:rPr>
          <w:rFonts w:ascii="Century Gothic" w:hAnsi="Century Gothic" w:cs="Arial"/>
          <w:bCs/>
          <w:u w:val="single"/>
        </w:rPr>
      </w:pPr>
      <w:r w:rsidRPr="009131D8">
        <w:rPr>
          <w:rFonts w:ascii="Century Gothic" w:hAnsi="Century Gothic" w:cs="Arial"/>
          <w:bCs/>
        </w:rPr>
        <w:t>Projektowane usytuowanie miejsca gromadzenia odpadów stałych zgodne</w:t>
      </w:r>
      <w:r w:rsidRPr="009131D8">
        <w:rPr>
          <w:rFonts w:ascii="Century Gothic" w:hAnsi="Century Gothic" w:cs="Arial"/>
          <w:bCs/>
        </w:rPr>
        <w:br/>
        <w:t>z WT nie powoduje ograniczenia możliwości zabudowy działek sąsiednich.</w:t>
      </w:r>
    </w:p>
    <w:p w14:paraId="436B0254" w14:textId="77777777" w:rsidR="00584AD7" w:rsidRPr="009131D8" w:rsidRDefault="00584AD7" w:rsidP="00584AD7">
      <w:pPr>
        <w:pStyle w:val="Akapitzlist"/>
        <w:spacing w:line="276" w:lineRule="auto"/>
        <w:ind w:left="709"/>
        <w:jc w:val="both"/>
        <w:rPr>
          <w:rFonts w:ascii="Century Gothic" w:hAnsi="Century Gothic" w:cs="Arial"/>
          <w:bCs/>
        </w:rPr>
      </w:pPr>
    </w:p>
    <w:p w14:paraId="7B452BDA" w14:textId="77777777" w:rsidR="00584AD7" w:rsidRPr="009131D8" w:rsidRDefault="00584AD7" w:rsidP="00584AD7">
      <w:pPr>
        <w:pStyle w:val="Akapitzlist"/>
        <w:spacing w:line="276" w:lineRule="auto"/>
        <w:ind w:left="709"/>
        <w:jc w:val="both"/>
        <w:rPr>
          <w:rFonts w:ascii="Century Gothic" w:hAnsi="Century Gothic" w:cs="Arial"/>
          <w:bCs/>
          <w:u w:val="single"/>
        </w:rPr>
      </w:pPr>
      <w:r w:rsidRPr="009131D8">
        <w:rPr>
          <w:rFonts w:ascii="Century Gothic" w:hAnsi="Century Gothic" w:cs="Arial"/>
          <w:bCs/>
        </w:rPr>
        <w:t>Rozdział 6. Studnie</w:t>
      </w:r>
    </w:p>
    <w:p w14:paraId="27B03425" w14:textId="77777777" w:rsidR="00584AD7" w:rsidRPr="009131D8" w:rsidRDefault="00584AD7" w:rsidP="00584AD7">
      <w:pPr>
        <w:pStyle w:val="Akapitzlist"/>
        <w:spacing w:line="276" w:lineRule="auto"/>
        <w:ind w:left="709"/>
        <w:jc w:val="both"/>
        <w:rPr>
          <w:rFonts w:ascii="Century Gothic" w:hAnsi="Century Gothic" w:cs="Arial"/>
          <w:bCs/>
          <w:u w:val="single"/>
        </w:rPr>
      </w:pPr>
      <w:r w:rsidRPr="009131D8">
        <w:rPr>
          <w:rFonts w:ascii="Century Gothic" w:hAnsi="Century Gothic" w:cs="Arial"/>
          <w:bCs/>
        </w:rPr>
        <w:t>Nie występują – brak ograniczenia możliwości zabudowy działek sąsiednich.</w:t>
      </w:r>
    </w:p>
    <w:p w14:paraId="2DCD434A" w14:textId="77777777" w:rsidR="00584AD7" w:rsidRPr="009131D8" w:rsidRDefault="00584AD7" w:rsidP="00584AD7">
      <w:pPr>
        <w:pStyle w:val="Akapitzlist"/>
        <w:spacing w:line="276" w:lineRule="auto"/>
        <w:ind w:left="709"/>
        <w:jc w:val="both"/>
        <w:rPr>
          <w:rFonts w:ascii="Century Gothic" w:hAnsi="Century Gothic" w:cs="Arial"/>
          <w:bCs/>
        </w:rPr>
      </w:pPr>
    </w:p>
    <w:p w14:paraId="369B2B2D" w14:textId="77777777" w:rsidR="00584AD7" w:rsidRPr="009131D8" w:rsidRDefault="00584AD7" w:rsidP="00584AD7">
      <w:pPr>
        <w:pStyle w:val="Akapitzlist"/>
        <w:spacing w:line="276" w:lineRule="auto"/>
        <w:ind w:left="709"/>
        <w:jc w:val="both"/>
        <w:rPr>
          <w:rFonts w:ascii="Century Gothic" w:hAnsi="Century Gothic" w:cs="Arial"/>
          <w:bCs/>
        </w:rPr>
      </w:pPr>
      <w:r w:rsidRPr="009131D8">
        <w:rPr>
          <w:rFonts w:ascii="Century Gothic" w:hAnsi="Century Gothic" w:cs="Arial"/>
          <w:bCs/>
        </w:rPr>
        <w:t>Rozdział 7. Zbiorniki bezodpływowe na nieczystości ciekłe</w:t>
      </w:r>
    </w:p>
    <w:p w14:paraId="79D42726" w14:textId="77777777" w:rsidR="00584AD7" w:rsidRPr="009131D8" w:rsidRDefault="00584AD7" w:rsidP="00584AD7">
      <w:pPr>
        <w:pStyle w:val="Akapitzlist"/>
        <w:spacing w:line="276" w:lineRule="auto"/>
        <w:ind w:left="709"/>
        <w:jc w:val="both"/>
        <w:rPr>
          <w:rFonts w:ascii="Century Gothic" w:hAnsi="Century Gothic" w:cs="Arial"/>
          <w:bCs/>
        </w:rPr>
      </w:pPr>
      <w:r w:rsidRPr="009131D8">
        <w:rPr>
          <w:rFonts w:ascii="Century Gothic" w:hAnsi="Century Gothic" w:cs="Arial"/>
          <w:bCs/>
        </w:rPr>
        <w:t>Nie występują – brak ograniczenia możliwości zabudowy działek sąsiednich.</w:t>
      </w:r>
    </w:p>
    <w:p w14:paraId="5AEED9C9" w14:textId="77777777" w:rsidR="00584AD7" w:rsidRPr="009131D8" w:rsidRDefault="00584AD7" w:rsidP="00584AD7">
      <w:pPr>
        <w:pStyle w:val="Akapitzlist"/>
        <w:spacing w:line="276" w:lineRule="auto"/>
        <w:ind w:left="709"/>
        <w:jc w:val="both"/>
        <w:rPr>
          <w:rFonts w:ascii="Century Gothic" w:hAnsi="Century Gothic" w:cs="Arial"/>
          <w:bCs/>
        </w:rPr>
      </w:pPr>
    </w:p>
    <w:p w14:paraId="1825CCF6" w14:textId="77777777" w:rsidR="00584AD7" w:rsidRPr="009131D8" w:rsidRDefault="00584AD7" w:rsidP="00584AD7">
      <w:pPr>
        <w:pStyle w:val="Akapitzlist"/>
        <w:spacing w:line="276" w:lineRule="auto"/>
        <w:ind w:left="709"/>
        <w:jc w:val="both"/>
        <w:rPr>
          <w:rFonts w:ascii="Century Gothic" w:hAnsi="Century Gothic" w:cs="Arial"/>
          <w:bCs/>
        </w:rPr>
      </w:pPr>
      <w:r w:rsidRPr="009131D8">
        <w:rPr>
          <w:rFonts w:ascii="Century Gothic" w:hAnsi="Century Gothic" w:cs="Arial"/>
          <w:bCs/>
        </w:rPr>
        <w:t>Rozdział 8. Zieleń i urządzenia rekreacyjne</w:t>
      </w:r>
    </w:p>
    <w:p w14:paraId="7D34C424" w14:textId="5E4F2CB9" w:rsidR="008E773A" w:rsidRPr="009131D8" w:rsidRDefault="00062511" w:rsidP="00584AD7">
      <w:pPr>
        <w:pStyle w:val="Akapitzlist"/>
        <w:spacing w:line="276" w:lineRule="auto"/>
        <w:ind w:left="709"/>
        <w:jc w:val="both"/>
        <w:rPr>
          <w:rFonts w:ascii="Century Gothic" w:hAnsi="Century Gothic" w:cs="Arial"/>
          <w:bCs/>
        </w:rPr>
      </w:pPr>
      <w:r>
        <w:rPr>
          <w:rFonts w:ascii="Century Gothic" w:hAnsi="Century Gothic" w:cs="Arial"/>
          <w:bCs/>
        </w:rPr>
        <w:t>P</w:t>
      </w:r>
      <w:r w:rsidR="00584AD7" w:rsidRPr="009131D8">
        <w:rPr>
          <w:rFonts w:ascii="Century Gothic" w:hAnsi="Century Gothic" w:cs="Arial"/>
          <w:bCs/>
        </w:rPr>
        <w:t>rojektowane usytuowanie zgodne z WT nie powoduje ograniczenia możliwości zabudowy działek sąsiednich.</w:t>
      </w:r>
    </w:p>
    <w:p w14:paraId="6C55A3EB" w14:textId="77777777" w:rsidR="008E773A" w:rsidRPr="00290D45" w:rsidRDefault="008E773A" w:rsidP="008E773A">
      <w:pPr>
        <w:pStyle w:val="Akapitzlist2"/>
        <w:spacing w:line="276" w:lineRule="auto"/>
        <w:ind w:left="0"/>
        <w:jc w:val="both"/>
        <w:rPr>
          <w:rFonts w:ascii="Century Gothic" w:hAnsi="Century Gothic" w:cs="Arial"/>
          <w:bCs/>
          <w:color w:val="FF0000"/>
        </w:rPr>
      </w:pPr>
    </w:p>
    <w:p w14:paraId="2C7E5E8A" w14:textId="77777777" w:rsidR="008E773A" w:rsidRPr="009131D8" w:rsidRDefault="008E773A" w:rsidP="005B0D38">
      <w:pPr>
        <w:pStyle w:val="Akapitzlist2"/>
        <w:spacing w:line="276" w:lineRule="auto"/>
        <w:ind w:left="0" w:firstLine="709"/>
        <w:jc w:val="both"/>
        <w:rPr>
          <w:rFonts w:ascii="Century Gothic" w:hAnsi="Century Gothic" w:cs="Arial"/>
          <w:bCs/>
        </w:rPr>
      </w:pPr>
      <w:r w:rsidRPr="009131D8">
        <w:rPr>
          <w:rFonts w:ascii="Century Gothic" w:hAnsi="Century Gothic" w:cs="Arial"/>
          <w:bCs/>
        </w:rPr>
        <w:t>Dział VI. Bezpieczeństwo pożarowe</w:t>
      </w:r>
    </w:p>
    <w:p w14:paraId="06FDAAD4" w14:textId="31BB76C3" w:rsidR="008E773A" w:rsidRPr="009131D8" w:rsidRDefault="008E773A" w:rsidP="008E773A">
      <w:pPr>
        <w:pStyle w:val="Akapitzlist2"/>
        <w:spacing w:line="276" w:lineRule="auto"/>
        <w:ind w:left="709"/>
        <w:jc w:val="both"/>
        <w:rPr>
          <w:rFonts w:ascii="Century Gothic" w:hAnsi="Century Gothic" w:cs="Arial"/>
          <w:bCs/>
        </w:rPr>
      </w:pPr>
      <w:r w:rsidRPr="009131D8">
        <w:rPr>
          <w:rFonts w:ascii="Century Gothic" w:hAnsi="Century Gothic" w:cs="Arial"/>
          <w:bCs/>
        </w:rPr>
        <w:t>Rozdział 2. Odporność pożarowa budynk</w:t>
      </w:r>
      <w:r w:rsidR="002010F8">
        <w:rPr>
          <w:rFonts w:ascii="Century Gothic" w:hAnsi="Century Gothic" w:cs="Arial"/>
          <w:bCs/>
        </w:rPr>
        <w:t>u</w:t>
      </w:r>
    </w:p>
    <w:p w14:paraId="4C8F408F" w14:textId="6A3DDAE6" w:rsidR="008E773A" w:rsidRDefault="008E773A" w:rsidP="008E773A">
      <w:pPr>
        <w:pStyle w:val="Akapitzlist2"/>
        <w:spacing w:line="276" w:lineRule="auto"/>
        <w:ind w:left="709"/>
        <w:jc w:val="both"/>
        <w:rPr>
          <w:rFonts w:ascii="Century Gothic" w:hAnsi="Century Gothic" w:cs="Arial"/>
          <w:bCs/>
        </w:rPr>
      </w:pPr>
      <w:r w:rsidRPr="009131D8">
        <w:rPr>
          <w:rFonts w:ascii="Century Gothic" w:hAnsi="Century Gothic" w:cs="Arial"/>
          <w:bCs/>
        </w:rPr>
        <w:t>Rozdział 7. Usytuowanie budynk</w:t>
      </w:r>
      <w:r w:rsidR="002010F8">
        <w:rPr>
          <w:rFonts w:ascii="Century Gothic" w:hAnsi="Century Gothic" w:cs="Arial"/>
          <w:bCs/>
        </w:rPr>
        <w:t>u</w:t>
      </w:r>
      <w:r w:rsidRPr="009131D8">
        <w:rPr>
          <w:rFonts w:ascii="Century Gothic" w:hAnsi="Century Gothic" w:cs="Arial"/>
          <w:bCs/>
        </w:rPr>
        <w:t xml:space="preserve"> z uwagi na bezpieczeństwo pożarowe</w:t>
      </w:r>
    </w:p>
    <w:p w14:paraId="62038E7B" w14:textId="77777777" w:rsidR="004F64F6" w:rsidRDefault="004F64F6" w:rsidP="008E773A">
      <w:pPr>
        <w:pStyle w:val="Akapitzlist2"/>
        <w:spacing w:line="276" w:lineRule="auto"/>
        <w:ind w:left="709"/>
        <w:jc w:val="both"/>
        <w:rPr>
          <w:rFonts w:ascii="Century Gothic" w:hAnsi="Century Gothic" w:cs="Arial"/>
          <w:bCs/>
        </w:rPr>
      </w:pPr>
    </w:p>
    <w:tbl>
      <w:tblPr>
        <w:tblW w:w="0" w:type="auto"/>
        <w:tblInd w:w="562" w:type="dxa"/>
        <w:tblLayout w:type="fixed"/>
        <w:tblCellMar>
          <w:left w:w="70" w:type="dxa"/>
          <w:right w:w="70" w:type="dxa"/>
        </w:tblCellMar>
        <w:tblLook w:val="04A0" w:firstRow="1" w:lastRow="0" w:firstColumn="1" w:lastColumn="0" w:noHBand="0" w:noVBand="1"/>
      </w:tblPr>
      <w:tblGrid>
        <w:gridCol w:w="1985"/>
        <w:gridCol w:w="4961"/>
        <w:gridCol w:w="2282"/>
      </w:tblGrid>
      <w:tr w:rsidR="00640CE7" w:rsidRPr="001F0343" w14:paraId="0DFC4B5D" w14:textId="77777777" w:rsidTr="00640CE7">
        <w:trPr>
          <w:trHeight w:val="338"/>
        </w:trPr>
        <w:tc>
          <w:tcPr>
            <w:tcW w:w="1985" w:type="dxa"/>
            <w:vMerge w:val="restart"/>
            <w:tcBorders>
              <w:top w:val="single" w:sz="4" w:space="0" w:color="000000"/>
              <w:left w:val="single" w:sz="4" w:space="0" w:color="000000"/>
              <w:bottom w:val="single" w:sz="4" w:space="0" w:color="000000"/>
              <w:right w:val="single" w:sz="4" w:space="0" w:color="000000"/>
            </w:tcBorders>
            <w:shd w:val="clear" w:color="auto" w:fill="BFEBFB"/>
            <w:vAlign w:val="center"/>
            <w:hideMark/>
          </w:tcPr>
          <w:p w14:paraId="526472B8" w14:textId="77777777" w:rsidR="00640CE7" w:rsidRPr="00640CE7" w:rsidRDefault="00640CE7" w:rsidP="00372E03">
            <w:pPr>
              <w:spacing w:line="276" w:lineRule="auto"/>
              <w:ind w:left="-70"/>
              <w:jc w:val="center"/>
              <w:rPr>
                <w:rFonts w:ascii="Century Gothic" w:hAnsi="Century Gothic"/>
                <w:b/>
                <w:sz w:val="22"/>
                <w:szCs w:val="22"/>
              </w:rPr>
            </w:pPr>
            <w:r w:rsidRPr="00640CE7">
              <w:rPr>
                <w:rFonts w:ascii="Century Gothic" w:hAnsi="Century Gothic"/>
                <w:b/>
                <w:sz w:val="22"/>
                <w:szCs w:val="22"/>
              </w:rPr>
              <w:t>Dz. Nr</w:t>
            </w:r>
          </w:p>
        </w:tc>
        <w:tc>
          <w:tcPr>
            <w:tcW w:w="4961" w:type="dxa"/>
            <w:vMerge w:val="restart"/>
            <w:tcBorders>
              <w:top w:val="single" w:sz="4" w:space="0" w:color="000000"/>
              <w:left w:val="single" w:sz="4" w:space="0" w:color="000000"/>
              <w:bottom w:val="single" w:sz="4" w:space="0" w:color="000000"/>
              <w:right w:val="single" w:sz="4" w:space="0" w:color="000000"/>
            </w:tcBorders>
            <w:shd w:val="clear" w:color="auto" w:fill="BFEBFB"/>
            <w:vAlign w:val="center"/>
            <w:hideMark/>
          </w:tcPr>
          <w:p w14:paraId="7291D329" w14:textId="77777777" w:rsidR="00640CE7" w:rsidRPr="00640CE7" w:rsidRDefault="00640CE7" w:rsidP="00372E03">
            <w:pPr>
              <w:jc w:val="center"/>
              <w:rPr>
                <w:rFonts w:ascii="Century Gothic" w:hAnsi="Century Gothic"/>
                <w:b/>
                <w:sz w:val="22"/>
                <w:szCs w:val="22"/>
              </w:rPr>
            </w:pPr>
            <w:r w:rsidRPr="00640CE7">
              <w:rPr>
                <w:rFonts w:ascii="Century Gothic" w:hAnsi="Century Gothic"/>
                <w:b/>
                <w:sz w:val="22"/>
                <w:szCs w:val="22"/>
              </w:rPr>
              <w:t xml:space="preserve"> Wymogi prawne</w:t>
            </w:r>
          </w:p>
        </w:tc>
        <w:tc>
          <w:tcPr>
            <w:tcW w:w="2282" w:type="dxa"/>
            <w:vMerge w:val="restart"/>
            <w:tcBorders>
              <w:top w:val="single" w:sz="4" w:space="0" w:color="000000"/>
              <w:left w:val="single" w:sz="4" w:space="0" w:color="000000"/>
              <w:bottom w:val="single" w:sz="4" w:space="0" w:color="000000"/>
              <w:right w:val="single" w:sz="4" w:space="0" w:color="000000"/>
            </w:tcBorders>
            <w:shd w:val="clear" w:color="auto" w:fill="BFEBFB"/>
            <w:vAlign w:val="center"/>
            <w:hideMark/>
          </w:tcPr>
          <w:p w14:paraId="5F5EAF53" w14:textId="77777777" w:rsidR="00640CE7" w:rsidRPr="00640CE7" w:rsidRDefault="00640CE7" w:rsidP="00372E03">
            <w:pPr>
              <w:jc w:val="center"/>
              <w:rPr>
                <w:rFonts w:ascii="Century Gothic" w:hAnsi="Century Gothic"/>
                <w:b/>
                <w:sz w:val="22"/>
                <w:szCs w:val="22"/>
              </w:rPr>
            </w:pPr>
            <w:r w:rsidRPr="00640CE7">
              <w:rPr>
                <w:rFonts w:ascii="Century Gothic" w:hAnsi="Century Gothic"/>
                <w:b/>
                <w:sz w:val="22"/>
                <w:szCs w:val="22"/>
              </w:rPr>
              <w:t>Założenia</w:t>
            </w:r>
          </w:p>
          <w:p w14:paraId="4E78DE7D" w14:textId="77777777" w:rsidR="00640CE7" w:rsidRPr="00640CE7" w:rsidRDefault="00640CE7" w:rsidP="00372E03">
            <w:pPr>
              <w:spacing w:line="276" w:lineRule="auto"/>
              <w:jc w:val="center"/>
              <w:rPr>
                <w:sz w:val="22"/>
                <w:szCs w:val="22"/>
              </w:rPr>
            </w:pPr>
            <w:r w:rsidRPr="00640CE7">
              <w:rPr>
                <w:rFonts w:ascii="Century Gothic" w:hAnsi="Century Gothic"/>
                <w:b/>
                <w:sz w:val="22"/>
                <w:szCs w:val="22"/>
              </w:rPr>
              <w:t>projektowe</w:t>
            </w:r>
          </w:p>
        </w:tc>
      </w:tr>
      <w:tr w:rsidR="00640CE7" w:rsidRPr="001F0343" w14:paraId="202C4E49" w14:textId="77777777" w:rsidTr="00640CE7">
        <w:trPr>
          <w:trHeight w:val="338"/>
        </w:trPr>
        <w:tc>
          <w:tcPr>
            <w:tcW w:w="1985" w:type="dxa"/>
            <w:vMerge/>
            <w:tcBorders>
              <w:top w:val="single" w:sz="4" w:space="0" w:color="000000"/>
              <w:left w:val="single" w:sz="4" w:space="0" w:color="000000"/>
              <w:bottom w:val="single" w:sz="4" w:space="0" w:color="000000"/>
              <w:right w:val="single" w:sz="4" w:space="0" w:color="000000"/>
            </w:tcBorders>
            <w:vAlign w:val="center"/>
            <w:hideMark/>
          </w:tcPr>
          <w:p w14:paraId="22E3DC1E" w14:textId="77777777" w:rsidR="00640CE7" w:rsidRPr="001F0343" w:rsidRDefault="00640CE7" w:rsidP="00372E03">
            <w:pPr>
              <w:rPr>
                <w:rFonts w:ascii="Century Gothic" w:hAnsi="Century Gothic"/>
                <w:b/>
                <w:kern w:val="2"/>
                <w:lang w:eastAsia="ar-SA"/>
              </w:rPr>
            </w:pPr>
          </w:p>
        </w:tc>
        <w:tc>
          <w:tcPr>
            <w:tcW w:w="4961" w:type="dxa"/>
            <w:vMerge/>
            <w:tcBorders>
              <w:top w:val="single" w:sz="4" w:space="0" w:color="000000"/>
              <w:left w:val="single" w:sz="4" w:space="0" w:color="000000"/>
              <w:bottom w:val="single" w:sz="4" w:space="0" w:color="000000"/>
              <w:right w:val="single" w:sz="4" w:space="0" w:color="000000"/>
            </w:tcBorders>
            <w:vAlign w:val="center"/>
            <w:hideMark/>
          </w:tcPr>
          <w:p w14:paraId="1A80409E" w14:textId="77777777" w:rsidR="00640CE7" w:rsidRPr="001F0343" w:rsidRDefault="00640CE7" w:rsidP="00372E03">
            <w:pPr>
              <w:rPr>
                <w:rFonts w:ascii="Century Gothic" w:hAnsi="Century Gothic"/>
                <w:b/>
                <w:kern w:val="2"/>
                <w:lang w:eastAsia="ar-SA"/>
              </w:rPr>
            </w:pPr>
          </w:p>
        </w:tc>
        <w:tc>
          <w:tcPr>
            <w:tcW w:w="2282" w:type="dxa"/>
            <w:vMerge/>
            <w:tcBorders>
              <w:top w:val="single" w:sz="4" w:space="0" w:color="000000"/>
              <w:left w:val="single" w:sz="4" w:space="0" w:color="000000"/>
              <w:bottom w:val="single" w:sz="4" w:space="0" w:color="000000"/>
              <w:right w:val="single" w:sz="4" w:space="0" w:color="000000"/>
            </w:tcBorders>
            <w:vAlign w:val="center"/>
            <w:hideMark/>
          </w:tcPr>
          <w:p w14:paraId="453BBF72" w14:textId="77777777" w:rsidR="00640CE7" w:rsidRPr="001F0343" w:rsidRDefault="00640CE7" w:rsidP="00372E03">
            <w:pPr>
              <w:rPr>
                <w:kern w:val="2"/>
                <w:lang w:eastAsia="ar-SA"/>
              </w:rPr>
            </w:pPr>
          </w:p>
        </w:tc>
      </w:tr>
      <w:tr w:rsidR="00640CE7" w:rsidRPr="001F0343" w14:paraId="2A362ED1" w14:textId="77777777" w:rsidTr="00640CE7">
        <w:trPr>
          <w:trHeight w:val="663"/>
        </w:trPr>
        <w:tc>
          <w:tcPr>
            <w:tcW w:w="1985" w:type="dxa"/>
            <w:tcBorders>
              <w:top w:val="single" w:sz="4" w:space="0" w:color="000000"/>
              <w:left w:val="single" w:sz="4" w:space="0" w:color="000000"/>
              <w:bottom w:val="single" w:sz="4" w:space="0" w:color="000000"/>
              <w:right w:val="single" w:sz="4" w:space="0" w:color="000000"/>
            </w:tcBorders>
            <w:vAlign w:val="center"/>
            <w:hideMark/>
          </w:tcPr>
          <w:p w14:paraId="5EC40023" w14:textId="5607D6F4" w:rsidR="00640CE7" w:rsidRPr="00640CE7" w:rsidRDefault="00640CE7" w:rsidP="00372E03">
            <w:pPr>
              <w:spacing w:line="276" w:lineRule="auto"/>
              <w:ind w:left="113"/>
              <w:rPr>
                <w:rFonts w:ascii="Century Gothic" w:hAnsi="Century Gothic" w:cs="Arial"/>
                <w:bCs/>
                <w:sz w:val="22"/>
                <w:szCs w:val="22"/>
              </w:rPr>
            </w:pPr>
            <w:r w:rsidRPr="00640CE7">
              <w:rPr>
                <w:rFonts w:ascii="Century Gothic" w:hAnsi="Century Gothic" w:cs="Arial"/>
                <w:bCs/>
                <w:sz w:val="22"/>
                <w:szCs w:val="22"/>
              </w:rPr>
              <w:t xml:space="preserve">Dz. Nr </w:t>
            </w:r>
            <w:r w:rsidR="00463E95">
              <w:rPr>
                <w:rFonts w:ascii="Century Gothic" w:hAnsi="Century Gothic" w:cs="Arial"/>
                <w:bCs/>
                <w:sz w:val="22"/>
                <w:szCs w:val="22"/>
              </w:rPr>
              <w:t>32/27</w:t>
            </w:r>
          </w:p>
        </w:tc>
        <w:tc>
          <w:tcPr>
            <w:tcW w:w="4961" w:type="dxa"/>
            <w:tcBorders>
              <w:top w:val="single" w:sz="4" w:space="0" w:color="000000"/>
              <w:left w:val="single" w:sz="4" w:space="0" w:color="000000"/>
              <w:bottom w:val="single" w:sz="4" w:space="0" w:color="000000"/>
              <w:right w:val="single" w:sz="4" w:space="0" w:color="000000"/>
            </w:tcBorders>
            <w:vAlign w:val="center"/>
            <w:hideMark/>
          </w:tcPr>
          <w:p w14:paraId="204632B5" w14:textId="77777777" w:rsidR="00640CE7" w:rsidRPr="00640CE7" w:rsidRDefault="00640CE7" w:rsidP="00372E03">
            <w:pPr>
              <w:jc w:val="center"/>
              <w:rPr>
                <w:rFonts w:ascii="Century Gothic" w:hAnsi="Century Gothic" w:cs="Arial"/>
                <w:bCs/>
                <w:sz w:val="22"/>
                <w:szCs w:val="22"/>
              </w:rPr>
            </w:pPr>
            <w:r w:rsidRPr="00640CE7">
              <w:rPr>
                <w:rFonts w:ascii="Century Gothic" w:hAnsi="Century Gothic" w:cs="Arial"/>
                <w:bCs/>
                <w:sz w:val="22"/>
                <w:szCs w:val="22"/>
              </w:rPr>
              <w:t xml:space="preserve">0,00 m </w:t>
            </w:r>
          </w:p>
          <w:p w14:paraId="40140420" w14:textId="77777777" w:rsidR="00640CE7" w:rsidRPr="00640CE7" w:rsidRDefault="00640CE7" w:rsidP="00372E03">
            <w:pPr>
              <w:jc w:val="center"/>
              <w:rPr>
                <w:rFonts w:ascii="Century Gothic" w:hAnsi="Century Gothic" w:cs="Arial"/>
                <w:bCs/>
                <w:sz w:val="22"/>
                <w:szCs w:val="22"/>
              </w:rPr>
            </w:pPr>
            <w:r w:rsidRPr="00640CE7">
              <w:rPr>
                <w:rFonts w:ascii="Century Gothic" w:hAnsi="Century Gothic" w:cs="Arial"/>
                <w:bCs/>
                <w:sz w:val="22"/>
                <w:szCs w:val="22"/>
              </w:rPr>
              <w:t>wg Decyzji MPZP</w:t>
            </w:r>
          </w:p>
        </w:tc>
        <w:tc>
          <w:tcPr>
            <w:tcW w:w="2282" w:type="dxa"/>
            <w:tcBorders>
              <w:top w:val="single" w:sz="4" w:space="0" w:color="000000"/>
              <w:left w:val="single" w:sz="4" w:space="0" w:color="000000"/>
              <w:bottom w:val="single" w:sz="4" w:space="0" w:color="000000"/>
              <w:right w:val="single" w:sz="4" w:space="0" w:color="000000"/>
            </w:tcBorders>
            <w:hideMark/>
          </w:tcPr>
          <w:p w14:paraId="5AEF0635" w14:textId="77777777" w:rsidR="00640CE7" w:rsidRDefault="00640CE7" w:rsidP="00372E03">
            <w:pPr>
              <w:spacing w:line="276" w:lineRule="auto"/>
              <w:jc w:val="center"/>
              <w:rPr>
                <w:rFonts w:ascii="Century Gothic" w:hAnsi="Century Gothic" w:cs="Arial"/>
                <w:bCs/>
                <w:sz w:val="22"/>
                <w:szCs w:val="22"/>
              </w:rPr>
            </w:pPr>
            <w:r w:rsidRPr="00640CE7">
              <w:rPr>
                <w:rFonts w:ascii="Century Gothic" w:hAnsi="Century Gothic" w:cs="Arial"/>
                <w:bCs/>
                <w:sz w:val="22"/>
                <w:szCs w:val="22"/>
              </w:rPr>
              <w:t>0,00 m</w:t>
            </w:r>
          </w:p>
          <w:p w14:paraId="1ECDFD24" w14:textId="77777777" w:rsidR="00640CE7" w:rsidRPr="00640CE7" w:rsidRDefault="00640CE7" w:rsidP="00372E03">
            <w:pPr>
              <w:spacing w:line="276" w:lineRule="auto"/>
              <w:jc w:val="center"/>
              <w:rPr>
                <w:rFonts w:ascii="Century Gothic" w:hAnsi="Century Gothic" w:cs="Arial"/>
                <w:bCs/>
                <w:sz w:val="22"/>
                <w:szCs w:val="22"/>
              </w:rPr>
            </w:pPr>
            <w:r w:rsidRPr="00640CE7">
              <w:rPr>
                <w:rFonts w:ascii="Century Gothic" w:hAnsi="Century Gothic" w:cs="Arial"/>
                <w:bCs/>
                <w:sz w:val="22"/>
                <w:szCs w:val="22"/>
              </w:rPr>
              <w:t>wg Decyzji MPZP</w:t>
            </w:r>
          </w:p>
          <w:p w14:paraId="5F751868" w14:textId="77777777" w:rsidR="00640CE7" w:rsidRPr="00640CE7" w:rsidRDefault="00640CE7" w:rsidP="00372E03">
            <w:pPr>
              <w:spacing w:line="276" w:lineRule="auto"/>
              <w:jc w:val="center"/>
              <w:rPr>
                <w:rFonts w:ascii="Century Gothic" w:hAnsi="Century Gothic" w:cs="Arial"/>
                <w:bCs/>
                <w:sz w:val="22"/>
                <w:szCs w:val="22"/>
              </w:rPr>
            </w:pPr>
            <w:r w:rsidRPr="00640CE7">
              <w:rPr>
                <w:rFonts w:ascii="Century Gothic" w:hAnsi="Century Gothic" w:cs="Arial"/>
                <w:bCs/>
                <w:sz w:val="22"/>
                <w:szCs w:val="22"/>
              </w:rPr>
              <w:t>warunek spełniony</w:t>
            </w:r>
          </w:p>
        </w:tc>
      </w:tr>
      <w:tr w:rsidR="00640CE7" w:rsidRPr="001F0343" w14:paraId="7CE97EA3" w14:textId="77777777" w:rsidTr="00640CE7">
        <w:trPr>
          <w:trHeight w:val="178"/>
        </w:trPr>
        <w:tc>
          <w:tcPr>
            <w:tcW w:w="1985" w:type="dxa"/>
            <w:tcBorders>
              <w:top w:val="single" w:sz="4" w:space="0" w:color="000000"/>
              <w:left w:val="single" w:sz="4" w:space="0" w:color="000000"/>
              <w:bottom w:val="single" w:sz="4" w:space="0" w:color="000000"/>
              <w:right w:val="single" w:sz="4" w:space="0" w:color="000000"/>
            </w:tcBorders>
            <w:vAlign w:val="center"/>
            <w:hideMark/>
          </w:tcPr>
          <w:p w14:paraId="7BAEC404" w14:textId="77777777" w:rsidR="00640CE7" w:rsidRPr="00640CE7" w:rsidRDefault="00640CE7" w:rsidP="00372E03">
            <w:pPr>
              <w:spacing w:line="276" w:lineRule="auto"/>
              <w:ind w:left="113"/>
              <w:rPr>
                <w:rFonts w:ascii="Century Gothic" w:hAnsi="Century Gothic" w:cs="Arial"/>
                <w:bCs/>
                <w:sz w:val="22"/>
                <w:szCs w:val="22"/>
              </w:rPr>
            </w:pPr>
            <w:r w:rsidRPr="00640CE7">
              <w:rPr>
                <w:rFonts w:ascii="Century Gothic" w:hAnsi="Century Gothic" w:cs="Arial"/>
                <w:bCs/>
                <w:sz w:val="22"/>
                <w:szCs w:val="22"/>
              </w:rPr>
              <w:t>Dz. Nr 197/2</w:t>
            </w:r>
          </w:p>
        </w:tc>
        <w:tc>
          <w:tcPr>
            <w:tcW w:w="4961" w:type="dxa"/>
            <w:tcBorders>
              <w:top w:val="single" w:sz="4" w:space="0" w:color="000000"/>
              <w:left w:val="single" w:sz="4" w:space="0" w:color="000000"/>
              <w:bottom w:val="single" w:sz="4" w:space="0" w:color="000000"/>
              <w:right w:val="single" w:sz="4" w:space="0" w:color="000000"/>
            </w:tcBorders>
            <w:vAlign w:val="center"/>
            <w:hideMark/>
          </w:tcPr>
          <w:p w14:paraId="7AA2C137" w14:textId="77777777" w:rsidR="00640CE7" w:rsidRPr="00640CE7" w:rsidRDefault="00640CE7" w:rsidP="00372E03">
            <w:pPr>
              <w:jc w:val="center"/>
              <w:rPr>
                <w:rFonts w:ascii="Century Gothic" w:hAnsi="Century Gothic" w:cs="Arial"/>
                <w:bCs/>
                <w:sz w:val="22"/>
                <w:szCs w:val="22"/>
              </w:rPr>
            </w:pPr>
            <w:r w:rsidRPr="00640CE7">
              <w:rPr>
                <w:rFonts w:ascii="Century Gothic" w:hAnsi="Century Gothic" w:cs="Arial"/>
                <w:bCs/>
                <w:sz w:val="22"/>
                <w:szCs w:val="22"/>
              </w:rPr>
              <w:t>0,00 m</w:t>
            </w:r>
          </w:p>
          <w:p w14:paraId="50DB4D3F" w14:textId="77777777" w:rsidR="00640CE7" w:rsidRPr="00640CE7" w:rsidRDefault="00640CE7" w:rsidP="00372E03">
            <w:pPr>
              <w:jc w:val="center"/>
              <w:rPr>
                <w:rFonts w:ascii="Century Gothic" w:hAnsi="Century Gothic" w:cs="Arial"/>
                <w:bCs/>
                <w:sz w:val="22"/>
                <w:szCs w:val="22"/>
              </w:rPr>
            </w:pPr>
            <w:r w:rsidRPr="00640CE7">
              <w:rPr>
                <w:rFonts w:ascii="Century Gothic" w:hAnsi="Century Gothic" w:cs="Arial"/>
                <w:bCs/>
                <w:sz w:val="22"/>
                <w:szCs w:val="22"/>
              </w:rPr>
              <w:t>wg Decyzji MPZP</w:t>
            </w:r>
          </w:p>
        </w:tc>
        <w:tc>
          <w:tcPr>
            <w:tcW w:w="2282" w:type="dxa"/>
            <w:tcBorders>
              <w:top w:val="single" w:sz="4" w:space="0" w:color="000000"/>
              <w:left w:val="single" w:sz="4" w:space="0" w:color="000000"/>
              <w:bottom w:val="single" w:sz="4" w:space="0" w:color="000000"/>
              <w:right w:val="single" w:sz="4" w:space="0" w:color="000000"/>
            </w:tcBorders>
            <w:vAlign w:val="center"/>
            <w:hideMark/>
          </w:tcPr>
          <w:p w14:paraId="082F43E1" w14:textId="77777777" w:rsidR="00640CE7" w:rsidRPr="00640CE7" w:rsidRDefault="00640CE7" w:rsidP="00372E03">
            <w:pPr>
              <w:jc w:val="center"/>
              <w:rPr>
                <w:rFonts w:ascii="Century Gothic" w:hAnsi="Century Gothic" w:cs="Arial"/>
                <w:bCs/>
                <w:sz w:val="22"/>
                <w:szCs w:val="22"/>
              </w:rPr>
            </w:pPr>
            <w:r w:rsidRPr="00640CE7">
              <w:rPr>
                <w:rFonts w:ascii="Century Gothic" w:hAnsi="Century Gothic" w:cs="Arial"/>
                <w:bCs/>
                <w:sz w:val="22"/>
                <w:szCs w:val="22"/>
              </w:rPr>
              <w:t>0,00 m</w:t>
            </w:r>
          </w:p>
          <w:p w14:paraId="184BC7FC" w14:textId="77777777" w:rsidR="00640CE7" w:rsidRPr="00640CE7" w:rsidRDefault="00640CE7" w:rsidP="00372E03">
            <w:pPr>
              <w:spacing w:line="276" w:lineRule="auto"/>
              <w:jc w:val="center"/>
              <w:rPr>
                <w:rFonts w:ascii="Century Gothic" w:hAnsi="Century Gothic" w:cs="Arial"/>
                <w:bCs/>
                <w:sz w:val="22"/>
                <w:szCs w:val="22"/>
              </w:rPr>
            </w:pPr>
            <w:r w:rsidRPr="00640CE7">
              <w:rPr>
                <w:rFonts w:ascii="Century Gothic" w:hAnsi="Century Gothic" w:cs="Arial"/>
                <w:bCs/>
                <w:sz w:val="22"/>
                <w:szCs w:val="22"/>
              </w:rPr>
              <w:t>wg Decyzji MPZP</w:t>
            </w:r>
          </w:p>
          <w:p w14:paraId="2E43DFB2" w14:textId="77777777" w:rsidR="00640CE7" w:rsidRPr="00640CE7" w:rsidRDefault="00640CE7" w:rsidP="00372E03">
            <w:pPr>
              <w:spacing w:line="276" w:lineRule="auto"/>
              <w:jc w:val="center"/>
              <w:rPr>
                <w:rFonts w:ascii="Century Gothic" w:hAnsi="Century Gothic" w:cs="Arial"/>
                <w:bCs/>
                <w:sz w:val="22"/>
                <w:szCs w:val="22"/>
              </w:rPr>
            </w:pPr>
            <w:r w:rsidRPr="00640CE7">
              <w:rPr>
                <w:rFonts w:ascii="Century Gothic" w:hAnsi="Century Gothic" w:cs="Arial"/>
                <w:bCs/>
                <w:sz w:val="22"/>
                <w:szCs w:val="22"/>
              </w:rPr>
              <w:t>warunek spełniony</w:t>
            </w:r>
          </w:p>
        </w:tc>
      </w:tr>
      <w:tr w:rsidR="00640CE7" w:rsidRPr="001F0343" w14:paraId="55E6B377" w14:textId="77777777" w:rsidTr="00640CE7">
        <w:trPr>
          <w:trHeight w:val="178"/>
        </w:trPr>
        <w:tc>
          <w:tcPr>
            <w:tcW w:w="1985" w:type="dxa"/>
            <w:tcBorders>
              <w:top w:val="single" w:sz="4" w:space="0" w:color="000000"/>
              <w:left w:val="single" w:sz="4" w:space="0" w:color="000000"/>
              <w:bottom w:val="single" w:sz="4" w:space="0" w:color="000000"/>
              <w:right w:val="single" w:sz="4" w:space="0" w:color="000000"/>
            </w:tcBorders>
            <w:vAlign w:val="center"/>
            <w:hideMark/>
          </w:tcPr>
          <w:p w14:paraId="24AC1E4A" w14:textId="77777777" w:rsidR="00640CE7" w:rsidRPr="00640CE7" w:rsidRDefault="00640CE7" w:rsidP="00372E03">
            <w:pPr>
              <w:spacing w:line="276" w:lineRule="auto"/>
              <w:ind w:left="113"/>
              <w:rPr>
                <w:rFonts w:ascii="Century Gothic" w:hAnsi="Century Gothic" w:cs="Arial"/>
                <w:bCs/>
                <w:sz w:val="22"/>
                <w:szCs w:val="22"/>
              </w:rPr>
            </w:pPr>
            <w:r w:rsidRPr="00640CE7">
              <w:rPr>
                <w:rFonts w:ascii="Century Gothic" w:hAnsi="Century Gothic" w:cs="Arial"/>
                <w:bCs/>
                <w:sz w:val="22"/>
                <w:szCs w:val="22"/>
              </w:rPr>
              <w:t>Dz. Nr 194/3</w:t>
            </w:r>
          </w:p>
        </w:tc>
        <w:tc>
          <w:tcPr>
            <w:tcW w:w="4961" w:type="dxa"/>
            <w:tcBorders>
              <w:top w:val="single" w:sz="4" w:space="0" w:color="000000"/>
              <w:left w:val="single" w:sz="4" w:space="0" w:color="000000"/>
              <w:bottom w:val="single" w:sz="4" w:space="0" w:color="000000"/>
              <w:right w:val="single" w:sz="4" w:space="0" w:color="000000"/>
            </w:tcBorders>
            <w:vAlign w:val="center"/>
            <w:hideMark/>
          </w:tcPr>
          <w:p w14:paraId="7A12C616" w14:textId="77777777" w:rsidR="00640CE7" w:rsidRPr="00640CE7" w:rsidRDefault="00640CE7" w:rsidP="00372E03">
            <w:pPr>
              <w:jc w:val="center"/>
              <w:rPr>
                <w:rFonts w:ascii="Century Gothic" w:hAnsi="Century Gothic" w:cs="Arial"/>
                <w:bCs/>
                <w:sz w:val="22"/>
                <w:szCs w:val="22"/>
              </w:rPr>
            </w:pPr>
            <w:r w:rsidRPr="00640CE7">
              <w:rPr>
                <w:rFonts w:ascii="Century Gothic" w:hAnsi="Century Gothic" w:cs="Arial"/>
                <w:bCs/>
                <w:sz w:val="22"/>
                <w:szCs w:val="22"/>
              </w:rPr>
              <w:t>0,00 m</w:t>
            </w:r>
          </w:p>
          <w:p w14:paraId="3D462597" w14:textId="77777777" w:rsidR="00640CE7" w:rsidRPr="00640CE7" w:rsidRDefault="00640CE7" w:rsidP="00372E03">
            <w:pPr>
              <w:spacing w:line="276" w:lineRule="auto"/>
              <w:jc w:val="center"/>
              <w:rPr>
                <w:rFonts w:ascii="Century Gothic" w:hAnsi="Century Gothic" w:cs="Arial"/>
                <w:bCs/>
                <w:sz w:val="22"/>
                <w:szCs w:val="22"/>
              </w:rPr>
            </w:pPr>
            <w:r w:rsidRPr="00640CE7">
              <w:rPr>
                <w:rFonts w:ascii="Century Gothic" w:hAnsi="Century Gothic" w:cs="Arial"/>
                <w:bCs/>
                <w:sz w:val="22"/>
                <w:szCs w:val="22"/>
              </w:rPr>
              <w:t>wg Decyzji MPZP</w:t>
            </w:r>
          </w:p>
          <w:p w14:paraId="471CE567" w14:textId="77777777" w:rsidR="00640CE7" w:rsidRPr="00640CE7" w:rsidRDefault="00640CE7" w:rsidP="00372E03">
            <w:pPr>
              <w:jc w:val="center"/>
              <w:rPr>
                <w:rFonts w:ascii="Century Gothic" w:hAnsi="Century Gothic" w:cs="Arial"/>
                <w:bCs/>
                <w:sz w:val="22"/>
                <w:szCs w:val="22"/>
              </w:rPr>
            </w:pPr>
            <w:r w:rsidRPr="00640CE7">
              <w:rPr>
                <w:rFonts w:ascii="Century Gothic" w:hAnsi="Century Gothic" w:cs="Arial"/>
                <w:bCs/>
                <w:sz w:val="22"/>
                <w:szCs w:val="22"/>
              </w:rPr>
              <w:t xml:space="preserve">min. 4,00 m </w:t>
            </w:r>
          </w:p>
          <w:p w14:paraId="3A996833" w14:textId="77777777" w:rsidR="00640CE7" w:rsidRPr="00640CE7" w:rsidRDefault="00640CE7" w:rsidP="00372E03">
            <w:pPr>
              <w:jc w:val="center"/>
              <w:rPr>
                <w:rFonts w:ascii="Century Gothic" w:hAnsi="Century Gothic" w:cs="Arial"/>
                <w:bCs/>
                <w:sz w:val="22"/>
                <w:szCs w:val="22"/>
              </w:rPr>
            </w:pPr>
            <w:r w:rsidRPr="00640CE7">
              <w:rPr>
                <w:rFonts w:ascii="Century Gothic" w:hAnsi="Century Gothic" w:cs="Arial"/>
                <w:bCs/>
                <w:sz w:val="22"/>
                <w:szCs w:val="22"/>
              </w:rPr>
              <w:t>wg WT §12, ust. 1, pkt 1uwzględniając</w:t>
            </w:r>
          </w:p>
          <w:p w14:paraId="2A3F46D1" w14:textId="77777777" w:rsidR="00640CE7" w:rsidRPr="00640CE7" w:rsidRDefault="00640CE7" w:rsidP="00372E03">
            <w:pPr>
              <w:spacing w:line="276" w:lineRule="auto"/>
              <w:jc w:val="center"/>
              <w:rPr>
                <w:rFonts w:ascii="Century Gothic" w:hAnsi="Century Gothic" w:cs="Arial"/>
                <w:bCs/>
                <w:sz w:val="22"/>
                <w:szCs w:val="22"/>
              </w:rPr>
            </w:pPr>
            <w:r w:rsidRPr="00640CE7">
              <w:rPr>
                <w:rFonts w:ascii="Century Gothic" w:hAnsi="Century Gothic" w:cs="Arial"/>
                <w:bCs/>
                <w:sz w:val="22"/>
                <w:szCs w:val="22"/>
              </w:rPr>
              <w:t>§13, §60, §271-273</w:t>
            </w:r>
          </w:p>
        </w:tc>
        <w:tc>
          <w:tcPr>
            <w:tcW w:w="2282" w:type="dxa"/>
            <w:tcBorders>
              <w:top w:val="single" w:sz="4" w:space="0" w:color="000000"/>
              <w:left w:val="single" w:sz="4" w:space="0" w:color="000000"/>
              <w:bottom w:val="single" w:sz="4" w:space="0" w:color="000000"/>
              <w:right w:val="single" w:sz="4" w:space="0" w:color="000000"/>
            </w:tcBorders>
            <w:vAlign w:val="center"/>
            <w:hideMark/>
          </w:tcPr>
          <w:p w14:paraId="588C950B" w14:textId="77777777" w:rsidR="00640CE7" w:rsidRPr="00640CE7" w:rsidRDefault="00640CE7" w:rsidP="00372E03">
            <w:pPr>
              <w:jc w:val="center"/>
              <w:rPr>
                <w:rFonts w:ascii="Century Gothic" w:hAnsi="Century Gothic" w:cs="Arial"/>
                <w:bCs/>
                <w:sz w:val="22"/>
                <w:szCs w:val="22"/>
              </w:rPr>
            </w:pPr>
            <w:r w:rsidRPr="00640CE7">
              <w:rPr>
                <w:rFonts w:ascii="Century Gothic" w:hAnsi="Century Gothic" w:cs="Arial"/>
                <w:bCs/>
                <w:sz w:val="22"/>
                <w:szCs w:val="22"/>
              </w:rPr>
              <w:t>0,00 m</w:t>
            </w:r>
          </w:p>
          <w:p w14:paraId="243EAE06" w14:textId="77777777" w:rsidR="00640CE7" w:rsidRPr="00640CE7" w:rsidRDefault="00640CE7" w:rsidP="00372E03">
            <w:pPr>
              <w:spacing w:line="276" w:lineRule="auto"/>
              <w:jc w:val="center"/>
              <w:rPr>
                <w:rFonts w:ascii="Century Gothic" w:hAnsi="Century Gothic" w:cs="Arial"/>
                <w:bCs/>
                <w:sz w:val="22"/>
                <w:szCs w:val="22"/>
              </w:rPr>
            </w:pPr>
            <w:r w:rsidRPr="00640CE7">
              <w:rPr>
                <w:rFonts w:ascii="Century Gothic" w:hAnsi="Century Gothic" w:cs="Arial"/>
                <w:bCs/>
                <w:sz w:val="22"/>
                <w:szCs w:val="22"/>
              </w:rPr>
              <w:t>wg Decyzji MPZP</w:t>
            </w:r>
          </w:p>
          <w:p w14:paraId="13A6ECA8" w14:textId="77777777" w:rsidR="00640CE7" w:rsidRPr="00640CE7" w:rsidRDefault="00640CE7" w:rsidP="00372E03">
            <w:pPr>
              <w:spacing w:line="276" w:lineRule="auto"/>
              <w:jc w:val="center"/>
              <w:rPr>
                <w:rFonts w:ascii="Century Gothic" w:hAnsi="Century Gothic" w:cs="Arial"/>
                <w:bCs/>
                <w:sz w:val="22"/>
                <w:szCs w:val="22"/>
              </w:rPr>
            </w:pPr>
            <w:r w:rsidRPr="00640CE7">
              <w:rPr>
                <w:rFonts w:ascii="Century Gothic" w:hAnsi="Century Gothic" w:cs="Arial"/>
                <w:bCs/>
                <w:sz w:val="22"/>
                <w:szCs w:val="22"/>
              </w:rPr>
              <w:t>4,00 m</w:t>
            </w:r>
            <w:r>
              <w:rPr>
                <w:rFonts w:ascii="Century Gothic" w:hAnsi="Century Gothic" w:cs="Arial"/>
                <w:bCs/>
                <w:sz w:val="22"/>
                <w:szCs w:val="22"/>
              </w:rPr>
              <w:t xml:space="preserve"> </w:t>
            </w:r>
            <w:r w:rsidRPr="00640CE7">
              <w:rPr>
                <w:rFonts w:ascii="Century Gothic" w:hAnsi="Century Gothic" w:cs="Arial"/>
                <w:bCs/>
                <w:sz w:val="22"/>
                <w:szCs w:val="22"/>
              </w:rPr>
              <w:t>wg WT</w:t>
            </w:r>
          </w:p>
          <w:p w14:paraId="05D19FA8" w14:textId="77777777" w:rsidR="00640CE7" w:rsidRPr="00640CE7" w:rsidRDefault="00640CE7" w:rsidP="00372E03">
            <w:pPr>
              <w:spacing w:line="276" w:lineRule="auto"/>
              <w:jc w:val="center"/>
              <w:rPr>
                <w:rFonts w:ascii="Century Gothic" w:hAnsi="Century Gothic" w:cs="Arial"/>
                <w:bCs/>
                <w:sz w:val="22"/>
                <w:szCs w:val="22"/>
              </w:rPr>
            </w:pPr>
            <w:r w:rsidRPr="00640CE7">
              <w:rPr>
                <w:rFonts w:ascii="Century Gothic" w:hAnsi="Century Gothic" w:cs="Arial"/>
                <w:bCs/>
                <w:sz w:val="22"/>
                <w:szCs w:val="22"/>
              </w:rPr>
              <w:t>warunek spełniony</w:t>
            </w:r>
          </w:p>
        </w:tc>
      </w:tr>
      <w:tr w:rsidR="00640CE7" w:rsidRPr="001F0343" w14:paraId="26DF26A0" w14:textId="77777777" w:rsidTr="00640CE7">
        <w:trPr>
          <w:trHeight w:val="178"/>
        </w:trPr>
        <w:tc>
          <w:tcPr>
            <w:tcW w:w="1985" w:type="dxa"/>
            <w:tcBorders>
              <w:top w:val="single" w:sz="4" w:space="0" w:color="000000"/>
              <w:left w:val="single" w:sz="4" w:space="0" w:color="000000"/>
              <w:bottom w:val="single" w:sz="4" w:space="0" w:color="000000"/>
              <w:right w:val="single" w:sz="4" w:space="0" w:color="000000"/>
            </w:tcBorders>
            <w:vAlign w:val="center"/>
            <w:hideMark/>
          </w:tcPr>
          <w:p w14:paraId="0E7FC85B" w14:textId="77777777" w:rsidR="00640CE7" w:rsidRPr="00640CE7" w:rsidRDefault="00640CE7" w:rsidP="00372E03">
            <w:pPr>
              <w:spacing w:line="276" w:lineRule="auto"/>
              <w:ind w:left="113"/>
              <w:rPr>
                <w:rFonts w:ascii="Century Gothic" w:hAnsi="Century Gothic" w:cs="Arial"/>
                <w:bCs/>
                <w:sz w:val="22"/>
                <w:szCs w:val="22"/>
              </w:rPr>
            </w:pPr>
            <w:r w:rsidRPr="00640CE7">
              <w:rPr>
                <w:rFonts w:ascii="Century Gothic" w:hAnsi="Century Gothic" w:cs="Arial"/>
                <w:bCs/>
                <w:sz w:val="22"/>
                <w:szCs w:val="22"/>
              </w:rPr>
              <w:t>Dz. Nr 199</w:t>
            </w:r>
          </w:p>
        </w:tc>
        <w:tc>
          <w:tcPr>
            <w:tcW w:w="4961" w:type="dxa"/>
            <w:tcBorders>
              <w:top w:val="single" w:sz="4" w:space="0" w:color="000000"/>
              <w:left w:val="single" w:sz="4" w:space="0" w:color="000000"/>
              <w:bottom w:val="single" w:sz="4" w:space="0" w:color="000000"/>
              <w:right w:val="single" w:sz="4" w:space="0" w:color="000000"/>
            </w:tcBorders>
            <w:vAlign w:val="center"/>
            <w:hideMark/>
          </w:tcPr>
          <w:p w14:paraId="573602A8" w14:textId="77777777" w:rsidR="00640CE7" w:rsidRPr="00640CE7" w:rsidRDefault="00640CE7" w:rsidP="00372E03">
            <w:pPr>
              <w:jc w:val="center"/>
              <w:rPr>
                <w:rFonts w:ascii="Century Gothic" w:hAnsi="Century Gothic" w:cs="Arial"/>
                <w:bCs/>
                <w:sz w:val="22"/>
                <w:szCs w:val="22"/>
              </w:rPr>
            </w:pPr>
            <w:r w:rsidRPr="00640CE7">
              <w:rPr>
                <w:rFonts w:ascii="Century Gothic" w:hAnsi="Century Gothic" w:cs="Arial"/>
                <w:bCs/>
                <w:sz w:val="22"/>
                <w:szCs w:val="22"/>
              </w:rPr>
              <w:t>0,00 m</w:t>
            </w:r>
          </w:p>
          <w:p w14:paraId="4E10B854" w14:textId="77777777" w:rsidR="00640CE7" w:rsidRPr="00640CE7" w:rsidRDefault="00640CE7" w:rsidP="00372E03">
            <w:pPr>
              <w:spacing w:line="276" w:lineRule="auto"/>
              <w:jc w:val="center"/>
              <w:rPr>
                <w:rFonts w:ascii="Century Gothic" w:hAnsi="Century Gothic" w:cs="Arial"/>
                <w:bCs/>
                <w:sz w:val="22"/>
                <w:szCs w:val="22"/>
              </w:rPr>
            </w:pPr>
            <w:r w:rsidRPr="00640CE7">
              <w:rPr>
                <w:rFonts w:ascii="Century Gothic" w:hAnsi="Century Gothic" w:cs="Arial"/>
                <w:bCs/>
                <w:sz w:val="22"/>
                <w:szCs w:val="22"/>
              </w:rPr>
              <w:t>wg Decyzji MPZP</w:t>
            </w:r>
          </w:p>
          <w:p w14:paraId="727C4B6D" w14:textId="77777777" w:rsidR="00640CE7" w:rsidRPr="00640CE7" w:rsidRDefault="00640CE7" w:rsidP="00372E03">
            <w:pPr>
              <w:jc w:val="center"/>
              <w:rPr>
                <w:rFonts w:ascii="Century Gothic" w:hAnsi="Century Gothic" w:cs="Arial"/>
                <w:bCs/>
                <w:sz w:val="22"/>
                <w:szCs w:val="22"/>
              </w:rPr>
            </w:pPr>
            <w:r w:rsidRPr="00640CE7">
              <w:rPr>
                <w:rFonts w:ascii="Century Gothic" w:hAnsi="Century Gothic" w:cs="Arial"/>
                <w:bCs/>
                <w:sz w:val="22"/>
                <w:szCs w:val="22"/>
              </w:rPr>
              <w:t xml:space="preserve">min. 4,00 m </w:t>
            </w:r>
          </w:p>
          <w:p w14:paraId="2566776E" w14:textId="77777777" w:rsidR="00640CE7" w:rsidRPr="00640CE7" w:rsidRDefault="00640CE7" w:rsidP="00372E03">
            <w:pPr>
              <w:jc w:val="center"/>
              <w:rPr>
                <w:rFonts w:ascii="Century Gothic" w:hAnsi="Century Gothic" w:cs="Arial"/>
                <w:bCs/>
                <w:sz w:val="22"/>
                <w:szCs w:val="22"/>
              </w:rPr>
            </w:pPr>
            <w:r w:rsidRPr="00640CE7">
              <w:rPr>
                <w:rFonts w:ascii="Century Gothic" w:hAnsi="Century Gothic" w:cs="Arial"/>
                <w:bCs/>
                <w:sz w:val="22"/>
                <w:szCs w:val="22"/>
              </w:rPr>
              <w:t>wg WT §12, ust. 1, pkt 1uwzględniając</w:t>
            </w:r>
          </w:p>
          <w:p w14:paraId="670080EA" w14:textId="77777777" w:rsidR="00640CE7" w:rsidRPr="00640CE7" w:rsidRDefault="00640CE7" w:rsidP="00372E03">
            <w:pPr>
              <w:spacing w:line="276" w:lineRule="auto"/>
              <w:jc w:val="center"/>
              <w:rPr>
                <w:rFonts w:ascii="Century Gothic" w:hAnsi="Century Gothic" w:cs="Arial"/>
                <w:bCs/>
                <w:sz w:val="22"/>
                <w:szCs w:val="22"/>
              </w:rPr>
            </w:pPr>
            <w:r w:rsidRPr="00640CE7">
              <w:rPr>
                <w:rFonts w:ascii="Century Gothic" w:hAnsi="Century Gothic" w:cs="Arial"/>
                <w:bCs/>
                <w:sz w:val="22"/>
                <w:szCs w:val="22"/>
              </w:rPr>
              <w:t>§13, §60, §271-273</w:t>
            </w:r>
          </w:p>
        </w:tc>
        <w:tc>
          <w:tcPr>
            <w:tcW w:w="2282" w:type="dxa"/>
            <w:tcBorders>
              <w:top w:val="single" w:sz="4" w:space="0" w:color="000000"/>
              <w:left w:val="single" w:sz="4" w:space="0" w:color="000000"/>
              <w:bottom w:val="single" w:sz="4" w:space="0" w:color="000000"/>
              <w:right w:val="single" w:sz="4" w:space="0" w:color="000000"/>
            </w:tcBorders>
            <w:vAlign w:val="center"/>
            <w:hideMark/>
          </w:tcPr>
          <w:p w14:paraId="195E7590" w14:textId="77777777" w:rsidR="00640CE7" w:rsidRPr="00640CE7" w:rsidRDefault="00640CE7" w:rsidP="00372E03">
            <w:pPr>
              <w:jc w:val="center"/>
              <w:rPr>
                <w:rFonts w:ascii="Century Gothic" w:hAnsi="Century Gothic" w:cs="Arial"/>
                <w:bCs/>
                <w:sz w:val="22"/>
                <w:szCs w:val="22"/>
              </w:rPr>
            </w:pPr>
            <w:r w:rsidRPr="00640CE7">
              <w:rPr>
                <w:rFonts w:ascii="Century Gothic" w:hAnsi="Century Gothic" w:cs="Arial"/>
                <w:bCs/>
                <w:sz w:val="22"/>
                <w:szCs w:val="22"/>
              </w:rPr>
              <w:t>0,00 m</w:t>
            </w:r>
          </w:p>
          <w:p w14:paraId="57D0E602" w14:textId="77777777" w:rsidR="00640CE7" w:rsidRPr="00640CE7" w:rsidRDefault="00640CE7" w:rsidP="00372E03">
            <w:pPr>
              <w:spacing w:line="276" w:lineRule="auto"/>
              <w:jc w:val="center"/>
              <w:rPr>
                <w:rFonts w:ascii="Century Gothic" w:hAnsi="Century Gothic" w:cs="Arial"/>
                <w:bCs/>
                <w:sz w:val="22"/>
                <w:szCs w:val="22"/>
              </w:rPr>
            </w:pPr>
            <w:r w:rsidRPr="00640CE7">
              <w:rPr>
                <w:rFonts w:ascii="Century Gothic" w:hAnsi="Century Gothic" w:cs="Arial"/>
                <w:bCs/>
                <w:sz w:val="22"/>
                <w:szCs w:val="22"/>
              </w:rPr>
              <w:t>wg Decyzji MPZP</w:t>
            </w:r>
          </w:p>
          <w:p w14:paraId="0414CC9F" w14:textId="77777777" w:rsidR="00640CE7" w:rsidRPr="00640CE7" w:rsidRDefault="00640CE7" w:rsidP="00372E03">
            <w:pPr>
              <w:spacing w:line="276" w:lineRule="auto"/>
              <w:jc w:val="center"/>
              <w:rPr>
                <w:rFonts w:ascii="Century Gothic" w:hAnsi="Century Gothic" w:cs="Arial"/>
                <w:bCs/>
                <w:sz w:val="22"/>
                <w:szCs w:val="22"/>
              </w:rPr>
            </w:pPr>
            <w:r w:rsidRPr="00640CE7">
              <w:rPr>
                <w:rFonts w:ascii="Century Gothic" w:hAnsi="Century Gothic" w:cs="Arial"/>
                <w:bCs/>
                <w:sz w:val="22"/>
                <w:szCs w:val="22"/>
              </w:rPr>
              <w:t>9,86 m</w:t>
            </w:r>
            <w:r>
              <w:rPr>
                <w:rFonts w:ascii="Century Gothic" w:hAnsi="Century Gothic" w:cs="Arial"/>
                <w:bCs/>
                <w:sz w:val="22"/>
                <w:szCs w:val="22"/>
              </w:rPr>
              <w:t xml:space="preserve"> </w:t>
            </w:r>
            <w:r w:rsidRPr="00640CE7">
              <w:rPr>
                <w:rFonts w:ascii="Century Gothic" w:hAnsi="Century Gothic" w:cs="Arial"/>
                <w:bCs/>
                <w:sz w:val="22"/>
                <w:szCs w:val="22"/>
              </w:rPr>
              <w:t>wg WT</w:t>
            </w:r>
          </w:p>
          <w:p w14:paraId="2CFAA6D6" w14:textId="77777777" w:rsidR="00640CE7" w:rsidRPr="00640CE7" w:rsidRDefault="00640CE7" w:rsidP="00372E03">
            <w:pPr>
              <w:spacing w:line="276" w:lineRule="auto"/>
              <w:jc w:val="center"/>
              <w:rPr>
                <w:rFonts w:ascii="Century Gothic" w:hAnsi="Century Gothic" w:cs="Arial"/>
                <w:bCs/>
                <w:sz w:val="22"/>
                <w:szCs w:val="22"/>
              </w:rPr>
            </w:pPr>
            <w:r w:rsidRPr="00640CE7">
              <w:rPr>
                <w:rFonts w:ascii="Century Gothic" w:hAnsi="Century Gothic" w:cs="Arial"/>
                <w:bCs/>
                <w:sz w:val="22"/>
                <w:szCs w:val="22"/>
              </w:rPr>
              <w:t>warunek spełniony</w:t>
            </w:r>
          </w:p>
        </w:tc>
      </w:tr>
    </w:tbl>
    <w:p w14:paraId="2D2B3367" w14:textId="1CB9F9AF" w:rsidR="00290D6A" w:rsidRDefault="00290D6A">
      <w:pPr>
        <w:rPr>
          <w:rFonts w:ascii="Century Gothic" w:hAnsi="Century Gothic"/>
          <w:b/>
          <w:color w:val="FF0000"/>
          <w:kern w:val="2"/>
          <w:lang w:eastAsia="ar-SA"/>
        </w:rPr>
      </w:pPr>
    </w:p>
    <w:p w14:paraId="25AC6353" w14:textId="77777777" w:rsidR="00C65EFB" w:rsidRDefault="00C65EFB">
      <w:pPr>
        <w:rPr>
          <w:rFonts w:ascii="Century Gothic" w:hAnsi="Century Gothic"/>
          <w:b/>
          <w:color w:val="FF0000"/>
          <w:kern w:val="2"/>
          <w:lang w:eastAsia="ar-SA"/>
        </w:rPr>
      </w:pPr>
    </w:p>
    <w:p w14:paraId="29A8BB77" w14:textId="77777777" w:rsidR="008E773A" w:rsidRPr="0051062B" w:rsidRDefault="008E773A" w:rsidP="008E773A">
      <w:pPr>
        <w:pStyle w:val="Akapitzlist2"/>
        <w:spacing w:line="276" w:lineRule="auto"/>
        <w:ind w:left="709"/>
        <w:jc w:val="both"/>
        <w:rPr>
          <w:rFonts w:ascii="Century Gothic" w:hAnsi="Century Gothic" w:cs="Arial"/>
          <w:bCs/>
        </w:rPr>
      </w:pPr>
      <w:r w:rsidRPr="0051062B">
        <w:rPr>
          <w:rFonts w:ascii="Century Gothic" w:hAnsi="Century Gothic" w:cs="Arial"/>
          <w:bCs/>
          <w:u w:val="single"/>
        </w:rPr>
        <w:lastRenderedPageBreak/>
        <w:t>Wnioski:</w:t>
      </w:r>
    </w:p>
    <w:p w14:paraId="492C93E1" w14:textId="000F0879" w:rsidR="00A7061E" w:rsidRPr="0051062B" w:rsidRDefault="008E773A" w:rsidP="00A7061E">
      <w:pPr>
        <w:pStyle w:val="Akapitzlist"/>
        <w:spacing w:line="276" w:lineRule="auto"/>
        <w:ind w:left="709"/>
        <w:jc w:val="both"/>
        <w:rPr>
          <w:rFonts w:ascii="Century Gothic" w:hAnsi="Century Gothic" w:cs="Arial"/>
          <w:bCs/>
        </w:rPr>
      </w:pPr>
      <w:r w:rsidRPr="0051062B">
        <w:rPr>
          <w:rFonts w:ascii="Century Gothic" w:hAnsi="Century Gothic" w:cs="Arial"/>
          <w:bCs/>
        </w:rPr>
        <w:t xml:space="preserve">Obszar oddziaływania inwestycji </w:t>
      </w:r>
      <w:r w:rsidR="003C12B1" w:rsidRPr="0051062B">
        <w:rPr>
          <w:rFonts w:ascii="Century Gothic" w:hAnsi="Century Gothic" w:cs="Arial"/>
          <w:bCs/>
        </w:rPr>
        <w:t xml:space="preserve">nie </w:t>
      </w:r>
      <w:r w:rsidRPr="0051062B">
        <w:rPr>
          <w:rFonts w:ascii="Century Gothic" w:hAnsi="Century Gothic" w:cs="Arial"/>
          <w:bCs/>
        </w:rPr>
        <w:t xml:space="preserve">obejmuje </w:t>
      </w:r>
      <w:r w:rsidR="003C12B1" w:rsidRPr="0051062B">
        <w:rPr>
          <w:rFonts w:ascii="Century Gothic" w:hAnsi="Century Gothic" w:cs="Arial"/>
          <w:bCs/>
        </w:rPr>
        <w:t>nieruchomości na sąsiedni</w:t>
      </w:r>
      <w:r w:rsidR="00640CE7">
        <w:rPr>
          <w:rFonts w:ascii="Century Gothic" w:hAnsi="Century Gothic" w:cs="Arial"/>
          <w:bCs/>
        </w:rPr>
        <w:t xml:space="preserve">ch </w:t>
      </w:r>
      <w:r w:rsidR="009A0FC5" w:rsidRPr="0051062B">
        <w:rPr>
          <w:rFonts w:ascii="Century Gothic" w:hAnsi="Century Gothic" w:cs="Arial"/>
          <w:bCs/>
        </w:rPr>
        <w:t xml:space="preserve"> </w:t>
      </w:r>
      <w:r w:rsidRPr="0051062B">
        <w:rPr>
          <w:rFonts w:ascii="Century Gothic" w:hAnsi="Century Gothic" w:cs="Arial"/>
          <w:bCs/>
        </w:rPr>
        <w:t xml:space="preserve"> </w:t>
      </w:r>
      <w:r w:rsidR="003C12B1" w:rsidRPr="0051062B">
        <w:rPr>
          <w:rFonts w:ascii="Century Gothic" w:hAnsi="Century Gothic" w:cs="Arial"/>
          <w:bCs/>
        </w:rPr>
        <w:t>dział</w:t>
      </w:r>
      <w:r w:rsidR="00640CE7">
        <w:rPr>
          <w:rFonts w:ascii="Century Gothic" w:hAnsi="Century Gothic" w:cs="Arial"/>
          <w:bCs/>
        </w:rPr>
        <w:t>kach</w:t>
      </w:r>
      <w:r w:rsidR="003C12B1" w:rsidRPr="0051062B">
        <w:rPr>
          <w:rFonts w:ascii="Century Gothic" w:hAnsi="Century Gothic" w:cs="Arial"/>
          <w:bCs/>
        </w:rPr>
        <w:t xml:space="preserve"> zabudowan</w:t>
      </w:r>
      <w:r w:rsidR="00640CE7">
        <w:rPr>
          <w:rFonts w:ascii="Century Gothic" w:hAnsi="Century Gothic" w:cs="Arial"/>
          <w:bCs/>
        </w:rPr>
        <w:t>ych</w:t>
      </w:r>
      <w:r w:rsidR="003C12B1" w:rsidRPr="0051062B">
        <w:rPr>
          <w:rFonts w:ascii="Century Gothic" w:hAnsi="Century Gothic" w:cs="Arial"/>
          <w:bCs/>
        </w:rPr>
        <w:t xml:space="preserve"> </w:t>
      </w:r>
      <w:r w:rsidR="009A0FC5" w:rsidRPr="0051062B">
        <w:rPr>
          <w:rFonts w:ascii="Century Gothic" w:hAnsi="Century Gothic" w:cs="Arial"/>
          <w:bCs/>
        </w:rPr>
        <w:t xml:space="preserve">Dz. Nr </w:t>
      </w:r>
      <w:r w:rsidR="00640CE7" w:rsidRPr="00640CE7">
        <w:rPr>
          <w:rFonts w:ascii="Century Gothic" w:hAnsi="Century Gothic" w:cs="Arial"/>
          <w:bCs/>
        </w:rPr>
        <w:t>197/2, 194/3, 199</w:t>
      </w:r>
      <w:r w:rsidR="00A7061E" w:rsidRPr="0051062B">
        <w:rPr>
          <w:rFonts w:ascii="Century Gothic" w:hAnsi="Century Gothic" w:cs="Arial"/>
          <w:bCs/>
        </w:rPr>
        <w:t>.</w:t>
      </w:r>
      <w:r w:rsidR="003C12B1" w:rsidRPr="0051062B">
        <w:rPr>
          <w:rFonts w:ascii="Century Gothic" w:hAnsi="Century Gothic" w:cs="Arial"/>
          <w:bCs/>
        </w:rPr>
        <w:t xml:space="preserve"> </w:t>
      </w:r>
      <w:r w:rsidR="00A7061E" w:rsidRPr="0051062B">
        <w:rPr>
          <w:rFonts w:ascii="Century Gothic" w:hAnsi="Century Gothic" w:cs="Arial"/>
          <w:bCs/>
        </w:rPr>
        <w:t>P</w:t>
      </w:r>
      <w:r w:rsidRPr="0051062B">
        <w:rPr>
          <w:rFonts w:ascii="Century Gothic" w:hAnsi="Century Gothic" w:cs="Arial"/>
          <w:bCs/>
        </w:rPr>
        <w:t xml:space="preserve">rzy czym projektowany budynek </w:t>
      </w:r>
      <w:r w:rsidR="00474A9B" w:rsidRPr="0051062B">
        <w:rPr>
          <w:rFonts w:ascii="Century Gothic" w:hAnsi="Century Gothic" w:cs="Arial"/>
          <w:bCs/>
        </w:rPr>
        <w:t>mieszkalny wielorodzinny</w:t>
      </w:r>
      <w:r w:rsidRPr="0051062B">
        <w:rPr>
          <w:rFonts w:ascii="Century Gothic" w:hAnsi="Century Gothic" w:cs="Arial"/>
          <w:bCs/>
        </w:rPr>
        <w:t xml:space="preserve"> zostan</w:t>
      </w:r>
      <w:r w:rsidR="003C12B1" w:rsidRPr="0051062B">
        <w:rPr>
          <w:rFonts w:ascii="Century Gothic" w:hAnsi="Century Gothic" w:cs="Arial"/>
          <w:bCs/>
        </w:rPr>
        <w:t>ie usytuowany w stronę sąsiednich</w:t>
      </w:r>
      <w:r w:rsidRPr="0051062B">
        <w:rPr>
          <w:rFonts w:ascii="Century Gothic" w:hAnsi="Century Gothic" w:cs="Arial"/>
          <w:bCs/>
        </w:rPr>
        <w:t xml:space="preserve"> dział</w:t>
      </w:r>
      <w:r w:rsidR="003C12B1" w:rsidRPr="0051062B">
        <w:rPr>
          <w:rFonts w:ascii="Century Gothic" w:hAnsi="Century Gothic" w:cs="Arial"/>
          <w:bCs/>
        </w:rPr>
        <w:t>e</w:t>
      </w:r>
      <w:r w:rsidRPr="0051062B">
        <w:rPr>
          <w:rFonts w:ascii="Century Gothic" w:hAnsi="Century Gothic" w:cs="Arial"/>
          <w:bCs/>
        </w:rPr>
        <w:t>k</w:t>
      </w:r>
      <w:r w:rsidR="003C12B1" w:rsidRPr="0051062B">
        <w:rPr>
          <w:rFonts w:ascii="Century Gothic" w:hAnsi="Century Gothic" w:cs="Arial"/>
          <w:bCs/>
        </w:rPr>
        <w:t xml:space="preserve"> </w:t>
      </w:r>
      <w:r w:rsidR="00A7061E" w:rsidRPr="0051062B">
        <w:rPr>
          <w:rFonts w:ascii="Century Gothic" w:hAnsi="Century Gothic" w:cs="Arial"/>
          <w:bCs/>
        </w:rPr>
        <w:t xml:space="preserve">zabudowanych </w:t>
      </w:r>
      <w:r w:rsidR="003C12B1" w:rsidRPr="0051062B">
        <w:rPr>
          <w:rFonts w:ascii="Century Gothic" w:hAnsi="Century Gothic" w:cs="Arial"/>
          <w:bCs/>
        </w:rPr>
        <w:t>ścianami</w:t>
      </w:r>
      <w:r w:rsidRPr="0051062B">
        <w:rPr>
          <w:rFonts w:ascii="Century Gothic" w:hAnsi="Century Gothic" w:cs="Arial"/>
          <w:bCs/>
        </w:rPr>
        <w:t xml:space="preserve"> </w:t>
      </w:r>
      <w:r w:rsidR="009A0FC5" w:rsidRPr="0051062B">
        <w:rPr>
          <w:rFonts w:ascii="Century Gothic" w:hAnsi="Century Gothic" w:cs="Arial"/>
          <w:bCs/>
        </w:rPr>
        <w:t xml:space="preserve">z </w:t>
      </w:r>
      <w:r w:rsidRPr="0051062B">
        <w:rPr>
          <w:rFonts w:ascii="Century Gothic" w:hAnsi="Century Gothic" w:cs="Arial"/>
          <w:bCs/>
        </w:rPr>
        <w:t>o</w:t>
      </w:r>
      <w:r w:rsidR="003C12B1" w:rsidRPr="0051062B">
        <w:rPr>
          <w:rFonts w:ascii="Century Gothic" w:hAnsi="Century Gothic" w:cs="Arial"/>
          <w:bCs/>
        </w:rPr>
        <w:t>twor</w:t>
      </w:r>
      <w:r w:rsidR="009A0FC5" w:rsidRPr="0051062B">
        <w:rPr>
          <w:rFonts w:ascii="Century Gothic" w:hAnsi="Century Gothic" w:cs="Arial"/>
          <w:bCs/>
        </w:rPr>
        <w:t>ami</w:t>
      </w:r>
      <w:r w:rsidR="00A7061E" w:rsidRPr="0051062B">
        <w:rPr>
          <w:rFonts w:ascii="Century Gothic" w:hAnsi="Century Gothic" w:cs="Arial"/>
          <w:bCs/>
        </w:rPr>
        <w:t xml:space="preserve"> okienny</w:t>
      </w:r>
      <w:r w:rsidR="009A0FC5" w:rsidRPr="0051062B">
        <w:rPr>
          <w:rFonts w:ascii="Century Gothic" w:hAnsi="Century Gothic" w:cs="Arial"/>
          <w:bCs/>
        </w:rPr>
        <w:t>mi</w:t>
      </w:r>
      <w:r w:rsidRPr="0051062B">
        <w:rPr>
          <w:rFonts w:ascii="Century Gothic" w:hAnsi="Century Gothic" w:cs="Arial"/>
          <w:bCs/>
        </w:rPr>
        <w:t xml:space="preserve"> </w:t>
      </w:r>
      <w:r w:rsidR="009A0FC5" w:rsidRPr="0051062B">
        <w:rPr>
          <w:rFonts w:ascii="Century Gothic" w:hAnsi="Century Gothic" w:cs="Arial"/>
          <w:bCs/>
        </w:rPr>
        <w:t xml:space="preserve">i drzwiowymi </w:t>
      </w:r>
      <w:r w:rsidRPr="0051062B">
        <w:rPr>
          <w:rFonts w:ascii="Century Gothic" w:hAnsi="Century Gothic" w:cs="Arial"/>
          <w:bCs/>
        </w:rPr>
        <w:t>na odległość określoną w WT.</w:t>
      </w:r>
    </w:p>
    <w:p w14:paraId="4E31FBCC" w14:textId="39759D26" w:rsidR="00A7061E" w:rsidRPr="00290D45" w:rsidRDefault="00A7061E">
      <w:pPr>
        <w:rPr>
          <w:rFonts w:ascii="Century Gothic" w:hAnsi="Century Gothic" w:cs="Arial"/>
          <w:bCs/>
          <w:color w:val="FF0000"/>
        </w:rPr>
      </w:pPr>
    </w:p>
    <w:p w14:paraId="6E95B1E0" w14:textId="77777777" w:rsidR="000F7483" w:rsidRPr="00C26267" w:rsidRDefault="003E65C2" w:rsidP="00220E0B">
      <w:pPr>
        <w:pStyle w:val="Nagwek1"/>
        <w:spacing w:line="276" w:lineRule="auto"/>
        <w:rPr>
          <w:rFonts w:ascii="Century Gothic" w:hAnsi="Century Gothic"/>
          <w:b/>
          <w:sz w:val="28"/>
          <w:szCs w:val="28"/>
        </w:rPr>
      </w:pPr>
      <w:r w:rsidRPr="00C26267">
        <w:rPr>
          <w:rFonts w:ascii="Century Gothic" w:hAnsi="Century Gothic"/>
          <w:b/>
          <w:sz w:val="28"/>
          <w:szCs w:val="28"/>
        </w:rPr>
        <w:t>5</w:t>
      </w:r>
      <w:r w:rsidR="008B41B2" w:rsidRPr="00C26267">
        <w:rPr>
          <w:rFonts w:ascii="Century Gothic" w:hAnsi="Century Gothic"/>
          <w:b/>
          <w:sz w:val="28"/>
          <w:szCs w:val="28"/>
        </w:rPr>
        <w:t>.0</w:t>
      </w:r>
      <w:r w:rsidR="008B41B2" w:rsidRPr="00C26267">
        <w:rPr>
          <w:rFonts w:ascii="Century Gothic" w:hAnsi="Century Gothic"/>
          <w:b/>
          <w:sz w:val="28"/>
          <w:szCs w:val="28"/>
        </w:rPr>
        <w:tab/>
      </w:r>
      <w:r w:rsidR="000F7483" w:rsidRPr="00C26267">
        <w:rPr>
          <w:rFonts w:ascii="Century Gothic" w:hAnsi="Century Gothic"/>
          <w:b/>
          <w:sz w:val="28"/>
          <w:szCs w:val="28"/>
        </w:rPr>
        <w:t>Istniejący stan zagospodarowania terenu</w:t>
      </w:r>
      <w:bookmarkEnd w:id="6"/>
      <w:bookmarkEnd w:id="7"/>
      <w:bookmarkEnd w:id="8"/>
      <w:bookmarkEnd w:id="9"/>
      <w:bookmarkEnd w:id="10"/>
      <w:r w:rsidR="000F7483" w:rsidRPr="00C26267">
        <w:rPr>
          <w:rFonts w:ascii="Century Gothic" w:hAnsi="Century Gothic"/>
          <w:b/>
          <w:sz w:val="28"/>
          <w:szCs w:val="28"/>
        </w:rPr>
        <w:t xml:space="preserve"> oraz otoczenie</w:t>
      </w:r>
    </w:p>
    <w:p w14:paraId="0F59B412" w14:textId="77777777" w:rsidR="00A167FE" w:rsidRPr="00C26267" w:rsidRDefault="00A167FE" w:rsidP="00A167FE">
      <w:pPr>
        <w:spacing w:line="276" w:lineRule="auto"/>
        <w:ind w:left="708" w:firstLine="709"/>
        <w:jc w:val="both"/>
        <w:rPr>
          <w:rFonts w:ascii="Century Gothic" w:hAnsi="Century Gothic"/>
        </w:rPr>
      </w:pPr>
      <w:r w:rsidRPr="00C26267">
        <w:rPr>
          <w:rFonts w:ascii="Century Gothic" w:hAnsi="Century Gothic"/>
        </w:rPr>
        <w:t>Projektowana inwestycja obejmuje całą działkę Nr </w:t>
      </w:r>
      <w:r>
        <w:rPr>
          <w:rFonts w:ascii="Century Gothic" w:hAnsi="Century Gothic"/>
        </w:rPr>
        <w:t>198</w:t>
      </w:r>
      <w:r w:rsidRPr="00C26267">
        <w:rPr>
          <w:rFonts w:ascii="Century Gothic" w:hAnsi="Century Gothic"/>
        </w:rPr>
        <w:t xml:space="preserve">. </w:t>
      </w:r>
    </w:p>
    <w:p w14:paraId="7F5DD361" w14:textId="77777777" w:rsidR="00A167FE" w:rsidRPr="00C26267" w:rsidRDefault="00A167FE" w:rsidP="00A167FE">
      <w:pPr>
        <w:spacing w:line="276" w:lineRule="auto"/>
        <w:ind w:left="708"/>
        <w:jc w:val="both"/>
        <w:rPr>
          <w:rFonts w:ascii="Century Gothic" w:hAnsi="Century Gothic"/>
        </w:rPr>
      </w:pPr>
      <w:r w:rsidRPr="00C26267">
        <w:rPr>
          <w:rFonts w:ascii="Century Gothic" w:hAnsi="Century Gothic"/>
        </w:rPr>
        <w:t xml:space="preserve">Stanowi on własność: </w:t>
      </w:r>
      <w:r>
        <w:rPr>
          <w:rFonts w:ascii="Century Gothic" w:hAnsi="Century Gothic"/>
        </w:rPr>
        <w:t>Widzewskiego</w:t>
      </w:r>
      <w:r w:rsidRPr="00C26267">
        <w:rPr>
          <w:rFonts w:ascii="Century Gothic" w:hAnsi="Century Gothic"/>
        </w:rPr>
        <w:t xml:space="preserve"> Towarzystwa Budownictwa Społecznego </w:t>
      </w:r>
    </w:p>
    <w:p w14:paraId="4D831CF5" w14:textId="77777777" w:rsidR="00A167FE" w:rsidRDefault="00A167FE" w:rsidP="00A167FE">
      <w:pPr>
        <w:spacing w:line="276" w:lineRule="auto"/>
        <w:ind w:left="708"/>
        <w:jc w:val="both"/>
        <w:rPr>
          <w:rFonts w:ascii="Century Gothic" w:hAnsi="Century Gothic"/>
        </w:rPr>
      </w:pPr>
      <w:r w:rsidRPr="00C26267">
        <w:rPr>
          <w:rFonts w:ascii="Century Gothic" w:hAnsi="Century Gothic"/>
        </w:rPr>
        <w:t xml:space="preserve">Sp. z o.o. </w:t>
      </w:r>
      <w:r>
        <w:rPr>
          <w:rFonts w:ascii="Century Gothic" w:hAnsi="Century Gothic"/>
        </w:rPr>
        <w:t>Al. Piłsudskiego 150/152, 92-230 Łódź</w:t>
      </w:r>
      <w:r w:rsidRPr="00C26267">
        <w:rPr>
          <w:rFonts w:ascii="Century Gothic" w:hAnsi="Century Gothic"/>
        </w:rPr>
        <w:t>.</w:t>
      </w:r>
      <w:r>
        <w:rPr>
          <w:rFonts w:ascii="Century Gothic" w:hAnsi="Century Gothic"/>
        </w:rPr>
        <w:t xml:space="preserve"> </w:t>
      </w:r>
      <w:r w:rsidRPr="00C26267">
        <w:rPr>
          <w:rFonts w:ascii="Century Gothic" w:hAnsi="Century Gothic"/>
          <w:spacing w:val="-4"/>
        </w:rPr>
        <w:t xml:space="preserve">Na terenie objętym opracowaniem obowiązuje miejscowy plan </w:t>
      </w:r>
      <w:r>
        <w:rPr>
          <w:rFonts w:ascii="Century Gothic" w:hAnsi="Century Gothic"/>
          <w:spacing w:val="-4"/>
        </w:rPr>
        <w:t>z</w:t>
      </w:r>
      <w:r w:rsidRPr="00C26267">
        <w:rPr>
          <w:rFonts w:ascii="Century Gothic" w:hAnsi="Century Gothic"/>
          <w:spacing w:val="-4"/>
        </w:rPr>
        <w:t xml:space="preserve">agospodarowania przestrzennego. Inwestor po wystąpieniu z wnioskiem do Urzędu Miejskiego w </w:t>
      </w:r>
      <w:r>
        <w:rPr>
          <w:rFonts w:ascii="Century Gothic" w:hAnsi="Century Gothic"/>
          <w:spacing w:val="-4"/>
        </w:rPr>
        <w:t>Łodzi</w:t>
      </w:r>
      <w:r w:rsidRPr="00C26267">
        <w:rPr>
          <w:rFonts w:ascii="Century Gothic" w:hAnsi="Century Gothic"/>
          <w:spacing w:val="-4"/>
        </w:rPr>
        <w:t xml:space="preserve"> otrzymał wypis </w:t>
      </w:r>
      <w:r>
        <w:rPr>
          <w:rFonts w:ascii="Century Gothic" w:hAnsi="Century Gothic"/>
        </w:rPr>
        <w:t>U</w:t>
      </w:r>
      <w:r w:rsidRPr="00983955">
        <w:rPr>
          <w:rFonts w:ascii="Century Gothic" w:hAnsi="Century Gothic"/>
        </w:rPr>
        <w:t>chwał</w:t>
      </w:r>
      <w:r>
        <w:rPr>
          <w:rFonts w:ascii="Century Gothic" w:hAnsi="Century Gothic"/>
        </w:rPr>
        <w:t>y</w:t>
      </w:r>
      <w:r w:rsidRPr="00983955">
        <w:rPr>
          <w:rFonts w:ascii="Century Gothic" w:hAnsi="Century Gothic"/>
        </w:rPr>
        <w:t xml:space="preserve"> </w:t>
      </w:r>
      <w:r>
        <w:rPr>
          <w:rFonts w:ascii="Century Gothic" w:hAnsi="Century Gothic"/>
        </w:rPr>
        <w:br/>
      </w:r>
      <w:r w:rsidRPr="00983955">
        <w:rPr>
          <w:rFonts w:ascii="Century Gothic" w:hAnsi="Century Gothic"/>
        </w:rPr>
        <w:t xml:space="preserve">nr XVII/712/19 </w:t>
      </w:r>
      <w:r>
        <w:rPr>
          <w:rFonts w:ascii="Century Gothic" w:hAnsi="Century Gothic"/>
        </w:rPr>
        <w:t>R</w:t>
      </w:r>
      <w:r w:rsidRPr="00983955">
        <w:rPr>
          <w:rFonts w:ascii="Century Gothic" w:hAnsi="Century Gothic"/>
        </w:rPr>
        <w:t xml:space="preserve">ady </w:t>
      </w:r>
      <w:r>
        <w:rPr>
          <w:rFonts w:ascii="Century Gothic" w:hAnsi="Century Gothic"/>
        </w:rPr>
        <w:t>M</w:t>
      </w:r>
      <w:r w:rsidRPr="00983955">
        <w:rPr>
          <w:rFonts w:ascii="Century Gothic" w:hAnsi="Century Gothic"/>
        </w:rPr>
        <w:t>iejskiej</w:t>
      </w:r>
      <w:r>
        <w:rPr>
          <w:rFonts w:ascii="Century Gothic" w:hAnsi="Century Gothic"/>
        </w:rPr>
        <w:t xml:space="preserve"> </w:t>
      </w:r>
      <w:r w:rsidRPr="00983955">
        <w:rPr>
          <w:rFonts w:ascii="Century Gothic" w:hAnsi="Century Gothic"/>
        </w:rPr>
        <w:t xml:space="preserve">w </w:t>
      </w:r>
      <w:r>
        <w:rPr>
          <w:rFonts w:ascii="Century Gothic" w:hAnsi="Century Gothic"/>
        </w:rPr>
        <w:t>Ł</w:t>
      </w:r>
      <w:r w:rsidRPr="00983955">
        <w:rPr>
          <w:rFonts w:ascii="Century Gothic" w:hAnsi="Century Gothic"/>
        </w:rPr>
        <w:t>odzi z dnia 11 grudnia 2019 r.</w:t>
      </w:r>
      <w:r>
        <w:rPr>
          <w:rFonts w:ascii="Century Gothic" w:hAnsi="Century Gothic"/>
        </w:rPr>
        <w:t xml:space="preserve"> </w:t>
      </w:r>
      <w:r w:rsidRPr="00983955">
        <w:rPr>
          <w:rFonts w:ascii="Century Gothic" w:hAnsi="Century Gothic"/>
        </w:rPr>
        <w:t>w sprawie uchwalenia miejscowego planu</w:t>
      </w:r>
      <w:r>
        <w:rPr>
          <w:rFonts w:ascii="Century Gothic" w:hAnsi="Century Gothic"/>
        </w:rPr>
        <w:t xml:space="preserve"> </w:t>
      </w:r>
      <w:r w:rsidRPr="00983955">
        <w:rPr>
          <w:rFonts w:ascii="Century Gothic" w:hAnsi="Century Gothic"/>
        </w:rPr>
        <w:t>zagospodarowania przestrzennego dla części obszaru miasta Łodzi</w:t>
      </w:r>
      <w:r>
        <w:rPr>
          <w:rFonts w:ascii="Century Gothic" w:hAnsi="Century Gothic"/>
        </w:rPr>
        <w:t xml:space="preserve"> </w:t>
      </w:r>
      <w:r w:rsidRPr="00983955">
        <w:rPr>
          <w:rFonts w:ascii="Century Gothic" w:hAnsi="Century Gothic"/>
        </w:rPr>
        <w:t>położonej w rejonie alei Marszałka Józefa Piłsudskiego oraz ulic:</w:t>
      </w:r>
      <w:r>
        <w:rPr>
          <w:rFonts w:ascii="Century Gothic" w:hAnsi="Century Gothic"/>
        </w:rPr>
        <w:t xml:space="preserve"> </w:t>
      </w:r>
      <w:r w:rsidRPr="00983955">
        <w:rPr>
          <w:rFonts w:ascii="Century Gothic" w:hAnsi="Century Gothic"/>
        </w:rPr>
        <w:t>Wodnej, Juliana Tuwima i Przędzalnianej</w:t>
      </w:r>
      <w:r>
        <w:rPr>
          <w:rFonts w:ascii="Century Gothic" w:hAnsi="Century Gothic"/>
        </w:rPr>
        <w:t xml:space="preserve">. </w:t>
      </w:r>
    </w:p>
    <w:p w14:paraId="39FAD26C" w14:textId="77777777" w:rsidR="00A167FE" w:rsidRDefault="00A167FE" w:rsidP="00A167FE">
      <w:pPr>
        <w:spacing w:line="276" w:lineRule="auto"/>
        <w:ind w:left="709" w:firstLine="709"/>
        <w:jc w:val="both"/>
        <w:rPr>
          <w:rFonts w:ascii="Century Gothic" w:hAnsi="Century Gothic"/>
          <w:spacing w:val="-4"/>
        </w:rPr>
      </w:pPr>
      <w:r w:rsidRPr="00921E5D">
        <w:rPr>
          <w:rFonts w:ascii="Century Gothic" w:hAnsi="Century Gothic"/>
          <w:spacing w:val="-4"/>
        </w:rPr>
        <w:t>Przedmiotowa działka stanowi teren na, którym znajduj</w:t>
      </w:r>
      <w:r>
        <w:rPr>
          <w:rFonts w:ascii="Century Gothic" w:hAnsi="Century Gothic"/>
          <w:spacing w:val="-4"/>
        </w:rPr>
        <w:t>ą</w:t>
      </w:r>
      <w:r w:rsidRPr="00921E5D">
        <w:rPr>
          <w:rFonts w:ascii="Century Gothic" w:hAnsi="Century Gothic"/>
          <w:spacing w:val="-4"/>
        </w:rPr>
        <w:t xml:space="preserve"> się obiekty </w:t>
      </w:r>
      <w:r>
        <w:rPr>
          <w:rFonts w:ascii="Century Gothic" w:hAnsi="Century Gothic"/>
          <w:spacing w:val="-4"/>
        </w:rPr>
        <w:br/>
        <w:t xml:space="preserve">i </w:t>
      </w:r>
      <w:r w:rsidRPr="00921E5D">
        <w:rPr>
          <w:rFonts w:ascii="Century Gothic" w:hAnsi="Century Gothic"/>
          <w:spacing w:val="-4"/>
        </w:rPr>
        <w:t>urządzeni</w:t>
      </w:r>
      <w:r>
        <w:rPr>
          <w:rFonts w:ascii="Century Gothic" w:hAnsi="Century Gothic"/>
          <w:spacing w:val="-4"/>
        </w:rPr>
        <w:t>a</w:t>
      </w:r>
      <w:r w:rsidRPr="00921E5D">
        <w:rPr>
          <w:rFonts w:ascii="Century Gothic" w:hAnsi="Century Gothic"/>
          <w:spacing w:val="-4"/>
        </w:rPr>
        <w:t xml:space="preserve"> budowlane</w:t>
      </w:r>
      <w:r>
        <w:rPr>
          <w:rFonts w:ascii="Century Gothic" w:hAnsi="Century Gothic"/>
          <w:spacing w:val="-4"/>
        </w:rPr>
        <w:t xml:space="preserve"> w postaci muru ogrodzeniowego, zlokalizowanego na odcinku granicy działki Inwestora nr 198 oraz działki sąsiedniej nr 199. </w:t>
      </w:r>
    </w:p>
    <w:p w14:paraId="666756E5" w14:textId="77777777" w:rsidR="00A167FE" w:rsidRPr="00921E5D" w:rsidRDefault="00A167FE" w:rsidP="00A167FE">
      <w:pPr>
        <w:spacing w:line="276" w:lineRule="auto"/>
        <w:ind w:left="709" w:firstLine="709"/>
        <w:jc w:val="both"/>
        <w:rPr>
          <w:rFonts w:ascii="Century Gothic" w:hAnsi="Century Gothic"/>
          <w:spacing w:val="-4"/>
        </w:rPr>
      </w:pPr>
      <w:r w:rsidRPr="00921E5D">
        <w:rPr>
          <w:rFonts w:ascii="Century Gothic" w:hAnsi="Century Gothic"/>
          <w:spacing w:val="-4"/>
        </w:rPr>
        <w:t xml:space="preserve">W sąsiedztwie lokalizowana jest zabudowa  mieszkalna z kilkoma </w:t>
      </w:r>
      <w:r>
        <w:rPr>
          <w:rFonts w:ascii="Century Gothic" w:hAnsi="Century Gothic"/>
          <w:spacing w:val="-4"/>
        </w:rPr>
        <w:t>m</w:t>
      </w:r>
      <w:r w:rsidRPr="00921E5D">
        <w:rPr>
          <w:rFonts w:ascii="Century Gothic" w:hAnsi="Century Gothic"/>
          <w:spacing w:val="-4"/>
        </w:rPr>
        <w:t xml:space="preserve">ieszkaniami oraz budynek </w:t>
      </w:r>
      <w:r>
        <w:rPr>
          <w:rFonts w:ascii="Century Gothic" w:hAnsi="Century Gothic"/>
          <w:spacing w:val="-4"/>
        </w:rPr>
        <w:t>pozostały niemieszkalny.</w:t>
      </w:r>
    </w:p>
    <w:p w14:paraId="4CB3592F" w14:textId="77777777" w:rsidR="00235D20" w:rsidRPr="00290D45" w:rsidRDefault="00235D20" w:rsidP="00917252">
      <w:pPr>
        <w:pStyle w:val="Wcicienormalne"/>
        <w:spacing w:line="276" w:lineRule="auto"/>
        <w:jc w:val="both"/>
        <w:rPr>
          <w:rFonts w:ascii="Century Gothic" w:hAnsi="Century Gothic"/>
          <w:color w:val="FF0000"/>
          <w:spacing w:val="-4"/>
        </w:rPr>
      </w:pPr>
    </w:p>
    <w:p w14:paraId="17713DF6" w14:textId="77777777" w:rsidR="00235D20" w:rsidRPr="003C3165" w:rsidRDefault="00B630D1" w:rsidP="00235D20">
      <w:pPr>
        <w:autoSpaceDE w:val="0"/>
        <w:autoSpaceDN w:val="0"/>
        <w:adjustRightInd w:val="0"/>
        <w:spacing w:line="276" w:lineRule="auto"/>
        <w:ind w:firstLine="709"/>
        <w:jc w:val="both"/>
        <w:rPr>
          <w:rFonts w:ascii="Century Gothic" w:hAnsi="Century Gothic"/>
          <w:u w:val="single"/>
        </w:rPr>
      </w:pPr>
      <w:r w:rsidRPr="003C3165">
        <w:rPr>
          <w:rFonts w:ascii="Century Gothic" w:hAnsi="Century Gothic"/>
        </w:rPr>
        <w:t>5</w:t>
      </w:r>
      <w:r w:rsidR="00235D20" w:rsidRPr="003C3165">
        <w:rPr>
          <w:rFonts w:ascii="Century Gothic" w:hAnsi="Century Gothic"/>
        </w:rPr>
        <w:t>.1</w:t>
      </w:r>
      <w:r w:rsidR="00235D20" w:rsidRPr="003C3165">
        <w:rPr>
          <w:rFonts w:ascii="Century Gothic" w:hAnsi="Century Gothic"/>
        </w:rPr>
        <w:tab/>
      </w:r>
      <w:r w:rsidR="00235D20" w:rsidRPr="003C3165">
        <w:rPr>
          <w:rFonts w:ascii="Century Gothic" w:hAnsi="Century Gothic"/>
          <w:u w:val="single"/>
        </w:rPr>
        <w:t>Układ komunikacyjny</w:t>
      </w:r>
    </w:p>
    <w:p w14:paraId="6E62D0B2" w14:textId="6D965CB3" w:rsidR="0043720B" w:rsidRPr="003C3165" w:rsidRDefault="0043720B" w:rsidP="00DD2325">
      <w:pPr>
        <w:spacing w:line="276" w:lineRule="auto"/>
        <w:ind w:left="720" w:firstLine="698"/>
        <w:jc w:val="both"/>
        <w:rPr>
          <w:rFonts w:ascii="Century Gothic" w:hAnsi="Century Gothic"/>
        </w:rPr>
      </w:pPr>
      <w:r w:rsidRPr="003C3165">
        <w:rPr>
          <w:rFonts w:ascii="Century Gothic" w:hAnsi="Century Gothic"/>
          <w:spacing w:val="-4"/>
        </w:rPr>
        <w:t xml:space="preserve">Teren inwestycji posiada </w:t>
      </w:r>
      <w:r w:rsidR="004230DD">
        <w:rPr>
          <w:rFonts w:ascii="Century Gothic" w:hAnsi="Century Gothic"/>
          <w:spacing w:val="-4"/>
        </w:rPr>
        <w:t xml:space="preserve">bezpośredni </w:t>
      </w:r>
      <w:r w:rsidRPr="003C3165">
        <w:rPr>
          <w:rFonts w:ascii="Century Gothic" w:hAnsi="Century Gothic"/>
          <w:spacing w:val="-4"/>
        </w:rPr>
        <w:t xml:space="preserve">dostęp do </w:t>
      </w:r>
      <w:r w:rsidR="000B7A9B" w:rsidRPr="003C3165">
        <w:rPr>
          <w:rFonts w:ascii="Century Gothic" w:hAnsi="Century Gothic"/>
          <w:spacing w:val="-4"/>
        </w:rPr>
        <w:t>drogi publicznej</w:t>
      </w:r>
      <w:r w:rsidR="00456198" w:rsidRPr="003C3165">
        <w:rPr>
          <w:rFonts w:ascii="Century Gothic" w:hAnsi="Century Gothic"/>
          <w:spacing w:val="-4"/>
        </w:rPr>
        <w:t xml:space="preserve"> </w:t>
      </w:r>
      <w:r w:rsidR="009923E1">
        <w:rPr>
          <w:rFonts w:ascii="Century Gothic" w:hAnsi="Century Gothic"/>
          <w:spacing w:val="-4"/>
        </w:rPr>
        <w:t xml:space="preserve">powiatowej </w:t>
      </w:r>
      <w:r w:rsidR="003C3165" w:rsidRPr="003C3165">
        <w:rPr>
          <w:rFonts w:ascii="Century Gothic" w:hAnsi="Century Gothic"/>
          <w:spacing w:val="-4"/>
        </w:rPr>
        <w:t xml:space="preserve"> </w:t>
      </w:r>
      <w:r w:rsidR="005B670F" w:rsidRPr="003C3165">
        <w:rPr>
          <w:rFonts w:ascii="Century Gothic" w:hAnsi="Century Gothic"/>
          <w:spacing w:val="-4"/>
        </w:rPr>
        <w:t xml:space="preserve">(ulica </w:t>
      </w:r>
      <w:r w:rsidR="004230DD">
        <w:rPr>
          <w:rFonts w:ascii="Century Gothic" w:hAnsi="Century Gothic"/>
          <w:spacing w:val="-4"/>
        </w:rPr>
        <w:t>Nawrot</w:t>
      </w:r>
      <w:r w:rsidR="00B943F2">
        <w:rPr>
          <w:rFonts w:ascii="Century Gothic" w:hAnsi="Century Gothic"/>
          <w:spacing w:val="-4"/>
        </w:rPr>
        <w:t xml:space="preserve"> na d</w:t>
      </w:r>
      <w:r w:rsidR="00B943F2" w:rsidRPr="00640CE7">
        <w:rPr>
          <w:rFonts w:ascii="Century Gothic" w:hAnsi="Century Gothic" w:cs="Arial"/>
          <w:bCs/>
          <w:sz w:val="22"/>
          <w:szCs w:val="22"/>
        </w:rPr>
        <w:t xml:space="preserve">z. </w:t>
      </w:r>
      <w:r w:rsidR="00B943F2">
        <w:rPr>
          <w:rFonts w:ascii="Century Gothic" w:hAnsi="Century Gothic" w:cs="Arial"/>
          <w:bCs/>
          <w:sz w:val="22"/>
          <w:szCs w:val="22"/>
        </w:rPr>
        <w:t>n</w:t>
      </w:r>
      <w:r w:rsidR="00B943F2" w:rsidRPr="00640CE7">
        <w:rPr>
          <w:rFonts w:ascii="Century Gothic" w:hAnsi="Century Gothic" w:cs="Arial"/>
          <w:bCs/>
          <w:sz w:val="22"/>
          <w:szCs w:val="22"/>
        </w:rPr>
        <w:t xml:space="preserve">r </w:t>
      </w:r>
      <w:r w:rsidR="00B943F2">
        <w:rPr>
          <w:rFonts w:ascii="Century Gothic" w:hAnsi="Century Gothic" w:cs="Arial"/>
          <w:bCs/>
          <w:sz w:val="22"/>
          <w:szCs w:val="22"/>
        </w:rPr>
        <w:t>32/27</w:t>
      </w:r>
      <w:r w:rsidR="005B670F" w:rsidRPr="003C3165">
        <w:rPr>
          <w:rFonts w:ascii="Century Gothic" w:hAnsi="Century Gothic"/>
          <w:spacing w:val="-4"/>
        </w:rPr>
        <w:t xml:space="preserve">) </w:t>
      </w:r>
      <w:r w:rsidR="003C3165" w:rsidRPr="003C3165">
        <w:rPr>
          <w:rFonts w:ascii="Century Gothic" w:hAnsi="Century Gothic"/>
          <w:spacing w:val="-4"/>
        </w:rPr>
        <w:t xml:space="preserve">poprzez </w:t>
      </w:r>
      <w:r w:rsidR="00DD2325">
        <w:rPr>
          <w:rFonts w:ascii="Century Gothic" w:hAnsi="Century Gothic"/>
          <w:spacing w:val="-4"/>
        </w:rPr>
        <w:t>projektowan</w:t>
      </w:r>
      <w:r w:rsidR="005B670F">
        <w:rPr>
          <w:rFonts w:ascii="Century Gothic" w:hAnsi="Century Gothic"/>
          <w:spacing w:val="-4"/>
        </w:rPr>
        <w:t>y zjazd</w:t>
      </w:r>
      <w:r w:rsidR="00DD2325">
        <w:rPr>
          <w:rFonts w:ascii="Century Gothic" w:hAnsi="Century Gothic"/>
          <w:spacing w:val="-4"/>
        </w:rPr>
        <w:t xml:space="preserve"> </w:t>
      </w:r>
      <w:r w:rsidR="005B670F">
        <w:rPr>
          <w:rFonts w:ascii="Century Gothic" w:hAnsi="Century Gothic"/>
          <w:spacing w:val="-4"/>
        </w:rPr>
        <w:t xml:space="preserve">z przedmiotowej działki </w:t>
      </w:r>
      <w:r w:rsidR="004819D9">
        <w:rPr>
          <w:rFonts w:ascii="Century Gothic" w:hAnsi="Century Gothic"/>
          <w:spacing w:val="-4"/>
        </w:rPr>
        <w:t>Inwestora.</w:t>
      </w:r>
    </w:p>
    <w:p w14:paraId="5FED1DB2" w14:textId="77777777" w:rsidR="00122738" w:rsidRPr="00A81EB2" w:rsidRDefault="00122738" w:rsidP="00122738">
      <w:pPr>
        <w:pStyle w:val="Wcicienormalne"/>
        <w:spacing w:line="276" w:lineRule="auto"/>
        <w:jc w:val="both"/>
        <w:rPr>
          <w:rFonts w:ascii="Century Gothic" w:hAnsi="Century Gothic"/>
          <w:spacing w:val="-4"/>
        </w:rPr>
      </w:pPr>
    </w:p>
    <w:p w14:paraId="26991832" w14:textId="77777777" w:rsidR="00235D20" w:rsidRPr="00A81EB2" w:rsidRDefault="00B630D1" w:rsidP="00235D20">
      <w:pPr>
        <w:spacing w:line="276" w:lineRule="auto"/>
        <w:ind w:firstLine="709"/>
        <w:jc w:val="both"/>
        <w:rPr>
          <w:rFonts w:ascii="Century Gothic" w:hAnsi="Century Gothic"/>
        </w:rPr>
      </w:pPr>
      <w:r w:rsidRPr="00A81EB2">
        <w:rPr>
          <w:rFonts w:ascii="Century Gothic" w:hAnsi="Century Gothic"/>
        </w:rPr>
        <w:t>5</w:t>
      </w:r>
      <w:r w:rsidR="00235D20" w:rsidRPr="00A81EB2">
        <w:rPr>
          <w:rFonts w:ascii="Century Gothic" w:hAnsi="Century Gothic"/>
        </w:rPr>
        <w:t>.2</w:t>
      </w:r>
      <w:r w:rsidR="00235D20" w:rsidRPr="00A81EB2">
        <w:rPr>
          <w:rFonts w:ascii="Century Gothic" w:hAnsi="Century Gothic"/>
        </w:rPr>
        <w:tab/>
      </w:r>
      <w:r w:rsidR="00235D20" w:rsidRPr="00A81EB2">
        <w:rPr>
          <w:rFonts w:ascii="Century Gothic" w:hAnsi="Century Gothic"/>
          <w:u w:val="single"/>
        </w:rPr>
        <w:t>Sieci uzbrojenia terenu</w:t>
      </w:r>
    </w:p>
    <w:p w14:paraId="5A420A88" w14:textId="77777777" w:rsidR="0043720B" w:rsidRPr="00A81EB2" w:rsidRDefault="0043720B" w:rsidP="0043720B">
      <w:pPr>
        <w:pStyle w:val="Wcicienormalne"/>
        <w:spacing w:line="276" w:lineRule="auto"/>
        <w:ind w:left="709" w:firstLine="709"/>
        <w:jc w:val="both"/>
        <w:rPr>
          <w:rFonts w:ascii="Century Gothic" w:hAnsi="Century Gothic"/>
          <w:spacing w:val="-4"/>
        </w:rPr>
      </w:pPr>
      <w:r w:rsidRPr="00A81EB2">
        <w:rPr>
          <w:rFonts w:ascii="Century Gothic" w:hAnsi="Century Gothic"/>
          <w:spacing w:val="-4"/>
        </w:rPr>
        <w:t xml:space="preserve">Teren inwestycji posiada dostęp do </w:t>
      </w:r>
      <w:r w:rsidR="00461B9F" w:rsidRPr="00A81EB2">
        <w:rPr>
          <w:rFonts w:ascii="Century Gothic" w:hAnsi="Century Gothic"/>
          <w:spacing w:val="-4"/>
        </w:rPr>
        <w:t xml:space="preserve">podstawowych </w:t>
      </w:r>
      <w:r w:rsidR="000B7A9B" w:rsidRPr="00A81EB2">
        <w:rPr>
          <w:rFonts w:ascii="Century Gothic" w:hAnsi="Century Gothic"/>
          <w:spacing w:val="-4"/>
        </w:rPr>
        <w:t>sieci</w:t>
      </w:r>
      <w:r w:rsidR="00461B9F" w:rsidRPr="00A81EB2">
        <w:rPr>
          <w:rFonts w:ascii="Century Gothic" w:hAnsi="Century Gothic"/>
          <w:spacing w:val="-4"/>
        </w:rPr>
        <w:t xml:space="preserve"> niezbędnych do jego prawidłowego i bezawaryjnego funkcjonowania</w:t>
      </w:r>
      <w:r w:rsidR="000466B3" w:rsidRPr="00A81EB2">
        <w:rPr>
          <w:rFonts w:ascii="Century Gothic" w:hAnsi="Century Gothic"/>
          <w:spacing w:val="-4"/>
        </w:rPr>
        <w:t>.</w:t>
      </w:r>
    </w:p>
    <w:p w14:paraId="329AF17A" w14:textId="77777777" w:rsidR="00122738" w:rsidRPr="00A81EB2" w:rsidRDefault="00122738" w:rsidP="00122738">
      <w:pPr>
        <w:pStyle w:val="Wcicienormalne"/>
        <w:spacing w:line="276" w:lineRule="auto"/>
        <w:jc w:val="both"/>
        <w:rPr>
          <w:rFonts w:ascii="Century Gothic" w:hAnsi="Century Gothic"/>
          <w:spacing w:val="-4"/>
        </w:rPr>
      </w:pPr>
    </w:p>
    <w:p w14:paraId="7D2EA8A3" w14:textId="77777777" w:rsidR="00235D20" w:rsidRPr="00A81EB2" w:rsidRDefault="00B630D1" w:rsidP="00235D20">
      <w:pPr>
        <w:pStyle w:val="Wcicienormalne"/>
        <w:spacing w:line="276" w:lineRule="auto"/>
        <w:ind w:left="0" w:firstLine="709"/>
        <w:jc w:val="both"/>
        <w:rPr>
          <w:rFonts w:ascii="Century Gothic" w:hAnsi="Century Gothic"/>
          <w:u w:val="single"/>
        </w:rPr>
      </w:pPr>
      <w:r w:rsidRPr="00A81EB2">
        <w:rPr>
          <w:rFonts w:ascii="Century Gothic" w:hAnsi="Century Gothic"/>
        </w:rPr>
        <w:t>5</w:t>
      </w:r>
      <w:r w:rsidR="00235D20" w:rsidRPr="00A81EB2">
        <w:rPr>
          <w:rFonts w:ascii="Century Gothic" w:hAnsi="Century Gothic"/>
        </w:rPr>
        <w:t>.3</w:t>
      </w:r>
      <w:r w:rsidR="00235D20" w:rsidRPr="00A81EB2">
        <w:rPr>
          <w:rFonts w:ascii="Century Gothic" w:hAnsi="Century Gothic"/>
        </w:rPr>
        <w:tab/>
      </w:r>
      <w:r w:rsidR="00235D20" w:rsidRPr="00A81EB2">
        <w:rPr>
          <w:rFonts w:ascii="Century Gothic" w:hAnsi="Century Gothic"/>
          <w:u w:val="single"/>
        </w:rPr>
        <w:t>Ukształtowanie terenu</w:t>
      </w:r>
    </w:p>
    <w:p w14:paraId="020874D2" w14:textId="4C9765AD" w:rsidR="0043720B" w:rsidRPr="00A81EB2" w:rsidRDefault="0043720B" w:rsidP="0043720B">
      <w:pPr>
        <w:pStyle w:val="Wcicienormalne"/>
        <w:spacing w:line="276" w:lineRule="auto"/>
        <w:ind w:left="709" w:firstLine="709"/>
        <w:jc w:val="both"/>
        <w:rPr>
          <w:rFonts w:ascii="Century Gothic" w:hAnsi="Century Gothic"/>
        </w:rPr>
      </w:pPr>
      <w:r w:rsidRPr="00A81EB2">
        <w:rPr>
          <w:rFonts w:ascii="Century Gothic" w:hAnsi="Century Gothic"/>
          <w:spacing w:val="-4"/>
        </w:rPr>
        <w:t xml:space="preserve">Teren </w:t>
      </w:r>
      <w:r w:rsidR="00721B41" w:rsidRPr="00A81EB2">
        <w:rPr>
          <w:rFonts w:ascii="Century Gothic" w:hAnsi="Century Gothic"/>
          <w:spacing w:val="-4"/>
        </w:rPr>
        <w:t xml:space="preserve">fragmentu </w:t>
      </w:r>
      <w:r w:rsidRPr="00A81EB2">
        <w:rPr>
          <w:rFonts w:ascii="Century Gothic" w:hAnsi="Century Gothic"/>
          <w:spacing w:val="-4"/>
        </w:rPr>
        <w:t xml:space="preserve">działki objętej inwestycją jest </w:t>
      </w:r>
      <w:r w:rsidR="007A7756" w:rsidRPr="00A81EB2">
        <w:rPr>
          <w:rFonts w:ascii="Century Gothic" w:hAnsi="Century Gothic"/>
          <w:spacing w:val="-4"/>
        </w:rPr>
        <w:t xml:space="preserve">nachylony </w:t>
      </w:r>
      <w:r w:rsidR="004230DD">
        <w:rPr>
          <w:rFonts w:ascii="Century Gothic" w:hAnsi="Century Gothic"/>
          <w:spacing w:val="-4"/>
        </w:rPr>
        <w:t xml:space="preserve">nieznacznie </w:t>
      </w:r>
      <w:r w:rsidR="004230DD">
        <w:rPr>
          <w:rFonts w:ascii="Century Gothic" w:hAnsi="Century Gothic"/>
          <w:spacing w:val="-4"/>
        </w:rPr>
        <w:br/>
      </w:r>
      <w:r w:rsidR="007A7756" w:rsidRPr="00A81EB2">
        <w:rPr>
          <w:rFonts w:ascii="Century Gothic" w:hAnsi="Century Gothic"/>
          <w:spacing w:val="-4"/>
        </w:rPr>
        <w:t xml:space="preserve">w kierunku </w:t>
      </w:r>
      <w:r w:rsidR="00A81EB2" w:rsidRPr="00A81EB2">
        <w:rPr>
          <w:rFonts w:ascii="Century Gothic" w:hAnsi="Century Gothic"/>
          <w:spacing w:val="-4"/>
        </w:rPr>
        <w:t>p</w:t>
      </w:r>
      <w:r w:rsidR="004230DD">
        <w:rPr>
          <w:rFonts w:ascii="Century Gothic" w:hAnsi="Century Gothic"/>
          <w:spacing w:val="-4"/>
        </w:rPr>
        <w:t>ołudniowym</w:t>
      </w:r>
      <w:r w:rsidR="007A7756" w:rsidRPr="00A81EB2">
        <w:rPr>
          <w:rFonts w:ascii="Century Gothic" w:hAnsi="Century Gothic"/>
        </w:rPr>
        <w:t xml:space="preserve">. </w:t>
      </w:r>
      <w:r w:rsidR="004230DD">
        <w:rPr>
          <w:rFonts w:ascii="Century Gothic" w:hAnsi="Century Gothic"/>
        </w:rPr>
        <w:t>Najwyższa r</w:t>
      </w:r>
      <w:r w:rsidR="002650ED" w:rsidRPr="00A81EB2">
        <w:rPr>
          <w:rFonts w:ascii="Century Gothic" w:hAnsi="Century Gothic"/>
        </w:rPr>
        <w:t>zędna terenu odczytana z mapy wynosi:</w:t>
      </w:r>
      <w:r w:rsidR="001C1D99" w:rsidRPr="00A81EB2">
        <w:rPr>
          <w:rFonts w:ascii="Century Gothic" w:hAnsi="Century Gothic"/>
        </w:rPr>
        <w:t xml:space="preserve"> </w:t>
      </w:r>
      <w:r w:rsidR="004230DD">
        <w:rPr>
          <w:rFonts w:ascii="Century Gothic" w:hAnsi="Century Gothic"/>
        </w:rPr>
        <w:t>214</w:t>
      </w:r>
      <w:r w:rsidR="000B7A9B" w:rsidRPr="00A81EB2">
        <w:rPr>
          <w:rFonts w:ascii="Century Gothic" w:hAnsi="Century Gothic"/>
        </w:rPr>
        <w:t>,</w:t>
      </w:r>
      <w:r w:rsidR="004230DD">
        <w:rPr>
          <w:rFonts w:ascii="Century Gothic" w:hAnsi="Century Gothic"/>
        </w:rPr>
        <w:t>27</w:t>
      </w:r>
      <w:r w:rsidR="002650ED" w:rsidRPr="00A81EB2">
        <w:rPr>
          <w:rFonts w:ascii="Century Gothic" w:hAnsi="Century Gothic"/>
        </w:rPr>
        <w:t xml:space="preserve"> m n.p.m.</w:t>
      </w:r>
    </w:p>
    <w:p w14:paraId="19765CA8" w14:textId="77777777" w:rsidR="00122738" w:rsidRPr="00A81EB2" w:rsidRDefault="00122738" w:rsidP="00122738">
      <w:pPr>
        <w:pStyle w:val="Wcicienormalne"/>
        <w:spacing w:line="276" w:lineRule="auto"/>
        <w:jc w:val="both"/>
        <w:rPr>
          <w:rFonts w:ascii="Century Gothic" w:hAnsi="Century Gothic"/>
          <w:spacing w:val="-4"/>
        </w:rPr>
      </w:pPr>
    </w:p>
    <w:p w14:paraId="6CCD4DA1" w14:textId="77777777" w:rsidR="00235D20" w:rsidRPr="00A81EB2" w:rsidRDefault="00B630D1" w:rsidP="00235D20">
      <w:pPr>
        <w:pStyle w:val="Tekstpodstawowywcity"/>
        <w:spacing w:line="276" w:lineRule="auto"/>
        <w:ind w:left="0" w:firstLine="709"/>
        <w:rPr>
          <w:rFonts w:ascii="Century Gothic" w:hAnsi="Century Gothic"/>
          <w:szCs w:val="24"/>
          <w:u w:val="single"/>
        </w:rPr>
      </w:pPr>
      <w:r w:rsidRPr="00A81EB2">
        <w:rPr>
          <w:rFonts w:ascii="Century Gothic" w:hAnsi="Century Gothic"/>
          <w:szCs w:val="24"/>
        </w:rPr>
        <w:t>5</w:t>
      </w:r>
      <w:r w:rsidR="00235D20" w:rsidRPr="00A81EB2">
        <w:rPr>
          <w:rFonts w:ascii="Century Gothic" w:hAnsi="Century Gothic"/>
          <w:szCs w:val="24"/>
        </w:rPr>
        <w:t>.4</w:t>
      </w:r>
      <w:r w:rsidR="00235D20" w:rsidRPr="00A81EB2">
        <w:rPr>
          <w:rFonts w:ascii="Century Gothic" w:hAnsi="Century Gothic"/>
          <w:szCs w:val="24"/>
        </w:rPr>
        <w:tab/>
      </w:r>
      <w:r w:rsidR="001A79B6" w:rsidRPr="00A81EB2">
        <w:rPr>
          <w:rFonts w:ascii="Century Gothic" w:hAnsi="Century Gothic"/>
          <w:szCs w:val="24"/>
          <w:u w:val="single"/>
        </w:rPr>
        <w:t>Ukształtowanie zieleni</w:t>
      </w:r>
    </w:p>
    <w:p w14:paraId="1B281DF7" w14:textId="6D2AEA17" w:rsidR="00235D20" w:rsidRPr="00A81EB2" w:rsidRDefault="00170BA1" w:rsidP="00BD686C">
      <w:pPr>
        <w:spacing w:line="276" w:lineRule="auto"/>
        <w:ind w:left="709" w:firstLine="709"/>
        <w:jc w:val="both"/>
        <w:rPr>
          <w:rFonts w:ascii="Century Gothic" w:hAnsi="Century Gothic"/>
        </w:rPr>
      </w:pPr>
      <w:r w:rsidRPr="00A81EB2">
        <w:rPr>
          <w:rFonts w:ascii="Century Gothic" w:hAnsi="Century Gothic"/>
        </w:rPr>
        <w:t>Teren biologicznie czynny w postaci zieleni niskiej trawiastej</w:t>
      </w:r>
      <w:r w:rsidR="002A015E">
        <w:rPr>
          <w:rFonts w:ascii="Century Gothic" w:hAnsi="Century Gothic"/>
        </w:rPr>
        <w:t xml:space="preserve"> </w:t>
      </w:r>
      <w:r w:rsidR="00A10DA4">
        <w:rPr>
          <w:rFonts w:ascii="Century Gothic" w:hAnsi="Century Gothic"/>
        </w:rPr>
        <w:t xml:space="preserve">oraz kilkunastu  istniejących drzew różnych gatunków na działce Inwestora. </w:t>
      </w:r>
      <w:r w:rsidR="008269F7">
        <w:rPr>
          <w:rFonts w:ascii="Century Gothic" w:hAnsi="Century Gothic"/>
        </w:rPr>
        <w:t>Ze względu na Inwestycję z</w:t>
      </w:r>
      <w:r w:rsidR="00A10DA4">
        <w:rPr>
          <w:rFonts w:ascii="Century Gothic" w:hAnsi="Century Gothic"/>
        </w:rPr>
        <w:t xml:space="preserve">ieleń wysoka przeznaczona jest do wycinki wg Decyzji administracyjnej </w:t>
      </w:r>
      <w:r w:rsidR="008269F7">
        <w:rPr>
          <w:rFonts w:ascii="Century Gothic" w:hAnsi="Century Gothic"/>
        </w:rPr>
        <w:t xml:space="preserve">- </w:t>
      </w:r>
      <w:r w:rsidR="00A10DA4">
        <w:rPr>
          <w:rFonts w:ascii="Century Gothic" w:hAnsi="Century Gothic"/>
        </w:rPr>
        <w:t>na podstawie sporządzonej inwentaryzacji zieleni.</w:t>
      </w:r>
    </w:p>
    <w:p w14:paraId="46FBED28" w14:textId="49C5EF6C" w:rsidR="00122738" w:rsidRPr="00290D45" w:rsidRDefault="001E3277" w:rsidP="001E3277">
      <w:pPr>
        <w:rPr>
          <w:rFonts w:ascii="Century Gothic" w:hAnsi="Century Gothic"/>
          <w:color w:val="FF0000"/>
          <w:spacing w:val="-4"/>
        </w:rPr>
      </w:pPr>
      <w:bookmarkStart w:id="11" w:name="_Toc182191398"/>
      <w:bookmarkStart w:id="12" w:name="_Toc199578564"/>
      <w:bookmarkStart w:id="13" w:name="_Toc199578677"/>
      <w:bookmarkStart w:id="14" w:name="_Toc200338293"/>
      <w:bookmarkStart w:id="15" w:name="_Toc201038645"/>
      <w:r>
        <w:rPr>
          <w:rFonts w:ascii="Century Gothic" w:hAnsi="Century Gothic"/>
          <w:color w:val="FF0000"/>
          <w:spacing w:val="-4"/>
        </w:rPr>
        <w:br w:type="page"/>
      </w:r>
    </w:p>
    <w:p w14:paraId="7104F99D" w14:textId="77777777" w:rsidR="000F7483" w:rsidRPr="00A81EB2" w:rsidRDefault="003E65C2" w:rsidP="00220E0B">
      <w:pPr>
        <w:pStyle w:val="Nagwek1"/>
        <w:spacing w:line="276" w:lineRule="auto"/>
        <w:rPr>
          <w:rFonts w:ascii="Century Gothic" w:hAnsi="Century Gothic"/>
          <w:b/>
          <w:sz w:val="28"/>
          <w:szCs w:val="28"/>
        </w:rPr>
      </w:pPr>
      <w:r w:rsidRPr="00A81EB2">
        <w:rPr>
          <w:rFonts w:ascii="Century Gothic" w:hAnsi="Century Gothic"/>
          <w:b/>
          <w:sz w:val="28"/>
          <w:szCs w:val="28"/>
        </w:rPr>
        <w:lastRenderedPageBreak/>
        <w:t>6</w:t>
      </w:r>
      <w:r w:rsidR="008B41B2" w:rsidRPr="00A81EB2">
        <w:rPr>
          <w:rFonts w:ascii="Century Gothic" w:hAnsi="Century Gothic"/>
          <w:b/>
          <w:sz w:val="28"/>
          <w:szCs w:val="28"/>
        </w:rPr>
        <w:t>.0</w:t>
      </w:r>
      <w:r w:rsidR="008B41B2" w:rsidRPr="00A81EB2">
        <w:rPr>
          <w:rFonts w:ascii="Century Gothic" w:hAnsi="Century Gothic"/>
          <w:b/>
          <w:sz w:val="28"/>
          <w:szCs w:val="28"/>
        </w:rPr>
        <w:tab/>
      </w:r>
      <w:r w:rsidR="000F7483" w:rsidRPr="00A81EB2">
        <w:rPr>
          <w:rFonts w:ascii="Century Gothic" w:hAnsi="Century Gothic"/>
          <w:b/>
          <w:sz w:val="28"/>
          <w:szCs w:val="28"/>
        </w:rPr>
        <w:t>Projektowane zagospodarowanie terenu</w:t>
      </w:r>
      <w:bookmarkStart w:id="16" w:name="_Toc182191400"/>
      <w:bookmarkStart w:id="17" w:name="_Toc199578565"/>
      <w:bookmarkStart w:id="18" w:name="_Toc199578678"/>
      <w:bookmarkStart w:id="19" w:name="_Toc200338295"/>
      <w:bookmarkStart w:id="20" w:name="_Toc201038647"/>
      <w:bookmarkEnd w:id="11"/>
      <w:bookmarkEnd w:id="12"/>
      <w:bookmarkEnd w:id="13"/>
      <w:bookmarkEnd w:id="14"/>
      <w:bookmarkEnd w:id="15"/>
    </w:p>
    <w:p w14:paraId="0EDD330E" w14:textId="322F16A9" w:rsidR="000A3061" w:rsidRPr="00A81EB2" w:rsidRDefault="00B15A7E" w:rsidP="00521495">
      <w:pPr>
        <w:spacing w:line="276" w:lineRule="auto"/>
        <w:ind w:left="709" w:firstLine="709"/>
        <w:jc w:val="both"/>
        <w:rPr>
          <w:rFonts w:ascii="Century Gothic" w:hAnsi="Century Gothic"/>
        </w:rPr>
      </w:pPr>
      <w:r w:rsidRPr="00A81EB2">
        <w:rPr>
          <w:rFonts w:ascii="Century Gothic" w:hAnsi="Century Gothic"/>
        </w:rPr>
        <w:t xml:space="preserve">Temat projektu: </w:t>
      </w:r>
      <w:r w:rsidR="002218DF" w:rsidRPr="00A81EB2">
        <w:rPr>
          <w:rFonts w:ascii="Century Gothic" w:hAnsi="Century Gothic"/>
        </w:rPr>
        <w:t>Budowa budynk</w:t>
      </w:r>
      <w:r w:rsidR="00FA5CA9" w:rsidRPr="00A81EB2">
        <w:rPr>
          <w:rFonts w:ascii="Century Gothic" w:hAnsi="Century Gothic"/>
        </w:rPr>
        <w:t>u</w:t>
      </w:r>
      <w:r w:rsidR="002218DF" w:rsidRPr="00A81EB2">
        <w:rPr>
          <w:rFonts w:ascii="Century Gothic" w:hAnsi="Century Gothic"/>
        </w:rPr>
        <w:t xml:space="preserve"> mieszkaln</w:t>
      </w:r>
      <w:r w:rsidR="00FA5CA9" w:rsidRPr="00A81EB2">
        <w:rPr>
          <w:rFonts w:ascii="Century Gothic" w:hAnsi="Century Gothic"/>
        </w:rPr>
        <w:t>ego</w:t>
      </w:r>
      <w:r w:rsidR="002218DF" w:rsidRPr="00A81EB2">
        <w:rPr>
          <w:rFonts w:ascii="Century Gothic" w:hAnsi="Century Gothic"/>
        </w:rPr>
        <w:t xml:space="preserve"> wielorodzinn</w:t>
      </w:r>
      <w:r w:rsidR="00FA5CA9" w:rsidRPr="00A81EB2">
        <w:rPr>
          <w:rFonts w:ascii="Century Gothic" w:hAnsi="Century Gothic"/>
        </w:rPr>
        <w:t xml:space="preserve">ego </w:t>
      </w:r>
      <w:r w:rsidR="002A015E">
        <w:rPr>
          <w:rFonts w:ascii="Century Gothic" w:hAnsi="Century Gothic"/>
        </w:rPr>
        <w:br/>
        <w:t>z garażem wielostanowiskowym w poziomie parteru oraz usługami przy ulicy Nawrot w Łodzi.</w:t>
      </w:r>
    </w:p>
    <w:p w14:paraId="56FC5330" w14:textId="505459D2" w:rsidR="00DE6A48" w:rsidRPr="00A81EB2" w:rsidRDefault="00DE6A48" w:rsidP="00DE6A48">
      <w:pPr>
        <w:autoSpaceDE w:val="0"/>
        <w:autoSpaceDN w:val="0"/>
        <w:adjustRightInd w:val="0"/>
        <w:spacing w:line="276" w:lineRule="auto"/>
        <w:ind w:left="709" w:firstLine="709"/>
        <w:jc w:val="both"/>
        <w:rPr>
          <w:rFonts w:ascii="Century Gothic" w:hAnsi="Century Gothic"/>
        </w:rPr>
      </w:pPr>
      <w:bookmarkStart w:id="21" w:name="_Hlk41395009"/>
      <w:r w:rsidRPr="00A81EB2">
        <w:rPr>
          <w:rFonts w:ascii="Century Gothic" w:hAnsi="Century Gothic"/>
        </w:rPr>
        <w:t xml:space="preserve">Lokalizacja: </w:t>
      </w:r>
      <w:r w:rsidR="002A015E">
        <w:rPr>
          <w:rFonts w:ascii="Century Gothic" w:hAnsi="Century Gothic"/>
        </w:rPr>
        <w:t>Łódź</w:t>
      </w:r>
      <w:r w:rsidRPr="00A81EB2">
        <w:rPr>
          <w:rFonts w:ascii="Century Gothic" w:hAnsi="Century Gothic"/>
        </w:rPr>
        <w:t>, gm</w:t>
      </w:r>
      <w:r w:rsidR="00A81EB2" w:rsidRPr="00A81EB2">
        <w:rPr>
          <w:rFonts w:ascii="Century Gothic" w:hAnsi="Century Gothic"/>
        </w:rPr>
        <w:t xml:space="preserve">. </w:t>
      </w:r>
      <w:r w:rsidR="002A015E">
        <w:rPr>
          <w:rFonts w:ascii="Century Gothic" w:hAnsi="Century Gothic"/>
        </w:rPr>
        <w:t>Łódź Widzew</w:t>
      </w:r>
      <w:r w:rsidRPr="00A81EB2">
        <w:rPr>
          <w:rFonts w:ascii="Century Gothic" w:hAnsi="Century Gothic"/>
        </w:rPr>
        <w:t xml:space="preserve">, Dz. </w:t>
      </w:r>
      <w:r w:rsidR="002A015E">
        <w:rPr>
          <w:rFonts w:ascii="Century Gothic" w:hAnsi="Century Gothic"/>
        </w:rPr>
        <w:t>Nr 198</w:t>
      </w:r>
      <w:r w:rsidRPr="00A81EB2">
        <w:rPr>
          <w:rFonts w:ascii="Century Gothic" w:hAnsi="Century Gothic"/>
        </w:rPr>
        <w:t>.</w:t>
      </w:r>
    </w:p>
    <w:p w14:paraId="29102DA2" w14:textId="40DA0626" w:rsidR="00DE6A48" w:rsidRDefault="00DE6A48" w:rsidP="00DE6A48">
      <w:pPr>
        <w:autoSpaceDE w:val="0"/>
        <w:autoSpaceDN w:val="0"/>
        <w:adjustRightInd w:val="0"/>
        <w:spacing w:line="276" w:lineRule="auto"/>
        <w:ind w:left="709" w:firstLine="709"/>
        <w:jc w:val="both"/>
        <w:rPr>
          <w:rFonts w:ascii="Century Gothic" w:hAnsi="Century Gothic"/>
        </w:rPr>
      </w:pPr>
      <w:r w:rsidRPr="00A81EB2">
        <w:rPr>
          <w:rFonts w:ascii="Century Gothic" w:hAnsi="Century Gothic"/>
        </w:rPr>
        <w:t>Na terenie zlokalizowano</w:t>
      </w:r>
      <w:r w:rsidR="00663426">
        <w:rPr>
          <w:rFonts w:ascii="Century Gothic" w:hAnsi="Century Gothic"/>
        </w:rPr>
        <w:t xml:space="preserve"> projektowany budynek wielorodzinny </w:t>
      </w:r>
      <w:r w:rsidR="002A015E">
        <w:rPr>
          <w:rFonts w:ascii="Century Gothic" w:hAnsi="Century Gothic"/>
        </w:rPr>
        <w:t xml:space="preserve">z usługami </w:t>
      </w:r>
      <w:r w:rsidR="00663426">
        <w:rPr>
          <w:rFonts w:ascii="Century Gothic" w:hAnsi="Century Gothic"/>
        </w:rPr>
        <w:t xml:space="preserve">wraz z </w:t>
      </w:r>
      <w:r w:rsidR="002A015E">
        <w:rPr>
          <w:rFonts w:ascii="Century Gothic" w:hAnsi="Century Gothic"/>
        </w:rPr>
        <w:t>wewnętrznymi miejscami postojowymi</w:t>
      </w:r>
      <w:r w:rsidR="00663426">
        <w:rPr>
          <w:rFonts w:ascii="Century Gothic" w:hAnsi="Century Gothic"/>
        </w:rPr>
        <w:t xml:space="preserve"> w odległości zgodnej z warunkami technicznymi, </w:t>
      </w:r>
      <w:r w:rsidR="002A015E">
        <w:rPr>
          <w:rFonts w:ascii="Century Gothic" w:hAnsi="Century Gothic"/>
        </w:rPr>
        <w:t xml:space="preserve">wewnętrzne </w:t>
      </w:r>
      <w:r w:rsidR="00CE70BA">
        <w:rPr>
          <w:rFonts w:ascii="Century Gothic" w:hAnsi="Century Gothic"/>
        </w:rPr>
        <w:t>miejsce składowania odpadów stałych</w:t>
      </w:r>
      <w:r w:rsidRPr="00A81EB2">
        <w:rPr>
          <w:rFonts w:ascii="Century Gothic" w:hAnsi="Century Gothic"/>
        </w:rPr>
        <w:t xml:space="preserve"> w odległości zgodn</w:t>
      </w:r>
      <w:r w:rsidR="00663426">
        <w:rPr>
          <w:rFonts w:ascii="Century Gothic" w:hAnsi="Century Gothic"/>
        </w:rPr>
        <w:t xml:space="preserve">ej </w:t>
      </w:r>
      <w:r w:rsidRPr="00A81EB2">
        <w:rPr>
          <w:rFonts w:ascii="Century Gothic" w:hAnsi="Century Gothic"/>
        </w:rPr>
        <w:t>od wejść do budynku</w:t>
      </w:r>
      <w:r w:rsidR="00521495">
        <w:rPr>
          <w:rFonts w:ascii="Century Gothic" w:hAnsi="Century Gothic"/>
        </w:rPr>
        <w:t>,</w:t>
      </w:r>
      <w:r w:rsidR="00663426">
        <w:rPr>
          <w:rFonts w:ascii="Century Gothic" w:hAnsi="Century Gothic"/>
        </w:rPr>
        <w:t xml:space="preserve"> ciąg pieszo-jezdn</w:t>
      </w:r>
      <w:r w:rsidR="002A015E">
        <w:rPr>
          <w:rFonts w:ascii="Century Gothic" w:hAnsi="Century Gothic"/>
        </w:rPr>
        <w:t>y</w:t>
      </w:r>
      <w:r w:rsidR="00663426">
        <w:rPr>
          <w:rFonts w:ascii="Century Gothic" w:hAnsi="Century Gothic"/>
        </w:rPr>
        <w:t>, chodniki, drogę wewnętrzną</w:t>
      </w:r>
      <w:r w:rsidR="002A015E">
        <w:rPr>
          <w:rFonts w:ascii="Century Gothic" w:hAnsi="Century Gothic"/>
        </w:rPr>
        <w:t xml:space="preserve"> w hali garażowej</w:t>
      </w:r>
      <w:r w:rsidR="00663426">
        <w:rPr>
          <w:rFonts w:ascii="Century Gothic" w:hAnsi="Century Gothic"/>
        </w:rPr>
        <w:t xml:space="preserve">, </w:t>
      </w:r>
      <w:r w:rsidR="00704ACF">
        <w:rPr>
          <w:rFonts w:ascii="Century Gothic" w:hAnsi="Century Gothic"/>
        </w:rPr>
        <w:t xml:space="preserve">zieleń urządzoną, </w:t>
      </w:r>
      <w:r w:rsidR="00663426">
        <w:rPr>
          <w:rFonts w:ascii="Century Gothic" w:hAnsi="Century Gothic"/>
        </w:rPr>
        <w:t>a także infrastrukturę techniczną w postaci:</w:t>
      </w:r>
    </w:p>
    <w:p w14:paraId="399FAA74" w14:textId="6044638C" w:rsidR="00663426" w:rsidRDefault="00663426" w:rsidP="00362499">
      <w:pPr>
        <w:autoSpaceDE w:val="0"/>
        <w:autoSpaceDN w:val="0"/>
        <w:adjustRightInd w:val="0"/>
        <w:spacing w:line="276" w:lineRule="auto"/>
        <w:ind w:left="709"/>
        <w:jc w:val="both"/>
        <w:rPr>
          <w:rFonts w:ascii="Century Gothic" w:hAnsi="Century Gothic"/>
        </w:rPr>
      </w:pPr>
      <w:r>
        <w:rPr>
          <w:rFonts w:ascii="Century Gothic" w:hAnsi="Century Gothic"/>
        </w:rPr>
        <w:t>- zewnętrzn</w:t>
      </w:r>
      <w:r w:rsidR="00704ACF">
        <w:rPr>
          <w:rFonts w:ascii="Century Gothic" w:hAnsi="Century Gothic"/>
        </w:rPr>
        <w:t>ej</w:t>
      </w:r>
      <w:r>
        <w:rPr>
          <w:rFonts w:ascii="Century Gothic" w:hAnsi="Century Gothic"/>
        </w:rPr>
        <w:t xml:space="preserve"> instalacj</w:t>
      </w:r>
      <w:r w:rsidR="00704ACF">
        <w:rPr>
          <w:rFonts w:ascii="Century Gothic" w:hAnsi="Century Gothic"/>
        </w:rPr>
        <w:t>i</w:t>
      </w:r>
      <w:r>
        <w:rPr>
          <w:rFonts w:ascii="Century Gothic" w:hAnsi="Century Gothic"/>
        </w:rPr>
        <w:t xml:space="preserve"> wodociągow</w:t>
      </w:r>
      <w:r w:rsidR="00704ACF">
        <w:rPr>
          <w:rFonts w:ascii="Century Gothic" w:hAnsi="Century Gothic"/>
        </w:rPr>
        <w:t>ej</w:t>
      </w:r>
      <w:r w:rsidR="009E467A">
        <w:rPr>
          <w:rFonts w:ascii="Century Gothic" w:hAnsi="Century Gothic"/>
        </w:rPr>
        <w:t xml:space="preserve"> z hydrantem </w:t>
      </w:r>
      <w:r w:rsidR="002A015E">
        <w:rPr>
          <w:rFonts w:ascii="Century Gothic" w:hAnsi="Century Gothic"/>
        </w:rPr>
        <w:t>w</w:t>
      </w:r>
      <w:r w:rsidR="009E467A">
        <w:rPr>
          <w:rFonts w:ascii="Century Gothic" w:hAnsi="Century Gothic"/>
        </w:rPr>
        <w:t>ewnętrzn</w:t>
      </w:r>
      <w:r w:rsidR="00362499">
        <w:rPr>
          <w:rFonts w:ascii="Century Gothic" w:hAnsi="Century Gothic"/>
        </w:rPr>
        <w:t>ym</w:t>
      </w:r>
      <w:r w:rsidR="009E467A">
        <w:rPr>
          <w:rFonts w:ascii="Century Gothic" w:hAnsi="Century Gothic"/>
        </w:rPr>
        <w:t>,</w:t>
      </w:r>
    </w:p>
    <w:p w14:paraId="2E70FF08" w14:textId="6D18FF5A" w:rsidR="00663426" w:rsidRDefault="00663426" w:rsidP="00362499">
      <w:pPr>
        <w:autoSpaceDE w:val="0"/>
        <w:autoSpaceDN w:val="0"/>
        <w:adjustRightInd w:val="0"/>
        <w:spacing w:line="276" w:lineRule="auto"/>
        <w:ind w:left="709"/>
        <w:jc w:val="both"/>
        <w:rPr>
          <w:rFonts w:ascii="Century Gothic" w:hAnsi="Century Gothic"/>
        </w:rPr>
      </w:pPr>
      <w:r>
        <w:rPr>
          <w:rFonts w:ascii="Century Gothic" w:hAnsi="Century Gothic"/>
        </w:rPr>
        <w:t>- zewnętrzn</w:t>
      </w:r>
      <w:r w:rsidR="00704ACF">
        <w:rPr>
          <w:rFonts w:ascii="Century Gothic" w:hAnsi="Century Gothic"/>
        </w:rPr>
        <w:t xml:space="preserve">ej </w:t>
      </w:r>
      <w:r>
        <w:rPr>
          <w:rFonts w:ascii="Century Gothic" w:hAnsi="Century Gothic"/>
        </w:rPr>
        <w:t>instalacj</w:t>
      </w:r>
      <w:r w:rsidR="00704ACF">
        <w:rPr>
          <w:rFonts w:ascii="Century Gothic" w:hAnsi="Century Gothic"/>
        </w:rPr>
        <w:t>i</w:t>
      </w:r>
      <w:r>
        <w:rPr>
          <w:rFonts w:ascii="Century Gothic" w:hAnsi="Century Gothic"/>
        </w:rPr>
        <w:t xml:space="preserve"> kanalizacji sanitarnej</w:t>
      </w:r>
      <w:r w:rsidR="009E467A">
        <w:rPr>
          <w:rFonts w:ascii="Century Gothic" w:hAnsi="Century Gothic"/>
        </w:rPr>
        <w:t>,</w:t>
      </w:r>
    </w:p>
    <w:p w14:paraId="73090166" w14:textId="29F376DA" w:rsidR="00463013" w:rsidRDefault="00463013" w:rsidP="00463013">
      <w:pPr>
        <w:autoSpaceDE w:val="0"/>
        <w:autoSpaceDN w:val="0"/>
        <w:adjustRightInd w:val="0"/>
        <w:spacing w:line="276" w:lineRule="auto"/>
        <w:ind w:left="709"/>
        <w:jc w:val="both"/>
        <w:rPr>
          <w:rFonts w:ascii="Century Gothic" w:hAnsi="Century Gothic"/>
        </w:rPr>
      </w:pPr>
      <w:r>
        <w:rPr>
          <w:rFonts w:ascii="Century Gothic" w:hAnsi="Century Gothic"/>
        </w:rPr>
        <w:t>- zewnętrznej instalacji kanalizacji deszczowej,</w:t>
      </w:r>
    </w:p>
    <w:p w14:paraId="2F0E91C9" w14:textId="4C1E917E" w:rsidR="00704ACF" w:rsidRDefault="00704ACF" w:rsidP="00362499">
      <w:pPr>
        <w:autoSpaceDE w:val="0"/>
        <w:autoSpaceDN w:val="0"/>
        <w:adjustRightInd w:val="0"/>
        <w:spacing w:line="276" w:lineRule="auto"/>
        <w:ind w:left="709"/>
        <w:jc w:val="both"/>
        <w:rPr>
          <w:rFonts w:ascii="Century Gothic" w:hAnsi="Century Gothic"/>
        </w:rPr>
      </w:pPr>
      <w:r>
        <w:rPr>
          <w:rFonts w:ascii="Century Gothic" w:hAnsi="Century Gothic"/>
        </w:rPr>
        <w:t xml:space="preserve">- zewnętrznej instalacji elektrycznej </w:t>
      </w:r>
      <w:r w:rsidR="002A015E">
        <w:rPr>
          <w:rFonts w:ascii="Century Gothic" w:hAnsi="Century Gothic"/>
        </w:rPr>
        <w:t>punktami</w:t>
      </w:r>
      <w:r w:rsidR="009956FF">
        <w:rPr>
          <w:rFonts w:ascii="Century Gothic" w:hAnsi="Century Gothic"/>
        </w:rPr>
        <w:t xml:space="preserve"> oświetleniowymi</w:t>
      </w:r>
      <w:r w:rsidR="009E467A">
        <w:rPr>
          <w:rFonts w:ascii="Century Gothic" w:hAnsi="Century Gothic"/>
        </w:rPr>
        <w:t>,</w:t>
      </w:r>
    </w:p>
    <w:p w14:paraId="4BC079D8" w14:textId="712260BD" w:rsidR="00BA60C0" w:rsidRDefault="00BA60C0" w:rsidP="00BA60C0">
      <w:pPr>
        <w:autoSpaceDE w:val="0"/>
        <w:autoSpaceDN w:val="0"/>
        <w:adjustRightInd w:val="0"/>
        <w:spacing w:line="276" w:lineRule="auto"/>
        <w:ind w:left="709"/>
        <w:jc w:val="both"/>
        <w:rPr>
          <w:rFonts w:ascii="Century Gothic" w:hAnsi="Century Gothic"/>
        </w:rPr>
      </w:pPr>
      <w:r>
        <w:rPr>
          <w:rFonts w:ascii="Century Gothic" w:hAnsi="Century Gothic"/>
        </w:rPr>
        <w:t>- zewnętrznej instalacji elektrycznej z punktami ładowania samochodów (3,7 kW),</w:t>
      </w:r>
    </w:p>
    <w:p w14:paraId="3B0C1B66" w14:textId="112D5309" w:rsidR="009956FF" w:rsidRPr="009E467A" w:rsidRDefault="00704ACF" w:rsidP="00864B2D">
      <w:pPr>
        <w:autoSpaceDE w:val="0"/>
        <w:autoSpaceDN w:val="0"/>
        <w:adjustRightInd w:val="0"/>
        <w:spacing w:line="276" w:lineRule="auto"/>
        <w:ind w:left="709"/>
        <w:jc w:val="both"/>
        <w:rPr>
          <w:rFonts w:ascii="Century Gothic" w:hAnsi="Century Gothic"/>
        </w:rPr>
      </w:pPr>
      <w:r>
        <w:rPr>
          <w:rFonts w:ascii="Century Gothic" w:hAnsi="Century Gothic"/>
        </w:rPr>
        <w:t xml:space="preserve">- </w:t>
      </w:r>
      <w:r w:rsidR="009956FF">
        <w:rPr>
          <w:rFonts w:ascii="Century Gothic" w:hAnsi="Century Gothic"/>
        </w:rPr>
        <w:t>zewnętrznej instalacji miejskiego c.</w:t>
      </w:r>
      <w:r w:rsidR="00FB094A">
        <w:rPr>
          <w:rFonts w:ascii="Century Gothic" w:hAnsi="Century Gothic"/>
        </w:rPr>
        <w:t xml:space="preserve"> </w:t>
      </w:r>
      <w:r w:rsidR="009956FF">
        <w:rPr>
          <w:rFonts w:ascii="Century Gothic" w:hAnsi="Century Gothic"/>
        </w:rPr>
        <w:t>o</w:t>
      </w:r>
      <w:r w:rsidR="009E467A">
        <w:rPr>
          <w:rFonts w:ascii="Century Gothic" w:hAnsi="Century Gothic"/>
        </w:rPr>
        <w:t>.</w:t>
      </w:r>
    </w:p>
    <w:p w14:paraId="56BD8B0C" w14:textId="5F7FD027" w:rsidR="009E467A" w:rsidRPr="009E467A" w:rsidRDefault="009E467A" w:rsidP="00864B2D">
      <w:pPr>
        <w:autoSpaceDE w:val="0"/>
        <w:autoSpaceDN w:val="0"/>
        <w:adjustRightInd w:val="0"/>
        <w:spacing w:line="276" w:lineRule="auto"/>
        <w:ind w:left="709"/>
        <w:jc w:val="both"/>
        <w:rPr>
          <w:rFonts w:ascii="Century Gothic" w:hAnsi="Century Gothic"/>
        </w:rPr>
      </w:pPr>
      <w:r>
        <w:rPr>
          <w:rFonts w:ascii="Century Gothic" w:hAnsi="Century Gothic"/>
        </w:rPr>
        <w:t>- zewnętrznej instalacji teletechnicznej.</w:t>
      </w:r>
    </w:p>
    <w:p w14:paraId="4FA50E3C" w14:textId="77777777" w:rsidR="00521495" w:rsidRDefault="00521495" w:rsidP="00521495">
      <w:pPr>
        <w:spacing w:line="276" w:lineRule="auto"/>
        <w:ind w:left="709" w:firstLine="709"/>
        <w:rPr>
          <w:rFonts w:ascii="Century Gothic" w:hAnsi="Century Gothic"/>
        </w:rPr>
      </w:pPr>
      <w:r w:rsidRPr="00864B2D">
        <w:rPr>
          <w:rFonts w:ascii="Century Gothic" w:hAnsi="Century Gothic"/>
        </w:rPr>
        <w:t>Ze względu na Inwestycję przewiduje się usunięcie wszystkich istniejących drzew na działce Inwestora. Została wykonana inwentaryzacja zieleni na w/w działce i wydana Decyzja administracyjna na wycinkę przedmiotowych drzew.</w:t>
      </w:r>
    </w:p>
    <w:p w14:paraId="0A1FE972" w14:textId="77777777" w:rsidR="00521495" w:rsidRDefault="00521495" w:rsidP="00521495">
      <w:pPr>
        <w:spacing w:line="276" w:lineRule="auto"/>
        <w:ind w:left="709"/>
        <w:rPr>
          <w:rFonts w:ascii="Century Gothic" w:hAnsi="Century Gothic"/>
        </w:rPr>
      </w:pPr>
      <w:r>
        <w:rPr>
          <w:rFonts w:ascii="Century Gothic" w:hAnsi="Century Gothic"/>
        </w:rPr>
        <w:t xml:space="preserve">Dodatkowo projektowane jest wyburzenie muru ogrodzeniowego na części  wschodniej granicy działki Inwestora nr 198 oraz działki sąsiedniej nr 199 </w:t>
      </w:r>
    </w:p>
    <w:p w14:paraId="6CB3677B" w14:textId="054B5F22" w:rsidR="000A3061" w:rsidRPr="00864B2D" w:rsidRDefault="00521495" w:rsidP="00521495">
      <w:pPr>
        <w:spacing w:line="276" w:lineRule="auto"/>
        <w:ind w:left="709"/>
        <w:rPr>
          <w:rFonts w:ascii="Century Gothic" w:hAnsi="Century Gothic"/>
        </w:rPr>
      </w:pPr>
      <w:r>
        <w:rPr>
          <w:rFonts w:ascii="Century Gothic" w:hAnsi="Century Gothic"/>
        </w:rPr>
        <w:t>ze względu na kolizję z projektowaną nową zabudową.</w:t>
      </w:r>
      <w:r w:rsidR="00864B2D">
        <w:rPr>
          <w:rFonts w:ascii="Century Gothic" w:hAnsi="Century Gothic"/>
        </w:rPr>
        <w:br/>
      </w:r>
    </w:p>
    <w:p w14:paraId="3995CC66" w14:textId="77777777" w:rsidR="000D7948" w:rsidRPr="000D732A" w:rsidRDefault="00B630D1" w:rsidP="000A3061">
      <w:pPr>
        <w:autoSpaceDE w:val="0"/>
        <w:autoSpaceDN w:val="0"/>
        <w:adjustRightInd w:val="0"/>
        <w:spacing w:line="276" w:lineRule="auto"/>
        <w:ind w:firstLine="709"/>
        <w:jc w:val="both"/>
        <w:rPr>
          <w:rFonts w:ascii="Century Gothic" w:hAnsi="Century Gothic"/>
          <w:u w:val="single"/>
        </w:rPr>
      </w:pPr>
      <w:r w:rsidRPr="000D732A">
        <w:rPr>
          <w:rFonts w:ascii="Century Gothic" w:hAnsi="Century Gothic"/>
        </w:rPr>
        <w:t>6</w:t>
      </w:r>
      <w:r w:rsidR="003C2B4E" w:rsidRPr="000D732A">
        <w:rPr>
          <w:rFonts w:ascii="Century Gothic" w:hAnsi="Century Gothic"/>
        </w:rPr>
        <w:t>.1</w:t>
      </w:r>
      <w:r w:rsidR="003C2B4E" w:rsidRPr="000D732A">
        <w:rPr>
          <w:rFonts w:ascii="Century Gothic" w:hAnsi="Century Gothic"/>
        </w:rPr>
        <w:tab/>
      </w:r>
      <w:r w:rsidR="000D7948" w:rsidRPr="000D732A">
        <w:rPr>
          <w:rFonts w:ascii="Century Gothic" w:hAnsi="Century Gothic"/>
          <w:u w:val="single"/>
        </w:rPr>
        <w:t>Układ komunikacyjny</w:t>
      </w:r>
    </w:p>
    <w:p w14:paraId="4680CAB5" w14:textId="77777777" w:rsidR="00BA60C0" w:rsidRPr="00BA60C0" w:rsidRDefault="00BA60C0" w:rsidP="00BA60C0">
      <w:pPr>
        <w:spacing w:line="276" w:lineRule="auto"/>
        <w:ind w:left="709" w:firstLine="709"/>
        <w:jc w:val="both"/>
        <w:rPr>
          <w:rFonts w:ascii="Century Gothic" w:hAnsi="Century Gothic"/>
        </w:rPr>
      </w:pPr>
      <w:r w:rsidRPr="00BA60C0">
        <w:rPr>
          <w:rFonts w:ascii="Century Gothic" w:hAnsi="Century Gothic"/>
          <w:spacing w:val="-4"/>
        </w:rPr>
        <w:t>Teren inwestycji posiada bezpośredni dostęp do drogi publicznej powiatowej (ulica Nawrot na d</w:t>
      </w:r>
      <w:r w:rsidRPr="00BA60C0">
        <w:rPr>
          <w:rFonts w:ascii="Century Gothic" w:hAnsi="Century Gothic" w:cs="Arial"/>
          <w:bCs/>
          <w:sz w:val="22"/>
          <w:szCs w:val="22"/>
        </w:rPr>
        <w:t>z. Nr 32/27</w:t>
      </w:r>
      <w:r w:rsidRPr="00BA60C0">
        <w:rPr>
          <w:rFonts w:ascii="Century Gothic" w:hAnsi="Century Gothic"/>
          <w:spacing w:val="-4"/>
        </w:rPr>
        <w:t xml:space="preserve">) poprzez projektowany zjazd z przedmiotowej działki Inwestora. </w:t>
      </w:r>
      <w:r w:rsidRPr="00BA60C0">
        <w:rPr>
          <w:rFonts w:ascii="Century Gothic" w:hAnsi="Century Gothic"/>
        </w:rPr>
        <w:t>Miejsca postojowe dla samochodów osobowych zostały zaprojektowane i wyposażone w punkty ładowania samochodów elektrycznych (3,7 kW) w hali garażowej w kondygnacji naziemnej parteru budynku:</w:t>
      </w:r>
    </w:p>
    <w:p w14:paraId="3E6A67CE" w14:textId="4A27CA88" w:rsidR="00705B46" w:rsidRPr="007055D7" w:rsidRDefault="00705B46" w:rsidP="00D20236">
      <w:pPr>
        <w:pStyle w:val="Akapitzlist"/>
        <w:numPr>
          <w:ilvl w:val="0"/>
          <w:numId w:val="16"/>
        </w:numPr>
        <w:spacing w:line="276" w:lineRule="auto"/>
        <w:ind w:left="1134" w:hanging="425"/>
        <w:jc w:val="both"/>
        <w:rPr>
          <w:rFonts w:ascii="Century Gothic" w:hAnsi="Century Gothic"/>
        </w:rPr>
      </w:pPr>
      <w:r w:rsidRPr="007055D7">
        <w:rPr>
          <w:rFonts w:ascii="Century Gothic" w:hAnsi="Century Gothic"/>
        </w:rPr>
        <w:t>1</w:t>
      </w:r>
      <w:r w:rsidR="00B97209" w:rsidRPr="007055D7">
        <w:rPr>
          <w:rFonts w:ascii="Century Gothic" w:hAnsi="Century Gothic"/>
        </w:rPr>
        <w:t xml:space="preserve"> miejs</w:t>
      </w:r>
      <w:r w:rsidR="002218DF" w:rsidRPr="007055D7">
        <w:rPr>
          <w:rFonts w:ascii="Century Gothic" w:hAnsi="Century Gothic"/>
        </w:rPr>
        <w:t xml:space="preserve">ce na </w:t>
      </w:r>
      <w:r w:rsidR="002A015E">
        <w:rPr>
          <w:rFonts w:ascii="Century Gothic" w:hAnsi="Century Gothic"/>
        </w:rPr>
        <w:t>60 m</w:t>
      </w:r>
      <w:r w:rsidR="002A015E" w:rsidRPr="00BD2323">
        <w:rPr>
          <w:rFonts w:ascii="Century Gothic" w:hAnsi="Century Gothic"/>
        </w:rPr>
        <w:t>2</w:t>
      </w:r>
      <w:r w:rsidR="002218DF" w:rsidRPr="007055D7">
        <w:rPr>
          <w:rFonts w:ascii="Century Gothic" w:hAnsi="Century Gothic"/>
        </w:rPr>
        <w:t xml:space="preserve"> </w:t>
      </w:r>
      <w:r w:rsidR="002A015E">
        <w:rPr>
          <w:rFonts w:ascii="Century Gothic" w:hAnsi="Century Gothic"/>
        </w:rPr>
        <w:t xml:space="preserve">powierzchni użytkowej mieszkań </w:t>
      </w:r>
      <w:r w:rsidR="000A3061" w:rsidRPr="007055D7">
        <w:rPr>
          <w:rFonts w:ascii="Century Gothic" w:hAnsi="Century Gothic"/>
        </w:rPr>
        <w:t xml:space="preserve">- </w:t>
      </w:r>
      <w:r w:rsidR="002218DF" w:rsidRPr="007055D7">
        <w:rPr>
          <w:rFonts w:ascii="Century Gothic" w:hAnsi="Century Gothic"/>
        </w:rPr>
        <w:t xml:space="preserve">łącznie </w:t>
      </w:r>
      <w:r w:rsidR="002A015E">
        <w:rPr>
          <w:rFonts w:ascii="Century Gothic" w:hAnsi="Century Gothic"/>
        </w:rPr>
        <w:t>24</w:t>
      </w:r>
      <w:r w:rsidR="00B97209" w:rsidRPr="007055D7">
        <w:rPr>
          <w:rFonts w:ascii="Century Gothic" w:hAnsi="Century Gothic"/>
        </w:rPr>
        <w:t xml:space="preserve"> szt</w:t>
      </w:r>
      <w:r w:rsidR="00BD2323">
        <w:rPr>
          <w:rFonts w:ascii="Century Gothic" w:hAnsi="Century Gothic"/>
        </w:rPr>
        <w:t>uki (s</w:t>
      </w:r>
      <w:r w:rsidR="00BD2323" w:rsidRPr="00BD2323">
        <w:rPr>
          <w:rFonts w:ascii="Century Gothic" w:hAnsi="Century Gothic"/>
        </w:rPr>
        <w:t>tanowiska postojowe zgodnie z MPZP § 13. 1.1</w:t>
      </w:r>
      <w:r w:rsidR="00BD2323">
        <w:rPr>
          <w:rFonts w:ascii="Century Gothic" w:hAnsi="Century Gothic"/>
        </w:rPr>
        <w:t xml:space="preserve"> </w:t>
      </w:r>
      <w:r w:rsidR="00BD2323" w:rsidRPr="00BD2323">
        <w:rPr>
          <w:rFonts w:ascii="Century Gothic" w:hAnsi="Century Gothic"/>
        </w:rPr>
        <w:t>a,</w:t>
      </w:r>
      <w:r w:rsidR="00BD2323">
        <w:rPr>
          <w:rFonts w:ascii="Century Gothic" w:hAnsi="Century Gothic"/>
        </w:rPr>
        <w:t xml:space="preserve"> </w:t>
      </w:r>
      <w:r w:rsidR="00BD2323" w:rsidRPr="00BD2323">
        <w:rPr>
          <w:rFonts w:ascii="Century Gothic" w:hAnsi="Century Gothic"/>
        </w:rPr>
        <w:t>e</w:t>
      </w:r>
      <w:r w:rsidR="00BD2323">
        <w:rPr>
          <w:rFonts w:ascii="Century Gothic" w:hAnsi="Century Gothic"/>
        </w:rPr>
        <w:t>),</w:t>
      </w:r>
    </w:p>
    <w:p w14:paraId="523163FD" w14:textId="564648CA" w:rsidR="000D732A" w:rsidRDefault="002A015E" w:rsidP="00D20236">
      <w:pPr>
        <w:pStyle w:val="Akapitzlist"/>
        <w:numPr>
          <w:ilvl w:val="0"/>
          <w:numId w:val="16"/>
        </w:numPr>
        <w:spacing w:line="276" w:lineRule="auto"/>
        <w:ind w:left="1134" w:hanging="425"/>
        <w:jc w:val="both"/>
        <w:rPr>
          <w:rFonts w:ascii="Century Gothic" w:hAnsi="Century Gothic"/>
        </w:rPr>
      </w:pPr>
      <w:r>
        <w:rPr>
          <w:rFonts w:ascii="Century Gothic" w:hAnsi="Century Gothic"/>
        </w:rPr>
        <w:t>24</w:t>
      </w:r>
      <w:r w:rsidR="000D732A" w:rsidRPr="007055D7">
        <w:rPr>
          <w:rFonts w:ascii="Century Gothic" w:hAnsi="Century Gothic"/>
        </w:rPr>
        <w:t xml:space="preserve"> miejsc</w:t>
      </w:r>
      <w:r>
        <w:rPr>
          <w:rFonts w:ascii="Century Gothic" w:hAnsi="Century Gothic"/>
        </w:rPr>
        <w:t>a</w:t>
      </w:r>
      <w:r w:rsidR="000D732A" w:rsidRPr="007055D7">
        <w:rPr>
          <w:rFonts w:ascii="Century Gothic" w:hAnsi="Century Gothic"/>
        </w:rPr>
        <w:t xml:space="preserve"> postojow</w:t>
      </w:r>
      <w:r>
        <w:rPr>
          <w:rFonts w:ascii="Century Gothic" w:hAnsi="Century Gothic"/>
        </w:rPr>
        <w:t>e</w:t>
      </w:r>
      <w:r w:rsidR="000D732A" w:rsidRPr="007055D7">
        <w:rPr>
          <w:rFonts w:ascii="Century Gothic" w:hAnsi="Century Gothic"/>
        </w:rPr>
        <w:t xml:space="preserve"> </w:t>
      </w:r>
      <w:r>
        <w:rPr>
          <w:rFonts w:ascii="Century Gothic" w:hAnsi="Century Gothic"/>
        </w:rPr>
        <w:t>w</w:t>
      </w:r>
      <w:r w:rsidR="000D732A" w:rsidRPr="007055D7">
        <w:rPr>
          <w:rFonts w:ascii="Century Gothic" w:hAnsi="Century Gothic"/>
        </w:rPr>
        <w:t>ewnętrzn</w:t>
      </w:r>
      <w:r>
        <w:rPr>
          <w:rFonts w:ascii="Century Gothic" w:hAnsi="Century Gothic"/>
        </w:rPr>
        <w:t>e w hali garażowej</w:t>
      </w:r>
      <w:r w:rsidR="000D732A" w:rsidRPr="007055D7">
        <w:rPr>
          <w:rFonts w:ascii="Century Gothic" w:hAnsi="Century Gothic"/>
        </w:rPr>
        <w:t xml:space="preserve">, w tym </w:t>
      </w:r>
      <w:r>
        <w:rPr>
          <w:rFonts w:ascii="Century Gothic" w:hAnsi="Century Gothic"/>
        </w:rPr>
        <w:t>1</w:t>
      </w:r>
      <w:r w:rsidR="000D732A" w:rsidRPr="007055D7">
        <w:rPr>
          <w:rFonts w:ascii="Century Gothic" w:hAnsi="Century Gothic"/>
        </w:rPr>
        <w:t xml:space="preserve"> miejsc</w:t>
      </w:r>
      <w:r>
        <w:rPr>
          <w:rFonts w:ascii="Century Gothic" w:hAnsi="Century Gothic"/>
        </w:rPr>
        <w:t>e</w:t>
      </w:r>
      <w:r w:rsidR="000D732A" w:rsidRPr="007055D7">
        <w:rPr>
          <w:rFonts w:ascii="Century Gothic" w:hAnsi="Century Gothic"/>
        </w:rPr>
        <w:t xml:space="preserve"> dla osób niepełnosprawnych</w:t>
      </w:r>
      <w:r w:rsidR="004E1464">
        <w:rPr>
          <w:rFonts w:ascii="Century Gothic" w:hAnsi="Century Gothic"/>
        </w:rPr>
        <w:t xml:space="preserve"> (s</w:t>
      </w:r>
      <w:r w:rsidR="004E1464" w:rsidRPr="00BD2323">
        <w:rPr>
          <w:rFonts w:ascii="Century Gothic" w:hAnsi="Century Gothic"/>
        </w:rPr>
        <w:t>tanowiska postojowe zgodnie z MPZP § 13. 1.1</w:t>
      </w:r>
      <w:r w:rsidR="004E1464">
        <w:rPr>
          <w:rFonts w:ascii="Century Gothic" w:hAnsi="Century Gothic"/>
        </w:rPr>
        <w:t xml:space="preserve"> </w:t>
      </w:r>
      <w:r w:rsidR="004E1464" w:rsidRPr="00BD2323">
        <w:rPr>
          <w:rFonts w:ascii="Century Gothic" w:hAnsi="Century Gothic"/>
        </w:rPr>
        <w:t>a,</w:t>
      </w:r>
      <w:r w:rsidR="004E1464">
        <w:rPr>
          <w:rFonts w:ascii="Century Gothic" w:hAnsi="Century Gothic"/>
        </w:rPr>
        <w:t xml:space="preserve"> </w:t>
      </w:r>
      <w:r w:rsidR="004E1464" w:rsidRPr="00BD2323">
        <w:rPr>
          <w:rFonts w:ascii="Century Gothic" w:hAnsi="Century Gothic"/>
        </w:rPr>
        <w:t>e</w:t>
      </w:r>
      <w:r w:rsidR="004E1464">
        <w:rPr>
          <w:rFonts w:ascii="Century Gothic" w:hAnsi="Century Gothic"/>
        </w:rPr>
        <w:t>),</w:t>
      </w:r>
    </w:p>
    <w:p w14:paraId="621A4AFA" w14:textId="1A4AC433" w:rsidR="00BD2323" w:rsidRPr="00BD2323" w:rsidRDefault="00BD2323" w:rsidP="00D20236">
      <w:pPr>
        <w:pStyle w:val="Akapitzlist"/>
        <w:numPr>
          <w:ilvl w:val="0"/>
          <w:numId w:val="16"/>
        </w:numPr>
        <w:spacing w:line="276" w:lineRule="auto"/>
        <w:ind w:left="1134" w:hanging="425"/>
        <w:jc w:val="both"/>
        <w:rPr>
          <w:rFonts w:ascii="Century Gothic" w:hAnsi="Century Gothic"/>
        </w:rPr>
      </w:pPr>
      <w:r w:rsidRPr="00BD2323">
        <w:rPr>
          <w:rFonts w:ascii="Century Gothic" w:hAnsi="Century Gothic"/>
        </w:rPr>
        <w:t>rowerownia ogólna i rowerownia dla usługi (zgodnie z MPZP</w:t>
      </w:r>
      <w:r>
        <w:rPr>
          <w:rFonts w:ascii="Century Gothic" w:hAnsi="Century Gothic"/>
        </w:rPr>
        <w:t xml:space="preserve"> </w:t>
      </w:r>
      <w:r w:rsidRPr="00BD2323">
        <w:rPr>
          <w:rFonts w:ascii="Century Gothic" w:hAnsi="Century Gothic"/>
        </w:rPr>
        <w:t>§ 13. 2</w:t>
      </w:r>
      <w:r>
        <w:rPr>
          <w:rFonts w:ascii="Century Gothic" w:hAnsi="Century Gothic"/>
        </w:rPr>
        <w:t xml:space="preserve"> </w:t>
      </w:r>
      <w:r w:rsidRPr="00BD2323">
        <w:rPr>
          <w:rFonts w:ascii="Century Gothic" w:hAnsi="Century Gothic"/>
        </w:rPr>
        <w:t>a,</w:t>
      </w:r>
      <w:r>
        <w:rPr>
          <w:rFonts w:ascii="Century Gothic" w:hAnsi="Century Gothic"/>
        </w:rPr>
        <w:t xml:space="preserve"> </w:t>
      </w:r>
      <w:r w:rsidRPr="00BD2323">
        <w:rPr>
          <w:rFonts w:ascii="Century Gothic" w:hAnsi="Century Gothic"/>
        </w:rPr>
        <w:t>d</w:t>
      </w:r>
      <w:r>
        <w:rPr>
          <w:rFonts w:ascii="Century Gothic" w:hAnsi="Century Gothic"/>
        </w:rPr>
        <w:t>).</w:t>
      </w:r>
    </w:p>
    <w:p w14:paraId="79AB510C" w14:textId="77777777" w:rsidR="00E43A1A" w:rsidRPr="002A015E" w:rsidRDefault="00E43A1A" w:rsidP="002A015E">
      <w:pPr>
        <w:spacing w:line="276" w:lineRule="auto"/>
        <w:ind w:left="709"/>
        <w:jc w:val="both"/>
        <w:rPr>
          <w:rFonts w:ascii="Century Gothic" w:hAnsi="Century Gothic"/>
          <w:color w:val="FF0000"/>
          <w:spacing w:val="-4"/>
        </w:rPr>
      </w:pPr>
    </w:p>
    <w:p w14:paraId="613BE684" w14:textId="4F656950" w:rsidR="000F7483" w:rsidRPr="00FB0AAE" w:rsidRDefault="00B630D1" w:rsidP="00220E0B">
      <w:pPr>
        <w:spacing w:line="276" w:lineRule="auto"/>
        <w:ind w:firstLine="709"/>
        <w:jc w:val="both"/>
        <w:rPr>
          <w:rFonts w:ascii="Century Gothic" w:hAnsi="Century Gothic"/>
        </w:rPr>
      </w:pPr>
      <w:r w:rsidRPr="00FB0AAE">
        <w:rPr>
          <w:rFonts w:ascii="Century Gothic" w:hAnsi="Century Gothic"/>
        </w:rPr>
        <w:t>6</w:t>
      </w:r>
      <w:r w:rsidR="002F5B58" w:rsidRPr="00FB0AAE">
        <w:rPr>
          <w:rFonts w:ascii="Century Gothic" w:hAnsi="Century Gothic"/>
        </w:rPr>
        <w:t>.</w:t>
      </w:r>
      <w:r w:rsidR="003C2B4E" w:rsidRPr="00FB0AAE">
        <w:rPr>
          <w:rFonts w:ascii="Century Gothic" w:hAnsi="Century Gothic"/>
        </w:rPr>
        <w:t>2</w:t>
      </w:r>
      <w:r w:rsidR="003C2B4E" w:rsidRPr="00FB0AAE">
        <w:rPr>
          <w:rFonts w:ascii="Century Gothic" w:hAnsi="Century Gothic"/>
        </w:rPr>
        <w:tab/>
      </w:r>
      <w:r w:rsidR="000F7483" w:rsidRPr="00FB0AAE">
        <w:rPr>
          <w:rFonts w:ascii="Century Gothic" w:hAnsi="Century Gothic"/>
          <w:u w:val="single"/>
        </w:rPr>
        <w:t>Sieci uzbrojenia terenu</w:t>
      </w:r>
      <w:r w:rsidR="00663426">
        <w:rPr>
          <w:rFonts w:ascii="Century Gothic" w:hAnsi="Century Gothic"/>
          <w:u w:val="single"/>
        </w:rPr>
        <w:t xml:space="preserve"> </w:t>
      </w:r>
    </w:p>
    <w:p w14:paraId="52074406" w14:textId="77777777" w:rsidR="004031ED" w:rsidRPr="00FB0AAE" w:rsidRDefault="00122738" w:rsidP="00421CA5">
      <w:pPr>
        <w:pStyle w:val="Wcicienormalne"/>
        <w:spacing w:line="276" w:lineRule="auto"/>
        <w:ind w:left="709" w:firstLine="709"/>
        <w:jc w:val="both"/>
        <w:rPr>
          <w:rFonts w:ascii="Century Gothic" w:hAnsi="Century Gothic"/>
        </w:rPr>
      </w:pPr>
      <w:r w:rsidRPr="00FB0AAE">
        <w:rPr>
          <w:rFonts w:ascii="Century Gothic" w:hAnsi="Century Gothic"/>
        </w:rPr>
        <w:t>Projektuje się</w:t>
      </w:r>
      <w:r w:rsidR="004031ED" w:rsidRPr="00FB0AAE">
        <w:rPr>
          <w:rFonts w:ascii="Century Gothic" w:hAnsi="Century Gothic"/>
        </w:rPr>
        <w:t>:</w:t>
      </w:r>
    </w:p>
    <w:p w14:paraId="7BC96D7F" w14:textId="77777777" w:rsidR="00421CA5" w:rsidRPr="00FB0AAE" w:rsidRDefault="00122738" w:rsidP="00D20236">
      <w:pPr>
        <w:pStyle w:val="Wcicienormalne"/>
        <w:numPr>
          <w:ilvl w:val="0"/>
          <w:numId w:val="15"/>
        </w:numPr>
        <w:spacing w:line="276" w:lineRule="auto"/>
        <w:ind w:left="1701" w:hanging="283"/>
        <w:jc w:val="both"/>
        <w:rPr>
          <w:rFonts w:ascii="Century Gothic" w:hAnsi="Century Gothic"/>
          <w:spacing w:val="-4"/>
        </w:rPr>
      </w:pPr>
      <w:r w:rsidRPr="00FB0AAE">
        <w:rPr>
          <w:rFonts w:ascii="Century Gothic" w:hAnsi="Century Gothic"/>
          <w:spacing w:val="-2"/>
        </w:rPr>
        <w:t>zewnętrzną instalację elektryczną</w:t>
      </w:r>
      <w:r w:rsidR="001E062B" w:rsidRPr="00FB0AAE">
        <w:rPr>
          <w:rFonts w:ascii="Century Gothic" w:hAnsi="Century Gothic"/>
        </w:rPr>
        <w:t>,</w:t>
      </w:r>
    </w:p>
    <w:p w14:paraId="797AA0BD" w14:textId="2A7B43C6" w:rsidR="00350CD3" w:rsidRPr="00517925" w:rsidRDefault="00350CD3" w:rsidP="00D20236">
      <w:pPr>
        <w:pStyle w:val="Wcicienormalne"/>
        <w:numPr>
          <w:ilvl w:val="0"/>
          <w:numId w:val="15"/>
        </w:numPr>
        <w:spacing w:line="276" w:lineRule="auto"/>
        <w:ind w:left="1701" w:hanging="283"/>
        <w:jc w:val="both"/>
        <w:rPr>
          <w:rFonts w:ascii="Century Gothic" w:hAnsi="Century Gothic"/>
          <w:spacing w:val="-4"/>
        </w:rPr>
      </w:pPr>
      <w:r w:rsidRPr="00517925">
        <w:rPr>
          <w:rFonts w:ascii="Century Gothic" w:hAnsi="Century Gothic"/>
        </w:rPr>
        <w:t>zewnętrzną instalację miejskiego c.</w:t>
      </w:r>
      <w:r w:rsidR="00362499">
        <w:rPr>
          <w:rFonts w:ascii="Century Gothic" w:hAnsi="Century Gothic"/>
        </w:rPr>
        <w:t xml:space="preserve"> </w:t>
      </w:r>
      <w:r w:rsidRPr="00517925">
        <w:rPr>
          <w:rFonts w:ascii="Century Gothic" w:hAnsi="Century Gothic"/>
        </w:rPr>
        <w:t>o.</w:t>
      </w:r>
    </w:p>
    <w:p w14:paraId="70755962" w14:textId="10599BA0" w:rsidR="00946C1E" w:rsidRPr="00704ACF" w:rsidRDefault="00134829" w:rsidP="00D20236">
      <w:pPr>
        <w:pStyle w:val="Wcicienormalne"/>
        <w:numPr>
          <w:ilvl w:val="0"/>
          <w:numId w:val="15"/>
        </w:numPr>
        <w:spacing w:line="276" w:lineRule="auto"/>
        <w:ind w:left="1701" w:hanging="283"/>
        <w:jc w:val="both"/>
        <w:rPr>
          <w:rFonts w:ascii="Century Gothic" w:hAnsi="Century Gothic"/>
          <w:spacing w:val="-4"/>
        </w:rPr>
      </w:pPr>
      <w:r w:rsidRPr="00FB0AAE">
        <w:rPr>
          <w:rFonts w:ascii="Century Gothic" w:hAnsi="Century Gothic"/>
        </w:rPr>
        <w:t xml:space="preserve">zewnętrzną instalację </w:t>
      </w:r>
      <w:proofErr w:type="spellStart"/>
      <w:r w:rsidRPr="00FB0AAE">
        <w:rPr>
          <w:rFonts w:ascii="Century Gothic" w:hAnsi="Century Gothic"/>
        </w:rPr>
        <w:t>wod</w:t>
      </w:r>
      <w:proofErr w:type="spellEnd"/>
      <w:r w:rsidRPr="00FB0AAE">
        <w:rPr>
          <w:rFonts w:ascii="Century Gothic" w:hAnsi="Century Gothic"/>
        </w:rPr>
        <w:t>. – kan.</w:t>
      </w:r>
    </w:p>
    <w:p w14:paraId="58B4127B" w14:textId="343B5125" w:rsidR="00704ACF" w:rsidRPr="009956FF" w:rsidRDefault="009956FF" w:rsidP="00D20236">
      <w:pPr>
        <w:pStyle w:val="Wcicienormalne"/>
        <w:numPr>
          <w:ilvl w:val="0"/>
          <w:numId w:val="15"/>
        </w:numPr>
        <w:spacing w:line="276" w:lineRule="auto"/>
        <w:ind w:left="1701" w:hanging="283"/>
        <w:jc w:val="both"/>
        <w:rPr>
          <w:rFonts w:ascii="Century Gothic" w:hAnsi="Century Gothic"/>
          <w:spacing w:val="-4"/>
        </w:rPr>
      </w:pPr>
      <w:r>
        <w:rPr>
          <w:rFonts w:ascii="Century Gothic" w:hAnsi="Century Gothic"/>
        </w:rPr>
        <w:t>instalację</w:t>
      </w:r>
      <w:r w:rsidR="00704ACF">
        <w:rPr>
          <w:rFonts w:ascii="Century Gothic" w:hAnsi="Century Gothic"/>
        </w:rPr>
        <w:t xml:space="preserve"> kanalizacj</w:t>
      </w:r>
      <w:r>
        <w:rPr>
          <w:rFonts w:ascii="Century Gothic" w:hAnsi="Century Gothic"/>
        </w:rPr>
        <w:t>i</w:t>
      </w:r>
      <w:r w:rsidR="00704ACF">
        <w:rPr>
          <w:rFonts w:ascii="Century Gothic" w:hAnsi="Century Gothic"/>
        </w:rPr>
        <w:t xml:space="preserve"> deszczow</w:t>
      </w:r>
      <w:r>
        <w:rPr>
          <w:rFonts w:ascii="Century Gothic" w:hAnsi="Century Gothic"/>
        </w:rPr>
        <w:t>ej</w:t>
      </w:r>
    </w:p>
    <w:p w14:paraId="5F4AE6BC" w14:textId="5705AA83" w:rsidR="00B97209" w:rsidRPr="00521495" w:rsidRDefault="002218DF" w:rsidP="005161E4">
      <w:pPr>
        <w:pStyle w:val="Wcicienormalne"/>
        <w:numPr>
          <w:ilvl w:val="0"/>
          <w:numId w:val="15"/>
        </w:numPr>
        <w:spacing w:line="276" w:lineRule="auto"/>
        <w:ind w:left="1701" w:hanging="283"/>
        <w:jc w:val="both"/>
        <w:rPr>
          <w:rFonts w:ascii="Century Gothic" w:hAnsi="Century Gothic"/>
          <w:spacing w:val="-4"/>
        </w:rPr>
      </w:pPr>
      <w:r w:rsidRPr="00521495">
        <w:rPr>
          <w:rFonts w:ascii="Century Gothic" w:hAnsi="Century Gothic"/>
        </w:rPr>
        <w:t>zewnętrzną instalację teletechniczną</w:t>
      </w:r>
      <w:r w:rsidR="00521495">
        <w:rPr>
          <w:rFonts w:ascii="Century Gothic" w:hAnsi="Century Gothic"/>
        </w:rPr>
        <w:t xml:space="preserve"> </w:t>
      </w:r>
      <w:r w:rsidR="00B97209" w:rsidRPr="00521495">
        <w:rPr>
          <w:rFonts w:ascii="Century Gothic" w:hAnsi="Century Gothic"/>
        </w:rPr>
        <w:t>wg projektu instalacji branż.</w:t>
      </w:r>
    </w:p>
    <w:p w14:paraId="76F88FBA" w14:textId="0C074B0C" w:rsidR="00B0292B" w:rsidRDefault="00B0292B" w:rsidP="00BA60C0">
      <w:pPr>
        <w:pStyle w:val="Wcicienormalne"/>
        <w:spacing w:line="276" w:lineRule="auto"/>
        <w:ind w:left="0"/>
        <w:jc w:val="both"/>
        <w:rPr>
          <w:rFonts w:ascii="Century Gothic" w:hAnsi="Century Gothic"/>
          <w:color w:val="FF0000"/>
          <w:spacing w:val="-4"/>
        </w:rPr>
      </w:pPr>
    </w:p>
    <w:p w14:paraId="0ED6B339" w14:textId="77777777" w:rsidR="00E531D0" w:rsidRPr="00290D45" w:rsidRDefault="00E531D0" w:rsidP="00BA60C0">
      <w:pPr>
        <w:pStyle w:val="Wcicienormalne"/>
        <w:spacing w:line="276" w:lineRule="auto"/>
        <w:ind w:left="0"/>
        <w:jc w:val="both"/>
        <w:rPr>
          <w:rFonts w:ascii="Century Gothic" w:hAnsi="Century Gothic"/>
          <w:color w:val="FF0000"/>
          <w:spacing w:val="-4"/>
        </w:rPr>
      </w:pPr>
    </w:p>
    <w:p w14:paraId="4BC3E2FC" w14:textId="77777777" w:rsidR="000F7483" w:rsidRPr="00FB0AAE" w:rsidRDefault="00B630D1" w:rsidP="00220E0B">
      <w:pPr>
        <w:pStyle w:val="Wcicienormalne"/>
        <w:spacing w:line="276" w:lineRule="auto"/>
        <w:ind w:left="0" w:firstLine="709"/>
        <w:jc w:val="both"/>
        <w:rPr>
          <w:rFonts w:ascii="Century Gothic" w:hAnsi="Century Gothic"/>
          <w:u w:val="single"/>
        </w:rPr>
      </w:pPr>
      <w:r w:rsidRPr="00FB0AAE">
        <w:rPr>
          <w:rFonts w:ascii="Century Gothic" w:hAnsi="Century Gothic"/>
        </w:rPr>
        <w:lastRenderedPageBreak/>
        <w:t>6</w:t>
      </w:r>
      <w:r w:rsidR="000F7483" w:rsidRPr="00FB0AAE">
        <w:rPr>
          <w:rFonts w:ascii="Century Gothic" w:hAnsi="Century Gothic"/>
        </w:rPr>
        <w:t>.3</w:t>
      </w:r>
      <w:r w:rsidR="003C2B4E" w:rsidRPr="00FB0AAE">
        <w:rPr>
          <w:rFonts w:ascii="Century Gothic" w:hAnsi="Century Gothic"/>
        </w:rPr>
        <w:tab/>
      </w:r>
      <w:r w:rsidR="000F7483" w:rsidRPr="00FB0AAE">
        <w:rPr>
          <w:rFonts w:ascii="Century Gothic" w:hAnsi="Century Gothic"/>
          <w:u w:val="single"/>
        </w:rPr>
        <w:t>Ukształtowanie terenu</w:t>
      </w:r>
    </w:p>
    <w:p w14:paraId="7CECB284" w14:textId="38AEDC37" w:rsidR="00A803FC" w:rsidRDefault="00EB4F33" w:rsidP="00B0292B">
      <w:pPr>
        <w:spacing w:line="276" w:lineRule="auto"/>
        <w:ind w:left="709" w:firstLine="709"/>
        <w:jc w:val="both"/>
        <w:rPr>
          <w:rFonts w:ascii="Century Gothic" w:hAnsi="Century Gothic"/>
        </w:rPr>
      </w:pPr>
      <w:bookmarkStart w:id="22" w:name="_Hlk41037461"/>
      <w:r w:rsidRPr="00FB0AAE">
        <w:rPr>
          <w:rFonts w:ascii="Century Gothic" w:hAnsi="Century Gothic"/>
        </w:rPr>
        <w:t xml:space="preserve">Projektuje się utwardzenia </w:t>
      </w:r>
      <w:r w:rsidR="00421CA5" w:rsidRPr="00FB0AAE">
        <w:rPr>
          <w:rFonts w:ascii="Century Gothic" w:hAnsi="Century Gothic"/>
        </w:rPr>
        <w:t>ciąg</w:t>
      </w:r>
      <w:r w:rsidR="00EA112D">
        <w:rPr>
          <w:rFonts w:ascii="Century Gothic" w:hAnsi="Century Gothic"/>
        </w:rPr>
        <w:t>u</w:t>
      </w:r>
      <w:r w:rsidR="001E60C0" w:rsidRPr="00FB0AAE">
        <w:rPr>
          <w:rFonts w:ascii="Century Gothic" w:hAnsi="Century Gothic"/>
        </w:rPr>
        <w:t xml:space="preserve"> </w:t>
      </w:r>
      <w:r w:rsidR="00B74EB7" w:rsidRPr="00FB0AAE">
        <w:rPr>
          <w:rFonts w:ascii="Century Gothic" w:hAnsi="Century Gothic"/>
        </w:rPr>
        <w:t>pieszo-</w:t>
      </w:r>
      <w:r w:rsidR="001E60C0" w:rsidRPr="00FB0AAE">
        <w:rPr>
          <w:rFonts w:ascii="Century Gothic" w:hAnsi="Century Gothic"/>
        </w:rPr>
        <w:t>jezdn</w:t>
      </w:r>
      <w:r w:rsidR="00EA112D">
        <w:rPr>
          <w:rFonts w:ascii="Century Gothic" w:hAnsi="Century Gothic"/>
        </w:rPr>
        <w:t>ego</w:t>
      </w:r>
      <w:r w:rsidR="00A803FC">
        <w:rPr>
          <w:rFonts w:ascii="Century Gothic" w:hAnsi="Century Gothic"/>
        </w:rPr>
        <w:t xml:space="preserve"> </w:t>
      </w:r>
      <w:r w:rsidR="001E60C0" w:rsidRPr="00FB0AAE">
        <w:rPr>
          <w:rFonts w:ascii="Century Gothic" w:hAnsi="Century Gothic"/>
        </w:rPr>
        <w:t>i </w:t>
      </w:r>
      <w:r w:rsidRPr="00FB0AAE">
        <w:rPr>
          <w:rFonts w:ascii="Century Gothic" w:hAnsi="Century Gothic"/>
        </w:rPr>
        <w:t>chodników</w:t>
      </w:r>
      <w:r w:rsidR="00B74EB7" w:rsidRPr="00FB0AAE">
        <w:rPr>
          <w:rFonts w:ascii="Century Gothic" w:hAnsi="Century Gothic"/>
        </w:rPr>
        <w:t xml:space="preserve"> </w:t>
      </w:r>
      <w:r w:rsidR="000B0C8B" w:rsidRPr="00FB0AAE">
        <w:rPr>
          <w:rFonts w:ascii="Century Gothic" w:hAnsi="Century Gothic"/>
        </w:rPr>
        <w:t xml:space="preserve">z kostki betonowej oraz </w:t>
      </w:r>
      <w:r w:rsidR="00A803FC">
        <w:rPr>
          <w:rFonts w:ascii="Century Gothic" w:hAnsi="Century Gothic"/>
        </w:rPr>
        <w:t>utwardzenia wewnętrznej drogi i miejsc postojowych w hali garażowej z nawierzchni betonowej</w:t>
      </w:r>
      <w:r w:rsidR="000B0C8B" w:rsidRPr="00FB0AAE">
        <w:rPr>
          <w:rFonts w:ascii="Century Gothic" w:hAnsi="Century Gothic"/>
        </w:rPr>
        <w:t xml:space="preserve"> urządzonej w sposób zapewniający </w:t>
      </w:r>
      <w:r w:rsidR="00A803FC">
        <w:rPr>
          <w:rFonts w:ascii="Century Gothic" w:hAnsi="Century Gothic"/>
        </w:rPr>
        <w:t xml:space="preserve">odpływ </w:t>
      </w:r>
      <w:r w:rsidR="000B0C8B" w:rsidRPr="00FB0AAE">
        <w:rPr>
          <w:rFonts w:ascii="Century Gothic" w:hAnsi="Century Gothic"/>
        </w:rPr>
        <w:t xml:space="preserve"> wód opadowych.</w:t>
      </w:r>
      <w:r w:rsidR="00A803FC">
        <w:rPr>
          <w:rFonts w:ascii="Century Gothic" w:hAnsi="Century Gothic"/>
        </w:rPr>
        <w:t xml:space="preserve"> </w:t>
      </w:r>
    </w:p>
    <w:p w14:paraId="6FA85EF7" w14:textId="77777777" w:rsidR="00A803FC" w:rsidRPr="00FB0AAE" w:rsidRDefault="00A803FC" w:rsidP="004A69EA">
      <w:pPr>
        <w:spacing w:line="276" w:lineRule="auto"/>
        <w:ind w:left="709" w:firstLine="709"/>
        <w:jc w:val="both"/>
        <w:rPr>
          <w:rFonts w:ascii="Century Gothic" w:hAnsi="Century Gothic"/>
        </w:rPr>
      </w:pPr>
    </w:p>
    <w:bookmarkEnd w:id="21"/>
    <w:bookmarkEnd w:id="22"/>
    <w:p w14:paraId="5D6AB33A" w14:textId="77777777" w:rsidR="000F7483" w:rsidRPr="007E5E37" w:rsidRDefault="00B630D1" w:rsidP="00220E0B">
      <w:pPr>
        <w:pStyle w:val="Tekstpodstawowywcity"/>
        <w:spacing w:line="276" w:lineRule="auto"/>
        <w:ind w:left="0" w:firstLine="709"/>
        <w:rPr>
          <w:rFonts w:ascii="Century Gothic" w:hAnsi="Century Gothic"/>
          <w:szCs w:val="24"/>
          <w:u w:val="single"/>
        </w:rPr>
      </w:pPr>
      <w:r w:rsidRPr="007E5E37">
        <w:rPr>
          <w:rFonts w:ascii="Century Gothic" w:hAnsi="Century Gothic"/>
          <w:szCs w:val="24"/>
        </w:rPr>
        <w:t>6</w:t>
      </w:r>
      <w:r w:rsidR="003C2B4E" w:rsidRPr="007E5E37">
        <w:rPr>
          <w:rFonts w:ascii="Century Gothic" w:hAnsi="Century Gothic"/>
          <w:szCs w:val="24"/>
        </w:rPr>
        <w:t>.4</w:t>
      </w:r>
      <w:r w:rsidR="003C2B4E" w:rsidRPr="007E5E37">
        <w:rPr>
          <w:rFonts w:ascii="Century Gothic" w:hAnsi="Century Gothic"/>
          <w:szCs w:val="24"/>
        </w:rPr>
        <w:tab/>
      </w:r>
      <w:r w:rsidR="000F7483" w:rsidRPr="007E5E37">
        <w:rPr>
          <w:rFonts w:ascii="Century Gothic" w:hAnsi="Century Gothic"/>
          <w:szCs w:val="24"/>
          <w:u w:val="single"/>
        </w:rPr>
        <w:t xml:space="preserve">Ukształtowanie zieleni </w:t>
      </w:r>
    </w:p>
    <w:p w14:paraId="616AA3AA" w14:textId="5CF98074" w:rsidR="00513519" w:rsidRPr="007E5E37" w:rsidRDefault="00421CA5" w:rsidP="009F0F49">
      <w:pPr>
        <w:spacing w:line="276" w:lineRule="auto"/>
        <w:ind w:left="709" w:firstLine="709"/>
        <w:jc w:val="both"/>
        <w:rPr>
          <w:rFonts w:ascii="Century Gothic" w:hAnsi="Century Gothic"/>
        </w:rPr>
      </w:pPr>
      <w:bookmarkStart w:id="23" w:name="_Toc182191402"/>
      <w:bookmarkStart w:id="24" w:name="_Toc199578573"/>
      <w:bookmarkStart w:id="25" w:name="_Toc199578686"/>
      <w:bookmarkStart w:id="26" w:name="_Toc200338303"/>
      <w:bookmarkStart w:id="27" w:name="_Toc201038655"/>
      <w:bookmarkEnd w:id="16"/>
      <w:bookmarkEnd w:id="17"/>
      <w:bookmarkEnd w:id="18"/>
      <w:bookmarkEnd w:id="19"/>
      <w:bookmarkEnd w:id="20"/>
      <w:r w:rsidRPr="007E5E37">
        <w:rPr>
          <w:rFonts w:ascii="Century Gothic" w:hAnsi="Century Gothic"/>
        </w:rPr>
        <w:t>Teren biologicznie czynny w postaci zieleni niskiej trawiastej</w:t>
      </w:r>
      <w:r w:rsidR="00A803FC">
        <w:rPr>
          <w:rFonts w:ascii="Century Gothic" w:hAnsi="Century Gothic"/>
        </w:rPr>
        <w:t xml:space="preserve"> usytuowanej na stropodachu budynku nad częścią hali garażowej </w:t>
      </w:r>
      <w:r w:rsidR="001E60C0" w:rsidRPr="007E5E37">
        <w:rPr>
          <w:rFonts w:ascii="Century Gothic" w:hAnsi="Century Gothic"/>
        </w:rPr>
        <w:t xml:space="preserve">wg </w:t>
      </w:r>
      <w:r w:rsidR="00A803FC">
        <w:rPr>
          <w:rFonts w:ascii="Century Gothic" w:hAnsi="Century Gothic"/>
        </w:rPr>
        <w:t xml:space="preserve">rysunku </w:t>
      </w:r>
      <w:r w:rsidR="001E60C0" w:rsidRPr="007E5E37">
        <w:rPr>
          <w:rFonts w:ascii="Century Gothic" w:hAnsi="Century Gothic"/>
        </w:rPr>
        <w:t>Projektu Zagospodarowania Terenu</w:t>
      </w:r>
      <w:r w:rsidR="00EB4F33" w:rsidRPr="007E5E37">
        <w:rPr>
          <w:rFonts w:ascii="Century Gothic" w:hAnsi="Century Gothic"/>
        </w:rPr>
        <w:t>.</w:t>
      </w:r>
    </w:p>
    <w:p w14:paraId="2AB8AB13" w14:textId="2CBD5D97" w:rsidR="00291615" w:rsidRDefault="000B0C8B" w:rsidP="00362499">
      <w:pPr>
        <w:spacing w:line="276" w:lineRule="auto"/>
        <w:ind w:left="709"/>
        <w:jc w:val="both"/>
        <w:rPr>
          <w:rFonts w:ascii="Century Gothic" w:hAnsi="Century Gothic"/>
        </w:rPr>
      </w:pPr>
      <w:r w:rsidRPr="007E5E37">
        <w:rPr>
          <w:rFonts w:ascii="Century Gothic" w:hAnsi="Century Gothic"/>
        </w:rPr>
        <w:t>Teren biologicznie czynny – należy przez to rozumieć teren o nawierzchni urządzonej w sposób zapewniający naturalną wegetację roślin i retencję wód opadowych, a także 50% powierzchni tarasów i stropodachów z taką nawierzchnią oraz innych powierzchni zapewniających naturalną wegetację</w:t>
      </w:r>
    </w:p>
    <w:p w14:paraId="5315AAAA" w14:textId="4C13B2A1" w:rsidR="00624B4E" w:rsidRPr="007E5E37" w:rsidRDefault="000B0C8B" w:rsidP="00624B4E">
      <w:pPr>
        <w:spacing w:line="276" w:lineRule="auto"/>
        <w:ind w:left="709"/>
        <w:jc w:val="both"/>
        <w:rPr>
          <w:rFonts w:ascii="Century Gothic" w:hAnsi="Century Gothic"/>
        </w:rPr>
      </w:pPr>
      <w:r w:rsidRPr="007E5E37">
        <w:rPr>
          <w:rFonts w:ascii="Century Gothic" w:hAnsi="Century Gothic"/>
        </w:rPr>
        <w:t xml:space="preserve"> roślin, o powierzchni nie mniejszej niż 10 m</w:t>
      </w:r>
      <w:r w:rsidRPr="007E5E37">
        <w:rPr>
          <w:rFonts w:ascii="Century Gothic" w:hAnsi="Century Gothic"/>
          <w:vertAlign w:val="superscript"/>
        </w:rPr>
        <w:t>2</w:t>
      </w:r>
      <w:r w:rsidR="00F61879" w:rsidRPr="007E5E37">
        <w:rPr>
          <w:rFonts w:ascii="Century Gothic" w:hAnsi="Century Gothic"/>
        </w:rPr>
        <w:t xml:space="preserve"> </w:t>
      </w:r>
      <w:r w:rsidRPr="007E5E37">
        <w:rPr>
          <w:rFonts w:ascii="Century Gothic" w:hAnsi="Century Gothic"/>
        </w:rPr>
        <w:t>na tym terenie.</w:t>
      </w:r>
    </w:p>
    <w:p w14:paraId="014129E8" w14:textId="778163FC" w:rsidR="00624B4E" w:rsidRPr="007E5E37" w:rsidRDefault="00624B4E" w:rsidP="00624B4E">
      <w:pPr>
        <w:spacing w:line="276" w:lineRule="auto"/>
        <w:ind w:left="709"/>
        <w:jc w:val="both"/>
        <w:rPr>
          <w:rFonts w:ascii="Century Gothic" w:hAnsi="Century Gothic"/>
        </w:rPr>
      </w:pPr>
      <w:r w:rsidRPr="007E5E37">
        <w:rPr>
          <w:rFonts w:ascii="Century Gothic" w:hAnsi="Century Gothic"/>
        </w:rPr>
        <w:tab/>
        <w:t xml:space="preserve">Miejsca postojowe zostały wykonane </w:t>
      </w:r>
      <w:r w:rsidR="00C25078">
        <w:rPr>
          <w:rFonts w:ascii="Century Gothic" w:hAnsi="Century Gothic"/>
        </w:rPr>
        <w:t xml:space="preserve">nawierzchni betonowej szczelnej </w:t>
      </w:r>
      <w:r w:rsidR="00985F0D" w:rsidRPr="007E5E37">
        <w:rPr>
          <w:rFonts w:ascii="Century Gothic" w:hAnsi="Century Gothic"/>
        </w:rPr>
        <w:t xml:space="preserve"> przeznaczonej pod obciążenia samochodami osobowymi</w:t>
      </w:r>
      <w:r w:rsidRPr="007E5E37">
        <w:rPr>
          <w:rFonts w:ascii="Century Gothic" w:hAnsi="Century Gothic"/>
        </w:rPr>
        <w:t xml:space="preserve">. </w:t>
      </w:r>
    </w:p>
    <w:p w14:paraId="3BF15D35" w14:textId="583526AF" w:rsidR="00210F65" w:rsidRPr="007E5E37" w:rsidRDefault="00624B4E" w:rsidP="00210F65">
      <w:pPr>
        <w:spacing w:line="276" w:lineRule="auto"/>
        <w:ind w:left="709"/>
        <w:jc w:val="both"/>
        <w:rPr>
          <w:rFonts w:ascii="Century Gothic" w:hAnsi="Century Gothic"/>
        </w:rPr>
      </w:pPr>
      <w:r w:rsidRPr="007E5E37">
        <w:rPr>
          <w:rFonts w:ascii="Century Gothic" w:hAnsi="Century Gothic"/>
        </w:rPr>
        <w:t xml:space="preserve">Zastosowanie </w:t>
      </w:r>
      <w:r w:rsidR="00C25078">
        <w:rPr>
          <w:rFonts w:ascii="Century Gothic" w:hAnsi="Century Gothic"/>
        </w:rPr>
        <w:t>nawierzchni betonowej</w:t>
      </w:r>
      <w:r w:rsidRPr="007E5E37">
        <w:rPr>
          <w:rFonts w:ascii="Century Gothic" w:hAnsi="Century Gothic"/>
        </w:rPr>
        <w:t xml:space="preserve"> pozwala na uzyskanie powierzchni </w:t>
      </w:r>
      <w:r w:rsidR="00985F0D" w:rsidRPr="007E5E37">
        <w:rPr>
          <w:rFonts w:ascii="Century Gothic" w:hAnsi="Century Gothic"/>
        </w:rPr>
        <w:t>w pełni utwardzonej</w:t>
      </w:r>
      <w:r w:rsidR="00210F65" w:rsidRPr="007E5E37">
        <w:rPr>
          <w:rFonts w:ascii="Century Gothic" w:hAnsi="Century Gothic"/>
        </w:rPr>
        <w:t xml:space="preserve"> </w:t>
      </w:r>
      <w:r w:rsidRPr="007E5E37">
        <w:rPr>
          <w:rFonts w:ascii="Century Gothic" w:hAnsi="Century Gothic"/>
        </w:rPr>
        <w:t xml:space="preserve">(zgodnie z </w:t>
      </w:r>
      <w:r w:rsidR="00E86A79" w:rsidRPr="007E5E37">
        <w:rPr>
          <w:rFonts w:ascii="Century Gothic" w:hAnsi="Century Gothic"/>
        </w:rPr>
        <w:t xml:space="preserve">dołączoną </w:t>
      </w:r>
      <w:r w:rsidRPr="007E5E37">
        <w:rPr>
          <w:rFonts w:ascii="Century Gothic" w:hAnsi="Century Gothic"/>
        </w:rPr>
        <w:t xml:space="preserve">aprobatą techniczną producenta). </w:t>
      </w:r>
      <w:r w:rsidR="00C25078">
        <w:rPr>
          <w:rFonts w:ascii="Century Gothic" w:hAnsi="Century Gothic"/>
        </w:rPr>
        <w:t>Nawierzchnia betonowa</w:t>
      </w:r>
      <w:r w:rsidRPr="007E5E37">
        <w:rPr>
          <w:rFonts w:ascii="Century Gothic" w:hAnsi="Century Gothic"/>
        </w:rPr>
        <w:t xml:space="preserve"> </w:t>
      </w:r>
      <w:r w:rsidR="00C25078">
        <w:rPr>
          <w:rFonts w:ascii="Century Gothic" w:hAnsi="Century Gothic"/>
        </w:rPr>
        <w:t xml:space="preserve">zabezpiecza </w:t>
      </w:r>
      <w:r w:rsidRPr="007E5E37">
        <w:rPr>
          <w:rFonts w:ascii="Century Gothic" w:hAnsi="Century Gothic"/>
        </w:rPr>
        <w:t xml:space="preserve">pojazdy przed ugrzęźnięciem, jednocześnie umożliwia </w:t>
      </w:r>
      <w:r w:rsidR="00C25078">
        <w:rPr>
          <w:rFonts w:ascii="Century Gothic" w:hAnsi="Century Gothic"/>
        </w:rPr>
        <w:t>wymuszony</w:t>
      </w:r>
      <w:r w:rsidRPr="007E5E37">
        <w:rPr>
          <w:rFonts w:ascii="Century Gothic" w:hAnsi="Century Gothic"/>
        </w:rPr>
        <w:t xml:space="preserve"> </w:t>
      </w:r>
      <w:r w:rsidR="00985F0D" w:rsidRPr="007E5E37">
        <w:rPr>
          <w:rFonts w:ascii="Century Gothic" w:hAnsi="Century Gothic"/>
        </w:rPr>
        <w:t>odpływ wody.</w:t>
      </w:r>
    </w:p>
    <w:p w14:paraId="7C054C6C" w14:textId="77777777" w:rsidR="00291615" w:rsidRDefault="00291615" w:rsidP="00291615">
      <w:pPr>
        <w:pStyle w:val="Tekstpodstawowywcity"/>
        <w:spacing w:line="276" w:lineRule="auto"/>
        <w:ind w:left="0" w:firstLine="709"/>
        <w:rPr>
          <w:rFonts w:ascii="Century Gothic" w:hAnsi="Century Gothic"/>
          <w:szCs w:val="24"/>
        </w:rPr>
      </w:pPr>
    </w:p>
    <w:p w14:paraId="74770DE3" w14:textId="7EDAB5E6" w:rsidR="00B72060" w:rsidRDefault="00291615" w:rsidP="00291615">
      <w:pPr>
        <w:pStyle w:val="Tekstpodstawowywcity"/>
        <w:spacing w:line="276" w:lineRule="auto"/>
        <w:ind w:left="0" w:firstLine="709"/>
        <w:rPr>
          <w:rFonts w:ascii="Century Gothic" w:hAnsi="Century Gothic"/>
          <w:szCs w:val="24"/>
          <w:u w:val="single"/>
        </w:rPr>
      </w:pPr>
      <w:bookmarkStart w:id="28" w:name="_Hlk41039295"/>
      <w:r w:rsidRPr="007E5E37">
        <w:rPr>
          <w:rFonts w:ascii="Century Gothic" w:hAnsi="Century Gothic"/>
          <w:szCs w:val="24"/>
        </w:rPr>
        <w:t>6.</w:t>
      </w:r>
      <w:r>
        <w:rPr>
          <w:rFonts w:ascii="Century Gothic" w:hAnsi="Century Gothic"/>
          <w:szCs w:val="24"/>
        </w:rPr>
        <w:t>5</w:t>
      </w:r>
      <w:r w:rsidRPr="007E5E37">
        <w:rPr>
          <w:rFonts w:ascii="Century Gothic" w:hAnsi="Century Gothic"/>
          <w:szCs w:val="24"/>
        </w:rPr>
        <w:tab/>
      </w:r>
      <w:r w:rsidR="00B72060">
        <w:rPr>
          <w:rFonts w:ascii="Century Gothic" w:hAnsi="Century Gothic"/>
          <w:szCs w:val="24"/>
          <w:u w:val="single"/>
        </w:rPr>
        <w:t>Zasady ochrony i kształtowania ładu przestrzennego</w:t>
      </w:r>
    </w:p>
    <w:p w14:paraId="5305B13D" w14:textId="60A527E8" w:rsidR="00EC393C" w:rsidRDefault="00EC393C" w:rsidP="00EC393C">
      <w:pPr>
        <w:pStyle w:val="Tekstpodstawowywcity"/>
        <w:spacing w:line="276" w:lineRule="auto"/>
        <w:ind w:left="709" w:firstLine="720"/>
        <w:rPr>
          <w:rFonts w:ascii="Century Gothic" w:hAnsi="Century Gothic"/>
          <w:szCs w:val="24"/>
        </w:rPr>
      </w:pPr>
      <w:r>
        <w:rPr>
          <w:rFonts w:ascii="Century Gothic" w:hAnsi="Century Gothic"/>
          <w:szCs w:val="24"/>
        </w:rPr>
        <w:t>Projektowany budynek został usytuowany zgodnie z obowiązującymi liniami zabudowy tj. na linii zabudowy</w:t>
      </w:r>
      <w:r w:rsidR="000A7384">
        <w:rPr>
          <w:rFonts w:ascii="Century Gothic" w:hAnsi="Century Gothic"/>
          <w:szCs w:val="24"/>
        </w:rPr>
        <w:t xml:space="preserve"> </w:t>
      </w:r>
      <w:r w:rsidR="00C25078">
        <w:rPr>
          <w:rFonts w:ascii="Century Gothic" w:hAnsi="Century Gothic"/>
          <w:szCs w:val="24"/>
        </w:rPr>
        <w:t xml:space="preserve">pierzejowej </w:t>
      </w:r>
      <w:r w:rsidR="000A7384">
        <w:rPr>
          <w:rFonts w:ascii="Century Gothic" w:hAnsi="Century Gothic"/>
          <w:szCs w:val="24"/>
        </w:rPr>
        <w:t xml:space="preserve">z uwzględnieniem linii zabudowy wg </w:t>
      </w:r>
      <w:r w:rsidR="00B0292B">
        <w:rPr>
          <w:rFonts w:ascii="Century Gothic" w:hAnsi="Century Gothic"/>
          <w:szCs w:val="24"/>
        </w:rPr>
        <w:t xml:space="preserve">zapisu i </w:t>
      </w:r>
      <w:r w:rsidR="000A7384">
        <w:rPr>
          <w:rFonts w:ascii="Century Gothic" w:hAnsi="Century Gothic"/>
          <w:szCs w:val="24"/>
        </w:rPr>
        <w:t>rysunku obowiązującego MPZP</w:t>
      </w:r>
      <w:r w:rsidR="00B0292B">
        <w:rPr>
          <w:rFonts w:ascii="Century Gothic" w:hAnsi="Century Gothic"/>
          <w:szCs w:val="24"/>
        </w:rPr>
        <w:t xml:space="preserve"> - </w:t>
      </w:r>
      <w:r w:rsidR="00B0292B" w:rsidRPr="00B0292B">
        <w:rPr>
          <w:rFonts w:ascii="Century Gothic" w:hAnsi="Century Gothic"/>
          <w:szCs w:val="24"/>
        </w:rPr>
        <w:t>linia zabudowy pierzejowej zgodnie z MPZP</w:t>
      </w:r>
      <w:r w:rsidR="00B0292B">
        <w:rPr>
          <w:rFonts w:ascii="Century Gothic" w:hAnsi="Century Gothic"/>
          <w:szCs w:val="24"/>
        </w:rPr>
        <w:t xml:space="preserve"> </w:t>
      </w:r>
      <w:r w:rsidR="00B0292B" w:rsidRPr="00B0292B">
        <w:rPr>
          <w:rFonts w:ascii="Century Gothic" w:hAnsi="Century Gothic"/>
          <w:szCs w:val="24"/>
        </w:rPr>
        <w:t xml:space="preserve">§ 5.6. </w:t>
      </w:r>
      <w:r w:rsidR="00B0292B">
        <w:rPr>
          <w:rFonts w:ascii="Century Gothic" w:hAnsi="Century Gothic"/>
          <w:szCs w:val="24"/>
        </w:rPr>
        <w:t>o u</w:t>
      </w:r>
      <w:r w:rsidR="00B0292B" w:rsidRPr="00B0292B">
        <w:rPr>
          <w:rFonts w:ascii="Century Gothic" w:hAnsi="Century Gothic"/>
          <w:szCs w:val="24"/>
        </w:rPr>
        <w:t>sta</w:t>
      </w:r>
      <w:r w:rsidR="00B0292B">
        <w:rPr>
          <w:rFonts w:ascii="Century Gothic" w:hAnsi="Century Gothic"/>
          <w:szCs w:val="24"/>
        </w:rPr>
        <w:t xml:space="preserve">leniu </w:t>
      </w:r>
      <w:r w:rsidR="00B0292B" w:rsidRPr="00B0292B">
        <w:rPr>
          <w:rFonts w:ascii="Century Gothic" w:hAnsi="Century Gothic"/>
          <w:szCs w:val="24"/>
        </w:rPr>
        <w:t>zasad ochrony i kształtowania ładu przestrzennego</w:t>
      </w:r>
      <w:r w:rsidR="00B0292B">
        <w:rPr>
          <w:rFonts w:ascii="Century Gothic" w:hAnsi="Century Gothic"/>
          <w:szCs w:val="24"/>
        </w:rPr>
        <w:t>.</w:t>
      </w:r>
      <w:r w:rsidR="006F637B">
        <w:rPr>
          <w:rFonts w:ascii="Century Gothic" w:hAnsi="Century Gothic"/>
          <w:szCs w:val="24"/>
        </w:rPr>
        <w:t xml:space="preserve"> </w:t>
      </w:r>
      <w:r w:rsidR="00C25078">
        <w:rPr>
          <w:rFonts w:ascii="Century Gothic" w:hAnsi="Century Gothic"/>
          <w:szCs w:val="24"/>
        </w:rPr>
        <w:t>Wszystkie b</w:t>
      </w:r>
      <w:r>
        <w:rPr>
          <w:rFonts w:ascii="Century Gothic" w:hAnsi="Century Gothic"/>
          <w:szCs w:val="24"/>
        </w:rPr>
        <w:t xml:space="preserve">alkony </w:t>
      </w:r>
      <w:r w:rsidR="000A7384">
        <w:rPr>
          <w:rFonts w:ascii="Century Gothic" w:hAnsi="Century Gothic"/>
          <w:szCs w:val="24"/>
        </w:rPr>
        <w:t>i taras</w:t>
      </w:r>
      <w:r w:rsidR="00C25078">
        <w:rPr>
          <w:rFonts w:ascii="Century Gothic" w:hAnsi="Century Gothic"/>
          <w:szCs w:val="24"/>
        </w:rPr>
        <w:t>y</w:t>
      </w:r>
      <w:r w:rsidR="000A7384">
        <w:rPr>
          <w:rFonts w:ascii="Century Gothic" w:hAnsi="Century Gothic"/>
          <w:szCs w:val="24"/>
        </w:rPr>
        <w:t xml:space="preserve"> </w:t>
      </w:r>
      <w:r>
        <w:rPr>
          <w:rFonts w:ascii="Century Gothic" w:hAnsi="Century Gothic"/>
          <w:szCs w:val="24"/>
        </w:rPr>
        <w:t>wystające poza obrys budynku znajduj</w:t>
      </w:r>
      <w:r w:rsidR="00C25078">
        <w:rPr>
          <w:rFonts w:ascii="Century Gothic" w:hAnsi="Century Gothic"/>
          <w:szCs w:val="24"/>
        </w:rPr>
        <w:t>ą</w:t>
      </w:r>
      <w:r>
        <w:rPr>
          <w:rFonts w:ascii="Century Gothic" w:hAnsi="Century Gothic"/>
          <w:szCs w:val="24"/>
        </w:rPr>
        <w:t xml:space="preserve"> się na</w:t>
      </w:r>
      <w:r w:rsidR="00C25078">
        <w:rPr>
          <w:rFonts w:ascii="Century Gothic" w:hAnsi="Century Gothic"/>
          <w:szCs w:val="24"/>
        </w:rPr>
        <w:t xml:space="preserve"> terenie działki Inwestora.</w:t>
      </w:r>
    </w:p>
    <w:p w14:paraId="6E03780F" w14:textId="77777777" w:rsidR="00883CE6" w:rsidRDefault="00041041" w:rsidP="00BB4F08">
      <w:pPr>
        <w:pStyle w:val="Tekstpodstawowywcity"/>
        <w:spacing w:line="276" w:lineRule="auto"/>
        <w:ind w:left="709" w:firstLine="720"/>
        <w:rPr>
          <w:rFonts w:ascii="Century Gothic" w:hAnsi="Century Gothic"/>
          <w:szCs w:val="24"/>
        </w:rPr>
      </w:pPr>
      <w:r>
        <w:rPr>
          <w:rFonts w:ascii="Century Gothic" w:hAnsi="Century Gothic"/>
          <w:szCs w:val="24"/>
        </w:rPr>
        <w:t xml:space="preserve">Zostały użyte materiały wykończeniowe na </w:t>
      </w:r>
      <w:r w:rsidR="00883CE6">
        <w:rPr>
          <w:rFonts w:ascii="Century Gothic" w:hAnsi="Century Gothic"/>
          <w:szCs w:val="24"/>
        </w:rPr>
        <w:t xml:space="preserve">wszystkich </w:t>
      </w:r>
      <w:r>
        <w:rPr>
          <w:rFonts w:ascii="Century Gothic" w:hAnsi="Century Gothic"/>
          <w:szCs w:val="24"/>
        </w:rPr>
        <w:t>elewacj</w:t>
      </w:r>
      <w:r w:rsidR="00883CE6">
        <w:rPr>
          <w:rFonts w:ascii="Century Gothic" w:hAnsi="Century Gothic"/>
          <w:szCs w:val="24"/>
        </w:rPr>
        <w:t xml:space="preserve">ach, których kolorystyka odpowiada zapisowi treści MPZP. </w:t>
      </w:r>
      <w:r>
        <w:rPr>
          <w:rFonts w:ascii="Century Gothic" w:hAnsi="Century Gothic"/>
          <w:szCs w:val="24"/>
        </w:rPr>
        <w:t>Został spełniony warunek</w:t>
      </w:r>
      <w:bookmarkEnd w:id="28"/>
      <w:r w:rsidR="00070C1B">
        <w:rPr>
          <w:rFonts w:ascii="Century Gothic" w:hAnsi="Century Gothic"/>
          <w:szCs w:val="24"/>
        </w:rPr>
        <w:t xml:space="preserve"> MPZP </w:t>
      </w:r>
    </w:p>
    <w:p w14:paraId="35918F60" w14:textId="6D588E84" w:rsidR="00210F65" w:rsidRDefault="00883CE6" w:rsidP="00883CE6">
      <w:pPr>
        <w:pStyle w:val="Tekstpodstawowywcity"/>
        <w:spacing w:line="276" w:lineRule="auto"/>
        <w:rPr>
          <w:rFonts w:ascii="Century Gothic" w:hAnsi="Century Gothic"/>
          <w:szCs w:val="24"/>
        </w:rPr>
      </w:pPr>
      <w:r w:rsidRPr="00883CE6">
        <w:rPr>
          <w:rFonts w:ascii="Century Gothic" w:hAnsi="Century Gothic"/>
          <w:szCs w:val="24"/>
        </w:rPr>
        <w:t xml:space="preserve">  </w:t>
      </w:r>
      <w:r w:rsidR="008F04DA">
        <w:rPr>
          <w:rFonts w:ascii="Century Gothic" w:hAnsi="Century Gothic"/>
          <w:szCs w:val="24"/>
        </w:rPr>
        <w:t>R</w:t>
      </w:r>
      <w:r w:rsidRPr="00883CE6">
        <w:rPr>
          <w:rFonts w:ascii="Century Gothic" w:hAnsi="Century Gothic"/>
          <w:szCs w:val="24"/>
        </w:rPr>
        <w:t xml:space="preserve">ozdział 2 </w:t>
      </w:r>
      <w:r w:rsidR="00070C1B" w:rsidRPr="00883CE6">
        <w:rPr>
          <w:rFonts w:ascii="Century Gothic" w:hAnsi="Century Gothic"/>
          <w:szCs w:val="24"/>
        </w:rPr>
        <w:t xml:space="preserve">§5 ust. </w:t>
      </w:r>
      <w:r w:rsidRPr="00883CE6">
        <w:rPr>
          <w:rFonts w:ascii="Century Gothic" w:hAnsi="Century Gothic"/>
          <w:szCs w:val="24"/>
        </w:rPr>
        <w:t>7</w:t>
      </w:r>
      <w:r w:rsidR="00070C1B" w:rsidRPr="00883CE6">
        <w:rPr>
          <w:rFonts w:ascii="Century Gothic" w:hAnsi="Century Gothic"/>
          <w:szCs w:val="24"/>
        </w:rPr>
        <w:t xml:space="preserve"> pkt. </w:t>
      </w:r>
      <w:r w:rsidRPr="00883CE6">
        <w:rPr>
          <w:rFonts w:ascii="Century Gothic" w:hAnsi="Century Gothic"/>
          <w:szCs w:val="24"/>
        </w:rPr>
        <w:t>a-c</w:t>
      </w:r>
      <w:r>
        <w:rPr>
          <w:rFonts w:ascii="Century Gothic" w:hAnsi="Century Gothic"/>
          <w:szCs w:val="24"/>
        </w:rPr>
        <w:t>.</w:t>
      </w:r>
    </w:p>
    <w:p w14:paraId="05B7152D" w14:textId="4C7467F4" w:rsidR="00883CE6" w:rsidRDefault="00883CE6" w:rsidP="00883CE6">
      <w:pPr>
        <w:pStyle w:val="Tekstpodstawowywcity"/>
        <w:spacing w:line="276" w:lineRule="auto"/>
        <w:rPr>
          <w:rFonts w:ascii="Century Gothic" w:hAnsi="Century Gothic"/>
          <w:szCs w:val="24"/>
        </w:rPr>
      </w:pPr>
      <w:r>
        <w:rPr>
          <w:rFonts w:ascii="Century Gothic" w:hAnsi="Century Gothic"/>
          <w:szCs w:val="24"/>
        </w:rPr>
        <w:tab/>
      </w:r>
      <w:r>
        <w:rPr>
          <w:rFonts w:ascii="Century Gothic" w:hAnsi="Century Gothic"/>
          <w:szCs w:val="24"/>
        </w:rPr>
        <w:tab/>
        <w:t xml:space="preserve">Wysokość zabudowy w części 5-kondygnacyjnej wynosi 16,90 m, a w części 4-kondygnacyjnej odpowiednio 13,90 m. Spełniono wymóg </w:t>
      </w:r>
      <w:r w:rsidR="008F04DA">
        <w:rPr>
          <w:rFonts w:ascii="Century Gothic" w:hAnsi="Century Gothic"/>
          <w:szCs w:val="24"/>
        </w:rPr>
        <w:t xml:space="preserve">wysokości budynków </w:t>
      </w:r>
      <w:r>
        <w:rPr>
          <w:rFonts w:ascii="Century Gothic" w:hAnsi="Century Gothic"/>
          <w:szCs w:val="24"/>
        </w:rPr>
        <w:t xml:space="preserve">dla </w:t>
      </w:r>
      <w:r w:rsidR="008F04DA">
        <w:rPr>
          <w:rFonts w:ascii="Century Gothic" w:hAnsi="Century Gothic"/>
          <w:szCs w:val="24"/>
        </w:rPr>
        <w:t xml:space="preserve">zabudowy frontowej wynoszący min. 14,00 m oraz maksimum 17,00 m. </w:t>
      </w:r>
    </w:p>
    <w:p w14:paraId="7F01EDCA" w14:textId="18B02F8F" w:rsidR="008F04DA" w:rsidRDefault="008F04DA" w:rsidP="008F04DA">
      <w:pPr>
        <w:pStyle w:val="Tekstpodstawowywcity"/>
        <w:spacing w:line="276" w:lineRule="auto"/>
        <w:rPr>
          <w:rFonts w:ascii="Century Gothic" w:hAnsi="Century Gothic"/>
          <w:szCs w:val="24"/>
        </w:rPr>
      </w:pPr>
      <w:r>
        <w:rPr>
          <w:rFonts w:ascii="Century Gothic" w:hAnsi="Century Gothic"/>
          <w:szCs w:val="24"/>
        </w:rPr>
        <w:t>Został spełniony warunek MPZP R</w:t>
      </w:r>
      <w:r w:rsidRPr="00883CE6">
        <w:rPr>
          <w:rFonts w:ascii="Century Gothic" w:hAnsi="Century Gothic"/>
          <w:szCs w:val="24"/>
        </w:rPr>
        <w:t xml:space="preserve">ozdział </w:t>
      </w:r>
      <w:r>
        <w:rPr>
          <w:rFonts w:ascii="Century Gothic" w:hAnsi="Century Gothic"/>
          <w:szCs w:val="24"/>
        </w:rPr>
        <w:t>3</w:t>
      </w:r>
      <w:r w:rsidRPr="00883CE6">
        <w:rPr>
          <w:rFonts w:ascii="Century Gothic" w:hAnsi="Century Gothic"/>
          <w:szCs w:val="24"/>
        </w:rPr>
        <w:t xml:space="preserve"> §</w:t>
      </w:r>
      <w:r>
        <w:rPr>
          <w:rFonts w:ascii="Century Gothic" w:hAnsi="Century Gothic"/>
          <w:szCs w:val="24"/>
        </w:rPr>
        <w:t>17</w:t>
      </w:r>
      <w:r w:rsidRPr="00883CE6">
        <w:rPr>
          <w:rFonts w:ascii="Century Gothic" w:hAnsi="Century Gothic"/>
          <w:szCs w:val="24"/>
        </w:rPr>
        <w:t xml:space="preserve"> ust. </w:t>
      </w:r>
      <w:r>
        <w:rPr>
          <w:rFonts w:ascii="Century Gothic" w:hAnsi="Century Gothic"/>
          <w:szCs w:val="24"/>
        </w:rPr>
        <w:t>2</w:t>
      </w:r>
      <w:r w:rsidRPr="00883CE6">
        <w:rPr>
          <w:rFonts w:ascii="Century Gothic" w:hAnsi="Century Gothic"/>
          <w:szCs w:val="24"/>
        </w:rPr>
        <w:t xml:space="preserve"> pkt. a</w:t>
      </w:r>
      <w:r>
        <w:rPr>
          <w:rFonts w:ascii="Century Gothic" w:hAnsi="Century Gothic"/>
          <w:szCs w:val="24"/>
        </w:rPr>
        <w:t>.</w:t>
      </w:r>
    </w:p>
    <w:p w14:paraId="28C4DABA" w14:textId="1470974D" w:rsidR="008F04DA" w:rsidRPr="00883CE6" w:rsidRDefault="008F04DA" w:rsidP="00883CE6">
      <w:pPr>
        <w:pStyle w:val="Tekstpodstawowywcity"/>
        <w:spacing w:line="276" w:lineRule="auto"/>
        <w:rPr>
          <w:rFonts w:ascii="Century Gothic" w:hAnsi="Century Gothic"/>
          <w:szCs w:val="24"/>
        </w:rPr>
      </w:pPr>
      <w:r>
        <w:rPr>
          <w:rFonts w:ascii="Century Gothic" w:hAnsi="Century Gothic"/>
          <w:szCs w:val="24"/>
        </w:rPr>
        <w:tab/>
      </w:r>
      <w:r>
        <w:rPr>
          <w:rFonts w:ascii="Century Gothic" w:hAnsi="Century Gothic"/>
          <w:szCs w:val="24"/>
        </w:rPr>
        <w:tab/>
        <w:t>Wysokość parteru elewacji frontowej wynosi 4,00 m. Został spełniony zapis MPZP w R</w:t>
      </w:r>
      <w:r w:rsidRPr="00883CE6">
        <w:rPr>
          <w:rFonts w:ascii="Century Gothic" w:hAnsi="Century Gothic"/>
          <w:szCs w:val="24"/>
        </w:rPr>
        <w:t>ozdzia</w:t>
      </w:r>
      <w:r>
        <w:rPr>
          <w:rFonts w:ascii="Century Gothic" w:hAnsi="Century Gothic"/>
          <w:szCs w:val="24"/>
        </w:rPr>
        <w:t>le</w:t>
      </w:r>
      <w:r w:rsidRPr="00883CE6">
        <w:rPr>
          <w:rFonts w:ascii="Century Gothic" w:hAnsi="Century Gothic"/>
          <w:szCs w:val="24"/>
        </w:rPr>
        <w:t xml:space="preserve"> </w:t>
      </w:r>
      <w:r>
        <w:rPr>
          <w:rFonts w:ascii="Century Gothic" w:hAnsi="Century Gothic"/>
          <w:szCs w:val="24"/>
        </w:rPr>
        <w:t>3</w:t>
      </w:r>
      <w:r w:rsidRPr="00883CE6">
        <w:rPr>
          <w:rFonts w:ascii="Century Gothic" w:hAnsi="Century Gothic"/>
          <w:szCs w:val="24"/>
        </w:rPr>
        <w:t xml:space="preserve"> §</w:t>
      </w:r>
      <w:r>
        <w:rPr>
          <w:rFonts w:ascii="Century Gothic" w:hAnsi="Century Gothic"/>
          <w:szCs w:val="24"/>
        </w:rPr>
        <w:t>17</w:t>
      </w:r>
      <w:r w:rsidRPr="00883CE6">
        <w:rPr>
          <w:rFonts w:ascii="Century Gothic" w:hAnsi="Century Gothic"/>
          <w:szCs w:val="24"/>
        </w:rPr>
        <w:t xml:space="preserve"> ust. </w:t>
      </w:r>
      <w:r>
        <w:rPr>
          <w:rFonts w:ascii="Century Gothic" w:hAnsi="Century Gothic"/>
          <w:szCs w:val="24"/>
        </w:rPr>
        <w:t>2</w:t>
      </w:r>
      <w:r w:rsidRPr="00883CE6">
        <w:rPr>
          <w:rFonts w:ascii="Century Gothic" w:hAnsi="Century Gothic"/>
          <w:szCs w:val="24"/>
        </w:rPr>
        <w:t xml:space="preserve"> pkt. </w:t>
      </w:r>
      <w:r>
        <w:rPr>
          <w:rFonts w:ascii="Century Gothic" w:hAnsi="Century Gothic"/>
          <w:szCs w:val="24"/>
        </w:rPr>
        <w:t>b.</w:t>
      </w:r>
      <w:r w:rsidR="0038385B">
        <w:rPr>
          <w:rFonts w:ascii="Century Gothic" w:hAnsi="Century Gothic"/>
          <w:szCs w:val="24"/>
        </w:rPr>
        <w:t xml:space="preserve"> w którym minimalna wysokość parteru elewacji frontowej wynosi 4,0 m.</w:t>
      </w:r>
      <w:r w:rsidR="006F637B">
        <w:rPr>
          <w:rFonts w:ascii="Century Gothic" w:hAnsi="Century Gothic"/>
          <w:szCs w:val="24"/>
        </w:rPr>
        <w:t xml:space="preserve"> Zgodnie z z</w:t>
      </w:r>
      <w:r w:rsidR="006F637B" w:rsidRPr="006F637B">
        <w:rPr>
          <w:rFonts w:ascii="Century Gothic" w:hAnsi="Century Gothic"/>
          <w:szCs w:val="24"/>
        </w:rPr>
        <w:t>alecenie</w:t>
      </w:r>
      <w:r w:rsidR="006F637B">
        <w:rPr>
          <w:rFonts w:ascii="Century Gothic" w:hAnsi="Century Gothic"/>
          <w:szCs w:val="24"/>
        </w:rPr>
        <w:t>m</w:t>
      </w:r>
      <w:r w:rsidR="006F637B" w:rsidRPr="006F637B">
        <w:rPr>
          <w:rFonts w:ascii="Century Gothic" w:hAnsi="Century Gothic"/>
          <w:szCs w:val="24"/>
        </w:rPr>
        <w:t xml:space="preserve"> ustalania w MPZP minimalnej wysokości parteru od strony historycznie ukształtowanej przestrzeni publicznej</w:t>
      </w:r>
      <w:r w:rsidR="006F637B">
        <w:rPr>
          <w:rFonts w:ascii="Century Gothic" w:hAnsi="Century Gothic"/>
          <w:szCs w:val="24"/>
        </w:rPr>
        <w:t xml:space="preserve">, z której </w:t>
      </w:r>
      <w:r w:rsidR="006F637B" w:rsidRPr="006F637B">
        <w:rPr>
          <w:rFonts w:ascii="Century Gothic" w:hAnsi="Century Gothic"/>
          <w:szCs w:val="24"/>
        </w:rPr>
        <w:t>wysokoś</w:t>
      </w:r>
      <w:r w:rsidR="006F637B">
        <w:rPr>
          <w:rFonts w:ascii="Century Gothic" w:hAnsi="Century Gothic"/>
          <w:szCs w:val="24"/>
        </w:rPr>
        <w:t>ć</w:t>
      </w:r>
      <w:r w:rsidR="006F637B" w:rsidRPr="006F637B">
        <w:rPr>
          <w:rFonts w:ascii="Century Gothic" w:hAnsi="Century Gothic"/>
          <w:szCs w:val="24"/>
        </w:rPr>
        <w:t xml:space="preserve"> parteru elewacji frontowej jednoznacznie </w:t>
      </w:r>
      <w:r w:rsidR="006F637B">
        <w:rPr>
          <w:rFonts w:ascii="Century Gothic" w:hAnsi="Century Gothic"/>
          <w:szCs w:val="24"/>
        </w:rPr>
        <w:t>wskazuje</w:t>
      </w:r>
      <w:r w:rsidR="006F637B" w:rsidRPr="006F637B">
        <w:rPr>
          <w:rFonts w:ascii="Century Gothic" w:hAnsi="Century Gothic"/>
          <w:szCs w:val="24"/>
        </w:rPr>
        <w:t>, że jest to wymiar określony w odniesieniu wyłącznie do elementów elewacji budynku, a nie wysokości jego kondygnacji.</w:t>
      </w:r>
    </w:p>
    <w:p w14:paraId="34CB7625" w14:textId="735A2EBB" w:rsidR="00291615" w:rsidRDefault="00291615">
      <w:pPr>
        <w:rPr>
          <w:rFonts w:ascii="Century Gothic" w:hAnsi="Century Gothic"/>
          <w:color w:val="FF0000"/>
        </w:rPr>
      </w:pPr>
    </w:p>
    <w:p w14:paraId="2C362201" w14:textId="4B257571" w:rsidR="00210F65" w:rsidRDefault="00210F65" w:rsidP="00210F65">
      <w:pPr>
        <w:pStyle w:val="Nagwek1"/>
        <w:spacing w:line="276" w:lineRule="auto"/>
        <w:rPr>
          <w:rFonts w:ascii="Century Gothic" w:hAnsi="Century Gothic"/>
          <w:b/>
          <w:sz w:val="28"/>
          <w:szCs w:val="28"/>
        </w:rPr>
      </w:pPr>
      <w:r w:rsidRPr="0094525D">
        <w:rPr>
          <w:rFonts w:ascii="Century Gothic" w:hAnsi="Century Gothic"/>
          <w:b/>
          <w:sz w:val="28"/>
          <w:szCs w:val="28"/>
        </w:rPr>
        <w:lastRenderedPageBreak/>
        <w:t>7.0</w:t>
      </w:r>
      <w:r w:rsidRPr="0094525D">
        <w:rPr>
          <w:rFonts w:ascii="Century Gothic" w:hAnsi="Century Gothic"/>
          <w:b/>
          <w:sz w:val="28"/>
          <w:szCs w:val="28"/>
        </w:rPr>
        <w:tab/>
        <w:t>Drogi</w:t>
      </w:r>
    </w:p>
    <w:p w14:paraId="77174A30" w14:textId="77777777" w:rsidR="00BB4F08" w:rsidRPr="00BB4F08" w:rsidRDefault="00BB4F08" w:rsidP="00BB4F08"/>
    <w:p w14:paraId="65CD6C90" w14:textId="77777777" w:rsidR="00210F65" w:rsidRPr="0094525D" w:rsidRDefault="00210F65" w:rsidP="00210F65">
      <w:pPr>
        <w:rPr>
          <w:rFonts w:ascii="Century Gothic" w:hAnsi="Century Gothic"/>
          <w:u w:val="single"/>
        </w:rPr>
      </w:pPr>
      <w:r w:rsidRPr="0094525D">
        <w:rPr>
          <w:rFonts w:ascii="Century Gothic" w:hAnsi="Century Gothic"/>
        </w:rPr>
        <w:t xml:space="preserve">7.1 </w:t>
      </w:r>
      <w:r w:rsidRPr="0094525D">
        <w:rPr>
          <w:rFonts w:ascii="Century Gothic" w:hAnsi="Century Gothic"/>
        </w:rPr>
        <w:tab/>
      </w:r>
      <w:r w:rsidRPr="0094525D">
        <w:rPr>
          <w:rFonts w:ascii="Century Gothic" w:hAnsi="Century Gothic"/>
          <w:u w:val="single"/>
        </w:rPr>
        <w:t>Stan istniejący</w:t>
      </w:r>
    </w:p>
    <w:p w14:paraId="1198F276" w14:textId="144C74B8" w:rsidR="00CE70BA" w:rsidRPr="003C3165" w:rsidRDefault="00CE70BA" w:rsidP="00CE70BA">
      <w:pPr>
        <w:spacing w:line="276" w:lineRule="auto"/>
        <w:ind w:left="720" w:firstLine="698"/>
        <w:jc w:val="both"/>
        <w:rPr>
          <w:rFonts w:ascii="Century Gothic" w:hAnsi="Century Gothic"/>
        </w:rPr>
      </w:pPr>
      <w:r w:rsidRPr="003C3165">
        <w:rPr>
          <w:rFonts w:ascii="Century Gothic" w:hAnsi="Century Gothic"/>
          <w:spacing w:val="-4"/>
        </w:rPr>
        <w:t xml:space="preserve">Teren inwestycji posiada dostęp do drogi publicznej </w:t>
      </w:r>
      <w:r w:rsidR="008730E5">
        <w:rPr>
          <w:rFonts w:ascii="Century Gothic" w:hAnsi="Century Gothic"/>
          <w:spacing w:val="-4"/>
        </w:rPr>
        <w:t xml:space="preserve">powiatowej </w:t>
      </w:r>
      <w:r w:rsidR="008730E5">
        <w:rPr>
          <w:rFonts w:ascii="Century Gothic" w:hAnsi="Century Gothic"/>
          <w:spacing w:val="-4"/>
        </w:rPr>
        <w:br/>
      </w:r>
      <w:r w:rsidR="00B943F2" w:rsidRPr="003C3165">
        <w:rPr>
          <w:rFonts w:ascii="Century Gothic" w:hAnsi="Century Gothic"/>
          <w:spacing w:val="-4"/>
        </w:rPr>
        <w:t xml:space="preserve">(ulica </w:t>
      </w:r>
      <w:r w:rsidR="00B943F2">
        <w:rPr>
          <w:rFonts w:ascii="Century Gothic" w:hAnsi="Century Gothic"/>
          <w:spacing w:val="-4"/>
        </w:rPr>
        <w:t>Nawrot na d</w:t>
      </w:r>
      <w:r w:rsidR="00B943F2" w:rsidRPr="00640CE7">
        <w:rPr>
          <w:rFonts w:ascii="Century Gothic" w:hAnsi="Century Gothic" w:cs="Arial"/>
          <w:bCs/>
          <w:sz w:val="22"/>
          <w:szCs w:val="22"/>
        </w:rPr>
        <w:t xml:space="preserve">z. </w:t>
      </w:r>
      <w:r w:rsidR="00B943F2">
        <w:rPr>
          <w:rFonts w:ascii="Century Gothic" w:hAnsi="Century Gothic" w:cs="Arial"/>
          <w:bCs/>
          <w:sz w:val="22"/>
          <w:szCs w:val="22"/>
        </w:rPr>
        <w:t>n</w:t>
      </w:r>
      <w:r w:rsidR="00B943F2" w:rsidRPr="00640CE7">
        <w:rPr>
          <w:rFonts w:ascii="Century Gothic" w:hAnsi="Century Gothic" w:cs="Arial"/>
          <w:bCs/>
          <w:sz w:val="22"/>
          <w:szCs w:val="22"/>
        </w:rPr>
        <w:t xml:space="preserve">r </w:t>
      </w:r>
      <w:r w:rsidR="00B943F2">
        <w:rPr>
          <w:rFonts w:ascii="Century Gothic" w:hAnsi="Century Gothic" w:cs="Arial"/>
          <w:bCs/>
          <w:sz w:val="22"/>
          <w:szCs w:val="22"/>
        </w:rPr>
        <w:t>32/27</w:t>
      </w:r>
      <w:r w:rsidR="00B943F2" w:rsidRPr="003C3165">
        <w:rPr>
          <w:rFonts w:ascii="Century Gothic" w:hAnsi="Century Gothic"/>
          <w:spacing w:val="-4"/>
        </w:rPr>
        <w:t>)</w:t>
      </w:r>
      <w:r w:rsidRPr="003C3165">
        <w:rPr>
          <w:rFonts w:ascii="Century Gothic" w:hAnsi="Century Gothic"/>
          <w:spacing w:val="-4"/>
        </w:rPr>
        <w:t xml:space="preserve">) </w:t>
      </w:r>
      <w:r w:rsidR="0038385B">
        <w:rPr>
          <w:rFonts w:ascii="Century Gothic" w:hAnsi="Century Gothic"/>
          <w:spacing w:val="-4"/>
        </w:rPr>
        <w:t>bezpośrednio</w:t>
      </w:r>
      <w:r>
        <w:rPr>
          <w:rFonts w:ascii="Century Gothic" w:hAnsi="Century Gothic"/>
          <w:spacing w:val="-4"/>
        </w:rPr>
        <w:t xml:space="preserve"> </w:t>
      </w:r>
      <w:r w:rsidRPr="003C3165">
        <w:rPr>
          <w:rFonts w:ascii="Century Gothic" w:hAnsi="Century Gothic"/>
          <w:spacing w:val="-4"/>
        </w:rPr>
        <w:t xml:space="preserve">poprzez </w:t>
      </w:r>
      <w:r>
        <w:rPr>
          <w:rFonts w:ascii="Century Gothic" w:hAnsi="Century Gothic"/>
          <w:spacing w:val="-4"/>
        </w:rPr>
        <w:t xml:space="preserve">projektowany zjazd </w:t>
      </w:r>
      <w:r w:rsidR="00B943F2">
        <w:rPr>
          <w:rFonts w:ascii="Century Gothic" w:hAnsi="Century Gothic"/>
          <w:spacing w:val="-4"/>
        </w:rPr>
        <w:br/>
      </w:r>
      <w:r>
        <w:rPr>
          <w:rFonts w:ascii="Century Gothic" w:hAnsi="Century Gothic"/>
          <w:spacing w:val="-4"/>
        </w:rPr>
        <w:t>z przedmiotowej działki Inwestora.</w:t>
      </w:r>
    </w:p>
    <w:p w14:paraId="3AD8B18B" w14:textId="77777777" w:rsidR="00210F65" w:rsidRPr="0094525D" w:rsidRDefault="00210F65" w:rsidP="00210F65">
      <w:pPr>
        <w:spacing w:line="276" w:lineRule="auto"/>
        <w:ind w:left="720" w:firstLine="698"/>
        <w:jc w:val="both"/>
        <w:rPr>
          <w:rFonts w:ascii="Century Gothic" w:hAnsi="Century Gothic"/>
        </w:rPr>
      </w:pPr>
    </w:p>
    <w:p w14:paraId="262004DA" w14:textId="77777777" w:rsidR="00210F65" w:rsidRPr="0094525D" w:rsidRDefault="00210F65" w:rsidP="00210F65">
      <w:pPr>
        <w:rPr>
          <w:rFonts w:ascii="Century Gothic" w:hAnsi="Century Gothic"/>
          <w:u w:val="single"/>
        </w:rPr>
      </w:pPr>
      <w:r w:rsidRPr="0094525D">
        <w:rPr>
          <w:rFonts w:ascii="Century Gothic" w:hAnsi="Century Gothic"/>
        </w:rPr>
        <w:t xml:space="preserve">7.2 </w:t>
      </w:r>
      <w:r w:rsidRPr="0094525D">
        <w:rPr>
          <w:rFonts w:ascii="Century Gothic" w:hAnsi="Century Gothic"/>
        </w:rPr>
        <w:tab/>
      </w:r>
      <w:r w:rsidRPr="0094525D">
        <w:rPr>
          <w:rFonts w:ascii="Century Gothic" w:hAnsi="Century Gothic"/>
          <w:u w:val="single"/>
        </w:rPr>
        <w:t xml:space="preserve">Opis projektowanego rozwiązania </w:t>
      </w:r>
    </w:p>
    <w:p w14:paraId="3566F37E" w14:textId="1E812237" w:rsidR="00210F65" w:rsidRPr="0094525D" w:rsidRDefault="00210F65" w:rsidP="00210F65">
      <w:pPr>
        <w:spacing w:line="276" w:lineRule="auto"/>
        <w:ind w:left="720" w:firstLine="698"/>
        <w:rPr>
          <w:rFonts w:ascii="Century Gothic" w:hAnsi="Century Gothic" w:cs="Arial Narrow"/>
        </w:rPr>
      </w:pPr>
      <w:bookmarkStart w:id="29" w:name="_Hlk41037472"/>
      <w:r w:rsidRPr="0094525D">
        <w:rPr>
          <w:rFonts w:ascii="Century Gothic" w:hAnsi="Century Gothic" w:cs="Arial Narrow"/>
        </w:rPr>
        <w:t xml:space="preserve">Przedmiotem opracowania jest projekt </w:t>
      </w:r>
      <w:r w:rsidR="00EA112D" w:rsidRPr="00FB0AAE">
        <w:rPr>
          <w:rFonts w:ascii="Century Gothic" w:hAnsi="Century Gothic"/>
        </w:rPr>
        <w:t>ciąg</w:t>
      </w:r>
      <w:r w:rsidR="00EA112D">
        <w:rPr>
          <w:rFonts w:ascii="Century Gothic" w:hAnsi="Century Gothic"/>
        </w:rPr>
        <w:t>u</w:t>
      </w:r>
      <w:r w:rsidR="00EA112D" w:rsidRPr="00FB0AAE">
        <w:rPr>
          <w:rFonts w:ascii="Century Gothic" w:hAnsi="Century Gothic"/>
        </w:rPr>
        <w:t xml:space="preserve"> pieszo-jezdn</w:t>
      </w:r>
      <w:r w:rsidR="00EA112D">
        <w:rPr>
          <w:rFonts w:ascii="Century Gothic" w:hAnsi="Century Gothic"/>
        </w:rPr>
        <w:t>ego</w:t>
      </w:r>
      <w:r w:rsidR="00EA112D" w:rsidRPr="00FB0AAE">
        <w:rPr>
          <w:rFonts w:ascii="Century Gothic" w:hAnsi="Century Gothic"/>
        </w:rPr>
        <w:t xml:space="preserve">, </w:t>
      </w:r>
      <w:r w:rsidR="00EA112D">
        <w:rPr>
          <w:rFonts w:ascii="Century Gothic" w:hAnsi="Century Gothic"/>
        </w:rPr>
        <w:t>drogi wewnętrznej</w:t>
      </w:r>
      <w:r w:rsidR="003E241E">
        <w:rPr>
          <w:rFonts w:ascii="Century Gothic" w:hAnsi="Century Gothic"/>
        </w:rPr>
        <w:t xml:space="preserve"> i miejsc postojowych w hali garażowej,</w:t>
      </w:r>
      <w:r w:rsidR="00EA112D" w:rsidRPr="00FB0AAE">
        <w:rPr>
          <w:rFonts w:ascii="Century Gothic" w:hAnsi="Century Gothic"/>
        </w:rPr>
        <w:t xml:space="preserve"> chodników </w:t>
      </w:r>
      <w:r w:rsidRPr="0094525D">
        <w:rPr>
          <w:rFonts w:ascii="Century Gothic" w:hAnsi="Century Gothic" w:cs="Arial Narrow"/>
        </w:rPr>
        <w:t>i infrastruktury towarzyszącej</w:t>
      </w:r>
      <w:r w:rsidR="00F067DB">
        <w:rPr>
          <w:rFonts w:ascii="Century Gothic" w:hAnsi="Century Gothic" w:cs="Arial Narrow"/>
        </w:rPr>
        <w:t xml:space="preserve"> na terenie działki Inwestora.</w:t>
      </w:r>
    </w:p>
    <w:p w14:paraId="63E61E07" w14:textId="5F535E88" w:rsidR="00210F65" w:rsidRPr="00517925" w:rsidRDefault="00210F65" w:rsidP="0094525D">
      <w:pPr>
        <w:spacing w:line="276" w:lineRule="auto"/>
        <w:ind w:left="709" w:firstLine="709"/>
        <w:rPr>
          <w:rFonts w:ascii="Century Gothic" w:hAnsi="Century Gothic" w:cs="Arial Narrow"/>
        </w:rPr>
      </w:pPr>
      <w:r w:rsidRPr="00517925">
        <w:rPr>
          <w:rFonts w:ascii="Century Gothic" w:hAnsi="Century Gothic" w:cs="Arial Narrow"/>
        </w:rPr>
        <w:t xml:space="preserve">Projektuje się </w:t>
      </w:r>
      <w:r w:rsidR="003E241E">
        <w:rPr>
          <w:rFonts w:ascii="Century Gothic" w:hAnsi="Century Gothic" w:cs="Arial Narrow"/>
        </w:rPr>
        <w:t xml:space="preserve">wewnętrzną </w:t>
      </w:r>
      <w:r w:rsidRPr="00517925">
        <w:rPr>
          <w:rFonts w:ascii="Century Gothic" w:hAnsi="Century Gothic" w:cs="Arial Narrow"/>
        </w:rPr>
        <w:t>drog</w:t>
      </w:r>
      <w:r w:rsidR="0094525D" w:rsidRPr="00517925">
        <w:rPr>
          <w:rFonts w:ascii="Century Gothic" w:hAnsi="Century Gothic" w:cs="Arial Narrow"/>
        </w:rPr>
        <w:t>ę</w:t>
      </w:r>
      <w:r w:rsidRPr="00517925">
        <w:rPr>
          <w:rFonts w:ascii="Century Gothic" w:hAnsi="Century Gothic" w:cs="Arial Narrow"/>
        </w:rPr>
        <w:t xml:space="preserve"> </w:t>
      </w:r>
      <w:r w:rsidR="003E241E">
        <w:rPr>
          <w:rFonts w:ascii="Century Gothic" w:hAnsi="Century Gothic" w:cs="Arial Narrow"/>
        </w:rPr>
        <w:t>w hali garażowej</w:t>
      </w:r>
      <w:r w:rsidR="005F170A">
        <w:rPr>
          <w:rFonts w:ascii="Century Gothic" w:hAnsi="Century Gothic" w:cs="Arial Narrow"/>
        </w:rPr>
        <w:t xml:space="preserve"> oraz ciąg pieszo-jezdny </w:t>
      </w:r>
      <w:r w:rsidR="005F170A">
        <w:rPr>
          <w:rFonts w:ascii="Century Gothic" w:hAnsi="Century Gothic" w:cs="Arial Narrow"/>
        </w:rPr>
        <w:br/>
      </w:r>
      <w:r w:rsidRPr="00517925">
        <w:rPr>
          <w:rFonts w:ascii="Century Gothic" w:hAnsi="Century Gothic" w:cs="Arial Narrow"/>
        </w:rPr>
        <w:t>(</w:t>
      </w:r>
      <w:r w:rsidR="003E241E">
        <w:rPr>
          <w:rFonts w:ascii="Century Gothic" w:hAnsi="Century Gothic" w:cs="Arial Narrow"/>
        </w:rPr>
        <w:t>24</w:t>
      </w:r>
      <w:r w:rsidRPr="00517925">
        <w:rPr>
          <w:rFonts w:ascii="Century Gothic" w:hAnsi="Century Gothic" w:cs="Arial Narrow"/>
        </w:rPr>
        <w:t xml:space="preserve"> </w:t>
      </w:r>
      <w:r w:rsidR="004E5B69">
        <w:rPr>
          <w:rFonts w:ascii="Century Gothic" w:hAnsi="Century Gothic" w:cs="Arial Narrow"/>
        </w:rPr>
        <w:t>stanowiska</w:t>
      </w:r>
      <w:r w:rsidRPr="00517925">
        <w:rPr>
          <w:rFonts w:ascii="Century Gothic" w:hAnsi="Century Gothic" w:cs="Arial Narrow"/>
        </w:rPr>
        <w:t xml:space="preserve"> postojow</w:t>
      </w:r>
      <w:r w:rsidR="003E241E">
        <w:rPr>
          <w:rFonts w:ascii="Century Gothic" w:hAnsi="Century Gothic" w:cs="Arial Narrow"/>
        </w:rPr>
        <w:t>e</w:t>
      </w:r>
      <w:r w:rsidRPr="00517925">
        <w:rPr>
          <w:rFonts w:ascii="Century Gothic" w:hAnsi="Century Gothic" w:cs="Arial Narrow"/>
        </w:rPr>
        <w:t xml:space="preserve"> dla samochodów osobowych</w:t>
      </w:r>
      <w:r w:rsidR="0094525D" w:rsidRPr="00517925">
        <w:rPr>
          <w:rFonts w:ascii="Century Gothic" w:hAnsi="Century Gothic" w:cs="Arial Narrow"/>
        </w:rPr>
        <w:t xml:space="preserve">, w tym </w:t>
      </w:r>
      <w:r w:rsidR="003E241E">
        <w:rPr>
          <w:rFonts w:ascii="Century Gothic" w:hAnsi="Century Gothic" w:cs="Arial Narrow"/>
        </w:rPr>
        <w:t>1</w:t>
      </w:r>
      <w:r w:rsidRPr="00517925">
        <w:rPr>
          <w:rFonts w:ascii="Century Gothic" w:hAnsi="Century Gothic" w:cs="Arial Narrow"/>
        </w:rPr>
        <w:t xml:space="preserve"> </w:t>
      </w:r>
      <w:r w:rsidR="004E5B69">
        <w:rPr>
          <w:rFonts w:ascii="Century Gothic" w:hAnsi="Century Gothic" w:cs="Arial Narrow"/>
        </w:rPr>
        <w:t xml:space="preserve">stanowisko </w:t>
      </w:r>
      <w:r w:rsidR="0094525D" w:rsidRPr="00517925">
        <w:rPr>
          <w:rFonts w:ascii="Century Gothic" w:hAnsi="Century Gothic" w:cs="Arial Narrow"/>
        </w:rPr>
        <w:t xml:space="preserve"> postojowe </w:t>
      </w:r>
      <w:r w:rsidRPr="00517925">
        <w:rPr>
          <w:rFonts w:ascii="Century Gothic" w:hAnsi="Century Gothic" w:cs="Arial Narrow"/>
        </w:rPr>
        <w:t>dla osób niepełnosprawnych)</w:t>
      </w:r>
      <w:r w:rsidR="0094525D" w:rsidRPr="00517925">
        <w:rPr>
          <w:rFonts w:ascii="Century Gothic" w:hAnsi="Century Gothic" w:cs="Arial Narrow"/>
        </w:rPr>
        <w:t>.</w:t>
      </w:r>
    </w:p>
    <w:bookmarkEnd w:id="29"/>
    <w:p w14:paraId="0E1AF1C6" w14:textId="77777777" w:rsidR="00210F65" w:rsidRPr="00290D45" w:rsidRDefault="00210F65" w:rsidP="00210F65">
      <w:pPr>
        <w:spacing w:line="276" w:lineRule="auto"/>
        <w:ind w:left="709" w:firstLine="709"/>
        <w:rPr>
          <w:rFonts w:ascii="Century Gothic" w:hAnsi="Century Gothic"/>
          <w:color w:val="FF0000"/>
        </w:rPr>
      </w:pPr>
    </w:p>
    <w:p w14:paraId="0C21C743" w14:textId="1C8D9B17" w:rsidR="00210F65" w:rsidRDefault="00210F65" w:rsidP="00210F65">
      <w:pPr>
        <w:rPr>
          <w:rFonts w:ascii="Century Gothic" w:hAnsi="Century Gothic"/>
          <w:u w:val="single"/>
        </w:rPr>
      </w:pPr>
      <w:r w:rsidRPr="0094525D">
        <w:rPr>
          <w:rFonts w:ascii="Century Gothic" w:hAnsi="Century Gothic"/>
        </w:rPr>
        <w:t xml:space="preserve">7.3 </w:t>
      </w:r>
      <w:r w:rsidRPr="0094525D">
        <w:rPr>
          <w:rFonts w:ascii="Century Gothic" w:hAnsi="Century Gothic"/>
        </w:rPr>
        <w:tab/>
      </w:r>
      <w:r w:rsidRPr="0094525D">
        <w:rPr>
          <w:rFonts w:ascii="Century Gothic" w:hAnsi="Century Gothic"/>
          <w:u w:val="single"/>
        </w:rPr>
        <w:t>Konstrukcja nawierzchni</w:t>
      </w:r>
    </w:p>
    <w:p w14:paraId="7F8370EC" w14:textId="77777777" w:rsidR="00BB4F08" w:rsidRPr="0094525D" w:rsidRDefault="00BB4F08" w:rsidP="00210F65">
      <w:pPr>
        <w:rPr>
          <w:rFonts w:ascii="Century Gothic" w:hAnsi="Century Gothic"/>
          <w:u w:val="single"/>
        </w:rPr>
      </w:pPr>
    </w:p>
    <w:p w14:paraId="4D5A1F76" w14:textId="2C8D49FC" w:rsidR="00BB4F08" w:rsidRPr="00621CEC" w:rsidRDefault="00BB4F08" w:rsidP="00BB4F08">
      <w:pPr>
        <w:spacing w:line="276" w:lineRule="auto"/>
        <w:ind w:left="709"/>
        <w:jc w:val="both"/>
        <w:rPr>
          <w:rFonts w:ascii="Century Gothic" w:hAnsi="Century Gothic"/>
          <w:u w:val="single"/>
        </w:rPr>
      </w:pPr>
      <w:r w:rsidRPr="00621CEC">
        <w:rPr>
          <w:rFonts w:ascii="Century Gothic" w:hAnsi="Century Gothic" w:cs="Arial"/>
          <w:b/>
          <w:bCs/>
          <w:u w:val="single"/>
        </w:rPr>
        <w:t xml:space="preserve">Warstwa </w:t>
      </w:r>
      <w:r>
        <w:rPr>
          <w:rFonts w:ascii="Century Gothic" w:hAnsi="Century Gothic" w:cs="Arial"/>
          <w:b/>
          <w:bCs/>
          <w:u w:val="single"/>
        </w:rPr>
        <w:t>(</w:t>
      </w:r>
      <w:r w:rsidR="00713984">
        <w:rPr>
          <w:rFonts w:ascii="Century Gothic" w:hAnsi="Century Gothic" w:cs="Arial"/>
          <w:b/>
          <w:bCs/>
          <w:u w:val="single"/>
        </w:rPr>
        <w:t>hal</w:t>
      </w:r>
      <w:r w:rsidR="000F27A4">
        <w:rPr>
          <w:rFonts w:ascii="Century Gothic" w:hAnsi="Century Gothic" w:cs="Arial"/>
          <w:b/>
          <w:bCs/>
          <w:u w:val="single"/>
        </w:rPr>
        <w:t>a</w:t>
      </w:r>
      <w:r w:rsidR="00713984">
        <w:rPr>
          <w:rFonts w:ascii="Century Gothic" w:hAnsi="Century Gothic" w:cs="Arial"/>
          <w:b/>
          <w:bCs/>
          <w:u w:val="single"/>
        </w:rPr>
        <w:t xml:space="preserve"> garażow</w:t>
      </w:r>
      <w:r w:rsidR="000F27A4">
        <w:rPr>
          <w:rFonts w:ascii="Century Gothic" w:hAnsi="Century Gothic" w:cs="Arial"/>
          <w:b/>
          <w:bCs/>
          <w:u w:val="single"/>
        </w:rPr>
        <w:t>a</w:t>
      </w:r>
      <w:r>
        <w:rPr>
          <w:rFonts w:ascii="Century Gothic" w:hAnsi="Century Gothic" w:cs="Arial"/>
          <w:b/>
          <w:bCs/>
          <w:u w:val="single"/>
        </w:rPr>
        <w:t>)</w:t>
      </w:r>
    </w:p>
    <w:p w14:paraId="13172952" w14:textId="01CD4E1A" w:rsidR="00713984" w:rsidRPr="00F03E02" w:rsidRDefault="00713984" w:rsidP="00D20236">
      <w:pPr>
        <w:pStyle w:val="Akapitzlist"/>
        <w:numPr>
          <w:ilvl w:val="0"/>
          <w:numId w:val="26"/>
        </w:numPr>
        <w:spacing w:line="276" w:lineRule="auto"/>
        <w:ind w:left="993" w:hanging="284"/>
        <w:contextualSpacing/>
        <w:jc w:val="both"/>
        <w:rPr>
          <w:rFonts w:ascii="Century Gothic" w:hAnsi="Century Gothic" w:cs="Arial"/>
          <w:b/>
          <w:bCs/>
        </w:rPr>
      </w:pPr>
      <w:r>
        <w:rPr>
          <w:rFonts w:ascii="Century Gothic" w:hAnsi="Century Gothic"/>
        </w:rPr>
        <w:t>Warstwa ścieralna</w:t>
      </w:r>
      <w:r>
        <w:rPr>
          <w:rFonts w:ascii="Century Gothic" w:hAnsi="Century Gothic" w:cs="Arial"/>
          <w:bCs/>
        </w:rPr>
        <w:t xml:space="preserve"> </w:t>
      </w:r>
      <w:r w:rsidR="00F87288">
        <w:rPr>
          <w:rFonts w:ascii="Century Gothic" w:hAnsi="Century Gothic" w:cs="Arial"/>
          <w:bCs/>
        </w:rPr>
        <w:t xml:space="preserve">betonowa C20/25 zbrojona </w:t>
      </w:r>
      <w:r w:rsidRPr="00EE4E12">
        <w:rPr>
          <w:rFonts w:ascii="Century Gothic" w:hAnsi="Century Gothic"/>
        </w:rPr>
        <w:t xml:space="preserve">gr. </w:t>
      </w:r>
      <w:r w:rsidR="00F87288">
        <w:rPr>
          <w:rFonts w:ascii="Century Gothic" w:hAnsi="Century Gothic"/>
        </w:rPr>
        <w:t>10</w:t>
      </w:r>
      <w:r w:rsidR="000F27A4">
        <w:rPr>
          <w:rFonts w:ascii="Century Gothic" w:hAnsi="Century Gothic"/>
        </w:rPr>
        <w:t>-23</w:t>
      </w:r>
      <w:r w:rsidRPr="00EE4E12">
        <w:rPr>
          <w:rFonts w:ascii="Century Gothic" w:hAnsi="Century Gothic"/>
        </w:rPr>
        <w:t>cm</w:t>
      </w:r>
      <w:r w:rsidR="00960D70">
        <w:rPr>
          <w:rFonts w:ascii="Century Gothic" w:hAnsi="Century Gothic"/>
        </w:rPr>
        <w:t xml:space="preserve"> (ze spadkiem 1%)</w:t>
      </w:r>
    </w:p>
    <w:p w14:paraId="7A98FBBD" w14:textId="4E23A55F" w:rsidR="00713984" w:rsidRDefault="00713984" w:rsidP="00713984">
      <w:pPr>
        <w:pStyle w:val="Akapitzlist"/>
        <w:spacing w:line="276" w:lineRule="auto"/>
        <w:ind w:left="993"/>
        <w:contextualSpacing/>
        <w:jc w:val="both"/>
        <w:rPr>
          <w:rFonts w:ascii="Century Gothic" w:hAnsi="Century Gothic"/>
        </w:rPr>
      </w:pPr>
      <w:r>
        <w:rPr>
          <w:rFonts w:ascii="Century Gothic" w:hAnsi="Century Gothic"/>
        </w:rPr>
        <w:t>(kolor szary – ciąg jezdn</w:t>
      </w:r>
      <w:r w:rsidR="00960D70">
        <w:rPr>
          <w:rFonts w:ascii="Century Gothic" w:hAnsi="Century Gothic"/>
        </w:rPr>
        <w:t>y</w:t>
      </w:r>
      <w:r>
        <w:rPr>
          <w:rFonts w:ascii="Century Gothic" w:hAnsi="Century Gothic"/>
        </w:rPr>
        <w:t>,</w:t>
      </w:r>
      <w:r w:rsidR="00960D70">
        <w:rPr>
          <w:rFonts w:ascii="Century Gothic" w:hAnsi="Century Gothic"/>
        </w:rPr>
        <w:t xml:space="preserve"> </w:t>
      </w:r>
      <w:r w:rsidR="000F27A4">
        <w:rPr>
          <w:rFonts w:ascii="Century Gothic" w:hAnsi="Century Gothic"/>
        </w:rPr>
        <w:t>stanowiska</w:t>
      </w:r>
      <w:r w:rsidR="00960D70">
        <w:rPr>
          <w:rFonts w:ascii="Century Gothic" w:hAnsi="Century Gothic"/>
        </w:rPr>
        <w:t xml:space="preserve"> postojowe</w:t>
      </w:r>
      <w:r>
        <w:rPr>
          <w:rFonts w:ascii="Century Gothic" w:hAnsi="Century Gothic"/>
        </w:rPr>
        <w:t>)</w:t>
      </w:r>
    </w:p>
    <w:p w14:paraId="488BFDAF" w14:textId="05FCDFDB" w:rsidR="000F27A4" w:rsidRDefault="000F27A4" w:rsidP="00D20236">
      <w:pPr>
        <w:pStyle w:val="Akapitzlist"/>
        <w:numPr>
          <w:ilvl w:val="0"/>
          <w:numId w:val="26"/>
        </w:numPr>
        <w:spacing w:line="276" w:lineRule="auto"/>
        <w:ind w:left="993" w:hanging="284"/>
        <w:contextualSpacing/>
        <w:jc w:val="both"/>
        <w:rPr>
          <w:rFonts w:ascii="Century Gothic" w:hAnsi="Century Gothic"/>
        </w:rPr>
      </w:pPr>
      <w:r>
        <w:rPr>
          <w:rFonts w:ascii="Century Gothic" w:hAnsi="Century Gothic"/>
        </w:rPr>
        <w:t>Warstwa rozdzielająca – folia posadzkowa PE</w:t>
      </w:r>
    </w:p>
    <w:p w14:paraId="51247AD9" w14:textId="656BDC23" w:rsidR="000F27A4" w:rsidRDefault="000F27A4" w:rsidP="00D20236">
      <w:pPr>
        <w:pStyle w:val="Akapitzlist"/>
        <w:numPr>
          <w:ilvl w:val="0"/>
          <w:numId w:val="26"/>
        </w:numPr>
        <w:spacing w:line="276" w:lineRule="auto"/>
        <w:ind w:left="993" w:hanging="284"/>
        <w:contextualSpacing/>
        <w:jc w:val="both"/>
        <w:rPr>
          <w:rFonts w:ascii="Century Gothic" w:hAnsi="Century Gothic"/>
        </w:rPr>
      </w:pPr>
      <w:r>
        <w:rPr>
          <w:rFonts w:ascii="Century Gothic" w:hAnsi="Century Gothic"/>
        </w:rPr>
        <w:t>Warstwa betonowa C12/15 gr. 15 cm</w:t>
      </w:r>
    </w:p>
    <w:p w14:paraId="25561364" w14:textId="0CD69070" w:rsidR="00960D70" w:rsidRDefault="000F27A4" w:rsidP="00D20236">
      <w:pPr>
        <w:pStyle w:val="Akapitzlist"/>
        <w:numPr>
          <w:ilvl w:val="0"/>
          <w:numId w:val="26"/>
        </w:numPr>
        <w:spacing w:line="276" w:lineRule="auto"/>
        <w:ind w:left="993" w:hanging="284"/>
        <w:contextualSpacing/>
        <w:jc w:val="both"/>
        <w:rPr>
          <w:rFonts w:ascii="Century Gothic" w:hAnsi="Century Gothic" w:cs="Arial"/>
        </w:rPr>
      </w:pPr>
      <w:r>
        <w:rPr>
          <w:rFonts w:ascii="Century Gothic" w:hAnsi="Century Gothic" w:cs="Arial"/>
        </w:rPr>
        <w:t>Piasek zagęszczony mechanicznie Id&gt;0,6 gr. 40 cm</w:t>
      </w:r>
    </w:p>
    <w:p w14:paraId="60365552" w14:textId="07C93339" w:rsidR="00960D70" w:rsidRDefault="00960D70" w:rsidP="00D20236">
      <w:pPr>
        <w:pStyle w:val="Akapitzlist"/>
        <w:numPr>
          <w:ilvl w:val="0"/>
          <w:numId w:val="26"/>
        </w:numPr>
        <w:spacing w:line="276" w:lineRule="auto"/>
        <w:ind w:left="993" w:hanging="284"/>
        <w:contextualSpacing/>
        <w:jc w:val="both"/>
        <w:rPr>
          <w:rFonts w:ascii="Century Gothic" w:hAnsi="Century Gothic" w:cs="Arial"/>
        </w:rPr>
      </w:pPr>
      <w:r>
        <w:rPr>
          <w:rFonts w:ascii="Century Gothic" w:hAnsi="Century Gothic" w:cs="Arial"/>
        </w:rPr>
        <w:t xml:space="preserve">Izolacja przeciwwodna </w:t>
      </w:r>
      <w:r w:rsidR="000F27A4">
        <w:rPr>
          <w:rFonts w:ascii="Century Gothic" w:hAnsi="Century Gothic" w:cs="Arial"/>
        </w:rPr>
        <w:t>z papy asfaltowej termozgrzewalnej (2 warstwy)</w:t>
      </w:r>
    </w:p>
    <w:p w14:paraId="576FC547" w14:textId="76A2A0F7" w:rsidR="00960D70" w:rsidRDefault="000F27A4" w:rsidP="00D20236">
      <w:pPr>
        <w:pStyle w:val="Akapitzlist"/>
        <w:numPr>
          <w:ilvl w:val="0"/>
          <w:numId w:val="26"/>
        </w:numPr>
        <w:spacing w:line="276" w:lineRule="auto"/>
        <w:ind w:left="993" w:hanging="284"/>
        <w:contextualSpacing/>
        <w:jc w:val="both"/>
        <w:rPr>
          <w:rFonts w:ascii="Century Gothic" w:hAnsi="Century Gothic" w:cs="Arial"/>
        </w:rPr>
      </w:pPr>
      <w:r>
        <w:rPr>
          <w:rFonts w:ascii="Century Gothic" w:hAnsi="Century Gothic" w:cs="Arial"/>
        </w:rPr>
        <w:t>Warstwa konstrukcyjna - płyta fundamentowa żelbetowa monolit gr. 40 cm</w:t>
      </w:r>
    </w:p>
    <w:p w14:paraId="43B3F8D6" w14:textId="16D123A2" w:rsidR="00210F65" w:rsidRDefault="000F27A4" w:rsidP="00D20236">
      <w:pPr>
        <w:pStyle w:val="Akapitzlist"/>
        <w:numPr>
          <w:ilvl w:val="0"/>
          <w:numId w:val="26"/>
        </w:numPr>
        <w:spacing w:line="276" w:lineRule="auto"/>
        <w:ind w:left="993" w:hanging="284"/>
        <w:contextualSpacing/>
        <w:jc w:val="both"/>
        <w:rPr>
          <w:rFonts w:ascii="Century Gothic" w:hAnsi="Century Gothic" w:cs="Arial"/>
        </w:rPr>
      </w:pPr>
      <w:r>
        <w:rPr>
          <w:rFonts w:ascii="Century Gothic" w:hAnsi="Century Gothic" w:cs="Arial"/>
        </w:rPr>
        <w:t>Izolacja przeciwwodna z papy asfaltowej termozgrzewalnej (2 warstwy)</w:t>
      </w:r>
    </w:p>
    <w:p w14:paraId="7050B419" w14:textId="0299C335" w:rsidR="000F27A4" w:rsidRDefault="000F27A4" w:rsidP="00D20236">
      <w:pPr>
        <w:pStyle w:val="Akapitzlist"/>
        <w:numPr>
          <w:ilvl w:val="0"/>
          <w:numId w:val="26"/>
        </w:numPr>
        <w:spacing w:line="276" w:lineRule="auto"/>
        <w:ind w:left="993" w:hanging="284"/>
        <w:contextualSpacing/>
        <w:jc w:val="both"/>
        <w:rPr>
          <w:rFonts w:ascii="Century Gothic" w:hAnsi="Century Gothic" w:cs="Arial"/>
        </w:rPr>
      </w:pPr>
      <w:r>
        <w:rPr>
          <w:rFonts w:ascii="Century Gothic" w:hAnsi="Century Gothic" w:cs="Arial"/>
        </w:rPr>
        <w:t>Warstwa podkładowa – chudy beton gr. 10 cm</w:t>
      </w:r>
    </w:p>
    <w:p w14:paraId="5FE26BC2" w14:textId="77777777" w:rsidR="000F27A4" w:rsidRPr="000F27A4" w:rsidRDefault="000F27A4" w:rsidP="000F27A4">
      <w:pPr>
        <w:pStyle w:val="Akapitzlist"/>
        <w:spacing w:line="276" w:lineRule="auto"/>
        <w:ind w:left="993"/>
        <w:contextualSpacing/>
        <w:jc w:val="both"/>
        <w:rPr>
          <w:rFonts w:ascii="Century Gothic" w:hAnsi="Century Gothic" w:cs="Arial"/>
        </w:rPr>
      </w:pPr>
    </w:p>
    <w:p w14:paraId="7A1C71BC" w14:textId="5C51B42B" w:rsidR="00BB4F08" w:rsidRPr="00621CEC" w:rsidRDefault="00BB4F08" w:rsidP="00BB4F08">
      <w:pPr>
        <w:spacing w:line="276" w:lineRule="auto"/>
        <w:ind w:left="709"/>
        <w:jc w:val="both"/>
        <w:rPr>
          <w:rFonts w:ascii="Century Gothic" w:hAnsi="Century Gothic"/>
          <w:u w:val="single"/>
        </w:rPr>
      </w:pPr>
      <w:r w:rsidRPr="00621CEC">
        <w:rPr>
          <w:rFonts w:ascii="Century Gothic" w:hAnsi="Century Gothic" w:cs="Arial"/>
          <w:b/>
          <w:bCs/>
          <w:u w:val="single"/>
        </w:rPr>
        <w:t xml:space="preserve">Warstwa </w:t>
      </w:r>
      <w:r>
        <w:rPr>
          <w:rFonts w:ascii="Century Gothic" w:hAnsi="Century Gothic" w:cs="Arial"/>
          <w:b/>
          <w:bCs/>
          <w:u w:val="single"/>
        </w:rPr>
        <w:t>(</w:t>
      </w:r>
      <w:r w:rsidR="00713984">
        <w:rPr>
          <w:rFonts w:ascii="Century Gothic" w:hAnsi="Century Gothic" w:cs="Arial"/>
          <w:b/>
          <w:bCs/>
          <w:u w:val="single"/>
        </w:rPr>
        <w:t>ciąg pieszo</w:t>
      </w:r>
      <w:r w:rsidR="00F87288">
        <w:rPr>
          <w:rFonts w:ascii="Century Gothic" w:hAnsi="Century Gothic" w:cs="Arial"/>
          <w:b/>
          <w:bCs/>
          <w:u w:val="single"/>
        </w:rPr>
        <w:t>-</w:t>
      </w:r>
      <w:r w:rsidR="00713984">
        <w:rPr>
          <w:rFonts w:ascii="Century Gothic" w:hAnsi="Century Gothic" w:cs="Arial"/>
          <w:b/>
          <w:bCs/>
          <w:u w:val="single"/>
        </w:rPr>
        <w:t>jezdny w podcieniu</w:t>
      </w:r>
      <w:r>
        <w:rPr>
          <w:rFonts w:ascii="Century Gothic" w:hAnsi="Century Gothic" w:cs="Arial"/>
          <w:b/>
          <w:bCs/>
          <w:u w:val="single"/>
        </w:rPr>
        <w:t>)</w:t>
      </w:r>
    </w:p>
    <w:p w14:paraId="326A8D41" w14:textId="77777777" w:rsidR="00713984" w:rsidRPr="00F03E02" w:rsidRDefault="00713984" w:rsidP="00D20236">
      <w:pPr>
        <w:pStyle w:val="Akapitzlist"/>
        <w:numPr>
          <w:ilvl w:val="0"/>
          <w:numId w:val="26"/>
        </w:numPr>
        <w:spacing w:line="276" w:lineRule="auto"/>
        <w:ind w:left="993" w:hanging="284"/>
        <w:contextualSpacing/>
        <w:jc w:val="both"/>
        <w:rPr>
          <w:rFonts w:ascii="Century Gothic" w:hAnsi="Century Gothic" w:cs="Arial"/>
          <w:b/>
          <w:bCs/>
        </w:rPr>
      </w:pPr>
      <w:r>
        <w:rPr>
          <w:rFonts w:ascii="Century Gothic" w:hAnsi="Century Gothic"/>
        </w:rPr>
        <w:t>Warstwa ścieralna</w:t>
      </w:r>
      <w:r>
        <w:rPr>
          <w:rFonts w:ascii="Century Gothic" w:hAnsi="Century Gothic" w:cs="Arial"/>
          <w:bCs/>
        </w:rPr>
        <w:t xml:space="preserve"> z k</w:t>
      </w:r>
      <w:r w:rsidRPr="00EE4E12">
        <w:rPr>
          <w:rFonts w:ascii="Century Gothic" w:hAnsi="Century Gothic"/>
        </w:rPr>
        <w:t>ostk</w:t>
      </w:r>
      <w:r>
        <w:rPr>
          <w:rFonts w:ascii="Century Gothic" w:hAnsi="Century Gothic"/>
        </w:rPr>
        <w:t>i</w:t>
      </w:r>
      <w:r w:rsidRPr="00EE4E12">
        <w:rPr>
          <w:rFonts w:ascii="Century Gothic" w:hAnsi="Century Gothic"/>
        </w:rPr>
        <w:t xml:space="preserve"> </w:t>
      </w:r>
      <w:r>
        <w:rPr>
          <w:rFonts w:ascii="Century Gothic" w:hAnsi="Century Gothic"/>
        </w:rPr>
        <w:t xml:space="preserve">brukowej </w:t>
      </w:r>
      <w:r w:rsidRPr="00EE4E12">
        <w:rPr>
          <w:rFonts w:ascii="Century Gothic" w:hAnsi="Century Gothic"/>
        </w:rPr>
        <w:t>betonow</w:t>
      </w:r>
      <w:r>
        <w:rPr>
          <w:rFonts w:ascii="Century Gothic" w:hAnsi="Century Gothic"/>
        </w:rPr>
        <w:t>ej</w:t>
      </w:r>
      <w:r w:rsidRPr="00EE4E12">
        <w:rPr>
          <w:rFonts w:ascii="Century Gothic" w:hAnsi="Century Gothic"/>
        </w:rPr>
        <w:t xml:space="preserve"> gr. </w:t>
      </w:r>
      <w:r>
        <w:rPr>
          <w:rFonts w:ascii="Century Gothic" w:hAnsi="Century Gothic"/>
        </w:rPr>
        <w:t>8</w:t>
      </w:r>
      <w:r w:rsidRPr="00EE4E12">
        <w:rPr>
          <w:rFonts w:ascii="Century Gothic" w:hAnsi="Century Gothic"/>
        </w:rPr>
        <w:t xml:space="preserve"> cm</w:t>
      </w:r>
    </w:p>
    <w:p w14:paraId="3CB9CA9C" w14:textId="3C2C451C" w:rsidR="00713984" w:rsidRPr="00EE4E12" w:rsidRDefault="00713984" w:rsidP="00713984">
      <w:pPr>
        <w:pStyle w:val="Akapitzlist"/>
        <w:spacing w:line="276" w:lineRule="auto"/>
        <w:ind w:left="993"/>
        <w:contextualSpacing/>
        <w:jc w:val="both"/>
        <w:rPr>
          <w:rFonts w:ascii="Century Gothic" w:hAnsi="Century Gothic" w:cs="Arial"/>
          <w:b/>
          <w:bCs/>
        </w:rPr>
      </w:pPr>
      <w:r>
        <w:rPr>
          <w:rFonts w:ascii="Century Gothic" w:hAnsi="Century Gothic"/>
        </w:rPr>
        <w:t>(kolor szary – ciąg</w:t>
      </w:r>
      <w:r w:rsidR="00F87288">
        <w:rPr>
          <w:rFonts w:ascii="Century Gothic" w:hAnsi="Century Gothic"/>
        </w:rPr>
        <w:t xml:space="preserve"> pieszo-</w:t>
      </w:r>
      <w:r>
        <w:rPr>
          <w:rFonts w:ascii="Century Gothic" w:hAnsi="Century Gothic"/>
        </w:rPr>
        <w:t>jezdn</w:t>
      </w:r>
      <w:r w:rsidR="00F87288">
        <w:rPr>
          <w:rFonts w:ascii="Century Gothic" w:hAnsi="Century Gothic"/>
        </w:rPr>
        <w:t>y</w:t>
      </w:r>
      <w:r>
        <w:rPr>
          <w:rFonts w:ascii="Century Gothic" w:hAnsi="Century Gothic"/>
        </w:rPr>
        <w:t>)</w:t>
      </w:r>
    </w:p>
    <w:p w14:paraId="3E9E8DE6" w14:textId="31BB6BC3" w:rsidR="00713984" w:rsidRPr="004B7A8B" w:rsidRDefault="00713984" w:rsidP="00D20236">
      <w:pPr>
        <w:pStyle w:val="Akapitzlist"/>
        <w:numPr>
          <w:ilvl w:val="0"/>
          <w:numId w:val="26"/>
        </w:numPr>
        <w:spacing w:line="276" w:lineRule="auto"/>
        <w:ind w:left="993" w:hanging="284"/>
        <w:contextualSpacing/>
        <w:jc w:val="both"/>
        <w:rPr>
          <w:rFonts w:ascii="Century Gothic" w:hAnsi="Century Gothic" w:cs="Arial"/>
          <w:b/>
          <w:bCs/>
        </w:rPr>
      </w:pPr>
      <w:r>
        <w:rPr>
          <w:rFonts w:ascii="Century Gothic" w:hAnsi="Century Gothic"/>
        </w:rPr>
        <w:t>Podsypka cementowo-piaskowa gr. 5</w:t>
      </w:r>
      <w:r w:rsidR="00CF6B17">
        <w:rPr>
          <w:rFonts w:ascii="Century Gothic" w:hAnsi="Century Gothic"/>
        </w:rPr>
        <w:t>-6</w:t>
      </w:r>
      <w:r>
        <w:rPr>
          <w:rFonts w:ascii="Century Gothic" w:hAnsi="Century Gothic"/>
        </w:rPr>
        <w:t xml:space="preserve"> cm</w:t>
      </w:r>
    </w:p>
    <w:p w14:paraId="63B6987A" w14:textId="774A117E" w:rsidR="00713984" w:rsidRPr="006B5B26" w:rsidRDefault="00713984" w:rsidP="00D20236">
      <w:pPr>
        <w:pStyle w:val="Akapitzlist"/>
        <w:numPr>
          <w:ilvl w:val="0"/>
          <w:numId w:val="26"/>
        </w:numPr>
        <w:spacing w:line="276" w:lineRule="auto"/>
        <w:ind w:left="993" w:hanging="284"/>
        <w:contextualSpacing/>
        <w:jc w:val="both"/>
        <w:rPr>
          <w:rFonts w:ascii="Century Gothic" w:hAnsi="Century Gothic" w:cs="Arial"/>
          <w:b/>
          <w:bCs/>
        </w:rPr>
      </w:pPr>
      <w:r>
        <w:rPr>
          <w:rFonts w:ascii="Century Gothic" w:hAnsi="Century Gothic"/>
        </w:rPr>
        <w:t>Podbudowa z kruszywa łamanego stab. mechanicznie gr. 2</w:t>
      </w:r>
      <w:r w:rsidR="00CF6B17">
        <w:rPr>
          <w:rFonts w:ascii="Century Gothic" w:hAnsi="Century Gothic"/>
        </w:rPr>
        <w:t>0</w:t>
      </w:r>
      <w:r>
        <w:rPr>
          <w:rFonts w:ascii="Century Gothic" w:hAnsi="Century Gothic"/>
        </w:rPr>
        <w:t xml:space="preserve"> cm</w:t>
      </w:r>
    </w:p>
    <w:p w14:paraId="6F047E0C" w14:textId="35F8B48E" w:rsidR="00713984" w:rsidRPr="00BB4F08" w:rsidRDefault="00713984" w:rsidP="00D20236">
      <w:pPr>
        <w:pStyle w:val="Akapitzlist"/>
        <w:numPr>
          <w:ilvl w:val="0"/>
          <w:numId w:val="26"/>
        </w:numPr>
        <w:spacing w:line="276" w:lineRule="auto"/>
        <w:ind w:left="993" w:hanging="284"/>
        <w:contextualSpacing/>
        <w:jc w:val="both"/>
        <w:rPr>
          <w:rFonts w:ascii="Century Gothic" w:hAnsi="Century Gothic" w:cs="Arial"/>
          <w:b/>
          <w:bCs/>
        </w:rPr>
      </w:pPr>
      <w:r>
        <w:rPr>
          <w:rFonts w:ascii="Century Gothic" w:hAnsi="Century Gothic"/>
        </w:rPr>
        <w:t>Warstwa z gruntu stabilizowanego cementem</w:t>
      </w:r>
      <w:r w:rsidRPr="00CB235B">
        <w:rPr>
          <w:rFonts w:ascii="Century Gothic" w:hAnsi="Century Gothic"/>
        </w:rPr>
        <w:t xml:space="preserve"> </w:t>
      </w:r>
      <w:r>
        <w:rPr>
          <w:rFonts w:ascii="Century Gothic" w:hAnsi="Century Gothic"/>
        </w:rPr>
        <w:t xml:space="preserve"> C=2,5 N/mm</w:t>
      </w:r>
      <w:r w:rsidRPr="009343A8">
        <w:rPr>
          <w:rFonts w:ascii="Century Gothic" w:hAnsi="Century Gothic"/>
          <w:vertAlign w:val="superscript"/>
        </w:rPr>
        <w:t>2</w:t>
      </w:r>
      <w:r>
        <w:rPr>
          <w:rFonts w:ascii="Century Gothic" w:hAnsi="Century Gothic"/>
        </w:rPr>
        <w:t xml:space="preserve">, </w:t>
      </w:r>
      <w:r w:rsidRPr="00CB235B">
        <w:rPr>
          <w:rFonts w:ascii="Century Gothic" w:hAnsi="Century Gothic"/>
        </w:rPr>
        <w:t xml:space="preserve">gr. </w:t>
      </w:r>
      <w:r w:rsidR="00CF6B17">
        <w:rPr>
          <w:rFonts w:ascii="Century Gothic" w:hAnsi="Century Gothic"/>
        </w:rPr>
        <w:t>3</w:t>
      </w:r>
      <w:r>
        <w:rPr>
          <w:rFonts w:ascii="Century Gothic" w:hAnsi="Century Gothic"/>
        </w:rPr>
        <w:t>0</w:t>
      </w:r>
      <w:r w:rsidRPr="00CB235B">
        <w:rPr>
          <w:rFonts w:ascii="Century Gothic" w:hAnsi="Century Gothic"/>
        </w:rPr>
        <w:t xml:space="preserve"> cm</w:t>
      </w:r>
    </w:p>
    <w:p w14:paraId="1A648A9F" w14:textId="22C50F8D" w:rsidR="00713984" w:rsidRDefault="00CF6B17" w:rsidP="00D20236">
      <w:pPr>
        <w:pStyle w:val="Akapitzlist"/>
        <w:numPr>
          <w:ilvl w:val="0"/>
          <w:numId w:val="26"/>
        </w:numPr>
        <w:spacing w:line="276" w:lineRule="auto"/>
        <w:ind w:left="993" w:hanging="284"/>
        <w:contextualSpacing/>
        <w:jc w:val="both"/>
        <w:rPr>
          <w:rFonts w:ascii="Century Gothic" w:hAnsi="Century Gothic"/>
        </w:rPr>
      </w:pPr>
      <w:r>
        <w:rPr>
          <w:rFonts w:ascii="Century Gothic" w:hAnsi="Century Gothic"/>
        </w:rPr>
        <w:t>Piasek zagęszczony mechanicznie Id&gt;0,6</w:t>
      </w:r>
    </w:p>
    <w:p w14:paraId="1B4B2253" w14:textId="77777777" w:rsidR="00CF6B17" w:rsidRDefault="00CF6B17" w:rsidP="00D20236">
      <w:pPr>
        <w:pStyle w:val="Akapitzlist"/>
        <w:numPr>
          <w:ilvl w:val="0"/>
          <w:numId w:val="26"/>
        </w:numPr>
        <w:spacing w:line="276" w:lineRule="auto"/>
        <w:ind w:left="993" w:hanging="284"/>
        <w:contextualSpacing/>
        <w:jc w:val="both"/>
        <w:rPr>
          <w:rFonts w:ascii="Century Gothic" w:hAnsi="Century Gothic" w:cs="Arial"/>
        </w:rPr>
      </w:pPr>
      <w:r>
        <w:rPr>
          <w:rFonts w:ascii="Century Gothic" w:hAnsi="Century Gothic" w:cs="Arial"/>
        </w:rPr>
        <w:t>Izolacja przeciwwodna z papy asfaltowej termozgrzewalnej (2 warstwy)</w:t>
      </w:r>
    </w:p>
    <w:p w14:paraId="04564783" w14:textId="77777777" w:rsidR="00CF6B17" w:rsidRDefault="00CF6B17" w:rsidP="00D20236">
      <w:pPr>
        <w:pStyle w:val="Akapitzlist"/>
        <w:numPr>
          <w:ilvl w:val="0"/>
          <w:numId w:val="26"/>
        </w:numPr>
        <w:spacing w:line="276" w:lineRule="auto"/>
        <w:ind w:left="993" w:hanging="284"/>
        <w:contextualSpacing/>
        <w:jc w:val="both"/>
        <w:rPr>
          <w:rFonts w:ascii="Century Gothic" w:hAnsi="Century Gothic" w:cs="Arial"/>
        </w:rPr>
      </w:pPr>
      <w:r>
        <w:rPr>
          <w:rFonts w:ascii="Century Gothic" w:hAnsi="Century Gothic" w:cs="Arial"/>
        </w:rPr>
        <w:t>Warstwa konstrukcyjna - płyta fundamentowa żelbetowa monolit gr. 40 cm</w:t>
      </w:r>
    </w:p>
    <w:p w14:paraId="565E34CB" w14:textId="77777777" w:rsidR="00CF6B17" w:rsidRDefault="00CF6B17" w:rsidP="00D20236">
      <w:pPr>
        <w:pStyle w:val="Akapitzlist"/>
        <w:numPr>
          <w:ilvl w:val="0"/>
          <w:numId w:val="26"/>
        </w:numPr>
        <w:spacing w:line="276" w:lineRule="auto"/>
        <w:ind w:left="993" w:hanging="284"/>
        <w:contextualSpacing/>
        <w:jc w:val="both"/>
        <w:rPr>
          <w:rFonts w:ascii="Century Gothic" w:hAnsi="Century Gothic" w:cs="Arial"/>
        </w:rPr>
      </w:pPr>
      <w:r>
        <w:rPr>
          <w:rFonts w:ascii="Century Gothic" w:hAnsi="Century Gothic" w:cs="Arial"/>
        </w:rPr>
        <w:t>Izolacja przeciwwodna z papy asfaltowej termozgrzewalnej (2 warstwy)</w:t>
      </w:r>
    </w:p>
    <w:p w14:paraId="7BBE35DE" w14:textId="1718FBC5" w:rsidR="00BB4F08" w:rsidRDefault="00CF6B17" w:rsidP="00D20236">
      <w:pPr>
        <w:pStyle w:val="Akapitzlist"/>
        <w:numPr>
          <w:ilvl w:val="0"/>
          <w:numId w:val="26"/>
        </w:numPr>
        <w:spacing w:line="276" w:lineRule="auto"/>
        <w:ind w:left="993" w:hanging="284"/>
        <w:contextualSpacing/>
        <w:jc w:val="both"/>
        <w:rPr>
          <w:rFonts w:ascii="Century Gothic" w:hAnsi="Century Gothic" w:cs="Arial"/>
        </w:rPr>
      </w:pPr>
      <w:r>
        <w:rPr>
          <w:rFonts w:ascii="Century Gothic" w:hAnsi="Century Gothic" w:cs="Arial"/>
        </w:rPr>
        <w:t>Warstwa podkładowa – chudy beton gr. 10 cm</w:t>
      </w:r>
    </w:p>
    <w:p w14:paraId="43A27F6B" w14:textId="66687578" w:rsidR="00CF6B17" w:rsidRPr="00CF6B17" w:rsidRDefault="00CF6B17" w:rsidP="00CF6B17">
      <w:pPr>
        <w:rPr>
          <w:rFonts w:ascii="Century Gothic" w:hAnsi="Century Gothic" w:cs="Arial"/>
        </w:rPr>
      </w:pPr>
      <w:r>
        <w:rPr>
          <w:rFonts w:ascii="Century Gothic" w:hAnsi="Century Gothic" w:cs="Arial"/>
        </w:rPr>
        <w:br w:type="page"/>
      </w:r>
    </w:p>
    <w:p w14:paraId="39840141" w14:textId="55FC63E8" w:rsidR="00BB4F08" w:rsidRPr="00621CEC" w:rsidRDefault="00BB4F08" w:rsidP="00BB4F08">
      <w:pPr>
        <w:spacing w:line="276" w:lineRule="auto"/>
        <w:ind w:left="709"/>
        <w:jc w:val="both"/>
        <w:rPr>
          <w:rFonts w:ascii="Century Gothic" w:hAnsi="Century Gothic"/>
          <w:u w:val="single"/>
        </w:rPr>
      </w:pPr>
      <w:r w:rsidRPr="00621CEC">
        <w:rPr>
          <w:rFonts w:ascii="Century Gothic" w:hAnsi="Century Gothic" w:cs="Arial"/>
          <w:b/>
          <w:bCs/>
          <w:u w:val="single"/>
        </w:rPr>
        <w:lastRenderedPageBreak/>
        <w:t xml:space="preserve">Warstwa </w:t>
      </w:r>
      <w:r>
        <w:rPr>
          <w:rFonts w:ascii="Century Gothic" w:hAnsi="Century Gothic" w:cs="Arial"/>
          <w:b/>
          <w:bCs/>
          <w:u w:val="single"/>
        </w:rPr>
        <w:t>(chodnik</w:t>
      </w:r>
      <w:r w:rsidR="00713984">
        <w:rPr>
          <w:rFonts w:ascii="Century Gothic" w:hAnsi="Century Gothic" w:cs="Arial"/>
          <w:b/>
          <w:bCs/>
          <w:u w:val="single"/>
        </w:rPr>
        <w:t xml:space="preserve"> w podcieniach</w:t>
      </w:r>
      <w:r>
        <w:rPr>
          <w:rFonts w:ascii="Century Gothic" w:hAnsi="Century Gothic" w:cs="Arial"/>
          <w:b/>
          <w:bCs/>
          <w:u w:val="single"/>
        </w:rPr>
        <w:t>)</w:t>
      </w:r>
    </w:p>
    <w:p w14:paraId="1B759BFE" w14:textId="77777777" w:rsidR="00CF6B17" w:rsidRPr="00F03E02" w:rsidRDefault="00CF6B17" w:rsidP="00D20236">
      <w:pPr>
        <w:pStyle w:val="Akapitzlist"/>
        <w:numPr>
          <w:ilvl w:val="0"/>
          <w:numId w:val="26"/>
        </w:numPr>
        <w:spacing w:line="276" w:lineRule="auto"/>
        <w:ind w:left="993" w:hanging="284"/>
        <w:contextualSpacing/>
        <w:jc w:val="both"/>
        <w:rPr>
          <w:rFonts w:ascii="Century Gothic" w:hAnsi="Century Gothic" w:cs="Arial"/>
          <w:b/>
          <w:bCs/>
        </w:rPr>
      </w:pPr>
      <w:r>
        <w:rPr>
          <w:rFonts w:ascii="Century Gothic" w:hAnsi="Century Gothic"/>
        </w:rPr>
        <w:t>Warstwa ścieralna</w:t>
      </w:r>
      <w:r>
        <w:rPr>
          <w:rFonts w:ascii="Century Gothic" w:hAnsi="Century Gothic" w:cs="Arial"/>
          <w:bCs/>
        </w:rPr>
        <w:t xml:space="preserve"> z k</w:t>
      </w:r>
      <w:r w:rsidRPr="00EE4E12">
        <w:rPr>
          <w:rFonts w:ascii="Century Gothic" w:hAnsi="Century Gothic"/>
        </w:rPr>
        <w:t>ostk</w:t>
      </w:r>
      <w:r>
        <w:rPr>
          <w:rFonts w:ascii="Century Gothic" w:hAnsi="Century Gothic"/>
        </w:rPr>
        <w:t>i</w:t>
      </w:r>
      <w:r w:rsidRPr="00EE4E12">
        <w:rPr>
          <w:rFonts w:ascii="Century Gothic" w:hAnsi="Century Gothic"/>
        </w:rPr>
        <w:t xml:space="preserve"> </w:t>
      </w:r>
      <w:r>
        <w:rPr>
          <w:rFonts w:ascii="Century Gothic" w:hAnsi="Century Gothic"/>
        </w:rPr>
        <w:t xml:space="preserve">brukowej </w:t>
      </w:r>
      <w:r w:rsidRPr="00EE4E12">
        <w:rPr>
          <w:rFonts w:ascii="Century Gothic" w:hAnsi="Century Gothic"/>
        </w:rPr>
        <w:t>betonow</w:t>
      </w:r>
      <w:r>
        <w:rPr>
          <w:rFonts w:ascii="Century Gothic" w:hAnsi="Century Gothic"/>
        </w:rPr>
        <w:t>ej</w:t>
      </w:r>
      <w:r w:rsidRPr="00EE4E12">
        <w:rPr>
          <w:rFonts w:ascii="Century Gothic" w:hAnsi="Century Gothic"/>
        </w:rPr>
        <w:t xml:space="preserve"> gr. </w:t>
      </w:r>
      <w:r>
        <w:rPr>
          <w:rFonts w:ascii="Century Gothic" w:hAnsi="Century Gothic"/>
        </w:rPr>
        <w:t>8</w:t>
      </w:r>
      <w:r w:rsidRPr="00EE4E12">
        <w:rPr>
          <w:rFonts w:ascii="Century Gothic" w:hAnsi="Century Gothic"/>
        </w:rPr>
        <w:t xml:space="preserve"> cm</w:t>
      </w:r>
    </w:p>
    <w:p w14:paraId="09EE1646" w14:textId="77777777" w:rsidR="00CF6B17" w:rsidRPr="00EE4E12" w:rsidRDefault="00CF6B17" w:rsidP="00CF6B17">
      <w:pPr>
        <w:pStyle w:val="Akapitzlist"/>
        <w:spacing w:line="276" w:lineRule="auto"/>
        <w:ind w:left="993"/>
        <w:contextualSpacing/>
        <w:jc w:val="both"/>
        <w:rPr>
          <w:rFonts w:ascii="Century Gothic" w:hAnsi="Century Gothic" w:cs="Arial"/>
          <w:b/>
          <w:bCs/>
        </w:rPr>
      </w:pPr>
      <w:r>
        <w:rPr>
          <w:rFonts w:ascii="Century Gothic" w:hAnsi="Century Gothic"/>
        </w:rPr>
        <w:t>(kolor szary – ciąg pieszo-jezdny)</w:t>
      </w:r>
    </w:p>
    <w:p w14:paraId="0DD93B59" w14:textId="2842DB6F" w:rsidR="00CF6B17" w:rsidRPr="004B7A8B" w:rsidRDefault="00CF6B17" w:rsidP="00D20236">
      <w:pPr>
        <w:pStyle w:val="Akapitzlist"/>
        <w:numPr>
          <w:ilvl w:val="0"/>
          <w:numId w:val="26"/>
        </w:numPr>
        <w:spacing w:line="276" w:lineRule="auto"/>
        <w:ind w:left="993" w:hanging="284"/>
        <w:contextualSpacing/>
        <w:jc w:val="both"/>
        <w:rPr>
          <w:rFonts w:ascii="Century Gothic" w:hAnsi="Century Gothic" w:cs="Arial"/>
          <w:b/>
          <w:bCs/>
        </w:rPr>
      </w:pPr>
      <w:r>
        <w:rPr>
          <w:rFonts w:ascii="Century Gothic" w:hAnsi="Century Gothic"/>
        </w:rPr>
        <w:t>Podsypka cementowo-piaskowa gr. 5-12 cm</w:t>
      </w:r>
      <w:r w:rsidR="00DA65B8">
        <w:rPr>
          <w:rFonts w:ascii="Century Gothic" w:hAnsi="Century Gothic"/>
        </w:rPr>
        <w:t xml:space="preserve"> (spadek 1%)</w:t>
      </w:r>
    </w:p>
    <w:p w14:paraId="61C6767C" w14:textId="77777777" w:rsidR="00CF6B17" w:rsidRPr="006B5B26" w:rsidRDefault="00CF6B17" w:rsidP="00D20236">
      <w:pPr>
        <w:pStyle w:val="Akapitzlist"/>
        <w:numPr>
          <w:ilvl w:val="0"/>
          <w:numId w:val="26"/>
        </w:numPr>
        <w:spacing w:line="276" w:lineRule="auto"/>
        <w:ind w:left="993" w:hanging="284"/>
        <w:contextualSpacing/>
        <w:jc w:val="both"/>
        <w:rPr>
          <w:rFonts w:ascii="Century Gothic" w:hAnsi="Century Gothic" w:cs="Arial"/>
          <w:b/>
          <w:bCs/>
        </w:rPr>
      </w:pPr>
      <w:r>
        <w:rPr>
          <w:rFonts w:ascii="Century Gothic" w:hAnsi="Century Gothic"/>
        </w:rPr>
        <w:t>Podbudowa z kruszywa łamanego stab. mechanicznie gr. 20 cm</w:t>
      </w:r>
    </w:p>
    <w:p w14:paraId="15BC52E2" w14:textId="77777777" w:rsidR="00CF6B17" w:rsidRPr="00BB4F08" w:rsidRDefault="00CF6B17" w:rsidP="00D20236">
      <w:pPr>
        <w:pStyle w:val="Akapitzlist"/>
        <w:numPr>
          <w:ilvl w:val="0"/>
          <w:numId w:val="26"/>
        </w:numPr>
        <w:spacing w:line="276" w:lineRule="auto"/>
        <w:ind w:left="993" w:hanging="284"/>
        <w:contextualSpacing/>
        <w:jc w:val="both"/>
        <w:rPr>
          <w:rFonts w:ascii="Century Gothic" w:hAnsi="Century Gothic" w:cs="Arial"/>
          <w:b/>
          <w:bCs/>
        </w:rPr>
      </w:pPr>
      <w:r>
        <w:rPr>
          <w:rFonts w:ascii="Century Gothic" w:hAnsi="Century Gothic"/>
        </w:rPr>
        <w:t>Warstwa z gruntu stabilizowanego cementem</w:t>
      </w:r>
      <w:r w:rsidRPr="00CB235B">
        <w:rPr>
          <w:rFonts w:ascii="Century Gothic" w:hAnsi="Century Gothic"/>
        </w:rPr>
        <w:t xml:space="preserve"> </w:t>
      </w:r>
      <w:r>
        <w:rPr>
          <w:rFonts w:ascii="Century Gothic" w:hAnsi="Century Gothic"/>
        </w:rPr>
        <w:t xml:space="preserve"> C=2,5 N/mm</w:t>
      </w:r>
      <w:r w:rsidRPr="009343A8">
        <w:rPr>
          <w:rFonts w:ascii="Century Gothic" w:hAnsi="Century Gothic"/>
          <w:vertAlign w:val="superscript"/>
        </w:rPr>
        <w:t>2</w:t>
      </w:r>
      <w:r>
        <w:rPr>
          <w:rFonts w:ascii="Century Gothic" w:hAnsi="Century Gothic"/>
        </w:rPr>
        <w:t xml:space="preserve">, </w:t>
      </w:r>
      <w:r w:rsidRPr="00CB235B">
        <w:rPr>
          <w:rFonts w:ascii="Century Gothic" w:hAnsi="Century Gothic"/>
        </w:rPr>
        <w:t xml:space="preserve">gr. </w:t>
      </w:r>
      <w:r>
        <w:rPr>
          <w:rFonts w:ascii="Century Gothic" w:hAnsi="Century Gothic"/>
        </w:rPr>
        <w:t>30</w:t>
      </w:r>
      <w:r w:rsidRPr="00CB235B">
        <w:rPr>
          <w:rFonts w:ascii="Century Gothic" w:hAnsi="Century Gothic"/>
        </w:rPr>
        <w:t xml:space="preserve"> cm</w:t>
      </w:r>
    </w:p>
    <w:p w14:paraId="74C467CA" w14:textId="77777777" w:rsidR="00CF6B17" w:rsidRDefault="00CF6B17" w:rsidP="00D20236">
      <w:pPr>
        <w:pStyle w:val="Akapitzlist"/>
        <w:numPr>
          <w:ilvl w:val="0"/>
          <w:numId w:val="26"/>
        </w:numPr>
        <w:spacing w:line="276" w:lineRule="auto"/>
        <w:ind w:left="993" w:hanging="284"/>
        <w:contextualSpacing/>
        <w:jc w:val="both"/>
        <w:rPr>
          <w:rFonts w:ascii="Century Gothic" w:hAnsi="Century Gothic"/>
        </w:rPr>
      </w:pPr>
      <w:r>
        <w:rPr>
          <w:rFonts w:ascii="Century Gothic" w:hAnsi="Century Gothic"/>
        </w:rPr>
        <w:t>Piasek zagęszczony mechanicznie Id&gt;0,6</w:t>
      </w:r>
    </w:p>
    <w:p w14:paraId="2DCE995C" w14:textId="77777777" w:rsidR="00CF6B17" w:rsidRDefault="00CF6B17" w:rsidP="00D20236">
      <w:pPr>
        <w:pStyle w:val="Akapitzlist"/>
        <w:numPr>
          <w:ilvl w:val="0"/>
          <w:numId w:val="26"/>
        </w:numPr>
        <w:spacing w:line="276" w:lineRule="auto"/>
        <w:ind w:left="993" w:hanging="284"/>
        <w:contextualSpacing/>
        <w:jc w:val="both"/>
        <w:rPr>
          <w:rFonts w:ascii="Century Gothic" w:hAnsi="Century Gothic" w:cs="Arial"/>
        </w:rPr>
      </w:pPr>
      <w:r>
        <w:rPr>
          <w:rFonts w:ascii="Century Gothic" w:hAnsi="Century Gothic" w:cs="Arial"/>
        </w:rPr>
        <w:t>Izolacja przeciwwodna z papy asfaltowej termozgrzewalnej (2 warstwy)</w:t>
      </w:r>
    </w:p>
    <w:p w14:paraId="69DE2454" w14:textId="77777777" w:rsidR="00CF6B17" w:rsidRDefault="00CF6B17" w:rsidP="00D20236">
      <w:pPr>
        <w:pStyle w:val="Akapitzlist"/>
        <w:numPr>
          <w:ilvl w:val="0"/>
          <w:numId w:val="26"/>
        </w:numPr>
        <w:spacing w:line="276" w:lineRule="auto"/>
        <w:ind w:left="993" w:hanging="284"/>
        <w:contextualSpacing/>
        <w:jc w:val="both"/>
        <w:rPr>
          <w:rFonts w:ascii="Century Gothic" w:hAnsi="Century Gothic" w:cs="Arial"/>
        </w:rPr>
      </w:pPr>
      <w:r>
        <w:rPr>
          <w:rFonts w:ascii="Century Gothic" w:hAnsi="Century Gothic" w:cs="Arial"/>
        </w:rPr>
        <w:t>Warstwa konstrukcyjna - płyta fundamentowa żelbetowa monolit gr. 40 cm</w:t>
      </w:r>
    </w:p>
    <w:p w14:paraId="0A24966A" w14:textId="77777777" w:rsidR="00CF6B17" w:rsidRDefault="00CF6B17" w:rsidP="00D20236">
      <w:pPr>
        <w:pStyle w:val="Akapitzlist"/>
        <w:numPr>
          <w:ilvl w:val="0"/>
          <w:numId w:val="26"/>
        </w:numPr>
        <w:spacing w:line="276" w:lineRule="auto"/>
        <w:ind w:left="993" w:hanging="284"/>
        <w:contextualSpacing/>
        <w:jc w:val="both"/>
        <w:rPr>
          <w:rFonts w:ascii="Century Gothic" w:hAnsi="Century Gothic" w:cs="Arial"/>
        </w:rPr>
      </w:pPr>
      <w:r>
        <w:rPr>
          <w:rFonts w:ascii="Century Gothic" w:hAnsi="Century Gothic" w:cs="Arial"/>
        </w:rPr>
        <w:t>Izolacja przeciwwodna z papy asfaltowej termozgrzewalnej (2 warstwy)</w:t>
      </w:r>
    </w:p>
    <w:p w14:paraId="38AB2990" w14:textId="77777777" w:rsidR="00CF6B17" w:rsidRDefault="00CF6B17" w:rsidP="00D20236">
      <w:pPr>
        <w:pStyle w:val="Akapitzlist"/>
        <w:numPr>
          <w:ilvl w:val="0"/>
          <w:numId w:val="26"/>
        </w:numPr>
        <w:spacing w:line="276" w:lineRule="auto"/>
        <w:ind w:left="993" w:hanging="284"/>
        <w:contextualSpacing/>
        <w:jc w:val="both"/>
        <w:rPr>
          <w:rFonts w:ascii="Century Gothic" w:hAnsi="Century Gothic" w:cs="Arial"/>
        </w:rPr>
      </w:pPr>
      <w:r>
        <w:rPr>
          <w:rFonts w:ascii="Century Gothic" w:hAnsi="Century Gothic" w:cs="Arial"/>
        </w:rPr>
        <w:t>Warstwa podkładowa – chudy beton gr. 10 cm</w:t>
      </w:r>
    </w:p>
    <w:p w14:paraId="446DCFA7" w14:textId="77777777" w:rsidR="002E6A00" w:rsidRPr="0094525D" w:rsidRDefault="002E6A00" w:rsidP="00210F65">
      <w:pPr>
        <w:pStyle w:val="Akapitzlist"/>
        <w:spacing w:line="276" w:lineRule="auto"/>
        <w:ind w:left="993" w:right="113"/>
        <w:contextualSpacing/>
        <w:jc w:val="both"/>
        <w:rPr>
          <w:rFonts w:ascii="Century Gothic" w:eastAsia="Lucida Sans Unicode" w:hAnsi="Century Gothic" w:cs="Tahoma"/>
        </w:rPr>
      </w:pPr>
    </w:p>
    <w:p w14:paraId="5ECD9A44" w14:textId="119CF7B0" w:rsidR="009A785C" w:rsidRDefault="000F7483" w:rsidP="00EA112D">
      <w:pPr>
        <w:pStyle w:val="Nagwek1"/>
        <w:spacing w:line="276" w:lineRule="auto"/>
        <w:ind w:firstLine="709"/>
        <w:rPr>
          <w:rFonts w:ascii="Century Gothic" w:hAnsi="Century Gothic"/>
          <w:b/>
          <w:sz w:val="28"/>
          <w:szCs w:val="28"/>
        </w:rPr>
      </w:pPr>
      <w:r w:rsidRPr="0094525D">
        <w:rPr>
          <w:rFonts w:ascii="Century Gothic" w:hAnsi="Century Gothic"/>
          <w:b/>
          <w:sz w:val="28"/>
          <w:szCs w:val="28"/>
        </w:rPr>
        <w:t>Zestawieni</w:t>
      </w:r>
      <w:bookmarkEnd w:id="23"/>
      <w:bookmarkEnd w:id="24"/>
      <w:bookmarkEnd w:id="25"/>
      <w:bookmarkEnd w:id="26"/>
      <w:bookmarkEnd w:id="27"/>
      <w:r w:rsidR="00E175FD" w:rsidRPr="0094525D">
        <w:rPr>
          <w:rFonts w:ascii="Century Gothic" w:hAnsi="Century Gothic"/>
          <w:b/>
          <w:sz w:val="28"/>
          <w:szCs w:val="28"/>
        </w:rPr>
        <w:t>e</w:t>
      </w:r>
      <w:r w:rsidRPr="0094525D">
        <w:rPr>
          <w:rFonts w:ascii="Century Gothic" w:hAnsi="Century Gothic"/>
          <w:b/>
          <w:sz w:val="28"/>
          <w:szCs w:val="28"/>
        </w:rPr>
        <w:t xml:space="preserve"> powierzchni zagospodarowania terenu</w:t>
      </w:r>
      <w:r w:rsidR="003E65C2" w:rsidRPr="0094525D">
        <w:rPr>
          <w:rFonts w:ascii="Century Gothic" w:hAnsi="Century Gothic"/>
          <w:b/>
          <w:sz w:val="28"/>
          <w:szCs w:val="28"/>
        </w:rPr>
        <w:t xml:space="preserve"> – bilans terenu</w:t>
      </w:r>
    </w:p>
    <w:p w14:paraId="4DD6C3EC" w14:textId="77777777" w:rsidR="00BB4F08" w:rsidRPr="00BB4F08" w:rsidRDefault="00BB4F08" w:rsidP="00BB4F08"/>
    <w:tbl>
      <w:tblPr>
        <w:tblW w:w="8972" w:type="dxa"/>
        <w:tblInd w:w="818" w:type="dxa"/>
        <w:tblBorders>
          <w:top w:val="single" w:sz="4" w:space="0" w:color="auto"/>
          <w:left w:val="single" w:sz="4" w:space="0" w:color="auto"/>
          <w:bottom w:val="single" w:sz="4" w:space="0" w:color="auto"/>
          <w:right w:val="single" w:sz="4" w:space="0" w:color="auto"/>
          <w:insideH w:val="single" w:sz="4" w:space="0" w:color="auto"/>
        </w:tblBorders>
        <w:tblLayout w:type="fixed"/>
        <w:tblCellMar>
          <w:left w:w="70" w:type="dxa"/>
          <w:right w:w="70" w:type="dxa"/>
        </w:tblCellMar>
        <w:tblLook w:val="0000" w:firstRow="0" w:lastRow="0" w:firstColumn="0" w:lastColumn="0" w:noHBand="0" w:noVBand="0"/>
      </w:tblPr>
      <w:tblGrid>
        <w:gridCol w:w="6092"/>
        <w:gridCol w:w="1440"/>
        <w:gridCol w:w="1440"/>
      </w:tblGrid>
      <w:tr w:rsidR="00290D45" w:rsidRPr="00290D45" w14:paraId="173BA39C" w14:textId="77777777" w:rsidTr="00983E7C">
        <w:trPr>
          <w:cantSplit/>
          <w:trHeight w:val="345"/>
        </w:trPr>
        <w:tc>
          <w:tcPr>
            <w:tcW w:w="6092" w:type="dxa"/>
            <w:tcBorders>
              <w:top w:val="double" w:sz="4" w:space="0" w:color="auto"/>
              <w:left w:val="double" w:sz="4" w:space="0" w:color="auto"/>
              <w:right w:val="single" w:sz="4" w:space="0" w:color="auto"/>
            </w:tcBorders>
            <w:shd w:val="pct25" w:color="00B0F0" w:fill="auto"/>
            <w:vAlign w:val="center"/>
          </w:tcPr>
          <w:p w14:paraId="10A414AC" w14:textId="77777777" w:rsidR="000D581A" w:rsidRPr="00517925" w:rsidRDefault="00B04FF1" w:rsidP="00B04FF1">
            <w:pPr>
              <w:spacing w:line="276" w:lineRule="auto"/>
              <w:ind w:left="-70"/>
              <w:rPr>
                <w:rFonts w:ascii="Century Gothic" w:hAnsi="Century Gothic"/>
                <w:b/>
              </w:rPr>
            </w:pPr>
            <w:r w:rsidRPr="00517925">
              <w:rPr>
                <w:rFonts w:ascii="Century Gothic" w:hAnsi="Century Gothic"/>
                <w:b/>
              </w:rPr>
              <w:t xml:space="preserve"> </w:t>
            </w:r>
            <w:r w:rsidR="000D581A" w:rsidRPr="00517925">
              <w:rPr>
                <w:rFonts w:ascii="Century Gothic" w:hAnsi="Century Gothic"/>
                <w:b/>
              </w:rPr>
              <w:t>ELEMENTY ZAGOSPODAROWANIA</w:t>
            </w:r>
          </w:p>
        </w:tc>
        <w:tc>
          <w:tcPr>
            <w:tcW w:w="1440" w:type="dxa"/>
            <w:tcBorders>
              <w:top w:val="double" w:sz="4" w:space="0" w:color="auto"/>
              <w:left w:val="single" w:sz="4" w:space="0" w:color="auto"/>
            </w:tcBorders>
            <w:shd w:val="pct25" w:color="00B0F0" w:fill="auto"/>
            <w:vAlign w:val="center"/>
          </w:tcPr>
          <w:p w14:paraId="01B9C887" w14:textId="77777777" w:rsidR="000D581A" w:rsidRPr="00517925" w:rsidRDefault="000D581A" w:rsidP="00983E7C">
            <w:pPr>
              <w:spacing w:line="276" w:lineRule="auto"/>
              <w:ind w:left="-70"/>
              <w:jc w:val="center"/>
              <w:rPr>
                <w:rFonts w:ascii="Century Gothic" w:hAnsi="Century Gothic"/>
                <w:b/>
              </w:rPr>
            </w:pPr>
            <w:r w:rsidRPr="00517925">
              <w:rPr>
                <w:rFonts w:ascii="Century Gothic" w:hAnsi="Century Gothic"/>
                <w:b/>
              </w:rPr>
              <w:t>Pow. w m</w:t>
            </w:r>
            <w:r w:rsidRPr="00517925">
              <w:rPr>
                <w:rFonts w:ascii="Century Gothic" w:hAnsi="Century Gothic"/>
                <w:b/>
                <w:vertAlign w:val="superscript"/>
              </w:rPr>
              <w:t>2</w:t>
            </w:r>
            <w:r w:rsidRPr="00517925">
              <w:rPr>
                <w:rFonts w:ascii="Century Gothic" w:hAnsi="Century Gothic"/>
                <w:b/>
              </w:rPr>
              <w:t xml:space="preserve"> </w:t>
            </w:r>
          </w:p>
        </w:tc>
        <w:tc>
          <w:tcPr>
            <w:tcW w:w="1440" w:type="dxa"/>
            <w:tcBorders>
              <w:top w:val="double" w:sz="4" w:space="0" w:color="auto"/>
              <w:left w:val="single" w:sz="4" w:space="0" w:color="auto"/>
              <w:right w:val="double" w:sz="4" w:space="0" w:color="auto"/>
            </w:tcBorders>
            <w:shd w:val="pct25" w:color="00B0F0" w:fill="auto"/>
          </w:tcPr>
          <w:p w14:paraId="4F4EA5CE" w14:textId="77777777" w:rsidR="000D581A" w:rsidRPr="00517925" w:rsidRDefault="000D581A" w:rsidP="00983E7C">
            <w:pPr>
              <w:spacing w:line="276" w:lineRule="auto"/>
              <w:ind w:left="-70"/>
              <w:jc w:val="center"/>
              <w:rPr>
                <w:rFonts w:ascii="Century Gothic" w:hAnsi="Century Gothic"/>
                <w:b/>
              </w:rPr>
            </w:pPr>
            <w:r w:rsidRPr="00517925">
              <w:rPr>
                <w:rFonts w:ascii="Century Gothic" w:hAnsi="Century Gothic"/>
                <w:b/>
              </w:rPr>
              <w:t>Proc. udział</w:t>
            </w:r>
          </w:p>
        </w:tc>
      </w:tr>
      <w:tr w:rsidR="00290D45" w:rsidRPr="00290D45" w14:paraId="390E794C" w14:textId="77777777" w:rsidTr="00983E7C">
        <w:trPr>
          <w:cantSplit/>
          <w:trHeight w:val="345"/>
        </w:trPr>
        <w:tc>
          <w:tcPr>
            <w:tcW w:w="6092" w:type="dxa"/>
            <w:tcBorders>
              <w:left w:val="double" w:sz="4" w:space="0" w:color="auto"/>
              <w:bottom w:val="double" w:sz="4" w:space="0" w:color="auto"/>
              <w:right w:val="single" w:sz="4" w:space="0" w:color="auto"/>
            </w:tcBorders>
            <w:vAlign w:val="center"/>
          </w:tcPr>
          <w:p w14:paraId="660064FF" w14:textId="77777777" w:rsidR="000D581A" w:rsidRPr="00517925" w:rsidRDefault="000D581A" w:rsidP="000D581A">
            <w:pPr>
              <w:spacing w:line="276" w:lineRule="auto"/>
              <w:ind w:left="-70"/>
              <w:rPr>
                <w:rFonts w:ascii="Century Gothic" w:hAnsi="Century Gothic"/>
                <w:b/>
              </w:rPr>
            </w:pPr>
            <w:r w:rsidRPr="00517925">
              <w:rPr>
                <w:rFonts w:ascii="Century Gothic" w:hAnsi="Century Gothic"/>
                <w:b/>
              </w:rPr>
              <w:t xml:space="preserve"> Powierzchnia terenu inwestycji:</w:t>
            </w:r>
          </w:p>
        </w:tc>
        <w:tc>
          <w:tcPr>
            <w:tcW w:w="1440" w:type="dxa"/>
            <w:tcBorders>
              <w:left w:val="single" w:sz="4" w:space="0" w:color="auto"/>
              <w:bottom w:val="double" w:sz="4" w:space="0" w:color="auto"/>
            </w:tcBorders>
            <w:vAlign w:val="center"/>
          </w:tcPr>
          <w:p w14:paraId="382F75DC" w14:textId="6CE38DE0" w:rsidR="00BD28A5" w:rsidRPr="00517925" w:rsidRDefault="00EB4C49" w:rsidP="00CD761D">
            <w:pPr>
              <w:spacing w:line="276" w:lineRule="auto"/>
              <w:ind w:left="-70"/>
              <w:jc w:val="center"/>
              <w:rPr>
                <w:rFonts w:ascii="Century Gothic" w:hAnsi="Century Gothic"/>
                <w:b/>
                <w:vertAlign w:val="superscript"/>
              </w:rPr>
            </w:pPr>
            <w:r>
              <w:rPr>
                <w:rFonts w:ascii="Century Gothic" w:hAnsi="Century Gothic"/>
                <w:b/>
              </w:rPr>
              <w:t>999</w:t>
            </w:r>
            <w:r w:rsidR="00CD761D" w:rsidRPr="00517925">
              <w:rPr>
                <w:rFonts w:ascii="Century Gothic" w:hAnsi="Century Gothic"/>
                <w:b/>
              </w:rPr>
              <w:t>,00</w:t>
            </w:r>
          </w:p>
        </w:tc>
        <w:tc>
          <w:tcPr>
            <w:tcW w:w="1440" w:type="dxa"/>
            <w:tcBorders>
              <w:left w:val="single" w:sz="4" w:space="0" w:color="auto"/>
              <w:bottom w:val="double" w:sz="4" w:space="0" w:color="auto"/>
              <w:right w:val="double" w:sz="4" w:space="0" w:color="auto"/>
            </w:tcBorders>
            <w:vAlign w:val="center"/>
          </w:tcPr>
          <w:p w14:paraId="0FC94FFE" w14:textId="77777777" w:rsidR="000D581A" w:rsidRPr="00517925" w:rsidRDefault="000D581A" w:rsidP="00983E7C">
            <w:pPr>
              <w:spacing w:line="276" w:lineRule="auto"/>
              <w:ind w:left="-70"/>
              <w:jc w:val="center"/>
              <w:rPr>
                <w:rFonts w:ascii="Century Gothic" w:hAnsi="Century Gothic"/>
                <w:b/>
              </w:rPr>
            </w:pPr>
            <w:r w:rsidRPr="00517925">
              <w:rPr>
                <w:rFonts w:ascii="Century Gothic" w:hAnsi="Century Gothic"/>
                <w:b/>
              </w:rPr>
              <w:t>100,00 %</w:t>
            </w:r>
          </w:p>
        </w:tc>
      </w:tr>
      <w:tr w:rsidR="00290D45" w:rsidRPr="00290D45" w14:paraId="2049FBDE" w14:textId="77777777" w:rsidTr="00983E7C">
        <w:trPr>
          <w:trHeight w:val="420"/>
        </w:trPr>
        <w:tc>
          <w:tcPr>
            <w:tcW w:w="6092" w:type="dxa"/>
            <w:tcBorders>
              <w:top w:val="double" w:sz="4" w:space="0" w:color="auto"/>
              <w:bottom w:val="single" w:sz="4" w:space="0" w:color="auto"/>
              <w:right w:val="single" w:sz="4" w:space="0" w:color="auto"/>
            </w:tcBorders>
            <w:vAlign w:val="center"/>
          </w:tcPr>
          <w:p w14:paraId="7B503105" w14:textId="77777777" w:rsidR="000D581A" w:rsidRPr="00517925" w:rsidRDefault="000D581A" w:rsidP="00421CA5">
            <w:pPr>
              <w:spacing w:line="276" w:lineRule="auto"/>
              <w:ind w:left="-70"/>
              <w:rPr>
                <w:rFonts w:ascii="Century Gothic" w:hAnsi="Century Gothic"/>
              </w:rPr>
            </w:pPr>
            <w:r w:rsidRPr="00517925">
              <w:rPr>
                <w:rFonts w:ascii="Century Gothic" w:hAnsi="Century Gothic"/>
              </w:rPr>
              <w:t xml:space="preserve"> Powierzchnia zabudowy:</w:t>
            </w:r>
          </w:p>
        </w:tc>
        <w:tc>
          <w:tcPr>
            <w:tcW w:w="1440" w:type="dxa"/>
            <w:tcBorders>
              <w:top w:val="double" w:sz="4" w:space="0" w:color="auto"/>
              <w:left w:val="single" w:sz="4" w:space="0" w:color="auto"/>
              <w:bottom w:val="single" w:sz="4" w:space="0" w:color="auto"/>
              <w:right w:val="single" w:sz="4" w:space="0" w:color="auto"/>
            </w:tcBorders>
            <w:vAlign w:val="center"/>
          </w:tcPr>
          <w:p w14:paraId="4E7599E8" w14:textId="3A1B8BBE" w:rsidR="000D581A" w:rsidRPr="00517925" w:rsidRDefault="00EB4C49" w:rsidP="00AC0327">
            <w:pPr>
              <w:spacing w:line="276" w:lineRule="auto"/>
              <w:jc w:val="center"/>
              <w:rPr>
                <w:rFonts w:ascii="Century Gothic" w:hAnsi="Century Gothic"/>
              </w:rPr>
            </w:pPr>
            <w:r>
              <w:rPr>
                <w:rFonts w:ascii="Century Gothic" w:hAnsi="Century Gothic"/>
              </w:rPr>
              <w:t>999</w:t>
            </w:r>
            <w:r w:rsidR="004F14DE">
              <w:rPr>
                <w:rFonts w:ascii="Century Gothic" w:hAnsi="Century Gothic"/>
              </w:rPr>
              <w:t>,</w:t>
            </w:r>
            <w:r>
              <w:rPr>
                <w:rFonts w:ascii="Century Gothic" w:hAnsi="Century Gothic"/>
              </w:rPr>
              <w:t>00</w:t>
            </w:r>
          </w:p>
        </w:tc>
        <w:tc>
          <w:tcPr>
            <w:tcW w:w="1440" w:type="dxa"/>
            <w:tcBorders>
              <w:top w:val="double" w:sz="4" w:space="0" w:color="auto"/>
              <w:left w:val="single" w:sz="4" w:space="0" w:color="auto"/>
              <w:bottom w:val="single" w:sz="4" w:space="0" w:color="auto"/>
            </w:tcBorders>
            <w:vAlign w:val="center"/>
          </w:tcPr>
          <w:p w14:paraId="109E3453" w14:textId="48D42D21" w:rsidR="000D581A" w:rsidRPr="00517925" w:rsidRDefault="00EB4C49" w:rsidP="00AC0327">
            <w:pPr>
              <w:spacing w:line="276" w:lineRule="auto"/>
              <w:jc w:val="center"/>
              <w:rPr>
                <w:rFonts w:ascii="Century Gothic" w:hAnsi="Century Gothic"/>
              </w:rPr>
            </w:pPr>
            <w:r>
              <w:rPr>
                <w:rFonts w:ascii="Century Gothic" w:hAnsi="Century Gothic"/>
              </w:rPr>
              <w:t>10</w:t>
            </w:r>
            <w:r w:rsidR="0094525D" w:rsidRPr="00517925">
              <w:rPr>
                <w:rFonts w:ascii="Century Gothic" w:hAnsi="Century Gothic"/>
              </w:rPr>
              <w:t>0</w:t>
            </w:r>
            <w:r w:rsidR="00594747" w:rsidRPr="00517925">
              <w:rPr>
                <w:rFonts w:ascii="Century Gothic" w:hAnsi="Century Gothic"/>
              </w:rPr>
              <w:t>,</w:t>
            </w:r>
            <w:r>
              <w:rPr>
                <w:rFonts w:ascii="Century Gothic" w:hAnsi="Century Gothic"/>
              </w:rPr>
              <w:t>00</w:t>
            </w:r>
            <w:r w:rsidR="001523F4" w:rsidRPr="00517925">
              <w:rPr>
                <w:rFonts w:ascii="Century Gothic" w:hAnsi="Century Gothic"/>
              </w:rPr>
              <w:t xml:space="preserve"> </w:t>
            </w:r>
            <w:r w:rsidR="000D581A" w:rsidRPr="00517925">
              <w:rPr>
                <w:rFonts w:ascii="Century Gothic" w:hAnsi="Century Gothic"/>
              </w:rPr>
              <w:t>%</w:t>
            </w:r>
          </w:p>
        </w:tc>
      </w:tr>
      <w:tr w:rsidR="00290D45" w:rsidRPr="00290D45" w14:paraId="11D23B36" w14:textId="77777777" w:rsidTr="00983E7C">
        <w:trPr>
          <w:trHeight w:val="420"/>
        </w:trPr>
        <w:tc>
          <w:tcPr>
            <w:tcW w:w="6092" w:type="dxa"/>
            <w:tcBorders>
              <w:top w:val="single" w:sz="4" w:space="0" w:color="auto"/>
              <w:bottom w:val="single" w:sz="4" w:space="0" w:color="auto"/>
              <w:right w:val="single" w:sz="4" w:space="0" w:color="auto"/>
            </w:tcBorders>
            <w:vAlign w:val="center"/>
          </w:tcPr>
          <w:p w14:paraId="51503177" w14:textId="31D31703" w:rsidR="00ED07C9" w:rsidRPr="00517925" w:rsidRDefault="000D581A" w:rsidP="00421CA5">
            <w:pPr>
              <w:tabs>
                <w:tab w:val="left" w:pos="480"/>
                <w:tab w:val="left" w:pos="9360"/>
                <w:tab w:val="left" w:pos="11760"/>
              </w:tabs>
              <w:autoSpaceDE w:val="0"/>
              <w:autoSpaceDN w:val="0"/>
              <w:adjustRightInd w:val="0"/>
              <w:spacing w:line="276" w:lineRule="auto"/>
              <w:rPr>
                <w:rFonts w:ascii="Century Gothic" w:hAnsi="Century Gothic"/>
              </w:rPr>
            </w:pPr>
            <w:r w:rsidRPr="00517925">
              <w:rPr>
                <w:rFonts w:ascii="Century Gothic" w:hAnsi="Century Gothic"/>
              </w:rPr>
              <w:t>Powierzchnia utwardzona</w:t>
            </w:r>
            <w:r w:rsidR="00EB4C49">
              <w:rPr>
                <w:rFonts w:ascii="Century Gothic" w:hAnsi="Century Gothic"/>
              </w:rPr>
              <w:t xml:space="preserve"> w podcieniach</w:t>
            </w:r>
            <w:r w:rsidRPr="00517925">
              <w:rPr>
                <w:rFonts w:ascii="Century Gothic" w:hAnsi="Century Gothic"/>
              </w:rPr>
              <w:t>:</w:t>
            </w:r>
          </w:p>
        </w:tc>
        <w:tc>
          <w:tcPr>
            <w:tcW w:w="1440" w:type="dxa"/>
            <w:tcBorders>
              <w:top w:val="single" w:sz="4" w:space="0" w:color="auto"/>
              <w:left w:val="single" w:sz="4" w:space="0" w:color="auto"/>
              <w:bottom w:val="single" w:sz="4" w:space="0" w:color="auto"/>
              <w:right w:val="single" w:sz="4" w:space="0" w:color="auto"/>
            </w:tcBorders>
            <w:vAlign w:val="center"/>
          </w:tcPr>
          <w:p w14:paraId="0C867674" w14:textId="5D72E8A5" w:rsidR="00ED07C9" w:rsidRPr="00517925" w:rsidRDefault="00EB4C49" w:rsidP="00AC0327">
            <w:pPr>
              <w:spacing w:line="276" w:lineRule="auto"/>
              <w:jc w:val="center"/>
              <w:rPr>
                <w:rFonts w:ascii="Century Gothic" w:hAnsi="Century Gothic"/>
              </w:rPr>
            </w:pPr>
            <w:r>
              <w:rPr>
                <w:rFonts w:ascii="Century Gothic" w:hAnsi="Century Gothic"/>
              </w:rPr>
              <w:t>4</w:t>
            </w:r>
            <w:r w:rsidR="00AD5320">
              <w:rPr>
                <w:rFonts w:ascii="Century Gothic" w:hAnsi="Century Gothic"/>
              </w:rPr>
              <w:t>3</w:t>
            </w:r>
            <w:r>
              <w:rPr>
                <w:rFonts w:ascii="Century Gothic" w:hAnsi="Century Gothic"/>
              </w:rPr>
              <w:t>,0</w:t>
            </w:r>
            <w:r w:rsidR="00AD5320">
              <w:rPr>
                <w:rFonts w:ascii="Century Gothic" w:hAnsi="Century Gothic"/>
              </w:rPr>
              <w:t>4</w:t>
            </w:r>
          </w:p>
        </w:tc>
        <w:tc>
          <w:tcPr>
            <w:tcW w:w="1440" w:type="dxa"/>
            <w:tcBorders>
              <w:top w:val="single" w:sz="4" w:space="0" w:color="auto"/>
              <w:left w:val="single" w:sz="4" w:space="0" w:color="auto"/>
              <w:bottom w:val="single" w:sz="4" w:space="0" w:color="auto"/>
            </w:tcBorders>
            <w:vAlign w:val="center"/>
          </w:tcPr>
          <w:p w14:paraId="1D7AF9EA" w14:textId="0F6D1FB1" w:rsidR="00ED07C9" w:rsidRPr="00517925" w:rsidRDefault="00EB4C49" w:rsidP="00AC0327">
            <w:pPr>
              <w:spacing w:line="276" w:lineRule="auto"/>
              <w:jc w:val="center"/>
              <w:rPr>
                <w:rFonts w:ascii="Century Gothic" w:hAnsi="Century Gothic"/>
              </w:rPr>
            </w:pPr>
            <w:r>
              <w:rPr>
                <w:rFonts w:ascii="Century Gothic" w:hAnsi="Century Gothic"/>
              </w:rPr>
              <w:t>4,</w:t>
            </w:r>
            <w:r w:rsidR="00AD5320">
              <w:rPr>
                <w:rFonts w:ascii="Century Gothic" w:hAnsi="Century Gothic"/>
              </w:rPr>
              <w:t>30</w:t>
            </w:r>
            <w:r w:rsidR="004A69EA" w:rsidRPr="00517925">
              <w:rPr>
                <w:rFonts w:ascii="Century Gothic" w:hAnsi="Century Gothic"/>
              </w:rPr>
              <w:t xml:space="preserve"> %</w:t>
            </w:r>
          </w:p>
        </w:tc>
      </w:tr>
      <w:tr w:rsidR="00290D45" w:rsidRPr="00290D45" w14:paraId="68097A6B" w14:textId="77777777" w:rsidTr="00983E7C">
        <w:trPr>
          <w:trHeight w:val="420"/>
        </w:trPr>
        <w:tc>
          <w:tcPr>
            <w:tcW w:w="6092" w:type="dxa"/>
            <w:tcBorders>
              <w:top w:val="single" w:sz="4" w:space="0" w:color="auto"/>
              <w:bottom w:val="single" w:sz="4" w:space="0" w:color="auto"/>
              <w:right w:val="single" w:sz="4" w:space="0" w:color="auto"/>
            </w:tcBorders>
            <w:vAlign w:val="center"/>
          </w:tcPr>
          <w:p w14:paraId="493638BE" w14:textId="0B505CC9" w:rsidR="000D581A" w:rsidRPr="00517925" w:rsidRDefault="000D581A" w:rsidP="00983E7C">
            <w:pPr>
              <w:spacing w:line="276" w:lineRule="auto"/>
              <w:ind w:left="-70"/>
              <w:rPr>
                <w:rFonts w:ascii="Century Gothic" w:hAnsi="Century Gothic"/>
              </w:rPr>
            </w:pPr>
            <w:r w:rsidRPr="00517925">
              <w:rPr>
                <w:rFonts w:ascii="Century Gothic" w:hAnsi="Century Gothic"/>
              </w:rPr>
              <w:t xml:space="preserve"> Powierzchnia biologicznie czynna</w:t>
            </w:r>
            <w:r w:rsidR="00EB4C49">
              <w:rPr>
                <w:rFonts w:ascii="Century Gothic" w:hAnsi="Century Gothic"/>
              </w:rPr>
              <w:t xml:space="preserve"> stropodachu</w:t>
            </w:r>
            <w:r w:rsidRPr="00517925">
              <w:rPr>
                <w:rFonts w:ascii="Century Gothic" w:hAnsi="Century Gothic"/>
              </w:rPr>
              <w:t>:</w:t>
            </w:r>
          </w:p>
        </w:tc>
        <w:tc>
          <w:tcPr>
            <w:tcW w:w="1440" w:type="dxa"/>
            <w:tcBorders>
              <w:top w:val="single" w:sz="4" w:space="0" w:color="auto"/>
              <w:left w:val="single" w:sz="4" w:space="0" w:color="auto"/>
              <w:bottom w:val="single" w:sz="4" w:space="0" w:color="auto"/>
            </w:tcBorders>
            <w:vAlign w:val="center"/>
          </w:tcPr>
          <w:p w14:paraId="402BBEB8" w14:textId="74D1C224" w:rsidR="000D581A" w:rsidRPr="00517925" w:rsidRDefault="00EB4C49" w:rsidP="00AC0327">
            <w:pPr>
              <w:spacing w:line="276" w:lineRule="auto"/>
              <w:jc w:val="center"/>
              <w:rPr>
                <w:rFonts w:ascii="Century Gothic" w:hAnsi="Century Gothic"/>
              </w:rPr>
            </w:pPr>
            <w:r>
              <w:rPr>
                <w:rFonts w:ascii="Century Gothic" w:hAnsi="Century Gothic"/>
              </w:rPr>
              <w:t>309,00</w:t>
            </w:r>
          </w:p>
        </w:tc>
        <w:tc>
          <w:tcPr>
            <w:tcW w:w="1440" w:type="dxa"/>
            <w:tcBorders>
              <w:top w:val="single" w:sz="4" w:space="0" w:color="auto"/>
              <w:left w:val="single" w:sz="4" w:space="0" w:color="auto"/>
              <w:bottom w:val="single" w:sz="4" w:space="0" w:color="auto"/>
            </w:tcBorders>
            <w:vAlign w:val="center"/>
          </w:tcPr>
          <w:p w14:paraId="69406FAF" w14:textId="36DE08A2" w:rsidR="000D581A" w:rsidRPr="00517925" w:rsidRDefault="00517925" w:rsidP="00AC0327">
            <w:pPr>
              <w:spacing w:line="276" w:lineRule="auto"/>
              <w:jc w:val="center"/>
              <w:rPr>
                <w:rFonts w:ascii="Century Gothic" w:hAnsi="Century Gothic"/>
              </w:rPr>
            </w:pPr>
            <w:r w:rsidRPr="00517925">
              <w:rPr>
                <w:rFonts w:ascii="Century Gothic" w:hAnsi="Century Gothic"/>
              </w:rPr>
              <w:t>3</w:t>
            </w:r>
            <w:r w:rsidR="00EB4C49">
              <w:rPr>
                <w:rFonts w:ascii="Century Gothic" w:hAnsi="Century Gothic"/>
              </w:rPr>
              <w:t>0</w:t>
            </w:r>
            <w:r w:rsidR="0094525D" w:rsidRPr="00517925">
              <w:rPr>
                <w:rFonts w:ascii="Century Gothic" w:hAnsi="Century Gothic"/>
              </w:rPr>
              <w:t>,</w:t>
            </w:r>
            <w:r w:rsidR="00EB4C49">
              <w:rPr>
                <w:rFonts w:ascii="Century Gothic" w:hAnsi="Century Gothic"/>
              </w:rPr>
              <w:t>93</w:t>
            </w:r>
            <w:r w:rsidR="004A69EA" w:rsidRPr="00517925">
              <w:rPr>
                <w:rFonts w:ascii="Century Gothic" w:hAnsi="Century Gothic"/>
              </w:rPr>
              <w:t xml:space="preserve"> %</w:t>
            </w:r>
          </w:p>
        </w:tc>
      </w:tr>
    </w:tbl>
    <w:p w14:paraId="4E94CAE8" w14:textId="56DC8915" w:rsidR="00EB322F" w:rsidRDefault="00EB322F">
      <w:pPr>
        <w:rPr>
          <w:color w:val="FF0000"/>
        </w:rPr>
      </w:pPr>
      <w:bookmarkStart w:id="30" w:name="_Toc182191403"/>
      <w:bookmarkStart w:id="31" w:name="_Toc199578574"/>
      <w:bookmarkStart w:id="32" w:name="_Toc199578687"/>
      <w:bookmarkStart w:id="33" w:name="_Toc200338304"/>
      <w:bookmarkStart w:id="34" w:name="_Toc201038656"/>
    </w:p>
    <w:p w14:paraId="6583DADF" w14:textId="025906CD" w:rsidR="00B15143" w:rsidRPr="00B15143" w:rsidRDefault="00B15143" w:rsidP="00B15143">
      <w:pPr>
        <w:pStyle w:val="Tekstpodstawowywcity"/>
        <w:spacing w:line="276" w:lineRule="auto"/>
        <w:ind w:left="709"/>
        <w:rPr>
          <w:rFonts w:ascii="Century Gothic" w:hAnsi="Century Gothic"/>
        </w:rPr>
      </w:pPr>
      <w:r>
        <w:rPr>
          <w:rFonts w:ascii="Century Gothic" w:hAnsi="Century Gothic"/>
        </w:rPr>
        <w:t xml:space="preserve">Powierzchnie podane w projekcie zagospodarowania terenu </w:t>
      </w:r>
      <w:r w:rsidRPr="00B15143">
        <w:rPr>
          <w:rFonts w:ascii="Century Gothic" w:hAnsi="Century Gothic"/>
        </w:rPr>
        <w:t>zgodni</w:t>
      </w:r>
      <w:r>
        <w:rPr>
          <w:rFonts w:ascii="Century Gothic" w:hAnsi="Century Gothic"/>
        </w:rPr>
        <w:t>e</w:t>
      </w:r>
      <w:r w:rsidRPr="00B15143">
        <w:rPr>
          <w:rFonts w:ascii="Century Gothic" w:hAnsi="Century Gothic"/>
        </w:rPr>
        <w:t xml:space="preserve"> </w:t>
      </w:r>
      <w:r>
        <w:rPr>
          <w:rFonts w:ascii="Century Gothic" w:hAnsi="Century Gothic"/>
        </w:rPr>
        <w:br/>
      </w:r>
      <w:r w:rsidRPr="00B15143">
        <w:rPr>
          <w:rFonts w:ascii="Century Gothic" w:hAnsi="Century Gothic"/>
        </w:rPr>
        <w:t>z WT § 3 p</w:t>
      </w:r>
      <w:r>
        <w:rPr>
          <w:rFonts w:ascii="Century Gothic" w:hAnsi="Century Gothic"/>
        </w:rPr>
        <w:t>kt</w:t>
      </w:r>
      <w:r w:rsidRPr="00B15143">
        <w:rPr>
          <w:rFonts w:ascii="Century Gothic" w:hAnsi="Century Gothic"/>
        </w:rPr>
        <w:t xml:space="preserve"> 22</w:t>
      </w:r>
      <w:r>
        <w:rPr>
          <w:rFonts w:ascii="Century Gothic" w:hAnsi="Century Gothic"/>
        </w:rPr>
        <w:t xml:space="preserve"> oraz</w:t>
      </w:r>
      <w:r w:rsidRPr="00B15143">
        <w:rPr>
          <w:rFonts w:ascii="Century Gothic" w:hAnsi="Century Gothic"/>
        </w:rPr>
        <w:t xml:space="preserve"> z </w:t>
      </w:r>
      <w:r>
        <w:rPr>
          <w:rFonts w:ascii="Century Gothic" w:hAnsi="Century Gothic"/>
        </w:rPr>
        <w:t xml:space="preserve">zapisem w </w:t>
      </w:r>
      <w:r w:rsidRPr="00B15143">
        <w:rPr>
          <w:rFonts w:ascii="Century Gothic" w:hAnsi="Century Gothic"/>
        </w:rPr>
        <w:t>MPZP min. 10%</w:t>
      </w:r>
      <w:r>
        <w:rPr>
          <w:rFonts w:ascii="Century Gothic" w:hAnsi="Century Gothic"/>
        </w:rPr>
        <w:t xml:space="preserve"> powierzchni biologicznie czynnej.</w:t>
      </w:r>
    </w:p>
    <w:p w14:paraId="0C1C1468" w14:textId="77777777" w:rsidR="00B15143" w:rsidRDefault="00B15143">
      <w:pPr>
        <w:rPr>
          <w:color w:val="FF0000"/>
        </w:rPr>
      </w:pPr>
    </w:p>
    <w:p w14:paraId="2ABC207B" w14:textId="77777777" w:rsidR="000F7483" w:rsidRPr="00872FE4" w:rsidRDefault="003E65C2" w:rsidP="00220E0B">
      <w:pPr>
        <w:pStyle w:val="Nagwek1"/>
        <w:spacing w:line="276" w:lineRule="auto"/>
        <w:rPr>
          <w:rFonts w:ascii="Century Gothic" w:hAnsi="Century Gothic"/>
          <w:b/>
          <w:sz w:val="28"/>
          <w:szCs w:val="28"/>
        </w:rPr>
      </w:pPr>
      <w:r w:rsidRPr="00872FE4">
        <w:rPr>
          <w:rFonts w:ascii="Century Gothic" w:hAnsi="Century Gothic"/>
          <w:b/>
          <w:sz w:val="28"/>
          <w:szCs w:val="28"/>
        </w:rPr>
        <w:t>8</w:t>
      </w:r>
      <w:r w:rsidR="008B41B2" w:rsidRPr="00872FE4">
        <w:rPr>
          <w:rFonts w:ascii="Century Gothic" w:hAnsi="Century Gothic"/>
          <w:b/>
          <w:sz w:val="28"/>
          <w:szCs w:val="28"/>
        </w:rPr>
        <w:t>.0</w:t>
      </w:r>
      <w:r w:rsidR="008B41B2" w:rsidRPr="00872FE4">
        <w:rPr>
          <w:rFonts w:ascii="Century Gothic" w:hAnsi="Century Gothic"/>
          <w:b/>
          <w:sz w:val="28"/>
          <w:szCs w:val="28"/>
        </w:rPr>
        <w:tab/>
      </w:r>
      <w:r w:rsidR="000F7483" w:rsidRPr="00872FE4">
        <w:rPr>
          <w:rFonts w:ascii="Century Gothic" w:hAnsi="Century Gothic"/>
          <w:b/>
          <w:sz w:val="28"/>
          <w:szCs w:val="28"/>
        </w:rPr>
        <w:t xml:space="preserve">Ustalenia ochrony archeologiczno </w:t>
      </w:r>
      <w:r w:rsidR="00125249" w:rsidRPr="00872FE4">
        <w:rPr>
          <w:rFonts w:ascii="Century Gothic" w:hAnsi="Century Gothic"/>
          <w:b/>
          <w:sz w:val="28"/>
          <w:szCs w:val="28"/>
        </w:rPr>
        <w:t>–</w:t>
      </w:r>
      <w:r w:rsidR="000F7483" w:rsidRPr="00872FE4">
        <w:rPr>
          <w:rFonts w:ascii="Century Gothic" w:hAnsi="Century Gothic"/>
          <w:b/>
          <w:sz w:val="28"/>
          <w:szCs w:val="28"/>
        </w:rPr>
        <w:t xml:space="preserve"> konserwatorskiej</w:t>
      </w:r>
      <w:bookmarkEnd w:id="30"/>
      <w:bookmarkEnd w:id="31"/>
      <w:bookmarkEnd w:id="32"/>
      <w:bookmarkEnd w:id="33"/>
      <w:bookmarkEnd w:id="34"/>
    </w:p>
    <w:p w14:paraId="0E36CC47" w14:textId="30FF7EA2" w:rsidR="00DB3D66" w:rsidRPr="00872FE4" w:rsidRDefault="00A62446" w:rsidP="00A62446">
      <w:pPr>
        <w:pStyle w:val="Tekstpodstawowywcity"/>
        <w:spacing w:line="276" w:lineRule="auto"/>
        <w:ind w:left="709" w:firstLine="709"/>
        <w:rPr>
          <w:rFonts w:ascii="Century Gothic" w:hAnsi="Century Gothic"/>
        </w:rPr>
      </w:pPr>
      <w:bookmarkStart w:id="35" w:name="_Toc182191404"/>
      <w:bookmarkStart w:id="36" w:name="_Toc199578575"/>
      <w:bookmarkStart w:id="37" w:name="_Toc199578688"/>
      <w:bookmarkStart w:id="38" w:name="_Toc200338305"/>
      <w:bookmarkStart w:id="39" w:name="_Toc201038657"/>
      <w:r w:rsidRPr="00872FE4">
        <w:rPr>
          <w:rFonts w:ascii="Century Gothic" w:hAnsi="Century Gothic"/>
        </w:rPr>
        <w:t xml:space="preserve">Planowana inwestycja zlokalizowana jest na terenie układu urbanistycznego miasta </w:t>
      </w:r>
      <w:r w:rsidR="00574191">
        <w:rPr>
          <w:rFonts w:ascii="Century Gothic" w:hAnsi="Century Gothic"/>
        </w:rPr>
        <w:t>Łodzi</w:t>
      </w:r>
      <w:r w:rsidRPr="00872FE4">
        <w:rPr>
          <w:rFonts w:ascii="Century Gothic" w:hAnsi="Century Gothic"/>
        </w:rPr>
        <w:t xml:space="preserve">, który został ujęty w </w:t>
      </w:r>
      <w:r w:rsidR="00236B75" w:rsidRPr="00872FE4">
        <w:rPr>
          <w:rFonts w:ascii="Century Gothic" w:hAnsi="Century Gothic"/>
        </w:rPr>
        <w:t xml:space="preserve">obszarze chronionym ustanowionym wg przepisów Ustawy z dnia 23 lipca 2003r. o ochronie zabytków </w:t>
      </w:r>
      <w:r w:rsidR="00F541AC" w:rsidRPr="00872FE4">
        <w:rPr>
          <w:rFonts w:ascii="Century Gothic" w:hAnsi="Century Gothic"/>
        </w:rPr>
        <w:br/>
      </w:r>
      <w:r w:rsidR="00236B75" w:rsidRPr="00872FE4">
        <w:rPr>
          <w:rFonts w:ascii="Century Gothic" w:hAnsi="Century Gothic"/>
        </w:rPr>
        <w:t>i opiece nad zabytkami (t.j. Dz.U.2018.2067).</w:t>
      </w:r>
    </w:p>
    <w:p w14:paraId="67477F1B" w14:textId="77777777" w:rsidR="00F3583D" w:rsidRPr="00872FE4" w:rsidRDefault="00F3583D" w:rsidP="0022193C">
      <w:pPr>
        <w:pStyle w:val="Tekstpodstawowywcity"/>
        <w:spacing w:line="276" w:lineRule="auto"/>
        <w:ind w:left="720"/>
        <w:rPr>
          <w:rFonts w:ascii="Century Gothic" w:hAnsi="Century Gothic"/>
        </w:rPr>
      </w:pPr>
    </w:p>
    <w:p w14:paraId="3CE41B4E" w14:textId="77777777" w:rsidR="000F7483" w:rsidRPr="00872FE4" w:rsidRDefault="003E65C2" w:rsidP="00220E0B">
      <w:pPr>
        <w:pStyle w:val="Nagwek1"/>
        <w:spacing w:line="276" w:lineRule="auto"/>
        <w:rPr>
          <w:rFonts w:ascii="Century Gothic" w:hAnsi="Century Gothic"/>
          <w:b/>
          <w:sz w:val="28"/>
          <w:szCs w:val="28"/>
        </w:rPr>
      </w:pPr>
      <w:r w:rsidRPr="00872FE4">
        <w:rPr>
          <w:rFonts w:ascii="Century Gothic" w:hAnsi="Century Gothic"/>
          <w:b/>
          <w:sz w:val="28"/>
          <w:szCs w:val="28"/>
        </w:rPr>
        <w:t>9</w:t>
      </w:r>
      <w:r w:rsidR="008B41B2" w:rsidRPr="00872FE4">
        <w:rPr>
          <w:rFonts w:ascii="Century Gothic" w:hAnsi="Century Gothic"/>
          <w:b/>
          <w:sz w:val="28"/>
          <w:szCs w:val="28"/>
        </w:rPr>
        <w:t>.0</w:t>
      </w:r>
      <w:r w:rsidR="008B41B2" w:rsidRPr="00872FE4">
        <w:rPr>
          <w:rFonts w:ascii="Century Gothic" w:hAnsi="Century Gothic"/>
          <w:b/>
          <w:sz w:val="28"/>
          <w:szCs w:val="28"/>
        </w:rPr>
        <w:tab/>
      </w:r>
      <w:r w:rsidR="000F7483" w:rsidRPr="00872FE4">
        <w:rPr>
          <w:rFonts w:ascii="Century Gothic" w:hAnsi="Century Gothic"/>
          <w:b/>
          <w:sz w:val="28"/>
          <w:szCs w:val="28"/>
        </w:rPr>
        <w:t>Wpływ eksploatacji górniczej</w:t>
      </w:r>
      <w:bookmarkEnd w:id="35"/>
      <w:bookmarkEnd w:id="36"/>
      <w:bookmarkEnd w:id="37"/>
      <w:bookmarkEnd w:id="38"/>
      <w:bookmarkEnd w:id="39"/>
    </w:p>
    <w:p w14:paraId="15F859C7" w14:textId="77777777" w:rsidR="001E062B" w:rsidRPr="00872FE4" w:rsidRDefault="000F7483" w:rsidP="00220E0B">
      <w:pPr>
        <w:pStyle w:val="Wcicienormalne"/>
        <w:spacing w:line="276" w:lineRule="auto"/>
        <w:rPr>
          <w:rFonts w:ascii="Century Gothic" w:hAnsi="Century Gothic"/>
        </w:rPr>
      </w:pPr>
      <w:r w:rsidRPr="00872FE4">
        <w:rPr>
          <w:rFonts w:ascii="Century Gothic" w:hAnsi="Century Gothic"/>
        </w:rPr>
        <w:t>Nie dotyczy.</w:t>
      </w:r>
    </w:p>
    <w:p w14:paraId="7398E3FB" w14:textId="77777777" w:rsidR="001E062B" w:rsidRPr="00872FE4" w:rsidRDefault="001E062B">
      <w:pPr>
        <w:rPr>
          <w:rFonts w:ascii="Century Gothic" w:hAnsi="Century Gothic"/>
        </w:rPr>
      </w:pPr>
    </w:p>
    <w:p w14:paraId="4B6F1955" w14:textId="77777777" w:rsidR="000F7483" w:rsidRPr="00872FE4" w:rsidRDefault="003E65C2" w:rsidP="00220E0B">
      <w:pPr>
        <w:pStyle w:val="Nagwek1"/>
        <w:spacing w:line="276" w:lineRule="auto"/>
        <w:rPr>
          <w:rFonts w:ascii="Century Gothic" w:hAnsi="Century Gothic"/>
          <w:b/>
          <w:sz w:val="28"/>
          <w:szCs w:val="28"/>
        </w:rPr>
      </w:pPr>
      <w:bookmarkStart w:id="40" w:name="_Toc182191405"/>
      <w:bookmarkStart w:id="41" w:name="_Toc199578576"/>
      <w:bookmarkStart w:id="42" w:name="_Toc199578689"/>
      <w:bookmarkStart w:id="43" w:name="_Toc200338306"/>
      <w:bookmarkStart w:id="44" w:name="_Toc201038658"/>
      <w:r w:rsidRPr="00872FE4">
        <w:rPr>
          <w:rFonts w:ascii="Century Gothic" w:hAnsi="Century Gothic"/>
          <w:b/>
          <w:sz w:val="28"/>
          <w:szCs w:val="28"/>
        </w:rPr>
        <w:t>10</w:t>
      </w:r>
      <w:r w:rsidR="008B41B2" w:rsidRPr="00872FE4">
        <w:rPr>
          <w:rFonts w:ascii="Century Gothic" w:hAnsi="Century Gothic"/>
          <w:b/>
          <w:sz w:val="28"/>
          <w:szCs w:val="28"/>
        </w:rPr>
        <w:t>.0</w:t>
      </w:r>
      <w:r w:rsidR="008B41B2" w:rsidRPr="00872FE4">
        <w:rPr>
          <w:rFonts w:ascii="Century Gothic" w:hAnsi="Century Gothic"/>
          <w:b/>
          <w:sz w:val="28"/>
          <w:szCs w:val="28"/>
        </w:rPr>
        <w:tab/>
      </w:r>
      <w:r w:rsidR="000F7483" w:rsidRPr="00872FE4">
        <w:rPr>
          <w:rFonts w:ascii="Century Gothic" w:hAnsi="Century Gothic"/>
          <w:b/>
          <w:sz w:val="28"/>
          <w:szCs w:val="28"/>
        </w:rPr>
        <w:t>Zagrożenia dla środowiska oraz higieny i zdrowia użytkowników</w:t>
      </w:r>
      <w:bookmarkEnd w:id="40"/>
      <w:bookmarkEnd w:id="41"/>
      <w:bookmarkEnd w:id="42"/>
      <w:bookmarkEnd w:id="43"/>
      <w:bookmarkEnd w:id="44"/>
    </w:p>
    <w:p w14:paraId="002BA32E" w14:textId="01420BFB" w:rsidR="008869B2" w:rsidRPr="00872FE4" w:rsidRDefault="008755D6" w:rsidP="001E062B">
      <w:pPr>
        <w:pStyle w:val="Tekstpodstawowywcity"/>
        <w:spacing w:line="276" w:lineRule="auto"/>
        <w:ind w:left="720" w:firstLine="698"/>
        <w:rPr>
          <w:rFonts w:ascii="Century Gothic" w:hAnsi="Century Gothic"/>
        </w:rPr>
      </w:pPr>
      <w:bookmarkStart w:id="45" w:name="_Toc182191406"/>
      <w:bookmarkStart w:id="46" w:name="_Toc199578577"/>
      <w:bookmarkStart w:id="47" w:name="_Toc199578690"/>
      <w:bookmarkStart w:id="48" w:name="_Toc200338307"/>
      <w:bookmarkStart w:id="49" w:name="_Toc201038659"/>
      <w:r w:rsidRPr="00872FE4">
        <w:rPr>
          <w:rFonts w:ascii="Century Gothic" w:hAnsi="Century Gothic"/>
          <w:spacing w:val="-4"/>
        </w:rPr>
        <w:t>Dla dział</w:t>
      </w:r>
      <w:r w:rsidR="00BD28A5" w:rsidRPr="00872FE4">
        <w:rPr>
          <w:rFonts w:ascii="Century Gothic" w:hAnsi="Century Gothic"/>
          <w:spacing w:val="-4"/>
        </w:rPr>
        <w:t>ki</w:t>
      </w:r>
      <w:r w:rsidRPr="00872FE4">
        <w:rPr>
          <w:rFonts w:ascii="Century Gothic" w:hAnsi="Century Gothic"/>
          <w:spacing w:val="-4"/>
        </w:rPr>
        <w:t xml:space="preserve"> </w:t>
      </w:r>
      <w:r w:rsidR="009D1799" w:rsidRPr="00872FE4">
        <w:rPr>
          <w:rFonts w:ascii="Century Gothic" w:hAnsi="Century Gothic"/>
          <w:spacing w:val="-4"/>
        </w:rPr>
        <w:t xml:space="preserve">Nr </w:t>
      </w:r>
      <w:r w:rsidR="00FF30BB">
        <w:rPr>
          <w:rFonts w:ascii="Century Gothic" w:hAnsi="Century Gothic"/>
          <w:szCs w:val="24"/>
        </w:rPr>
        <w:t>198</w:t>
      </w:r>
      <w:r w:rsidR="004017A4" w:rsidRPr="00872FE4">
        <w:rPr>
          <w:rFonts w:ascii="Century Gothic" w:hAnsi="Century Gothic"/>
          <w:szCs w:val="24"/>
        </w:rPr>
        <w:t xml:space="preserve"> </w:t>
      </w:r>
      <w:r w:rsidR="000F7483" w:rsidRPr="00872FE4">
        <w:rPr>
          <w:rFonts w:ascii="Century Gothic" w:hAnsi="Century Gothic"/>
        </w:rPr>
        <w:t>w granicach terenu objętego wnioskiem nie występują obiekty i obszary stanowiące przedmiot ochrony środowiska, przyrody</w:t>
      </w:r>
      <w:r w:rsidRPr="00872FE4">
        <w:rPr>
          <w:rFonts w:ascii="Century Gothic" w:hAnsi="Century Gothic"/>
        </w:rPr>
        <w:t xml:space="preserve"> </w:t>
      </w:r>
      <w:r w:rsidR="00FF30BB">
        <w:rPr>
          <w:rFonts w:ascii="Century Gothic" w:hAnsi="Century Gothic"/>
        </w:rPr>
        <w:br/>
      </w:r>
      <w:r w:rsidR="000F7483" w:rsidRPr="00872FE4">
        <w:rPr>
          <w:rFonts w:ascii="Century Gothic" w:hAnsi="Century Gothic"/>
        </w:rPr>
        <w:t>i krajobrazu kulturowego.</w:t>
      </w:r>
    </w:p>
    <w:p w14:paraId="6B0B1829" w14:textId="77777777" w:rsidR="0089020B" w:rsidRDefault="001B38D5" w:rsidP="001E062B">
      <w:pPr>
        <w:pStyle w:val="Tekstpodstawowywcity"/>
        <w:spacing w:line="276" w:lineRule="auto"/>
        <w:ind w:left="720" w:firstLine="698"/>
        <w:rPr>
          <w:rFonts w:ascii="Century Gothic" w:hAnsi="Century Gothic"/>
        </w:rPr>
      </w:pPr>
      <w:r w:rsidRPr="00872FE4">
        <w:rPr>
          <w:rFonts w:ascii="Century Gothic" w:hAnsi="Century Gothic"/>
        </w:rPr>
        <w:t xml:space="preserve">Inwestycja zaprojektowana jest zgodnie z przepisami dotyczącymi ochrony środowiska oraz z zasadami wiedzy technicznej, zaprojektowano oszczędne korzystanie z terenu, poziom hałasu nie przekracza dopuszczalnych poziomów hałasu w środowisku. Inwestor obowiązany jest uwzględnić ochronę środowiska na obszarze prowadzenia prac (w szczególności ochronę gleby, zieleni, naturalnego ukształtowania terenu i stosunków wodnych). </w:t>
      </w:r>
    </w:p>
    <w:p w14:paraId="7C9FACEE" w14:textId="77777777" w:rsidR="00320185" w:rsidRDefault="001B38D5" w:rsidP="001E062B">
      <w:pPr>
        <w:pStyle w:val="Tekstpodstawowywcity"/>
        <w:spacing w:line="276" w:lineRule="auto"/>
        <w:ind w:left="720" w:firstLine="698"/>
        <w:rPr>
          <w:rFonts w:ascii="Century Gothic" w:hAnsi="Century Gothic"/>
        </w:rPr>
      </w:pPr>
      <w:r w:rsidRPr="00872FE4">
        <w:rPr>
          <w:rFonts w:ascii="Century Gothic" w:hAnsi="Century Gothic"/>
        </w:rPr>
        <w:t>Przy prowadzeniu prac budowlanych dopuszcza się wykorzystywanie</w:t>
      </w:r>
      <w:r w:rsidR="00872FE4" w:rsidRPr="00872FE4">
        <w:rPr>
          <w:rFonts w:ascii="Century Gothic" w:hAnsi="Century Gothic"/>
        </w:rPr>
        <w:t xml:space="preserve"> </w:t>
      </w:r>
    </w:p>
    <w:p w14:paraId="251FD243" w14:textId="14BA18F4" w:rsidR="00AD6BB5" w:rsidRPr="00872FE4" w:rsidRDefault="001B38D5" w:rsidP="001E062B">
      <w:pPr>
        <w:pStyle w:val="Tekstpodstawowywcity"/>
        <w:spacing w:line="276" w:lineRule="auto"/>
        <w:ind w:left="720" w:firstLine="698"/>
        <w:rPr>
          <w:rFonts w:ascii="Century Gothic" w:hAnsi="Century Gothic"/>
        </w:rPr>
      </w:pPr>
      <w:r w:rsidRPr="00872FE4">
        <w:rPr>
          <w:rFonts w:ascii="Century Gothic" w:hAnsi="Century Gothic"/>
        </w:rPr>
        <w:lastRenderedPageBreak/>
        <w:t>i przekształcanie elementów przyrodniczych tylko w takim zakresie, w jakim jest to konieczne w związku z przedmiotową inwestycją. Zastosowane materiały muszą posiadać odpowiednie certyfikaty, znaki bezpieczeństwa "B", atesty</w:t>
      </w:r>
      <w:r w:rsidR="00FF7BF5" w:rsidRPr="00872FE4">
        <w:rPr>
          <w:rFonts w:ascii="Century Gothic" w:hAnsi="Century Gothic"/>
        </w:rPr>
        <w:t xml:space="preserve"> higieniczne, oceny higieniczne</w:t>
      </w:r>
      <w:r w:rsidRPr="00872FE4">
        <w:rPr>
          <w:rFonts w:ascii="Century Gothic" w:hAnsi="Century Gothic"/>
        </w:rPr>
        <w:t xml:space="preserve"> i aprobaty techniczne zgodne z Polskimi Normami oraz prawem budowlanym. Na terenie inwestycji oraz w budynk</w:t>
      </w:r>
      <w:r w:rsidR="00FF7BF5" w:rsidRPr="00872FE4">
        <w:rPr>
          <w:rFonts w:ascii="Century Gothic" w:hAnsi="Century Gothic"/>
        </w:rPr>
        <w:t>u</w:t>
      </w:r>
      <w:r w:rsidRPr="00872FE4">
        <w:rPr>
          <w:rFonts w:ascii="Century Gothic" w:hAnsi="Century Gothic"/>
        </w:rPr>
        <w:t xml:space="preserve"> nie przewiduje się składowania materiałów niebezpiecznych. Planowana inwestycja nie spowoduje podniesienia poziomu hałasu. Realizowana inwestycja w sposób przewidziany w projekcie nie pogorszy stanu środowiska.</w:t>
      </w:r>
    </w:p>
    <w:p w14:paraId="50D210CF" w14:textId="57C185EF" w:rsidR="001B38D5" w:rsidRDefault="001B38D5" w:rsidP="001E062B">
      <w:pPr>
        <w:pStyle w:val="Tekstpodstawowywcity"/>
        <w:spacing w:line="276" w:lineRule="auto"/>
        <w:ind w:left="720" w:firstLine="698"/>
        <w:rPr>
          <w:rFonts w:ascii="Century Gothic" w:hAnsi="Century Gothic"/>
        </w:rPr>
      </w:pPr>
      <w:r w:rsidRPr="00872FE4">
        <w:rPr>
          <w:rFonts w:ascii="Century Gothic" w:hAnsi="Century Gothic"/>
        </w:rPr>
        <w:t>Ś</w:t>
      </w:r>
      <w:r w:rsidR="00CA2061" w:rsidRPr="00872FE4">
        <w:rPr>
          <w:rFonts w:ascii="Century Gothic" w:hAnsi="Century Gothic"/>
        </w:rPr>
        <w:t>cieki bytowe należy odprowadzać</w:t>
      </w:r>
      <w:r w:rsidRPr="00872FE4">
        <w:rPr>
          <w:rFonts w:ascii="Century Gothic" w:hAnsi="Century Gothic"/>
        </w:rPr>
        <w:t xml:space="preserve"> zgodnie z warunkami technicznymi określonymi przez administratora sieci.</w:t>
      </w:r>
    </w:p>
    <w:p w14:paraId="363C131E" w14:textId="6153A1A3" w:rsidR="00847AE6" w:rsidRPr="00872FE4" w:rsidRDefault="00847AE6" w:rsidP="00847AE6">
      <w:pPr>
        <w:pStyle w:val="Tekstpodstawowywcity"/>
        <w:spacing w:line="276" w:lineRule="auto"/>
        <w:ind w:left="720" w:firstLine="698"/>
        <w:rPr>
          <w:rFonts w:ascii="Century Gothic" w:hAnsi="Century Gothic"/>
        </w:rPr>
      </w:pPr>
      <w:r>
        <w:rPr>
          <w:rFonts w:ascii="Century Gothic" w:hAnsi="Century Gothic"/>
        </w:rPr>
        <w:t>Stanowiska postojowe w hali garażowej zostały wyposażone w punkty ładowania elektrycznego samochodów o mocy 3,7 kW mające za zadanie redukcję emisji spalin samochodowych oraz poprawę czystości powietrza.</w:t>
      </w:r>
    </w:p>
    <w:p w14:paraId="25DBAD77" w14:textId="77777777" w:rsidR="001B38D5" w:rsidRPr="00872FE4" w:rsidRDefault="001B38D5" w:rsidP="00FF7BF5">
      <w:pPr>
        <w:pStyle w:val="Tekstpodstawowywcity"/>
        <w:spacing w:line="276" w:lineRule="auto"/>
        <w:ind w:left="720" w:firstLine="698"/>
        <w:rPr>
          <w:rFonts w:ascii="Century Gothic" w:hAnsi="Century Gothic"/>
        </w:rPr>
      </w:pPr>
      <w:r w:rsidRPr="00872FE4">
        <w:rPr>
          <w:rFonts w:ascii="Century Gothic" w:hAnsi="Century Gothic"/>
        </w:rPr>
        <w:t xml:space="preserve">Inwestor jest zobowiązany do stosowania niezbędnych środków technicznych i organizacyjnych w celu utrzymania dróg dojazdowych </w:t>
      </w:r>
      <w:r w:rsidR="00CA2061" w:rsidRPr="00872FE4">
        <w:rPr>
          <w:rFonts w:ascii="Century Gothic" w:hAnsi="Century Gothic"/>
        </w:rPr>
        <w:br/>
      </w:r>
      <w:r w:rsidRPr="00872FE4">
        <w:rPr>
          <w:rFonts w:ascii="Century Gothic" w:hAnsi="Century Gothic"/>
        </w:rPr>
        <w:t xml:space="preserve">i wyjazdowych z terenu inwestycji w czystości oraz ograniczające emisje pyłu </w:t>
      </w:r>
      <w:r w:rsidR="00CA2061" w:rsidRPr="00872FE4">
        <w:rPr>
          <w:rFonts w:ascii="Century Gothic" w:hAnsi="Century Gothic"/>
        </w:rPr>
        <w:br/>
      </w:r>
      <w:r w:rsidRPr="00872FE4">
        <w:rPr>
          <w:rFonts w:ascii="Century Gothic" w:hAnsi="Century Gothic"/>
        </w:rPr>
        <w:t>w trakcie transportu materiałów budowlanych i prowadzenia prac budowlanych.</w:t>
      </w:r>
    </w:p>
    <w:p w14:paraId="779A8704" w14:textId="77777777" w:rsidR="001B38D5" w:rsidRPr="00872FE4" w:rsidRDefault="001B38D5" w:rsidP="00764FC6">
      <w:pPr>
        <w:pStyle w:val="Tekstpodstawowywcity"/>
        <w:spacing w:line="276" w:lineRule="auto"/>
        <w:ind w:left="0"/>
        <w:rPr>
          <w:rFonts w:ascii="Century Gothic" w:hAnsi="Century Gothic"/>
          <w:b/>
          <w:sz w:val="28"/>
          <w:szCs w:val="28"/>
        </w:rPr>
      </w:pPr>
    </w:p>
    <w:p w14:paraId="7E3AAE05" w14:textId="77777777" w:rsidR="000F7483" w:rsidRPr="00872FE4" w:rsidRDefault="002F5B58" w:rsidP="00764FC6">
      <w:pPr>
        <w:pStyle w:val="Tekstpodstawowywcity"/>
        <w:spacing w:line="276" w:lineRule="auto"/>
        <w:ind w:left="0"/>
        <w:rPr>
          <w:rFonts w:ascii="Century Gothic" w:hAnsi="Century Gothic"/>
          <w:b/>
          <w:sz w:val="28"/>
          <w:szCs w:val="28"/>
        </w:rPr>
      </w:pPr>
      <w:r w:rsidRPr="00872FE4">
        <w:rPr>
          <w:rFonts w:ascii="Century Gothic" w:hAnsi="Century Gothic"/>
          <w:b/>
          <w:sz w:val="28"/>
          <w:szCs w:val="28"/>
        </w:rPr>
        <w:t>1</w:t>
      </w:r>
      <w:r w:rsidR="003E65C2" w:rsidRPr="00872FE4">
        <w:rPr>
          <w:rFonts w:ascii="Century Gothic" w:hAnsi="Century Gothic"/>
          <w:b/>
          <w:sz w:val="28"/>
          <w:szCs w:val="28"/>
        </w:rPr>
        <w:t>1</w:t>
      </w:r>
      <w:r w:rsidR="008B41B2" w:rsidRPr="00872FE4">
        <w:rPr>
          <w:rFonts w:ascii="Century Gothic" w:hAnsi="Century Gothic"/>
          <w:b/>
          <w:sz w:val="28"/>
          <w:szCs w:val="28"/>
        </w:rPr>
        <w:t>.0</w:t>
      </w:r>
      <w:r w:rsidR="008B41B2" w:rsidRPr="00872FE4">
        <w:rPr>
          <w:rFonts w:ascii="Century Gothic" w:hAnsi="Century Gothic"/>
          <w:b/>
          <w:sz w:val="28"/>
          <w:szCs w:val="28"/>
        </w:rPr>
        <w:tab/>
      </w:r>
      <w:r w:rsidR="000F7483" w:rsidRPr="00872FE4">
        <w:rPr>
          <w:rFonts w:ascii="Century Gothic" w:hAnsi="Century Gothic"/>
          <w:b/>
          <w:sz w:val="28"/>
          <w:szCs w:val="28"/>
        </w:rPr>
        <w:t>Wpływ obiektu budowlanego na drzewostan, glebę</w:t>
      </w:r>
      <w:bookmarkEnd w:id="45"/>
      <w:bookmarkEnd w:id="46"/>
      <w:bookmarkEnd w:id="47"/>
      <w:bookmarkEnd w:id="48"/>
      <w:bookmarkEnd w:id="49"/>
    </w:p>
    <w:p w14:paraId="39FCC00B" w14:textId="3F4FE9F6" w:rsidR="00FF7BF5" w:rsidRPr="0089020B" w:rsidRDefault="008B1635" w:rsidP="0089020B">
      <w:pPr>
        <w:pStyle w:val="Wcicienormalne"/>
        <w:tabs>
          <w:tab w:val="left" w:pos="1080"/>
        </w:tabs>
        <w:spacing w:line="276" w:lineRule="auto"/>
        <w:jc w:val="both"/>
        <w:rPr>
          <w:rFonts w:ascii="Century Gothic" w:hAnsi="Century Gothic"/>
        </w:rPr>
      </w:pPr>
      <w:r w:rsidRPr="00872FE4">
        <w:rPr>
          <w:rFonts w:ascii="Century Gothic" w:hAnsi="Century Gothic"/>
        </w:rPr>
        <w:tab/>
      </w:r>
      <w:r w:rsidRPr="00872FE4">
        <w:rPr>
          <w:rFonts w:ascii="Century Gothic" w:hAnsi="Century Gothic"/>
        </w:rPr>
        <w:tab/>
      </w:r>
      <w:r w:rsidR="000F7483" w:rsidRPr="00872FE4">
        <w:rPr>
          <w:rFonts w:ascii="Century Gothic" w:hAnsi="Century Gothic"/>
        </w:rPr>
        <w:t>Projektowane zagospodarowanie t</w:t>
      </w:r>
      <w:r w:rsidR="00CA2061" w:rsidRPr="00872FE4">
        <w:rPr>
          <w:rFonts w:ascii="Century Gothic" w:hAnsi="Century Gothic"/>
        </w:rPr>
        <w:t xml:space="preserve">erenu nie wpłynie negatywnie na </w:t>
      </w:r>
      <w:r w:rsidR="000F7483" w:rsidRPr="00872FE4">
        <w:rPr>
          <w:rFonts w:ascii="Century Gothic" w:hAnsi="Century Gothic"/>
        </w:rPr>
        <w:t xml:space="preserve"> glebę.</w:t>
      </w:r>
      <w:r w:rsidR="001F3D84" w:rsidRPr="00872FE4">
        <w:rPr>
          <w:rFonts w:ascii="Century Gothic" w:hAnsi="Century Gothic"/>
        </w:rPr>
        <w:t xml:space="preserve"> </w:t>
      </w:r>
      <w:r w:rsidR="00EB3415" w:rsidRPr="00872FE4">
        <w:rPr>
          <w:rFonts w:ascii="Century Gothic" w:hAnsi="Century Gothic"/>
        </w:rPr>
        <w:t>Zostanie wykonan</w:t>
      </w:r>
      <w:r w:rsidR="00CA2061" w:rsidRPr="00872FE4">
        <w:rPr>
          <w:rFonts w:ascii="Century Gothic" w:hAnsi="Century Gothic"/>
        </w:rPr>
        <w:t xml:space="preserve">e </w:t>
      </w:r>
      <w:r w:rsidR="00FF30BB">
        <w:rPr>
          <w:rFonts w:ascii="Century Gothic" w:hAnsi="Century Gothic"/>
        </w:rPr>
        <w:t>założenie</w:t>
      </w:r>
      <w:r w:rsidR="00CA2061" w:rsidRPr="00872FE4">
        <w:rPr>
          <w:rFonts w:ascii="Century Gothic" w:hAnsi="Century Gothic"/>
        </w:rPr>
        <w:t xml:space="preserve"> </w:t>
      </w:r>
      <w:r w:rsidR="00FF30BB">
        <w:rPr>
          <w:rFonts w:ascii="Century Gothic" w:hAnsi="Century Gothic"/>
        </w:rPr>
        <w:t>zieleni niskiej na stropodachu projektowanego budynku</w:t>
      </w:r>
      <w:r w:rsidR="001B34EA" w:rsidRPr="00872FE4">
        <w:rPr>
          <w:rFonts w:ascii="Century Gothic" w:hAnsi="Century Gothic"/>
        </w:rPr>
        <w:t xml:space="preserve"> </w:t>
      </w:r>
      <w:r w:rsidR="00EB3415" w:rsidRPr="00872FE4">
        <w:rPr>
          <w:rFonts w:ascii="Century Gothic" w:hAnsi="Century Gothic"/>
        </w:rPr>
        <w:t xml:space="preserve">wg </w:t>
      </w:r>
      <w:r w:rsidR="001F3D84" w:rsidRPr="00872FE4">
        <w:rPr>
          <w:rFonts w:ascii="Century Gothic" w:hAnsi="Century Gothic"/>
        </w:rPr>
        <w:t xml:space="preserve">rysunku </w:t>
      </w:r>
      <w:r w:rsidR="000F549F">
        <w:rPr>
          <w:rFonts w:ascii="Century Gothic" w:hAnsi="Century Gothic"/>
        </w:rPr>
        <w:t xml:space="preserve">projektu </w:t>
      </w:r>
      <w:r w:rsidR="00CA2061" w:rsidRPr="00872FE4">
        <w:rPr>
          <w:rFonts w:ascii="Century Gothic" w:hAnsi="Century Gothic"/>
        </w:rPr>
        <w:t>zagospodarowania terenu.</w:t>
      </w:r>
    </w:p>
    <w:p w14:paraId="34BF7ACD" w14:textId="77777777" w:rsidR="008975CF" w:rsidRPr="00290D45" w:rsidRDefault="008975CF" w:rsidP="008975CF">
      <w:pPr>
        <w:pStyle w:val="Wcicienormalne"/>
        <w:tabs>
          <w:tab w:val="left" w:pos="1080"/>
        </w:tabs>
        <w:spacing w:line="276" w:lineRule="auto"/>
        <w:ind w:left="0"/>
        <w:jc w:val="both"/>
        <w:rPr>
          <w:rFonts w:ascii="Century Gothic" w:hAnsi="Century Gothic"/>
          <w:color w:val="FF0000"/>
        </w:rPr>
      </w:pPr>
    </w:p>
    <w:p w14:paraId="30604754" w14:textId="77777777" w:rsidR="00E175FD" w:rsidRPr="00872FE4" w:rsidRDefault="00E175FD" w:rsidP="00E175FD">
      <w:pPr>
        <w:pStyle w:val="Wcicienormalne"/>
        <w:spacing w:line="276" w:lineRule="auto"/>
        <w:ind w:left="0"/>
        <w:jc w:val="both"/>
        <w:rPr>
          <w:rFonts w:ascii="Century Gothic" w:hAnsi="Century Gothic"/>
          <w:b/>
          <w:sz w:val="28"/>
          <w:szCs w:val="28"/>
        </w:rPr>
      </w:pPr>
      <w:r w:rsidRPr="00872FE4">
        <w:rPr>
          <w:rFonts w:ascii="Century Gothic" w:hAnsi="Century Gothic"/>
          <w:b/>
          <w:sz w:val="28"/>
          <w:szCs w:val="28"/>
        </w:rPr>
        <w:t>1</w:t>
      </w:r>
      <w:r w:rsidR="003E65C2" w:rsidRPr="00872FE4">
        <w:rPr>
          <w:rFonts w:ascii="Century Gothic" w:hAnsi="Century Gothic"/>
          <w:b/>
          <w:sz w:val="28"/>
          <w:szCs w:val="28"/>
        </w:rPr>
        <w:t>2</w:t>
      </w:r>
      <w:r w:rsidRPr="00872FE4">
        <w:rPr>
          <w:rFonts w:ascii="Century Gothic" w:hAnsi="Century Gothic"/>
          <w:b/>
          <w:sz w:val="28"/>
          <w:szCs w:val="28"/>
        </w:rPr>
        <w:t>.0</w:t>
      </w:r>
      <w:r w:rsidRPr="00872FE4">
        <w:rPr>
          <w:rFonts w:ascii="Century Gothic" w:hAnsi="Century Gothic"/>
          <w:b/>
          <w:sz w:val="28"/>
          <w:szCs w:val="28"/>
        </w:rPr>
        <w:tab/>
        <w:t>Inne dane</w:t>
      </w:r>
    </w:p>
    <w:p w14:paraId="42B306F7" w14:textId="6EEE550A" w:rsidR="009D1799" w:rsidRDefault="00E175FD" w:rsidP="0072020D">
      <w:pPr>
        <w:pStyle w:val="Wcicienormalne"/>
        <w:spacing w:line="276" w:lineRule="auto"/>
        <w:ind w:left="709" w:firstLine="709"/>
        <w:jc w:val="both"/>
        <w:rPr>
          <w:rFonts w:ascii="Century Gothic" w:hAnsi="Century Gothic"/>
        </w:rPr>
      </w:pPr>
      <w:r w:rsidRPr="00872FE4">
        <w:rPr>
          <w:rFonts w:ascii="Century Gothic" w:hAnsi="Century Gothic"/>
        </w:rPr>
        <w:t>W odniesie</w:t>
      </w:r>
      <w:r w:rsidR="00C65B72" w:rsidRPr="00872FE4">
        <w:rPr>
          <w:rFonts w:ascii="Century Gothic" w:hAnsi="Century Gothic"/>
        </w:rPr>
        <w:t>niu do przedmiotowej inwestycji</w:t>
      </w:r>
      <w:r w:rsidRPr="00872FE4">
        <w:rPr>
          <w:rFonts w:ascii="Century Gothic" w:hAnsi="Century Gothic"/>
        </w:rPr>
        <w:t xml:space="preserve"> nie występują dane specjalne wynikające ze specyfiki, charakteru i stopnia skomplikowania obiektu lub robót budowlanych.</w:t>
      </w:r>
      <w:r w:rsidR="0072020D">
        <w:rPr>
          <w:rFonts w:ascii="Century Gothic" w:hAnsi="Century Gothic"/>
        </w:rPr>
        <w:t xml:space="preserve"> </w:t>
      </w:r>
      <w:r w:rsidRPr="00872FE4">
        <w:rPr>
          <w:rFonts w:ascii="Century Gothic" w:hAnsi="Century Gothic"/>
        </w:rPr>
        <w:t>Występujące w procesie realizacji inwestycji zagrożenia mają charakter standardowy i zostały omówione w infor</w:t>
      </w:r>
      <w:r w:rsidR="006D4A2C" w:rsidRPr="00872FE4">
        <w:rPr>
          <w:rFonts w:ascii="Century Gothic" w:hAnsi="Century Gothic"/>
        </w:rPr>
        <w:t>macji BIOZ.</w:t>
      </w:r>
    </w:p>
    <w:p w14:paraId="73EA1E9F" w14:textId="6C620E03" w:rsidR="00291615" w:rsidRDefault="00291615" w:rsidP="00291615">
      <w:pPr>
        <w:pStyle w:val="Tekstpodstawowywcity"/>
        <w:spacing w:line="276" w:lineRule="auto"/>
        <w:ind w:left="709"/>
        <w:jc w:val="center"/>
        <w:rPr>
          <w:rFonts w:ascii="Century Gothic" w:hAnsi="Century Gothic"/>
          <w:color w:val="FF0000"/>
        </w:rPr>
      </w:pPr>
    </w:p>
    <w:p w14:paraId="08C07C2F" w14:textId="5B68CA8C" w:rsidR="00034D56" w:rsidRDefault="00034D56" w:rsidP="00291615">
      <w:pPr>
        <w:pStyle w:val="Tekstpodstawowywcity"/>
        <w:spacing w:line="276" w:lineRule="auto"/>
        <w:ind w:left="709"/>
        <w:jc w:val="center"/>
        <w:rPr>
          <w:rFonts w:ascii="Century Gothic" w:hAnsi="Century Gothic"/>
          <w:color w:val="FF0000"/>
        </w:rPr>
      </w:pPr>
    </w:p>
    <w:p w14:paraId="5E2F54E5" w14:textId="23AAE065" w:rsidR="00034D56" w:rsidRDefault="00034D56" w:rsidP="00291615">
      <w:pPr>
        <w:pStyle w:val="Tekstpodstawowywcity"/>
        <w:spacing w:line="276" w:lineRule="auto"/>
        <w:ind w:left="709"/>
        <w:jc w:val="center"/>
        <w:rPr>
          <w:rFonts w:ascii="Century Gothic" w:hAnsi="Century Gothic"/>
          <w:color w:val="FF0000"/>
        </w:rPr>
      </w:pPr>
    </w:p>
    <w:p w14:paraId="6D6F5423" w14:textId="62FBAD90" w:rsidR="0089020B" w:rsidRDefault="0089020B" w:rsidP="00291615">
      <w:pPr>
        <w:pStyle w:val="Tekstpodstawowywcity"/>
        <w:spacing w:line="276" w:lineRule="auto"/>
        <w:ind w:left="709"/>
        <w:jc w:val="center"/>
        <w:rPr>
          <w:rFonts w:ascii="Century Gothic" w:hAnsi="Century Gothic"/>
          <w:color w:val="FF0000"/>
        </w:rPr>
      </w:pPr>
    </w:p>
    <w:p w14:paraId="6C3E480C" w14:textId="2C5EF34A" w:rsidR="0089020B" w:rsidRDefault="0089020B" w:rsidP="00291615">
      <w:pPr>
        <w:pStyle w:val="Tekstpodstawowywcity"/>
        <w:spacing w:line="276" w:lineRule="auto"/>
        <w:ind w:left="709"/>
        <w:jc w:val="center"/>
        <w:rPr>
          <w:rFonts w:ascii="Century Gothic" w:hAnsi="Century Gothic"/>
          <w:color w:val="FF0000"/>
        </w:rPr>
      </w:pPr>
    </w:p>
    <w:p w14:paraId="51A82C55" w14:textId="3BB99989" w:rsidR="0089020B" w:rsidRDefault="0089020B" w:rsidP="00291615">
      <w:pPr>
        <w:pStyle w:val="Tekstpodstawowywcity"/>
        <w:spacing w:line="276" w:lineRule="auto"/>
        <w:ind w:left="709"/>
        <w:jc w:val="center"/>
        <w:rPr>
          <w:rFonts w:ascii="Century Gothic" w:hAnsi="Century Gothic"/>
          <w:color w:val="FF0000"/>
        </w:rPr>
      </w:pPr>
    </w:p>
    <w:p w14:paraId="5A4402BF" w14:textId="7E2A3B64" w:rsidR="0089020B" w:rsidRDefault="0089020B" w:rsidP="00291615">
      <w:pPr>
        <w:pStyle w:val="Tekstpodstawowywcity"/>
        <w:spacing w:line="276" w:lineRule="auto"/>
        <w:ind w:left="709"/>
        <w:jc w:val="center"/>
        <w:rPr>
          <w:rFonts w:ascii="Century Gothic" w:hAnsi="Century Gothic"/>
          <w:color w:val="FF0000"/>
        </w:rPr>
      </w:pPr>
    </w:p>
    <w:p w14:paraId="35355BA6" w14:textId="5B09AD92" w:rsidR="0089020B" w:rsidRDefault="0089020B" w:rsidP="00291615">
      <w:pPr>
        <w:pStyle w:val="Tekstpodstawowywcity"/>
        <w:spacing w:line="276" w:lineRule="auto"/>
        <w:ind w:left="709"/>
        <w:jc w:val="center"/>
        <w:rPr>
          <w:rFonts w:ascii="Century Gothic" w:hAnsi="Century Gothic"/>
          <w:color w:val="FF0000"/>
        </w:rPr>
      </w:pPr>
    </w:p>
    <w:p w14:paraId="1D5491B5" w14:textId="50669429" w:rsidR="0089020B" w:rsidRDefault="0089020B" w:rsidP="00291615">
      <w:pPr>
        <w:pStyle w:val="Tekstpodstawowywcity"/>
        <w:spacing w:line="276" w:lineRule="auto"/>
        <w:ind w:left="709"/>
        <w:jc w:val="center"/>
        <w:rPr>
          <w:rFonts w:ascii="Century Gothic" w:hAnsi="Century Gothic"/>
          <w:color w:val="FF0000"/>
        </w:rPr>
      </w:pPr>
    </w:p>
    <w:p w14:paraId="0A4EC6B5" w14:textId="0B29D11E" w:rsidR="0089020B" w:rsidRDefault="0089020B" w:rsidP="00291615">
      <w:pPr>
        <w:pStyle w:val="Tekstpodstawowywcity"/>
        <w:spacing w:line="276" w:lineRule="auto"/>
        <w:ind w:left="709"/>
        <w:jc w:val="center"/>
        <w:rPr>
          <w:rFonts w:ascii="Century Gothic" w:hAnsi="Century Gothic"/>
          <w:color w:val="FF0000"/>
        </w:rPr>
      </w:pPr>
    </w:p>
    <w:p w14:paraId="5E482AB0" w14:textId="119A8406" w:rsidR="0089020B" w:rsidRDefault="0089020B" w:rsidP="00291615">
      <w:pPr>
        <w:pStyle w:val="Tekstpodstawowywcity"/>
        <w:spacing w:line="276" w:lineRule="auto"/>
        <w:ind w:left="709"/>
        <w:jc w:val="center"/>
        <w:rPr>
          <w:rFonts w:ascii="Century Gothic" w:hAnsi="Century Gothic"/>
          <w:color w:val="FF0000"/>
        </w:rPr>
      </w:pPr>
    </w:p>
    <w:p w14:paraId="6FC784BD" w14:textId="543C2718" w:rsidR="0089020B" w:rsidRDefault="0089020B" w:rsidP="00291615">
      <w:pPr>
        <w:pStyle w:val="Tekstpodstawowywcity"/>
        <w:spacing w:line="276" w:lineRule="auto"/>
        <w:ind w:left="709"/>
        <w:jc w:val="center"/>
        <w:rPr>
          <w:rFonts w:ascii="Century Gothic" w:hAnsi="Century Gothic"/>
          <w:color w:val="FF0000"/>
        </w:rPr>
      </w:pPr>
    </w:p>
    <w:p w14:paraId="22B494DE" w14:textId="04BFD7A0" w:rsidR="0089020B" w:rsidRDefault="0089020B" w:rsidP="00291615">
      <w:pPr>
        <w:pStyle w:val="Tekstpodstawowywcity"/>
        <w:spacing w:line="276" w:lineRule="auto"/>
        <w:ind w:left="709"/>
        <w:jc w:val="center"/>
        <w:rPr>
          <w:rFonts w:ascii="Century Gothic" w:hAnsi="Century Gothic"/>
          <w:color w:val="FF0000"/>
        </w:rPr>
      </w:pPr>
    </w:p>
    <w:p w14:paraId="01ABE2A5" w14:textId="730CFE6F" w:rsidR="0089020B" w:rsidRDefault="0089020B" w:rsidP="00847AE6">
      <w:pPr>
        <w:pStyle w:val="Tekstpodstawowywcity"/>
        <w:spacing w:line="276" w:lineRule="auto"/>
        <w:ind w:left="0"/>
        <w:rPr>
          <w:rFonts w:ascii="Century Gothic" w:hAnsi="Century Gothic"/>
          <w:color w:val="FF0000"/>
        </w:rPr>
      </w:pPr>
    </w:p>
    <w:p w14:paraId="5489D259" w14:textId="77777777" w:rsidR="00847AE6" w:rsidRDefault="00847AE6" w:rsidP="00847AE6">
      <w:pPr>
        <w:pStyle w:val="Tekstpodstawowywcity"/>
        <w:spacing w:line="276" w:lineRule="auto"/>
        <w:ind w:left="0"/>
        <w:rPr>
          <w:rFonts w:ascii="Century Gothic" w:hAnsi="Century Gothic"/>
          <w:color w:val="FF0000"/>
        </w:rPr>
      </w:pPr>
    </w:p>
    <w:p w14:paraId="595E894B" w14:textId="77777777" w:rsidR="0089020B" w:rsidRPr="00290D45" w:rsidRDefault="0089020B" w:rsidP="00291615">
      <w:pPr>
        <w:pStyle w:val="Tekstpodstawowywcity"/>
        <w:spacing w:line="276" w:lineRule="auto"/>
        <w:ind w:left="709"/>
        <w:jc w:val="center"/>
        <w:rPr>
          <w:rFonts w:ascii="Century Gothic" w:hAnsi="Century Gothic"/>
          <w:color w:val="FF0000"/>
        </w:rPr>
      </w:pPr>
    </w:p>
    <w:p w14:paraId="304C63C6" w14:textId="307CF65F" w:rsidR="002C4C97" w:rsidRPr="003F7B91" w:rsidRDefault="002C4C97" w:rsidP="00E918C1">
      <w:pPr>
        <w:ind w:left="5672"/>
        <w:rPr>
          <w:rFonts w:ascii="Century Gothic" w:hAnsi="Century Gothic"/>
          <w:b/>
        </w:rPr>
      </w:pPr>
      <w:r w:rsidRPr="003F7B91">
        <w:rPr>
          <w:rFonts w:ascii="Century Gothic" w:hAnsi="Century Gothic"/>
          <w:b/>
        </w:rPr>
        <w:t>Opracowanie:</w:t>
      </w:r>
    </w:p>
    <w:p w14:paraId="78069C40" w14:textId="77777777" w:rsidR="002C4C97" w:rsidRPr="009243A2" w:rsidRDefault="002C4C97" w:rsidP="00E918C1">
      <w:pPr>
        <w:rPr>
          <w:rFonts w:ascii="Century Gothic" w:hAnsi="Century Gothic"/>
          <w:b/>
          <w:szCs w:val="20"/>
          <w:lang w:eastAsia="en-US"/>
        </w:rPr>
      </w:pPr>
      <w:r w:rsidRPr="003F7B91">
        <w:rPr>
          <w:rFonts w:ascii="Century Gothic" w:hAnsi="Century Gothic"/>
          <w:b/>
        </w:rPr>
        <w:tab/>
      </w:r>
      <w:r w:rsidRPr="003F7B91">
        <w:rPr>
          <w:rFonts w:ascii="Century Gothic" w:hAnsi="Century Gothic"/>
          <w:b/>
        </w:rPr>
        <w:tab/>
      </w:r>
      <w:r w:rsidRPr="003F7B91">
        <w:rPr>
          <w:rFonts w:ascii="Century Gothic" w:hAnsi="Century Gothic"/>
          <w:b/>
        </w:rPr>
        <w:tab/>
      </w:r>
      <w:r w:rsidRPr="003F7B91">
        <w:rPr>
          <w:rFonts w:ascii="Century Gothic" w:hAnsi="Century Gothic"/>
          <w:b/>
        </w:rPr>
        <w:tab/>
      </w:r>
      <w:r w:rsidRPr="003F7B91">
        <w:rPr>
          <w:rFonts w:ascii="Century Gothic" w:hAnsi="Century Gothic"/>
          <w:b/>
        </w:rPr>
        <w:tab/>
      </w:r>
      <w:r w:rsidRPr="00ED7A16">
        <w:rPr>
          <w:rFonts w:ascii="Century Gothic" w:hAnsi="Century Gothic"/>
          <w:bCs/>
        </w:rPr>
        <w:tab/>
      </w:r>
      <w:r w:rsidRPr="00ED7A16">
        <w:rPr>
          <w:rFonts w:ascii="Century Gothic" w:hAnsi="Century Gothic"/>
          <w:bCs/>
        </w:rPr>
        <w:tab/>
      </w:r>
      <w:r w:rsidRPr="00ED7A16">
        <w:rPr>
          <w:rFonts w:ascii="Century Gothic" w:hAnsi="Century Gothic"/>
          <w:bCs/>
        </w:rPr>
        <w:tab/>
      </w:r>
      <w:r w:rsidRPr="009243A2">
        <w:rPr>
          <w:rFonts w:ascii="Century Gothic" w:hAnsi="Century Gothic"/>
          <w:b/>
          <w:szCs w:val="20"/>
          <w:lang w:eastAsia="en-US"/>
        </w:rPr>
        <w:t>mgr inż. arch. Grzegorz Michalski</w:t>
      </w:r>
    </w:p>
    <w:p w14:paraId="30A54AA6" w14:textId="77777777" w:rsidR="002C4C97" w:rsidRPr="00ED7A16" w:rsidRDefault="002C4C97" w:rsidP="00E918C1">
      <w:pPr>
        <w:ind w:left="4963" w:firstLine="709"/>
        <w:rPr>
          <w:rFonts w:ascii="Century Gothic" w:hAnsi="Century Gothic"/>
          <w:bCs/>
          <w:szCs w:val="20"/>
          <w:lang w:eastAsia="en-US"/>
        </w:rPr>
      </w:pPr>
      <w:r w:rsidRPr="00ED7A16">
        <w:rPr>
          <w:rFonts w:ascii="Century Gothic" w:hAnsi="Century Gothic"/>
          <w:bCs/>
          <w:szCs w:val="20"/>
          <w:lang w:eastAsia="en-US"/>
        </w:rPr>
        <w:t>upr. nr MA/040/18</w:t>
      </w:r>
    </w:p>
    <w:p w14:paraId="502D7E79" w14:textId="387D2B9D" w:rsidR="002C4C97" w:rsidRPr="00ED7A16" w:rsidRDefault="002C4C97" w:rsidP="00E918C1">
      <w:pPr>
        <w:tabs>
          <w:tab w:val="center" w:pos="7655"/>
        </w:tabs>
        <w:ind w:firstLine="5670"/>
        <w:rPr>
          <w:rFonts w:ascii="Century Gothic" w:hAnsi="Century Gothic"/>
          <w:bCs/>
          <w:sz w:val="20"/>
          <w:lang w:eastAsia="en-US"/>
        </w:rPr>
      </w:pPr>
      <w:r w:rsidRPr="00ED7A16">
        <w:rPr>
          <w:rFonts w:ascii="Century Gothic" w:hAnsi="Century Gothic"/>
          <w:bCs/>
          <w:sz w:val="20"/>
          <w:lang w:eastAsia="en-US"/>
        </w:rPr>
        <w:t>w specjalności architektonicznej</w:t>
      </w:r>
    </w:p>
    <w:p w14:paraId="7C59BC53" w14:textId="38B5276F" w:rsidR="002C4C97" w:rsidRDefault="002C4C97" w:rsidP="00E918C1">
      <w:pPr>
        <w:rPr>
          <w:rFonts w:ascii="Century Gothic" w:hAnsi="Century Gothic"/>
          <w:bCs/>
          <w:color w:val="FF0000"/>
          <w:sz w:val="16"/>
          <w:szCs w:val="16"/>
        </w:rPr>
      </w:pPr>
    </w:p>
    <w:p w14:paraId="18B68D78" w14:textId="77777777" w:rsidR="00034D56" w:rsidRPr="00E918C1" w:rsidRDefault="00034D56" w:rsidP="00E918C1">
      <w:pPr>
        <w:rPr>
          <w:rFonts w:ascii="Century Gothic" w:hAnsi="Century Gothic"/>
          <w:bCs/>
          <w:color w:val="FF0000"/>
          <w:sz w:val="16"/>
          <w:szCs w:val="16"/>
        </w:rPr>
      </w:pPr>
    </w:p>
    <w:p w14:paraId="5BE0E184" w14:textId="77777777" w:rsidR="00ED7A16" w:rsidRPr="00ED7A16" w:rsidRDefault="00ED7A16" w:rsidP="00E918C1">
      <w:pPr>
        <w:ind w:left="5672"/>
        <w:rPr>
          <w:rFonts w:ascii="Century Gothic" w:hAnsi="Century Gothic"/>
          <w:bCs/>
          <w:color w:val="FF0000"/>
          <w:sz w:val="20"/>
        </w:rPr>
      </w:pPr>
      <w:r w:rsidRPr="009243A2">
        <w:rPr>
          <w:rFonts w:ascii="Century Gothic" w:hAnsi="Century Gothic"/>
          <w:b/>
        </w:rPr>
        <w:t>mgr inż. Karol Pepłowski</w:t>
      </w:r>
      <w:r w:rsidRPr="00ED7A16">
        <w:rPr>
          <w:rFonts w:ascii="Century Gothic" w:hAnsi="Century Gothic"/>
          <w:bCs/>
        </w:rPr>
        <w:br/>
        <w:t>nr upr. MAZ/0379/PWBKb/16</w:t>
      </w:r>
      <w:r w:rsidRPr="00ED7A16">
        <w:rPr>
          <w:rFonts w:ascii="Century Gothic" w:hAnsi="Century Gothic"/>
          <w:bCs/>
        </w:rPr>
        <w:br/>
      </w:r>
      <w:r w:rsidRPr="00ED7A16">
        <w:rPr>
          <w:rFonts w:ascii="Century Gothic" w:hAnsi="Century Gothic"/>
          <w:bCs/>
          <w:sz w:val="20"/>
        </w:rPr>
        <w:t>w specjalności konstrukcyjnej</w:t>
      </w:r>
    </w:p>
    <w:p w14:paraId="32D6A70E" w14:textId="2E5DEB4B" w:rsidR="00ED7A16" w:rsidRDefault="00ED7A16" w:rsidP="00E918C1">
      <w:pPr>
        <w:ind w:left="3544" w:hanging="2835"/>
        <w:rPr>
          <w:rFonts w:ascii="Century Gothic" w:hAnsi="Century Gothic"/>
          <w:bCs/>
          <w:color w:val="FF0000"/>
          <w:sz w:val="16"/>
          <w:szCs w:val="20"/>
        </w:rPr>
      </w:pPr>
    </w:p>
    <w:p w14:paraId="641866A6" w14:textId="77777777" w:rsidR="00034D56" w:rsidRPr="00E918C1" w:rsidRDefault="00034D56" w:rsidP="00E918C1">
      <w:pPr>
        <w:ind w:left="3544" w:hanging="2835"/>
        <w:rPr>
          <w:rFonts w:ascii="Century Gothic" w:hAnsi="Century Gothic"/>
          <w:bCs/>
          <w:color w:val="FF0000"/>
          <w:sz w:val="16"/>
          <w:szCs w:val="20"/>
        </w:rPr>
      </w:pPr>
    </w:p>
    <w:p w14:paraId="7FCDC576" w14:textId="77777777" w:rsidR="00034D56" w:rsidRPr="003939EF" w:rsidRDefault="00034D56" w:rsidP="00034D56">
      <w:pPr>
        <w:ind w:left="4254"/>
        <w:jc w:val="center"/>
      </w:pPr>
      <w:r w:rsidRPr="00AB7424">
        <w:rPr>
          <w:rFonts w:ascii="Century Gothic" w:hAnsi="Century Gothic"/>
          <w:b/>
          <w:szCs w:val="20"/>
          <w:lang w:eastAsia="en-US"/>
        </w:rPr>
        <w:t xml:space="preserve">mgr inż. </w:t>
      </w:r>
      <w:r>
        <w:rPr>
          <w:rFonts w:ascii="Century Gothic" w:hAnsi="Century Gothic"/>
          <w:b/>
          <w:bCs/>
        </w:rPr>
        <w:t>Mariusz Słowiński</w:t>
      </w:r>
      <w:r>
        <w:rPr>
          <w:rFonts w:ascii="Century Gothic" w:hAnsi="Century Gothic"/>
        </w:rPr>
        <w:br/>
        <w:t xml:space="preserve">  upr. nr </w:t>
      </w:r>
      <w:r w:rsidRPr="003939EF">
        <w:rPr>
          <w:rFonts w:ascii="Century Gothic" w:hAnsi="Century Gothic"/>
        </w:rPr>
        <w:t>LOD/2686/PWOS/15</w:t>
      </w:r>
    </w:p>
    <w:p w14:paraId="141D3FEC" w14:textId="77777777" w:rsidR="00034D56" w:rsidRPr="00290D45" w:rsidRDefault="00034D56" w:rsidP="00034D56">
      <w:pPr>
        <w:ind w:left="4963" w:firstLine="709"/>
        <w:rPr>
          <w:rFonts w:ascii="Century Gothic" w:hAnsi="Century Gothic"/>
          <w:color w:val="FF0000"/>
        </w:rPr>
      </w:pPr>
      <w:r w:rsidRPr="003939EF">
        <w:rPr>
          <w:rFonts w:ascii="Century Gothic" w:hAnsi="Century Gothic"/>
          <w:sz w:val="20"/>
          <w:szCs w:val="20"/>
        </w:rPr>
        <w:t>w specjalności sanitarnej</w:t>
      </w:r>
      <w:r w:rsidRPr="003939EF">
        <w:rPr>
          <w:rFonts w:ascii="Century Gothic" w:hAnsi="Century Gothic"/>
        </w:rPr>
        <w:t>    </w:t>
      </w:r>
    </w:p>
    <w:p w14:paraId="24921C72" w14:textId="1726D64F" w:rsidR="00ED7A16" w:rsidRDefault="00ED7A16" w:rsidP="00E918C1">
      <w:pPr>
        <w:ind w:left="3544"/>
        <w:rPr>
          <w:rFonts w:ascii="Century Gothic" w:hAnsi="Century Gothic"/>
          <w:bCs/>
          <w:color w:val="FF0000"/>
          <w:sz w:val="16"/>
          <w:szCs w:val="16"/>
        </w:rPr>
      </w:pPr>
    </w:p>
    <w:p w14:paraId="47F84CAC" w14:textId="77777777" w:rsidR="00034D56" w:rsidRPr="00E918C1" w:rsidRDefault="00034D56" w:rsidP="00E918C1">
      <w:pPr>
        <w:ind w:left="3544"/>
        <w:rPr>
          <w:rFonts w:ascii="Century Gothic" w:hAnsi="Century Gothic"/>
          <w:bCs/>
          <w:color w:val="FF0000"/>
          <w:sz w:val="16"/>
          <w:szCs w:val="16"/>
        </w:rPr>
      </w:pPr>
    </w:p>
    <w:p w14:paraId="6F3F3345" w14:textId="77777777" w:rsidR="00ED7A16" w:rsidRPr="009243A2" w:rsidRDefault="00ED7A16" w:rsidP="00E918C1">
      <w:pPr>
        <w:ind w:left="4963" w:firstLine="709"/>
        <w:rPr>
          <w:rFonts w:ascii="Century Gothic" w:hAnsi="Century Gothic"/>
          <w:b/>
        </w:rPr>
      </w:pPr>
      <w:r w:rsidRPr="009243A2">
        <w:rPr>
          <w:rFonts w:ascii="Century Gothic" w:hAnsi="Century Gothic"/>
          <w:b/>
        </w:rPr>
        <w:t>mgr inż. Arkadiusz Radosław Karwat</w:t>
      </w:r>
    </w:p>
    <w:p w14:paraId="701AD8B4" w14:textId="5DA4D81E" w:rsidR="002C4C97" w:rsidRDefault="00ED7A16" w:rsidP="00E918C1">
      <w:pPr>
        <w:rPr>
          <w:rFonts w:ascii="Century Gothic" w:hAnsi="Century Gothic"/>
          <w:bCs/>
          <w:sz w:val="20"/>
        </w:rPr>
      </w:pPr>
      <w:r w:rsidRPr="00ED7A16">
        <w:rPr>
          <w:rFonts w:ascii="Century Gothic" w:hAnsi="Century Gothic"/>
          <w:bCs/>
        </w:rPr>
        <w:t xml:space="preserve"> </w:t>
      </w:r>
      <w:r w:rsidRPr="00ED7A16">
        <w:rPr>
          <w:rFonts w:ascii="Century Gothic" w:hAnsi="Century Gothic"/>
          <w:bCs/>
        </w:rPr>
        <w:tab/>
      </w:r>
      <w:r w:rsidRPr="00ED7A16">
        <w:rPr>
          <w:rFonts w:ascii="Century Gothic" w:hAnsi="Century Gothic"/>
          <w:bCs/>
        </w:rPr>
        <w:tab/>
      </w:r>
      <w:r w:rsidRPr="00ED7A16">
        <w:rPr>
          <w:rFonts w:ascii="Century Gothic" w:hAnsi="Century Gothic"/>
          <w:bCs/>
        </w:rPr>
        <w:tab/>
      </w:r>
      <w:r w:rsidRPr="00ED7A16">
        <w:rPr>
          <w:rFonts w:ascii="Century Gothic" w:hAnsi="Century Gothic"/>
          <w:bCs/>
        </w:rPr>
        <w:tab/>
      </w:r>
      <w:r w:rsidRPr="00ED7A16">
        <w:rPr>
          <w:rFonts w:ascii="Century Gothic" w:hAnsi="Century Gothic"/>
          <w:bCs/>
        </w:rPr>
        <w:tab/>
      </w:r>
      <w:r w:rsidRPr="00ED7A16">
        <w:rPr>
          <w:rFonts w:ascii="Century Gothic" w:hAnsi="Century Gothic"/>
          <w:bCs/>
        </w:rPr>
        <w:tab/>
      </w:r>
      <w:r w:rsidRPr="00ED7A16">
        <w:rPr>
          <w:rFonts w:ascii="Century Gothic" w:hAnsi="Century Gothic"/>
          <w:bCs/>
        </w:rPr>
        <w:tab/>
      </w:r>
      <w:r w:rsidRPr="00ED7A16">
        <w:rPr>
          <w:rFonts w:ascii="Century Gothic" w:hAnsi="Century Gothic"/>
          <w:bCs/>
        </w:rPr>
        <w:tab/>
        <w:t>nr upr. LUB/0212/POOE/11</w:t>
      </w:r>
      <w:r w:rsidRPr="00ED7A16">
        <w:rPr>
          <w:rFonts w:ascii="Century Gothic" w:hAnsi="Century Gothic"/>
          <w:bCs/>
          <w:sz w:val="20"/>
        </w:rPr>
        <w:tab/>
      </w:r>
      <w:r w:rsidRPr="00ED7A16">
        <w:rPr>
          <w:rFonts w:ascii="Century Gothic" w:hAnsi="Century Gothic"/>
          <w:bCs/>
          <w:sz w:val="20"/>
        </w:rPr>
        <w:tab/>
      </w:r>
      <w:r w:rsidRPr="00ED7A16">
        <w:rPr>
          <w:rFonts w:ascii="Century Gothic" w:hAnsi="Century Gothic"/>
          <w:bCs/>
          <w:sz w:val="20"/>
        </w:rPr>
        <w:tab/>
      </w:r>
      <w:r w:rsidRPr="00ED7A16">
        <w:rPr>
          <w:rFonts w:ascii="Century Gothic" w:hAnsi="Century Gothic"/>
          <w:bCs/>
          <w:sz w:val="20"/>
        </w:rPr>
        <w:tab/>
      </w:r>
      <w:r w:rsidRPr="00ED7A16">
        <w:rPr>
          <w:rFonts w:ascii="Century Gothic" w:hAnsi="Century Gothic"/>
          <w:bCs/>
          <w:sz w:val="20"/>
        </w:rPr>
        <w:tab/>
      </w:r>
      <w:r w:rsidRPr="00ED7A16">
        <w:rPr>
          <w:rFonts w:ascii="Century Gothic" w:hAnsi="Century Gothic"/>
          <w:bCs/>
          <w:sz w:val="20"/>
        </w:rPr>
        <w:tab/>
      </w:r>
      <w:r w:rsidRPr="00ED7A16">
        <w:rPr>
          <w:rFonts w:ascii="Century Gothic" w:hAnsi="Century Gothic"/>
          <w:bCs/>
          <w:sz w:val="20"/>
        </w:rPr>
        <w:tab/>
      </w:r>
      <w:r w:rsidRPr="00ED7A16">
        <w:rPr>
          <w:rFonts w:ascii="Century Gothic" w:hAnsi="Century Gothic"/>
          <w:bCs/>
          <w:sz w:val="20"/>
        </w:rPr>
        <w:tab/>
      </w:r>
      <w:r w:rsidRPr="00ED7A16">
        <w:rPr>
          <w:rFonts w:ascii="Century Gothic" w:hAnsi="Century Gothic"/>
          <w:bCs/>
          <w:sz w:val="20"/>
        </w:rPr>
        <w:tab/>
      </w:r>
      <w:r w:rsidRPr="00ED7A16">
        <w:rPr>
          <w:rFonts w:ascii="Century Gothic" w:hAnsi="Century Gothic"/>
          <w:bCs/>
          <w:sz w:val="20"/>
        </w:rPr>
        <w:tab/>
        <w:t>w specjalności elektrycznej</w:t>
      </w:r>
    </w:p>
    <w:p w14:paraId="1803DA68" w14:textId="66DE83A6" w:rsidR="00862080" w:rsidRDefault="00862080" w:rsidP="00E918C1">
      <w:pPr>
        <w:rPr>
          <w:rFonts w:ascii="Century Gothic" w:hAnsi="Century Gothic"/>
          <w:bCs/>
          <w:sz w:val="20"/>
        </w:rPr>
      </w:pPr>
    </w:p>
    <w:p w14:paraId="5A8F6172" w14:textId="77777777" w:rsidR="00862080" w:rsidRPr="00053E23" w:rsidRDefault="00862080" w:rsidP="00862080">
      <w:pPr>
        <w:ind w:left="4963" w:firstLine="709"/>
        <w:rPr>
          <w:rFonts w:ascii="Century Gothic" w:hAnsi="Century Gothic"/>
          <w:b/>
        </w:rPr>
      </w:pPr>
      <w:r w:rsidRPr="00053E23">
        <w:rPr>
          <w:rFonts w:ascii="Century Gothic" w:hAnsi="Century Gothic"/>
          <w:b/>
        </w:rPr>
        <w:t>mgr inż. Marcin Pióro</w:t>
      </w:r>
    </w:p>
    <w:p w14:paraId="499A4A9A" w14:textId="77777777" w:rsidR="00862080" w:rsidRDefault="00862080" w:rsidP="00862080">
      <w:pPr>
        <w:ind w:left="4963" w:firstLine="709"/>
        <w:rPr>
          <w:rFonts w:ascii="Century Gothic" w:hAnsi="Century Gothic"/>
          <w:sz w:val="20"/>
        </w:rPr>
      </w:pPr>
      <w:r w:rsidRPr="00053E23">
        <w:rPr>
          <w:rFonts w:ascii="Century Gothic" w:hAnsi="Century Gothic"/>
          <w:bCs/>
        </w:rPr>
        <w:t>upr. nr 02457/03/U</w:t>
      </w:r>
      <w:r w:rsidRPr="00053E23">
        <w:rPr>
          <w:rFonts w:ascii="Century Gothic" w:hAnsi="Century Gothic"/>
          <w:bCs/>
        </w:rPr>
        <w:br/>
      </w:r>
      <w:r>
        <w:rPr>
          <w:rFonts w:ascii="Century Gothic" w:hAnsi="Century Gothic"/>
          <w:sz w:val="20"/>
        </w:rPr>
        <w:tab/>
      </w:r>
      <w:r w:rsidRPr="00AB7424">
        <w:rPr>
          <w:rFonts w:ascii="Century Gothic" w:hAnsi="Century Gothic"/>
          <w:sz w:val="20"/>
        </w:rPr>
        <w:t xml:space="preserve">w specjalności </w:t>
      </w:r>
      <w:r>
        <w:rPr>
          <w:rFonts w:ascii="Century Gothic" w:hAnsi="Century Gothic"/>
          <w:sz w:val="20"/>
        </w:rPr>
        <w:t>t</w:t>
      </w:r>
      <w:r w:rsidRPr="00AB7424">
        <w:rPr>
          <w:rFonts w:ascii="Century Gothic" w:hAnsi="Century Gothic"/>
          <w:sz w:val="20"/>
        </w:rPr>
        <w:t>elet</w:t>
      </w:r>
      <w:r>
        <w:rPr>
          <w:rFonts w:ascii="Century Gothic" w:hAnsi="Century Gothic"/>
          <w:sz w:val="20"/>
        </w:rPr>
        <w:t>echni</w:t>
      </w:r>
      <w:r w:rsidRPr="00AB7424">
        <w:rPr>
          <w:rFonts w:ascii="Century Gothic" w:hAnsi="Century Gothic"/>
          <w:sz w:val="20"/>
        </w:rPr>
        <w:t>cznej</w:t>
      </w:r>
    </w:p>
    <w:p w14:paraId="382242A5" w14:textId="4EAD39BF" w:rsidR="00034D56" w:rsidRDefault="00034D56" w:rsidP="00E918C1">
      <w:pPr>
        <w:rPr>
          <w:rFonts w:ascii="Century Gothic" w:hAnsi="Century Gothic"/>
          <w:bCs/>
        </w:rPr>
      </w:pPr>
    </w:p>
    <w:p w14:paraId="668D25D5" w14:textId="77777777" w:rsidR="00862080" w:rsidRPr="00E918C1" w:rsidRDefault="00862080" w:rsidP="00E918C1">
      <w:pPr>
        <w:rPr>
          <w:rFonts w:ascii="Century Gothic" w:hAnsi="Century Gothic"/>
          <w:bCs/>
          <w:sz w:val="16"/>
          <w:szCs w:val="16"/>
        </w:rPr>
      </w:pPr>
    </w:p>
    <w:p w14:paraId="63EBBFD4" w14:textId="06A26D78" w:rsidR="002C4C97" w:rsidRPr="009243A2" w:rsidRDefault="002C4C97" w:rsidP="00E918C1">
      <w:pPr>
        <w:ind w:left="4963" w:firstLine="709"/>
        <w:rPr>
          <w:rFonts w:ascii="Century Gothic" w:hAnsi="Century Gothic"/>
          <w:b/>
          <w:szCs w:val="20"/>
          <w:lang w:eastAsia="en-US"/>
        </w:rPr>
      </w:pPr>
      <w:r w:rsidRPr="009243A2">
        <w:rPr>
          <w:rFonts w:ascii="Century Gothic" w:hAnsi="Century Gothic"/>
          <w:b/>
          <w:szCs w:val="20"/>
          <w:lang w:eastAsia="en-US"/>
        </w:rPr>
        <w:t xml:space="preserve">mgr inż. arch. Paweł Przydanek </w:t>
      </w:r>
    </w:p>
    <w:p w14:paraId="662B1AF4" w14:textId="77777777" w:rsidR="002C4C97" w:rsidRPr="00ED7A16" w:rsidRDefault="002C4C97" w:rsidP="00E918C1">
      <w:pPr>
        <w:ind w:left="4963" w:firstLine="709"/>
        <w:rPr>
          <w:rFonts w:ascii="Century Gothic" w:hAnsi="Century Gothic"/>
          <w:bCs/>
          <w:szCs w:val="20"/>
          <w:lang w:eastAsia="en-US"/>
        </w:rPr>
      </w:pPr>
      <w:r w:rsidRPr="00ED7A16">
        <w:rPr>
          <w:rFonts w:ascii="Century Gothic" w:hAnsi="Century Gothic"/>
          <w:bCs/>
          <w:szCs w:val="20"/>
          <w:lang w:eastAsia="en-US"/>
        </w:rPr>
        <w:t xml:space="preserve">upr. nr WP-OIA/OKK/UpB/63/2010 </w:t>
      </w:r>
    </w:p>
    <w:p w14:paraId="1EB5F4E9" w14:textId="5F682858" w:rsidR="002C4C97" w:rsidRPr="00ED7A16" w:rsidRDefault="002C4C97" w:rsidP="00E918C1">
      <w:pPr>
        <w:tabs>
          <w:tab w:val="center" w:pos="7655"/>
        </w:tabs>
        <w:ind w:firstLine="5670"/>
        <w:rPr>
          <w:rFonts w:ascii="Century Gothic" w:hAnsi="Century Gothic"/>
          <w:bCs/>
          <w:sz w:val="20"/>
          <w:lang w:eastAsia="en-US"/>
        </w:rPr>
      </w:pPr>
      <w:r w:rsidRPr="00ED7A16">
        <w:rPr>
          <w:rFonts w:ascii="Century Gothic" w:hAnsi="Century Gothic"/>
          <w:bCs/>
          <w:sz w:val="20"/>
          <w:lang w:eastAsia="en-US"/>
        </w:rPr>
        <w:t>w specjalności architektonicznej</w:t>
      </w:r>
    </w:p>
    <w:p w14:paraId="0AD550CF" w14:textId="6567372C" w:rsidR="002C4C97" w:rsidRDefault="00034D56" w:rsidP="00E918C1">
      <w:pPr>
        <w:tabs>
          <w:tab w:val="center" w:pos="7655"/>
        </w:tabs>
        <w:ind w:firstLine="851"/>
        <w:rPr>
          <w:rFonts w:ascii="Century Gothic" w:hAnsi="Century Gothic"/>
          <w:bCs/>
          <w:color w:val="FF0000"/>
          <w:sz w:val="16"/>
          <w:szCs w:val="20"/>
          <w:lang w:eastAsia="en-US"/>
        </w:rPr>
      </w:pPr>
      <w:r>
        <w:rPr>
          <w:rFonts w:ascii="Century Gothic" w:hAnsi="Century Gothic"/>
          <w:bCs/>
          <w:color w:val="FF0000"/>
          <w:sz w:val="16"/>
          <w:szCs w:val="20"/>
          <w:lang w:eastAsia="en-US"/>
        </w:rPr>
        <w:br/>
      </w:r>
    </w:p>
    <w:p w14:paraId="28E3D094" w14:textId="77777777" w:rsidR="00034D56" w:rsidRPr="00E918C1" w:rsidRDefault="00034D56" w:rsidP="00E918C1">
      <w:pPr>
        <w:tabs>
          <w:tab w:val="center" w:pos="7655"/>
        </w:tabs>
        <w:ind w:firstLine="851"/>
        <w:rPr>
          <w:rFonts w:ascii="Century Gothic" w:hAnsi="Century Gothic"/>
          <w:bCs/>
          <w:color w:val="FF0000"/>
          <w:sz w:val="16"/>
          <w:szCs w:val="20"/>
          <w:lang w:eastAsia="en-US"/>
        </w:rPr>
      </w:pPr>
    </w:p>
    <w:p w14:paraId="5B1CC56B" w14:textId="073B8F82" w:rsidR="00ED7A16" w:rsidRPr="00ED7A16" w:rsidRDefault="00ED7A16" w:rsidP="00E918C1">
      <w:pPr>
        <w:ind w:left="5670" w:firstLine="2"/>
        <w:rPr>
          <w:rFonts w:ascii="Century Gothic" w:hAnsi="Century Gothic"/>
          <w:bCs/>
          <w:color w:val="FF0000"/>
        </w:rPr>
      </w:pPr>
      <w:r w:rsidRPr="009243A2">
        <w:rPr>
          <w:rFonts w:ascii="Century Gothic" w:hAnsi="Century Gothic"/>
          <w:b/>
        </w:rPr>
        <w:t>mgr inż. Marcin Paluszyński</w:t>
      </w:r>
      <w:r w:rsidRPr="00ED7A16">
        <w:rPr>
          <w:rFonts w:ascii="Century Gothic" w:hAnsi="Century Gothic"/>
          <w:bCs/>
        </w:rPr>
        <w:br/>
        <w:t>nr upr. MAZ/0013/POOK/09</w:t>
      </w:r>
      <w:r w:rsidRPr="00ED7A16">
        <w:rPr>
          <w:rFonts w:ascii="Century Gothic" w:hAnsi="Century Gothic"/>
          <w:bCs/>
        </w:rPr>
        <w:br/>
      </w:r>
      <w:r w:rsidRPr="00ED7A16">
        <w:rPr>
          <w:rFonts w:ascii="Century Gothic" w:hAnsi="Century Gothic"/>
          <w:bCs/>
          <w:sz w:val="20"/>
          <w:szCs w:val="20"/>
        </w:rPr>
        <w:t>w specjalności konstrukcyjnej</w:t>
      </w:r>
    </w:p>
    <w:p w14:paraId="21F4ADE9" w14:textId="43BC78D0" w:rsidR="00034D56" w:rsidRPr="00034D56" w:rsidRDefault="00034D56" w:rsidP="00034D56">
      <w:pPr>
        <w:ind w:left="2835" w:firstLine="709"/>
        <w:rPr>
          <w:rFonts w:ascii="Century Gothic" w:hAnsi="Century Gothic"/>
          <w:b/>
          <w:sz w:val="20"/>
          <w:szCs w:val="20"/>
        </w:rPr>
      </w:pPr>
      <w:r>
        <w:rPr>
          <w:rFonts w:ascii="Century Gothic" w:hAnsi="Century Gothic"/>
          <w:b/>
        </w:rPr>
        <w:br/>
      </w:r>
    </w:p>
    <w:p w14:paraId="2188BC33" w14:textId="2B6A920A" w:rsidR="00034D56" w:rsidRPr="00E413D3" w:rsidRDefault="00034D56" w:rsidP="00034D56">
      <w:pPr>
        <w:ind w:left="4963" w:firstLine="709"/>
        <w:rPr>
          <w:rFonts w:ascii="Century Gothic" w:hAnsi="Century Gothic"/>
          <w:b/>
        </w:rPr>
      </w:pPr>
      <w:r w:rsidRPr="00E413D3">
        <w:rPr>
          <w:rFonts w:ascii="Century Gothic" w:hAnsi="Century Gothic"/>
          <w:b/>
        </w:rPr>
        <w:t>mgr inż. Jakub Mik</w:t>
      </w:r>
    </w:p>
    <w:p w14:paraId="15A8C6B3" w14:textId="77777777" w:rsidR="00034D56" w:rsidRPr="00E413D3" w:rsidRDefault="00034D56" w:rsidP="00034D56">
      <w:pPr>
        <w:ind w:left="4254"/>
        <w:jc w:val="center"/>
        <w:rPr>
          <w:rFonts w:ascii="Century Gothic" w:hAnsi="Century Gothic"/>
          <w:bCs/>
        </w:rPr>
      </w:pPr>
      <w:r>
        <w:rPr>
          <w:rFonts w:ascii="Century Gothic" w:hAnsi="Century Gothic"/>
          <w:bCs/>
        </w:rPr>
        <w:t xml:space="preserve">  </w:t>
      </w:r>
      <w:r w:rsidRPr="00E413D3">
        <w:rPr>
          <w:rFonts w:ascii="Century Gothic" w:hAnsi="Century Gothic"/>
          <w:bCs/>
        </w:rPr>
        <w:t>nr upr. LOD/2149/POOS/13</w:t>
      </w:r>
    </w:p>
    <w:p w14:paraId="1775558C" w14:textId="42C0837C" w:rsidR="00034D56" w:rsidRDefault="00034D56" w:rsidP="00034D56">
      <w:pPr>
        <w:ind w:left="4960" w:firstLine="709"/>
        <w:rPr>
          <w:rFonts w:ascii="Century Gothic" w:hAnsi="Century Gothic"/>
          <w:bCs/>
        </w:rPr>
      </w:pPr>
      <w:r w:rsidRPr="00034D56">
        <w:rPr>
          <w:rFonts w:ascii="Century Gothic" w:hAnsi="Century Gothic"/>
          <w:bCs/>
          <w:sz w:val="20"/>
        </w:rPr>
        <w:t>w specjalności sanitarnej</w:t>
      </w:r>
      <w:r>
        <w:rPr>
          <w:rFonts w:ascii="Century Gothic" w:hAnsi="Century Gothic"/>
          <w:bCs/>
        </w:rPr>
        <w:br/>
      </w:r>
    </w:p>
    <w:p w14:paraId="6E80FC98" w14:textId="77777777" w:rsidR="00034D56" w:rsidRPr="00034D56" w:rsidRDefault="00034D56" w:rsidP="00034D56">
      <w:pPr>
        <w:ind w:left="4960" w:firstLine="709"/>
        <w:rPr>
          <w:rFonts w:ascii="Century Gothic" w:hAnsi="Century Gothic"/>
          <w:bCs/>
        </w:rPr>
      </w:pPr>
    </w:p>
    <w:p w14:paraId="40553440" w14:textId="77777777" w:rsidR="00ED7A16" w:rsidRPr="009243A2" w:rsidRDefault="00ED7A16" w:rsidP="00E918C1">
      <w:pPr>
        <w:ind w:left="4960" w:firstLine="709"/>
        <w:rPr>
          <w:rFonts w:ascii="Century Gothic" w:hAnsi="Century Gothic"/>
          <w:b/>
        </w:rPr>
      </w:pPr>
      <w:r w:rsidRPr="009243A2">
        <w:rPr>
          <w:rFonts w:ascii="Century Gothic" w:hAnsi="Century Gothic"/>
          <w:b/>
        </w:rPr>
        <w:t>mgr inż. Remigiusz Leszek Karwat</w:t>
      </w:r>
    </w:p>
    <w:p w14:paraId="1FC24A74" w14:textId="77777777" w:rsidR="00ED7A16" w:rsidRPr="00ED7A16" w:rsidRDefault="00ED7A16" w:rsidP="00E918C1">
      <w:pPr>
        <w:ind w:left="4960" w:firstLine="709"/>
        <w:rPr>
          <w:rFonts w:ascii="Century Gothic" w:hAnsi="Century Gothic"/>
          <w:bCs/>
        </w:rPr>
      </w:pPr>
      <w:r w:rsidRPr="00ED7A16">
        <w:rPr>
          <w:rFonts w:ascii="Century Gothic" w:hAnsi="Century Gothic"/>
          <w:bCs/>
        </w:rPr>
        <w:t>nr upr. LUB/0090/PWOE/11</w:t>
      </w:r>
    </w:p>
    <w:p w14:paraId="5A68CF23" w14:textId="6D59E422" w:rsidR="00EA0B9E" w:rsidRDefault="00ED7A16" w:rsidP="00EA0B9E">
      <w:pPr>
        <w:ind w:left="4960" w:firstLine="709"/>
        <w:rPr>
          <w:rFonts w:ascii="Century Gothic" w:hAnsi="Century Gothic"/>
          <w:bCs/>
          <w:sz w:val="20"/>
        </w:rPr>
      </w:pPr>
      <w:r w:rsidRPr="00ED7A16">
        <w:rPr>
          <w:rFonts w:ascii="Century Gothic" w:hAnsi="Century Gothic"/>
          <w:bCs/>
          <w:sz w:val="20"/>
        </w:rPr>
        <w:t>w specjalności elektrycznej</w:t>
      </w:r>
    </w:p>
    <w:p w14:paraId="0CAF2BFA" w14:textId="77777777" w:rsidR="00862080" w:rsidRDefault="00862080" w:rsidP="00862080">
      <w:pPr>
        <w:ind w:left="2836" w:firstLine="709"/>
        <w:rPr>
          <w:rFonts w:ascii="Century Gothic" w:hAnsi="Century Gothic"/>
          <w:b/>
        </w:rPr>
      </w:pPr>
    </w:p>
    <w:p w14:paraId="4D50A936" w14:textId="77777777" w:rsidR="00862080" w:rsidRDefault="00862080" w:rsidP="00862080">
      <w:pPr>
        <w:ind w:left="2836" w:firstLine="709"/>
        <w:rPr>
          <w:rFonts w:ascii="Century Gothic" w:hAnsi="Century Gothic"/>
          <w:b/>
        </w:rPr>
      </w:pPr>
    </w:p>
    <w:p w14:paraId="75AE2F6F" w14:textId="3736D330" w:rsidR="00862080" w:rsidRPr="00280056" w:rsidRDefault="00862080" w:rsidP="00862080">
      <w:pPr>
        <w:ind w:left="4960" w:firstLine="709"/>
        <w:rPr>
          <w:rFonts w:ascii="Century Gothic" w:hAnsi="Century Gothic"/>
          <w:b/>
        </w:rPr>
      </w:pPr>
      <w:r w:rsidRPr="00280056">
        <w:rPr>
          <w:rFonts w:ascii="Century Gothic" w:hAnsi="Century Gothic"/>
          <w:b/>
        </w:rPr>
        <w:t xml:space="preserve">mgr inż. Sławomir </w:t>
      </w:r>
      <w:proofErr w:type="spellStart"/>
      <w:r w:rsidRPr="00280056">
        <w:rPr>
          <w:rFonts w:ascii="Century Gothic" w:hAnsi="Century Gothic"/>
          <w:b/>
        </w:rPr>
        <w:t>Kotelba</w:t>
      </w:r>
      <w:proofErr w:type="spellEnd"/>
    </w:p>
    <w:p w14:paraId="365EBB72" w14:textId="77777777" w:rsidR="00862080" w:rsidRPr="00280056" w:rsidRDefault="00862080" w:rsidP="00862080">
      <w:pPr>
        <w:ind w:left="5669"/>
        <w:rPr>
          <w:rFonts w:ascii="Century Gothic" w:hAnsi="Century Gothic"/>
          <w:bCs/>
        </w:rPr>
      </w:pPr>
      <w:r w:rsidRPr="00280056">
        <w:rPr>
          <w:rFonts w:ascii="Century Gothic" w:hAnsi="Century Gothic"/>
          <w:bCs/>
        </w:rPr>
        <w:t>upr. nr LUB/0067/ZOOT/06</w:t>
      </w:r>
      <w:r>
        <w:rPr>
          <w:rFonts w:ascii="Century Gothic" w:hAnsi="Century Gothic"/>
          <w:sz w:val="20"/>
        </w:rPr>
        <w:br/>
      </w:r>
      <w:r w:rsidRPr="00AB7424">
        <w:rPr>
          <w:rFonts w:ascii="Century Gothic" w:hAnsi="Century Gothic"/>
          <w:sz w:val="20"/>
        </w:rPr>
        <w:t xml:space="preserve">w specjalności </w:t>
      </w:r>
      <w:r>
        <w:rPr>
          <w:rFonts w:ascii="Century Gothic" w:hAnsi="Century Gothic"/>
          <w:sz w:val="20"/>
        </w:rPr>
        <w:t>t</w:t>
      </w:r>
      <w:r w:rsidRPr="00AB7424">
        <w:rPr>
          <w:rFonts w:ascii="Century Gothic" w:hAnsi="Century Gothic"/>
          <w:sz w:val="20"/>
        </w:rPr>
        <w:t>elet</w:t>
      </w:r>
      <w:r>
        <w:rPr>
          <w:rFonts w:ascii="Century Gothic" w:hAnsi="Century Gothic"/>
          <w:sz w:val="20"/>
        </w:rPr>
        <w:t>echni</w:t>
      </w:r>
      <w:r w:rsidRPr="00AB7424">
        <w:rPr>
          <w:rFonts w:ascii="Century Gothic" w:hAnsi="Century Gothic"/>
          <w:sz w:val="20"/>
        </w:rPr>
        <w:t>cznej</w:t>
      </w:r>
    </w:p>
    <w:p w14:paraId="2C91EFED" w14:textId="77777777" w:rsidR="00862080" w:rsidRDefault="00862080" w:rsidP="00EA0B9E">
      <w:pPr>
        <w:ind w:left="4960" w:firstLine="709"/>
        <w:rPr>
          <w:rFonts w:ascii="Century Gothic" w:hAnsi="Century Gothic"/>
          <w:bCs/>
          <w:sz w:val="20"/>
        </w:rPr>
      </w:pPr>
    </w:p>
    <w:p w14:paraId="4F73874D" w14:textId="77777777" w:rsidR="00EA0B9E" w:rsidRDefault="00EA0B9E">
      <w:pPr>
        <w:rPr>
          <w:rFonts w:ascii="Century Gothic" w:hAnsi="Century Gothic"/>
          <w:bCs/>
          <w:sz w:val="20"/>
        </w:rPr>
      </w:pPr>
      <w:r>
        <w:rPr>
          <w:rFonts w:ascii="Century Gothic" w:hAnsi="Century Gothic"/>
          <w:bCs/>
          <w:sz w:val="20"/>
        </w:rPr>
        <w:br w:type="page"/>
      </w:r>
    </w:p>
    <w:p w14:paraId="1FAE2CA4" w14:textId="77777777" w:rsidR="00DF3A04" w:rsidRPr="00EA0B9E" w:rsidRDefault="00DF3A04" w:rsidP="00EA0B9E">
      <w:pPr>
        <w:ind w:left="4960" w:firstLine="709"/>
        <w:rPr>
          <w:rFonts w:ascii="Century Gothic" w:hAnsi="Century Gothic"/>
          <w:bCs/>
          <w:sz w:val="20"/>
        </w:rPr>
      </w:pPr>
    </w:p>
    <w:p w14:paraId="57A163E7" w14:textId="682FC2A1" w:rsidR="001E2A3E" w:rsidRPr="007B0C5C" w:rsidRDefault="00E53525" w:rsidP="007B0C5C">
      <w:pPr>
        <w:pStyle w:val="Nagwek2"/>
        <w:spacing w:line="276" w:lineRule="auto"/>
        <w:jc w:val="center"/>
        <w:rPr>
          <w:rFonts w:ascii="Century Gothic" w:hAnsi="Century Gothic" w:cs="Times New Roman"/>
          <w:sz w:val="34"/>
          <w:szCs w:val="34"/>
        </w:rPr>
      </w:pPr>
      <w:r w:rsidRPr="003F7B91">
        <w:rPr>
          <w:rFonts w:ascii="Century Gothic" w:hAnsi="Century Gothic" w:cs="Times New Roman"/>
          <w:sz w:val="34"/>
          <w:szCs w:val="34"/>
        </w:rPr>
        <w:t>PR</w:t>
      </w:r>
      <w:r w:rsidR="009E13A1" w:rsidRPr="003F7B91">
        <w:rPr>
          <w:rFonts w:ascii="Century Gothic" w:hAnsi="Century Gothic" w:cs="Times New Roman"/>
          <w:sz w:val="34"/>
          <w:szCs w:val="34"/>
        </w:rPr>
        <w:t xml:space="preserve">OJEKT </w:t>
      </w:r>
      <w:r w:rsidR="002962A3">
        <w:rPr>
          <w:rFonts w:ascii="Century Gothic" w:hAnsi="Century Gothic" w:cs="Times New Roman"/>
          <w:sz w:val="34"/>
          <w:szCs w:val="34"/>
        </w:rPr>
        <w:t>WYKONAWCZY</w:t>
      </w:r>
      <w:r w:rsidR="003F7B91" w:rsidRPr="003F7B91">
        <w:rPr>
          <w:rFonts w:ascii="Century Gothic" w:hAnsi="Century Gothic" w:cs="Times New Roman"/>
          <w:sz w:val="34"/>
          <w:szCs w:val="34"/>
        </w:rPr>
        <w:t xml:space="preserve"> </w:t>
      </w:r>
      <w:r w:rsidR="00895BE3" w:rsidRPr="003F7B91">
        <w:rPr>
          <w:rFonts w:ascii="Century Gothic" w:hAnsi="Century Gothic" w:cs="Times New Roman"/>
          <w:sz w:val="34"/>
          <w:szCs w:val="34"/>
        </w:rPr>
        <w:t>ARCHITEKTONICZN</w:t>
      </w:r>
      <w:r w:rsidR="00B74EB7" w:rsidRPr="003F7B91">
        <w:rPr>
          <w:rFonts w:ascii="Century Gothic" w:hAnsi="Century Gothic" w:cs="Times New Roman"/>
          <w:sz w:val="34"/>
          <w:szCs w:val="34"/>
        </w:rPr>
        <w:t>Y</w:t>
      </w:r>
    </w:p>
    <w:p w14:paraId="65826683" w14:textId="0B4A9513" w:rsidR="00ED4EEF" w:rsidRDefault="00ED4EEF" w:rsidP="001E2A3E">
      <w:pPr>
        <w:jc w:val="center"/>
        <w:rPr>
          <w:rFonts w:ascii="Century Gothic" w:hAnsi="Century Gothic"/>
          <w:bCs/>
          <w:color w:val="FF0000"/>
          <w:szCs w:val="34"/>
        </w:rPr>
      </w:pPr>
    </w:p>
    <w:p w14:paraId="4745B3AC" w14:textId="77777777" w:rsidR="007B0C5C" w:rsidRPr="00290D45" w:rsidRDefault="007B0C5C" w:rsidP="001E2A3E">
      <w:pPr>
        <w:jc w:val="center"/>
        <w:rPr>
          <w:rFonts w:ascii="Century Gothic" w:hAnsi="Century Gothic"/>
          <w:bCs/>
          <w:color w:val="FF0000"/>
          <w:szCs w:val="34"/>
        </w:rPr>
      </w:pPr>
    </w:p>
    <w:p w14:paraId="56A3A860" w14:textId="20E31F87" w:rsidR="00D91F1E" w:rsidRDefault="00D91F1E" w:rsidP="0073144D">
      <w:pPr>
        <w:pStyle w:val="Nagwek3"/>
        <w:spacing w:before="0" w:after="0" w:line="276" w:lineRule="auto"/>
        <w:ind w:firstLine="709"/>
        <w:rPr>
          <w:rFonts w:ascii="Century Gothic" w:hAnsi="Century Gothic" w:cs="Times New Roman"/>
          <w:sz w:val="24"/>
          <w:szCs w:val="24"/>
        </w:rPr>
      </w:pPr>
      <w:r w:rsidRPr="009243A2">
        <w:rPr>
          <w:rFonts w:ascii="Century Gothic" w:hAnsi="Century Gothic" w:cs="Times New Roman"/>
          <w:sz w:val="24"/>
          <w:szCs w:val="24"/>
        </w:rPr>
        <w:t>SPIS ZAWARTOŚCI:</w:t>
      </w:r>
    </w:p>
    <w:p w14:paraId="443D31F8" w14:textId="77777777" w:rsidR="008B57DE" w:rsidRPr="008B57DE" w:rsidRDefault="008B57DE" w:rsidP="008B57DE"/>
    <w:p w14:paraId="5F7F3D38" w14:textId="77777777" w:rsidR="00E53525" w:rsidRPr="009243A2" w:rsidRDefault="00E53525" w:rsidP="00904794">
      <w:pPr>
        <w:pStyle w:val="Nagwek3"/>
        <w:spacing w:before="0" w:after="0" w:line="276" w:lineRule="auto"/>
        <w:ind w:firstLine="709"/>
        <w:rPr>
          <w:rFonts w:ascii="Century Gothic" w:hAnsi="Century Gothic"/>
          <w:bCs w:val="0"/>
          <w:sz w:val="24"/>
          <w:szCs w:val="24"/>
        </w:rPr>
      </w:pPr>
      <w:r w:rsidRPr="009243A2">
        <w:rPr>
          <w:rFonts w:ascii="Century Gothic" w:hAnsi="Century Gothic"/>
          <w:bCs w:val="0"/>
          <w:sz w:val="24"/>
          <w:szCs w:val="24"/>
        </w:rPr>
        <w:t>CZĘŚĆ OPISOWA</w:t>
      </w:r>
    </w:p>
    <w:tbl>
      <w:tblPr>
        <w:tblW w:w="8972" w:type="dxa"/>
        <w:tblInd w:w="818" w:type="dxa"/>
        <w:tblBorders>
          <w:top w:val="single" w:sz="4" w:space="0" w:color="auto"/>
          <w:left w:val="single" w:sz="4" w:space="0" w:color="auto"/>
          <w:bottom w:val="single" w:sz="4" w:space="0" w:color="auto"/>
          <w:right w:val="single" w:sz="4" w:space="0" w:color="auto"/>
          <w:insideH w:val="dotted" w:sz="4" w:space="0" w:color="auto"/>
          <w:insideV w:val="dotted" w:sz="4" w:space="0" w:color="auto"/>
        </w:tblBorders>
        <w:tblLayout w:type="fixed"/>
        <w:tblCellMar>
          <w:left w:w="70" w:type="dxa"/>
          <w:right w:w="70" w:type="dxa"/>
        </w:tblCellMar>
        <w:tblLook w:val="0000" w:firstRow="0" w:lastRow="0" w:firstColumn="0" w:lastColumn="0" w:noHBand="0" w:noVBand="0"/>
      </w:tblPr>
      <w:tblGrid>
        <w:gridCol w:w="1260"/>
        <w:gridCol w:w="7712"/>
      </w:tblGrid>
      <w:tr w:rsidR="00290D45" w:rsidRPr="009243A2" w14:paraId="0E5E36E7" w14:textId="77777777" w:rsidTr="007F3F31">
        <w:tc>
          <w:tcPr>
            <w:tcW w:w="1260" w:type="dxa"/>
          </w:tcPr>
          <w:p w14:paraId="2F5C7F16" w14:textId="77777777" w:rsidR="00E53525" w:rsidRPr="009243A2" w:rsidRDefault="00E53525" w:rsidP="0062061A">
            <w:pPr>
              <w:spacing w:line="276" w:lineRule="auto"/>
              <w:jc w:val="center"/>
              <w:rPr>
                <w:rFonts w:ascii="Century Gothic" w:hAnsi="Century Gothic"/>
                <w:b/>
              </w:rPr>
            </w:pPr>
            <w:r w:rsidRPr="009243A2">
              <w:rPr>
                <w:rFonts w:ascii="Century Gothic" w:hAnsi="Century Gothic"/>
                <w:b/>
              </w:rPr>
              <w:t>1.0</w:t>
            </w:r>
          </w:p>
        </w:tc>
        <w:tc>
          <w:tcPr>
            <w:tcW w:w="7712" w:type="dxa"/>
          </w:tcPr>
          <w:p w14:paraId="0A843E7F" w14:textId="77777777" w:rsidR="00E53525" w:rsidRPr="009243A2" w:rsidRDefault="007F3F31" w:rsidP="0062061A">
            <w:pPr>
              <w:pStyle w:val="Nagwek1"/>
              <w:spacing w:line="276" w:lineRule="auto"/>
              <w:rPr>
                <w:rFonts w:ascii="Century Gothic" w:hAnsi="Century Gothic"/>
                <w:spacing w:val="-2"/>
                <w:szCs w:val="24"/>
              </w:rPr>
            </w:pPr>
            <w:r w:rsidRPr="009243A2">
              <w:rPr>
                <w:rFonts w:ascii="Century Gothic" w:hAnsi="Century Gothic"/>
                <w:spacing w:val="-2"/>
                <w:szCs w:val="24"/>
              </w:rPr>
              <w:t>Dane ogólne</w:t>
            </w:r>
          </w:p>
        </w:tc>
      </w:tr>
      <w:tr w:rsidR="00290D45" w:rsidRPr="009243A2" w14:paraId="5A0D5EAB" w14:textId="77777777" w:rsidTr="007F3F31">
        <w:tc>
          <w:tcPr>
            <w:tcW w:w="1260" w:type="dxa"/>
          </w:tcPr>
          <w:p w14:paraId="4F6CE833" w14:textId="77777777" w:rsidR="007F3F31" w:rsidRPr="009243A2" w:rsidRDefault="007F3F31" w:rsidP="00447AD6">
            <w:pPr>
              <w:spacing w:line="276" w:lineRule="auto"/>
              <w:jc w:val="center"/>
              <w:rPr>
                <w:rFonts w:ascii="Century Gothic" w:hAnsi="Century Gothic"/>
                <w:b/>
              </w:rPr>
            </w:pPr>
            <w:r w:rsidRPr="009243A2">
              <w:rPr>
                <w:rFonts w:ascii="Century Gothic" w:hAnsi="Century Gothic"/>
                <w:b/>
              </w:rPr>
              <w:t>2.0</w:t>
            </w:r>
          </w:p>
        </w:tc>
        <w:tc>
          <w:tcPr>
            <w:tcW w:w="7712" w:type="dxa"/>
          </w:tcPr>
          <w:p w14:paraId="2014D3C8" w14:textId="77777777" w:rsidR="007F3F31" w:rsidRPr="009243A2" w:rsidRDefault="007F3F31" w:rsidP="00447AD6">
            <w:pPr>
              <w:pStyle w:val="Nagwek1"/>
              <w:spacing w:line="276" w:lineRule="auto"/>
              <w:rPr>
                <w:rFonts w:ascii="Century Gothic" w:hAnsi="Century Gothic"/>
                <w:spacing w:val="-2"/>
                <w:szCs w:val="24"/>
              </w:rPr>
            </w:pPr>
            <w:r w:rsidRPr="009243A2">
              <w:rPr>
                <w:rFonts w:ascii="Century Gothic" w:hAnsi="Century Gothic"/>
                <w:spacing w:val="-2"/>
                <w:szCs w:val="24"/>
              </w:rPr>
              <w:t>Przedmiot inwestycji, przeznaczenie i program użytkowy obiektu budowlanego</w:t>
            </w:r>
          </w:p>
        </w:tc>
      </w:tr>
      <w:tr w:rsidR="00290D45" w:rsidRPr="009243A2" w14:paraId="1A50AA7E" w14:textId="77777777" w:rsidTr="007F3F31">
        <w:tc>
          <w:tcPr>
            <w:tcW w:w="1260" w:type="dxa"/>
          </w:tcPr>
          <w:p w14:paraId="4DF5BD1B" w14:textId="77777777" w:rsidR="007F3F31" w:rsidRPr="009243A2" w:rsidRDefault="007F3F31" w:rsidP="00447AD6">
            <w:pPr>
              <w:spacing w:line="276" w:lineRule="auto"/>
              <w:jc w:val="center"/>
              <w:rPr>
                <w:rFonts w:ascii="Century Gothic" w:hAnsi="Century Gothic"/>
                <w:b/>
              </w:rPr>
            </w:pPr>
            <w:r w:rsidRPr="009243A2">
              <w:rPr>
                <w:rFonts w:ascii="Century Gothic" w:hAnsi="Century Gothic"/>
                <w:b/>
              </w:rPr>
              <w:t>3.0</w:t>
            </w:r>
          </w:p>
        </w:tc>
        <w:tc>
          <w:tcPr>
            <w:tcW w:w="7712" w:type="dxa"/>
          </w:tcPr>
          <w:p w14:paraId="67649FBB" w14:textId="77777777" w:rsidR="007F3F31" w:rsidRPr="009243A2" w:rsidRDefault="007F3F31" w:rsidP="0062061A">
            <w:pPr>
              <w:spacing w:line="276" w:lineRule="auto"/>
              <w:rPr>
                <w:rFonts w:ascii="Century Gothic" w:hAnsi="Century Gothic"/>
              </w:rPr>
            </w:pPr>
            <w:r w:rsidRPr="009243A2">
              <w:rPr>
                <w:rFonts w:ascii="Century Gothic" w:hAnsi="Century Gothic"/>
              </w:rPr>
              <w:t>Forma architektoniczna, funkcja i wymogi prawne</w:t>
            </w:r>
          </w:p>
        </w:tc>
      </w:tr>
      <w:tr w:rsidR="00290D45" w:rsidRPr="009243A2" w14:paraId="1DD15E5B" w14:textId="77777777" w:rsidTr="007F3F31">
        <w:tc>
          <w:tcPr>
            <w:tcW w:w="1260" w:type="dxa"/>
          </w:tcPr>
          <w:p w14:paraId="23A96A48" w14:textId="77777777" w:rsidR="007F3F31" w:rsidRPr="009243A2" w:rsidRDefault="007F3F31" w:rsidP="00447AD6">
            <w:pPr>
              <w:spacing w:line="276" w:lineRule="auto"/>
              <w:jc w:val="center"/>
              <w:rPr>
                <w:rFonts w:ascii="Century Gothic" w:hAnsi="Century Gothic"/>
                <w:b/>
              </w:rPr>
            </w:pPr>
            <w:r w:rsidRPr="009243A2">
              <w:rPr>
                <w:rFonts w:ascii="Century Gothic" w:hAnsi="Century Gothic"/>
                <w:b/>
              </w:rPr>
              <w:t>4.0</w:t>
            </w:r>
          </w:p>
        </w:tc>
        <w:tc>
          <w:tcPr>
            <w:tcW w:w="7712" w:type="dxa"/>
          </w:tcPr>
          <w:p w14:paraId="355F2313" w14:textId="77777777" w:rsidR="007F3F31" w:rsidRPr="009243A2" w:rsidRDefault="007F3F31" w:rsidP="0062061A">
            <w:pPr>
              <w:spacing w:line="276" w:lineRule="auto"/>
              <w:rPr>
                <w:rFonts w:ascii="Century Gothic" w:hAnsi="Century Gothic"/>
              </w:rPr>
            </w:pPr>
            <w:r w:rsidRPr="009243A2">
              <w:rPr>
                <w:rFonts w:ascii="Century Gothic" w:hAnsi="Century Gothic"/>
              </w:rPr>
              <w:t>Układ konstrukcyjny</w:t>
            </w:r>
          </w:p>
        </w:tc>
      </w:tr>
      <w:tr w:rsidR="00290D45" w:rsidRPr="009243A2" w14:paraId="202B1D7E" w14:textId="77777777" w:rsidTr="007F3F31">
        <w:tc>
          <w:tcPr>
            <w:tcW w:w="1260" w:type="dxa"/>
          </w:tcPr>
          <w:p w14:paraId="041D835B" w14:textId="77777777" w:rsidR="007F3F31" w:rsidRPr="009243A2" w:rsidRDefault="007F3F31" w:rsidP="00447AD6">
            <w:pPr>
              <w:spacing w:line="276" w:lineRule="auto"/>
              <w:jc w:val="center"/>
              <w:rPr>
                <w:rFonts w:ascii="Century Gothic" w:hAnsi="Century Gothic"/>
                <w:b/>
              </w:rPr>
            </w:pPr>
            <w:r w:rsidRPr="009243A2">
              <w:rPr>
                <w:rFonts w:ascii="Century Gothic" w:hAnsi="Century Gothic"/>
                <w:b/>
              </w:rPr>
              <w:t>5.0</w:t>
            </w:r>
          </w:p>
        </w:tc>
        <w:tc>
          <w:tcPr>
            <w:tcW w:w="7712" w:type="dxa"/>
          </w:tcPr>
          <w:p w14:paraId="7B44F9AB" w14:textId="77777777" w:rsidR="007F3F31" w:rsidRPr="009243A2" w:rsidRDefault="007F3F31" w:rsidP="0062061A">
            <w:pPr>
              <w:spacing w:line="276" w:lineRule="auto"/>
              <w:rPr>
                <w:rFonts w:ascii="Century Gothic" w:hAnsi="Century Gothic"/>
              </w:rPr>
            </w:pPr>
            <w:r w:rsidRPr="009243A2">
              <w:rPr>
                <w:rFonts w:ascii="Century Gothic" w:hAnsi="Century Gothic"/>
              </w:rPr>
              <w:t>Dostęp dla osób niepełnosprawnych</w:t>
            </w:r>
          </w:p>
        </w:tc>
      </w:tr>
      <w:tr w:rsidR="00290D45" w:rsidRPr="009243A2" w14:paraId="7E94A452" w14:textId="77777777" w:rsidTr="007F3F31">
        <w:tc>
          <w:tcPr>
            <w:tcW w:w="1260" w:type="dxa"/>
          </w:tcPr>
          <w:p w14:paraId="311734BB" w14:textId="77777777" w:rsidR="007F3F31" w:rsidRPr="009243A2" w:rsidRDefault="007F3F31" w:rsidP="00447AD6">
            <w:pPr>
              <w:spacing w:line="276" w:lineRule="auto"/>
              <w:jc w:val="center"/>
              <w:rPr>
                <w:rFonts w:ascii="Century Gothic" w:hAnsi="Century Gothic"/>
                <w:b/>
              </w:rPr>
            </w:pPr>
            <w:r w:rsidRPr="009243A2">
              <w:rPr>
                <w:rFonts w:ascii="Century Gothic" w:hAnsi="Century Gothic"/>
                <w:b/>
              </w:rPr>
              <w:t>6.0</w:t>
            </w:r>
          </w:p>
        </w:tc>
        <w:tc>
          <w:tcPr>
            <w:tcW w:w="7712" w:type="dxa"/>
          </w:tcPr>
          <w:p w14:paraId="624EA81F" w14:textId="77777777" w:rsidR="007F3F31" w:rsidRPr="009243A2" w:rsidRDefault="007F3F31" w:rsidP="0062061A">
            <w:pPr>
              <w:spacing w:line="276" w:lineRule="auto"/>
              <w:rPr>
                <w:rFonts w:ascii="Century Gothic" w:hAnsi="Century Gothic"/>
              </w:rPr>
            </w:pPr>
            <w:r w:rsidRPr="009243A2">
              <w:rPr>
                <w:rFonts w:ascii="Century Gothic" w:hAnsi="Century Gothic"/>
              </w:rPr>
              <w:t xml:space="preserve">Dane technologiczne </w:t>
            </w:r>
          </w:p>
        </w:tc>
      </w:tr>
      <w:tr w:rsidR="00290D45" w:rsidRPr="009243A2" w14:paraId="71505E2F" w14:textId="77777777" w:rsidTr="007F3F31">
        <w:tc>
          <w:tcPr>
            <w:tcW w:w="1260" w:type="dxa"/>
          </w:tcPr>
          <w:p w14:paraId="2770CFAF" w14:textId="77777777" w:rsidR="007F3F31" w:rsidRPr="009243A2" w:rsidRDefault="007F3F31" w:rsidP="00447AD6">
            <w:pPr>
              <w:spacing w:line="276" w:lineRule="auto"/>
              <w:jc w:val="center"/>
              <w:rPr>
                <w:rFonts w:ascii="Century Gothic" w:hAnsi="Century Gothic"/>
                <w:b/>
              </w:rPr>
            </w:pPr>
            <w:r w:rsidRPr="009243A2">
              <w:rPr>
                <w:rFonts w:ascii="Century Gothic" w:hAnsi="Century Gothic"/>
                <w:b/>
              </w:rPr>
              <w:t>7.0</w:t>
            </w:r>
          </w:p>
        </w:tc>
        <w:tc>
          <w:tcPr>
            <w:tcW w:w="7712" w:type="dxa"/>
          </w:tcPr>
          <w:p w14:paraId="2DDC23A6" w14:textId="77777777" w:rsidR="007F3F31" w:rsidRPr="009243A2" w:rsidRDefault="007F3F31" w:rsidP="0062061A">
            <w:pPr>
              <w:spacing w:line="276" w:lineRule="auto"/>
              <w:rPr>
                <w:rFonts w:ascii="Century Gothic" w:hAnsi="Century Gothic"/>
              </w:rPr>
            </w:pPr>
            <w:r w:rsidRPr="009243A2">
              <w:rPr>
                <w:rFonts w:ascii="Century Gothic" w:hAnsi="Century Gothic"/>
              </w:rPr>
              <w:t>Bezpieczeństwo użytkowania</w:t>
            </w:r>
          </w:p>
        </w:tc>
      </w:tr>
      <w:tr w:rsidR="00290D45" w:rsidRPr="009243A2" w14:paraId="203AF5E5" w14:textId="77777777" w:rsidTr="007F3F31">
        <w:tc>
          <w:tcPr>
            <w:tcW w:w="1260" w:type="dxa"/>
          </w:tcPr>
          <w:p w14:paraId="333A2AD5" w14:textId="77777777" w:rsidR="007F3F31" w:rsidRPr="009243A2" w:rsidRDefault="007F3F31" w:rsidP="00447AD6">
            <w:pPr>
              <w:spacing w:line="276" w:lineRule="auto"/>
              <w:jc w:val="center"/>
              <w:rPr>
                <w:rFonts w:ascii="Century Gothic" w:hAnsi="Century Gothic"/>
                <w:b/>
              </w:rPr>
            </w:pPr>
            <w:r w:rsidRPr="009243A2">
              <w:rPr>
                <w:rFonts w:ascii="Century Gothic" w:hAnsi="Century Gothic"/>
                <w:b/>
              </w:rPr>
              <w:t>8.0</w:t>
            </w:r>
          </w:p>
        </w:tc>
        <w:tc>
          <w:tcPr>
            <w:tcW w:w="7712" w:type="dxa"/>
          </w:tcPr>
          <w:p w14:paraId="598A0DA9" w14:textId="77777777" w:rsidR="007F3F31" w:rsidRPr="009243A2" w:rsidRDefault="007F3F31" w:rsidP="0062061A">
            <w:pPr>
              <w:spacing w:line="276" w:lineRule="auto"/>
              <w:rPr>
                <w:rFonts w:ascii="Century Gothic" w:hAnsi="Century Gothic"/>
              </w:rPr>
            </w:pPr>
            <w:r w:rsidRPr="009243A2">
              <w:rPr>
                <w:rFonts w:ascii="Century Gothic" w:hAnsi="Century Gothic"/>
              </w:rPr>
              <w:t>Wyposażenie budowlano - instalacyjne</w:t>
            </w:r>
          </w:p>
        </w:tc>
      </w:tr>
      <w:tr w:rsidR="00290D45" w:rsidRPr="009243A2" w14:paraId="3FF41527" w14:textId="77777777" w:rsidTr="007F3F31">
        <w:tc>
          <w:tcPr>
            <w:tcW w:w="1260" w:type="dxa"/>
          </w:tcPr>
          <w:p w14:paraId="10F82271" w14:textId="77777777" w:rsidR="007F3F31" w:rsidRPr="009243A2" w:rsidRDefault="007F3F31" w:rsidP="00447AD6">
            <w:pPr>
              <w:spacing w:line="276" w:lineRule="auto"/>
              <w:jc w:val="center"/>
              <w:rPr>
                <w:rFonts w:ascii="Century Gothic" w:hAnsi="Century Gothic"/>
                <w:b/>
              </w:rPr>
            </w:pPr>
            <w:r w:rsidRPr="009243A2">
              <w:rPr>
                <w:rFonts w:ascii="Century Gothic" w:hAnsi="Century Gothic"/>
                <w:b/>
              </w:rPr>
              <w:t>9.0</w:t>
            </w:r>
          </w:p>
        </w:tc>
        <w:tc>
          <w:tcPr>
            <w:tcW w:w="7712" w:type="dxa"/>
          </w:tcPr>
          <w:p w14:paraId="1A4E1122" w14:textId="77777777" w:rsidR="007F3F31" w:rsidRPr="009243A2" w:rsidRDefault="00904794" w:rsidP="0062061A">
            <w:pPr>
              <w:spacing w:line="276" w:lineRule="auto"/>
              <w:rPr>
                <w:rFonts w:ascii="Century Gothic" w:hAnsi="Century Gothic"/>
              </w:rPr>
            </w:pPr>
            <w:r w:rsidRPr="009243A2">
              <w:rPr>
                <w:rFonts w:ascii="Century Gothic" w:hAnsi="Century Gothic"/>
                <w:spacing w:val="-10"/>
              </w:rPr>
              <w:t>Dane techniczne obiektu budowlanego charakteryzujące wpływ obiektu budowlanego na środowisko i jego wykorzystywanie oraz na zdrowie ludzi i obiekty sąsiednie</w:t>
            </w:r>
          </w:p>
        </w:tc>
      </w:tr>
      <w:tr w:rsidR="00290D45" w:rsidRPr="009243A2" w14:paraId="15C12464" w14:textId="77777777" w:rsidTr="007F3F31">
        <w:tc>
          <w:tcPr>
            <w:tcW w:w="1260" w:type="dxa"/>
          </w:tcPr>
          <w:p w14:paraId="11DC3DCE" w14:textId="77777777" w:rsidR="00904794" w:rsidRPr="009243A2" w:rsidRDefault="00904794" w:rsidP="00447AD6">
            <w:pPr>
              <w:spacing w:line="276" w:lineRule="auto"/>
              <w:jc w:val="center"/>
              <w:rPr>
                <w:rFonts w:ascii="Century Gothic" w:hAnsi="Century Gothic"/>
                <w:b/>
              </w:rPr>
            </w:pPr>
            <w:r w:rsidRPr="009243A2">
              <w:rPr>
                <w:rFonts w:ascii="Century Gothic" w:hAnsi="Century Gothic"/>
                <w:b/>
              </w:rPr>
              <w:t>10.0</w:t>
            </w:r>
          </w:p>
        </w:tc>
        <w:tc>
          <w:tcPr>
            <w:tcW w:w="7712" w:type="dxa"/>
          </w:tcPr>
          <w:p w14:paraId="493BC9FF" w14:textId="77777777" w:rsidR="00904794" w:rsidRPr="009243A2" w:rsidRDefault="00904794" w:rsidP="00447AD6">
            <w:pPr>
              <w:spacing w:line="276" w:lineRule="auto"/>
              <w:rPr>
                <w:rFonts w:ascii="Century Gothic" w:hAnsi="Century Gothic"/>
              </w:rPr>
            </w:pPr>
            <w:r w:rsidRPr="009243A2">
              <w:rPr>
                <w:rFonts w:ascii="Century Gothic" w:hAnsi="Century Gothic"/>
              </w:rPr>
              <w:t>Ochrona przeciwpożarowa budynku</w:t>
            </w:r>
          </w:p>
        </w:tc>
      </w:tr>
      <w:tr w:rsidR="00B94146" w:rsidRPr="009243A2" w14:paraId="179A4F56" w14:textId="77777777" w:rsidTr="007F3F31">
        <w:tc>
          <w:tcPr>
            <w:tcW w:w="1260" w:type="dxa"/>
          </w:tcPr>
          <w:p w14:paraId="2D9DC142" w14:textId="77777777" w:rsidR="00BA2BA4" w:rsidRPr="009243A2" w:rsidRDefault="00BA2BA4" w:rsidP="00447AD6">
            <w:pPr>
              <w:spacing w:line="276" w:lineRule="auto"/>
              <w:jc w:val="center"/>
              <w:rPr>
                <w:rFonts w:ascii="Century Gothic" w:hAnsi="Century Gothic"/>
                <w:b/>
              </w:rPr>
            </w:pPr>
            <w:r w:rsidRPr="009243A2">
              <w:rPr>
                <w:rFonts w:ascii="Century Gothic" w:hAnsi="Century Gothic"/>
                <w:b/>
              </w:rPr>
              <w:t>11.0</w:t>
            </w:r>
          </w:p>
        </w:tc>
        <w:tc>
          <w:tcPr>
            <w:tcW w:w="7712" w:type="dxa"/>
          </w:tcPr>
          <w:p w14:paraId="180BCBE8" w14:textId="77777777" w:rsidR="00BA2BA4" w:rsidRPr="009243A2" w:rsidRDefault="001E1C5E" w:rsidP="00B630D1">
            <w:pPr>
              <w:spacing w:line="276" w:lineRule="auto"/>
              <w:rPr>
                <w:rFonts w:ascii="Century Gothic" w:hAnsi="Century Gothic"/>
              </w:rPr>
            </w:pPr>
            <w:r w:rsidRPr="009243A2">
              <w:rPr>
                <w:rFonts w:ascii="Century Gothic" w:hAnsi="Century Gothic"/>
              </w:rPr>
              <w:t>Współczynnik przenikania ciepła zgodnie z Rozporządzeniem Ministra Infrastruktury w sprawie warunków technicznych, jakim powinny</w:t>
            </w:r>
            <w:r w:rsidR="00B630D1" w:rsidRPr="009243A2">
              <w:rPr>
                <w:rFonts w:ascii="Century Gothic" w:hAnsi="Century Gothic"/>
              </w:rPr>
              <w:t xml:space="preserve"> </w:t>
            </w:r>
            <w:r w:rsidRPr="009243A2">
              <w:rPr>
                <w:rFonts w:ascii="Century Gothic" w:hAnsi="Century Gothic"/>
              </w:rPr>
              <w:t>odpowiadać budynki i ich usyt</w:t>
            </w:r>
            <w:r w:rsidR="00B630D1" w:rsidRPr="009243A2">
              <w:rPr>
                <w:rFonts w:ascii="Century Gothic" w:hAnsi="Century Gothic"/>
              </w:rPr>
              <w:t>uowanie</w:t>
            </w:r>
          </w:p>
        </w:tc>
      </w:tr>
    </w:tbl>
    <w:p w14:paraId="15E257BB" w14:textId="77777777" w:rsidR="003837C3" w:rsidRPr="00290D45" w:rsidRDefault="003837C3" w:rsidP="00D32E9C">
      <w:pPr>
        <w:pStyle w:val="Nagwek4"/>
        <w:spacing w:line="276" w:lineRule="auto"/>
        <w:ind w:firstLine="709"/>
        <w:rPr>
          <w:rFonts w:ascii="Century Gothic" w:hAnsi="Century Gothic"/>
          <w:bCs w:val="0"/>
          <w:color w:val="FF0000"/>
          <w:sz w:val="24"/>
          <w:szCs w:val="24"/>
        </w:rPr>
      </w:pPr>
    </w:p>
    <w:p w14:paraId="274C7155" w14:textId="77777777" w:rsidR="00E53525" w:rsidRPr="009243A2" w:rsidRDefault="00E53525" w:rsidP="00D32E9C">
      <w:pPr>
        <w:pStyle w:val="Nagwek4"/>
        <w:spacing w:line="276" w:lineRule="auto"/>
        <w:ind w:firstLine="709"/>
        <w:rPr>
          <w:rFonts w:ascii="Century Gothic" w:hAnsi="Century Gothic"/>
          <w:bCs w:val="0"/>
          <w:sz w:val="24"/>
          <w:szCs w:val="24"/>
        </w:rPr>
      </w:pPr>
      <w:r w:rsidRPr="009243A2">
        <w:rPr>
          <w:rFonts w:ascii="Century Gothic" w:hAnsi="Century Gothic"/>
          <w:bCs w:val="0"/>
          <w:sz w:val="24"/>
          <w:szCs w:val="24"/>
        </w:rPr>
        <w:t>CZĘŚĆ RYSUNKOWA</w:t>
      </w:r>
    </w:p>
    <w:tbl>
      <w:tblPr>
        <w:tblW w:w="9000" w:type="dxa"/>
        <w:tblInd w:w="818" w:type="dxa"/>
        <w:tblLayout w:type="fixed"/>
        <w:tblCellMar>
          <w:left w:w="70" w:type="dxa"/>
          <w:right w:w="70" w:type="dxa"/>
        </w:tblCellMar>
        <w:tblLook w:val="0000" w:firstRow="0" w:lastRow="0" w:firstColumn="0" w:lastColumn="0" w:noHBand="0" w:noVBand="0"/>
      </w:tblPr>
      <w:tblGrid>
        <w:gridCol w:w="1260"/>
        <w:gridCol w:w="6120"/>
        <w:gridCol w:w="19"/>
        <w:gridCol w:w="1601"/>
      </w:tblGrid>
      <w:tr w:rsidR="00290D45" w:rsidRPr="009243A2" w14:paraId="03C033DB" w14:textId="77777777" w:rsidTr="00961E68">
        <w:trPr>
          <w:cantSplit/>
          <w:trHeight w:val="338"/>
        </w:trPr>
        <w:tc>
          <w:tcPr>
            <w:tcW w:w="1260" w:type="dxa"/>
            <w:vMerge w:val="restart"/>
            <w:tcBorders>
              <w:top w:val="single" w:sz="4" w:space="0" w:color="auto"/>
              <w:left w:val="single" w:sz="4" w:space="0" w:color="auto"/>
              <w:bottom w:val="single" w:sz="4" w:space="0" w:color="auto"/>
              <w:right w:val="single" w:sz="4" w:space="0" w:color="auto"/>
            </w:tcBorders>
            <w:shd w:val="pct25" w:color="00B0F0" w:fill="auto"/>
            <w:vAlign w:val="center"/>
          </w:tcPr>
          <w:p w14:paraId="3AA49FE6" w14:textId="77777777" w:rsidR="00E53525" w:rsidRPr="009243A2" w:rsidRDefault="00E53525" w:rsidP="0062061A">
            <w:pPr>
              <w:spacing w:line="276" w:lineRule="auto"/>
              <w:ind w:left="-70"/>
              <w:jc w:val="center"/>
              <w:rPr>
                <w:rFonts w:ascii="Century Gothic" w:hAnsi="Century Gothic"/>
                <w:b/>
              </w:rPr>
            </w:pPr>
            <w:r w:rsidRPr="009243A2">
              <w:rPr>
                <w:rFonts w:ascii="Century Gothic" w:hAnsi="Century Gothic"/>
                <w:b/>
              </w:rPr>
              <w:t>Nr rys.</w:t>
            </w:r>
          </w:p>
        </w:tc>
        <w:tc>
          <w:tcPr>
            <w:tcW w:w="6139" w:type="dxa"/>
            <w:gridSpan w:val="2"/>
            <w:vMerge w:val="restart"/>
            <w:tcBorders>
              <w:top w:val="single" w:sz="4" w:space="0" w:color="auto"/>
              <w:left w:val="single" w:sz="4" w:space="0" w:color="auto"/>
              <w:right w:val="single" w:sz="4" w:space="0" w:color="auto"/>
            </w:tcBorders>
            <w:shd w:val="pct25" w:color="00B0F0" w:fill="auto"/>
            <w:vAlign w:val="center"/>
          </w:tcPr>
          <w:p w14:paraId="5897021C" w14:textId="77777777" w:rsidR="00E53525" w:rsidRPr="009243A2" w:rsidRDefault="00E53525" w:rsidP="0062061A">
            <w:pPr>
              <w:spacing w:line="276" w:lineRule="auto"/>
              <w:ind w:left="-70"/>
              <w:rPr>
                <w:rFonts w:ascii="Century Gothic" w:hAnsi="Century Gothic"/>
                <w:b/>
              </w:rPr>
            </w:pPr>
            <w:r w:rsidRPr="009243A2">
              <w:rPr>
                <w:rFonts w:ascii="Century Gothic" w:hAnsi="Century Gothic"/>
                <w:b/>
              </w:rPr>
              <w:t xml:space="preserve"> Tytuł rysunku</w:t>
            </w:r>
          </w:p>
        </w:tc>
        <w:tc>
          <w:tcPr>
            <w:tcW w:w="1601" w:type="dxa"/>
            <w:vMerge w:val="restart"/>
            <w:tcBorders>
              <w:top w:val="single" w:sz="4" w:space="0" w:color="auto"/>
              <w:left w:val="single" w:sz="4" w:space="0" w:color="auto"/>
              <w:bottom w:val="single" w:sz="4" w:space="0" w:color="auto"/>
              <w:right w:val="single" w:sz="4" w:space="0" w:color="auto"/>
            </w:tcBorders>
            <w:shd w:val="pct25" w:color="00B0F0" w:fill="auto"/>
            <w:vAlign w:val="center"/>
          </w:tcPr>
          <w:p w14:paraId="3438D7EB" w14:textId="77777777" w:rsidR="00E53525" w:rsidRPr="009243A2" w:rsidRDefault="00E53525" w:rsidP="0062061A">
            <w:pPr>
              <w:spacing w:line="276" w:lineRule="auto"/>
              <w:jc w:val="center"/>
              <w:rPr>
                <w:rFonts w:ascii="Century Gothic" w:hAnsi="Century Gothic"/>
                <w:b/>
              </w:rPr>
            </w:pPr>
            <w:r w:rsidRPr="009243A2">
              <w:rPr>
                <w:rFonts w:ascii="Century Gothic" w:hAnsi="Century Gothic"/>
                <w:b/>
              </w:rPr>
              <w:t>skala</w:t>
            </w:r>
          </w:p>
        </w:tc>
      </w:tr>
      <w:tr w:rsidR="00290D45" w:rsidRPr="009243A2" w14:paraId="57DAD04A" w14:textId="77777777" w:rsidTr="00961E68">
        <w:trPr>
          <w:cantSplit/>
          <w:trHeight w:val="338"/>
        </w:trPr>
        <w:tc>
          <w:tcPr>
            <w:tcW w:w="1260" w:type="dxa"/>
            <w:vMerge/>
            <w:tcBorders>
              <w:top w:val="single" w:sz="4" w:space="0" w:color="auto"/>
              <w:left w:val="single" w:sz="4" w:space="0" w:color="auto"/>
              <w:bottom w:val="single" w:sz="4" w:space="0" w:color="auto"/>
              <w:right w:val="single" w:sz="4" w:space="0" w:color="auto"/>
            </w:tcBorders>
            <w:shd w:val="pct25" w:color="00B0F0" w:fill="auto"/>
          </w:tcPr>
          <w:p w14:paraId="7F921818" w14:textId="77777777" w:rsidR="00E53525" w:rsidRPr="009243A2" w:rsidRDefault="00E53525" w:rsidP="0062061A">
            <w:pPr>
              <w:spacing w:line="276" w:lineRule="auto"/>
              <w:ind w:left="-70"/>
              <w:jc w:val="center"/>
              <w:rPr>
                <w:rFonts w:ascii="Century Gothic" w:hAnsi="Century Gothic"/>
                <w:b/>
              </w:rPr>
            </w:pPr>
          </w:p>
        </w:tc>
        <w:tc>
          <w:tcPr>
            <w:tcW w:w="6139" w:type="dxa"/>
            <w:gridSpan w:val="2"/>
            <w:vMerge/>
            <w:tcBorders>
              <w:top w:val="single" w:sz="4" w:space="0" w:color="auto"/>
              <w:left w:val="single" w:sz="4" w:space="0" w:color="auto"/>
              <w:bottom w:val="single" w:sz="4" w:space="0" w:color="auto"/>
              <w:right w:val="single" w:sz="4" w:space="0" w:color="auto"/>
            </w:tcBorders>
            <w:shd w:val="pct25" w:color="00B0F0" w:fill="auto"/>
          </w:tcPr>
          <w:p w14:paraId="22B3521F" w14:textId="77777777" w:rsidR="00E53525" w:rsidRPr="009243A2" w:rsidRDefault="00E53525" w:rsidP="0062061A">
            <w:pPr>
              <w:spacing w:line="276" w:lineRule="auto"/>
              <w:ind w:left="-70"/>
              <w:rPr>
                <w:rFonts w:ascii="Century Gothic" w:hAnsi="Century Gothic"/>
                <w:b/>
              </w:rPr>
            </w:pPr>
          </w:p>
        </w:tc>
        <w:tc>
          <w:tcPr>
            <w:tcW w:w="1601" w:type="dxa"/>
            <w:vMerge/>
            <w:tcBorders>
              <w:top w:val="single" w:sz="4" w:space="0" w:color="auto"/>
              <w:left w:val="single" w:sz="4" w:space="0" w:color="auto"/>
              <w:bottom w:val="single" w:sz="4" w:space="0" w:color="auto"/>
              <w:right w:val="single" w:sz="4" w:space="0" w:color="auto"/>
            </w:tcBorders>
            <w:shd w:val="pct25" w:color="00B0F0" w:fill="auto"/>
          </w:tcPr>
          <w:p w14:paraId="54623D69" w14:textId="77777777" w:rsidR="00E53525" w:rsidRPr="009243A2" w:rsidRDefault="00E53525" w:rsidP="0062061A">
            <w:pPr>
              <w:spacing w:line="276" w:lineRule="auto"/>
              <w:jc w:val="center"/>
              <w:rPr>
                <w:rFonts w:ascii="Century Gothic" w:hAnsi="Century Gothic"/>
                <w:b/>
              </w:rPr>
            </w:pPr>
          </w:p>
        </w:tc>
      </w:tr>
      <w:tr w:rsidR="00290D45" w:rsidRPr="009243A2" w14:paraId="3B22197A" w14:textId="77777777" w:rsidTr="003837C3">
        <w:trPr>
          <w:trHeight w:val="258"/>
        </w:trPr>
        <w:tc>
          <w:tcPr>
            <w:tcW w:w="9000" w:type="dxa"/>
            <w:gridSpan w:val="4"/>
            <w:tcBorders>
              <w:top w:val="single" w:sz="4" w:space="0" w:color="auto"/>
              <w:left w:val="single" w:sz="4" w:space="0" w:color="auto"/>
              <w:bottom w:val="double" w:sz="4" w:space="0" w:color="auto"/>
              <w:right w:val="single" w:sz="4" w:space="0" w:color="auto"/>
            </w:tcBorders>
          </w:tcPr>
          <w:p w14:paraId="00759D59" w14:textId="76C5964F" w:rsidR="003837C3" w:rsidRPr="009243A2" w:rsidRDefault="003837C3" w:rsidP="003837C3">
            <w:pPr>
              <w:spacing w:line="276" w:lineRule="auto"/>
              <w:jc w:val="center"/>
              <w:rPr>
                <w:rFonts w:ascii="Century Gothic" w:hAnsi="Century Gothic"/>
              </w:rPr>
            </w:pPr>
            <w:r w:rsidRPr="009243A2">
              <w:rPr>
                <w:rFonts w:ascii="Century Gothic" w:hAnsi="Century Gothic"/>
                <w:b/>
              </w:rPr>
              <w:t xml:space="preserve">PROJEKT </w:t>
            </w:r>
            <w:r w:rsidR="002962A3">
              <w:rPr>
                <w:rFonts w:ascii="Century Gothic" w:hAnsi="Century Gothic"/>
                <w:b/>
              </w:rPr>
              <w:t>WYKONAWCZY</w:t>
            </w:r>
            <w:r w:rsidRPr="009243A2">
              <w:rPr>
                <w:rFonts w:ascii="Century Gothic" w:hAnsi="Century Gothic"/>
                <w:b/>
              </w:rPr>
              <w:t xml:space="preserve"> - ARCHITEKTURA</w:t>
            </w:r>
          </w:p>
        </w:tc>
      </w:tr>
      <w:tr w:rsidR="00290D45" w:rsidRPr="009243A2" w14:paraId="7C171BCD" w14:textId="77777777" w:rsidTr="00192BE8">
        <w:trPr>
          <w:trHeight w:val="170"/>
        </w:trPr>
        <w:tc>
          <w:tcPr>
            <w:tcW w:w="1260" w:type="dxa"/>
            <w:tcBorders>
              <w:top w:val="dotted" w:sz="4" w:space="0" w:color="auto"/>
              <w:left w:val="single" w:sz="4" w:space="0" w:color="auto"/>
              <w:bottom w:val="dotted" w:sz="4" w:space="0" w:color="auto"/>
              <w:right w:val="dotted" w:sz="4" w:space="0" w:color="auto"/>
            </w:tcBorders>
          </w:tcPr>
          <w:p w14:paraId="2638355D" w14:textId="5CE9902A" w:rsidR="005D1AEC" w:rsidRPr="009243A2" w:rsidRDefault="005D1AEC" w:rsidP="00FF534E">
            <w:pPr>
              <w:spacing w:line="276" w:lineRule="auto"/>
              <w:ind w:left="-70"/>
              <w:jc w:val="center"/>
              <w:rPr>
                <w:rFonts w:ascii="Century Gothic" w:hAnsi="Century Gothic"/>
                <w:b/>
              </w:rPr>
            </w:pPr>
            <w:r w:rsidRPr="009243A2">
              <w:rPr>
                <w:rFonts w:ascii="Century Gothic" w:hAnsi="Century Gothic"/>
                <w:b/>
              </w:rPr>
              <w:t>P</w:t>
            </w:r>
            <w:r w:rsidR="007B0C5C">
              <w:rPr>
                <w:rFonts w:ascii="Century Gothic" w:hAnsi="Century Gothic"/>
                <w:b/>
              </w:rPr>
              <w:t>W</w:t>
            </w:r>
            <w:r w:rsidRPr="009243A2">
              <w:rPr>
                <w:rFonts w:ascii="Century Gothic" w:hAnsi="Century Gothic"/>
                <w:b/>
              </w:rPr>
              <w:t>-A-01</w:t>
            </w:r>
          </w:p>
        </w:tc>
        <w:tc>
          <w:tcPr>
            <w:tcW w:w="6120" w:type="dxa"/>
            <w:tcBorders>
              <w:top w:val="dotted" w:sz="4" w:space="0" w:color="auto"/>
              <w:left w:val="dotted" w:sz="4" w:space="0" w:color="auto"/>
              <w:bottom w:val="dotted" w:sz="4" w:space="0" w:color="auto"/>
              <w:right w:val="dotted" w:sz="4" w:space="0" w:color="auto"/>
            </w:tcBorders>
          </w:tcPr>
          <w:p w14:paraId="55640022" w14:textId="1591BC87" w:rsidR="005D1AEC" w:rsidRPr="009243A2" w:rsidRDefault="002E19E7" w:rsidP="0030711A">
            <w:pPr>
              <w:spacing w:line="276" w:lineRule="auto"/>
              <w:rPr>
                <w:rFonts w:ascii="Century Gothic" w:hAnsi="Century Gothic"/>
              </w:rPr>
            </w:pPr>
            <w:r w:rsidRPr="009243A2">
              <w:rPr>
                <w:rFonts w:ascii="Century Gothic" w:hAnsi="Century Gothic"/>
              </w:rPr>
              <w:t>Rzut parteru</w:t>
            </w:r>
          </w:p>
        </w:tc>
        <w:tc>
          <w:tcPr>
            <w:tcW w:w="1620" w:type="dxa"/>
            <w:gridSpan w:val="2"/>
            <w:tcBorders>
              <w:top w:val="dotted" w:sz="4" w:space="0" w:color="auto"/>
              <w:left w:val="dotted" w:sz="4" w:space="0" w:color="auto"/>
              <w:bottom w:val="dotted" w:sz="4" w:space="0" w:color="auto"/>
              <w:right w:val="single" w:sz="4" w:space="0" w:color="auto"/>
            </w:tcBorders>
          </w:tcPr>
          <w:p w14:paraId="7865FFE6" w14:textId="77777777" w:rsidR="005D1AEC" w:rsidRPr="009243A2" w:rsidRDefault="005D1AEC" w:rsidP="009372CD">
            <w:pPr>
              <w:spacing w:line="276" w:lineRule="auto"/>
              <w:jc w:val="center"/>
              <w:rPr>
                <w:rFonts w:ascii="Century Gothic" w:hAnsi="Century Gothic"/>
              </w:rPr>
            </w:pPr>
            <w:r w:rsidRPr="009243A2">
              <w:rPr>
                <w:rFonts w:ascii="Century Gothic" w:hAnsi="Century Gothic"/>
              </w:rPr>
              <w:t>1:50</w:t>
            </w:r>
          </w:p>
        </w:tc>
      </w:tr>
      <w:tr w:rsidR="002E19E7" w:rsidRPr="009243A2" w14:paraId="7293B656" w14:textId="77777777" w:rsidTr="00192BE8">
        <w:trPr>
          <w:trHeight w:val="170"/>
        </w:trPr>
        <w:tc>
          <w:tcPr>
            <w:tcW w:w="1260" w:type="dxa"/>
            <w:tcBorders>
              <w:top w:val="dotted" w:sz="4" w:space="0" w:color="auto"/>
              <w:left w:val="single" w:sz="4" w:space="0" w:color="auto"/>
              <w:bottom w:val="dotted" w:sz="4" w:space="0" w:color="auto"/>
              <w:right w:val="dotted" w:sz="4" w:space="0" w:color="auto"/>
            </w:tcBorders>
          </w:tcPr>
          <w:p w14:paraId="1D92946A" w14:textId="1F42C312" w:rsidR="002E19E7" w:rsidRPr="009243A2" w:rsidRDefault="002E19E7" w:rsidP="002E19E7">
            <w:pPr>
              <w:spacing w:line="276" w:lineRule="auto"/>
              <w:ind w:left="-70"/>
              <w:jc w:val="center"/>
              <w:rPr>
                <w:rFonts w:ascii="Century Gothic" w:hAnsi="Century Gothic"/>
                <w:b/>
              </w:rPr>
            </w:pPr>
            <w:r w:rsidRPr="009243A2">
              <w:rPr>
                <w:rFonts w:ascii="Century Gothic" w:hAnsi="Century Gothic"/>
                <w:b/>
              </w:rPr>
              <w:t>P</w:t>
            </w:r>
            <w:r w:rsidR="007B0C5C">
              <w:rPr>
                <w:rFonts w:ascii="Century Gothic" w:hAnsi="Century Gothic"/>
                <w:b/>
              </w:rPr>
              <w:t>W</w:t>
            </w:r>
            <w:r w:rsidRPr="009243A2">
              <w:rPr>
                <w:rFonts w:ascii="Century Gothic" w:hAnsi="Century Gothic"/>
                <w:b/>
              </w:rPr>
              <w:t>-A-02</w:t>
            </w:r>
          </w:p>
        </w:tc>
        <w:tc>
          <w:tcPr>
            <w:tcW w:w="6120" w:type="dxa"/>
            <w:tcBorders>
              <w:top w:val="dotted" w:sz="4" w:space="0" w:color="auto"/>
              <w:left w:val="dotted" w:sz="4" w:space="0" w:color="auto"/>
              <w:bottom w:val="dotted" w:sz="4" w:space="0" w:color="auto"/>
              <w:right w:val="dotted" w:sz="4" w:space="0" w:color="auto"/>
            </w:tcBorders>
          </w:tcPr>
          <w:p w14:paraId="1B54739D" w14:textId="473FA739" w:rsidR="002E19E7" w:rsidRPr="009243A2" w:rsidRDefault="002E19E7" w:rsidP="002E19E7">
            <w:pPr>
              <w:spacing w:line="276" w:lineRule="auto"/>
              <w:rPr>
                <w:rFonts w:ascii="Century Gothic" w:hAnsi="Century Gothic"/>
              </w:rPr>
            </w:pPr>
            <w:r w:rsidRPr="009243A2">
              <w:rPr>
                <w:rFonts w:ascii="Century Gothic" w:hAnsi="Century Gothic"/>
              </w:rPr>
              <w:t>Rzut I piętra</w:t>
            </w:r>
          </w:p>
        </w:tc>
        <w:tc>
          <w:tcPr>
            <w:tcW w:w="1620" w:type="dxa"/>
            <w:gridSpan w:val="2"/>
            <w:tcBorders>
              <w:top w:val="dotted" w:sz="4" w:space="0" w:color="auto"/>
              <w:left w:val="dotted" w:sz="4" w:space="0" w:color="auto"/>
              <w:bottom w:val="dotted" w:sz="4" w:space="0" w:color="auto"/>
              <w:right w:val="single" w:sz="4" w:space="0" w:color="auto"/>
            </w:tcBorders>
          </w:tcPr>
          <w:p w14:paraId="11E3FDFE" w14:textId="77777777" w:rsidR="002E19E7" w:rsidRPr="009243A2" w:rsidRDefault="002E19E7" w:rsidP="002E19E7">
            <w:pPr>
              <w:spacing w:line="276" w:lineRule="auto"/>
              <w:jc w:val="center"/>
              <w:rPr>
                <w:rFonts w:ascii="Century Gothic" w:hAnsi="Century Gothic"/>
              </w:rPr>
            </w:pPr>
            <w:r w:rsidRPr="009243A2">
              <w:rPr>
                <w:rFonts w:ascii="Century Gothic" w:hAnsi="Century Gothic"/>
              </w:rPr>
              <w:t>1:50</w:t>
            </w:r>
          </w:p>
        </w:tc>
      </w:tr>
      <w:tr w:rsidR="002E19E7" w:rsidRPr="009243A2" w14:paraId="3A5E1A76" w14:textId="77777777" w:rsidTr="00192BE8">
        <w:trPr>
          <w:trHeight w:val="170"/>
        </w:trPr>
        <w:tc>
          <w:tcPr>
            <w:tcW w:w="1260" w:type="dxa"/>
            <w:tcBorders>
              <w:top w:val="dotted" w:sz="4" w:space="0" w:color="auto"/>
              <w:left w:val="single" w:sz="4" w:space="0" w:color="auto"/>
              <w:bottom w:val="dotted" w:sz="4" w:space="0" w:color="auto"/>
              <w:right w:val="dotted" w:sz="4" w:space="0" w:color="auto"/>
            </w:tcBorders>
          </w:tcPr>
          <w:p w14:paraId="27C702DF" w14:textId="0C5F264A" w:rsidR="002E19E7" w:rsidRPr="009243A2" w:rsidRDefault="002E19E7" w:rsidP="002E19E7">
            <w:pPr>
              <w:spacing w:line="276" w:lineRule="auto"/>
              <w:ind w:left="-70"/>
              <w:jc w:val="center"/>
              <w:rPr>
                <w:rFonts w:ascii="Century Gothic" w:hAnsi="Century Gothic"/>
                <w:b/>
              </w:rPr>
            </w:pPr>
            <w:r w:rsidRPr="009243A2">
              <w:rPr>
                <w:rFonts w:ascii="Century Gothic" w:hAnsi="Century Gothic"/>
                <w:b/>
              </w:rPr>
              <w:t>P</w:t>
            </w:r>
            <w:r w:rsidR="007B0C5C">
              <w:rPr>
                <w:rFonts w:ascii="Century Gothic" w:hAnsi="Century Gothic"/>
                <w:b/>
              </w:rPr>
              <w:t>W</w:t>
            </w:r>
            <w:r w:rsidRPr="009243A2">
              <w:rPr>
                <w:rFonts w:ascii="Century Gothic" w:hAnsi="Century Gothic"/>
                <w:b/>
              </w:rPr>
              <w:t>-A-03</w:t>
            </w:r>
          </w:p>
        </w:tc>
        <w:tc>
          <w:tcPr>
            <w:tcW w:w="6120" w:type="dxa"/>
            <w:tcBorders>
              <w:top w:val="dotted" w:sz="4" w:space="0" w:color="auto"/>
              <w:left w:val="dotted" w:sz="4" w:space="0" w:color="auto"/>
              <w:bottom w:val="dotted" w:sz="4" w:space="0" w:color="auto"/>
              <w:right w:val="dotted" w:sz="4" w:space="0" w:color="auto"/>
            </w:tcBorders>
          </w:tcPr>
          <w:p w14:paraId="18C5E1C8" w14:textId="29BB55C4" w:rsidR="002E19E7" w:rsidRPr="009243A2" w:rsidRDefault="002E19E7" w:rsidP="002E19E7">
            <w:pPr>
              <w:spacing w:line="276" w:lineRule="auto"/>
              <w:rPr>
                <w:rFonts w:ascii="Century Gothic" w:hAnsi="Century Gothic"/>
              </w:rPr>
            </w:pPr>
            <w:r w:rsidRPr="009243A2">
              <w:rPr>
                <w:rFonts w:ascii="Century Gothic" w:hAnsi="Century Gothic"/>
              </w:rPr>
              <w:t>Rzut II piętra</w:t>
            </w:r>
          </w:p>
        </w:tc>
        <w:tc>
          <w:tcPr>
            <w:tcW w:w="1620" w:type="dxa"/>
            <w:gridSpan w:val="2"/>
            <w:tcBorders>
              <w:top w:val="dotted" w:sz="4" w:space="0" w:color="auto"/>
              <w:left w:val="dotted" w:sz="4" w:space="0" w:color="auto"/>
              <w:bottom w:val="dotted" w:sz="4" w:space="0" w:color="auto"/>
              <w:right w:val="single" w:sz="4" w:space="0" w:color="auto"/>
            </w:tcBorders>
          </w:tcPr>
          <w:p w14:paraId="7A73750B" w14:textId="77777777" w:rsidR="002E19E7" w:rsidRPr="009243A2" w:rsidRDefault="002E19E7" w:rsidP="002E19E7">
            <w:pPr>
              <w:spacing w:line="276" w:lineRule="auto"/>
              <w:jc w:val="center"/>
              <w:rPr>
                <w:rFonts w:ascii="Century Gothic" w:hAnsi="Century Gothic"/>
              </w:rPr>
            </w:pPr>
            <w:r w:rsidRPr="009243A2">
              <w:rPr>
                <w:rFonts w:ascii="Century Gothic" w:hAnsi="Century Gothic"/>
              </w:rPr>
              <w:t>1:50</w:t>
            </w:r>
          </w:p>
        </w:tc>
      </w:tr>
      <w:tr w:rsidR="002E19E7" w:rsidRPr="009243A2" w14:paraId="0D551FD0" w14:textId="77777777" w:rsidTr="00192BE8">
        <w:trPr>
          <w:trHeight w:val="170"/>
        </w:trPr>
        <w:tc>
          <w:tcPr>
            <w:tcW w:w="1260" w:type="dxa"/>
            <w:tcBorders>
              <w:top w:val="dotted" w:sz="4" w:space="0" w:color="auto"/>
              <w:left w:val="single" w:sz="4" w:space="0" w:color="auto"/>
              <w:bottom w:val="dotted" w:sz="4" w:space="0" w:color="auto"/>
              <w:right w:val="dotted" w:sz="4" w:space="0" w:color="auto"/>
            </w:tcBorders>
          </w:tcPr>
          <w:p w14:paraId="4729F742" w14:textId="4D551260" w:rsidR="002E19E7" w:rsidRPr="009243A2" w:rsidRDefault="002E19E7" w:rsidP="002E19E7">
            <w:pPr>
              <w:spacing w:line="276" w:lineRule="auto"/>
              <w:ind w:left="-70"/>
              <w:jc w:val="center"/>
              <w:rPr>
                <w:rFonts w:ascii="Century Gothic" w:hAnsi="Century Gothic"/>
                <w:b/>
              </w:rPr>
            </w:pPr>
            <w:r w:rsidRPr="009243A2">
              <w:rPr>
                <w:rFonts w:ascii="Century Gothic" w:hAnsi="Century Gothic"/>
                <w:b/>
              </w:rPr>
              <w:t>P</w:t>
            </w:r>
            <w:r w:rsidR="007B0C5C">
              <w:rPr>
                <w:rFonts w:ascii="Century Gothic" w:hAnsi="Century Gothic"/>
                <w:b/>
              </w:rPr>
              <w:t>W</w:t>
            </w:r>
            <w:r w:rsidRPr="009243A2">
              <w:rPr>
                <w:rFonts w:ascii="Century Gothic" w:hAnsi="Century Gothic"/>
                <w:b/>
              </w:rPr>
              <w:t>-A-04</w:t>
            </w:r>
          </w:p>
        </w:tc>
        <w:tc>
          <w:tcPr>
            <w:tcW w:w="6120" w:type="dxa"/>
            <w:tcBorders>
              <w:top w:val="dotted" w:sz="4" w:space="0" w:color="auto"/>
              <w:left w:val="dotted" w:sz="4" w:space="0" w:color="auto"/>
              <w:bottom w:val="dotted" w:sz="4" w:space="0" w:color="auto"/>
              <w:right w:val="dotted" w:sz="4" w:space="0" w:color="auto"/>
            </w:tcBorders>
          </w:tcPr>
          <w:p w14:paraId="2FFF8960" w14:textId="5AC7782C" w:rsidR="002E19E7" w:rsidRPr="009243A2" w:rsidRDefault="002E19E7" w:rsidP="002E19E7">
            <w:pPr>
              <w:spacing w:line="276" w:lineRule="auto"/>
              <w:rPr>
                <w:rFonts w:ascii="Century Gothic" w:hAnsi="Century Gothic"/>
              </w:rPr>
            </w:pPr>
            <w:r w:rsidRPr="009243A2">
              <w:rPr>
                <w:rFonts w:ascii="Century Gothic" w:hAnsi="Century Gothic"/>
              </w:rPr>
              <w:t>Rzut III piętra</w:t>
            </w:r>
          </w:p>
        </w:tc>
        <w:tc>
          <w:tcPr>
            <w:tcW w:w="1620" w:type="dxa"/>
            <w:gridSpan w:val="2"/>
            <w:tcBorders>
              <w:top w:val="dotted" w:sz="4" w:space="0" w:color="auto"/>
              <w:left w:val="dotted" w:sz="4" w:space="0" w:color="auto"/>
              <w:bottom w:val="dotted" w:sz="4" w:space="0" w:color="auto"/>
              <w:right w:val="single" w:sz="4" w:space="0" w:color="auto"/>
            </w:tcBorders>
          </w:tcPr>
          <w:p w14:paraId="7945FF03" w14:textId="77777777" w:rsidR="002E19E7" w:rsidRPr="009243A2" w:rsidRDefault="002E19E7" w:rsidP="002E19E7">
            <w:pPr>
              <w:spacing w:line="276" w:lineRule="auto"/>
              <w:jc w:val="center"/>
              <w:rPr>
                <w:rFonts w:ascii="Century Gothic" w:hAnsi="Century Gothic"/>
              </w:rPr>
            </w:pPr>
            <w:r w:rsidRPr="009243A2">
              <w:rPr>
                <w:rFonts w:ascii="Century Gothic" w:hAnsi="Century Gothic"/>
              </w:rPr>
              <w:t>1:50</w:t>
            </w:r>
          </w:p>
        </w:tc>
      </w:tr>
      <w:tr w:rsidR="002E19E7" w:rsidRPr="009243A2" w14:paraId="06072746" w14:textId="77777777" w:rsidTr="00192BE8">
        <w:trPr>
          <w:trHeight w:val="170"/>
        </w:trPr>
        <w:tc>
          <w:tcPr>
            <w:tcW w:w="1260" w:type="dxa"/>
            <w:tcBorders>
              <w:top w:val="dotted" w:sz="4" w:space="0" w:color="auto"/>
              <w:left w:val="single" w:sz="4" w:space="0" w:color="auto"/>
              <w:bottom w:val="dotted" w:sz="4" w:space="0" w:color="auto"/>
              <w:right w:val="dotted" w:sz="4" w:space="0" w:color="auto"/>
            </w:tcBorders>
          </w:tcPr>
          <w:p w14:paraId="15B21CA5" w14:textId="71F358B2" w:rsidR="002E19E7" w:rsidRPr="009243A2" w:rsidRDefault="002E19E7" w:rsidP="002E19E7">
            <w:pPr>
              <w:spacing w:line="276" w:lineRule="auto"/>
              <w:ind w:left="-70"/>
              <w:jc w:val="center"/>
              <w:rPr>
                <w:rFonts w:ascii="Century Gothic" w:hAnsi="Century Gothic"/>
                <w:b/>
              </w:rPr>
            </w:pPr>
            <w:r w:rsidRPr="009243A2">
              <w:rPr>
                <w:rFonts w:ascii="Century Gothic" w:hAnsi="Century Gothic"/>
                <w:b/>
              </w:rPr>
              <w:t>P</w:t>
            </w:r>
            <w:r w:rsidR="007B0C5C">
              <w:rPr>
                <w:rFonts w:ascii="Century Gothic" w:hAnsi="Century Gothic"/>
                <w:b/>
              </w:rPr>
              <w:t>W</w:t>
            </w:r>
            <w:r w:rsidRPr="009243A2">
              <w:rPr>
                <w:rFonts w:ascii="Century Gothic" w:hAnsi="Century Gothic"/>
                <w:b/>
              </w:rPr>
              <w:t>-A-05</w:t>
            </w:r>
          </w:p>
        </w:tc>
        <w:tc>
          <w:tcPr>
            <w:tcW w:w="6120" w:type="dxa"/>
            <w:tcBorders>
              <w:top w:val="dotted" w:sz="4" w:space="0" w:color="auto"/>
              <w:left w:val="dotted" w:sz="4" w:space="0" w:color="auto"/>
              <w:bottom w:val="dotted" w:sz="4" w:space="0" w:color="auto"/>
              <w:right w:val="dotted" w:sz="4" w:space="0" w:color="auto"/>
            </w:tcBorders>
          </w:tcPr>
          <w:p w14:paraId="6D01B49D" w14:textId="7A1C05DB" w:rsidR="002E19E7" w:rsidRPr="009243A2" w:rsidRDefault="002E19E7" w:rsidP="002E19E7">
            <w:pPr>
              <w:spacing w:line="276" w:lineRule="auto"/>
              <w:rPr>
                <w:rFonts w:ascii="Century Gothic" w:hAnsi="Century Gothic"/>
              </w:rPr>
            </w:pPr>
            <w:r w:rsidRPr="009243A2">
              <w:rPr>
                <w:rFonts w:ascii="Century Gothic" w:hAnsi="Century Gothic"/>
              </w:rPr>
              <w:t>Rzut I</w:t>
            </w:r>
            <w:r>
              <w:rPr>
                <w:rFonts w:ascii="Century Gothic" w:hAnsi="Century Gothic"/>
              </w:rPr>
              <w:t>V</w:t>
            </w:r>
            <w:r w:rsidRPr="009243A2">
              <w:rPr>
                <w:rFonts w:ascii="Century Gothic" w:hAnsi="Century Gothic"/>
              </w:rPr>
              <w:t xml:space="preserve"> piętra</w:t>
            </w:r>
          </w:p>
        </w:tc>
        <w:tc>
          <w:tcPr>
            <w:tcW w:w="1620" w:type="dxa"/>
            <w:gridSpan w:val="2"/>
            <w:tcBorders>
              <w:top w:val="dotted" w:sz="4" w:space="0" w:color="auto"/>
              <w:left w:val="dotted" w:sz="4" w:space="0" w:color="auto"/>
              <w:bottom w:val="dotted" w:sz="4" w:space="0" w:color="auto"/>
              <w:right w:val="single" w:sz="4" w:space="0" w:color="auto"/>
            </w:tcBorders>
          </w:tcPr>
          <w:p w14:paraId="757AE098" w14:textId="77777777" w:rsidR="002E19E7" w:rsidRPr="009243A2" w:rsidRDefault="002E19E7" w:rsidP="002E19E7">
            <w:pPr>
              <w:spacing w:line="276" w:lineRule="auto"/>
              <w:jc w:val="center"/>
              <w:rPr>
                <w:rFonts w:ascii="Century Gothic" w:hAnsi="Century Gothic"/>
              </w:rPr>
            </w:pPr>
            <w:r w:rsidRPr="009243A2">
              <w:rPr>
                <w:rFonts w:ascii="Century Gothic" w:hAnsi="Century Gothic"/>
              </w:rPr>
              <w:t>1:50</w:t>
            </w:r>
          </w:p>
        </w:tc>
      </w:tr>
      <w:tr w:rsidR="002E19E7" w:rsidRPr="009243A2" w14:paraId="26929357" w14:textId="77777777" w:rsidTr="00192BE8">
        <w:trPr>
          <w:trHeight w:val="170"/>
        </w:trPr>
        <w:tc>
          <w:tcPr>
            <w:tcW w:w="1260" w:type="dxa"/>
            <w:tcBorders>
              <w:top w:val="dotted" w:sz="4" w:space="0" w:color="auto"/>
              <w:left w:val="single" w:sz="4" w:space="0" w:color="auto"/>
              <w:bottom w:val="dotted" w:sz="4" w:space="0" w:color="auto"/>
              <w:right w:val="dotted" w:sz="4" w:space="0" w:color="auto"/>
            </w:tcBorders>
          </w:tcPr>
          <w:p w14:paraId="5B7A6C3D" w14:textId="20C0B182" w:rsidR="002E19E7" w:rsidRPr="009243A2" w:rsidRDefault="002E19E7" w:rsidP="002E19E7">
            <w:pPr>
              <w:spacing w:line="276" w:lineRule="auto"/>
              <w:ind w:left="-70"/>
              <w:jc w:val="center"/>
              <w:rPr>
                <w:rFonts w:ascii="Century Gothic" w:hAnsi="Century Gothic"/>
                <w:b/>
              </w:rPr>
            </w:pPr>
            <w:r w:rsidRPr="009243A2">
              <w:rPr>
                <w:rFonts w:ascii="Century Gothic" w:hAnsi="Century Gothic"/>
                <w:b/>
              </w:rPr>
              <w:t>P</w:t>
            </w:r>
            <w:r w:rsidR="007B0C5C">
              <w:rPr>
                <w:rFonts w:ascii="Century Gothic" w:hAnsi="Century Gothic"/>
                <w:b/>
              </w:rPr>
              <w:t>W</w:t>
            </w:r>
            <w:r w:rsidRPr="009243A2">
              <w:rPr>
                <w:rFonts w:ascii="Century Gothic" w:hAnsi="Century Gothic"/>
                <w:b/>
              </w:rPr>
              <w:t>-A-06</w:t>
            </w:r>
          </w:p>
        </w:tc>
        <w:tc>
          <w:tcPr>
            <w:tcW w:w="6120" w:type="dxa"/>
            <w:tcBorders>
              <w:top w:val="dotted" w:sz="4" w:space="0" w:color="auto"/>
              <w:left w:val="dotted" w:sz="4" w:space="0" w:color="auto"/>
              <w:bottom w:val="dotted" w:sz="4" w:space="0" w:color="auto"/>
              <w:right w:val="dotted" w:sz="4" w:space="0" w:color="auto"/>
            </w:tcBorders>
          </w:tcPr>
          <w:p w14:paraId="029748C4" w14:textId="77777777" w:rsidR="002E19E7" w:rsidRPr="009243A2" w:rsidRDefault="002E19E7" w:rsidP="002E19E7">
            <w:pPr>
              <w:spacing w:line="276" w:lineRule="auto"/>
              <w:rPr>
                <w:rFonts w:ascii="Century Gothic" w:hAnsi="Century Gothic"/>
              </w:rPr>
            </w:pPr>
            <w:r w:rsidRPr="009243A2">
              <w:rPr>
                <w:rFonts w:ascii="Century Gothic" w:hAnsi="Century Gothic"/>
              </w:rPr>
              <w:t>Rzut dachu</w:t>
            </w:r>
          </w:p>
        </w:tc>
        <w:tc>
          <w:tcPr>
            <w:tcW w:w="1620" w:type="dxa"/>
            <w:gridSpan w:val="2"/>
            <w:tcBorders>
              <w:top w:val="dotted" w:sz="4" w:space="0" w:color="auto"/>
              <w:left w:val="dotted" w:sz="4" w:space="0" w:color="auto"/>
              <w:bottom w:val="dotted" w:sz="4" w:space="0" w:color="auto"/>
              <w:right w:val="single" w:sz="4" w:space="0" w:color="auto"/>
            </w:tcBorders>
          </w:tcPr>
          <w:p w14:paraId="00CF2A33" w14:textId="77777777" w:rsidR="002E19E7" w:rsidRPr="009243A2" w:rsidRDefault="002E19E7" w:rsidP="002E19E7">
            <w:pPr>
              <w:spacing w:line="276" w:lineRule="auto"/>
              <w:jc w:val="center"/>
              <w:rPr>
                <w:rFonts w:ascii="Century Gothic" w:hAnsi="Century Gothic"/>
              </w:rPr>
            </w:pPr>
            <w:r w:rsidRPr="009243A2">
              <w:rPr>
                <w:rFonts w:ascii="Century Gothic" w:hAnsi="Century Gothic"/>
              </w:rPr>
              <w:t>1:100</w:t>
            </w:r>
          </w:p>
        </w:tc>
      </w:tr>
      <w:tr w:rsidR="002E19E7" w:rsidRPr="009243A2" w14:paraId="7D17D7E6" w14:textId="77777777" w:rsidTr="00192BE8">
        <w:trPr>
          <w:trHeight w:val="170"/>
        </w:trPr>
        <w:tc>
          <w:tcPr>
            <w:tcW w:w="1260" w:type="dxa"/>
            <w:tcBorders>
              <w:top w:val="dotted" w:sz="4" w:space="0" w:color="auto"/>
              <w:left w:val="single" w:sz="4" w:space="0" w:color="auto"/>
              <w:bottom w:val="dotted" w:sz="4" w:space="0" w:color="auto"/>
              <w:right w:val="dotted" w:sz="4" w:space="0" w:color="auto"/>
            </w:tcBorders>
          </w:tcPr>
          <w:p w14:paraId="602B2C8A" w14:textId="48BAF67F" w:rsidR="002E19E7" w:rsidRPr="009243A2" w:rsidRDefault="002E19E7" w:rsidP="002E19E7">
            <w:pPr>
              <w:spacing w:line="276" w:lineRule="auto"/>
              <w:ind w:left="-70"/>
              <w:jc w:val="center"/>
              <w:rPr>
                <w:rFonts w:ascii="Century Gothic" w:hAnsi="Century Gothic"/>
                <w:b/>
              </w:rPr>
            </w:pPr>
            <w:r w:rsidRPr="009243A2">
              <w:rPr>
                <w:rFonts w:ascii="Century Gothic" w:hAnsi="Century Gothic"/>
                <w:b/>
              </w:rPr>
              <w:t>P</w:t>
            </w:r>
            <w:r w:rsidR="007B0C5C">
              <w:rPr>
                <w:rFonts w:ascii="Century Gothic" w:hAnsi="Century Gothic"/>
                <w:b/>
              </w:rPr>
              <w:t>W</w:t>
            </w:r>
            <w:r w:rsidRPr="009243A2">
              <w:rPr>
                <w:rFonts w:ascii="Century Gothic" w:hAnsi="Century Gothic"/>
                <w:b/>
              </w:rPr>
              <w:t>-A-07</w:t>
            </w:r>
          </w:p>
        </w:tc>
        <w:tc>
          <w:tcPr>
            <w:tcW w:w="6120" w:type="dxa"/>
            <w:tcBorders>
              <w:top w:val="dotted" w:sz="4" w:space="0" w:color="auto"/>
              <w:left w:val="dotted" w:sz="4" w:space="0" w:color="auto"/>
              <w:bottom w:val="dotted" w:sz="4" w:space="0" w:color="auto"/>
              <w:right w:val="dotted" w:sz="4" w:space="0" w:color="auto"/>
            </w:tcBorders>
          </w:tcPr>
          <w:p w14:paraId="7358A32D" w14:textId="77777777" w:rsidR="002E19E7" w:rsidRPr="009243A2" w:rsidRDefault="002E19E7" w:rsidP="002E19E7">
            <w:pPr>
              <w:spacing w:line="276" w:lineRule="auto"/>
              <w:rPr>
                <w:rFonts w:ascii="Century Gothic" w:hAnsi="Century Gothic"/>
              </w:rPr>
            </w:pPr>
            <w:r w:rsidRPr="009243A2">
              <w:rPr>
                <w:rFonts w:ascii="Century Gothic" w:hAnsi="Century Gothic"/>
              </w:rPr>
              <w:t>Przekrój A-A</w:t>
            </w:r>
          </w:p>
        </w:tc>
        <w:tc>
          <w:tcPr>
            <w:tcW w:w="1620" w:type="dxa"/>
            <w:gridSpan w:val="2"/>
            <w:tcBorders>
              <w:top w:val="dotted" w:sz="4" w:space="0" w:color="auto"/>
              <w:left w:val="dotted" w:sz="4" w:space="0" w:color="auto"/>
              <w:bottom w:val="dotted" w:sz="4" w:space="0" w:color="auto"/>
              <w:right w:val="single" w:sz="4" w:space="0" w:color="auto"/>
            </w:tcBorders>
          </w:tcPr>
          <w:p w14:paraId="2A78F33B" w14:textId="77777777" w:rsidR="002E19E7" w:rsidRPr="009243A2" w:rsidRDefault="002E19E7" w:rsidP="002E19E7">
            <w:pPr>
              <w:spacing w:line="276" w:lineRule="auto"/>
              <w:jc w:val="center"/>
              <w:rPr>
                <w:rFonts w:ascii="Century Gothic" w:hAnsi="Century Gothic"/>
              </w:rPr>
            </w:pPr>
            <w:r w:rsidRPr="009243A2">
              <w:rPr>
                <w:rFonts w:ascii="Century Gothic" w:hAnsi="Century Gothic"/>
              </w:rPr>
              <w:t>1:50</w:t>
            </w:r>
          </w:p>
        </w:tc>
      </w:tr>
      <w:tr w:rsidR="002E19E7" w:rsidRPr="009243A2" w14:paraId="4EAB8E39" w14:textId="77777777" w:rsidTr="00192BE8">
        <w:trPr>
          <w:trHeight w:val="170"/>
        </w:trPr>
        <w:tc>
          <w:tcPr>
            <w:tcW w:w="1260" w:type="dxa"/>
            <w:tcBorders>
              <w:top w:val="dotted" w:sz="4" w:space="0" w:color="auto"/>
              <w:left w:val="single" w:sz="4" w:space="0" w:color="auto"/>
              <w:bottom w:val="dotted" w:sz="4" w:space="0" w:color="auto"/>
              <w:right w:val="dotted" w:sz="4" w:space="0" w:color="auto"/>
            </w:tcBorders>
          </w:tcPr>
          <w:p w14:paraId="16C29EF9" w14:textId="60286DE0" w:rsidR="002E19E7" w:rsidRPr="009243A2" w:rsidRDefault="002E19E7" w:rsidP="002E19E7">
            <w:pPr>
              <w:spacing w:line="276" w:lineRule="auto"/>
              <w:ind w:left="-70"/>
              <w:jc w:val="center"/>
              <w:rPr>
                <w:rFonts w:ascii="Century Gothic" w:hAnsi="Century Gothic"/>
                <w:b/>
              </w:rPr>
            </w:pPr>
            <w:r w:rsidRPr="009243A2">
              <w:rPr>
                <w:rFonts w:ascii="Century Gothic" w:hAnsi="Century Gothic"/>
                <w:b/>
              </w:rPr>
              <w:t>P</w:t>
            </w:r>
            <w:r w:rsidR="007B0C5C">
              <w:rPr>
                <w:rFonts w:ascii="Century Gothic" w:hAnsi="Century Gothic"/>
                <w:b/>
              </w:rPr>
              <w:t>W</w:t>
            </w:r>
            <w:r w:rsidRPr="009243A2">
              <w:rPr>
                <w:rFonts w:ascii="Century Gothic" w:hAnsi="Century Gothic"/>
                <w:b/>
              </w:rPr>
              <w:t>-A-08</w:t>
            </w:r>
          </w:p>
        </w:tc>
        <w:tc>
          <w:tcPr>
            <w:tcW w:w="6120" w:type="dxa"/>
            <w:tcBorders>
              <w:top w:val="dotted" w:sz="4" w:space="0" w:color="auto"/>
              <w:left w:val="dotted" w:sz="4" w:space="0" w:color="auto"/>
              <w:bottom w:val="dotted" w:sz="4" w:space="0" w:color="auto"/>
              <w:right w:val="dotted" w:sz="4" w:space="0" w:color="auto"/>
            </w:tcBorders>
          </w:tcPr>
          <w:p w14:paraId="43597938" w14:textId="77777777" w:rsidR="002E19E7" w:rsidRPr="009243A2" w:rsidRDefault="002E19E7" w:rsidP="002E19E7">
            <w:pPr>
              <w:spacing w:line="276" w:lineRule="auto"/>
              <w:rPr>
                <w:rFonts w:ascii="Century Gothic" w:hAnsi="Century Gothic"/>
              </w:rPr>
            </w:pPr>
            <w:r w:rsidRPr="009243A2">
              <w:rPr>
                <w:rFonts w:ascii="Century Gothic" w:hAnsi="Century Gothic"/>
              </w:rPr>
              <w:t>Przekrój B-B</w:t>
            </w:r>
          </w:p>
        </w:tc>
        <w:tc>
          <w:tcPr>
            <w:tcW w:w="1620" w:type="dxa"/>
            <w:gridSpan w:val="2"/>
            <w:tcBorders>
              <w:top w:val="dotted" w:sz="4" w:space="0" w:color="auto"/>
              <w:left w:val="dotted" w:sz="4" w:space="0" w:color="auto"/>
              <w:bottom w:val="dotted" w:sz="4" w:space="0" w:color="auto"/>
              <w:right w:val="single" w:sz="4" w:space="0" w:color="auto"/>
            </w:tcBorders>
          </w:tcPr>
          <w:p w14:paraId="5A8C2D1D" w14:textId="77777777" w:rsidR="002E19E7" w:rsidRPr="009243A2" w:rsidRDefault="002E19E7" w:rsidP="002E19E7">
            <w:pPr>
              <w:spacing w:line="276" w:lineRule="auto"/>
              <w:jc w:val="center"/>
              <w:rPr>
                <w:rFonts w:ascii="Century Gothic" w:hAnsi="Century Gothic"/>
              </w:rPr>
            </w:pPr>
            <w:r w:rsidRPr="009243A2">
              <w:rPr>
                <w:rFonts w:ascii="Century Gothic" w:hAnsi="Century Gothic"/>
              </w:rPr>
              <w:t>1:50</w:t>
            </w:r>
          </w:p>
        </w:tc>
      </w:tr>
      <w:tr w:rsidR="002E19E7" w:rsidRPr="009243A2" w14:paraId="7754B03E" w14:textId="77777777" w:rsidTr="00192BE8">
        <w:trPr>
          <w:trHeight w:val="170"/>
        </w:trPr>
        <w:tc>
          <w:tcPr>
            <w:tcW w:w="1260" w:type="dxa"/>
            <w:tcBorders>
              <w:top w:val="dotted" w:sz="4" w:space="0" w:color="auto"/>
              <w:left w:val="single" w:sz="4" w:space="0" w:color="auto"/>
              <w:bottom w:val="dotted" w:sz="4" w:space="0" w:color="auto"/>
              <w:right w:val="dotted" w:sz="4" w:space="0" w:color="auto"/>
            </w:tcBorders>
          </w:tcPr>
          <w:p w14:paraId="267BEEA2" w14:textId="0C4689EC" w:rsidR="002E19E7" w:rsidRPr="009243A2" w:rsidRDefault="002E19E7" w:rsidP="002E19E7">
            <w:pPr>
              <w:spacing w:line="276" w:lineRule="auto"/>
              <w:ind w:left="-70"/>
              <w:jc w:val="center"/>
              <w:rPr>
                <w:rFonts w:ascii="Century Gothic" w:hAnsi="Century Gothic"/>
                <w:b/>
              </w:rPr>
            </w:pPr>
            <w:r w:rsidRPr="009243A2">
              <w:rPr>
                <w:rFonts w:ascii="Century Gothic" w:hAnsi="Century Gothic"/>
                <w:b/>
              </w:rPr>
              <w:t>P</w:t>
            </w:r>
            <w:r w:rsidR="007B0C5C">
              <w:rPr>
                <w:rFonts w:ascii="Century Gothic" w:hAnsi="Century Gothic"/>
                <w:b/>
              </w:rPr>
              <w:t>W</w:t>
            </w:r>
            <w:r w:rsidRPr="009243A2">
              <w:rPr>
                <w:rFonts w:ascii="Century Gothic" w:hAnsi="Century Gothic"/>
                <w:b/>
              </w:rPr>
              <w:t>-A-09</w:t>
            </w:r>
          </w:p>
        </w:tc>
        <w:tc>
          <w:tcPr>
            <w:tcW w:w="6120" w:type="dxa"/>
            <w:tcBorders>
              <w:top w:val="dotted" w:sz="4" w:space="0" w:color="auto"/>
              <w:left w:val="dotted" w:sz="4" w:space="0" w:color="auto"/>
              <w:bottom w:val="dotted" w:sz="4" w:space="0" w:color="auto"/>
              <w:right w:val="dotted" w:sz="4" w:space="0" w:color="auto"/>
            </w:tcBorders>
          </w:tcPr>
          <w:p w14:paraId="7B7E9317" w14:textId="77777777" w:rsidR="002E19E7" w:rsidRPr="009243A2" w:rsidRDefault="002E19E7" w:rsidP="002E19E7">
            <w:pPr>
              <w:spacing w:line="276" w:lineRule="auto"/>
              <w:rPr>
                <w:rFonts w:ascii="Century Gothic" w:hAnsi="Century Gothic"/>
              </w:rPr>
            </w:pPr>
            <w:r w:rsidRPr="009243A2">
              <w:rPr>
                <w:rFonts w:ascii="Century Gothic" w:hAnsi="Century Gothic"/>
              </w:rPr>
              <w:t>Przekrój C-C</w:t>
            </w:r>
          </w:p>
        </w:tc>
        <w:tc>
          <w:tcPr>
            <w:tcW w:w="1620" w:type="dxa"/>
            <w:gridSpan w:val="2"/>
            <w:tcBorders>
              <w:top w:val="dotted" w:sz="4" w:space="0" w:color="auto"/>
              <w:left w:val="dotted" w:sz="4" w:space="0" w:color="auto"/>
              <w:bottom w:val="dotted" w:sz="4" w:space="0" w:color="auto"/>
              <w:right w:val="single" w:sz="4" w:space="0" w:color="auto"/>
            </w:tcBorders>
          </w:tcPr>
          <w:p w14:paraId="41DDDC2E" w14:textId="77777777" w:rsidR="002E19E7" w:rsidRPr="009243A2" w:rsidRDefault="002E19E7" w:rsidP="002E19E7">
            <w:pPr>
              <w:spacing w:line="276" w:lineRule="auto"/>
              <w:jc w:val="center"/>
              <w:rPr>
                <w:rFonts w:ascii="Century Gothic" w:hAnsi="Century Gothic"/>
              </w:rPr>
            </w:pPr>
            <w:r w:rsidRPr="009243A2">
              <w:rPr>
                <w:rFonts w:ascii="Century Gothic" w:hAnsi="Century Gothic"/>
              </w:rPr>
              <w:t>1:50</w:t>
            </w:r>
          </w:p>
        </w:tc>
      </w:tr>
      <w:tr w:rsidR="002E19E7" w:rsidRPr="009243A2" w14:paraId="417F0AA3" w14:textId="77777777" w:rsidTr="0029125D">
        <w:trPr>
          <w:trHeight w:val="170"/>
        </w:trPr>
        <w:tc>
          <w:tcPr>
            <w:tcW w:w="1260" w:type="dxa"/>
            <w:tcBorders>
              <w:top w:val="dotted" w:sz="4" w:space="0" w:color="auto"/>
              <w:left w:val="single" w:sz="4" w:space="0" w:color="auto"/>
              <w:bottom w:val="dotted" w:sz="4" w:space="0" w:color="auto"/>
              <w:right w:val="dotted" w:sz="4" w:space="0" w:color="auto"/>
            </w:tcBorders>
          </w:tcPr>
          <w:p w14:paraId="06FA2B12" w14:textId="095BA107" w:rsidR="002E19E7" w:rsidRPr="009243A2" w:rsidRDefault="002E19E7" w:rsidP="002E19E7">
            <w:pPr>
              <w:spacing w:line="276" w:lineRule="auto"/>
              <w:ind w:left="-70"/>
              <w:jc w:val="center"/>
              <w:rPr>
                <w:rFonts w:ascii="Century Gothic" w:hAnsi="Century Gothic"/>
                <w:b/>
              </w:rPr>
            </w:pPr>
            <w:r w:rsidRPr="009243A2">
              <w:rPr>
                <w:rFonts w:ascii="Century Gothic" w:hAnsi="Century Gothic"/>
                <w:b/>
              </w:rPr>
              <w:t>P</w:t>
            </w:r>
            <w:r w:rsidR="007B0C5C">
              <w:rPr>
                <w:rFonts w:ascii="Century Gothic" w:hAnsi="Century Gothic"/>
                <w:b/>
              </w:rPr>
              <w:t>W</w:t>
            </w:r>
            <w:r w:rsidRPr="009243A2">
              <w:rPr>
                <w:rFonts w:ascii="Century Gothic" w:hAnsi="Century Gothic"/>
                <w:b/>
              </w:rPr>
              <w:t>-A-10</w:t>
            </w:r>
          </w:p>
        </w:tc>
        <w:tc>
          <w:tcPr>
            <w:tcW w:w="6120" w:type="dxa"/>
            <w:tcBorders>
              <w:top w:val="dotted" w:sz="4" w:space="0" w:color="auto"/>
              <w:left w:val="dotted" w:sz="4" w:space="0" w:color="auto"/>
              <w:bottom w:val="dotted" w:sz="4" w:space="0" w:color="auto"/>
              <w:right w:val="dotted" w:sz="4" w:space="0" w:color="auto"/>
            </w:tcBorders>
          </w:tcPr>
          <w:p w14:paraId="4652FE6C" w14:textId="7AD5BEE9" w:rsidR="002E19E7" w:rsidRPr="009243A2" w:rsidRDefault="002E19E7" w:rsidP="002E19E7">
            <w:pPr>
              <w:spacing w:line="276" w:lineRule="auto"/>
              <w:rPr>
                <w:rFonts w:ascii="Century Gothic" w:hAnsi="Century Gothic"/>
              </w:rPr>
            </w:pPr>
            <w:r w:rsidRPr="009243A2">
              <w:rPr>
                <w:rFonts w:ascii="Century Gothic" w:hAnsi="Century Gothic"/>
              </w:rPr>
              <w:t xml:space="preserve">Kolorystyka elewacji </w:t>
            </w:r>
            <w:r>
              <w:rPr>
                <w:rFonts w:ascii="Century Gothic" w:hAnsi="Century Gothic"/>
              </w:rPr>
              <w:t xml:space="preserve">południowej </w:t>
            </w:r>
          </w:p>
        </w:tc>
        <w:tc>
          <w:tcPr>
            <w:tcW w:w="1620" w:type="dxa"/>
            <w:gridSpan w:val="2"/>
            <w:tcBorders>
              <w:top w:val="dotted" w:sz="4" w:space="0" w:color="auto"/>
              <w:left w:val="dotted" w:sz="4" w:space="0" w:color="auto"/>
              <w:bottom w:val="dotted" w:sz="4" w:space="0" w:color="auto"/>
              <w:right w:val="single" w:sz="4" w:space="0" w:color="auto"/>
            </w:tcBorders>
          </w:tcPr>
          <w:p w14:paraId="78F74781" w14:textId="77777777" w:rsidR="002E19E7" w:rsidRPr="009243A2" w:rsidRDefault="002E19E7" w:rsidP="002E19E7">
            <w:pPr>
              <w:spacing w:line="276" w:lineRule="auto"/>
              <w:jc w:val="center"/>
              <w:rPr>
                <w:rFonts w:ascii="Century Gothic" w:hAnsi="Century Gothic"/>
              </w:rPr>
            </w:pPr>
            <w:r w:rsidRPr="009243A2">
              <w:rPr>
                <w:rFonts w:ascii="Century Gothic" w:hAnsi="Century Gothic"/>
              </w:rPr>
              <w:t>1:100</w:t>
            </w:r>
          </w:p>
        </w:tc>
      </w:tr>
      <w:tr w:rsidR="002E19E7" w:rsidRPr="009243A2" w14:paraId="7D40083E" w14:textId="77777777" w:rsidTr="0030711A">
        <w:trPr>
          <w:trHeight w:val="170"/>
        </w:trPr>
        <w:tc>
          <w:tcPr>
            <w:tcW w:w="1260" w:type="dxa"/>
            <w:tcBorders>
              <w:top w:val="dotted" w:sz="4" w:space="0" w:color="auto"/>
              <w:left w:val="single" w:sz="4" w:space="0" w:color="auto"/>
              <w:bottom w:val="dotted" w:sz="4" w:space="0" w:color="auto"/>
              <w:right w:val="dotted" w:sz="4" w:space="0" w:color="auto"/>
            </w:tcBorders>
          </w:tcPr>
          <w:p w14:paraId="41C7E2E9" w14:textId="1974424F" w:rsidR="002E19E7" w:rsidRPr="009243A2" w:rsidRDefault="002E19E7" w:rsidP="002E19E7">
            <w:pPr>
              <w:spacing w:line="276" w:lineRule="auto"/>
              <w:ind w:left="-70"/>
              <w:jc w:val="center"/>
              <w:rPr>
                <w:rFonts w:ascii="Century Gothic" w:hAnsi="Century Gothic"/>
                <w:b/>
              </w:rPr>
            </w:pPr>
            <w:r w:rsidRPr="009243A2">
              <w:rPr>
                <w:rFonts w:ascii="Century Gothic" w:hAnsi="Century Gothic"/>
                <w:b/>
              </w:rPr>
              <w:t>P</w:t>
            </w:r>
            <w:r w:rsidR="007B0C5C">
              <w:rPr>
                <w:rFonts w:ascii="Century Gothic" w:hAnsi="Century Gothic"/>
                <w:b/>
              </w:rPr>
              <w:t>W</w:t>
            </w:r>
            <w:r w:rsidRPr="009243A2">
              <w:rPr>
                <w:rFonts w:ascii="Century Gothic" w:hAnsi="Century Gothic"/>
                <w:b/>
              </w:rPr>
              <w:t>-A-11</w:t>
            </w:r>
          </w:p>
        </w:tc>
        <w:tc>
          <w:tcPr>
            <w:tcW w:w="6120" w:type="dxa"/>
            <w:tcBorders>
              <w:top w:val="dotted" w:sz="4" w:space="0" w:color="auto"/>
              <w:left w:val="dotted" w:sz="4" w:space="0" w:color="auto"/>
              <w:bottom w:val="dotted" w:sz="4" w:space="0" w:color="auto"/>
              <w:right w:val="dotted" w:sz="4" w:space="0" w:color="auto"/>
            </w:tcBorders>
          </w:tcPr>
          <w:p w14:paraId="2C58DA5D" w14:textId="7509EB60" w:rsidR="002E19E7" w:rsidRPr="009243A2" w:rsidRDefault="002E19E7" w:rsidP="002E19E7">
            <w:pPr>
              <w:spacing w:line="276" w:lineRule="auto"/>
              <w:rPr>
                <w:rFonts w:ascii="Century Gothic" w:hAnsi="Century Gothic"/>
              </w:rPr>
            </w:pPr>
            <w:r w:rsidRPr="009243A2">
              <w:rPr>
                <w:rFonts w:ascii="Century Gothic" w:hAnsi="Century Gothic"/>
              </w:rPr>
              <w:t xml:space="preserve">Kolorystyka elewacji </w:t>
            </w:r>
            <w:r>
              <w:rPr>
                <w:rFonts w:ascii="Century Gothic" w:hAnsi="Century Gothic"/>
              </w:rPr>
              <w:t>północnej</w:t>
            </w:r>
          </w:p>
        </w:tc>
        <w:tc>
          <w:tcPr>
            <w:tcW w:w="1620" w:type="dxa"/>
            <w:gridSpan w:val="2"/>
            <w:tcBorders>
              <w:top w:val="dotted" w:sz="4" w:space="0" w:color="auto"/>
              <w:left w:val="dotted" w:sz="4" w:space="0" w:color="auto"/>
              <w:bottom w:val="dotted" w:sz="4" w:space="0" w:color="auto"/>
              <w:right w:val="single" w:sz="4" w:space="0" w:color="auto"/>
            </w:tcBorders>
          </w:tcPr>
          <w:p w14:paraId="67BDF3D4" w14:textId="77777777" w:rsidR="002E19E7" w:rsidRPr="009243A2" w:rsidRDefault="002E19E7" w:rsidP="002E19E7">
            <w:pPr>
              <w:spacing w:line="276" w:lineRule="auto"/>
              <w:jc w:val="center"/>
              <w:rPr>
                <w:rFonts w:ascii="Century Gothic" w:hAnsi="Century Gothic"/>
              </w:rPr>
            </w:pPr>
            <w:r w:rsidRPr="009243A2">
              <w:rPr>
                <w:rFonts w:ascii="Century Gothic" w:hAnsi="Century Gothic"/>
              </w:rPr>
              <w:t>1:100</w:t>
            </w:r>
          </w:p>
        </w:tc>
      </w:tr>
      <w:tr w:rsidR="002E19E7" w:rsidRPr="009243A2" w14:paraId="1882A3C1" w14:textId="77777777" w:rsidTr="0030711A">
        <w:trPr>
          <w:trHeight w:val="170"/>
        </w:trPr>
        <w:tc>
          <w:tcPr>
            <w:tcW w:w="1260" w:type="dxa"/>
            <w:tcBorders>
              <w:top w:val="dotted" w:sz="4" w:space="0" w:color="auto"/>
              <w:left w:val="single" w:sz="4" w:space="0" w:color="auto"/>
              <w:bottom w:val="dotted" w:sz="4" w:space="0" w:color="auto"/>
              <w:right w:val="dotted" w:sz="4" w:space="0" w:color="auto"/>
            </w:tcBorders>
          </w:tcPr>
          <w:p w14:paraId="1C8938DF" w14:textId="25E8EA9E" w:rsidR="002E19E7" w:rsidRPr="009243A2" w:rsidRDefault="002E19E7" w:rsidP="002E19E7">
            <w:pPr>
              <w:spacing w:line="276" w:lineRule="auto"/>
              <w:ind w:left="-70"/>
              <w:jc w:val="center"/>
              <w:rPr>
                <w:rFonts w:ascii="Century Gothic" w:hAnsi="Century Gothic"/>
                <w:b/>
              </w:rPr>
            </w:pPr>
            <w:r w:rsidRPr="009243A2">
              <w:rPr>
                <w:rFonts w:ascii="Century Gothic" w:hAnsi="Century Gothic"/>
                <w:b/>
              </w:rPr>
              <w:t>P</w:t>
            </w:r>
            <w:r w:rsidR="007B0C5C">
              <w:rPr>
                <w:rFonts w:ascii="Century Gothic" w:hAnsi="Century Gothic"/>
                <w:b/>
              </w:rPr>
              <w:t>W</w:t>
            </w:r>
            <w:r w:rsidRPr="009243A2">
              <w:rPr>
                <w:rFonts w:ascii="Century Gothic" w:hAnsi="Century Gothic"/>
                <w:b/>
              </w:rPr>
              <w:t>-A-12</w:t>
            </w:r>
          </w:p>
        </w:tc>
        <w:tc>
          <w:tcPr>
            <w:tcW w:w="6120" w:type="dxa"/>
            <w:tcBorders>
              <w:top w:val="dotted" w:sz="4" w:space="0" w:color="auto"/>
              <w:left w:val="dotted" w:sz="4" w:space="0" w:color="auto"/>
              <w:bottom w:val="dotted" w:sz="4" w:space="0" w:color="auto"/>
              <w:right w:val="dotted" w:sz="4" w:space="0" w:color="auto"/>
            </w:tcBorders>
          </w:tcPr>
          <w:p w14:paraId="575790B6" w14:textId="08FC40E8" w:rsidR="002E19E7" w:rsidRPr="009243A2" w:rsidRDefault="002E19E7" w:rsidP="002E19E7">
            <w:pPr>
              <w:spacing w:line="276" w:lineRule="auto"/>
              <w:rPr>
                <w:rFonts w:ascii="Century Gothic" w:hAnsi="Century Gothic"/>
              </w:rPr>
            </w:pPr>
            <w:r w:rsidRPr="009243A2">
              <w:rPr>
                <w:rFonts w:ascii="Century Gothic" w:hAnsi="Century Gothic"/>
              </w:rPr>
              <w:t xml:space="preserve">Kolorystyka elewacji </w:t>
            </w:r>
            <w:r>
              <w:rPr>
                <w:rFonts w:ascii="Century Gothic" w:hAnsi="Century Gothic"/>
              </w:rPr>
              <w:t>wschodniej</w:t>
            </w:r>
          </w:p>
        </w:tc>
        <w:tc>
          <w:tcPr>
            <w:tcW w:w="1620" w:type="dxa"/>
            <w:gridSpan w:val="2"/>
            <w:tcBorders>
              <w:top w:val="dotted" w:sz="4" w:space="0" w:color="auto"/>
              <w:left w:val="dotted" w:sz="4" w:space="0" w:color="auto"/>
              <w:bottom w:val="dotted" w:sz="4" w:space="0" w:color="auto"/>
              <w:right w:val="single" w:sz="4" w:space="0" w:color="auto"/>
            </w:tcBorders>
          </w:tcPr>
          <w:p w14:paraId="55577DD1" w14:textId="77777777" w:rsidR="002E19E7" w:rsidRPr="009243A2" w:rsidRDefault="002E19E7" w:rsidP="002E19E7">
            <w:pPr>
              <w:spacing w:line="276" w:lineRule="auto"/>
              <w:jc w:val="center"/>
              <w:rPr>
                <w:rFonts w:ascii="Century Gothic" w:hAnsi="Century Gothic"/>
              </w:rPr>
            </w:pPr>
            <w:r w:rsidRPr="009243A2">
              <w:rPr>
                <w:rFonts w:ascii="Century Gothic" w:hAnsi="Century Gothic"/>
              </w:rPr>
              <w:t>1:100</w:t>
            </w:r>
          </w:p>
        </w:tc>
      </w:tr>
      <w:tr w:rsidR="002E19E7" w:rsidRPr="009243A2" w14:paraId="0DF79C0C" w14:textId="77777777" w:rsidTr="0030711A">
        <w:trPr>
          <w:trHeight w:val="170"/>
        </w:trPr>
        <w:tc>
          <w:tcPr>
            <w:tcW w:w="1260" w:type="dxa"/>
            <w:tcBorders>
              <w:top w:val="dotted" w:sz="4" w:space="0" w:color="auto"/>
              <w:left w:val="single" w:sz="4" w:space="0" w:color="auto"/>
              <w:bottom w:val="dotted" w:sz="4" w:space="0" w:color="auto"/>
              <w:right w:val="dotted" w:sz="4" w:space="0" w:color="auto"/>
            </w:tcBorders>
          </w:tcPr>
          <w:p w14:paraId="3BD424D3" w14:textId="2EF5FE24" w:rsidR="002E19E7" w:rsidRPr="009243A2" w:rsidRDefault="002E19E7" w:rsidP="002E19E7">
            <w:pPr>
              <w:spacing w:line="276" w:lineRule="auto"/>
              <w:ind w:left="-70"/>
              <w:jc w:val="center"/>
              <w:rPr>
                <w:rFonts w:ascii="Century Gothic" w:hAnsi="Century Gothic"/>
                <w:b/>
              </w:rPr>
            </w:pPr>
            <w:r w:rsidRPr="009243A2">
              <w:rPr>
                <w:rFonts w:ascii="Century Gothic" w:hAnsi="Century Gothic"/>
                <w:b/>
              </w:rPr>
              <w:t>P</w:t>
            </w:r>
            <w:r w:rsidR="007B0C5C">
              <w:rPr>
                <w:rFonts w:ascii="Century Gothic" w:hAnsi="Century Gothic"/>
                <w:b/>
              </w:rPr>
              <w:t>W</w:t>
            </w:r>
            <w:r w:rsidRPr="009243A2">
              <w:rPr>
                <w:rFonts w:ascii="Century Gothic" w:hAnsi="Century Gothic"/>
                <w:b/>
              </w:rPr>
              <w:t>-A-13</w:t>
            </w:r>
          </w:p>
        </w:tc>
        <w:tc>
          <w:tcPr>
            <w:tcW w:w="6120" w:type="dxa"/>
            <w:tcBorders>
              <w:top w:val="dotted" w:sz="4" w:space="0" w:color="auto"/>
              <w:left w:val="dotted" w:sz="4" w:space="0" w:color="auto"/>
              <w:bottom w:val="dotted" w:sz="4" w:space="0" w:color="auto"/>
              <w:right w:val="dotted" w:sz="4" w:space="0" w:color="auto"/>
            </w:tcBorders>
          </w:tcPr>
          <w:p w14:paraId="54957A82" w14:textId="259D9680" w:rsidR="002E19E7" w:rsidRPr="009243A2" w:rsidRDefault="002E19E7" w:rsidP="002E19E7">
            <w:pPr>
              <w:spacing w:line="276" w:lineRule="auto"/>
              <w:rPr>
                <w:rFonts w:ascii="Century Gothic" w:hAnsi="Century Gothic"/>
              </w:rPr>
            </w:pPr>
            <w:r w:rsidRPr="009243A2">
              <w:rPr>
                <w:rFonts w:ascii="Century Gothic" w:hAnsi="Century Gothic"/>
              </w:rPr>
              <w:t xml:space="preserve">Kolorystyka elewacji </w:t>
            </w:r>
            <w:r>
              <w:rPr>
                <w:rFonts w:ascii="Century Gothic" w:hAnsi="Century Gothic"/>
              </w:rPr>
              <w:t>zachodniej</w:t>
            </w:r>
          </w:p>
        </w:tc>
        <w:tc>
          <w:tcPr>
            <w:tcW w:w="1620" w:type="dxa"/>
            <w:gridSpan w:val="2"/>
            <w:tcBorders>
              <w:top w:val="dotted" w:sz="4" w:space="0" w:color="auto"/>
              <w:left w:val="dotted" w:sz="4" w:space="0" w:color="auto"/>
              <w:bottom w:val="dotted" w:sz="4" w:space="0" w:color="auto"/>
              <w:right w:val="single" w:sz="4" w:space="0" w:color="auto"/>
            </w:tcBorders>
          </w:tcPr>
          <w:p w14:paraId="0589AE7D" w14:textId="5EE7756D" w:rsidR="002E19E7" w:rsidRPr="009243A2" w:rsidRDefault="002E19E7" w:rsidP="002E19E7">
            <w:pPr>
              <w:spacing w:line="276" w:lineRule="auto"/>
              <w:jc w:val="center"/>
              <w:rPr>
                <w:rFonts w:ascii="Century Gothic" w:hAnsi="Century Gothic"/>
              </w:rPr>
            </w:pPr>
            <w:r w:rsidRPr="009243A2">
              <w:rPr>
                <w:rFonts w:ascii="Century Gothic" w:hAnsi="Century Gothic"/>
              </w:rPr>
              <w:t>1:100</w:t>
            </w:r>
          </w:p>
        </w:tc>
      </w:tr>
      <w:tr w:rsidR="002E19E7" w:rsidRPr="009243A2" w14:paraId="34F2E083" w14:textId="77777777" w:rsidTr="00961E68">
        <w:trPr>
          <w:trHeight w:val="170"/>
        </w:trPr>
        <w:tc>
          <w:tcPr>
            <w:tcW w:w="1260" w:type="dxa"/>
            <w:tcBorders>
              <w:top w:val="dotted" w:sz="4" w:space="0" w:color="auto"/>
              <w:left w:val="single" w:sz="4" w:space="0" w:color="auto"/>
              <w:bottom w:val="single" w:sz="4" w:space="0" w:color="auto"/>
              <w:right w:val="dotted" w:sz="4" w:space="0" w:color="auto"/>
            </w:tcBorders>
          </w:tcPr>
          <w:p w14:paraId="66D0DB02" w14:textId="1FC0EA4F" w:rsidR="002E19E7" w:rsidRPr="009243A2" w:rsidRDefault="002E19E7" w:rsidP="002E19E7">
            <w:pPr>
              <w:spacing w:line="276" w:lineRule="auto"/>
              <w:ind w:left="-70"/>
              <w:jc w:val="center"/>
              <w:rPr>
                <w:rFonts w:ascii="Century Gothic" w:hAnsi="Century Gothic"/>
                <w:b/>
              </w:rPr>
            </w:pPr>
            <w:r w:rsidRPr="009243A2">
              <w:rPr>
                <w:rFonts w:ascii="Century Gothic" w:hAnsi="Century Gothic"/>
                <w:b/>
              </w:rPr>
              <w:t>P</w:t>
            </w:r>
            <w:r w:rsidR="007B0C5C">
              <w:rPr>
                <w:rFonts w:ascii="Century Gothic" w:hAnsi="Century Gothic"/>
                <w:b/>
              </w:rPr>
              <w:t>W</w:t>
            </w:r>
            <w:r w:rsidRPr="009243A2">
              <w:rPr>
                <w:rFonts w:ascii="Century Gothic" w:hAnsi="Century Gothic"/>
                <w:b/>
              </w:rPr>
              <w:t>-A-1</w:t>
            </w:r>
            <w:r>
              <w:rPr>
                <w:rFonts w:ascii="Century Gothic" w:hAnsi="Century Gothic"/>
                <w:b/>
              </w:rPr>
              <w:t>4</w:t>
            </w:r>
          </w:p>
        </w:tc>
        <w:tc>
          <w:tcPr>
            <w:tcW w:w="6120" w:type="dxa"/>
            <w:tcBorders>
              <w:top w:val="dotted" w:sz="4" w:space="0" w:color="auto"/>
              <w:left w:val="dotted" w:sz="4" w:space="0" w:color="auto"/>
              <w:bottom w:val="single" w:sz="4" w:space="0" w:color="auto"/>
              <w:right w:val="dotted" w:sz="4" w:space="0" w:color="auto"/>
            </w:tcBorders>
          </w:tcPr>
          <w:p w14:paraId="756EC8E5" w14:textId="77777777" w:rsidR="002E19E7" w:rsidRPr="009243A2" w:rsidRDefault="002E19E7" w:rsidP="002E19E7">
            <w:pPr>
              <w:spacing w:line="276" w:lineRule="auto"/>
              <w:rPr>
                <w:rFonts w:ascii="Century Gothic" w:hAnsi="Century Gothic"/>
              </w:rPr>
            </w:pPr>
            <w:r w:rsidRPr="009243A2">
              <w:rPr>
                <w:rFonts w:ascii="Century Gothic" w:hAnsi="Century Gothic"/>
              </w:rPr>
              <w:t>Zestawienie stolarki okiennej i drzwiowej</w:t>
            </w:r>
          </w:p>
        </w:tc>
        <w:tc>
          <w:tcPr>
            <w:tcW w:w="1620" w:type="dxa"/>
            <w:gridSpan w:val="2"/>
            <w:tcBorders>
              <w:top w:val="dotted" w:sz="4" w:space="0" w:color="auto"/>
              <w:left w:val="dotted" w:sz="4" w:space="0" w:color="auto"/>
              <w:bottom w:val="single" w:sz="4" w:space="0" w:color="auto"/>
              <w:right w:val="single" w:sz="4" w:space="0" w:color="auto"/>
            </w:tcBorders>
          </w:tcPr>
          <w:p w14:paraId="361DEBFC" w14:textId="77777777" w:rsidR="002E19E7" w:rsidRPr="009243A2" w:rsidRDefault="002E19E7" w:rsidP="002E19E7">
            <w:pPr>
              <w:spacing w:line="276" w:lineRule="auto"/>
              <w:jc w:val="center"/>
              <w:rPr>
                <w:rFonts w:ascii="Century Gothic" w:hAnsi="Century Gothic"/>
              </w:rPr>
            </w:pPr>
            <w:r w:rsidRPr="009243A2">
              <w:rPr>
                <w:rFonts w:ascii="Century Gothic" w:hAnsi="Century Gothic"/>
              </w:rPr>
              <w:t>1:100</w:t>
            </w:r>
          </w:p>
        </w:tc>
      </w:tr>
    </w:tbl>
    <w:p w14:paraId="12CDF61C" w14:textId="460AC1B4" w:rsidR="00B112CF" w:rsidRDefault="00033905" w:rsidP="00051942">
      <w:pPr>
        <w:rPr>
          <w:rFonts w:ascii="Century Gothic" w:hAnsi="Century Gothic"/>
          <w:color w:val="FF0000"/>
          <w:spacing w:val="-2"/>
        </w:rPr>
      </w:pPr>
      <w:r>
        <w:rPr>
          <w:rFonts w:ascii="Century Gothic" w:hAnsi="Century Gothic"/>
          <w:color w:val="FF0000"/>
          <w:spacing w:val="-2"/>
        </w:rPr>
        <w:br/>
      </w:r>
    </w:p>
    <w:tbl>
      <w:tblPr>
        <w:tblW w:w="9000" w:type="dxa"/>
        <w:tblInd w:w="818" w:type="dxa"/>
        <w:tblLayout w:type="fixed"/>
        <w:tblCellMar>
          <w:left w:w="70" w:type="dxa"/>
          <w:right w:w="70" w:type="dxa"/>
        </w:tblCellMar>
        <w:tblLook w:val="0000" w:firstRow="0" w:lastRow="0" w:firstColumn="0" w:lastColumn="0" w:noHBand="0" w:noVBand="0"/>
      </w:tblPr>
      <w:tblGrid>
        <w:gridCol w:w="1445"/>
        <w:gridCol w:w="5935"/>
        <w:gridCol w:w="19"/>
        <w:gridCol w:w="1601"/>
      </w:tblGrid>
      <w:tr w:rsidR="007B0C5C" w:rsidRPr="009243A2" w14:paraId="2EB45C7B" w14:textId="77777777" w:rsidTr="008F5122">
        <w:trPr>
          <w:cantSplit/>
          <w:trHeight w:val="338"/>
        </w:trPr>
        <w:tc>
          <w:tcPr>
            <w:tcW w:w="1445" w:type="dxa"/>
            <w:vMerge w:val="restart"/>
            <w:tcBorders>
              <w:top w:val="single" w:sz="4" w:space="0" w:color="auto"/>
              <w:left w:val="single" w:sz="4" w:space="0" w:color="auto"/>
              <w:bottom w:val="single" w:sz="4" w:space="0" w:color="auto"/>
              <w:right w:val="single" w:sz="4" w:space="0" w:color="auto"/>
            </w:tcBorders>
            <w:shd w:val="pct25" w:color="00B0F0" w:fill="auto"/>
            <w:vAlign w:val="center"/>
          </w:tcPr>
          <w:p w14:paraId="060B27F5" w14:textId="77777777" w:rsidR="007B0C5C" w:rsidRPr="009243A2" w:rsidRDefault="007B0C5C" w:rsidP="007B0C5C">
            <w:pPr>
              <w:spacing w:line="276" w:lineRule="auto"/>
              <w:ind w:left="-70"/>
              <w:jc w:val="center"/>
              <w:rPr>
                <w:rFonts w:ascii="Century Gothic" w:hAnsi="Century Gothic"/>
                <w:b/>
              </w:rPr>
            </w:pPr>
            <w:r w:rsidRPr="009243A2">
              <w:rPr>
                <w:rFonts w:ascii="Century Gothic" w:hAnsi="Century Gothic"/>
                <w:b/>
              </w:rPr>
              <w:lastRenderedPageBreak/>
              <w:t>Nr rys.</w:t>
            </w:r>
          </w:p>
        </w:tc>
        <w:tc>
          <w:tcPr>
            <w:tcW w:w="5954" w:type="dxa"/>
            <w:gridSpan w:val="2"/>
            <w:vMerge w:val="restart"/>
            <w:tcBorders>
              <w:top w:val="single" w:sz="4" w:space="0" w:color="auto"/>
              <w:left w:val="single" w:sz="4" w:space="0" w:color="auto"/>
              <w:right w:val="single" w:sz="4" w:space="0" w:color="auto"/>
            </w:tcBorders>
            <w:shd w:val="pct25" w:color="00B0F0" w:fill="auto"/>
            <w:vAlign w:val="center"/>
          </w:tcPr>
          <w:p w14:paraId="75089E78" w14:textId="77777777" w:rsidR="007B0C5C" w:rsidRPr="009243A2" w:rsidRDefault="007B0C5C" w:rsidP="007B0C5C">
            <w:pPr>
              <w:spacing w:line="276" w:lineRule="auto"/>
              <w:ind w:left="-70"/>
              <w:rPr>
                <w:rFonts w:ascii="Century Gothic" w:hAnsi="Century Gothic"/>
                <w:b/>
              </w:rPr>
            </w:pPr>
            <w:r w:rsidRPr="009243A2">
              <w:rPr>
                <w:rFonts w:ascii="Century Gothic" w:hAnsi="Century Gothic"/>
                <w:b/>
              </w:rPr>
              <w:t xml:space="preserve"> Tytuł rysunku</w:t>
            </w:r>
          </w:p>
        </w:tc>
        <w:tc>
          <w:tcPr>
            <w:tcW w:w="1601" w:type="dxa"/>
            <w:vMerge w:val="restart"/>
            <w:tcBorders>
              <w:top w:val="single" w:sz="4" w:space="0" w:color="auto"/>
              <w:left w:val="single" w:sz="4" w:space="0" w:color="auto"/>
              <w:bottom w:val="single" w:sz="4" w:space="0" w:color="auto"/>
              <w:right w:val="single" w:sz="4" w:space="0" w:color="auto"/>
            </w:tcBorders>
            <w:shd w:val="pct25" w:color="00B0F0" w:fill="auto"/>
            <w:vAlign w:val="center"/>
          </w:tcPr>
          <w:p w14:paraId="66B451D6" w14:textId="77777777" w:rsidR="007B0C5C" w:rsidRPr="009243A2" w:rsidRDefault="007B0C5C" w:rsidP="007B0C5C">
            <w:pPr>
              <w:spacing w:line="276" w:lineRule="auto"/>
              <w:jc w:val="center"/>
              <w:rPr>
                <w:rFonts w:ascii="Century Gothic" w:hAnsi="Century Gothic"/>
                <w:b/>
              </w:rPr>
            </w:pPr>
            <w:r w:rsidRPr="009243A2">
              <w:rPr>
                <w:rFonts w:ascii="Century Gothic" w:hAnsi="Century Gothic"/>
                <w:b/>
              </w:rPr>
              <w:t>skala</w:t>
            </w:r>
          </w:p>
        </w:tc>
      </w:tr>
      <w:tr w:rsidR="007B0C5C" w:rsidRPr="009243A2" w14:paraId="7F005287" w14:textId="77777777" w:rsidTr="008F5122">
        <w:trPr>
          <w:cantSplit/>
          <w:trHeight w:val="338"/>
        </w:trPr>
        <w:tc>
          <w:tcPr>
            <w:tcW w:w="1445" w:type="dxa"/>
            <w:vMerge/>
            <w:tcBorders>
              <w:top w:val="single" w:sz="4" w:space="0" w:color="auto"/>
              <w:left w:val="single" w:sz="4" w:space="0" w:color="auto"/>
              <w:bottom w:val="single" w:sz="4" w:space="0" w:color="auto"/>
              <w:right w:val="single" w:sz="4" w:space="0" w:color="auto"/>
            </w:tcBorders>
            <w:shd w:val="pct25" w:color="00B0F0" w:fill="auto"/>
          </w:tcPr>
          <w:p w14:paraId="584C9713" w14:textId="77777777" w:rsidR="007B0C5C" w:rsidRPr="009243A2" w:rsidRDefault="007B0C5C" w:rsidP="007B0C5C">
            <w:pPr>
              <w:spacing w:line="276" w:lineRule="auto"/>
              <w:ind w:left="-70"/>
              <w:jc w:val="center"/>
              <w:rPr>
                <w:rFonts w:ascii="Century Gothic" w:hAnsi="Century Gothic"/>
                <w:b/>
              </w:rPr>
            </w:pPr>
          </w:p>
        </w:tc>
        <w:tc>
          <w:tcPr>
            <w:tcW w:w="5954" w:type="dxa"/>
            <w:gridSpan w:val="2"/>
            <w:vMerge/>
            <w:tcBorders>
              <w:top w:val="single" w:sz="4" w:space="0" w:color="auto"/>
              <w:left w:val="single" w:sz="4" w:space="0" w:color="auto"/>
              <w:bottom w:val="single" w:sz="4" w:space="0" w:color="auto"/>
              <w:right w:val="single" w:sz="4" w:space="0" w:color="auto"/>
            </w:tcBorders>
            <w:shd w:val="pct25" w:color="00B0F0" w:fill="auto"/>
          </w:tcPr>
          <w:p w14:paraId="0D4C9D2E" w14:textId="77777777" w:rsidR="007B0C5C" w:rsidRPr="009243A2" w:rsidRDefault="007B0C5C" w:rsidP="007B0C5C">
            <w:pPr>
              <w:spacing w:line="276" w:lineRule="auto"/>
              <w:ind w:left="-70"/>
              <w:rPr>
                <w:rFonts w:ascii="Century Gothic" w:hAnsi="Century Gothic"/>
                <w:b/>
              </w:rPr>
            </w:pPr>
          </w:p>
        </w:tc>
        <w:tc>
          <w:tcPr>
            <w:tcW w:w="1601" w:type="dxa"/>
            <w:vMerge/>
            <w:tcBorders>
              <w:top w:val="single" w:sz="4" w:space="0" w:color="auto"/>
              <w:left w:val="single" w:sz="4" w:space="0" w:color="auto"/>
              <w:bottom w:val="single" w:sz="4" w:space="0" w:color="auto"/>
              <w:right w:val="single" w:sz="4" w:space="0" w:color="auto"/>
            </w:tcBorders>
            <w:shd w:val="pct25" w:color="00B0F0" w:fill="auto"/>
          </w:tcPr>
          <w:p w14:paraId="4F36A90E" w14:textId="77777777" w:rsidR="007B0C5C" w:rsidRPr="009243A2" w:rsidRDefault="007B0C5C" w:rsidP="007B0C5C">
            <w:pPr>
              <w:spacing w:line="276" w:lineRule="auto"/>
              <w:jc w:val="center"/>
              <w:rPr>
                <w:rFonts w:ascii="Century Gothic" w:hAnsi="Century Gothic"/>
                <w:b/>
              </w:rPr>
            </w:pPr>
          </w:p>
        </w:tc>
      </w:tr>
      <w:tr w:rsidR="007B0C5C" w:rsidRPr="009243A2" w14:paraId="0508C6FB" w14:textId="77777777" w:rsidTr="007B0C5C">
        <w:trPr>
          <w:trHeight w:val="258"/>
        </w:trPr>
        <w:tc>
          <w:tcPr>
            <w:tcW w:w="9000" w:type="dxa"/>
            <w:gridSpan w:val="4"/>
            <w:tcBorders>
              <w:top w:val="single" w:sz="4" w:space="0" w:color="auto"/>
              <w:left w:val="single" w:sz="4" w:space="0" w:color="auto"/>
              <w:bottom w:val="double" w:sz="4" w:space="0" w:color="auto"/>
              <w:right w:val="single" w:sz="4" w:space="0" w:color="auto"/>
            </w:tcBorders>
          </w:tcPr>
          <w:p w14:paraId="4A6AFA15" w14:textId="3C23E84C" w:rsidR="007B0C5C" w:rsidRPr="009243A2" w:rsidRDefault="007B0C5C" w:rsidP="007B0C5C">
            <w:pPr>
              <w:spacing w:line="276" w:lineRule="auto"/>
              <w:jc w:val="center"/>
              <w:rPr>
                <w:rFonts w:ascii="Century Gothic" w:hAnsi="Century Gothic"/>
              </w:rPr>
            </w:pPr>
            <w:r w:rsidRPr="009243A2">
              <w:rPr>
                <w:rFonts w:ascii="Century Gothic" w:hAnsi="Century Gothic"/>
                <w:b/>
              </w:rPr>
              <w:t xml:space="preserve">PROJEKT </w:t>
            </w:r>
            <w:r>
              <w:rPr>
                <w:rFonts w:ascii="Century Gothic" w:hAnsi="Century Gothic"/>
                <w:b/>
              </w:rPr>
              <w:t>WYKONAWCZY</w:t>
            </w:r>
            <w:r w:rsidRPr="009243A2">
              <w:rPr>
                <w:rFonts w:ascii="Century Gothic" w:hAnsi="Century Gothic"/>
                <w:b/>
              </w:rPr>
              <w:t xml:space="preserve"> </w:t>
            </w:r>
            <w:r>
              <w:rPr>
                <w:rFonts w:ascii="Century Gothic" w:hAnsi="Century Gothic"/>
                <w:b/>
              </w:rPr>
              <w:t>–</w:t>
            </w:r>
            <w:r w:rsidRPr="009243A2">
              <w:rPr>
                <w:rFonts w:ascii="Century Gothic" w:hAnsi="Century Gothic"/>
                <w:b/>
              </w:rPr>
              <w:t xml:space="preserve"> ARCHITEKTURA</w:t>
            </w:r>
            <w:r>
              <w:rPr>
                <w:rFonts w:ascii="Century Gothic" w:hAnsi="Century Gothic"/>
                <w:b/>
              </w:rPr>
              <w:t xml:space="preserve"> DETALE</w:t>
            </w:r>
          </w:p>
        </w:tc>
      </w:tr>
      <w:tr w:rsidR="007B0C5C" w:rsidRPr="009243A2" w14:paraId="53D8D202" w14:textId="77777777" w:rsidTr="008F5122">
        <w:trPr>
          <w:trHeight w:val="170"/>
        </w:trPr>
        <w:tc>
          <w:tcPr>
            <w:tcW w:w="1445" w:type="dxa"/>
            <w:tcBorders>
              <w:top w:val="dotted" w:sz="4" w:space="0" w:color="auto"/>
              <w:left w:val="single" w:sz="4" w:space="0" w:color="auto"/>
              <w:bottom w:val="dotted" w:sz="4" w:space="0" w:color="auto"/>
              <w:right w:val="dotted" w:sz="4" w:space="0" w:color="auto"/>
            </w:tcBorders>
          </w:tcPr>
          <w:p w14:paraId="3CC64C5F" w14:textId="742A2469" w:rsidR="007B0C5C" w:rsidRPr="009243A2" w:rsidRDefault="007B0C5C" w:rsidP="007B0C5C">
            <w:pPr>
              <w:spacing w:line="276" w:lineRule="auto"/>
              <w:ind w:left="-70"/>
              <w:jc w:val="center"/>
              <w:rPr>
                <w:rFonts w:ascii="Century Gothic" w:hAnsi="Century Gothic"/>
                <w:b/>
              </w:rPr>
            </w:pPr>
            <w:r w:rsidRPr="009243A2">
              <w:rPr>
                <w:rFonts w:ascii="Century Gothic" w:hAnsi="Century Gothic"/>
                <w:b/>
              </w:rPr>
              <w:t>P</w:t>
            </w:r>
            <w:r>
              <w:rPr>
                <w:rFonts w:ascii="Century Gothic" w:hAnsi="Century Gothic"/>
                <w:b/>
              </w:rPr>
              <w:t>W</w:t>
            </w:r>
            <w:r w:rsidRPr="009243A2">
              <w:rPr>
                <w:rFonts w:ascii="Century Gothic" w:hAnsi="Century Gothic"/>
                <w:b/>
              </w:rPr>
              <w:t>-A</w:t>
            </w:r>
            <w:r>
              <w:rPr>
                <w:rFonts w:ascii="Century Gothic" w:hAnsi="Century Gothic"/>
                <w:b/>
              </w:rPr>
              <w:t>D</w:t>
            </w:r>
            <w:r w:rsidRPr="009243A2">
              <w:rPr>
                <w:rFonts w:ascii="Century Gothic" w:hAnsi="Century Gothic"/>
                <w:b/>
              </w:rPr>
              <w:t>-01</w:t>
            </w:r>
          </w:p>
        </w:tc>
        <w:tc>
          <w:tcPr>
            <w:tcW w:w="5935" w:type="dxa"/>
            <w:tcBorders>
              <w:top w:val="dotted" w:sz="4" w:space="0" w:color="auto"/>
              <w:left w:val="dotted" w:sz="4" w:space="0" w:color="auto"/>
              <w:bottom w:val="dotted" w:sz="4" w:space="0" w:color="auto"/>
              <w:right w:val="dotted" w:sz="4" w:space="0" w:color="auto"/>
            </w:tcBorders>
          </w:tcPr>
          <w:p w14:paraId="1E6CB367" w14:textId="69A52565" w:rsidR="007B0C5C" w:rsidRPr="009243A2" w:rsidRDefault="007B0C5C" w:rsidP="007B0C5C">
            <w:pPr>
              <w:spacing w:line="276" w:lineRule="auto"/>
              <w:rPr>
                <w:rFonts w:ascii="Century Gothic" w:hAnsi="Century Gothic"/>
              </w:rPr>
            </w:pPr>
            <w:r>
              <w:rPr>
                <w:rFonts w:ascii="Century Gothic" w:hAnsi="Century Gothic"/>
              </w:rPr>
              <w:t>Detal izolacji fundamentów</w:t>
            </w:r>
          </w:p>
        </w:tc>
        <w:tc>
          <w:tcPr>
            <w:tcW w:w="1620" w:type="dxa"/>
            <w:gridSpan w:val="2"/>
            <w:tcBorders>
              <w:top w:val="dotted" w:sz="4" w:space="0" w:color="auto"/>
              <w:left w:val="dotted" w:sz="4" w:space="0" w:color="auto"/>
              <w:bottom w:val="dotted" w:sz="4" w:space="0" w:color="auto"/>
              <w:right w:val="single" w:sz="4" w:space="0" w:color="auto"/>
            </w:tcBorders>
          </w:tcPr>
          <w:p w14:paraId="4B2B368E" w14:textId="18524DB0" w:rsidR="007B0C5C" w:rsidRPr="009243A2" w:rsidRDefault="007B0C5C" w:rsidP="007B0C5C">
            <w:pPr>
              <w:spacing w:line="276" w:lineRule="auto"/>
              <w:jc w:val="center"/>
              <w:rPr>
                <w:rFonts w:ascii="Century Gothic" w:hAnsi="Century Gothic"/>
              </w:rPr>
            </w:pPr>
            <w:r w:rsidRPr="009243A2">
              <w:rPr>
                <w:rFonts w:ascii="Century Gothic" w:hAnsi="Century Gothic"/>
              </w:rPr>
              <w:t>1:</w:t>
            </w:r>
            <w:r>
              <w:rPr>
                <w:rFonts w:ascii="Century Gothic" w:hAnsi="Century Gothic"/>
              </w:rPr>
              <w:t>1</w:t>
            </w:r>
            <w:r w:rsidRPr="009243A2">
              <w:rPr>
                <w:rFonts w:ascii="Century Gothic" w:hAnsi="Century Gothic"/>
              </w:rPr>
              <w:t>0</w:t>
            </w:r>
          </w:p>
        </w:tc>
      </w:tr>
      <w:tr w:rsidR="007B0C5C" w:rsidRPr="009243A2" w14:paraId="113E1533" w14:textId="77777777" w:rsidTr="008F5122">
        <w:trPr>
          <w:trHeight w:val="170"/>
        </w:trPr>
        <w:tc>
          <w:tcPr>
            <w:tcW w:w="1445" w:type="dxa"/>
            <w:tcBorders>
              <w:top w:val="dotted" w:sz="4" w:space="0" w:color="auto"/>
              <w:left w:val="single" w:sz="4" w:space="0" w:color="auto"/>
              <w:bottom w:val="dotted" w:sz="4" w:space="0" w:color="auto"/>
              <w:right w:val="dotted" w:sz="4" w:space="0" w:color="auto"/>
            </w:tcBorders>
          </w:tcPr>
          <w:p w14:paraId="3FFD6A32" w14:textId="0FC3C111" w:rsidR="007B0C5C" w:rsidRPr="009243A2" w:rsidRDefault="007B0C5C" w:rsidP="007B0C5C">
            <w:pPr>
              <w:spacing w:line="276" w:lineRule="auto"/>
              <w:ind w:left="-70"/>
              <w:jc w:val="center"/>
              <w:rPr>
                <w:rFonts w:ascii="Century Gothic" w:hAnsi="Century Gothic"/>
                <w:b/>
              </w:rPr>
            </w:pPr>
            <w:r w:rsidRPr="009243A2">
              <w:rPr>
                <w:rFonts w:ascii="Century Gothic" w:hAnsi="Century Gothic"/>
                <w:b/>
              </w:rPr>
              <w:t>P</w:t>
            </w:r>
            <w:r>
              <w:rPr>
                <w:rFonts w:ascii="Century Gothic" w:hAnsi="Century Gothic"/>
                <w:b/>
              </w:rPr>
              <w:t>W</w:t>
            </w:r>
            <w:r w:rsidRPr="009243A2">
              <w:rPr>
                <w:rFonts w:ascii="Century Gothic" w:hAnsi="Century Gothic"/>
                <w:b/>
              </w:rPr>
              <w:t>-A</w:t>
            </w:r>
            <w:r>
              <w:rPr>
                <w:rFonts w:ascii="Century Gothic" w:hAnsi="Century Gothic"/>
                <w:b/>
              </w:rPr>
              <w:t>D</w:t>
            </w:r>
            <w:r w:rsidRPr="009243A2">
              <w:rPr>
                <w:rFonts w:ascii="Century Gothic" w:hAnsi="Century Gothic"/>
                <w:b/>
              </w:rPr>
              <w:t>-02</w:t>
            </w:r>
          </w:p>
        </w:tc>
        <w:tc>
          <w:tcPr>
            <w:tcW w:w="5935" w:type="dxa"/>
            <w:tcBorders>
              <w:top w:val="dotted" w:sz="4" w:space="0" w:color="auto"/>
              <w:left w:val="dotted" w:sz="4" w:space="0" w:color="auto"/>
              <w:bottom w:val="dotted" w:sz="4" w:space="0" w:color="auto"/>
              <w:right w:val="dotted" w:sz="4" w:space="0" w:color="auto"/>
            </w:tcBorders>
          </w:tcPr>
          <w:p w14:paraId="77DFE756" w14:textId="4C59F392" w:rsidR="007B0C5C" w:rsidRPr="009243A2" w:rsidRDefault="007B0C5C" w:rsidP="007B0C5C">
            <w:pPr>
              <w:spacing w:line="276" w:lineRule="auto"/>
              <w:rPr>
                <w:rFonts w:ascii="Century Gothic" w:hAnsi="Century Gothic"/>
              </w:rPr>
            </w:pPr>
            <w:r>
              <w:rPr>
                <w:rFonts w:ascii="Century Gothic" w:hAnsi="Century Gothic"/>
              </w:rPr>
              <w:t>Detal ściany attykowej</w:t>
            </w:r>
            <w:r w:rsidR="005161E4">
              <w:rPr>
                <w:rFonts w:ascii="Century Gothic" w:hAnsi="Century Gothic"/>
              </w:rPr>
              <w:t xml:space="preserve"> stropodachu</w:t>
            </w:r>
          </w:p>
        </w:tc>
        <w:tc>
          <w:tcPr>
            <w:tcW w:w="1620" w:type="dxa"/>
            <w:gridSpan w:val="2"/>
            <w:tcBorders>
              <w:top w:val="dotted" w:sz="4" w:space="0" w:color="auto"/>
              <w:left w:val="dotted" w:sz="4" w:space="0" w:color="auto"/>
              <w:bottom w:val="dotted" w:sz="4" w:space="0" w:color="auto"/>
              <w:right w:val="single" w:sz="4" w:space="0" w:color="auto"/>
            </w:tcBorders>
          </w:tcPr>
          <w:p w14:paraId="63BAD303" w14:textId="2DF6199A" w:rsidR="007B0C5C" w:rsidRPr="009243A2" w:rsidRDefault="007B0C5C" w:rsidP="007B0C5C">
            <w:pPr>
              <w:spacing w:line="276" w:lineRule="auto"/>
              <w:jc w:val="center"/>
              <w:rPr>
                <w:rFonts w:ascii="Century Gothic" w:hAnsi="Century Gothic"/>
              </w:rPr>
            </w:pPr>
            <w:r w:rsidRPr="009243A2">
              <w:rPr>
                <w:rFonts w:ascii="Century Gothic" w:hAnsi="Century Gothic"/>
              </w:rPr>
              <w:t>1:</w:t>
            </w:r>
            <w:r>
              <w:rPr>
                <w:rFonts w:ascii="Century Gothic" w:hAnsi="Century Gothic"/>
              </w:rPr>
              <w:t>1</w:t>
            </w:r>
            <w:r w:rsidRPr="009243A2">
              <w:rPr>
                <w:rFonts w:ascii="Century Gothic" w:hAnsi="Century Gothic"/>
              </w:rPr>
              <w:t>0</w:t>
            </w:r>
          </w:p>
        </w:tc>
      </w:tr>
      <w:tr w:rsidR="005161E4" w:rsidRPr="009243A2" w14:paraId="38262933" w14:textId="77777777" w:rsidTr="008F5122">
        <w:trPr>
          <w:trHeight w:val="170"/>
        </w:trPr>
        <w:tc>
          <w:tcPr>
            <w:tcW w:w="1445" w:type="dxa"/>
            <w:tcBorders>
              <w:top w:val="dotted" w:sz="4" w:space="0" w:color="auto"/>
              <w:left w:val="single" w:sz="4" w:space="0" w:color="auto"/>
              <w:bottom w:val="dotted" w:sz="4" w:space="0" w:color="auto"/>
              <w:right w:val="dotted" w:sz="4" w:space="0" w:color="auto"/>
            </w:tcBorders>
          </w:tcPr>
          <w:p w14:paraId="4F16F99A" w14:textId="1E059DAC" w:rsidR="005161E4" w:rsidRPr="009243A2" w:rsidRDefault="005161E4" w:rsidP="007B0C5C">
            <w:pPr>
              <w:spacing w:line="276" w:lineRule="auto"/>
              <w:ind w:left="-70"/>
              <w:jc w:val="center"/>
              <w:rPr>
                <w:rFonts w:ascii="Century Gothic" w:hAnsi="Century Gothic"/>
                <w:b/>
              </w:rPr>
            </w:pPr>
            <w:r w:rsidRPr="009243A2">
              <w:rPr>
                <w:rFonts w:ascii="Century Gothic" w:hAnsi="Century Gothic"/>
                <w:b/>
              </w:rPr>
              <w:t>P</w:t>
            </w:r>
            <w:r>
              <w:rPr>
                <w:rFonts w:ascii="Century Gothic" w:hAnsi="Century Gothic"/>
                <w:b/>
              </w:rPr>
              <w:t>W</w:t>
            </w:r>
            <w:r w:rsidRPr="009243A2">
              <w:rPr>
                <w:rFonts w:ascii="Century Gothic" w:hAnsi="Century Gothic"/>
                <w:b/>
              </w:rPr>
              <w:t>-A</w:t>
            </w:r>
            <w:r>
              <w:rPr>
                <w:rFonts w:ascii="Century Gothic" w:hAnsi="Century Gothic"/>
                <w:b/>
              </w:rPr>
              <w:t>D</w:t>
            </w:r>
            <w:r w:rsidRPr="009243A2">
              <w:rPr>
                <w:rFonts w:ascii="Century Gothic" w:hAnsi="Century Gothic"/>
                <w:b/>
              </w:rPr>
              <w:t>-0</w:t>
            </w:r>
            <w:r>
              <w:rPr>
                <w:rFonts w:ascii="Century Gothic" w:hAnsi="Century Gothic"/>
                <w:b/>
              </w:rPr>
              <w:t>3</w:t>
            </w:r>
          </w:p>
        </w:tc>
        <w:tc>
          <w:tcPr>
            <w:tcW w:w="5935" w:type="dxa"/>
            <w:tcBorders>
              <w:top w:val="dotted" w:sz="4" w:space="0" w:color="auto"/>
              <w:left w:val="dotted" w:sz="4" w:space="0" w:color="auto"/>
              <w:bottom w:val="dotted" w:sz="4" w:space="0" w:color="auto"/>
              <w:right w:val="dotted" w:sz="4" w:space="0" w:color="auto"/>
            </w:tcBorders>
          </w:tcPr>
          <w:p w14:paraId="3F727392" w14:textId="65D4C565" w:rsidR="005161E4" w:rsidRDefault="005161E4" w:rsidP="007B0C5C">
            <w:pPr>
              <w:spacing w:line="276" w:lineRule="auto"/>
              <w:rPr>
                <w:rFonts w:ascii="Century Gothic" w:hAnsi="Century Gothic"/>
              </w:rPr>
            </w:pPr>
            <w:r>
              <w:rPr>
                <w:rFonts w:ascii="Century Gothic" w:hAnsi="Century Gothic"/>
              </w:rPr>
              <w:t>Detal ściany attykowej stropodachu zielonego</w:t>
            </w:r>
          </w:p>
        </w:tc>
        <w:tc>
          <w:tcPr>
            <w:tcW w:w="1620" w:type="dxa"/>
            <w:gridSpan w:val="2"/>
            <w:tcBorders>
              <w:top w:val="dotted" w:sz="4" w:space="0" w:color="auto"/>
              <w:left w:val="dotted" w:sz="4" w:space="0" w:color="auto"/>
              <w:bottom w:val="dotted" w:sz="4" w:space="0" w:color="auto"/>
              <w:right w:val="single" w:sz="4" w:space="0" w:color="auto"/>
            </w:tcBorders>
          </w:tcPr>
          <w:p w14:paraId="24C86DB9" w14:textId="1804D540" w:rsidR="005161E4" w:rsidRPr="009243A2" w:rsidRDefault="005161E4" w:rsidP="007B0C5C">
            <w:pPr>
              <w:spacing w:line="276" w:lineRule="auto"/>
              <w:jc w:val="center"/>
              <w:rPr>
                <w:rFonts w:ascii="Century Gothic" w:hAnsi="Century Gothic"/>
              </w:rPr>
            </w:pPr>
            <w:r>
              <w:rPr>
                <w:rFonts w:ascii="Century Gothic" w:hAnsi="Century Gothic"/>
              </w:rPr>
              <w:t>1:10</w:t>
            </w:r>
          </w:p>
        </w:tc>
      </w:tr>
      <w:tr w:rsidR="007B0C5C" w:rsidRPr="009243A2" w14:paraId="64C2BDD6" w14:textId="77777777" w:rsidTr="008F5122">
        <w:trPr>
          <w:trHeight w:val="170"/>
        </w:trPr>
        <w:tc>
          <w:tcPr>
            <w:tcW w:w="1445" w:type="dxa"/>
            <w:tcBorders>
              <w:top w:val="dotted" w:sz="4" w:space="0" w:color="auto"/>
              <w:left w:val="single" w:sz="4" w:space="0" w:color="auto"/>
              <w:bottom w:val="dotted" w:sz="4" w:space="0" w:color="auto"/>
              <w:right w:val="dotted" w:sz="4" w:space="0" w:color="auto"/>
            </w:tcBorders>
          </w:tcPr>
          <w:p w14:paraId="15C009B7" w14:textId="114C71CB" w:rsidR="007B0C5C" w:rsidRPr="00A01AE5" w:rsidRDefault="007B0C5C" w:rsidP="007B0C5C">
            <w:pPr>
              <w:spacing w:line="276" w:lineRule="auto"/>
              <w:ind w:left="-70"/>
              <w:jc w:val="center"/>
              <w:rPr>
                <w:rFonts w:ascii="Century Gothic" w:hAnsi="Century Gothic"/>
                <w:b/>
              </w:rPr>
            </w:pPr>
            <w:r w:rsidRPr="00A01AE5">
              <w:rPr>
                <w:rFonts w:ascii="Century Gothic" w:hAnsi="Century Gothic"/>
                <w:b/>
              </w:rPr>
              <w:t>PW-AD-0</w:t>
            </w:r>
            <w:r w:rsidR="008F5122" w:rsidRPr="00A01AE5">
              <w:rPr>
                <w:rFonts w:ascii="Century Gothic" w:hAnsi="Century Gothic"/>
                <w:b/>
              </w:rPr>
              <w:t>4</w:t>
            </w:r>
          </w:p>
        </w:tc>
        <w:tc>
          <w:tcPr>
            <w:tcW w:w="5935" w:type="dxa"/>
            <w:tcBorders>
              <w:top w:val="dotted" w:sz="4" w:space="0" w:color="auto"/>
              <w:left w:val="dotted" w:sz="4" w:space="0" w:color="auto"/>
              <w:bottom w:val="dotted" w:sz="4" w:space="0" w:color="auto"/>
              <w:right w:val="dotted" w:sz="4" w:space="0" w:color="auto"/>
            </w:tcBorders>
          </w:tcPr>
          <w:p w14:paraId="03417033" w14:textId="3CF67B8B" w:rsidR="007B0C5C" w:rsidRPr="00A01AE5" w:rsidRDefault="007B0C5C" w:rsidP="007B0C5C">
            <w:pPr>
              <w:spacing w:line="276" w:lineRule="auto"/>
              <w:rPr>
                <w:rFonts w:ascii="Century Gothic" w:hAnsi="Century Gothic"/>
              </w:rPr>
            </w:pPr>
            <w:r w:rsidRPr="00A01AE5">
              <w:rPr>
                <w:rFonts w:ascii="Century Gothic" w:hAnsi="Century Gothic"/>
              </w:rPr>
              <w:t>Detal tarasów ziemnych</w:t>
            </w:r>
          </w:p>
        </w:tc>
        <w:tc>
          <w:tcPr>
            <w:tcW w:w="1620" w:type="dxa"/>
            <w:gridSpan w:val="2"/>
            <w:tcBorders>
              <w:top w:val="dotted" w:sz="4" w:space="0" w:color="auto"/>
              <w:left w:val="dotted" w:sz="4" w:space="0" w:color="auto"/>
              <w:bottom w:val="dotted" w:sz="4" w:space="0" w:color="auto"/>
              <w:right w:val="single" w:sz="4" w:space="0" w:color="auto"/>
            </w:tcBorders>
          </w:tcPr>
          <w:p w14:paraId="007A0948" w14:textId="02443C7A" w:rsidR="007B0C5C" w:rsidRPr="00A01AE5" w:rsidRDefault="007B0C5C" w:rsidP="007B0C5C">
            <w:pPr>
              <w:spacing w:line="276" w:lineRule="auto"/>
              <w:jc w:val="center"/>
              <w:rPr>
                <w:rFonts w:ascii="Century Gothic" w:hAnsi="Century Gothic"/>
              </w:rPr>
            </w:pPr>
            <w:r w:rsidRPr="00A01AE5">
              <w:rPr>
                <w:rFonts w:ascii="Century Gothic" w:hAnsi="Century Gothic"/>
              </w:rPr>
              <w:t>1:10</w:t>
            </w:r>
          </w:p>
        </w:tc>
      </w:tr>
      <w:tr w:rsidR="007B0C5C" w:rsidRPr="009243A2" w14:paraId="7C3B7772" w14:textId="77777777" w:rsidTr="008F5122">
        <w:trPr>
          <w:trHeight w:val="170"/>
        </w:trPr>
        <w:tc>
          <w:tcPr>
            <w:tcW w:w="1445" w:type="dxa"/>
            <w:tcBorders>
              <w:top w:val="dotted" w:sz="4" w:space="0" w:color="auto"/>
              <w:left w:val="single" w:sz="4" w:space="0" w:color="auto"/>
              <w:bottom w:val="dotted" w:sz="4" w:space="0" w:color="auto"/>
              <w:right w:val="dotted" w:sz="4" w:space="0" w:color="auto"/>
            </w:tcBorders>
          </w:tcPr>
          <w:p w14:paraId="1DF9B1CD" w14:textId="34B9EDA5" w:rsidR="007B0C5C" w:rsidRPr="00614509" w:rsidRDefault="007B0C5C" w:rsidP="007B0C5C">
            <w:pPr>
              <w:spacing w:line="276" w:lineRule="auto"/>
              <w:ind w:left="-70"/>
              <w:jc w:val="center"/>
              <w:rPr>
                <w:rFonts w:ascii="Century Gothic" w:hAnsi="Century Gothic"/>
                <w:b/>
              </w:rPr>
            </w:pPr>
            <w:r w:rsidRPr="00614509">
              <w:rPr>
                <w:rFonts w:ascii="Century Gothic" w:hAnsi="Century Gothic"/>
                <w:b/>
              </w:rPr>
              <w:t>PW-AD-0</w:t>
            </w:r>
            <w:r w:rsidR="008F5122" w:rsidRPr="00614509">
              <w:rPr>
                <w:rFonts w:ascii="Century Gothic" w:hAnsi="Century Gothic"/>
                <w:b/>
              </w:rPr>
              <w:t>5</w:t>
            </w:r>
          </w:p>
        </w:tc>
        <w:tc>
          <w:tcPr>
            <w:tcW w:w="5935" w:type="dxa"/>
            <w:tcBorders>
              <w:top w:val="dotted" w:sz="4" w:space="0" w:color="auto"/>
              <w:left w:val="dotted" w:sz="4" w:space="0" w:color="auto"/>
              <w:bottom w:val="dotted" w:sz="4" w:space="0" w:color="auto"/>
              <w:right w:val="dotted" w:sz="4" w:space="0" w:color="auto"/>
            </w:tcBorders>
          </w:tcPr>
          <w:p w14:paraId="0F26BDE6" w14:textId="0A3289D7" w:rsidR="007B0C5C" w:rsidRPr="00614509" w:rsidRDefault="00A93CDA" w:rsidP="007B0C5C">
            <w:pPr>
              <w:spacing w:line="276" w:lineRule="auto"/>
              <w:rPr>
                <w:rFonts w:ascii="Century Gothic" w:hAnsi="Century Gothic"/>
              </w:rPr>
            </w:pPr>
            <w:r w:rsidRPr="00614509">
              <w:rPr>
                <w:rFonts w:ascii="Century Gothic" w:hAnsi="Century Gothic"/>
              </w:rPr>
              <w:t>Detal balustrad balkonowych BZ-4</w:t>
            </w:r>
          </w:p>
        </w:tc>
        <w:tc>
          <w:tcPr>
            <w:tcW w:w="1620" w:type="dxa"/>
            <w:gridSpan w:val="2"/>
            <w:tcBorders>
              <w:top w:val="dotted" w:sz="4" w:space="0" w:color="auto"/>
              <w:left w:val="dotted" w:sz="4" w:space="0" w:color="auto"/>
              <w:bottom w:val="dotted" w:sz="4" w:space="0" w:color="auto"/>
              <w:right w:val="single" w:sz="4" w:space="0" w:color="auto"/>
            </w:tcBorders>
          </w:tcPr>
          <w:p w14:paraId="5C4FCB6A" w14:textId="2055FB4A" w:rsidR="007B0C5C" w:rsidRPr="00614509" w:rsidRDefault="007B0C5C" w:rsidP="007B0C5C">
            <w:pPr>
              <w:spacing w:line="276" w:lineRule="auto"/>
              <w:jc w:val="center"/>
              <w:rPr>
                <w:rFonts w:ascii="Century Gothic" w:hAnsi="Century Gothic"/>
              </w:rPr>
            </w:pPr>
            <w:r w:rsidRPr="00614509">
              <w:rPr>
                <w:rFonts w:ascii="Century Gothic" w:hAnsi="Century Gothic"/>
              </w:rPr>
              <w:t>1:5, 1:</w:t>
            </w:r>
            <w:r w:rsidR="00A93CDA" w:rsidRPr="00614509">
              <w:rPr>
                <w:rFonts w:ascii="Century Gothic" w:hAnsi="Century Gothic"/>
              </w:rPr>
              <w:t>20</w:t>
            </w:r>
          </w:p>
        </w:tc>
      </w:tr>
      <w:tr w:rsidR="007B0C5C" w:rsidRPr="009243A2" w14:paraId="6F05E5F3" w14:textId="77777777" w:rsidTr="008F5122">
        <w:trPr>
          <w:trHeight w:val="170"/>
        </w:trPr>
        <w:tc>
          <w:tcPr>
            <w:tcW w:w="1445" w:type="dxa"/>
            <w:tcBorders>
              <w:top w:val="dotted" w:sz="4" w:space="0" w:color="auto"/>
              <w:left w:val="single" w:sz="4" w:space="0" w:color="auto"/>
              <w:bottom w:val="dotted" w:sz="4" w:space="0" w:color="auto"/>
              <w:right w:val="dotted" w:sz="4" w:space="0" w:color="auto"/>
            </w:tcBorders>
          </w:tcPr>
          <w:p w14:paraId="10625DBB" w14:textId="0901A18C" w:rsidR="007B0C5C" w:rsidRPr="00A01AE5" w:rsidRDefault="007B0C5C" w:rsidP="007B0C5C">
            <w:pPr>
              <w:spacing w:line="276" w:lineRule="auto"/>
              <w:ind w:left="-70"/>
              <w:jc w:val="center"/>
              <w:rPr>
                <w:rFonts w:ascii="Century Gothic" w:hAnsi="Century Gothic"/>
                <w:b/>
              </w:rPr>
            </w:pPr>
            <w:r w:rsidRPr="00A01AE5">
              <w:rPr>
                <w:rFonts w:ascii="Century Gothic" w:hAnsi="Century Gothic"/>
                <w:b/>
              </w:rPr>
              <w:t>PW-AD-0</w:t>
            </w:r>
            <w:r w:rsidR="008F5122" w:rsidRPr="00A01AE5">
              <w:rPr>
                <w:rFonts w:ascii="Century Gothic" w:hAnsi="Century Gothic"/>
                <w:b/>
              </w:rPr>
              <w:t>6</w:t>
            </w:r>
          </w:p>
        </w:tc>
        <w:tc>
          <w:tcPr>
            <w:tcW w:w="5935" w:type="dxa"/>
            <w:tcBorders>
              <w:top w:val="dotted" w:sz="4" w:space="0" w:color="auto"/>
              <w:left w:val="dotted" w:sz="4" w:space="0" w:color="auto"/>
              <w:bottom w:val="dotted" w:sz="4" w:space="0" w:color="auto"/>
              <w:right w:val="dotted" w:sz="4" w:space="0" w:color="auto"/>
            </w:tcBorders>
          </w:tcPr>
          <w:p w14:paraId="28B29897" w14:textId="2AEA2FAB" w:rsidR="007B0C5C" w:rsidRPr="00A01AE5" w:rsidRDefault="00A93CDA" w:rsidP="007B0C5C">
            <w:pPr>
              <w:spacing w:line="276" w:lineRule="auto"/>
              <w:rPr>
                <w:rFonts w:ascii="Century Gothic" w:hAnsi="Century Gothic"/>
              </w:rPr>
            </w:pPr>
            <w:r w:rsidRPr="00A01AE5">
              <w:rPr>
                <w:rFonts w:ascii="Century Gothic" w:hAnsi="Century Gothic"/>
              </w:rPr>
              <w:t>Detal balustrad tarasów BZ-5</w:t>
            </w:r>
          </w:p>
        </w:tc>
        <w:tc>
          <w:tcPr>
            <w:tcW w:w="1620" w:type="dxa"/>
            <w:gridSpan w:val="2"/>
            <w:tcBorders>
              <w:top w:val="dotted" w:sz="4" w:space="0" w:color="auto"/>
              <w:left w:val="dotted" w:sz="4" w:space="0" w:color="auto"/>
              <w:bottom w:val="dotted" w:sz="4" w:space="0" w:color="auto"/>
              <w:right w:val="single" w:sz="4" w:space="0" w:color="auto"/>
            </w:tcBorders>
          </w:tcPr>
          <w:p w14:paraId="6694A189" w14:textId="32A47E66" w:rsidR="007B0C5C" w:rsidRPr="00A01AE5" w:rsidRDefault="007B0C5C" w:rsidP="007B0C5C">
            <w:pPr>
              <w:spacing w:line="276" w:lineRule="auto"/>
              <w:jc w:val="center"/>
              <w:rPr>
                <w:rFonts w:ascii="Century Gothic" w:hAnsi="Century Gothic"/>
              </w:rPr>
            </w:pPr>
            <w:r w:rsidRPr="00A01AE5">
              <w:rPr>
                <w:rFonts w:ascii="Century Gothic" w:hAnsi="Century Gothic"/>
              </w:rPr>
              <w:t>1:5, 1:</w:t>
            </w:r>
            <w:r w:rsidR="00A93CDA" w:rsidRPr="00A01AE5">
              <w:rPr>
                <w:rFonts w:ascii="Century Gothic" w:hAnsi="Century Gothic"/>
              </w:rPr>
              <w:t>20</w:t>
            </w:r>
          </w:p>
        </w:tc>
      </w:tr>
      <w:tr w:rsidR="007B0C5C" w:rsidRPr="009243A2" w14:paraId="6BC24237" w14:textId="77777777" w:rsidTr="008F5122">
        <w:trPr>
          <w:trHeight w:val="170"/>
        </w:trPr>
        <w:tc>
          <w:tcPr>
            <w:tcW w:w="1445" w:type="dxa"/>
            <w:tcBorders>
              <w:top w:val="dotted" w:sz="4" w:space="0" w:color="auto"/>
              <w:left w:val="single" w:sz="4" w:space="0" w:color="auto"/>
              <w:bottom w:val="dotted" w:sz="4" w:space="0" w:color="auto"/>
              <w:right w:val="dotted" w:sz="4" w:space="0" w:color="auto"/>
            </w:tcBorders>
          </w:tcPr>
          <w:p w14:paraId="50538BAB" w14:textId="5B627302" w:rsidR="007B0C5C" w:rsidRPr="00774A52" w:rsidRDefault="007B0C5C" w:rsidP="007B0C5C">
            <w:pPr>
              <w:spacing w:line="276" w:lineRule="auto"/>
              <w:ind w:left="-70"/>
              <w:jc w:val="center"/>
              <w:rPr>
                <w:rFonts w:ascii="Century Gothic" w:hAnsi="Century Gothic"/>
                <w:b/>
              </w:rPr>
            </w:pPr>
            <w:r w:rsidRPr="00774A52">
              <w:rPr>
                <w:rFonts w:ascii="Century Gothic" w:hAnsi="Century Gothic"/>
                <w:b/>
              </w:rPr>
              <w:t>PW-AD-0</w:t>
            </w:r>
            <w:r w:rsidR="008F5122" w:rsidRPr="00774A52">
              <w:rPr>
                <w:rFonts w:ascii="Century Gothic" w:hAnsi="Century Gothic"/>
                <w:b/>
              </w:rPr>
              <w:t>7</w:t>
            </w:r>
          </w:p>
        </w:tc>
        <w:tc>
          <w:tcPr>
            <w:tcW w:w="5935" w:type="dxa"/>
            <w:tcBorders>
              <w:top w:val="dotted" w:sz="4" w:space="0" w:color="auto"/>
              <w:left w:val="dotted" w:sz="4" w:space="0" w:color="auto"/>
              <w:bottom w:val="dotted" w:sz="4" w:space="0" w:color="auto"/>
              <w:right w:val="dotted" w:sz="4" w:space="0" w:color="auto"/>
            </w:tcBorders>
          </w:tcPr>
          <w:p w14:paraId="30220AA5" w14:textId="63E1F934" w:rsidR="007B0C5C" w:rsidRPr="00774A52" w:rsidRDefault="007B0C5C" w:rsidP="007B0C5C">
            <w:pPr>
              <w:spacing w:line="276" w:lineRule="auto"/>
              <w:rPr>
                <w:rFonts w:ascii="Century Gothic" w:hAnsi="Century Gothic"/>
              </w:rPr>
            </w:pPr>
            <w:r w:rsidRPr="00774A52">
              <w:rPr>
                <w:rFonts w:ascii="Century Gothic" w:hAnsi="Century Gothic"/>
              </w:rPr>
              <w:t xml:space="preserve">Detal balustrad </w:t>
            </w:r>
            <w:proofErr w:type="spellStart"/>
            <w:r w:rsidRPr="00774A52">
              <w:rPr>
                <w:rFonts w:ascii="Century Gothic" w:hAnsi="Century Gothic"/>
              </w:rPr>
              <w:t>loggi</w:t>
            </w:r>
            <w:proofErr w:type="spellEnd"/>
            <w:r w:rsidR="00FA30BB" w:rsidRPr="00774A52">
              <w:rPr>
                <w:rFonts w:ascii="Century Gothic" w:hAnsi="Century Gothic"/>
              </w:rPr>
              <w:t xml:space="preserve"> i portfenetr</w:t>
            </w:r>
            <w:r w:rsidR="005161E4" w:rsidRPr="00774A52">
              <w:rPr>
                <w:rFonts w:ascii="Century Gothic" w:hAnsi="Century Gothic"/>
              </w:rPr>
              <w:t xml:space="preserve"> BZ-1</w:t>
            </w:r>
            <w:r w:rsidR="00614509">
              <w:rPr>
                <w:rFonts w:ascii="Century Gothic" w:hAnsi="Century Gothic"/>
              </w:rPr>
              <w:t xml:space="preserve">, </w:t>
            </w:r>
            <w:r w:rsidR="005161E4" w:rsidRPr="00774A52">
              <w:rPr>
                <w:rFonts w:ascii="Century Gothic" w:hAnsi="Century Gothic"/>
              </w:rPr>
              <w:t>BZ-2</w:t>
            </w:r>
            <w:r w:rsidR="00614509">
              <w:rPr>
                <w:rFonts w:ascii="Century Gothic" w:hAnsi="Century Gothic"/>
              </w:rPr>
              <w:t>, BZ-3</w:t>
            </w:r>
          </w:p>
        </w:tc>
        <w:tc>
          <w:tcPr>
            <w:tcW w:w="1620" w:type="dxa"/>
            <w:gridSpan w:val="2"/>
            <w:tcBorders>
              <w:top w:val="dotted" w:sz="4" w:space="0" w:color="auto"/>
              <w:left w:val="dotted" w:sz="4" w:space="0" w:color="auto"/>
              <w:bottom w:val="dotted" w:sz="4" w:space="0" w:color="auto"/>
              <w:right w:val="single" w:sz="4" w:space="0" w:color="auto"/>
            </w:tcBorders>
          </w:tcPr>
          <w:p w14:paraId="24FF2885" w14:textId="7411E99F" w:rsidR="007B0C5C" w:rsidRPr="00774A52" w:rsidRDefault="007B0C5C" w:rsidP="007B0C5C">
            <w:pPr>
              <w:spacing w:line="276" w:lineRule="auto"/>
              <w:jc w:val="center"/>
              <w:rPr>
                <w:rFonts w:ascii="Century Gothic" w:hAnsi="Century Gothic"/>
              </w:rPr>
            </w:pPr>
            <w:r w:rsidRPr="00774A52">
              <w:rPr>
                <w:rFonts w:ascii="Century Gothic" w:hAnsi="Century Gothic"/>
              </w:rPr>
              <w:t>1:5, 1:</w:t>
            </w:r>
            <w:r w:rsidR="00A93CDA" w:rsidRPr="00774A52">
              <w:rPr>
                <w:rFonts w:ascii="Century Gothic" w:hAnsi="Century Gothic"/>
              </w:rPr>
              <w:t>20</w:t>
            </w:r>
          </w:p>
        </w:tc>
      </w:tr>
      <w:tr w:rsidR="007B0C5C" w:rsidRPr="009243A2" w14:paraId="505B5CB8" w14:textId="77777777" w:rsidTr="008F5122">
        <w:trPr>
          <w:trHeight w:val="170"/>
        </w:trPr>
        <w:tc>
          <w:tcPr>
            <w:tcW w:w="1445" w:type="dxa"/>
            <w:tcBorders>
              <w:top w:val="dotted" w:sz="4" w:space="0" w:color="auto"/>
              <w:left w:val="single" w:sz="4" w:space="0" w:color="auto"/>
              <w:bottom w:val="dotted" w:sz="4" w:space="0" w:color="auto"/>
              <w:right w:val="dotted" w:sz="4" w:space="0" w:color="auto"/>
            </w:tcBorders>
          </w:tcPr>
          <w:p w14:paraId="16733843" w14:textId="201C75B4" w:rsidR="007B0C5C" w:rsidRPr="00710C82" w:rsidRDefault="007B0C5C" w:rsidP="007B0C5C">
            <w:pPr>
              <w:spacing w:line="276" w:lineRule="auto"/>
              <w:ind w:left="-70"/>
              <w:jc w:val="center"/>
              <w:rPr>
                <w:rFonts w:ascii="Century Gothic" w:hAnsi="Century Gothic"/>
                <w:b/>
              </w:rPr>
            </w:pPr>
            <w:r w:rsidRPr="00710C82">
              <w:rPr>
                <w:rFonts w:ascii="Century Gothic" w:hAnsi="Century Gothic"/>
                <w:b/>
              </w:rPr>
              <w:t>PW-AD-0</w:t>
            </w:r>
            <w:r w:rsidR="008F5122" w:rsidRPr="00710C82">
              <w:rPr>
                <w:rFonts w:ascii="Century Gothic" w:hAnsi="Century Gothic"/>
                <w:b/>
              </w:rPr>
              <w:t>8</w:t>
            </w:r>
          </w:p>
        </w:tc>
        <w:tc>
          <w:tcPr>
            <w:tcW w:w="5935" w:type="dxa"/>
            <w:tcBorders>
              <w:top w:val="dotted" w:sz="4" w:space="0" w:color="auto"/>
              <w:left w:val="dotted" w:sz="4" w:space="0" w:color="auto"/>
              <w:bottom w:val="dotted" w:sz="4" w:space="0" w:color="auto"/>
              <w:right w:val="dotted" w:sz="4" w:space="0" w:color="auto"/>
            </w:tcBorders>
          </w:tcPr>
          <w:p w14:paraId="5D42149E" w14:textId="430D5E8E" w:rsidR="007B0C5C" w:rsidRPr="00710C82" w:rsidRDefault="007B0C5C" w:rsidP="007B0C5C">
            <w:pPr>
              <w:spacing w:line="276" w:lineRule="auto"/>
              <w:rPr>
                <w:rFonts w:ascii="Century Gothic" w:hAnsi="Century Gothic"/>
              </w:rPr>
            </w:pPr>
            <w:r w:rsidRPr="00710C82">
              <w:rPr>
                <w:rFonts w:ascii="Century Gothic" w:hAnsi="Century Gothic"/>
              </w:rPr>
              <w:t>Detal balustrad klatki schodowej</w:t>
            </w:r>
            <w:r w:rsidR="005161E4" w:rsidRPr="00710C82">
              <w:rPr>
                <w:rFonts w:ascii="Century Gothic" w:hAnsi="Century Gothic"/>
              </w:rPr>
              <w:t xml:space="preserve"> BW-1 i BW-2</w:t>
            </w:r>
          </w:p>
        </w:tc>
        <w:tc>
          <w:tcPr>
            <w:tcW w:w="1620" w:type="dxa"/>
            <w:gridSpan w:val="2"/>
            <w:tcBorders>
              <w:top w:val="dotted" w:sz="4" w:space="0" w:color="auto"/>
              <w:left w:val="dotted" w:sz="4" w:space="0" w:color="auto"/>
              <w:bottom w:val="dotted" w:sz="4" w:space="0" w:color="auto"/>
              <w:right w:val="single" w:sz="4" w:space="0" w:color="auto"/>
            </w:tcBorders>
          </w:tcPr>
          <w:p w14:paraId="4B1DC6AB" w14:textId="468D3549" w:rsidR="007B0C5C" w:rsidRPr="00710C82" w:rsidRDefault="007B0C5C" w:rsidP="007B0C5C">
            <w:pPr>
              <w:spacing w:line="276" w:lineRule="auto"/>
              <w:jc w:val="center"/>
              <w:rPr>
                <w:rFonts w:ascii="Century Gothic" w:hAnsi="Century Gothic"/>
              </w:rPr>
            </w:pPr>
            <w:r w:rsidRPr="00710C82">
              <w:rPr>
                <w:rFonts w:ascii="Century Gothic" w:hAnsi="Century Gothic"/>
              </w:rPr>
              <w:t>1:5, 1:</w:t>
            </w:r>
            <w:r w:rsidR="00A93CDA" w:rsidRPr="00710C82">
              <w:rPr>
                <w:rFonts w:ascii="Century Gothic" w:hAnsi="Century Gothic"/>
              </w:rPr>
              <w:t>20</w:t>
            </w:r>
          </w:p>
        </w:tc>
      </w:tr>
      <w:tr w:rsidR="007B0C5C" w:rsidRPr="009243A2" w14:paraId="2949F730" w14:textId="77777777" w:rsidTr="008F5122">
        <w:trPr>
          <w:trHeight w:val="170"/>
        </w:trPr>
        <w:tc>
          <w:tcPr>
            <w:tcW w:w="1445" w:type="dxa"/>
            <w:tcBorders>
              <w:top w:val="dotted" w:sz="4" w:space="0" w:color="auto"/>
              <w:left w:val="single" w:sz="4" w:space="0" w:color="auto"/>
              <w:bottom w:val="dotted" w:sz="4" w:space="0" w:color="auto"/>
              <w:right w:val="dotted" w:sz="4" w:space="0" w:color="auto"/>
            </w:tcBorders>
          </w:tcPr>
          <w:p w14:paraId="5C00ED70" w14:textId="5FCCEFD6" w:rsidR="007B0C5C" w:rsidRPr="009243A2" w:rsidRDefault="007B0C5C" w:rsidP="007B0C5C">
            <w:pPr>
              <w:spacing w:line="276" w:lineRule="auto"/>
              <w:ind w:left="-70"/>
              <w:jc w:val="center"/>
              <w:rPr>
                <w:rFonts w:ascii="Century Gothic" w:hAnsi="Century Gothic"/>
                <w:b/>
              </w:rPr>
            </w:pPr>
            <w:r w:rsidRPr="009243A2">
              <w:rPr>
                <w:rFonts w:ascii="Century Gothic" w:hAnsi="Century Gothic"/>
                <w:b/>
              </w:rPr>
              <w:t>P</w:t>
            </w:r>
            <w:r>
              <w:rPr>
                <w:rFonts w:ascii="Century Gothic" w:hAnsi="Century Gothic"/>
                <w:b/>
              </w:rPr>
              <w:t>W</w:t>
            </w:r>
            <w:r w:rsidRPr="009243A2">
              <w:rPr>
                <w:rFonts w:ascii="Century Gothic" w:hAnsi="Century Gothic"/>
                <w:b/>
              </w:rPr>
              <w:t>-A</w:t>
            </w:r>
            <w:r>
              <w:rPr>
                <w:rFonts w:ascii="Century Gothic" w:hAnsi="Century Gothic"/>
                <w:b/>
              </w:rPr>
              <w:t>D</w:t>
            </w:r>
            <w:r w:rsidRPr="009243A2">
              <w:rPr>
                <w:rFonts w:ascii="Century Gothic" w:hAnsi="Century Gothic"/>
                <w:b/>
              </w:rPr>
              <w:t>-0</w:t>
            </w:r>
            <w:r w:rsidR="008F5122">
              <w:rPr>
                <w:rFonts w:ascii="Century Gothic" w:hAnsi="Century Gothic"/>
                <w:b/>
              </w:rPr>
              <w:t>9</w:t>
            </w:r>
          </w:p>
        </w:tc>
        <w:tc>
          <w:tcPr>
            <w:tcW w:w="5935" w:type="dxa"/>
            <w:tcBorders>
              <w:top w:val="dotted" w:sz="4" w:space="0" w:color="auto"/>
              <w:left w:val="dotted" w:sz="4" w:space="0" w:color="auto"/>
              <w:bottom w:val="dotted" w:sz="4" w:space="0" w:color="auto"/>
              <w:right w:val="dotted" w:sz="4" w:space="0" w:color="auto"/>
            </w:tcBorders>
          </w:tcPr>
          <w:p w14:paraId="2AA1BF6D" w14:textId="335A123B" w:rsidR="007B0C5C" w:rsidRPr="009243A2" w:rsidRDefault="007B0C5C" w:rsidP="007B0C5C">
            <w:pPr>
              <w:spacing w:line="276" w:lineRule="auto"/>
              <w:rPr>
                <w:rFonts w:ascii="Century Gothic" w:hAnsi="Century Gothic"/>
              </w:rPr>
            </w:pPr>
            <w:r>
              <w:rPr>
                <w:rFonts w:ascii="Century Gothic" w:hAnsi="Century Gothic"/>
              </w:rPr>
              <w:t>Detal kraty w kominach</w:t>
            </w:r>
          </w:p>
        </w:tc>
        <w:tc>
          <w:tcPr>
            <w:tcW w:w="1620" w:type="dxa"/>
            <w:gridSpan w:val="2"/>
            <w:tcBorders>
              <w:top w:val="dotted" w:sz="4" w:space="0" w:color="auto"/>
              <w:left w:val="dotted" w:sz="4" w:space="0" w:color="auto"/>
              <w:bottom w:val="dotted" w:sz="4" w:space="0" w:color="auto"/>
              <w:right w:val="single" w:sz="4" w:space="0" w:color="auto"/>
            </w:tcBorders>
          </w:tcPr>
          <w:p w14:paraId="1A3974FE" w14:textId="186CE8C4" w:rsidR="007B0C5C" w:rsidRPr="009243A2" w:rsidRDefault="007B0C5C" w:rsidP="007B0C5C">
            <w:pPr>
              <w:spacing w:line="276" w:lineRule="auto"/>
              <w:jc w:val="center"/>
              <w:rPr>
                <w:rFonts w:ascii="Century Gothic" w:hAnsi="Century Gothic"/>
              </w:rPr>
            </w:pPr>
            <w:r w:rsidRPr="009243A2">
              <w:rPr>
                <w:rFonts w:ascii="Century Gothic" w:hAnsi="Century Gothic"/>
              </w:rPr>
              <w:t>1:</w:t>
            </w:r>
            <w:r>
              <w:rPr>
                <w:rFonts w:ascii="Century Gothic" w:hAnsi="Century Gothic"/>
              </w:rPr>
              <w:t>1</w:t>
            </w:r>
            <w:r w:rsidRPr="009243A2">
              <w:rPr>
                <w:rFonts w:ascii="Century Gothic" w:hAnsi="Century Gothic"/>
              </w:rPr>
              <w:t>0</w:t>
            </w:r>
          </w:p>
        </w:tc>
      </w:tr>
      <w:tr w:rsidR="007B0C5C" w:rsidRPr="009243A2" w14:paraId="3F561076" w14:textId="77777777" w:rsidTr="008F5122">
        <w:trPr>
          <w:trHeight w:val="170"/>
        </w:trPr>
        <w:tc>
          <w:tcPr>
            <w:tcW w:w="1445" w:type="dxa"/>
            <w:tcBorders>
              <w:top w:val="dotted" w:sz="4" w:space="0" w:color="auto"/>
              <w:left w:val="single" w:sz="4" w:space="0" w:color="auto"/>
              <w:bottom w:val="dotted" w:sz="4" w:space="0" w:color="auto"/>
              <w:right w:val="dotted" w:sz="4" w:space="0" w:color="auto"/>
            </w:tcBorders>
          </w:tcPr>
          <w:p w14:paraId="159CA7C9" w14:textId="7D1E0FDD" w:rsidR="007B0C5C" w:rsidRPr="009243A2" w:rsidRDefault="007B0C5C" w:rsidP="007B0C5C">
            <w:pPr>
              <w:spacing w:line="276" w:lineRule="auto"/>
              <w:ind w:left="-70"/>
              <w:jc w:val="center"/>
              <w:rPr>
                <w:rFonts w:ascii="Century Gothic" w:hAnsi="Century Gothic"/>
                <w:b/>
              </w:rPr>
            </w:pPr>
            <w:r w:rsidRPr="009243A2">
              <w:rPr>
                <w:rFonts w:ascii="Century Gothic" w:hAnsi="Century Gothic"/>
                <w:b/>
              </w:rPr>
              <w:t>P</w:t>
            </w:r>
            <w:r>
              <w:rPr>
                <w:rFonts w:ascii="Century Gothic" w:hAnsi="Century Gothic"/>
                <w:b/>
              </w:rPr>
              <w:t>W</w:t>
            </w:r>
            <w:r w:rsidRPr="009243A2">
              <w:rPr>
                <w:rFonts w:ascii="Century Gothic" w:hAnsi="Century Gothic"/>
                <w:b/>
              </w:rPr>
              <w:t>-A</w:t>
            </w:r>
            <w:r>
              <w:rPr>
                <w:rFonts w:ascii="Century Gothic" w:hAnsi="Century Gothic"/>
                <w:b/>
              </w:rPr>
              <w:t>D</w:t>
            </w:r>
            <w:r w:rsidRPr="009243A2">
              <w:rPr>
                <w:rFonts w:ascii="Century Gothic" w:hAnsi="Century Gothic"/>
                <w:b/>
              </w:rPr>
              <w:t>-</w:t>
            </w:r>
            <w:r w:rsidR="008F5122">
              <w:rPr>
                <w:rFonts w:ascii="Century Gothic" w:hAnsi="Century Gothic"/>
                <w:b/>
              </w:rPr>
              <w:t>1</w:t>
            </w:r>
            <w:r w:rsidRPr="009243A2">
              <w:rPr>
                <w:rFonts w:ascii="Century Gothic" w:hAnsi="Century Gothic"/>
                <w:b/>
              </w:rPr>
              <w:t>0</w:t>
            </w:r>
          </w:p>
        </w:tc>
        <w:tc>
          <w:tcPr>
            <w:tcW w:w="5935" w:type="dxa"/>
            <w:tcBorders>
              <w:top w:val="dotted" w:sz="4" w:space="0" w:color="auto"/>
              <w:left w:val="dotted" w:sz="4" w:space="0" w:color="auto"/>
              <w:bottom w:val="dotted" w:sz="4" w:space="0" w:color="auto"/>
              <w:right w:val="dotted" w:sz="4" w:space="0" w:color="auto"/>
            </w:tcBorders>
          </w:tcPr>
          <w:p w14:paraId="35DD781A" w14:textId="798E46EE" w:rsidR="007B0C5C" w:rsidRPr="009243A2" w:rsidRDefault="007B0C5C" w:rsidP="007B0C5C">
            <w:pPr>
              <w:spacing w:line="276" w:lineRule="auto"/>
              <w:rPr>
                <w:rFonts w:ascii="Century Gothic" w:hAnsi="Century Gothic"/>
              </w:rPr>
            </w:pPr>
            <w:r>
              <w:rPr>
                <w:rFonts w:ascii="Century Gothic" w:hAnsi="Century Gothic"/>
              </w:rPr>
              <w:t>Detal osadzenia okna</w:t>
            </w:r>
          </w:p>
        </w:tc>
        <w:tc>
          <w:tcPr>
            <w:tcW w:w="1620" w:type="dxa"/>
            <w:gridSpan w:val="2"/>
            <w:tcBorders>
              <w:top w:val="dotted" w:sz="4" w:space="0" w:color="auto"/>
              <w:left w:val="dotted" w:sz="4" w:space="0" w:color="auto"/>
              <w:bottom w:val="dotted" w:sz="4" w:space="0" w:color="auto"/>
              <w:right w:val="single" w:sz="4" w:space="0" w:color="auto"/>
            </w:tcBorders>
          </w:tcPr>
          <w:p w14:paraId="0C554C20" w14:textId="208E0786" w:rsidR="007B0C5C" w:rsidRPr="009243A2" w:rsidRDefault="007B0C5C" w:rsidP="007B0C5C">
            <w:pPr>
              <w:spacing w:line="276" w:lineRule="auto"/>
              <w:jc w:val="center"/>
              <w:rPr>
                <w:rFonts w:ascii="Century Gothic" w:hAnsi="Century Gothic"/>
              </w:rPr>
            </w:pPr>
            <w:r w:rsidRPr="009243A2">
              <w:rPr>
                <w:rFonts w:ascii="Century Gothic" w:hAnsi="Century Gothic"/>
              </w:rPr>
              <w:t>1:</w:t>
            </w:r>
            <w:r>
              <w:rPr>
                <w:rFonts w:ascii="Century Gothic" w:hAnsi="Century Gothic"/>
              </w:rPr>
              <w:t>1</w:t>
            </w:r>
            <w:r w:rsidRPr="009243A2">
              <w:rPr>
                <w:rFonts w:ascii="Century Gothic" w:hAnsi="Century Gothic"/>
              </w:rPr>
              <w:t>0</w:t>
            </w:r>
          </w:p>
        </w:tc>
      </w:tr>
      <w:tr w:rsidR="007B0C5C" w:rsidRPr="009243A2" w14:paraId="2D906E87" w14:textId="77777777" w:rsidTr="008F5122">
        <w:trPr>
          <w:trHeight w:val="170"/>
        </w:trPr>
        <w:tc>
          <w:tcPr>
            <w:tcW w:w="1445" w:type="dxa"/>
            <w:tcBorders>
              <w:top w:val="dotted" w:sz="4" w:space="0" w:color="auto"/>
              <w:left w:val="single" w:sz="4" w:space="0" w:color="auto"/>
              <w:bottom w:val="dotted" w:sz="4" w:space="0" w:color="auto"/>
              <w:right w:val="dotted" w:sz="4" w:space="0" w:color="auto"/>
            </w:tcBorders>
          </w:tcPr>
          <w:p w14:paraId="63C2587B" w14:textId="55C21291" w:rsidR="007B0C5C" w:rsidRPr="009243A2" w:rsidRDefault="007B0C5C" w:rsidP="007B0C5C">
            <w:pPr>
              <w:spacing w:line="276" w:lineRule="auto"/>
              <w:ind w:left="-70"/>
              <w:jc w:val="center"/>
              <w:rPr>
                <w:rFonts w:ascii="Century Gothic" w:hAnsi="Century Gothic"/>
                <w:b/>
              </w:rPr>
            </w:pPr>
            <w:r w:rsidRPr="009243A2">
              <w:rPr>
                <w:rFonts w:ascii="Century Gothic" w:hAnsi="Century Gothic"/>
                <w:b/>
              </w:rPr>
              <w:t>P</w:t>
            </w:r>
            <w:r>
              <w:rPr>
                <w:rFonts w:ascii="Century Gothic" w:hAnsi="Century Gothic"/>
                <w:b/>
              </w:rPr>
              <w:t>W</w:t>
            </w:r>
            <w:r w:rsidRPr="009243A2">
              <w:rPr>
                <w:rFonts w:ascii="Century Gothic" w:hAnsi="Century Gothic"/>
                <w:b/>
              </w:rPr>
              <w:t>-A</w:t>
            </w:r>
            <w:r>
              <w:rPr>
                <w:rFonts w:ascii="Century Gothic" w:hAnsi="Century Gothic"/>
                <w:b/>
              </w:rPr>
              <w:t>D</w:t>
            </w:r>
            <w:r w:rsidRPr="009243A2">
              <w:rPr>
                <w:rFonts w:ascii="Century Gothic" w:hAnsi="Century Gothic"/>
                <w:b/>
              </w:rPr>
              <w:t>-1</w:t>
            </w:r>
            <w:r w:rsidR="00D075AD">
              <w:rPr>
                <w:rFonts w:ascii="Century Gothic" w:hAnsi="Century Gothic"/>
                <w:b/>
              </w:rPr>
              <w:t>1</w:t>
            </w:r>
          </w:p>
        </w:tc>
        <w:tc>
          <w:tcPr>
            <w:tcW w:w="5935" w:type="dxa"/>
            <w:tcBorders>
              <w:top w:val="dotted" w:sz="4" w:space="0" w:color="auto"/>
              <w:left w:val="dotted" w:sz="4" w:space="0" w:color="auto"/>
              <w:bottom w:val="dotted" w:sz="4" w:space="0" w:color="auto"/>
              <w:right w:val="dotted" w:sz="4" w:space="0" w:color="auto"/>
            </w:tcBorders>
          </w:tcPr>
          <w:p w14:paraId="31C949D1" w14:textId="0BB2BF8B" w:rsidR="007B0C5C" w:rsidRPr="009243A2" w:rsidRDefault="007B0C5C" w:rsidP="007B0C5C">
            <w:pPr>
              <w:spacing w:line="276" w:lineRule="auto"/>
              <w:rPr>
                <w:rFonts w:ascii="Century Gothic" w:hAnsi="Century Gothic"/>
              </w:rPr>
            </w:pPr>
            <w:r>
              <w:rPr>
                <w:rFonts w:ascii="Century Gothic" w:hAnsi="Century Gothic"/>
              </w:rPr>
              <w:t>Detal posadzki klat</w:t>
            </w:r>
            <w:r w:rsidR="000E4A8E">
              <w:rPr>
                <w:rFonts w:ascii="Century Gothic" w:hAnsi="Century Gothic"/>
              </w:rPr>
              <w:t>ki</w:t>
            </w:r>
            <w:r>
              <w:rPr>
                <w:rFonts w:ascii="Century Gothic" w:hAnsi="Century Gothic"/>
              </w:rPr>
              <w:t xml:space="preserve"> schodowej</w:t>
            </w:r>
          </w:p>
        </w:tc>
        <w:tc>
          <w:tcPr>
            <w:tcW w:w="1620" w:type="dxa"/>
            <w:gridSpan w:val="2"/>
            <w:tcBorders>
              <w:top w:val="dotted" w:sz="4" w:space="0" w:color="auto"/>
              <w:left w:val="dotted" w:sz="4" w:space="0" w:color="auto"/>
              <w:bottom w:val="dotted" w:sz="4" w:space="0" w:color="auto"/>
              <w:right w:val="single" w:sz="4" w:space="0" w:color="auto"/>
            </w:tcBorders>
          </w:tcPr>
          <w:p w14:paraId="12219651" w14:textId="7B66953D" w:rsidR="007B0C5C" w:rsidRPr="009243A2" w:rsidRDefault="007B0C5C" w:rsidP="007B0C5C">
            <w:pPr>
              <w:spacing w:line="276" w:lineRule="auto"/>
              <w:jc w:val="center"/>
              <w:rPr>
                <w:rFonts w:ascii="Century Gothic" w:hAnsi="Century Gothic"/>
              </w:rPr>
            </w:pPr>
            <w:r w:rsidRPr="009243A2">
              <w:rPr>
                <w:rFonts w:ascii="Century Gothic" w:hAnsi="Century Gothic"/>
              </w:rPr>
              <w:t>1:</w:t>
            </w:r>
            <w:r>
              <w:rPr>
                <w:rFonts w:ascii="Century Gothic" w:hAnsi="Century Gothic"/>
              </w:rPr>
              <w:t>2</w:t>
            </w:r>
            <w:r w:rsidRPr="009243A2">
              <w:rPr>
                <w:rFonts w:ascii="Century Gothic" w:hAnsi="Century Gothic"/>
              </w:rPr>
              <w:t>0</w:t>
            </w:r>
          </w:p>
        </w:tc>
      </w:tr>
      <w:tr w:rsidR="007B0C5C" w:rsidRPr="009243A2" w14:paraId="7892487B" w14:textId="77777777" w:rsidTr="008F5122">
        <w:trPr>
          <w:trHeight w:val="170"/>
        </w:trPr>
        <w:tc>
          <w:tcPr>
            <w:tcW w:w="1445" w:type="dxa"/>
            <w:tcBorders>
              <w:top w:val="dotted" w:sz="4" w:space="0" w:color="auto"/>
              <w:left w:val="single" w:sz="4" w:space="0" w:color="auto"/>
              <w:bottom w:val="dotted" w:sz="4" w:space="0" w:color="auto"/>
              <w:right w:val="dotted" w:sz="4" w:space="0" w:color="auto"/>
            </w:tcBorders>
          </w:tcPr>
          <w:p w14:paraId="18ED075D" w14:textId="27323302" w:rsidR="007B0C5C" w:rsidRPr="009243A2" w:rsidRDefault="007B0C5C" w:rsidP="007B0C5C">
            <w:pPr>
              <w:spacing w:line="276" w:lineRule="auto"/>
              <w:ind w:left="-70"/>
              <w:jc w:val="center"/>
              <w:rPr>
                <w:rFonts w:ascii="Century Gothic" w:hAnsi="Century Gothic"/>
                <w:b/>
              </w:rPr>
            </w:pPr>
            <w:r w:rsidRPr="009243A2">
              <w:rPr>
                <w:rFonts w:ascii="Century Gothic" w:hAnsi="Century Gothic"/>
                <w:b/>
              </w:rPr>
              <w:t>P</w:t>
            </w:r>
            <w:r>
              <w:rPr>
                <w:rFonts w:ascii="Century Gothic" w:hAnsi="Century Gothic"/>
                <w:b/>
              </w:rPr>
              <w:t>W</w:t>
            </w:r>
            <w:r w:rsidRPr="009243A2">
              <w:rPr>
                <w:rFonts w:ascii="Century Gothic" w:hAnsi="Century Gothic"/>
                <w:b/>
              </w:rPr>
              <w:t>-A</w:t>
            </w:r>
            <w:r>
              <w:rPr>
                <w:rFonts w:ascii="Century Gothic" w:hAnsi="Century Gothic"/>
                <w:b/>
              </w:rPr>
              <w:t>D</w:t>
            </w:r>
            <w:r w:rsidRPr="009243A2">
              <w:rPr>
                <w:rFonts w:ascii="Century Gothic" w:hAnsi="Century Gothic"/>
                <w:b/>
              </w:rPr>
              <w:t>-1</w:t>
            </w:r>
            <w:r w:rsidR="00D075AD">
              <w:rPr>
                <w:rFonts w:ascii="Century Gothic" w:hAnsi="Century Gothic"/>
                <w:b/>
              </w:rPr>
              <w:t>2</w:t>
            </w:r>
          </w:p>
        </w:tc>
        <w:tc>
          <w:tcPr>
            <w:tcW w:w="5935" w:type="dxa"/>
            <w:tcBorders>
              <w:top w:val="dotted" w:sz="4" w:space="0" w:color="auto"/>
              <w:left w:val="dotted" w:sz="4" w:space="0" w:color="auto"/>
              <w:bottom w:val="dotted" w:sz="4" w:space="0" w:color="auto"/>
              <w:right w:val="dotted" w:sz="4" w:space="0" w:color="auto"/>
            </w:tcBorders>
          </w:tcPr>
          <w:p w14:paraId="584037DA" w14:textId="15BC6916" w:rsidR="007B0C5C" w:rsidRPr="009243A2" w:rsidRDefault="007B0C5C" w:rsidP="007B0C5C">
            <w:pPr>
              <w:spacing w:line="276" w:lineRule="auto"/>
              <w:rPr>
                <w:rFonts w:ascii="Century Gothic" w:hAnsi="Century Gothic"/>
              </w:rPr>
            </w:pPr>
            <w:r>
              <w:rPr>
                <w:rFonts w:ascii="Century Gothic" w:hAnsi="Century Gothic"/>
              </w:rPr>
              <w:t>Detal zadaszenia szklanego</w:t>
            </w:r>
          </w:p>
        </w:tc>
        <w:tc>
          <w:tcPr>
            <w:tcW w:w="1620" w:type="dxa"/>
            <w:gridSpan w:val="2"/>
            <w:tcBorders>
              <w:top w:val="dotted" w:sz="4" w:space="0" w:color="auto"/>
              <w:left w:val="dotted" w:sz="4" w:space="0" w:color="auto"/>
              <w:bottom w:val="dotted" w:sz="4" w:space="0" w:color="auto"/>
              <w:right w:val="single" w:sz="4" w:space="0" w:color="auto"/>
            </w:tcBorders>
          </w:tcPr>
          <w:p w14:paraId="32AB8176" w14:textId="4A55B567" w:rsidR="007B0C5C" w:rsidRPr="009243A2" w:rsidRDefault="007B0C5C" w:rsidP="007B0C5C">
            <w:pPr>
              <w:spacing w:line="276" w:lineRule="auto"/>
              <w:jc w:val="center"/>
              <w:rPr>
                <w:rFonts w:ascii="Century Gothic" w:hAnsi="Century Gothic"/>
              </w:rPr>
            </w:pPr>
            <w:r w:rsidRPr="009243A2">
              <w:rPr>
                <w:rFonts w:ascii="Century Gothic" w:hAnsi="Century Gothic"/>
              </w:rPr>
              <w:t>1:</w:t>
            </w:r>
            <w:r>
              <w:rPr>
                <w:rFonts w:ascii="Century Gothic" w:hAnsi="Century Gothic"/>
              </w:rPr>
              <w:t>25</w:t>
            </w:r>
          </w:p>
        </w:tc>
      </w:tr>
      <w:tr w:rsidR="007B0C5C" w:rsidRPr="009243A2" w14:paraId="66DD108F" w14:textId="77777777" w:rsidTr="008F5122">
        <w:trPr>
          <w:trHeight w:val="170"/>
        </w:trPr>
        <w:tc>
          <w:tcPr>
            <w:tcW w:w="1445" w:type="dxa"/>
            <w:tcBorders>
              <w:top w:val="dotted" w:sz="4" w:space="0" w:color="auto"/>
              <w:left w:val="single" w:sz="4" w:space="0" w:color="auto"/>
              <w:bottom w:val="dotted" w:sz="4" w:space="0" w:color="auto"/>
              <w:right w:val="dotted" w:sz="4" w:space="0" w:color="auto"/>
            </w:tcBorders>
          </w:tcPr>
          <w:p w14:paraId="1EF394DD" w14:textId="45340A22" w:rsidR="007B0C5C" w:rsidRPr="009243A2" w:rsidRDefault="007B0C5C" w:rsidP="007B0C5C">
            <w:pPr>
              <w:spacing w:line="276" w:lineRule="auto"/>
              <w:ind w:left="-70"/>
              <w:jc w:val="center"/>
              <w:rPr>
                <w:rFonts w:ascii="Century Gothic" w:hAnsi="Century Gothic"/>
                <w:b/>
              </w:rPr>
            </w:pPr>
            <w:r w:rsidRPr="009243A2">
              <w:rPr>
                <w:rFonts w:ascii="Century Gothic" w:hAnsi="Century Gothic"/>
                <w:b/>
              </w:rPr>
              <w:t>P</w:t>
            </w:r>
            <w:r>
              <w:rPr>
                <w:rFonts w:ascii="Century Gothic" w:hAnsi="Century Gothic"/>
                <w:b/>
              </w:rPr>
              <w:t>W</w:t>
            </w:r>
            <w:r w:rsidRPr="009243A2">
              <w:rPr>
                <w:rFonts w:ascii="Century Gothic" w:hAnsi="Century Gothic"/>
                <w:b/>
              </w:rPr>
              <w:t>-A</w:t>
            </w:r>
            <w:r>
              <w:rPr>
                <w:rFonts w:ascii="Century Gothic" w:hAnsi="Century Gothic"/>
                <w:b/>
              </w:rPr>
              <w:t>D</w:t>
            </w:r>
            <w:r w:rsidRPr="009243A2">
              <w:rPr>
                <w:rFonts w:ascii="Century Gothic" w:hAnsi="Century Gothic"/>
                <w:b/>
              </w:rPr>
              <w:t>-1</w:t>
            </w:r>
            <w:r w:rsidR="00D075AD">
              <w:rPr>
                <w:rFonts w:ascii="Century Gothic" w:hAnsi="Century Gothic"/>
                <w:b/>
              </w:rPr>
              <w:t>3</w:t>
            </w:r>
          </w:p>
        </w:tc>
        <w:tc>
          <w:tcPr>
            <w:tcW w:w="5935" w:type="dxa"/>
            <w:tcBorders>
              <w:top w:val="dotted" w:sz="4" w:space="0" w:color="auto"/>
              <w:left w:val="dotted" w:sz="4" w:space="0" w:color="auto"/>
              <w:bottom w:val="dotted" w:sz="4" w:space="0" w:color="auto"/>
              <w:right w:val="dotted" w:sz="4" w:space="0" w:color="auto"/>
            </w:tcBorders>
          </w:tcPr>
          <w:p w14:paraId="01A2B7A2" w14:textId="7D0B9015" w:rsidR="007B0C5C" w:rsidRPr="009243A2" w:rsidRDefault="007B0C5C" w:rsidP="007B0C5C">
            <w:pPr>
              <w:spacing w:line="276" w:lineRule="auto"/>
              <w:rPr>
                <w:rFonts w:ascii="Century Gothic" w:hAnsi="Century Gothic"/>
              </w:rPr>
            </w:pPr>
            <w:r>
              <w:rPr>
                <w:rFonts w:ascii="Century Gothic" w:hAnsi="Century Gothic"/>
              </w:rPr>
              <w:t>Detal klapy dymowej</w:t>
            </w:r>
          </w:p>
        </w:tc>
        <w:tc>
          <w:tcPr>
            <w:tcW w:w="1620" w:type="dxa"/>
            <w:gridSpan w:val="2"/>
            <w:tcBorders>
              <w:top w:val="dotted" w:sz="4" w:space="0" w:color="auto"/>
              <w:left w:val="dotted" w:sz="4" w:space="0" w:color="auto"/>
              <w:bottom w:val="dotted" w:sz="4" w:space="0" w:color="auto"/>
              <w:right w:val="single" w:sz="4" w:space="0" w:color="auto"/>
            </w:tcBorders>
          </w:tcPr>
          <w:p w14:paraId="5A6B710E" w14:textId="194F0EFD" w:rsidR="007B0C5C" w:rsidRPr="009243A2" w:rsidRDefault="007B0C5C" w:rsidP="007B0C5C">
            <w:pPr>
              <w:spacing w:line="276" w:lineRule="auto"/>
              <w:jc w:val="center"/>
              <w:rPr>
                <w:rFonts w:ascii="Century Gothic" w:hAnsi="Century Gothic"/>
              </w:rPr>
            </w:pPr>
            <w:r w:rsidRPr="009243A2">
              <w:rPr>
                <w:rFonts w:ascii="Century Gothic" w:hAnsi="Century Gothic"/>
              </w:rPr>
              <w:t>1:10</w:t>
            </w:r>
          </w:p>
        </w:tc>
      </w:tr>
      <w:tr w:rsidR="007B0C5C" w:rsidRPr="009243A2" w14:paraId="69F04D33" w14:textId="77777777" w:rsidTr="008F5122">
        <w:trPr>
          <w:trHeight w:val="170"/>
        </w:trPr>
        <w:tc>
          <w:tcPr>
            <w:tcW w:w="1445" w:type="dxa"/>
            <w:tcBorders>
              <w:top w:val="dotted" w:sz="4" w:space="0" w:color="auto"/>
              <w:left w:val="single" w:sz="4" w:space="0" w:color="auto"/>
              <w:bottom w:val="dotted" w:sz="4" w:space="0" w:color="auto"/>
              <w:right w:val="dotted" w:sz="4" w:space="0" w:color="auto"/>
            </w:tcBorders>
          </w:tcPr>
          <w:p w14:paraId="49D12786" w14:textId="518C4FEE" w:rsidR="007B0C5C" w:rsidRPr="009243A2" w:rsidRDefault="007B0C5C" w:rsidP="007B0C5C">
            <w:pPr>
              <w:spacing w:line="276" w:lineRule="auto"/>
              <w:ind w:left="-70"/>
              <w:jc w:val="center"/>
              <w:rPr>
                <w:rFonts w:ascii="Century Gothic" w:hAnsi="Century Gothic"/>
                <w:b/>
              </w:rPr>
            </w:pPr>
            <w:r w:rsidRPr="009243A2">
              <w:rPr>
                <w:rFonts w:ascii="Century Gothic" w:hAnsi="Century Gothic"/>
                <w:b/>
              </w:rPr>
              <w:t>P</w:t>
            </w:r>
            <w:r>
              <w:rPr>
                <w:rFonts w:ascii="Century Gothic" w:hAnsi="Century Gothic"/>
                <w:b/>
              </w:rPr>
              <w:t>W</w:t>
            </w:r>
            <w:r w:rsidRPr="009243A2">
              <w:rPr>
                <w:rFonts w:ascii="Century Gothic" w:hAnsi="Century Gothic"/>
                <w:b/>
              </w:rPr>
              <w:t>-A</w:t>
            </w:r>
            <w:r>
              <w:rPr>
                <w:rFonts w:ascii="Century Gothic" w:hAnsi="Century Gothic"/>
                <w:b/>
              </w:rPr>
              <w:t>D</w:t>
            </w:r>
            <w:r w:rsidRPr="009243A2">
              <w:rPr>
                <w:rFonts w:ascii="Century Gothic" w:hAnsi="Century Gothic"/>
                <w:b/>
              </w:rPr>
              <w:t>-1</w:t>
            </w:r>
            <w:r w:rsidR="00D075AD">
              <w:rPr>
                <w:rFonts w:ascii="Century Gothic" w:hAnsi="Century Gothic"/>
                <w:b/>
              </w:rPr>
              <w:t>4</w:t>
            </w:r>
          </w:p>
        </w:tc>
        <w:tc>
          <w:tcPr>
            <w:tcW w:w="5935" w:type="dxa"/>
            <w:tcBorders>
              <w:top w:val="dotted" w:sz="4" w:space="0" w:color="auto"/>
              <w:left w:val="dotted" w:sz="4" w:space="0" w:color="auto"/>
              <w:bottom w:val="dotted" w:sz="4" w:space="0" w:color="auto"/>
              <w:right w:val="dotted" w:sz="4" w:space="0" w:color="auto"/>
            </w:tcBorders>
          </w:tcPr>
          <w:p w14:paraId="77E616E5" w14:textId="5D62CF2E" w:rsidR="007B0C5C" w:rsidRPr="009243A2" w:rsidRDefault="007B0C5C" w:rsidP="007B0C5C">
            <w:pPr>
              <w:spacing w:line="276" w:lineRule="auto"/>
              <w:rPr>
                <w:rFonts w:ascii="Century Gothic" w:hAnsi="Century Gothic"/>
              </w:rPr>
            </w:pPr>
            <w:r>
              <w:rPr>
                <w:rFonts w:ascii="Century Gothic" w:hAnsi="Century Gothic"/>
              </w:rPr>
              <w:t>Detal skrzynki pocztowej</w:t>
            </w:r>
          </w:p>
        </w:tc>
        <w:tc>
          <w:tcPr>
            <w:tcW w:w="1620" w:type="dxa"/>
            <w:gridSpan w:val="2"/>
            <w:tcBorders>
              <w:top w:val="dotted" w:sz="4" w:space="0" w:color="auto"/>
              <w:left w:val="dotted" w:sz="4" w:space="0" w:color="auto"/>
              <w:bottom w:val="dotted" w:sz="4" w:space="0" w:color="auto"/>
              <w:right w:val="single" w:sz="4" w:space="0" w:color="auto"/>
            </w:tcBorders>
          </w:tcPr>
          <w:p w14:paraId="51093984" w14:textId="504CCB27" w:rsidR="007B0C5C" w:rsidRPr="009243A2" w:rsidRDefault="007B0C5C" w:rsidP="007B0C5C">
            <w:pPr>
              <w:spacing w:line="276" w:lineRule="auto"/>
              <w:jc w:val="center"/>
              <w:rPr>
                <w:rFonts w:ascii="Century Gothic" w:hAnsi="Century Gothic"/>
              </w:rPr>
            </w:pPr>
            <w:r w:rsidRPr="009243A2">
              <w:rPr>
                <w:rFonts w:ascii="Century Gothic" w:hAnsi="Century Gothic"/>
              </w:rPr>
              <w:t>1:10</w:t>
            </w:r>
          </w:p>
        </w:tc>
      </w:tr>
      <w:tr w:rsidR="007B0C5C" w:rsidRPr="009243A2" w14:paraId="46EB2832" w14:textId="77777777" w:rsidTr="008F5122">
        <w:trPr>
          <w:trHeight w:val="170"/>
        </w:trPr>
        <w:tc>
          <w:tcPr>
            <w:tcW w:w="1445" w:type="dxa"/>
            <w:tcBorders>
              <w:top w:val="dotted" w:sz="4" w:space="0" w:color="auto"/>
              <w:left w:val="single" w:sz="4" w:space="0" w:color="auto"/>
              <w:bottom w:val="dotted" w:sz="4" w:space="0" w:color="auto"/>
              <w:right w:val="dotted" w:sz="4" w:space="0" w:color="auto"/>
            </w:tcBorders>
          </w:tcPr>
          <w:p w14:paraId="42CE8BF9" w14:textId="3DFB5493" w:rsidR="007B0C5C" w:rsidRPr="00A61782" w:rsidRDefault="007B0C5C" w:rsidP="007B0C5C">
            <w:pPr>
              <w:spacing w:line="276" w:lineRule="auto"/>
              <w:ind w:left="-70"/>
              <w:jc w:val="center"/>
              <w:rPr>
                <w:rFonts w:ascii="Century Gothic" w:hAnsi="Century Gothic"/>
                <w:b/>
                <w:color w:val="FF0000"/>
              </w:rPr>
            </w:pPr>
            <w:r w:rsidRPr="00710C82">
              <w:rPr>
                <w:rFonts w:ascii="Century Gothic" w:hAnsi="Century Gothic"/>
                <w:b/>
              </w:rPr>
              <w:t>PW-AD-1</w:t>
            </w:r>
            <w:r w:rsidR="00D075AD" w:rsidRPr="00710C82">
              <w:rPr>
                <w:rFonts w:ascii="Century Gothic" w:hAnsi="Century Gothic"/>
                <w:b/>
              </w:rPr>
              <w:t>5</w:t>
            </w:r>
          </w:p>
        </w:tc>
        <w:tc>
          <w:tcPr>
            <w:tcW w:w="5935" w:type="dxa"/>
            <w:tcBorders>
              <w:top w:val="dotted" w:sz="4" w:space="0" w:color="auto"/>
              <w:left w:val="dotted" w:sz="4" w:space="0" w:color="auto"/>
              <w:bottom w:val="dotted" w:sz="4" w:space="0" w:color="auto"/>
              <w:right w:val="dotted" w:sz="4" w:space="0" w:color="auto"/>
            </w:tcBorders>
          </w:tcPr>
          <w:p w14:paraId="08DC9F42" w14:textId="42E08A0F" w:rsidR="007B0C5C" w:rsidRPr="00A61782" w:rsidRDefault="00710C82" w:rsidP="007B0C5C">
            <w:pPr>
              <w:spacing w:line="276" w:lineRule="auto"/>
              <w:rPr>
                <w:rFonts w:ascii="Century Gothic" w:hAnsi="Century Gothic"/>
                <w:color w:val="FF0000"/>
              </w:rPr>
            </w:pPr>
            <w:r>
              <w:rPr>
                <w:rFonts w:ascii="Century Gothic" w:hAnsi="Century Gothic"/>
              </w:rPr>
              <w:t>Detal szafek wodomierzowych</w:t>
            </w:r>
          </w:p>
        </w:tc>
        <w:tc>
          <w:tcPr>
            <w:tcW w:w="1620" w:type="dxa"/>
            <w:gridSpan w:val="2"/>
            <w:tcBorders>
              <w:top w:val="dotted" w:sz="4" w:space="0" w:color="auto"/>
              <w:left w:val="dotted" w:sz="4" w:space="0" w:color="auto"/>
              <w:bottom w:val="dotted" w:sz="4" w:space="0" w:color="auto"/>
              <w:right w:val="single" w:sz="4" w:space="0" w:color="auto"/>
            </w:tcBorders>
          </w:tcPr>
          <w:p w14:paraId="12D66B9D" w14:textId="64CF5885" w:rsidR="007B0C5C" w:rsidRPr="00A61782" w:rsidRDefault="00710C82" w:rsidP="007B0C5C">
            <w:pPr>
              <w:spacing w:line="276" w:lineRule="auto"/>
              <w:jc w:val="center"/>
              <w:rPr>
                <w:rFonts w:ascii="Century Gothic" w:hAnsi="Century Gothic"/>
                <w:color w:val="FF0000"/>
              </w:rPr>
            </w:pPr>
            <w:r>
              <w:rPr>
                <w:rFonts w:ascii="Century Gothic" w:hAnsi="Century Gothic"/>
              </w:rPr>
              <w:t>1:25</w:t>
            </w:r>
          </w:p>
        </w:tc>
      </w:tr>
      <w:tr w:rsidR="007B0C5C" w:rsidRPr="009243A2" w14:paraId="19C3A4DC" w14:textId="77777777" w:rsidTr="008F5122">
        <w:trPr>
          <w:trHeight w:val="170"/>
        </w:trPr>
        <w:tc>
          <w:tcPr>
            <w:tcW w:w="1445" w:type="dxa"/>
            <w:tcBorders>
              <w:top w:val="dotted" w:sz="4" w:space="0" w:color="auto"/>
              <w:left w:val="single" w:sz="4" w:space="0" w:color="auto"/>
              <w:bottom w:val="dotted" w:sz="4" w:space="0" w:color="auto"/>
              <w:right w:val="dotted" w:sz="4" w:space="0" w:color="auto"/>
            </w:tcBorders>
          </w:tcPr>
          <w:p w14:paraId="35A7139F" w14:textId="090D7B5A" w:rsidR="007B0C5C" w:rsidRPr="009243A2" w:rsidRDefault="007B0C5C" w:rsidP="007B0C5C">
            <w:pPr>
              <w:spacing w:line="276" w:lineRule="auto"/>
              <w:ind w:left="-70"/>
              <w:jc w:val="center"/>
              <w:rPr>
                <w:rFonts w:ascii="Century Gothic" w:hAnsi="Century Gothic"/>
                <w:b/>
              </w:rPr>
            </w:pPr>
            <w:r w:rsidRPr="009243A2">
              <w:rPr>
                <w:rFonts w:ascii="Century Gothic" w:hAnsi="Century Gothic"/>
                <w:b/>
              </w:rPr>
              <w:t>P</w:t>
            </w:r>
            <w:r>
              <w:rPr>
                <w:rFonts w:ascii="Century Gothic" w:hAnsi="Century Gothic"/>
                <w:b/>
              </w:rPr>
              <w:t>W</w:t>
            </w:r>
            <w:r w:rsidRPr="009243A2">
              <w:rPr>
                <w:rFonts w:ascii="Century Gothic" w:hAnsi="Century Gothic"/>
                <w:b/>
              </w:rPr>
              <w:t>-A</w:t>
            </w:r>
            <w:r>
              <w:rPr>
                <w:rFonts w:ascii="Century Gothic" w:hAnsi="Century Gothic"/>
                <w:b/>
              </w:rPr>
              <w:t>D</w:t>
            </w:r>
            <w:r w:rsidRPr="009243A2">
              <w:rPr>
                <w:rFonts w:ascii="Century Gothic" w:hAnsi="Century Gothic"/>
                <w:b/>
              </w:rPr>
              <w:t>-1</w:t>
            </w:r>
            <w:r w:rsidR="00D075AD">
              <w:rPr>
                <w:rFonts w:ascii="Century Gothic" w:hAnsi="Century Gothic"/>
                <w:b/>
              </w:rPr>
              <w:t>6</w:t>
            </w:r>
          </w:p>
        </w:tc>
        <w:tc>
          <w:tcPr>
            <w:tcW w:w="5935" w:type="dxa"/>
            <w:tcBorders>
              <w:top w:val="dotted" w:sz="4" w:space="0" w:color="auto"/>
              <w:left w:val="dotted" w:sz="4" w:space="0" w:color="auto"/>
              <w:bottom w:val="dotted" w:sz="4" w:space="0" w:color="auto"/>
              <w:right w:val="dotted" w:sz="4" w:space="0" w:color="auto"/>
            </w:tcBorders>
          </w:tcPr>
          <w:p w14:paraId="65A884CA" w14:textId="406C2637" w:rsidR="007B0C5C" w:rsidRDefault="00E66F96" w:rsidP="007B0C5C">
            <w:pPr>
              <w:spacing w:line="276" w:lineRule="auto"/>
              <w:rPr>
                <w:rFonts w:ascii="Century Gothic" w:hAnsi="Century Gothic"/>
              </w:rPr>
            </w:pPr>
            <w:r>
              <w:rPr>
                <w:rFonts w:ascii="Century Gothic" w:hAnsi="Century Gothic"/>
              </w:rPr>
              <w:t>Detal dylatacji na balkonie</w:t>
            </w:r>
          </w:p>
        </w:tc>
        <w:tc>
          <w:tcPr>
            <w:tcW w:w="1620" w:type="dxa"/>
            <w:gridSpan w:val="2"/>
            <w:tcBorders>
              <w:top w:val="dotted" w:sz="4" w:space="0" w:color="auto"/>
              <w:left w:val="dotted" w:sz="4" w:space="0" w:color="auto"/>
              <w:bottom w:val="dotted" w:sz="4" w:space="0" w:color="auto"/>
              <w:right w:val="single" w:sz="4" w:space="0" w:color="auto"/>
            </w:tcBorders>
          </w:tcPr>
          <w:p w14:paraId="0CFB24E9" w14:textId="1907FBD9" w:rsidR="007B0C5C" w:rsidRPr="009243A2" w:rsidRDefault="00E66F96" w:rsidP="007B0C5C">
            <w:pPr>
              <w:spacing w:line="276" w:lineRule="auto"/>
              <w:jc w:val="center"/>
              <w:rPr>
                <w:rFonts w:ascii="Century Gothic" w:hAnsi="Century Gothic"/>
              </w:rPr>
            </w:pPr>
            <w:r>
              <w:rPr>
                <w:rFonts w:ascii="Century Gothic" w:hAnsi="Century Gothic"/>
              </w:rPr>
              <w:t>1:10</w:t>
            </w:r>
          </w:p>
        </w:tc>
      </w:tr>
      <w:tr w:rsidR="007B0C5C" w:rsidRPr="009243A2" w14:paraId="743ABA94" w14:textId="77777777" w:rsidTr="008F5122">
        <w:trPr>
          <w:trHeight w:val="170"/>
        </w:trPr>
        <w:tc>
          <w:tcPr>
            <w:tcW w:w="1445" w:type="dxa"/>
            <w:tcBorders>
              <w:top w:val="dotted" w:sz="4" w:space="0" w:color="auto"/>
              <w:left w:val="single" w:sz="4" w:space="0" w:color="auto"/>
              <w:bottom w:val="dotted" w:sz="4" w:space="0" w:color="auto"/>
              <w:right w:val="dotted" w:sz="4" w:space="0" w:color="auto"/>
            </w:tcBorders>
          </w:tcPr>
          <w:p w14:paraId="0BEE5629" w14:textId="2C0CE1CB" w:rsidR="007B0C5C" w:rsidRPr="009243A2" w:rsidRDefault="007B0C5C" w:rsidP="007B0C5C">
            <w:pPr>
              <w:spacing w:line="276" w:lineRule="auto"/>
              <w:ind w:left="-70"/>
              <w:jc w:val="center"/>
              <w:rPr>
                <w:rFonts w:ascii="Century Gothic" w:hAnsi="Century Gothic"/>
                <w:b/>
              </w:rPr>
            </w:pPr>
            <w:r w:rsidRPr="009243A2">
              <w:rPr>
                <w:rFonts w:ascii="Century Gothic" w:hAnsi="Century Gothic"/>
                <w:b/>
              </w:rPr>
              <w:t>P</w:t>
            </w:r>
            <w:r>
              <w:rPr>
                <w:rFonts w:ascii="Century Gothic" w:hAnsi="Century Gothic"/>
                <w:b/>
              </w:rPr>
              <w:t>W</w:t>
            </w:r>
            <w:r w:rsidRPr="009243A2">
              <w:rPr>
                <w:rFonts w:ascii="Century Gothic" w:hAnsi="Century Gothic"/>
                <w:b/>
              </w:rPr>
              <w:t>-A</w:t>
            </w:r>
            <w:r>
              <w:rPr>
                <w:rFonts w:ascii="Century Gothic" w:hAnsi="Century Gothic"/>
                <w:b/>
              </w:rPr>
              <w:t>D</w:t>
            </w:r>
            <w:r w:rsidRPr="009243A2">
              <w:rPr>
                <w:rFonts w:ascii="Century Gothic" w:hAnsi="Century Gothic"/>
                <w:b/>
              </w:rPr>
              <w:t>-1</w:t>
            </w:r>
            <w:r w:rsidR="00D075AD">
              <w:rPr>
                <w:rFonts w:ascii="Century Gothic" w:hAnsi="Century Gothic"/>
                <w:b/>
              </w:rPr>
              <w:t>7</w:t>
            </w:r>
          </w:p>
        </w:tc>
        <w:tc>
          <w:tcPr>
            <w:tcW w:w="5935" w:type="dxa"/>
            <w:tcBorders>
              <w:top w:val="dotted" w:sz="4" w:space="0" w:color="auto"/>
              <w:left w:val="dotted" w:sz="4" w:space="0" w:color="auto"/>
              <w:bottom w:val="dotted" w:sz="4" w:space="0" w:color="auto"/>
              <w:right w:val="dotted" w:sz="4" w:space="0" w:color="auto"/>
            </w:tcBorders>
          </w:tcPr>
          <w:p w14:paraId="516C297A" w14:textId="3083DADA" w:rsidR="007B0C5C" w:rsidRDefault="00E66F96" w:rsidP="007B0C5C">
            <w:pPr>
              <w:spacing w:line="276" w:lineRule="auto"/>
              <w:rPr>
                <w:rFonts w:ascii="Century Gothic" w:hAnsi="Century Gothic"/>
              </w:rPr>
            </w:pPr>
            <w:r>
              <w:rPr>
                <w:rFonts w:ascii="Century Gothic" w:hAnsi="Century Gothic"/>
              </w:rPr>
              <w:t>Detal wyłazu na stropodach zielony</w:t>
            </w:r>
          </w:p>
        </w:tc>
        <w:tc>
          <w:tcPr>
            <w:tcW w:w="1620" w:type="dxa"/>
            <w:gridSpan w:val="2"/>
            <w:tcBorders>
              <w:top w:val="dotted" w:sz="4" w:space="0" w:color="auto"/>
              <w:left w:val="dotted" w:sz="4" w:space="0" w:color="auto"/>
              <w:bottom w:val="dotted" w:sz="4" w:space="0" w:color="auto"/>
              <w:right w:val="single" w:sz="4" w:space="0" w:color="auto"/>
            </w:tcBorders>
          </w:tcPr>
          <w:p w14:paraId="3D800B35" w14:textId="6FB4E881" w:rsidR="007B0C5C" w:rsidRPr="009243A2" w:rsidRDefault="00E66F96" w:rsidP="007B0C5C">
            <w:pPr>
              <w:spacing w:line="276" w:lineRule="auto"/>
              <w:jc w:val="center"/>
              <w:rPr>
                <w:rFonts w:ascii="Century Gothic" w:hAnsi="Century Gothic"/>
              </w:rPr>
            </w:pPr>
            <w:r>
              <w:rPr>
                <w:rFonts w:ascii="Century Gothic" w:hAnsi="Century Gothic"/>
              </w:rPr>
              <w:t>1:10</w:t>
            </w:r>
          </w:p>
        </w:tc>
      </w:tr>
      <w:tr w:rsidR="007B0C5C" w:rsidRPr="009243A2" w14:paraId="35212526" w14:textId="77777777" w:rsidTr="008F5122">
        <w:trPr>
          <w:trHeight w:val="170"/>
        </w:trPr>
        <w:tc>
          <w:tcPr>
            <w:tcW w:w="1445" w:type="dxa"/>
            <w:tcBorders>
              <w:top w:val="dotted" w:sz="4" w:space="0" w:color="auto"/>
              <w:left w:val="single" w:sz="4" w:space="0" w:color="auto"/>
              <w:bottom w:val="dotted" w:sz="4" w:space="0" w:color="auto"/>
              <w:right w:val="dotted" w:sz="4" w:space="0" w:color="auto"/>
            </w:tcBorders>
          </w:tcPr>
          <w:p w14:paraId="3627ED0F" w14:textId="5D1F487E" w:rsidR="007B0C5C" w:rsidRPr="009243A2" w:rsidRDefault="007B0C5C" w:rsidP="007B0C5C">
            <w:pPr>
              <w:spacing w:line="276" w:lineRule="auto"/>
              <w:ind w:left="-70"/>
              <w:jc w:val="center"/>
              <w:rPr>
                <w:rFonts w:ascii="Century Gothic" w:hAnsi="Century Gothic"/>
                <w:b/>
              </w:rPr>
            </w:pPr>
            <w:r w:rsidRPr="009243A2">
              <w:rPr>
                <w:rFonts w:ascii="Century Gothic" w:hAnsi="Century Gothic"/>
                <w:b/>
              </w:rPr>
              <w:t>P</w:t>
            </w:r>
            <w:r>
              <w:rPr>
                <w:rFonts w:ascii="Century Gothic" w:hAnsi="Century Gothic"/>
                <w:b/>
              </w:rPr>
              <w:t>W</w:t>
            </w:r>
            <w:r w:rsidRPr="009243A2">
              <w:rPr>
                <w:rFonts w:ascii="Century Gothic" w:hAnsi="Century Gothic"/>
                <w:b/>
              </w:rPr>
              <w:t>-A</w:t>
            </w:r>
            <w:r>
              <w:rPr>
                <w:rFonts w:ascii="Century Gothic" w:hAnsi="Century Gothic"/>
                <w:b/>
              </w:rPr>
              <w:t>D</w:t>
            </w:r>
            <w:r w:rsidRPr="009243A2">
              <w:rPr>
                <w:rFonts w:ascii="Century Gothic" w:hAnsi="Century Gothic"/>
                <w:b/>
              </w:rPr>
              <w:t>-1</w:t>
            </w:r>
            <w:r w:rsidR="00D075AD">
              <w:rPr>
                <w:rFonts w:ascii="Century Gothic" w:hAnsi="Century Gothic"/>
                <w:b/>
              </w:rPr>
              <w:t>8</w:t>
            </w:r>
          </w:p>
        </w:tc>
        <w:tc>
          <w:tcPr>
            <w:tcW w:w="5935" w:type="dxa"/>
            <w:tcBorders>
              <w:top w:val="dotted" w:sz="4" w:space="0" w:color="auto"/>
              <w:left w:val="dotted" w:sz="4" w:space="0" w:color="auto"/>
              <w:bottom w:val="dotted" w:sz="4" w:space="0" w:color="auto"/>
              <w:right w:val="dotted" w:sz="4" w:space="0" w:color="auto"/>
            </w:tcBorders>
          </w:tcPr>
          <w:p w14:paraId="34BE34E9" w14:textId="2ED95C60" w:rsidR="007B0C5C" w:rsidRDefault="00E66F96" w:rsidP="007B0C5C">
            <w:pPr>
              <w:spacing w:line="276" w:lineRule="auto"/>
              <w:rPr>
                <w:rFonts w:ascii="Century Gothic" w:hAnsi="Century Gothic"/>
              </w:rPr>
            </w:pPr>
            <w:r>
              <w:rPr>
                <w:rFonts w:ascii="Century Gothic" w:hAnsi="Century Gothic"/>
              </w:rPr>
              <w:t>Detal nadszybia windy</w:t>
            </w:r>
          </w:p>
        </w:tc>
        <w:tc>
          <w:tcPr>
            <w:tcW w:w="1620" w:type="dxa"/>
            <w:gridSpan w:val="2"/>
            <w:tcBorders>
              <w:top w:val="dotted" w:sz="4" w:space="0" w:color="auto"/>
              <w:left w:val="dotted" w:sz="4" w:space="0" w:color="auto"/>
              <w:bottom w:val="dotted" w:sz="4" w:space="0" w:color="auto"/>
              <w:right w:val="single" w:sz="4" w:space="0" w:color="auto"/>
            </w:tcBorders>
          </w:tcPr>
          <w:p w14:paraId="0000AE08" w14:textId="523ECE04" w:rsidR="007B0C5C" w:rsidRPr="009243A2" w:rsidRDefault="00E66F96" w:rsidP="007B0C5C">
            <w:pPr>
              <w:spacing w:line="276" w:lineRule="auto"/>
              <w:jc w:val="center"/>
              <w:rPr>
                <w:rFonts w:ascii="Century Gothic" w:hAnsi="Century Gothic"/>
              </w:rPr>
            </w:pPr>
            <w:r>
              <w:rPr>
                <w:rFonts w:ascii="Century Gothic" w:hAnsi="Century Gothic"/>
              </w:rPr>
              <w:t>1:</w:t>
            </w:r>
            <w:r w:rsidR="00631B5E">
              <w:rPr>
                <w:rFonts w:ascii="Century Gothic" w:hAnsi="Century Gothic"/>
              </w:rPr>
              <w:t>2</w:t>
            </w:r>
            <w:r>
              <w:rPr>
                <w:rFonts w:ascii="Century Gothic" w:hAnsi="Century Gothic"/>
              </w:rPr>
              <w:t>0</w:t>
            </w:r>
          </w:p>
        </w:tc>
      </w:tr>
      <w:tr w:rsidR="005161E4" w:rsidRPr="009243A2" w14:paraId="7D583A83" w14:textId="77777777" w:rsidTr="00E148BD">
        <w:trPr>
          <w:trHeight w:val="170"/>
        </w:trPr>
        <w:tc>
          <w:tcPr>
            <w:tcW w:w="1445" w:type="dxa"/>
            <w:tcBorders>
              <w:top w:val="dotted" w:sz="4" w:space="0" w:color="auto"/>
              <w:left w:val="single" w:sz="4" w:space="0" w:color="auto"/>
              <w:bottom w:val="dotted" w:sz="4" w:space="0" w:color="auto"/>
              <w:right w:val="dotted" w:sz="4" w:space="0" w:color="auto"/>
            </w:tcBorders>
          </w:tcPr>
          <w:p w14:paraId="60D09C95" w14:textId="7940A083" w:rsidR="005161E4" w:rsidRPr="00205B3E" w:rsidRDefault="005161E4" w:rsidP="00E66F96">
            <w:pPr>
              <w:spacing w:line="276" w:lineRule="auto"/>
              <w:ind w:left="-70"/>
              <w:jc w:val="center"/>
              <w:rPr>
                <w:rFonts w:ascii="Century Gothic" w:hAnsi="Century Gothic"/>
                <w:b/>
              </w:rPr>
            </w:pPr>
            <w:r w:rsidRPr="00205B3E">
              <w:rPr>
                <w:rFonts w:ascii="Century Gothic" w:hAnsi="Century Gothic"/>
                <w:b/>
              </w:rPr>
              <w:t>PW-AD-</w:t>
            </w:r>
            <w:r w:rsidR="00D075AD" w:rsidRPr="00205B3E">
              <w:rPr>
                <w:rFonts w:ascii="Century Gothic" w:hAnsi="Century Gothic"/>
                <w:b/>
              </w:rPr>
              <w:t>19</w:t>
            </w:r>
          </w:p>
        </w:tc>
        <w:tc>
          <w:tcPr>
            <w:tcW w:w="5935" w:type="dxa"/>
            <w:tcBorders>
              <w:top w:val="dotted" w:sz="4" w:space="0" w:color="auto"/>
              <w:left w:val="dotted" w:sz="4" w:space="0" w:color="auto"/>
              <w:bottom w:val="dotted" w:sz="4" w:space="0" w:color="auto"/>
              <w:right w:val="dotted" w:sz="4" w:space="0" w:color="auto"/>
            </w:tcBorders>
          </w:tcPr>
          <w:p w14:paraId="3E13FC49" w14:textId="67A0C760" w:rsidR="005161E4" w:rsidRPr="00205B3E" w:rsidRDefault="00205B3E" w:rsidP="00E66F96">
            <w:pPr>
              <w:tabs>
                <w:tab w:val="left" w:pos="1380"/>
              </w:tabs>
              <w:spacing w:line="276" w:lineRule="auto"/>
              <w:rPr>
                <w:rFonts w:ascii="Century Gothic" w:hAnsi="Century Gothic"/>
              </w:rPr>
            </w:pPr>
            <w:r w:rsidRPr="00205B3E">
              <w:rPr>
                <w:rFonts w:ascii="Century Gothic" w:hAnsi="Century Gothic"/>
              </w:rPr>
              <w:t>Detal łazienki NPS</w:t>
            </w:r>
          </w:p>
        </w:tc>
        <w:tc>
          <w:tcPr>
            <w:tcW w:w="1620" w:type="dxa"/>
            <w:gridSpan w:val="2"/>
            <w:tcBorders>
              <w:top w:val="dotted" w:sz="4" w:space="0" w:color="auto"/>
              <w:left w:val="dotted" w:sz="4" w:space="0" w:color="auto"/>
              <w:bottom w:val="dotted" w:sz="4" w:space="0" w:color="auto"/>
              <w:right w:val="single" w:sz="4" w:space="0" w:color="auto"/>
            </w:tcBorders>
          </w:tcPr>
          <w:p w14:paraId="1FC25589" w14:textId="76691133" w:rsidR="005161E4" w:rsidRPr="00205B3E" w:rsidRDefault="00205B3E" w:rsidP="007B0C5C">
            <w:pPr>
              <w:spacing w:line="276" w:lineRule="auto"/>
              <w:jc w:val="center"/>
              <w:rPr>
                <w:rFonts w:ascii="Century Gothic" w:hAnsi="Century Gothic"/>
              </w:rPr>
            </w:pPr>
            <w:r w:rsidRPr="00205B3E">
              <w:rPr>
                <w:rFonts w:ascii="Century Gothic" w:hAnsi="Century Gothic"/>
              </w:rPr>
              <w:t>1:20</w:t>
            </w:r>
          </w:p>
        </w:tc>
      </w:tr>
      <w:tr w:rsidR="005161E4" w:rsidRPr="009243A2" w14:paraId="60BF978A" w14:textId="77777777" w:rsidTr="00E148BD">
        <w:trPr>
          <w:trHeight w:val="170"/>
        </w:trPr>
        <w:tc>
          <w:tcPr>
            <w:tcW w:w="1445" w:type="dxa"/>
            <w:tcBorders>
              <w:top w:val="dotted" w:sz="4" w:space="0" w:color="auto"/>
              <w:left w:val="single" w:sz="4" w:space="0" w:color="auto"/>
              <w:bottom w:val="dotted" w:sz="4" w:space="0" w:color="auto"/>
              <w:right w:val="dotted" w:sz="4" w:space="0" w:color="auto"/>
            </w:tcBorders>
          </w:tcPr>
          <w:p w14:paraId="546DCBCD" w14:textId="198CA61E" w:rsidR="005161E4" w:rsidRPr="009243A2" w:rsidRDefault="005161E4" w:rsidP="00E66F96">
            <w:pPr>
              <w:spacing w:line="276" w:lineRule="auto"/>
              <w:ind w:left="-70"/>
              <w:jc w:val="center"/>
              <w:rPr>
                <w:rFonts w:ascii="Century Gothic" w:hAnsi="Century Gothic"/>
                <w:b/>
              </w:rPr>
            </w:pPr>
            <w:r w:rsidRPr="009243A2">
              <w:rPr>
                <w:rFonts w:ascii="Century Gothic" w:hAnsi="Century Gothic"/>
                <w:b/>
              </w:rPr>
              <w:t>P</w:t>
            </w:r>
            <w:r>
              <w:rPr>
                <w:rFonts w:ascii="Century Gothic" w:hAnsi="Century Gothic"/>
                <w:b/>
              </w:rPr>
              <w:t>W</w:t>
            </w:r>
            <w:r w:rsidRPr="009243A2">
              <w:rPr>
                <w:rFonts w:ascii="Century Gothic" w:hAnsi="Century Gothic"/>
                <w:b/>
              </w:rPr>
              <w:t>-A</w:t>
            </w:r>
            <w:r>
              <w:rPr>
                <w:rFonts w:ascii="Century Gothic" w:hAnsi="Century Gothic"/>
                <w:b/>
              </w:rPr>
              <w:t>D</w:t>
            </w:r>
            <w:r w:rsidRPr="009243A2">
              <w:rPr>
                <w:rFonts w:ascii="Century Gothic" w:hAnsi="Century Gothic"/>
                <w:b/>
              </w:rPr>
              <w:t>-</w:t>
            </w:r>
            <w:r w:rsidR="008F5122">
              <w:rPr>
                <w:rFonts w:ascii="Century Gothic" w:hAnsi="Century Gothic"/>
                <w:b/>
              </w:rPr>
              <w:t>2</w:t>
            </w:r>
            <w:r w:rsidR="00D075AD">
              <w:rPr>
                <w:rFonts w:ascii="Century Gothic" w:hAnsi="Century Gothic"/>
                <w:b/>
              </w:rPr>
              <w:t>0</w:t>
            </w:r>
          </w:p>
        </w:tc>
        <w:tc>
          <w:tcPr>
            <w:tcW w:w="5935" w:type="dxa"/>
            <w:tcBorders>
              <w:top w:val="dotted" w:sz="4" w:space="0" w:color="auto"/>
              <w:left w:val="dotted" w:sz="4" w:space="0" w:color="auto"/>
              <w:bottom w:val="dotted" w:sz="4" w:space="0" w:color="auto"/>
              <w:right w:val="dotted" w:sz="4" w:space="0" w:color="auto"/>
            </w:tcBorders>
          </w:tcPr>
          <w:p w14:paraId="1330628C" w14:textId="139688C8" w:rsidR="005161E4" w:rsidRDefault="005161E4" w:rsidP="00E66F96">
            <w:pPr>
              <w:tabs>
                <w:tab w:val="left" w:pos="1380"/>
              </w:tabs>
              <w:spacing w:line="276" w:lineRule="auto"/>
              <w:rPr>
                <w:rFonts w:ascii="Century Gothic" w:hAnsi="Century Gothic"/>
              </w:rPr>
            </w:pPr>
            <w:r>
              <w:rPr>
                <w:rFonts w:ascii="Century Gothic" w:hAnsi="Century Gothic"/>
              </w:rPr>
              <w:t>Detal kolorystyki słupów hali garażowej</w:t>
            </w:r>
          </w:p>
        </w:tc>
        <w:tc>
          <w:tcPr>
            <w:tcW w:w="1620" w:type="dxa"/>
            <w:gridSpan w:val="2"/>
            <w:tcBorders>
              <w:top w:val="dotted" w:sz="4" w:space="0" w:color="auto"/>
              <w:left w:val="dotted" w:sz="4" w:space="0" w:color="auto"/>
              <w:bottom w:val="dotted" w:sz="4" w:space="0" w:color="auto"/>
              <w:right w:val="single" w:sz="4" w:space="0" w:color="auto"/>
            </w:tcBorders>
          </w:tcPr>
          <w:p w14:paraId="42415DFD" w14:textId="774DA64B" w:rsidR="005161E4" w:rsidRDefault="005161E4" w:rsidP="007B0C5C">
            <w:pPr>
              <w:spacing w:line="276" w:lineRule="auto"/>
              <w:jc w:val="center"/>
              <w:rPr>
                <w:rFonts w:ascii="Century Gothic" w:hAnsi="Century Gothic"/>
              </w:rPr>
            </w:pPr>
            <w:r>
              <w:rPr>
                <w:rFonts w:ascii="Century Gothic" w:hAnsi="Century Gothic"/>
              </w:rPr>
              <w:t>1:2</w:t>
            </w:r>
            <w:r w:rsidR="00836A7F">
              <w:rPr>
                <w:rFonts w:ascii="Century Gothic" w:hAnsi="Century Gothic"/>
              </w:rPr>
              <w:t>0, 1:100</w:t>
            </w:r>
          </w:p>
        </w:tc>
      </w:tr>
      <w:tr w:rsidR="005161E4" w:rsidRPr="009243A2" w14:paraId="6F6BE9B1" w14:textId="77777777" w:rsidTr="00E148BD">
        <w:trPr>
          <w:trHeight w:val="170"/>
        </w:trPr>
        <w:tc>
          <w:tcPr>
            <w:tcW w:w="1445" w:type="dxa"/>
            <w:tcBorders>
              <w:top w:val="dotted" w:sz="4" w:space="0" w:color="auto"/>
              <w:left w:val="single" w:sz="4" w:space="0" w:color="auto"/>
              <w:bottom w:val="dotted" w:sz="4" w:space="0" w:color="auto"/>
              <w:right w:val="dotted" w:sz="4" w:space="0" w:color="auto"/>
            </w:tcBorders>
          </w:tcPr>
          <w:p w14:paraId="61E84C5B" w14:textId="3E77CC66" w:rsidR="005161E4" w:rsidRPr="009243A2" w:rsidRDefault="005161E4" w:rsidP="00E66F96">
            <w:pPr>
              <w:spacing w:line="276" w:lineRule="auto"/>
              <w:ind w:left="-70"/>
              <w:jc w:val="center"/>
              <w:rPr>
                <w:rFonts w:ascii="Century Gothic" w:hAnsi="Century Gothic"/>
                <w:b/>
              </w:rPr>
            </w:pPr>
            <w:r w:rsidRPr="009243A2">
              <w:rPr>
                <w:rFonts w:ascii="Century Gothic" w:hAnsi="Century Gothic"/>
                <w:b/>
              </w:rPr>
              <w:t>P</w:t>
            </w:r>
            <w:r>
              <w:rPr>
                <w:rFonts w:ascii="Century Gothic" w:hAnsi="Century Gothic"/>
                <w:b/>
              </w:rPr>
              <w:t>W</w:t>
            </w:r>
            <w:r w:rsidRPr="009243A2">
              <w:rPr>
                <w:rFonts w:ascii="Century Gothic" w:hAnsi="Century Gothic"/>
                <w:b/>
              </w:rPr>
              <w:t>-A</w:t>
            </w:r>
            <w:r>
              <w:rPr>
                <w:rFonts w:ascii="Century Gothic" w:hAnsi="Century Gothic"/>
                <w:b/>
              </w:rPr>
              <w:t>D</w:t>
            </w:r>
            <w:r w:rsidRPr="009243A2">
              <w:rPr>
                <w:rFonts w:ascii="Century Gothic" w:hAnsi="Century Gothic"/>
                <w:b/>
              </w:rPr>
              <w:t>-</w:t>
            </w:r>
            <w:r>
              <w:rPr>
                <w:rFonts w:ascii="Century Gothic" w:hAnsi="Century Gothic"/>
                <w:b/>
              </w:rPr>
              <w:t>2</w:t>
            </w:r>
            <w:r w:rsidR="00D075AD">
              <w:rPr>
                <w:rFonts w:ascii="Century Gothic" w:hAnsi="Century Gothic"/>
                <w:b/>
              </w:rPr>
              <w:t>1</w:t>
            </w:r>
          </w:p>
        </w:tc>
        <w:tc>
          <w:tcPr>
            <w:tcW w:w="5935" w:type="dxa"/>
            <w:tcBorders>
              <w:top w:val="dotted" w:sz="4" w:space="0" w:color="auto"/>
              <w:left w:val="dotted" w:sz="4" w:space="0" w:color="auto"/>
              <w:bottom w:val="dotted" w:sz="4" w:space="0" w:color="auto"/>
              <w:right w:val="dotted" w:sz="4" w:space="0" w:color="auto"/>
            </w:tcBorders>
          </w:tcPr>
          <w:p w14:paraId="27C63586" w14:textId="73A90F97" w:rsidR="005161E4" w:rsidRDefault="005161E4" w:rsidP="00E66F96">
            <w:pPr>
              <w:tabs>
                <w:tab w:val="left" w:pos="1380"/>
              </w:tabs>
              <w:spacing w:line="276" w:lineRule="auto"/>
              <w:rPr>
                <w:rFonts w:ascii="Century Gothic" w:hAnsi="Century Gothic"/>
              </w:rPr>
            </w:pPr>
            <w:r>
              <w:rPr>
                <w:rFonts w:ascii="Century Gothic" w:hAnsi="Century Gothic"/>
              </w:rPr>
              <w:t>Detal kolorystyki stanowisk postojowych</w:t>
            </w:r>
          </w:p>
        </w:tc>
        <w:tc>
          <w:tcPr>
            <w:tcW w:w="1620" w:type="dxa"/>
            <w:gridSpan w:val="2"/>
            <w:tcBorders>
              <w:top w:val="dotted" w:sz="4" w:space="0" w:color="auto"/>
              <w:left w:val="dotted" w:sz="4" w:space="0" w:color="auto"/>
              <w:bottom w:val="dotted" w:sz="4" w:space="0" w:color="auto"/>
              <w:right w:val="single" w:sz="4" w:space="0" w:color="auto"/>
            </w:tcBorders>
          </w:tcPr>
          <w:p w14:paraId="7A000FD2" w14:textId="664F8AA1" w:rsidR="005161E4" w:rsidRDefault="005161E4" w:rsidP="007B0C5C">
            <w:pPr>
              <w:spacing w:line="276" w:lineRule="auto"/>
              <w:jc w:val="center"/>
              <w:rPr>
                <w:rFonts w:ascii="Century Gothic" w:hAnsi="Century Gothic"/>
              </w:rPr>
            </w:pPr>
            <w:r>
              <w:rPr>
                <w:rFonts w:ascii="Century Gothic" w:hAnsi="Century Gothic"/>
              </w:rPr>
              <w:t>1:25</w:t>
            </w:r>
          </w:p>
        </w:tc>
      </w:tr>
      <w:tr w:rsidR="00691723" w:rsidRPr="009243A2" w14:paraId="72A96692" w14:textId="77777777" w:rsidTr="00E148BD">
        <w:trPr>
          <w:trHeight w:val="170"/>
        </w:trPr>
        <w:tc>
          <w:tcPr>
            <w:tcW w:w="1445" w:type="dxa"/>
            <w:tcBorders>
              <w:top w:val="dotted" w:sz="4" w:space="0" w:color="auto"/>
              <w:left w:val="single" w:sz="4" w:space="0" w:color="auto"/>
              <w:bottom w:val="dotted" w:sz="4" w:space="0" w:color="auto"/>
              <w:right w:val="dotted" w:sz="4" w:space="0" w:color="auto"/>
            </w:tcBorders>
          </w:tcPr>
          <w:p w14:paraId="473597B0" w14:textId="55DE6A9D" w:rsidR="00691723" w:rsidRPr="009243A2" w:rsidRDefault="00691723" w:rsidP="00E66F96">
            <w:pPr>
              <w:spacing w:line="276" w:lineRule="auto"/>
              <w:ind w:left="-70"/>
              <w:jc w:val="center"/>
              <w:rPr>
                <w:rFonts w:ascii="Century Gothic" w:hAnsi="Century Gothic"/>
                <w:b/>
              </w:rPr>
            </w:pPr>
            <w:r w:rsidRPr="00205B3E">
              <w:rPr>
                <w:rFonts w:ascii="Century Gothic" w:hAnsi="Century Gothic"/>
                <w:b/>
              </w:rPr>
              <w:t>PW-AD-22</w:t>
            </w:r>
          </w:p>
        </w:tc>
        <w:tc>
          <w:tcPr>
            <w:tcW w:w="5935" w:type="dxa"/>
            <w:tcBorders>
              <w:top w:val="dotted" w:sz="4" w:space="0" w:color="auto"/>
              <w:left w:val="dotted" w:sz="4" w:space="0" w:color="auto"/>
              <w:bottom w:val="dotted" w:sz="4" w:space="0" w:color="auto"/>
              <w:right w:val="dotted" w:sz="4" w:space="0" w:color="auto"/>
            </w:tcBorders>
          </w:tcPr>
          <w:p w14:paraId="6E09057D" w14:textId="6E310106" w:rsidR="00691723" w:rsidRDefault="00691723" w:rsidP="00E66F96">
            <w:pPr>
              <w:tabs>
                <w:tab w:val="left" w:pos="1380"/>
              </w:tabs>
              <w:spacing w:line="276" w:lineRule="auto"/>
              <w:rPr>
                <w:rFonts w:ascii="Century Gothic" w:hAnsi="Century Gothic"/>
              </w:rPr>
            </w:pPr>
            <w:r w:rsidRPr="00205B3E">
              <w:rPr>
                <w:rFonts w:ascii="Century Gothic" w:hAnsi="Century Gothic"/>
              </w:rPr>
              <w:t>Detal szachtów instalacyjnych</w:t>
            </w:r>
          </w:p>
        </w:tc>
        <w:tc>
          <w:tcPr>
            <w:tcW w:w="1620" w:type="dxa"/>
            <w:gridSpan w:val="2"/>
            <w:tcBorders>
              <w:top w:val="dotted" w:sz="4" w:space="0" w:color="auto"/>
              <w:left w:val="dotted" w:sz="4" w:space="0" w:color="auto"/>
              <w:bottom w:val="dotted" w:sz="4" w:space="0" w:color="auto"/>
              <w:right w:val="single" w:sz="4" w:space="0" w:color="auto"/>
            </w:tcBorders>
          </w:tcPr>
          <w:p w14:paraId="6B248258" w14:textId="20C16C69" w:rsidR="00691723" w:rsidRDefault="00691723" w:rsidP="007B0C5C">
            <w:pPr>
              <w:spacing w:line="276" w:lineRule="auto"/>
              <w:jc w:val="center"/>
              <w:rPr>
                <w:rFonts w:ascii="Century Gothic" w:hAnsi="Century Gothic"/>
              </w:rPr>
            </w:pPr>
            <w:r w:rsidRPr="00205B3E">
              <w:rPr>
                <w:rFonts w:ascii="Century Gothic" w:hAnsi="Century Gothic"/>
              </w:rPr>
              <w:t>1:20</w:t>
            </w:r>
          </w:p>
        </w:tc>
      </w:tr>
      <w:tr w:rsidR="00A6174A" w:rsidRPr="009243A2" w14:paraId="62636F76" w14:textId="77777777" w:rsidTr="00E148BD">
        <w:trPr>
          <w:trHeight w:val="170"/>
        </w:trPr>
        <w:tc>
          <w:tcPr>
            <w:tcW w:w="1445" w:type="dxa"/>
            <w:tcBorders>
              <w:top w:val="dotted" w:sz="4" w:space="0" w:color="auto"/>
              <w:left w:val="single" w:sz="4" w:space="0" w:color="auto"/>
              <w:bottom w:val="dotted" w:sz="4" w:space="0" w:color="auto"/>
              <w:right w:val="dotted" w:sz="4" w:space="0" w:color="auto"/>
            </w:tcBorders>
          </w:tcPr>
          <w:p w14:paraId="6B04BFE5" w14:textId="72C67B39" w:rsidR="00A6174A" w:rsidRPr="00205B3E" w:rsidRDefault="00A6174A" w:rsidP="00E66F96">
            <w:pPr>
              <w:spacing w:line="276" w:lineRule="auto"/>
              <w:ind w:left="-70"/>
              <w:jc w:val="center"/>
              <w:rPr>
                <w:rFonts w:ascii="Century Gothic" w:hAnsi="Century Gothic"/>
                <w:b/>
              </w:rPr>
            </w:pPr>
            <w:r w:rsidRPr="00205B3E">
              <w:rPr>
                <w:rFonts w:ascii="Century Gothic" w:hAnsi="Century Gothic"/>
                <w:b/>
              </w:rPr>
              <w:t>PW-AD-2</w:t>
            </w:r>
            <w:r>
              <w:rPr>
                <w:rFonts w:ascii="Century Gothic" w:hAnsi="Century Gothic"/>
                <w:b/>
              </w:rPr>
              <w:t>3</w:t>
            </w:r>
          </w:p>
        </w:tc>
        <w:tc>
          <w:tcPr>
            <w:tcW w:w="5935" w:type="dxa"/>
            <w:tcBorders>
              <w:top w:val="dotted" w:sz="4" w:space="0" w:color="auto"/>
              <w:left w:val="dotted" w:sz="4" w:space="0" w:color="auto"/>
              <w:bottom w:val="dotted" w:sz="4" w:space="0" w:color="auto"/>
              <w:right w:val="dotted" w:sz="4" w:space="0" w:color="auto"/>
            </w:tcBorders>
          </w:tcPr>
          <w:p w14:paraId="3042B405" w14:textId="4C2C1A27" w:rsidR="00A6174A" w:rsidRPr="00205B3E" w:rsidRDefault="00827039" w:rsidP="00E66F96">
            <w:pPr>
              <w:tabs>
                <w:tab w:val="left" w:pos="1380"/>
              </w:tabs>
              <w:spacing w:line="276" w:lineRule="auto"/>
              <w:rPr>
                <w:rFonts w:ascii="Century Gothic" w:hAnsi="Century Gothic"/>
              </w:rPr>
            </w:pPr>
            <w:r>
              <w:rPr>
                <w:rFonts w:ascii="Century Gothic" w:hAnsi="Century Gothic"/>
              </w:rPr>
              <w:t>Detal elewacji z włókna cementowego</w:t>
            </w:r>
          </w:p>
        </w:tc>
        <w:tc>
          <w:tcPr>
            <w:tcW w:w="1620" w:type="dxa"/>
            <w:gridSpan w:val="2"/>
            <w:tcBorders>
              <w:top w:val="dotted" w:sz="4" w:space="0" w:color="auto"/>
              <w:left w:val="dotted" w:sz="4" w:space="0" w:color="auto"/>
              <w:bottom w:val="dotted" w:sz="4" w:space="0" w:color="auto"/>
              <w:right w:val="single" w:sz="4" w:space="0" w:color="auto"/>
            </w:tcBorders>
          </w:tcPr>
          <w:p w14:paraId="0A00F92A" w14:textId="63D53FF3" w:rsidR="00A6174A" w:rsidRPr="00205B3E" w:rsidRDefault="00827039" w:rsidP="007B0C5C">
            <w:pPr>
              <w:spacing w:line="276" w:lineRule="auto"/>
              <w:jc w:val="center"/>
              <w:rPr>
                <w:rFonts w:ascii="Century Gothic" w:hAnsi="Century Gothic"/>
              </w:rPr>
            </w:pPr>
            <w:r>
              <w:rPr>
                <w:rFonts w:ascii="Century Gothic" w:hAnsi="Century Gothic"/>
              </w:rPr>
              <w:t>1:20</w:t>
            </w:r>
          </w:p>
        </w:tc>
      </w:tr>
      <w:tr w:rsidR="00A7547C" w:rsidRPr="009243A2" w14:paraId="19B32B2E" w14:textId="77777777" w:rsidTr="00E148BD">
        <w:trPr>
          <w:trHeight w:val="170"/>
        </w:trPr>
        <w:tc>
          <w:tcPr>
            <w:tcW w:w="1445" w:type="dxa"/>
            <w:tcBorders>
              <w:top w:val="dotted" w:sz="4" w:space="0" w:color="auto"/>
              <w:left w:val="single" w:sz="4" w:space="0" w:color="auto"/>
              <w:bottom w:val="dotted" w:sz="4" w:space="0" w:color="auto"/>
              <w:right w:val="dotted" w:sz="4" w:space="0" w:color="auto"/>
            </w:tcBorders>
          </w:tcPr>
          <w:p w14:paraId="642A040B" w14:textId="57C1206F" w:rsidR="00A7547C" w:rsidRPr="00205B3E" w:rsidRDefault="00A7547C" w:rsidP="00A7547C">
            <w:pPr>
              <w:spacing w:line="276" w:lineRule="auto"/>
              <w:ind w:left="-70"/>
              <w:jc w:val="center"/>
              <w:rPr>
                <w:rFonts w:ascii="Century Gothic" w:hAnsi="Century Gothic"/>
                <w:b/>
              </w:rPr>
            </w:pPr>
            <w:r w:rsidRPr="00205B3E">
              <w:rPr>
                <w:rFonts w:ascii="Century Gothic" w:hAnsi="Century Gothic"/>
                <w:b/>
              </w:rPr>
              <w:t>PW-AD-2</w:t>
            </w:r>
            <w:r>
              <w:rPr>
                <w:rFonts w:ascii="Century Gothic" w:hAnsi="Century Gothic"/>
                <w:b/>
              </w:rPr>
              <w:t>4</w:t>
            </w:r>
          </w:p>
        </w:tc>
        <w:tc>
          <w:tcPr>
            <w:tcW w:w="5935" w:type="dxa"/>
            <w:tcBorders>
              <w:top w:val="dotted" w:sz="4" w:space="0" w:color="auto"/>
              <w:left w:val="dotted" w:sz="4" w:space="0" w:color="auto"/>
              <w:bottom w:val="dotted" w:sz="4" w:space="0" w:color="auto"/>
              <w:right w:val="dotted" w:sz="4" w:space="0" w:color="auto"/>
            </w:tcBorders>
          </w:tcPr>
          <w:p w14:paraId="3AEA127B" w14:textId="6ACBF3E4" w:rsidR="00A7547C" w:rsidRDefault="00A7547C" w:rsidP="00A7547C">
            <w:pPr>
              <w:tabs>
                <w:tab w:val="left" w:pos="1380"/>
              </w:tabs>
              <w:spacing w:line="276" w:lineRule="auto"/>
              <w:rPr>
                <w:rFonts w:ascii="Century Gothic" w:hAnsi="Century Gothic"/>
              </w:rPr>
            </w:pPr>
            <w:r>
              <w:rPr>
                <w:rFonts w:ascii="Century Gothic" w:hAnsi="Century Gothic"/>
              </w:rPr>
              <w:t>Detal wpustów stropodachu zielonego</w:t>
            </w:r>
          </w:p>
        </w:tc>
        <w:tc>
          <w:tcPr>
            <w:tcW w:w="1620" w:type="dxa"/>
            <w:gridSpan w:val="2"/>
            <w:tcBorders>
              <w:top w:val="dotted" w:sz="4" w:space="0" w:color="auto"/>
              <w:left w:val="dotted" w:sz="4" w:space="0" w:color="auto"/>
              <w:bottom w:val="dotted" w:sz="4" w:space="0" w:color="auto"/>
              <w:right w:val="single" w:sz="4" w:space="0" w:color="auto"/>
            </w:tcBorders>
          </w:tcPr>
          <w:p w14:paraId="40D3D585" w14:textId="38D5826A" w:rsidR="00A7547C" w:rsidRDefault="00A7547C" w:rsidP="00A7547C">
            <w:pPr>
              <w:spacing w:line="276" w:lineRule="auto"/>
              <w:jc w:val="center"/>
              <w:rPr>
                <w:rFonts w:ascii="Century Gothic" w:hAnsi="Century Gothic"/>
              </w:rPr>
            </w:pPr>
            <w:r>
              <w:rPr>
                <w:rFonts w:ascii="Century Gothic" w:hAnsi="Century Gothic"/>
              </w:rPr>
              <w:t>1:5</w:t>
            </w:r>
          </w:p>
        </w:tc>
      </w:tr>
      <w:tr w:rsidR="0086333E" w:rsidRPr="009243A2" w14:paraId="4FF4F45E" w14:textId="77777777" w:rsidTr="00E148BD">
        <w:trPr>
          <w:trHeight w:val="170"/>
        </w:trPr>
        <w:tc>
          <w:tcPr>
            <w:tcW w:w="1445" w:type="dxa"/>
            <w:tcBorders>
              <w:top w:val="dotted" w:sz="4" w:space="0" w:color="auto"/>
              <w:left w:val="single" w:sz="4" w:space="0" w:color="auto"/>
              <w:bottom w:val="dotted" w:sz="4" w:space="0" w:color="auto"/>
              <w:right w:val="dotted" w:sz="4" w:space="0" w:color="auto"/>
            </w:tcBorders>
          </w:tcPr>
          <w:p w14:paraId="5B8B976F" w14:textId="13602917" w:rsidR="0086333E" w:rsidRPr="00205B3E" w:rsidRDefault="0086333E" w:rsidP="00A7547C">
            <w:pPr>
              <w:spacing w:line="276" w:lineRule="auto"/>
              <w:ind w:left="-70"/>
              <w:jc w:val="center"/>
              <w:rPr>
                <w:rFonts w:ascii="Century Gothic" w:hAnsi="Century Gothic"/>
                <w:b/>
              </w:rPr>
            </w:pPr>
            <w:r w:rsidRPr="00205B3E">
              <w:rPr>
                <w:rFonts w:ascii="Century Gothic" w:hAnsi="Century Gothic"/>
                <w:b/>
              </w:rPr>
              <w:t>PW-AD-2</w:t>
            </w:r>
            <w:r>
              <w:rPr>
                <w:rFonts w:ascii="Century Gothic" w:hAnsi="Century Gothic"/>
                <w:b/>
              </w:rPr>
              <w:t>5</w:t>
            </w:r>
          </w:p>
        </w:tc>
        <w:tc>
          <w:tcPr>
            <w:tcW w:w="5935" w:type="dxa"/>
            <w:tcBorders>
              <w:top w:val="dotted" w:sz="4" w:space="0" w:color="auto"/>
              <w:left w:val="dotted" w:sz="4" w:space="0" w:color="auto"/>
              <w:bottom w:val="dotted" w:sz="4" w:space="0" w:color="auto"/>
              <w:right w:val="dotted" w:sz="4" w:space="0" w:color="auto"/>
            </w:tcBorders>
          </w:tcPr>
          <w:p w14:paraId="153D5A3D" w14:textId="6BFDAAA9" w:rsidR="0086333E" w:rsidRDefault="0086333E" w:rsidP="00A7547C">
            <w:pPr>
              <w:tabs>
                <w:tab w:val="left" w:pos="1380"/>
              </w:tabs>
              <w:spacing w:line="276" w:lineRule="auto"/>
              <w:rPr>
                <w:rFonts w:ascii="Century Gothic" w:hAnsi="Century Gothic"/>
              </w:rPr>
            </w:pPr>
            <w:r>
              <w:rPr>
                <w:rFonts w:ascii="Century Gothic" w:hAnsi="Century Gothic"/>
              </w:rPr>
              <w:t>Detal balkonu</w:t>
            </w:r>
          </w:p>
        </w:tc>
        <w:tc>
          <w:tcPr>
            <w:tcW w:w="1620" w:type="dxa"/>
            <w:gridSpan w:val="2"/>
            <w:tcBorders>
              <w:top w:val="dotted" w:sz="4" w:space="0" w:color="auto"/>
              <w:left w:val="dotted" w:sz="4" w:space="0" w:color="auto"/>
              <w:bottom w:val="dotted" w:sz="4" w:space="0" w:color="auto"/>
              <w:right w:val="single" w:sz="4" w:space="0" w:color="auto"/>
            </w:tcBorders>
          </w:tcPr>
          <w:p w14:paraId="6DBB92A0" w14:textId="00C2EBF2" w:rsidR="0086333E" w:rsidRDefault="0086333E" w:rsidP="00A7547C">
            <w:pPr>
              <w:spacing w:line="276" w:lineRule="auto"/>
              <w:jc w:val="center"/>
              <w:rPr>
                <w:rFonts w:ascii="Century Gothic" w:hAnsi="Century Gothic"/>
              </w:rPr>
            </w:pPr>
            <w:r>
              <w:rPr>
                <w:rFonts w:ascii="Century Gothic" w:hAnsi="Century Gothic"/>
              </w:rPr>
              <w:t>1:10</w:t>
            </w:r>
          </w:p>
        </w:tc>
      </w:tr>
      <w:tr w:rsidR="00AE30FE" w:rsidRPr="009243A2" w14:paraId="559A2EE3" w14:textId="77777777" w:rsidTr="00E148BD">
        <w:trPr>
          <w:trHeight w:val="170"/>
        </w:trPr>
        <w:tc>
          <w:tcPr>
            <w:tcW w:w="1445" w:type="dxa"/>
            <w:tcBorders>
              <w:top w:val="dotted" w:sz="4" w:space="0" w:color="auto"/>
              <w:left w:val="single" w:sz="4" w:space="0" w:color="auto"/>
              <w:bottom w:val="dotted" w:sz="4" w:space="0" w:color="auto"/>
              <w:right w:val="dotted" w:sz="4" w:space="0" w:color="auto"/>
            </w:tcBorders>
          </w:tcPr>
          <w:p w14:paraId="3DEECC45" w14:textId="5BD124E3" w:rsidR="00AE30FE" w:rsidRPr="00205B3E" w:rsidRDefault="00AE30FE" w:rsidP="00A7547C">
            <w:pPr>
              <w:spacing w:line="276" w:lineRule="auto"/>
              <w:ind w:left="-70"/>
              <w:jc w:val="center"/>
              <w:rPr>
                <w:rFonts w:ascii="Century Gothic" w:hAnsi="Century Gothic"/>
                <w:b/>
              </w:rPr>
            </w:pPr>
            <w:r w:rsidRPr="00205B3E">
              <w:rPr>
                <w:rFonts w:ascii="Century Gothic" w:hAnsi="Century Gothic"/>
                <w:b/>
              </w:rPr>
              <w:t>PW-AD-2</w:t>
            </w:r>
            <w:r>
              <w:rPr>
                <w:rFonts w:ascii="Century Gothic" w:hAnsi="Century Gothic"/>
                <w:b/>
              </w:rPr>
              <w:t>6</w:t>
            </w:r>
          </w:p>
        </w:tc>
        <w:tc>
          <w:tcPr>
            <w:tcW w:w="5935" w:type="dxa"/>
            <w:tcBorders>
              <w:top w:val="dotted" w:sz="4" w:space="0" w:color="auto"/>
              <w:left w:val="dotted" w:sz="4" w:space="0" w:color="auto"/>
              <w:bottom w:val="dotted" w:sz="4" w:space="0" w:color="auto"/>
              <w:right w:val="dotted" w:sz="4" w:space="0" w:color="auto"/>
            </w:tcBorders>
          </w:tcPr>
          <w:p w14:paraId="0D1F4BA3" w14:textId="363298BF" w:rsidR="00AE30FE" w:rsidRDefault="00AE30FE" w:rsidP="00A7547C">
            <w:pPr>
              <w:tabs>
                <w:tab w:val="left" w:pos="1380"/>
              </w:tabs>
              <w:spacing w:line="276" w:lineRule="auto"/>
              <w:rPr>
                <w:rFonts w:ascii="Century Gothic" w:hAnsi="Century Gothic"/>
              </w:rPr>
            </w:pPr>
            <w:r>
              <w:rPr>
                <w:rFonts w:ascii="Century Gothic" w:hAnsi="Century Gothic"/>
              </w:rPr>
              <w:t>Detal przęsła balkonów</w:t>
            </w:r>
          </w:p>
        </w:tc>
        <w:tc>
          <w:tcPr>
            <w:tcW w:w="1620" w:type="dxa"/>
            <w:gridSpan w:val="2"/>
            <w:tcBorders>
              <w:top w:val="dotted" w:sz="4" w:space="0" w:color="auto"/>
              <w:left w:val="dotted" w:sz="4" w:space="0" w:color="auto"/>
              <w:bottom w:val="dotted" w:sz="4" w:space="0" w:color="auto"/>
              <w:right w:val="single" w:sz="4" w:space="0" w:color="auto"/>
            </w:tcBorders>
          </w:tcPr>
          <w:p w14:paraId="04A55428" w14:textId="34A4BECD" w:rsidR="00AE30FE" w:rsidRDefault="00AE30FE" w:rsidP="00A7547C">
            <w:pPr>
              <w:spacing w:line="276" w:lineRule="auto"/>
              <w:jc w:val="center"/>
              <w:rPr>
                <w:rFonts w:ascii="Century Gothic" w:hAnsi="Century Gothic"/>
              </w:rPr>
            </w:pPr>
            <w:r>
              <w:rPr>
                <w:rFonts w:ascii="Century Gothic" w:hAnsi="Century Gothic"/>
              </w:rPr>
              <w:t>1:10</w:t>
            </w:r>
          </w:p>
        </w:tc>
      </w:tr>
      <w:tr w:rsidR="00AE30FE" w:rsidRPr="009243A2" w14:paraId="4B585196" w14:textId="77777777" w:rsidTr="00E148BD">
        <w:trPr>
          <w:trHeight w:val="170"/>
        </w:trPr>
        <w:tc>
          <w:tcPr>
            <w:tcW w:w="1445" w:type="dxa"/>
            <w:tcBorders>
              <w:top w:val="dotted" w:sz="4" w:space="0" w:color="auto"/>
              <w:left w:val="single" w:sz="4" w:space="0" w:color="auto"/>
              <w:bottom w:val="dotted" w:sz="4" w:space="0" w:color="auto"/>
              <w:right w:val="dotted" w:sz="4" w:space="0" w:color="auto"/>
            </w:tcBorders>
          </w:tcPr>
          <w:p w14:paraId="363857CE" w14:textId="1091BA81" w:rsidR="00AE30FE" w:rsidRPr="00205B3E" w:rsidRDefault="00AE30FE" w:rsidP="00A7547C">
            <w:pPr>
              <w:spacing w:line="276" w:lineRule="auto"/>
              <w:ind w:left="-70"/>
              <w:jc w:val="center"/>
              <w:rPr>
                <w:rFonts w:ascii="Century Gothic" w:hAnsi="Century Gothic"/>
                <w:b/>
              </w:rPr>
            </w:pPr>
            <w:r w:rsidRPr="00205B3E">
              <w:rPr>
                <w:rFonts w:ascii="Century Gothic" w:hAnsi="Century Gothic"/>
                <w:b/>
              </w:rPr>
              <w:t>PW-AD-2</w:t>
            </w:r>
            <w:r>
              <w:rPr>
                <w:rFonts w:ascii="Century Gothic" w:hAnsi="Century Gothic"/>
                <w:b/>
              </w:rPr>
              <w:t>7</w:t>
            </w:r>
          </w:p>
        </w:tc>
        <w:tc>
          <w:tcPr>
            <w:tcW w:w="5935" w:type="dxa"/>
            <w:tcBorders>
              <w:top w:val="dotted" w:sz="4" w:space="0" w:color="auto"/>
              <w:left w:val="dotted" w:sz="4" w:space="0" w:color="auto"/>
              <w:bottom w:val="dotted" w:sz="4" w:space="0" w:color="auto"/>
              <w:right w:val="dotted" w:sz="4" w:space="0" w:color="auto"/>
            </w:tcBorders>
          </w:tcPr>
          <w:p w14:paraId="2A8D47BF" w14:textId="2E791CC3" w:rsidR="00AE30FE" w:rsidRDefault="00AE30FE" w:rsidP="00A7547C">
            <w:pPr>
              <w:tabs>
                <w:tab w:val="left" w:pos="1380"/>
              </w:tabs>
              <w:spacing w:line="276" w:lineRule="auto"/>
              <w:rPr>
                <w:rFonts w:ascii="Century Gothic" w:hAnsi="Century Gothic"/>
              </w:rPr>
            </w:pPr>
            <w:r>
              <w:rPr>
                <w:rFonts w:ascii="Century Gothic" w:hAnsi="Century Gothic"/>
              </w:rPr>
              <w:t>Detal ściany attykowej II piętra</w:t>
            </w:r>
          </w:p>
        </w:tc>
        <w:tc>
          <w:tcPr>
            <w:tcW w:w="1620" w:type="dxa"/>
            <w:gridSpan w:val="2"/>
            <w:tcBorders>
              <w:top w:val="dotted" w:sz="4" w:space="0" w:color="auto"/>
              <w:left w:val="dotted" w:sz="4" w:space="0" w:color="auto"/>
              <w:bottom w:val="dotted" w:sz="4" w:space="0" w:color="auto"/>
              <w:right w:val="single" w:sz="4" w:space="0" w:color="auto"/>
            </w:tcBorders>
          </w:tcPr>
          <w:p w14:paraId="09062223" w14:textId="2F389850" w:rsidR="00AE30FE" w:rsidRDefault="00AE30FE" w:rsidP="00A7547C">
            <w:pPr>
              <w:spacing w:line="276" w:lineRule="auto"/>
              <w:jc w:val="center"/>
              <w:rPr>
                <w:rFonts w:ascii="Century Gothic" w:hAnsi="Century Gothic"/>
              </w:rPr>
            </w:pPr>
            <w:r>
              <w:rPr>
                <w:rFonts w:ascii="Century Gothic" w:hAnsi="Century Gothic"/>
              </w:rPr>
              <w:t>1:10</w:t>
            </w:r>
          </w:p>
        </w:tc>
      </w:tr>
      <w:tr w:rsidR="00DA1902" w:rsidRPr="009243A2" w14:paraId="57EFCC21" w14:textId="77777777" w:rsidTr="00E148BD">
        <w:trPr>
          <w:trHeight w:val="170"/>
        </w:trPr>
        <w:tc>
          <w:tcPr>
            <w:tcW w:w="1445" w:type="dxa"/>
            <w:tcBorders>
              <w:top w:val="dotted" w:sz="4" w:space="0" w:color="auto"/>
              <w:left w:val="single" w:sz="4" w:space="0" w:color="auto"/>
              <w:bottom w:val="dotted" w:sz="4" w:space="0" w:color="auto"/>
              <w:right w:val="dotted" w:sz="4" w:space="0" w:color="auto"/>
            </w:tcBorders>
          </w:tcPr>
          <w:p w14:paraId="3439C09B" w14:textId="3D64DDF3" w:rsidR="00DA1902" w:rsidRPr="00205B3E" w:rsidRDefault="00DA1902" w:rsidP="00A7547C">
            <w:pPr>
              <w:spacing w:line="276" w:lineRule="auto"/>
              <w:ind w:left="-70"/>
              <w:jc w:val="center"/>
              <w:rPr>
                <w:rFonts w:ascii="Century Gothic" w:hAnsi="Century Gothic"/>
                <w:b/>
              </w:rPr>
            </w:pPr>
            <w:r w:rsidRPr="00205B3E">
              <w:rPr>
                <w:rFonts w:ascii="Century Gothic" w:hAnsi="Century Gothic"/>
                <w:b/>
              </w:rPr>
              <w:t>PW-AD-2</w:t>
            </w:r>
            <w:r>
              <w:rPr>
                <w:rFonts w:ascii="Century Gothic" w:hAnsi="Century Gothic"/>
                <w:b/>
              </w:rPr>
              <w:t>8</w:t>
            </w:r>
          </w:p>
        </w:tc>
        <w:tc>
          <w:tcPr>
            <w:tcW w:w="5935" w:type="dxa"/>
            <w:tcBorders>
              <w:top w:val="dotted" w:sz="4" w:space="0" w:color="auto"/>
              <w:left w:val="dotted" w:sz="4" w:space="0" w:color="auto"/>
              <w:bottom w:val="dotted" w:sz="4" w:space="0" w:color="auto"/>
              <w:right w:val="dotted" w:sz="4" w:space="0" w:color="auto"/>
            </w:tcBorders>
          </w:tcPr>
          <w:p w14:paraId="269ED32D" w14:textId="3B720151" w:rsidR="00DA1902" w:rsidRDefault="00DA1902" w:rsidP="00A7547C">
            <w:pPr>
              <w:tabs>
                <w:tab w:val="left" w:pos="1380"/>
              </w:tabs>
              <w:spacing w:line="276" w:lineRule="auto"/>
              <w:rPr>
                <w:rFonts w:ascii="Century Gothic" w:hAnsi="Century Gothic"/>
              </w:rPr>
            </w:pPr>
            <w:r>
              <w:rPr>
                <w:rFonts w:ascii="Century Gothic" w:hAnsi="Century Gothic"/>
              </w:rPr>
              <w:t>Detal tarasu NPS</w:t>
            </w:r>
          </w:p>
        </w:tc>
        <w:tc>
          <w:tcPr>
            <w:tcW w:w="1620" w:type="dxa"/>
            <w:gridSpan w:val="2"/>
            <w:tcBorders>
              <w:top w:val="dotted" w:sz="4" w:space="0" w:color="auto"/>
              <w:left w:val="dotted" w:sz="4" w:space="0" w:color="auto"/>
              <w:bottom w:val="dotted" w:sz="4" w:space="0" w:color="auto"/>
              <w:right w:val="single" w:sz="4" w:space="0" w:color="auto"/>
            </w:tcBorders>
          </w:tcPr>
          <w:p w14:paraId="36182929" w14:textId="1B2E9BA6" w:rsidR="00DA1902" w:rsidRDefault="00DA1902" w:rsidP="00A7547C">
            <w:pPr>
              <w:spacing w:line="276" w:lineRule="auto"/>
              <w:jc w:val="center"/>
              <w:rPr>
                <w:rFonts w:ascii="Century Gothic" w:hAnsi="Century Gothic"/>
              </w:rPr>
            </w:pPr>
            <w:r>
              <w:rPr>
                <w:rFonts w:ascii="Century Gothic" w:hAnsi="Century Gothic"/>
              </w:rPr>
              <w:t>1:10</w:t>
            </w:r>
          </w:p>
        </w:tc>
      </w:tr>
      <w:tr w:rsidR="00DA1902" w:rsidRPr="009243A2" w14:paraId="0C0452AF" w14:textId="77777777" w:rsidTr="00E148BD">
        <w:trPr>
          <w:trHeight w:val="170"/>
        </w:trPr>
        <w:tc>
          <w:tcPr>
            <w:tcW w:w="1445" w:type="dxa"/>
            <w:tcBorders>
              <w:top w:val="dotted" w:sz="4" w:space="0" w:color="auto"/>
              <w:left w:val="single" w:sz="4" w:space="0" w:color="auto"/>
              <w:bottom w:val="dotted" w:sz="4" w:space="0" w:color="auto"/>
              <w:right w:val="dotted" w:sz="4" w:space="0" w:color="auto"/>
            </w:tcBorders>
          </w:tcPr>
          <w:p w14:paraId="1A3826AC" w14:textId="359B190D" w:rsidR="00DA1902" w:rsidRPr="00205B3E" w:rsidRDefault="00DA1902" w:rsidP="00A7547C">
            <w:pPr>
              <w:spacing w:line="276" w:lineRule="auto"/>
              <w:ind w:left="-70"/>
              <w:jc w:val="center"/>
              <w:rPr>
                <w:rFonts w:ascii="Century Gothic" w:hAnsi="Century Gothic"/>
                <w:b/>
              </w:rPr>
            </w:pPr>
            <w:r w:rsidRPr="00205B3E">
              <w:rPr>
                <w:rFonts w:ascii="Century Gothic" w:hAnsi="Century Gothic"/>
                <w:b/>
              </w:rPr>
              <w:t>PW-AD-2</w:t>
            </w:r>
            <w:r>
              <w:rPr>
                <w:rFonts w:ascii="Century Gothic" w:hAnsi="Century Gothic"/>
                <w:b/>
              </w:rPr>
              <w:t>9</w:t>
            </w:r>
          </w:p>
        </w:tc>
        <w:tc>
          <w:tcPr>
            <w:tcW w:w="5935" w:type="dxa"/>
            <w:tcBorders>
              <w:top w:val="dotted" w:sz="4" w:space="0" w:color="auto"/>
              <w:left w:val="dotted" w:sz="4" w:space="0" w:color="auto"/>
              <w:bottom w:val="dotted" w:sz="4" w:space="0" w:color="auto"/>
              <w:right w:val="dotted" w:sz="4" w:space="0" w:color="auto"/>
            </w:tcBorders>
          </w:tcPr>
          <w:p w14:paraId="773058BE" w14:textId="77273718" w:rsidR="00DA1902" w:rsidRDefault="00DA1902" w:rsidP="00A7547C">
            <w:pPr>
              <w:tabs>
                <w:tab w:val="left" w:pos="1380"/>
              </w:tabs>
              <w:spacing w:line="276" w:lineRule="auto"/>
              <w:rPr>
                <w:rFonts w:ascii="Century Gothic" w:hAnsi="Century Gothic"/>
              </w:rPr>
            </w:pPr>
            <w:r>
              <w:rPr>
                <w:rFonts w:ascii="Century Gothic" w:hAnsi="Century Gothic"/>
              </w:rPr>
              <w:t>Detal wpustów stropodachu</w:t>
            </w:r>
          </w:p>
        </w:tc>
        <w:tc>
          <w:tcPr>
            <w:tcW w:w="1620" w:type="dxa"/>
            <w:gridSpan w:val="2"/>
            <w:tcBorders>
              <w:top w:val="dotted" w:sz="4" w:space="0" w:color="auto"/>
              <w:left w:val="dotted" w:sz="4" w:space="0" w:color="auto"/>
              <w:bottom w:val="dotted" w:sz="4" w:space="0" w:color="auto"/>
              <w:right w:val="single" w:sz="4" w:space="0" w:color="auto"/>
            </w:tcBorders>
          </w:tcPr>
          <w:p w14:paraId="14C95D13" w14:textId="267A51CB" w:rsidR="00DA1902" w:rsidRDefault="00DA1902" w:rsidP="00A7547C">
            <w:pPr>
              <w:spacing w:line="276" w:lineRule="auto"/>
              <w:jc w:val="center"/>
              <w:rPr>
                <w:rFonts w:ascii="Century Gothic" w:hAnsi="Century Gothic"/>
              </w:rPr>
            </w:pPr>
            <w:r>
              <w:rPr>
                <w:rFonts w:ascii="Century Gothic" w:hAnsi="Century Gothic"/>
              </w:rPr>
              <w:t>1:5</w:t>
            </w:r>
          </w:p>
        </w:tc>
      </w:tr>
      <w:tr w:rsidR="00A7547C" w:rsidRPr="009243A2" w14:paraId="275DAACE" w14:textId="77777777" w:rsidTr="00F23F86">
        <w:trPr>
          <w:trHeight w:val="170"/>
        </w:trPr>
        <w:tc>
          <w:tcPr>
            <w:tcW w:w="1445" w:type="dxa"/>
            <w:tcBorders>
              <w:top w:val="dotted" w:sz="4" w:space="0" w:color="auto"/>
              <w:left w:val="single" w:sz="4" w:space="0" w:color="auto"/>
              <w:bottom w:val="single" w:sz="4" w:space="0" w:color="auto"/>
              <w:right w:val="dotted" w:sz="4" w:space="0" w:color="auto"/>
            </w:tcBorders>
          </w:tcPr>
          <w:p w14:paraId="7C3D0DE7" w14:textId="02A4A204" w:rsidR="00A7547C" w:rsidRPr="00205B3E" w:rsidRDefault="00A7547C" w:rsidP="00A7547C">
            <w:pPr>
              <w:spacing w:line="276" w:lineRule="auto"/>
              <w:ind w:left="-70"/>
              <w:jc w:val="center"/>
              <w:rPr>
                <w:rFonts w:ascii="Century Gothic" w:hAnsi="Century Gothic"/>
                <w:b/>
              </w:rPr>
            </w:pPr>
            <w:r w:rsidRPr="00205B3E">
              <w:rPr>
                <w:rFonts w:ascii="Century Gothic" w:hAnsi="Century Gothic"/>
                <w:b/>
              </w:rPr>
              <w:t>PW-AD-</w:t>
            </w:r>
            <w:r w:rsidR="00DA1902">
              <w:rPr>
                <w:rFonts w:ascii="Century Gothic" w:hAnsi="Century Gothic"/>
                <w:b/>
              </w:rPr>
              <w:t>30</w:t>
            </w:r>
          </w:p>
        </w:tc>
        <w:tc>
          <w:tcPr>
            <w:tcW w:w="5935" w:type="dxa"/>
            <w:tcBorders>
              <w:top w:val="dotted" w:sz="4" w:space="0" w:color="auto"/>
              <w:left w:val="dotted" w:sz="4" w:space="0" w:color="auto"/>
              <w:bottom w:val="single" w:sz="4" w:space="0" w:color="auto"/>
              <w:right w:val="dotted" w:sz="4" w:space="0" w:color="auto"/>
            </w:tcBorders>
          </w:tcPr>
          <w:p w14:paraId="4D4B42AA" w14:textId="55B794EC" w:rsidR="00A7547C" w:rsidRPr="00205B3E" w:rsidRDefault="001C6323" w:rsidP="00A7547C">
            <w:pPr>
              <w:tabs>
                <w:tab w:val="left" w:pos="1380"/>
              </w:tabs>
              <w:spacing w:line="276" w:lineRule="auto"/>
              <w:rPr>
                <w:rFonts w:ascii="Century Gothic" w:hAnsi="Century Gothic"/>
              </w:rPr>
            </w:pPr>
            <w:r>
              <w:rPr>
                <w:rFonts w:ascii="Century Gothic" w:hAnsi="Century Gothic"/>
              </w:rPr>
              <w:t>Detal przelewu awaryjnego</w:t>
            </w:r>
          </w:p>
        </w:tc>
        <w:tc>
          <w:tcPr>
            <w:tcW w:w="1620" w:type="dxa"/>
            <w:gridSpan w:val="2"/>
            <w:tcBorders>
              <w:top w:val="dotted" w:sz="4" w:space="0" w:color="auto"/>
              <w:left w:val="dotted" w:sz="4" w:space="0" w:color="auto"/>
              <w:bottom w:val="single" w:sz="4" w:space="0" w:color="auto"/>
              <w:right w:val="single" w:sz="4" w:space="0" w:color="auto"/>
            </w:tcBorders>
          </w:tcPr>
          <w:p w14:paraId="5B495563" w14:textId="3DA0A8D8" w:rsidR="00A7547C" w:rsidRPr="00205B3E" w:rsidRDefault="00DA1902" w:rsidP="00A7547C">
            <w:pPr>
              <w:spacing w:line="276" w:lineRule="auto"/>
              <w:jc w:val="center"/>
              <w:rPr>
                <w:rFonts w:ascii="Century Gothic" w:hAnsi="Century Gothic"/>
              </w:rPr>
            </w:pPr>
            <w:r>
              <w:rPr>
                <w:rFonts w:ascii="Century Gothic" w:hAnsi="Century Gothic"/>
              </w:rPr>
              <w:t>1:5</w:t>
            </w:r>
          </w:p>
        </w:tc>
      </w:tr>
    </w:tbl>
    <w:p w14:paraId="71D15086" w14:textId="16197AE7" w:rsidR="007B0C5C" w:rsidRDefault="007B0C5C" w:rsidP="00051942">
      <w:pPr>
        <w:rPr>
          <w:rFonts w:ascii="Century Gothic" w:hAnsi="Century Gothic"/>
          <w:color w:val="FF0000"/>
          <w:spacing w:val="-2"/>
        </w:rPr>
      </w:pPr>
    </w:p>
    <w:p w14:paraId="6A8CBBF8" w14:textId="77777777" w:rsidR="007B0C5C" w:rsidRDefault="007B0C5C">
      <w:pPr>
        <w:rPr>
          <w:rFonts w:ascii="Century Gothic" w:hAnsi="Century Gothic"/>
          <w:color w:val="FF0000"/>
          <w:spacing w:val="-2"/>
        </w:rPr>
      </w:pPr>
      <w:r>
        <w:rPr>
          <w:rFonts w:ascii="Century Gothic" w:hAnsi="Century Gothic"/>
          <w:color w:val="FF0000"/>
          <w:spacing w:val="-2"/>
        </w:rPr>
        <w:br w:type="page"/>
      </w:r>
    </w:p>
    <w:tbl>
      <w:tblPr>
        <w:tblW w:w="10557" w:type="dxa"/>
        <w:tblInd w:w="-497" w:type="dxa"/>
        <w:tblBorders>
          <w:top w:val="dotted" w:sz="4" w:space="0" w:color="auto"/>
          <w:left w:val="dotted" w:sz="4" w:space="0" w:color="auto"/>
          <w:bottom w:val="dotted" w:sz="4" w:space="0" w:color="auto"/>
          <w:right w:val="dotted" w:sz="4" w:space="0" w:color="auto"/>
          <w:insideH w:val="dotted" w:sz="4" w:space="0" w:color="auto"/>
          <w:insideV w:val="single" w:sz="4" w:space="0" w:color="auto"/>
        </w:tblBorders>
        <w:tblCellMar>
          <w:left w:w="70" w:type="dxa"/>
          <w:right w:w="70" w:type="dxa"/>
        </w:tblCellMar>
        <w:tblLook w:val="0000" w:firstRow="0" w:lastRow="0" w:firstColumn="0" w:lastColumn="0" w:noHBand="0" w:noVBand="0"/>
      </w:tblPr>
      <w:tblGrid>
        <w:gridCol w:w="10557"/>
      </w:tblGrid>
      <w:tr w:rsidR="00290D45" w:rsidRPr="00E602FD" w14:paraId="4D591776" w14:textId="77777777" w:rsidTr="009C77B4">
        <w:trPr>
          <w:trHeight w:val="393"/>
        </w:trPr>
        <w:tc>
          <w:tcPr>
            <w:tcW w:w="10557" w:type="dxa"/>
            <w:shd w:val="pct25" w:color="00B0F0" w:fill="auto"/>
            <w:vAlign w:val="center"/>
          </w:tcPr>
          <w:p w14:paraId="02673B42" w14:textId="77777777" w:rsidR="005C3616" w:rsidRPr="00E602FD" w:rsidRDefault="005C3616" w:rsidP="001065C8">
            <w:pPr>
              <w:spacing w:line="276" w:lineRule="auto"/>
              <w:jc w:val="center"/>
              <w:rPr>
                <w:rFonts w:ascii="Century Gothic" w:hAnsi="Century Gothic"/>
              </w:rPr>
            </w:pPr>
            <w:r w:rsidRPr="00E602FD">
              <w:rPr>
                <w:rFonts w:ascii="Century Gothic" w:hAnsi="Century Gothic"/>
                <w:b/>
              </w:rPr>
              <w:lastRenderedPageBreak/>
              <w:t>CZĘŚĆ OPISOWA</w:t>
            </w:r>
          </w:p>
        </w:tc>
      </w:tr>
    </w:tbl>
    <w:p w14:paraId="6DE5E475" w14:textId="77777777" w:rsidR="005C3616" w:rsidRPr="00E602FD" w:rsidRDefault="005C3616" w:rsidP="005C3616">
      <w:pPr>
        <w:spacing w:line="276" w:lineRule="auto"/>
        <w:jc w:val="center"/>
        <w:rPr>
          <w:rFonts w:ascii="Century Gothic" w:hAnsi="Century Gothic"/>
          <w:b/>
          <w:szCs w:val="28"/>
        </w:rPr>
      </w:pPr>
    </w:p>
    <w:p w14:paraId="277A3E23" w14:textId="74301CC1" w:rsidR="005C3616" w:rsidRPr="00E602FD" w:rsidRDefault="005C3616" w:rsidP="005C3616">
      <w:pPr>
        <w:spacing w:line="276" w:lineRule="auto"/>
        <w:jc w:val="center"/>
        <w:rPr>
          <w:rFonts w:ascii="Century Gothic" w:hAnsi="Century Gothic"/>
          <w:b/>
          <w:sz w:val="28"/>
          <w:szCs w:val="28"/>
        </w:rPr>
      </w:pPr>
      <w:r w:rsidRPr="00E602FD">
        <w:rPr>
          <w:rFonts w:ascii="Century Gothic" w:hAnsi="Century Gothic"/>
          <w:b/>
          <w:sz w:val="28"/>
          <w:szCs w:val="28"/>
        </w:rPr>
        <w:t>PR</w:t>
      </w:r>
      <w:r w:rsidR="00257232" w:rsidRPr="00E602FD">
        <w:rPr>
          <w:rFonts w:ascii="Century Gothic" w:hAnsi="Century Gothic"/>
          <w:b/>
          <w:sz w:val="28"/>
          <w:szCs w:val="28"/>
        </w:rPr>
        <w:t xml:space="preserve">OJEKT </w:t>
      </w:r>
      <w:r w:rsidR="009C77B4">
        <w:rPr>
          <w:rFonts w:ascii="Century Gothic" w:hAnsi="Century Gothic"/>
          <w:b/>
          <w:sz w:val="28"/>
          <w:szCs w:val="28"/>
        </w:rPr>
        <w:t>WYKONAWCZY</w:t>
      </w:r>
      <w:r w:rsidR="00257232" w:rsidRPr="00E602FD">
        <w:rPr>
          <w:rFonts w:ascii="Century Gothic" w:hAnsi="Century Gothic"/>
          <w:b/>
          <w:sz w:val="28"/>
          <w:szCs w:val="28"/>
        </w:rPr>
        <w:t xml:space="preserve"> ARCHITEKTONICZN</w:t>
      </w:r>
      <w:r w:rsidR="00DA2F1E" w:rsidRPr="00E602FD">
        <w:rPr>
          <w:rFonts w:ascii="Century Gothic" w:hAnsi="Century Gothic"/>
          <w:b/>
          <w:sz w:val="28"/>
          <w:szCs w:val="28"/>
        </w:rPr>
        <w:t>Y</w:t>
      </w:r>
    </w:p>
    <w:p w14:paraId="17AE9245" w14:textId="77777777" w:rsidR="005C3616" w:rsidRPr="00E602FD" w:rsidRDefault="005C3616" w:rsidP="005C3616">
      <w:pPr>
        <w:spacing w:line="276" w:lineRule="auto"/>
        <w:jc w:val="center"/>
        <w:rPr>
          <w:rFonts w:ascii="Century Gothic" w:hAnsi="Century Gothic"/>
          <w:szCs w:val="28"/>
        </w:rPr>
      </w:pPr>
    </w:p>
    <w:p w14:paraId="1F2E1478" w14:textId="77777777" w:rsidR="005D1AEC" w:rsidRPr="00E602FD" w:rsidRDefault="005D1AEC" w:rsidP="005D1AEC">
      <w:pPr>
        <w:pStyle w:val="Nagwek1"/>
        <w:spacing w:line="276" w:lineRule="auto"/>
        <w:rPr>
          <w:rFonts w:ascii="Century Gothic" w:hAnsi="Century Gothic"/>
          <w:b/>
          <w:sz w:val="28"/>
          <w:szCs w:val="28"/>
        </w:rPr>
      </w:pPr>
      <w:r w:rsidRPr="00E602FD">
        <w:rPr>
          <w:rFonts w:ascii="Century Gothic" w:hAnsi="Century Gothic"/>
          <w:b/>
          <w:sz w:val="28"/>
          <w:szCs w:val="28"/>
        </w:rPr>
        <w:t>1.0</w:t>
      </w:r>
      <w:r w:rsidRPr="00E602FD">
        <w:rPr>
          <w:rFonts w:ascii="Century Gothic" w:hAnsi="Century Gothic"/>
          <w:b/>
          <w:sz w:val="28"/>
          <w:szCs w:val="28"/>
        </w:rPr>
        <w:tab/>
        <w:t>Dane ogólne</w:t>
      </w:r>
    </w:p>
    <w:p w14:paraId="125686F5" w14:textId="77777777" w:rsidR="00051942" w:rsidRDefault="005D1AEC" w:rsidP="00051942">
      <w:pPr>
        <w:spacing w:line="276" w:lineRule="auto"/>
        <w:ind w:firstLine="709"/>
        <w:rPr>
          <w:rFonts w:ascii="Century Gothic" w:hAnsi="Century Gothic"/>
          <w:szCs w:val="22"/>
        </w:rPr>
      </w:pPr>
      <w:r w:rsidRPr="00E602FD">
        <w:rPr>
          <w:rFonts w:ascii="Century Gothic" w:hAnsi="Century Gothic"/>
        </w:rPr>
        <w:t>Inwestor:</w:t>
      </w:r>
      <w:r w:rsidRPr="00E602FD">
        <w:rPr>
          <w:rFonts w:ascii="Century Gothic" w:hAnsi="Century Gothic"/>
        </w:rPr>
        <w:tab/>
      </w:r>
      <w:r w:rsidRPr="00E602FD">
        <w:rPr>
          <w:rFonts w:ascii="Century Gothic" w:hAnsi="Century Gothic"/>
        </w:rPr>
        <w:tab/>
      </w:r>
      <w:r w:rsidRPr="00E602FD">
        <w:rPr>
          <w:rFonts w:ascii="Century Gothic" w:hAnsi="Century Gothic"/>
        </w:rPr>
        <w:tab/>
      </w:r>
      <w:r w:rsidR="00051942" w:rsidRPr="00F01FFA">
        <w:rPr>
          <w:rFonts w:ascii="Century Gothic" w:hAnsi="Century Gothic"/>
          <w:szCs w:val="22"/>
        </w:rPr>
        <w:t xml:space="preserve">Widzewskie Towarzystwo Budownictwa </w:t>
      </w:r>
    </w:p>
    <w:p w14:paraId="1C842FA3" w14:textId="77777777" w:rsidR="00051942" w:rsidRDefault="00051942" w:rsidP="00051942">
      <w:pPr>
        <w:spacing w:line="276" w:lineRule="auto"/>
        <w:ind w:left="2836" w:firstLine="709"/>
        <w:rPr>
          <w:rFonts w:ascii="Century Gothic" w:hAnsi="Century Gothic"/>
          <w:szCs w:val="22"/>
        </w:rPr>
      </w:pPr>
      <w:r w:rsidRPr="00F01FFA">
        <w:rPr>
          <w:rFonts w:ascii="Century Gothic" w:hAnsi="Century Gothic"/>
          <w:szCs w:val="22"/>
        </w:rPr>
        <w:t xml:space="preserve">Społecznego Sp. z o.o.                                                </w:t>
      </w:r>
      <w:r w:rsidRPr="00F01FFA">
        <w:rPr>
          <w:rFonts w:ascii="Century Gothic" w:hAnsi="Century Gothic"/>
          <w:szCs w:val="22"/>
        </w:rPr>
        <w:br/>
        <w:t xml:space="preserve">           Al. Piłsudskiego 150/152</w:t>
      </w:r>
    </w:p>
    <w:p w14:paraId="16243066" w14:textId="77777777" w:rsidR="00051942" w:rsidRDefault="00051942" w:rsidP="00051942">
      <w:pPr>
        <w:spacing w:line="276" w:lineRule="auto"/>
        <w:ind w:left="2836" w:firstLine="709"/>
        <w:rPr>
          <w:rFonts w:ascii="Century Gothic" w:hAnsi="Century Gothic"/>
          <w:szCs w:val="22"/>
        </w:rPr>
      </w:pPr>
      <w:r w:rsidRPr="00F01FFA">
        <w:rPr>
          <w:rFonts w:ascii="Century Gothic" w:hAnsi="Century Gothic"/>
          <w:szCs w:val="22"/>
        </w:rPr>
        <w:t>92-230</w:t>
      </w:r>
      <w:r>
        <w:rPr>
          <w:rFonts w:ascii="Century Gothic" w:hAnsi="Century Gothic"/>
          <w:szCs w:val="22"/>
        </w:rPr>
        <w:t>,</w:t>
      </w:r>
      <w:r w:rsidRPr="00F01FFA">
        <w:rPr>
          <w:rFonts w:ascii="Century Gothic" w:hAnsi="Century Gothic"/>
          <w:szCs w:val="22"/>
        </w:rPr>
        <w:t xml:space="preserve"> Łódź</w:t>
      </w:r>
    </w:p>
    <w:p w14:paraId="0B31AAA8" w14:textId="056164AB" w:rsidR="005D1AEC" w:rsidRPr="00E602FD" w:rsidRDefault="005D1AEC" w:rsidP="00051942">
      <w:pPr>
        <w:spacing w:line="276" w:lineRule="auto"/>
        <w:ind w:firstLine="709"/>
        <w:jc w:val="both"/>
        <w:rPr>
          <w:rFonts w:ascii="Century Gothic" w:hAnsi="Century Gothic"/>
        </w:rPr>
      </w:pPr>
    </w:p>
    <w:p w14:paraId="14904BFD" w14:textId="77777777" w:rsidR="00051942" w:rsidRPr="00A402C6" w:rsidRDefault="005D1AEC" w:rsidP="00051942">
      <w:pPr>
        <w:spacing w:line="276" w:lineRule="auto"/>
        <w:jc w:val="both"/>
        <w:rPr>
          <w:rFonts w:ascii="Century Gothic" w:hAnsi="Century Gothic"/>
        </w:rPr>
      </w:pPr>
      <w:r w:rsidRPr="00E602FD">
        <w:rPr>
          <w:rFonts w:ascii="Century Gothic" w:hAnsi="Century Gothic"/>
        </w:rPr>
        <w:tab/>
        <w:t>Adres inwestycji:</w:t>
      </w:r>
      <w:r w:rsidRPr="00E602FD">
        <w:rPr>
          <w:rFonts w:ascii="Century Gothic" w:hAnsi="Century Gothic"/>
        </w:rPr>
        <w:tab/>
      </w:r>
      <w:r w:rsidRPr="00E602FD">
        <w:rPr>
          <w:rFonts w:ascii="Century Gothic" w:hAnsi="Century Gothic"/>
        </w:rPr>
        <w:tab/>
      </w:r>
      <w:r w:rsidR="00051942">
        <w:rPr>
          <w:rFonts w:ascii="Century Gothic" w:hAnsi="Century Gothic"/>
        </w:rPr>
        <w:t>Łódź</w:t>
      </w:r>
      <w:r w:rsidR="00051942" w:rsidRPr="00A402C6">
        <w:rPr>
          <w:rFonts w:ascii="Century Gothic" w:hAnsi="Century Gothic"/>
        </w:rPr>
        <w:t xml:space="preserve">, gm. </w:t>
      </w:r>
      <w:r w:rsidR="00051942">
        <w:rPr>
          <w:rFonts w:ascii="Century Gothic" w:hAnsi="Century Gothic"/>
        </w:rPr>
        <w:t>Łódź Widzew</w:t>
      </w:r>
    </w:p>
    <w:p w14:paraId="7EBFDDBB" w14:textId="77777777" w:rsidR="00051942" w:rsidRPr="00A402C6" w:rsidRDefault="00051942" w:rsidP="00051942">
      <w:pPr>
        <w:spacing w:line="276" w:lineRule="auto"/>
        <w:jc w:val="both"/>
        <w:rPr>
          <w:rFonts w:ascii="Century Gothic" w:hAnsi="Century Gothic"/>
        </w:rPr>
      </w:pPr>
      <w:r w:rsidRPr="00A402C6">
        <w:rPr>
          <w:rFonts w:ascii="Century Gothic" w:hAnsi="Century Gothic"/>
        </w:rPr>
        <w:tab/>
      </w:r>
      <w:r w:rsidRPr="00A402C6">
        <w:rPr>
          <w:rFonts w:ascii="Century Gothic" w:hAnsi="Century Gothic"/>
        </w:rPr>
        <w:tab/>
      </w:r>
      <w:r w:rsidRPr="00A402C6">
        <w:rPr>
          <w:rFonts w:ascii="Century Gothic" w:hAnsi="Century Gothic"/>
        </w:rPr>
        <w:tab/>
      </w:r>
      <w:r w:rsidRPr="00A402C6">
        <w:rPr>
          <w:rFonts w:ascii="Century Gothic" w:hAnsi="Century Gothic"/>
        </w:rPr>
        <w:tab/>
      </w:r>
      <w:r w:rsidRPr="00A402C6">
        <w:rPr>
          <w:rFonts w:ascii="Century Gothic" w:hAnsi="Century Gothic"/>
        </w:rPr>
        <w:tab/>
        <w:t xml:space="preserve">Dz. Nr </w:t>
      </w:r>
      <w:r>
        <w:rPr>
          <w:rFonts w:ascii="Century Gothic" w:hAnsi="Century Gothic"/>
        </w:rPr>
        <w:t>198</w:t>
      </w:r>
    </w:p>
    <w:p w14:paraId="2F7EBD32" w14:textId="21AA5150" w:rsidR="005D1AEC" w:rsidRPr="00E602FD" w:rsidRDefault="005D1AEC" w:rsidP="00051942">
      <w:pPr>
        <w:spacing w:line="276" w:lineRule="auto"/>
        <w:jc w:val="both"/>
        <w:rPr>
          <w:rFonts w:ascii="Century Gothic" w:hAnsi="Century Gothic"/>
        </w:rPr>
      </w:pPr>
    </w:p>
    <w:p w14:paraId="2C2CFB63" w14:textId="77777777" w:rsidR="00B01BED" w:rsidRPr="00E602FD" w:rsidRDefault="005D1AEC" w:rsidP="00B01BED">
      <w:pPr>
        <w:ind w:firstLine="709"/>
        <w:rPr>
          <w:rFonts w:ascii="Century Gothic" w:hAnsi="Century Gothic"/>
          <w:b/>
          <w:szCs w:val="20"/>
          <w:lang w:eastAsia="en-US"/>
        </w:rPr>
      </w:pPr>
      <w:r w:rsidRPr="00E602FD">
        <w:rPr>
          <w:rFonts w:ascii="Century Gothic" w:hAnsi="Century Gothic"/>
        </w:rPr>
        <w:t>Główny projektant:</w:t>
      </w:r>
      <w:r w:rsidRPr="00E602FD">
        <w:rPr>
          <w:rFonts w:ascii="Century Gothic" w:hAnsi="Century Gothic"/>
        </w:rPr>
        <w:tab/>
      </w:r>
      <w:r w:rsidR="00B01BED" w:rsidRPr="00E602FD">
        <w:rPr>
          <w:rFonts w:ascii="Century Gothic" w:hAnsi="Century Gothic"/>
          <w:b/>
          <w:szCs w:val="20"/>
          <w:lang w:eastAsia="en-US"/>
        </w:rPr>
        <w:t>mgr inż. arch. Grzegorz Michalski</w:t>
      </w:r>
    </w:p>
    <w:p w14:paraId="54B4BEBC" w14:textId="77777777" w:rsidR="00B01BED" w:rsidRPr="00E602FD" w:rsidRDefault="00B01BED" w:rsidP="00B01BED">
      <w:pPr>
        <w:ind w:left="2836" w:firstLine="709"/>
        <w:rPr>
          <w:rFonts w:ascii="Century Gothic" w:hAnsi="Century Gothic"/>
          <w:szCs w:val="20"/>
          <w:lang w:eastAsia="en-US"/>
        </w:rPr>
      </w:pPr>
      <w:r w:rsidRPr="00E602FD">
        <w:rPr>
          <w:rFonts w:ascii="Century Gothic" w:hAnsi="Century Gothic"/>
          <w:szCs w:val="20"/>
          <w:lang w:eastAsia="en-US"/>
        </w:rPr>
        <w:t>upr. nr MA/040/18</w:t>
      </w:r>
    </w:p>
    <w:p w14:paraId="35060DDC" w14:textId="77777777" w:rsidR="00E43A05" w:rsidRPr="00E602FD" w:rsidRDefault="00B01BED" w:rsidP="00B01BED">
      <w:pPr>
        <w:ind w:left="2836" w:firstLine="709"/>
        <w:rPr>
          <w:rFonts w:ascii="Century Gothic" w:hAnsi="Century Gothic"/>
        </w:rPr>
      </w:pPr>
      <w:r w:rsidRPr="00E602FD">
        <w:rPr>
          <w:rFonts w:ascii="Century Gothic" w:hAnsi="Century Gothic"/>
          <w:sz w:val="20"/>
          <w:lang w:eastAsia="en-US"/>
        </w:rPr>
        <w:t>w specjalności architektonicznej</w:t>
      </w:r>
    </w:p>
    <w:p w14:paraId="444E896A" w14:textId="77777777" w:rsidR="00E43A05" w:rsidRPr="00E602FD" w:rsidRDefault="00E43A05" w:rsidP="00123F2E">
      <w:pPr>
        <w:spacing w:line="276" w:lineRule="auto"/>
        <w:jc w:val="both"/>
        <w:rPr>
          <w:rFonts w:ascii="Century Gothic" w:hAnsi="Century Gothic"/>
        </w:rPr>
      </w:pPr>
    </w:p>
    <w:p w14:paraId="13FA6ED8" w14:textId="77777777" w:rsidR="00B01BED" w:rsidRPr="00E602FD" w:rsidRDefault="00123F2E" w:rsidP="00B01BED">
      <w:pPr>
        <w:ind w:firstLine="709"/>
        <w:rPr>
          <w:rFonts w:ascii="Century Gothic" w:hAnsi="Century Gothic"/>
          <w:szCs w:val="20"/>
          <w:lang w:eastAsia="en-US"/>
        </w:rPr>
      </w:pPr>
      <w:r w:rsidRPr="00E602FD">
        <w:rPr>
          <w:rFonts w:ascii="Century Gothic" w:hAnsi="Century Gothic"/>
        </w:rPr>
        <w:t>Sprawdzający:</w:t>
      </w:r>
      <w:r w:rsidRPr="00E602FD">
        <w:rPr>
          <w:rFonts w:ascii="Century Gothic" w:hAnsi="Century Gothic"/>
        </w:rPr>
        <w:tab/>
      </w:r>
      <w:r w:rsidRPr="00E602FD">
        <w:rPr>
          <w:rFonts w:ascii="Century Gothic" w:hAnsi="Century Gothic"/>
        </w:rPr>
        <w:tab/>
      </w:r>
      <w:r w:rsidR="00B01BED" w:rsidRPr="00E602FD">
        <w:rPr>
          <w:rFonts w:ascii="Century Gothic" w:hAnsi="Century Gothic"/>
          <w:b/>
          <w:szCs w:val="20"/>
          <w:lang w:eastAsia="en-US"/>
        </w:rPr>
        <w:t>mgr inż. arch. Paweł Przydanek</w:t>
      </w:r>
    </w:p>
    <w:p w14:paraId="097B04F3" w14:textId="77777777" w:rsidR="00B01BED" w:rsidRPr="00E602FD" w:rsidRDefault="00B01BED" w:rsidP="00B01BED">
      <w:pPr>
        <w:ind w:left="2836" w:firstLine="709"/>
        <w:rPr>
          <w:rFonts w:ascii="Century Gothic" w:hAnsi="Century Gothic"/>
          <w:szCs w:val="20"/>
          <w:lang w:eastAsia="en-US"/>
        </w:rPr>
      </w:pPr>
      <w:r w:rsidRPr="00E602FD">
        <w:rPr>
          <w:rFonts w:ascii="Century Gothic" w:hAnsi="Century Gothic"/>
          <w:szCs w:val="20"/>
          <w:lang w:eastAsia="en-US"/>
        </w:rPr>
        <w:t xml:space="preserve">upr. nr WP-OIA/OKK/UpB/63/2010 </w:t>
      </w:r>
    </w:p>
    <w:p w14:paraId="4F79A5C2" w14:textId="77777777" w:rsidR="00123F2E" w:rsidRPr="00E602FD" w:rsidRDefault="00B01BED" w:rsidP="00B01BED">
      <w:pPr>
        <w:ind w:left="2836" w:firstLine="709"/>
        <w:rPr>
          <w:rFonts w:ascii="Century Gothic" w:hAnsi="Century Gothic"/>
        </w:rPr>
      </w:pPr>
      <w:r w:rsidRPr="00E602FD">
        <w:rPr>
          <w:rFonts w:ascii="Century Gothic" w:hAnsi="Century Gothic"/>
          <w:sz w:val="20"/>
          <w:lang w:eastAsia="en-US"/>
        </w:rPr>
        <w:t>w specjalności architektonicznej</w:t>
      </w:r>
    </w:p>
    <w:p w14:paraId="069993CA" w14:textId="74CC1325" w:rsidR="00841571" w:rsidRDefault="00841571" w:rsidP="00123F2E">
      <w:pPr>
        <w:spacing w:line="276" w:lineRule="auto"/>
        <w:jc w:val="both"/>
        <w:rPr>
          <w:rFonts w:ascii="Century Gothic" w:hAnsi="Century Gothic"/>
        </w:rPr>
      </w:pPr>
    </w:p>
    <w:p w14:paraId="5407562C" w14:textId="77777777" w:rsidR="009C77B4" w:rsidRPr="00E602FD" w:rsidRDefault="009C77B4" w:rsidP="00123F2E">
      <w:pPr>
        <w:spacing w:line="276" w:lineRule="auto"/>
        <w:jc w:val="both"/>
        <w:rPr>
          <w:rFonts w:ascii="Century Gothic" w:hAnsi="Century Gothic"/>
        </w:rPr>
      </w:pPr>
    </w:p>
    <w:p w14:paraId="2CCEAC99" w14:textId="77777777" w:rsidR="00051942" w:rsidRPr="007A3501" w:rsidRDefault="00051942" w:rsidP="00051942">
      <w:pPr>
        <w:spacing w:line="276" w:lineRule="auto"/>
        <w:ind w:firstLine="709"/>
        <w:jc w:val="both"/>
        <w:rPr>
          <w:rFonts w:ascii="Century Gothic" w:hAnsi="Century Gothic"/>
        </w:rPr>
      </w:pPr>
      <w:r w:rsidRPr="007A3501">
        <w:rPr>
          <w:rFonts w:ascii="Century Gothic" w:hAnsi="Century Gothic"/>
        </w:rPr>
        <w:t>Podstawa opracowania projektu:</w:t>
      </w:r>
    </w:p>
    <w:p w14:paraId="0FC03ACF" w14:textId="77777777" w:rsidR="00051942" w:rsidRPr="007A3501" w:rsidRDefault="00051942" w:rsidP="00051942">
      <w:pPr>
        <w:spacing w:line="276" w:lineRule="auto"/>
        <w:jc w:val="both"/>
        <w:rPr>
          <w:rFonts w:ascii="Century Gothic" w:hAnsi="Century Gothic"/>
        </w:rPr>
      </w:pPr>
      <w:r w:rsidRPr="007A3501">
        <w:rPr>
          <w:rFonts w:ascii="Century Gothic" w:hAnsi="Century Gothic"/>
        </w:rPr>
        <w:tab/>
        <w:t>a)</w:t>
      </w:r>
      <w:r w:rsidRPr="007A3501">
        <w:rPr>
          <w:rFonts w:ascii="Century Gothic" w:hAnsi="Century Gothic"/>
        </w:rPr>
        <w:tab/>
        <w:t>Pisemna umowa z Inwestorem,</w:t>
      </w:r>
    </w:p>
    <w:p w14:paraId="5C9CC6C7" w14:textId="77777777" w:rsidR="00051942" w:rsidRPr="007A3501" w:rsidRDefault="00051942" w:rsidP="00051942">
      <w:pPr>
        <w:spacing w:line="276" w:lineRule="auto"/>
        <w:jc w:val="both"/>
        <w:rPr>
          <w:rFonts w:ascii="Century Gothic" w:hAnsi="Century Gothic"/>
        </w:rPr>
      </w:pPr>
      <w:r w:rsidRPr="007A3501">
        <w:rPr>
          <w:rFonts w:ascii="Century Gothic" w:hAnsi="Century Gothic"/>
        </w:rPr>
        <w:tab/>
        <w:t>b)</w:t>
      </w:r>
      <w:r w:rsidRPr="007A3501">
        <w:rPr>
          <w:rFonts w:ascii="Century Gothic" w:hAnsi="Century Gothic"/>
        </w:rPr>
        <w:tab/>
        <w:t xml:space="preserve">Uzgodnienie z Inwestorem lokalizacji i rozwiązań konstrukcyjno – </w:t>
      </w:r>
    </w:p>
    <w:p w14:paraId="0582A740" w14:textId="77777777" w:rsidR="00051942" w:rsidRPr="007A3501" w:rsidRDefault="00051942" w:rsidP="00051942">
      <w:pPr>
        <w:spacing w:line="276" w:lineRule="auto"/>
        <w:jc w:val="both"/>
        <w:rPr>
          <w:rFonts w:ascii="Century Gothic" w:hAnsi="Century Gothic"/>
        </w:rPr>
      </w:pPr>
      <w:r w:rsidRPr="007A3501">
        <w:rPr>
          <w:rFonts w:ascii="Century Gothic" w:hAnsi="Century Gothic"/>
        </w:rPr>
        <w:tab/>
      </w:r>
      <w:r w:rsidRPr="007A3501">
        <w:rPr>
          <w:rFonts w:ascii="Century Gothic" w:hAnsi="Century Gothic"/>
        </w:rPr>
        <w:tab/>
        <w:t>– materiałowych,</w:t>
      </w:r>
    </w:p>
    <w:p w14:paraId="0056E565" w14:textId="77777777" w:rsidR="00051942" w:rsidRPr="007A3501" w:rsidRDefault="00051942" w:rsidP="00051942">
      <w:pPr>
        <w:spacing w:line="276" w:lineRule="auto"/>
        <w:jc w:val="both"/>
        <w:rPr>
          <w:rFonts w:ascii="Century Gothic" w:hAnsi="Century Gothic"/>
        </w:rPr>
      </w:pPr>
      <w:r w:rsidRPr="007A3501">
        <w:rPr>
          <w:rFonts w:ascii="Century Gothic" w:hAnsi="Century Gothic"/>
        </w:rPr>
        <w:tab/>
        <w:t>c)</w:t>
      </w:r>
      <w:r w:rsidRPr="007A3501">
        <w:rPr>
          <w:rFonts w:ascii="Century Gothic" w:hAnsi="Century Gothic"/>
        </w:rPr>
        <w:tab/>
        <w:t>Wizja lokalna w terenie,</w:t>
      </w:r>
    </w:p>
    <w:p w14:paraId="20AB0E70" w14:textId="77777777" w:rsidR="00051942" w:rsidRPr="007A3501" w:rsidRDefault="00051942" w:rsidP="00051942">
      <w:pPr>
        <w:spacing w:line="276" w:lineRule="auto"/>
        <w:jc w:val="both"/>
        <w:rPr>
          <w:rFonts w:ascii="Century Gothic" w:hAnsi="Century Gothic"/>
        </w:rPr>
      </w:pPr>
      <w:r w:rsidRPr="007A3501">
        <w:rPr>
          <w:rFonts w:ascii="Century Gothic" w:hAnsi="Century Gothic"/>
        </w:rPr>
        <w:tab/>
        <w:t>d)</w:t>
      </w:r>
      <w:r w:rsidRPr="007A3501">
        <w:rPr>
          <w:rFonts w:ascii="Century Gothic" w:hAnsi="Century Gothic"/>
        </w:rPr>
        <w:tab/>
        <w:t>Aktualna mapa do celów projektowych w skali 1:500,</w:t>
      </w:r>
    </w:p>
    <w:p w14:paraId="5D55A1C0" w14:textId="77777777" w:rsidR="00051942" w:rsidRPr="007A3501" w:rsidRDefault="00051942" w:rsidP="00051942">
      <w:pPr>
        <w:spacing w:line="276" w:lineRule="auto"/>
        <w:jc w:val="both"/>
        <w:rPr>
          <w:rFonts w:ascii="Century Gothic" w:hAnsi="Century Gothic"/>
        </w:rPr>
      </w:pPr>
      <w:r w:rsidRPr="007A3501">
        <w:rPr>
          <w:rFonts w:ascii="Century Gothic" w:hAnsi="Century Gothic"/>
        </w:rPr>
        <w:tab/>
        <w:t>e)</w:t>
      </w:r>
      <w:r w:rsidRPr="007A3501">
        <w:rPr>
          <w:rFonts w:ascii="Century Gothic" w:hAnsi="Century Gothic"/>
        </w:rPr>
        <w:tab/>
        <w:t>Ustawa Prawo budowlane z dnia 7 lipca 1994r.</w:t>
      </w:r>
    </w:p>
    <w:p w14:paraId="392B1A6B" w14:textId="739CA790" w:rsidR="00051942" w:rsidRPr="007A3501" w:rsidRDefault="00051942" w:rsidP="00051942">
      <w:pPr>
        <w:spacing w:line="276" w:lineRule="auto"/>
        <w:jc w:val="both"/>
        <w:rPr>
          <w:rFonts w:ascii="Century Gothic" w:hAnsi="Century Gothic"/>
        </w:rPr>
      </w:pPr>
      <w:r w:rsidRPr="007A3501">
        <w:rPr>
          <w:rFonts w:ascii="Century Gothic" w:hAnsi="Century Gothic"/>
        </w:rPr>
        <w:tab/>
      </w:r>
      <w:r w:rsidRPr="007A3501">
        <w:rPr>
          <w:rFonts w:ascii="Century Gothic" w:hAnsi="Century Gothic"/>
        </w:rPr>
        <w:tab/>
      </w:r>
      <w:r>
        <w:rPr>
          <w:rFonts w:ascii="Century Gothic" w:hAnsi="Century Gothic"/>
        </w:rPr>
        <w:t>(t.j. Dz. U. 20</w:t>
      </w:r>
      <w:r w:rsidR="00E531D0">
        <w:rPr>
          <w:rFonts w:ascii="Century Gothic" w:hAnsi="Century Gothic"/>
        </w:rPr>
        <w:t>20</w:t>
      </w:r>
      <w:r>
        <w:rPr>
          <w:rFonts w:ascii="Century Gothic" w:hAnsi="Century Gothic"/>
        </w:rPr>
        <w:t>, poz. 1</w:t>
      </w:r>
      <w:r w:rsidR="00E531D0">
        <w:rPr>
          <w:rFonts w:ascii="Century Gothic" w:hAnsi="Century Gothic"/>
        </w:rPr>
        <w:t>333</w:t>
      </w:r>
      <w:r w:rsidRPr="00657901">
        <w:rPr>
          <w:rFonts w:ascii="Century Gothic" w:hAnsi="Century Gothic"/>
        </w:rPr>
        <w:t xml:space="preserve"> z późniejszymi zmianami</w:t>
      </w:r>
      <w:r>
        <w:rPr>
          <w:rFonts w:ascii="Century Gothic" w:hAnsi="Century Gothic"/>
        </w:rPr>
        <w:t>)</w:t>
      </w:r>
      <w:r w:rsidRPr="00657901">
        <w:rPr>
          <w:rFonts w:ascii="Century Gothic" w:hAnsi="Century Gothic"/>
        </w:rPr>
        <w:t>,</w:t>
      </w:r>
    </w:p>
    <w:p w14:paraId="45A14247" w14:textId="04DCA03C" w:rsidR="00051942" w:rsidRPr="007A3501" w:rsidRDefault="00051942" w:rsidP="00051942">
      <w:pPr>
        <w:spacing w:line="276" w:lineRule="auto"/>
        <w:ind w:left="1418" w:hanging="709"/>
        <w:jc w:val="both"/>
        <w:rPr>
          <w:rFonts w:ascii="Century Gothic" w:hAnsi="Century Gothic"/>
        </w:rPr>
      </w:pPr>
      <w:r w:rsidRPr="007A3501">
        <w:rPr>
          <w:rFonts w:ascii="Century Gothic" w:hAnsi="Century Gothic"/>
        </w:rPr>
        <w:t>f)</w:t>
      </w:r>
      <w:r w:rsidRPr="007A3501">
        <w:rPr>
          <w:rFonts w:ascii="Century Gothic" w:hAnsi="Century Gothic"/>
        </w:rPr>
        <w:tab/>
      </w:r>
      <w:r w:rsidRPr="00E10013">
        <w:rPr>
          <w:rFonts w:ascii="Century Gothic" w:hAnsi="Century Gothic"/>
        </w:rPr>
        <w:t xml:space="preserve">Rozporządzenie Ministra Infrastruktury z dnia 12 kwietnia 2002 r. w sprawie warunków technicznych, jakim powinny odpowiadać budynki i ich </w:t>
      </w:r>
      <w:r>
        <w:rPr>
          <w:rFonts w:ascii="Century Gothic" w:hAnsi="Century Gothic"/>
        </w:rPr>
        <w:t>usytuowanie (t.j. Dz. U. 2019, poz. 1</w:t>
      </w:r>
      <w:r w:rsidR="00E531D0">
        <w:rPr>
          <w:rFonts w:ascii="Century Gothic" w:hAnsi="Century Gothic"/>
        </w:rPr>
        <w:t>065</w:t>
      </w:r>
      <w:r>
        <w:rPr>
          <w:rFonts w:ascii="Century Gothic" w:hAnsi="Century Gothic"/>
        </w:rPr>
        <w:t xml:space="preserve"> z późniejszymi zmianami),</w:t>
      </w:r>
    </w:p>
    <w:p w14:paraId="56787B9A" w14:textId="77777777" w:rsidR="00051942" w:rsidRPr="007A3501" w:rsidRDefault="00051942" w:rsidP="00051942">
      <w:pPr>
        <w:spacing w:line="276" w:lineRule="auto"/>
        <w:ind w:left="1418" w:hanging="709"/>
        <w:jc w:val="both"/>
        <w:rPr>
          <w:rFonts w:ascii="Century Gothic" w:hAnsi="Century Gothic"/>
        </w:rPr>
      </w:pPr>
      <w:r w:rsidRPr="007A3501">
        <w:rPr>
          <w:rFonts w:ascii="Century Gothic" w:hAnsi="Century Gothic"/>
        </w:rPr>
        <w:t>g)</w:t>
      </w:r>
      <w:r w:rsidRPr="007A3501">
        <w:rPr>
          <w:rFonts w:ascii="Century Gothic" w:hAnsi="Century Gothic"/>
        </w:rPr>
        <w:tab/>
        <w:t>Obowiązujące normy i przepisy budowlane,</w:t>
      </w:r>
    </w:p>
    <w:p w14:paraId="672AACAB" w14:textId="77777777" w:rsidR="00051942" w:rsidRPr="00983955" w:rsidRDefault="00051942" w:rsidP="00051942">
      <w:pPr>
        <w:spacing w:line="276" w:lineRule="auto"/>
        <w:ind w:left="1418" w:hanging="709"/>
        <w:jc w:val="both"/>
        <w:rPr>
          <w:rFonts w:ascii="Century Gothic" w:hAnsi="Century Gothic"/>
        </w:rPr>
      </w:pPr>
      <w:r w:rsidRPr="007A3501">
        <w:rPr>
          <w:rFonts w:ascii="Century Gothic" w:hAnsi="Century Gothic"/>
        </w:rPr>
        <w:t>h)</w:t>
      </w:r>
      <w:r w:rsidRPr="007A3501">
        <w:rPr>
          <w:rFonts w:ascii="Century Gothic" w:hAnsi="Century Gothic"/>
        </w:rPr>
        <w:tab/>
      </w:r>
      <w:r>
        <w:rPr>
          <w:rFonts w:ascii="Century Gothic" w:hAnsi="Century Gothic"/>
        </w:rPr>
        <w:t>U</w:t>
      </w:r>
      <w:r w:rsidRPr="00983955">
        <w:rPr>
          <w:rFonts w:ascii="Century Gothic" w:hAnsi="Century Gothic"/>
        </w:rPr>
        <w:t xml:space="preserve">chwała nr XVII/712/19 </w:t>
      </w:r>
      <w:r>
        <w:rPr>
          <w:rFonts w:ascii="Century Gothic" w:hAnsi="Century Gothic"/>
        </w:rPr>
        <w:t>R</w:t>
      </w:r>
      <w:r w:rsidRPr="00983955">
        <w:rPr>
          <w:rFonts w:ascii="Century Gothic" w:hAnsi="Century Gothic"/>
        </w:rPr>
        <w:t xml:space="preserve">ady </w:t>
      </w:r>
      <w:r>
        <w:rPr>
          <w:rFonts w:ascii="Century Gothic" w:hAnsi="Century Gothic"/>
        </w:rPr>
        <w:t>M</w:t>
      </w:r>
      <w:r w:rsidRPr="00983955">
        <w:rPr>
          <w:rFonts w:ascii="Century Gothic" w:hAnsi="Century Gothic"/>
        </w:rPr>
        <w:t>iejskiej</w:t>
      </w:r>
      <w:r>
        <w:rPr>
          <w:rFonts w:ascii="Century Gothic" w:hAnsi="Century Gothic"/>
        </w:rPr>
        <w:t xml:space="preserve"> </w:t>
      </w:r>
      <w:r w:rsidRPr="00983955">
        <w:rPr>
          <w:rFonts w:ascii="Century Gothic" w:hAnsi="Century Gothic"/>
        </w:rPr>
        <w:t xml:space="preserve">w </w:t>
      </w:r>
      <w:r>
        <w:rPr>
          <w:rFonts w:ascii="Century Gothic" w:hAnsi="Century Gothic"/>
        </w:rPr>
        <w:t>Ł</w:t>
      </w:r>
      <w:r w:rsidRPr="00983955">
        <w:rPr>
          <w:rFonts w:ascii="Century Gothic" w:hAnsi="Century Gothic"/>
        </w:rPr>
        <w:t>odzi z dnia 11 grudnia 2019 r.</w:t>
      </w:r>
    </w:p>
    <w:p w14:paraId="6B2F0146" w14:textId="77777777" w:rsidR="00051942" w:rsidRPr="00983955" w:rsidRDefault="00051942" w:rsidP="00051942">
      <w:pPr>
        <w:spacing w:line="276" w:lineRule="auto"/>
        <w:ind w:left="1418" w:hanging="709"/>
        <w:jc w:val="both"/>
        <w:rPr>
          <w:rFonts w:ascii="Century Gothic" w:hAnsi="Century Gothic"/>
        </w:rPr>
      </w:pPr>
      <w:r w:rsidRPr="00983955">
        <w:rPr>
          <w:rFonts w:ascii="Century Gothic" w:hAnsi="Century Gothic"/>
        </w:rPr>
        <w:t xml:space="preserve">           w sprawie uchwalenia miejscowego planu zagospodarowania przestrzennego dla części obszaru miasta Łodzi położonej w rejonie alei Marszałka Józefa Piłsudskiego oraz ulic: Wodnej, Juliana Tuwima </w:t>
      </w:r>
      <w:r w:rsidRPr="00983955">
        <w:rPr>
          <w:rFonts w:ascii="Century Gothic" w:hAnsi="Century Gothic"/>
        </w:rPr>
        <w:br/>
        <w:t>i Przędzalnianej</w:t>
      </w:r>
      <w:r>
        <w:rPr>
          <w:rFonts w:ascii="Century Gothic" w:hAnsi="Century Gothic"/>
        </w:rPr>
        <w:t>,</w:t>
      </w:r>
    </w:p>
    <w:p w14:paraId="0550BC84" w14:textId="77777777" w:rsidR="00051942" w:rsidRPr="00983955" w:rsidRDefault="00051942" w:rsidP="00051942">
      <w:pPr>
        <w:spacing w:line="276" w:lineRule="auto"/>
        <w:ind w:left="709"/>
        <w:jc w:val="both"/>
        <w:rPr>
          <w:rFonts w:ascii="Century Gothic" w:hAnsi="Century Gothic"/>
          <w:sz w:val="22"/>
          <w:szCs w:val="22"/>
          <w:vertAlign w:val="subscript"/>
        </w:rPr>
      </w:pPr>
      <w:r w:rsidRPr="00983955">
        <w:rPr>
          <w:rFonts w:ascii="Century Gothic" w:hAnsi="Century Gothic"/>
          <w:sz w:val="22"/>
          <w:szCs w:val="22"/>
        </w:rPr>
        <w:t>i)</w:t>
      </w:r>
      <w:r w:rsidRPr="00983955">
        <w:rPr>
          <w:rFonts w:ascii="Century Gothic" w:hAnsi="Century Gothic"/>
          <w:sz w:val="22"/>
          <w:szCs w:val="22"/>
        </w:rPr>
        <w:tab/>
      </w:r>
      <w:r w:rsidRPr="00983955">
        <w:rPr>
          <w:rFonts w:ascii="Century Gothic" w:hAnsi="Century Gothic"/>
        </w:rPr>
        <w:t>Decyzja lokalizacji zjazdu z ulicy na teren działki nr 198</w:t>
      </w:r>
      <w:r>
        <w:rPr>
          <w:rFonts w:ascii="Century Gothic" w:hAnsi="Century Gothic"/>
        </w:rPr>
        <w:t>,</w:t>
      </w:r>
    </w:p>
    <w:p w14:paraId="055CBE97" w14:textId="7A0BD3C6" w:rsidR="00051942" w:rsidRDefault="00051942" w:rsidP="00051942">
      <w:pPr>
        <w:spacing w:line="276" w:lineRule="auto"/>
        <w:ind w:left="1418" w:hanging="709"/>
        <w:jc w:val="both"/>
        <w:rPr>
          <w:rFonts w:ascii="Century Gothic" w:hAnsi="Century Gothic"/>
        </w:rPr>
      </w:pPr>
      <w:r>
        <w:rPr>
          <w:rFonts w:ascii="Century Gothic" w:hAnsi="Century Gothic"/>
        </w:rPr>
        <w:t>j</w:t>
      </w:r>
      <w:r w:rsidRPr="007A3501">
        <w:rPr>
          <w:rFonts w:ascii="Century Gothic" w:hAnsi="Century Gothic"/>
        </w:rPr>
        <w:t>)</w:t>
      </w:r>
      <w:r w:rsidRPr="007A3501">
        <w:rPr>
          <w:rFonts w:ascii="Century Gothic" w:hAnsi="Century Gothic"/>
        </w:rPr>
        <w:tab/>
        <w:t xml:space="preserve">Dokumentacja geologiczno-inżynierska dla ustalenia warunków geologiczno-inżynierskich, przewidzianych pod budowę budynku  mieszkalnego wielorodzinnego </w:t>
      </w:r>
      <w:r>
        <w:rPr>
          <w:rFonts w:ascii="Century Gothic" w:hAnsi="Century Gothic"/>
        </w:rPr>
        <w:t>z garażem wielostanowiskowym</w:t>
      </w:r>
      <w:r w:rsidR="00902945">
        <w:rPr>
          <w:rFonts w:ascii="Century Gothic" w:hAnsi="Century Gothic"/>
        </w:rPr>
        <w:t>,</w:t>
      </w:r>
    </w:p>
    <w:p w14:paraId="0057FC93" w14:textId="5DA65D75" w:rsidR="00D45AAE" w:rsidRDefault="00902945" w:rsidP="009C77B4">
      <w:pPr>
        <w:spacing w:line="276" w:lineRule="auto"/>
        <w:ind w:left="1418" w:hanging="709"/>
        <w:jc w:val="both"/>
        <w:rPr>
          <w:rFonts w:ascii="Century Gothic" w:hAnsi="Century Gothic"/>
        </w:rPr>
      </w:pPr>
      <w:r>
        <w:rPr>
          <w:rFonts w:ascii="Century Gothic" w:hAnsi="Century Gothic"/>
        </w:rPr>
        <w:t>k)</w:t>
      </w:r>
      <w:r>
        <w:rPr>
          <w:rFonts w:ascii="Century Gothic" w:hAnsi="Century Gothic"/>
        </w:rPr>
        <w:tab/>
        <w:t>Decyzja Wojewódzkiego Konserwatora Zabytków.</w:t>
      </w:r>
    </w:p>
    <w:p w14:paraId="525C43D8" w14:textId="77777777" w:rsidR="00E531D0" w:rsidRPr="009C77B4" w:rsidRDefault="00E531D0" w:rsidP="009C77B4">
      <w:pPr>
        <w:spacing w:line="276" w:lineRule="auto"/>
        <w:ind w:left="1418" w:hanging="709"/>
        <w:jc w:val="both"/>
        <w:rPr>
          <w:rFonts w:ascii="Century Gothic" w:hAnsi="Century Gothic"/>
        </w:rPr>
      </w:pPr>
    </w:p>
    <w:p w14:paraId="4A8131BF" w14:textId="77777777" w:rsidR="0013152E" w:rsidRPr="00902945" w:rsidRDefault="00C8109B" w:rsidP="00123F2E">
      <w:pPr>
        <w:spacing w:line="276" w:lineRule="auto"/>
        <w:jc w:val="both"/>
        <w:rPr>
          <w:rFonts w:ascii="Century Gothic" w:hAnsi="Century Gothic"/>
        </w:rPr>
      </w:pPr>
      <w:r w:rsidRPr="00902945">
        <w:rPr>
          <w:rFonts w:ascii="Century Gothic" w:hAnsi="Century Gothic"/>
          <w:b/>
          <w:sz w:val="28"/>
          <w:szCs w:val="28"/>
        </w:rPr>
        <w:lastRenderedPageBreak/>
        <w:t>2.</w:t>
      </w:r>
      <w:r w:rsidR="002A735E" w:rsidRPr="00902945">
        <w:rPr>
          <w:rFonts w:ascii="Century Gothic" w:hAnsi="Century Gothic"/>
          <w:b/>
          <w:sz w:val="28"/>
          <w:szCs w:val="28"/>
        </w:rPr>
        <w:t>0</w:t>
      </w:r>
      <w:r w:rsidR="002A735E" w:rsidRPr="00902945">
        <w:rPr>
          <w:rFonts w:ascii="Century Gothic" w:hAnsi="Century Gothic"/>
          <w:b/>
          <w:sz w:val="28"/>
          <w:szCs w:val="28"/>
        </w:rPr>
        <w:tab/>
        <w:t>P</w:t>
      </w:r>
      <w:r w:rsidR="0013152E" w:rsidRPr="00902945">
        <w:rPr>
          <w:rFonts w:ascii="Century Gothic" w:hAnsi="Century Gothic"/>
          <w:b/>
          <w:sz w:val="28"/>
          <w:szCs w:val="28"/>
        </w:rPr>
        <w:t>rzedmiot inwestycji</w:t>
      </w:r>
    </w:p>
    <w:p w14:paraId="595E5BE1" w14:textId="77777777" w:rsidR="0013152E" w:rsidRPr="00902945" w:rsidRDefault="00A427C4" w:rsidP="0016419F">
      <w:pPr>
        <w:pStyle w:val="Nagwek1"/>
        <w:spacing w:line="276" w:lineRule="auto"/>
        <w:ind w:firstLine="425"/>
        <w:rPr>
          <w:rFonts w:ascii="Century Gothic" w:hAnsi="Century Gothic"/>
          <w:b/>
        </w:rPr>
      </w:pPr>
      <w:r w:rsidRPr="00902945">
        <w:rPr>
          <w:rFonts w:ascii="Century Gothic" w:hAnsi="Century Gothic"/>
          <w:b/>
        </w:rPr>
        <w:tab/>
      </w:r>
      <w:r w:rsidR="00C8109B" w:rsidRPr="00902945">
        <w:rPr>
          <w:rFonts w:ascii="Century Gothic" w:hAnsi="Century Gothic"/>
          <w:b/>
        </w:rPr>
        <w:t>2.1</w:t>
      </w:r>
      <w:r w:rsidR="00C8109B" w:rsidRPr="00902945">
        <w:rPr>
          <w:rFonts w:ascii="Century Gothic" w:hAnsi="Century Gothic"/>
          <w:b/>
        </w:rPr>
        <w:tab/>
      </w:r>
      <w:r w:rsidR="0013152E" w:rsidRPr="00902945">
        <w:rPr>
          <w:rFonts w:ascii="Century Gothic" w:hAnsi="Century Gothic"/>
          <w:b/>
        </w:rPr>
        <w:t>Przeznaczenie i program użytkowy obiektu budowlanego</w:t>
      </w:r>
    </w:p>
    <w:p w14:paraId="13F7B9C2" w14:textId="2E5FBEA5" w:rsidR="00123F2E" w:rsidRPr="00902945" w:rsidRDefault="00E069AD" w:rsidP="00123F2E">
      <w:pPr>
        <w:spacing w:line="276" w:lineRule="auto"/>
        <w:ind w:left="709" w:firstLine="709"/>
        <w:jc w:val="both"/>
        <w:rPr>
          <w:rFonts w:ascii="Century Gothic" w:hAnsi="Century Gothic"/>
        </w:rPr>
      </w:pPr>
      <w:r w:rsidRPr="00902945">
        <w:rPr>
          <w:rFonts w:ascii="Century Gothic" w:hAnsi="Century Gothic"/>
        </w:rPr>
        <w:t xml:space="preserve">Budowa </w:t>
      </w:r>
      <w:r w:rsidR="00121BF5" w:rsidRPr="00902945">
        <w:rPr>
          <w:rFonts w:ascii="Century Gothic" w:hAnsi="Century Gothic"/>
        </w:rPr>
        <w:t>budynk</w:t>
      </w:r>
      <w:r w:rsidRPr="00902945">
        <w:rPr>
          <w:rFonts w:ascii="Century Gothic" w:hAnsi="Century Gothic"/>
        </w:rPr>
        <w:t>u</w:t>
      </w:r>
      <w:r w:rsidR="00121BF5" w:rsidRPr="00902945">
        <w:rPr>
          <w:rFonts w:ascii="Century Gothic" w:hAnsi="Century Gothic"/>
        </w:rPr>
        <w:t xml:space="preserve"> mieszkaln</w:t>
      </w:r>
      <w:r w:rsidRPr="00902945">
        <w:rPr>
          <w:rFonts w:ascii="Century Gothic" w:hAnsi="Century Gothic"/>
        </w:rPr>
        <w:t>ego</w:t>
      </w:r>
      <w:r w:rsidR="00121BF5" w:rsidRPr="00902945">
        <w:rPr>
          <w:rFonts w:ascii="Century Gothic" w:hAnsi="Century Gothic"/>
        </w:rPr>
        <w:t xml:space="preserve"> wielorodzinn</w:t>
      </w:r>
      <w:r w:rsidRPr="00902945">
        <w:rPr>
          <w:rFonts w:ascii="Century Gothic" w:hAnsi="Century Gothic"/>
        </w:rPr>
        <w:t>ego</w:t>
      </w:r>
      <w:r w:rsidR="00121BF5" w:rsidRPr="00902945">
        <w:rPr>
          <w:rFonts w:ascii="Century Gothic" w:hAnsi="Century Gothic"/>
        </w:rPr>
        <w:t xml:space="preserve"> </w:t>
      </w:r>
      <w:r w:rsidRPr="00902945">
        <w:rPr>
          <w:rFonts w:ascii="Century Gothic" w:hAnsi="Century Gothic"/>
        </w:rPr>
        <w:t xml:space="preserve">z </w:t>
      </w:r>
      <w:r w:rsidR="00902945">
        <w:rPr>
          <w:rFonts w:ascii="Century Gothic" w:hAnsi="Century Gothic"/>
        </w:rPr>
        <w:t xml:space="preserve">garażem </w:t>
      </w:r>
      <w:proofErr w:type="spellStart"/>
      <w:r w:rsidR="00902945">
        <w:rPr>
          <w:rFonts w:ascii="Century Gothic" w:hAnsi="Century Gothic"/>
        </w:rPr>
        <w:t>wielo</w:t>
      </w:r>
      <w:proofErr w:type="spellEnd"/>
      <w:r w:rsidR="008C7991">
        <w:rPr>
          <w:rFonts w:ascii="Century Gothic" w:hAnsi="Century Gothic"/>
        </w:rPr>
        <w:t>-</w:t>
      </w:r>
      <w:r w:rsidR="00902945">
        <w:rPr>
          <w:rFonts w:ascii="Century Gothic" w:hAnsi="Century Gothic"/>
        </w:rPr>
        <w:t>stanowiskowym w poziomie parteru</w:t>
      </w:r>
      <w:r w:rsidRPr="00902945">
        <w:rPr>
          <w:rFonts w:ascii="Century Gothic" w:hAnsi="Century Gothic"/>
        </w:rPr>
        <w:t xml:space="preserve"> </w:t>
      </w:r>
      <w:r w:rsidR="00902945">
        <w:rPr>
          <w:rFonts w:ascii="Century Gothic" w:hAnsi="Century Gothic"/>
        </w:rPr>
        <w:t>oraz usługami przy ulicy Nawrot w Łodzi.</w:t>
      </w:r>
    </w:p>
    <w:p w14:paraId="219DF3FC" w14:textId="20988500" w:rsidR="009367E8" w:rsidRPr="00902945" w:rsidRDefault="009367E8" w:rsidP="00123F2E">
      <w:pPr>
        <w:spacing w:line="276" w:lineRule="auto"/>
        <w:ind w:left="709" w:firstLine="709"/>
        <w:jc w:val="both"/>
        <w:rPr>
          <w:rFonts w:ascii="Century Gothic" w:hAnsi="Century Gothic"/>
        </w:rPr>
      </w:pPr>
      <w:r w:rsidRPr="00902945">
        <w:rPr>
          <w:rFonts w:ascii="Century Gothic" w:hAnsi="Century Gothic"/>
        </w:rPr>
        <w:t xml:space="preserve">Lokalizacja: </w:t>
      </w:r>
      <w:r w:rsidR="00902945">
        <w:rPr>
          <w:rFonts w:ascii="Century Gothic" w:hAnsi="Century Gothic"/>
        </w:rPr>
        <w:t>Łódź</w:t>
      </w:r>
      <w:r w:rsidR="00405B0F" w:rsidRPr="00902945">
        <w:rPr>
          <w:rFonts w:ascii="Century Gothic" w:hAnsi="Century Gothic"/>
        </w:rPr>
        <w:t xml:space="preserve">, gm. </w:t>
      </w:r>
      <w:r w:rsidR="00902945">
        <w:rPr>
          <w:rFonts w:ascii="Century Gothic" w:hAnsi="Century Gothic"/>
        </w:rPr>
        <w:t>Łódź Widzew</w:t>
      </w:r>
      <w:r w:rsidR="00405B0F" w:rsidRPr="00902945">
        <w:rPr>
          <w:rFonts w:ascii="Century Gothic" w:hAnsi="Century Gothic"/>
        </w:rPr>
        <w:t xml:space="preserve">, </w:t>
      </w:r>
      <w:r w:rsidR="00F12579" w:rsidRPr="00902945">
        <w:rPr>
          <w:rFonts w:ascii="Century Gothic" w:hAnsi="Century Gothic"/>
        </w:rPr>
        <w:t xml:space="preserve">Dz. Nr </w:t>
      </w:r>
      <w:r w:rsidR="00902945">
        <w:rPr>
          <w:rFonts w:ascii="Century Gothic" w:hAnsi="Century Gothic"/>
        </w:rPr>
        <w:t>198</w:t>
      </w:r>
      <w:r w:rsidR="00F12579" w:rsidRPr="00902945">
        <w:rPr>
          <w:rFonts w:ascii="Century Gothic" w:hAnsi="Century Gothic"/>
        </w:rPr>
        <w:t>.</w:t>
      </w:r>
    </w:p>
    <w:p w14:paraId="4D9C429F" w14:textId="1ABA0FD0" w:rsidR="00D45AAE" w:rsidRPr="00902945" w:rsidRDefault="00D45AAE" w:rsidP="00F92917">
      <w:pPr>
        <w:spacing w:line="276" w:lineRule="auto"/>
        <w:ind w:left="709" w:firstLine="709"/>
        <w:jc w:val="both"/>
        <w:rPr>
          <w:rFonts w:ascii="Century Gothic" w:hAnsi="Century Gothic"/>
        </w:rPr>
      </w:pPr>
      <w:r w:rsidRPr="00902945">
        <w:rPr>
          <w:rFonts w:ascii="Century Gothic" w:hAnsi="Century Gothic"/>
        </w:rPr>
        <w:t xml:space="preserve">Projektowany budynek wysokości </w:t>
      </w:r>
      <w:r w:rsidR="00902945">
        <w:rPr>
          <w:rFonts w:ascii="Century Gothic" w:hAnsi="Century Gothic"/>
        </w:rPr>
        <w:t>5</w:t>
      </w:r>
      <w:r w:rsidRPr="00902945">
        <w:rPr>
          <w:rFonts w:ascii="Century Gothic" w:hAnsi="Century Gothic"/>
        </w:rPr>
        <w:t xml:space="preserve"> kondygnacji naziemnych</w:t>
      </w:r>
      <w:r w:rsidR="00902945">
        <w:rPr>
          <w:rFonts w:ascii="Century Gothic" w:hAnsi="Century Gothic"/>
        </w:rPr>
        <w:t xml:space="preserve">, w części </w:t>
      </w:r>
      <w:r w:rsidR="00902945">
        <w:rPr>
          <w:rFonts w:ascii="Century Gothic" w:hAnsi="Century Gothic"/>
        </w:rPr>
        <w:br/>
        <w:t>4 kondygnacje naziemne</w:t>
      </w:r>
      <w:r w:rsidRPr="00902945">
        <w:rPr>
          <w:rFonts w:ascii="Century Gothic" w:hAnsi="Century Gothic"/>
        </w:rPr>
        <w:t>.</w:t>
      </w:r>
      <w:r w:rsidR="00F92917">
        <w:rPr>
          <w:rFonts w:ascii="Century Gothic" w:hAnsi="Century Gothic"/>
        </w:rPr>
        <w:t xml:space="preserve"> </w:t>
      </w:r>
      <w:r w:rsidR="00A36643" w:rsidRPr="00902945">
        <w:rPr>
          <w:rFonts w:ascii="Century Gothic" w:hAnsi="Century Gothic"/>
        </w:rPr>
        <w:t>Na kondygnacjach naziemnych zaprojektowano mieszkania</w:t>
      </w:r>
      <w:r w:rsidR="00902945">
        <w:rPr>
          <w:rFonts w:ascii="Century Gothic" w:hAnsi="Century Gothic"/>
        </w:rPr>
        <w:t>, lokal usługowy, halę garażową</w:t>
      </w:r>
      <w:r w:rsidR="00A36643" w:rsidRPr="00902945">
        <w:rPr>
          <w:rFonts w:ascii="Century Gothic" w:hAnsi="Century Gothic"/>
        </w:rPr>
        <w:t xml:space="preserve"> i niezbędną komunikację</w:t>
      </w:r>
      <w:r w:rsidR="00F62D98" w:rsidRPr="00902945">
        <w:rPr>
          <w:rFonts w:ascii="Century Gothic" w:hAnsi="Century Gothic"/>
        </w:rPr>
        <w:t>.</w:t>
      </w:r>
      <w:r w:rsidR="00F92917" w:rsidRPr="00F92917">
        <w:rPr>
          <w:rFonts w:ascii="Century Gothic" w:hAnsi="Century Gothic"/>
        </w:rPr>
        <w:t xml:space="preserve"> W parterze znajduje się lokal usługowy, stanowiska postojowe, komórki lokatorskie oraz wewnętrzna komunikacja. Na piętrach budynku znajdują się lokale mieszkalne, lokale mieszkalne dla osób niepełnosprawnych, komórki lokatorskie oraz wewnętrzna komunikacja</w:t>
      </w:r>
      <w:r w:rsidR="00F92917">
        <w:rPr>
          <w:rFonts w:ascii="Century Gothic" w:hAnsi="Century Gothic"/>
        </w:rPr>
        <w:t>.</w:t>
      </w:r>
    </w:p>
    <w:p w14:paraId="7EB49F81" w14:textId="77777777" w:rsidR="00FB7740" w:rsidRPr="00902945" w:rsidRDefault="00FB7740" w:rsidP="007E03D7">
      <w:pPr>
        <w:rPr>
          <w:rFonts w:ascii="Century Gothic" w:hAnsi="Century Gothic"/>
          <w:color w:val="FF0000"/>
        </w:rPr>
      </w:pPr>
    </w:p>
    <w:p w14:paraId="399A2ABF" w14:textId="6EFD4CCA" w:rsidR="00841571" w:rsidRPr="00F92917" w:rsidRDefault="006B4852" w:rsidP="00F92917">
      <w:pPr>
        <w:pStyle w:val="Nagwek1"/>
        <w:spacing w:line="276" w:lineRule="auto"/>
        <w:ind w:firstLine="426"/>
        <w:rPr>
          <w:rFonts w:ascii="Century Gothic" w:hAnsi="Century Gothic"/>
          <w:spacing w:val="-8"/>
          <w:szCs w:val="24"/>
        </w:rPr>
      </w:pPr>
      <w:r w:rsidRPr="00902945">
        <w:rPr>
          <w:rFonts w:ascii="Century Gothic" w:hAnsi="Century Gothic"/>
          <w:b/>
        </w:rPr>
        <w:tab/>
      </w:r>
      <w:r w:rsidR="00C8109B" w:rsidRPr="00902945">
        <w:rPr>
          <w:rFonts w:ascii="Century Gothic" w:hAnsi="Century Gothic"/>
          <w:b/>
        </w:rPr>
        <w:t>2.</w:t>
      </w:r>
      <w:r w:rsidR="00E4047C" w:rsidRPr="00902945">
        <w:rPr>
          <w:rFonts w:ascii="Century Gothic" w:hAnsi="Century Gothic"/>
          <w:b/>
        </w:rPr>
        <w:t>2</w:t>
      </w:r>
      <w:r w:rsidR="00C8109B" w:rsidRPr="00902945">
        <w:rPr>
          <w:rFonts w:ascii="Century Gothic" w:hAnsi="Century Gothic"/>
          <w:b/>
        </w:rPr>
        <w:tab/>
      </w:r>
      <w:r w:rsidR="0013152E" w:rsidRPr="00902945">
        <w:rPr>
          <w:rFonts w:ascii="Century Gothic" w:hAnsi="Century Gothic"/>
          <w:b/>
        </w:rPr>
        <w:t>Charakterystyczne parametry techniczne</w:t>
      </w:r>
      <w:r w:rsidR="0013152E" w:rsidRPr="00902945">
        <w:rPr>
          <w:rFonts w:ascii="Century Gothic" w:hAnsi="Century Gothic"/>
        </w:rPr>
        <w:t xml:space="preserve"> </w:t>
      </w:r>
      <w:r w:rsidR="0013152E" w:rsidRPr="00902945">
        <w:rPr>
          <w:rFonts w:ascii="Century Gothic" w:hAnsi="Century Gothic"/>
          <w:spacing w:val="-8"/>
          <w:szCs w:val="24"/>
        </w:rPr>
        <w:t>(wg Polskiej Normy PN-ISO 9836)</w:t>
      </w:r>
    </w:p>
    <w:tbl>
      <w:tblPr>
        <w:tblW w:w="9721"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396"/>
        <w:gridCol w:w="5632"/>
        <w:gridCol w:w="1067"/>
        <w:gridCol w:w="1626"/>
      </w:tblGrid>
      <w:tr w:rsidR="00290D45" w:rsidRPr="00FC6212" w14:paraId="4273748C" w14:textId="77777777" w:rsidTr="000831CA">
        <w:trPr>
          <w:trHeight w:val="683"/>
        </w:trPr>
        <w:tc>
          <w:tcPr>
            <w:tcW w:w="1396" w:type="dxa"/>
            <w:shd w:val="clear" w:color="000000" w:fill="808080"/>
            <w:vAlign w:val="center"/>
            <w:hideMark/>
          </w:tcPr>
          <w:p w14:paraId="6A66BB86" w14:textId="5A92B2B6" w:rsidR="001F28D4" w:rsidRPr="00902945" w:rsidRDefault="00902945" w:rsidP="00445C23">
            <w:pPr>
              <w:jc w:val="center"/>
              <w:rPr>
                <w:rFonts w:ascii="Century Gothic" w:hAnsi="Century Gothic" w:cs="Arial"/>
                <w:b/>
                <w:bCs/>
                <w:sz w:val="20"/>
                <w:szCs w:val="20"/>
              </w:rPr>
            </w:pPr>
            <w:r w:rsidRPr="00902945">
              <w:rPr>
                <w:rFonts w:ascii="Century Gothic" w:hAnsi="Century Gothic" w:cs="Arial"/>
                <w:b/>
                <w:bCs/>
                <w:sz w:val="20"/>
                <w:szCs w:val="20"/>
              </w:rPr>
              <w:t>ŁÓDŹ WIDZEW</w:t>
            </w:r>
          </w:p>
        </w:tc>
        <w:tc>
          <w:tcPr>
            <w:tcW w:w="6699" w:type="dxa"/>
            <w:gridSpan w:val="2"/>
            <w:shd w:val="clear" w:color="auto" w:fill="auto"/>
            <w:vAlign w:val="center"/>
            <w:hideMark/>
          </w:tcPr>
          <w:p w14:paraId="0234F13B" w14:textId="77777777" w:rsidR="001F28D4" w:rsidRPr="00902945" w:rsidRDefault="001F28D4" w:rsidP="00545BFB">
            <w:pPr>
              <w:jc w:val="center"/>
              <w:rPr>
                <w:rFonts w:ascii="Century Gothic" w:hAnsi="Century Gothic" w:cs="Calibri"/>
                <w:b/>
                <w:bCs/>
                <w:sz w:val="20"/>
                <w:szCs w:val="20"/>
              </w:rPr>
            </w:pPr>
            <w:r w:rsidRPr="00902945">
              <w:rPr>
                <w:rFonts w:ascii="Century Gothic" w:hAnsi="Century Gothic" w:cs="Calibri"/>
                <w:b/>
                <w:bCs/>
                <w:sz w:val="20"/>
                <w:szCs w:val="20"/>
              </w:rPr>
              <w:t>DANE DOTYCZĄCE PROJEKTOWANEJ ZABUDOWY</w:t>
            </w:r>
          </w:p>
        </w:tc>
        <w:tc>
          <w:tcPr>
            <w:tcW w:w="1626" w:type="dxa"/>
            <w:shd w:val="clear" w:color="auto" w:fill="auto"/>
            <w:noWrap/>
            <w:vAlign w:val="center"/>
            <w:hideMark/>
          </w:tcPr>
          <w:p w14:paraId="441706FA" w14:textId="77777777" w:rsidR="001F28D4" w:rsidRPr="00902945" w:rsidRDefault="001F28D4" w:rsidP="00545BFB">
            <w:pPr>
              <w:jc w:val="center"/>
              <w:rPr>
                <w:rFonts w:ascii="Century Gothic" w:hAnsi="Century Gothic" w:cs="Calibri"/>
                <w:b/>
                <w:bCs/>
                <w:sz w:val="20"/>
                <w:szCs w:val="20"/>
              </w:rPr>
            </w:pPr>
            <w:r w:rsidRPr="00902945">
              <w:rPr>
                <w:rFonts w:ascii="Century Gothic" w:hAnsi="Century Gothic" w:cs="Calibri"/>
                <w:b/>
                <w:bCs/>
                <w:sz w:val="20"/>
                <w:szCs w:val="20"/>
              </w:rPr>
              <w:t>SUMA</w:t>
            </w:r>
          </w:p>
        </w:tc>
      </w:tr>
      <w:tr w:rsidR="00290D45" w:rsidRPr="00FC6212" w14:paraId="4FE7511B" w14:textId="77777777" w:rsidTr="00A864F4">
        <w:trPr>
          <w:trHeight w:val="300"/>
        </w:trPr>
        <w:tc>
          <w:tcPr>
            <w:tcW w:w="1396" w:type="dxa"/>
            <w:shd w:val="clear" w:color="auto" w:fill="auto"/>
            <w:noWrap/>
            <w:vAlign w:val="bottom"/>
            <w:hideMark/>
          </w:tcPr>
          <w:p w14:paraId="624AF387" w14:textId="77777777" w:rsidR="00841925" w:rsidRPr="00902945" w:rsidRDefault="00841925" w:rsidP="00545BFB">
            <w:pPr>
              <w:jc w:val="center"/>
              <w:rPr>
                <w:rFonts w:ascii="Century Gothic" w:hAnsi="Century Gothic" w:cs="Calibri"/>
                <w:sz w:val="20"/>
                <w:szCs w:val="20"/>
              </w:rPr>
            </w:pPr>
            <w:r w:rsidRPr="00902945">
              <w:rPr>
                <w:rFonts w:ascii="Century Gothic" w:hAnsi="Century Gothic" w:cs="Calibri"/>
                <w:sz w:val="20"/>
                <w:szCs w:val="20"/>
              </w:rPr>
              <w:t>1</w:t>
            </w:r>
          </w:p>
        </w:tc>
        <w:tc>
          <w:tcPr>
            <w:tcW w:w="6699" w:type="dxa"/>
            <w:gridSpan w:val="2"/>
            <w:shd w:val="clear" w:color="auto" w:fill="auto"/>
            <w:noWrap/>
            <w:vAlign w:val="bottom"/>
            <w:hideMark/>
          </w:tcPr>
          <w:p w14:paraId="706D659F" w14:textId="77777777" w:rsidR="00841925" w:rsidRPr="00902945" w:rsidRDefault="00841925" w:rsidP="00545BFB">
            <w:pPr>
              <w:rPr>
                <w:rFonts w:ascii="Century Gothic" w:hAnsi="Century Gothic" w:cs="Calibri"/>
                <w:sz w:val="20"/>
                <w:szCs w:val="20"/>
              </w:rPr>
            </w:pPr>
            <w:r w:rsidRPr="00902945">
              <w:rPr>
                <w:rFonts w:ascii="Century Gothic" w:hAnsi="Century Gothic" w:cs="Calibri"/>
                <w:sz w:val="20"/>
                <w:szCs w:val="20"/>
              </w:rPr>
              <w:t>Ilość kondygnacji podziemnych</w:t>
            </w:r>
          </w:p>
        </w:tc>
        <w:tc>
          <w:tcPr>
            <w:tcW w:w="1626" w:type="dxa"/>
            <w:shd w:val="clear" w:color="auto" w:fill="auto"/>
            <w:noWrap/>
            <w:vAlign w:val="center"/>
            <w:hideMark/>
          </w:tcPr>
          <w:p w14:paraId="2FE06DF6" w14:textId="26CB441C" w:rsidR="00841925" w:rsidRPr="00902945" w:rsidRDefault="00902945" w:rsidP="00545BFB">
            <w:pPr>
              <w:jc w:val="center"/>
              <w:rPr>
                <w:rFonts w:ascii="Century Gothic" w:hAnsi="Century Gothic" w:cs="Calibri"/>
                <w:sz w:val="20"/>
                <w:szCs w:val="20"/>
              </w:rPr>
            </w:pPr>
            <w:r w:rsidRPr="00902945">
              <w:rPr>
                <w:rFonts w:ascii="Century Gothic" w:hAnsi="Century Gothic" w:cs="Calibri"/>
                <w:sz w:val="20"/>
                <w:szCs w:val="20"/>
              </w:rPr>
              <w:t>-</w:t>
            </w:r>
          </w:p>
        </w:tc>
      </w:tr>
      <w:tr w:rsidR="00290D45" w:rsidRPr="00FC6212" w14:paraId="561F1544" w14:textId="77777777" w:rsidTr="00A864F4">
        <w:trPr>
          <w:trHeight w:val="300"/>
        </w:trPr>
        <w:tc>
          <w:tcPr>
            <w:tcW w:w="1396" w:type="dxa"/>
            <w:shd w:val="clear" w:color="auto" w:fill="auto"/>
            <w:noWrap/>
            <w:vAlign w:val="bottom"/>
            <w:hideMark/>
          </w:tcPr>
          <w:p w14:paraId="781F515F" w14:textId="77777777" w:rsidR="00841925" w:rsidRPr="00902945" w:rsidRDefault="00841925" w:rsidP="00545BFB">
            <w:pPr>
              <w:jc w:val="center"/>
              <w:rPr>
                <w:rFonts w:ascii="Century Gothic" w:hAnsi="Century Gothic" w:cs="Calibri"/>
                <w:sz w:val="20"/>
                <w:szCs w:val="20"/>
              </w:rPr>
            </w:pPr>
            <w:r w:rsidRPr="00902945">
              <w:rPr>
                <w:rFonts w:ascii="Century Gothic" w:hAnsi="Century Gothic" w:cs="Calibri"/>
                <w:sz w:val="20"/>
                <w:szCs w:val="20"/>
              </w:rPr>
              <w:t>2</w:t>
            </w:r>
          </w:p>
        </w:tc>
        <w:tc>
          <w:tcPr>
            <w:tcW w:w="6699" w:type="dxa"/>
            <w:gridSpan w:val="2"/>
            <w:shd w:val="clear" w:color="auto" w:fill="auto"/>
            <w:noWrap/>
            <w:vAlign w:val="bottom"/>
            <w:hideMark/>
          </w:tcPr>
          <w:p w14:paraId="64819E2C" w14:textId="77777777" w:rsidR="00841925" w:rsidRPr="00902945" w:rsidRDefault="00841925" w:rsidP="00545BFB">
            <w:pPr>
              <w:rPr>
                <w:rFonts w:ascii="Century Gothic" w:hAnsi="Century Gothic" w:cs="Calibri"/>
                <w:sz w:val="20"/>
                <w:szCs w:val="20"/>
              </w:rPr>
            </w:pPr>
            <w:r w:rsidRPr="00902945">
              <w:rPr>
                <w:rFonts w:ascii="Century Gothic" w:hAnsi="Century Gothic" w:cs="Calibri"/>
                <w:sz w:val="20"/>
                <w:szCs w:val="20"/>
              </w:rPr>
              <w:t>Ilość kondygnacji nadziemnych</w:t>
            </w:r>
          </w:p>
        </w:tc>
        <w:tc>
          <w:tcPr>
            <w:tcW w:w="1626" w:type="dxa"/>
            <w:shd w:val="clear" w:color="auto" w:fill="auto"/>
            <w:noWrap/>
            <w:vAlign w:val="center"/>
            <w:hideMark/>
          </w:tcPr>
          <w:p w14:paraId="5B9DF724" w14:textId="7E9155CF" w:rsidR="00841925" w:rsidRPr="00902945" w:rsidRDefault="00902945" w:rsidP="00545BFB">
            <w:pPr>
              <w:jc w:val="center"/>
              <w:rPr>
                <w:rFonts w:ascii="Century Gothic" w:hAnsi="Century Gothic" w:cs="Calibri"/>
                <w:sz w:val="20"/>
                <w:szCs w:val="20"/>
              </w:rPr>
            </w:pPr>
            <w:r w:rsidRPr="00902945">
              <w:rPr>
                <w:rFonts w:ascii="Century Gothic" w:hAnsi="Century Gothic" w:cs="Calibri"/>
                <w:sz w:val="20"/>
                <w:szCs w:val="20"/>
              </w:rPr>
              <w:t>5 (4)</w:t>
            </w:r>
          </w:p>
        </w:tc>
      </w:tr>
      <w:tr w:rsidR="000E54C4" w:rsidRPr="00FC6212" w14:paraId="62B4C486" w14:textId="77777777" w:rsidTr="000E54C4">
        <w:trPr>
          <w:trHeight w:val="300"/>
        </w:trPr>
        <w:tc>
          <w:tcPr>
            <w:tcW w:w="1396" w:type="dxa"/>
            <w:shd w:val="clear" w:color="auto" w:fill="auto"/>
            <w:noWrap/>
            <w:vAlign w:val="bottom"/>
          </w:tcPr>
          <w:p w14:paraId="5DE75131" w14:textId="4BE42717" w:rsidR="000E54C4" w:rsidRPr="00902945" w:rsidRDefault="000E54C4" w:rsidP="00545BFB">
            <w:pPr>
              <w:jc w:val="center"/>
              <w:rPr>
                <w:rFonts w:ascii="Century Gothic" w:hAnsi="Century Gothic" w:cs="Calibri"/>
                <w:sz w:val="20"/>
                <w:szCs w:val="20"/>
              </w:rPr>
            </w:pPr>
            <w:r>
              <w:rPr>
                <w:rFonts w:ascii="Century Gothic" w:hAnsi="Century Gothic" w:cs="Calibri"/>
                <w:sz w:val="20"/>
                <w:szCs w:val="20"/>
              </w:rPr>
              <w:t>3</w:t>
            </w:r>
          </w:p>
        </w:tc>
        <w:tc>
          <w:tcPr>
            <w:tcW w:w="5632" w:type="dxa"/>
            <w:shd w:val="clear" w:color="auto" w:fill="auto"/>
            <w:noWrap/>
            <w:vAlign w:val="bottom"/>
          </w:tcPr>
          <w:p w14:paraId="38931888" w14:textId="196AFA1E" w:rsidR="000E54C4" w:rsidRPr="00902945" w:rsidRDefault="000E54C4" w:rsidP="00545BFB">
            <w:pPr>
              <w:rPr>
                <w:rFonts w:ascii="Century Gothic" w:hAnsi="Century Gothic" w:cs="Calibri"/>
                <w:sz w:val="20"/>
                <w:szCs w:val="20"/>
              </w:rPr>
            </w:pPr>
            <w:r>
              <w:rPr>
                <w:rFonts w:ascii="Century Gothic" w:hAnsi="Century Gothic" w:cs="Calibri"/>
                <w:sz w:val="20"/>
                <w:szCs w:val="20"/>
              </w:rPr>
              <w:t>Powierzchnia netto</w:t>
            </w:r>
            <w:r w:rsidR="002F6767">
              <w:rPr>
                <w:rFonts w:ascii="Century Gothic" w:hAnsi="Century Gothic" w:cs="Calibri"/>
                <w:sz w:val="20"/>
                <w:szCs w:val="20"/>
              </w:rPr>
              <w:t xml:space="preserve"> budynku</w:t>
            </w:r>
          </w:p>
        </w:tc>
        <w:tc>
          <w:tcPr>
            <w:tcW w:w="1067" w:type="dxa"/>
            <w:shd w:val="clear" w:color="auto" w:fill="auto"/>
            <w:vAlign w:val="bottom"/>
          </w:tcPr>
          <w:p w14:paraId="0E22B13A" w14:textId="4429CC81" w:rsidR="000E54C4" w:rsidRPr="00902945" w:rsidRDefault="000E54C4" w:rsidP="000E54C4">
            <w:pPr>
              <w:jc w:val="center"/>
              <w:rPr>
                <w:rFonts w:ascii="Century Gothic" w:hAnsi="Century Gothic" w:cs="Calibri"/>
                <w:sz w:val="20"/>
                <w:szCs w:val="20"/>
              </w:rPr>
            </w:pPr>
            <w:r w:rsidRPr="00902945">
              <w:rPr>
                <w:rFonts w:ascii="Century Gothic" w:hAnsi="Century Gothic" w:cs="Arial"/>
                <w:sz w:val="20"/>
                <w:szCs w:val="20"/>
              </w:rPr>
              <w:t>m</w:t>
            </w:r>
            <w:r w:rsidRPr="00902945">
              <w:rPr>
                <w:rFonts w:ascii="Century Gothic" w:hAnsi="Century Gothic" w:cs="Arial"/>
                <w:sz w:val="20"/>
                <w:szCs w:val="20"/>
                <w:vertAlign w:val="superscript"/>
              </w:rPr>
              <w:t>2</w:t>
            </w:r>
          </w:p>
        </w:tc>
        <w:tc>
          <w:tcPr>
            <w:tcW w:w="1626" w:type="dxa"/>
            <w:shd w:val="clear" w:color="auto" w:fill="auto"/>
            <w:noWrap/>
            <w:vAlign w:val="center"/>
          </w:tcPr>
          <w:p w14:paraId="63F5AB2D" w14:textId="3040B3D5" w:rsidR="000E54C4" w:rsidRPr="00902945" w:rsidRDefault="000E54C4" w:rsidP="00545BFB">
            <w:pPr>
              <w:jc w:val="center"/>
              <w:rPr>
                <w:rFonts w:ascii="Century Gothic" w:hAnsi="Century Gothic" w:cs="Calibri"/>
                <w:sz w:val="20"/>
                <w:szCs w:val="20"/>
              </w:rPr>
            </w:pPr>
            <w:r w:rsidRPr="004C65D6">
              <w:rPr>
                <w:rFonts w:ascii="Century Gothic" w:hAnsi="Century Gothic" w:cs="Calibri"/>
                <w:sz w:val="20"/>
                <w:szCs w:val="20"/>
              </w:rPr>
              <w:t>2</w:t>
            </w:r>
            <w:r>
              <w:rPr>
                <w:rFonts w:ascii="Century Gothic" w:hAnsi="Century Gothic" w:cs="Calibri"/>
                <w:sz w:val="20"/>
                <w:szCs w:val="20"/>
              </w:rPr>
              <w:t> 537,6</w:t>
            </w:r>
            <w:r w:rsidR="00AE3005">
              <w:rPr>
                <w:rFonts w:ascii="Century Gothic" w:hAnsi="Century Gothic" w:cs="Calibri"/>
                <w:sz w:val="20"/>
                <w:szCs w:val="20"/>
              </w:rPr>
              <w:t>5</w:t>
            </w:r>
          </w:p>
        </w:tc>
      </w:tr>
      <w:tr w:rsidR="006F02B9" w:rsidRPr="00FC6212" w14:paraId="75C503CE" w14:textId="77777777" w:rsidTr="000E54C4">
        <w:trPr>
          <w:trHeight w:val="300"/>
        </w:trPr>
        <w:tc>
          <w:tcPr>
            <w:tcW w:w="1396" w:type="dxa"/>
            <w:shd w:val="clear" w:color="auto" w:fill="auto"/>
            <w:noWrap/>
            <w:vAlign w:val="bottom"/>
          </w:tcPr>
          <w:p w14:paraId="7675F50A" w14:textId="222FF810" w:rsidR="006F02B9" w:rsidRDefault="006F02B9" w:rsidP="00545BFB">
            <w:pPr>
              <w:jc w:val="center"/>
              <w:rPr>
                <w:rFonts w:ascii="Century Gothic" w:hAnsi="Century Gothic" w:cs="Calibri"/>
                <w:sz w:val="20"/>
                <w:szCs w:val="20"/>
              </w:rPr>
            </w:pPr>
            <w:r>
              <w:rPr>
                <w:rFonts w:ascii="Century Gothic" w:hAnsi="Century Gothic" w:cs="Calibri"/>
                <w:sz w:val="20"/>
                <w:szCs w:val="20"/>
              </w:rPr>
              <w:t>4</w:t>
            </w:r>
          </w:p>
        </w:tc>
        <w:tc>
          <w:tcPr>
            <w:tcW w:w="5632" w:type="dxa"/>
            <w:shd w:val="clear" w:color="auto" w:fill="auto"/>
            <w:noWrap/>
            <w:vAlign w:val="bottom"/>
          </w:tcPr>
          <w:p w14:paraId="26468495" w14:textId="3B883826" w:rsidR="006F02B9" w:rsidRDefault="00B85251" w:rsidP="00545BFB">
            <w:pPr>
              <w:rPr>
                <w:rFonts w:ascii="Century Gothic" w:hAnsi="Century Gothic" w:cs="Calibri"/>
                <w:sz w:val="20"/>
                <w:szCs w:val="20"/>
              </w:rPr>
            </w:pPr>
            <w:r>
              <w:rPr>
                <w:rFonts w:ascii="Century Gothic" w:hAnsi="Century Gothic" w:cs="Calibri"/>
                <w:sz w:val="20"/>
                <w:szCs w:val="20"/>
              </w:rPr>
              <w:t>I</w:t>
            </w:r>
            <w:r w:rsidR="006F02B9">
              <w:rPr>
                <w:rFonts w:ascii="Century Gothic" w:hAnsi="Century Gothic" w:cs="Calibri"/>
                <w:sz w:val="20"/>
                <w:szCs w:val="20"/>
              </w:rPr>
              <w:t xml:space="preserve">lość </w:t>
            </w:r>
            <w:r>
              <w:rPr>
                <w:rFonts w:ascii="Century Gothic" w:hAnsi="Century Gothic" w:cs="Calibri"/>
                <w:sz w:val="20"/>
                <w:szCs w:val="20"/>
              </w:rPr>
              <w:t xml:space="preserve">i powierzchnia </w:t>
            </w:r>
            <w:r w:rsidR="006F02B9">
              <w:rPr>
                <w:rFonts w:ascii="Century Gothic" w:hAnsi="Century Gothic" w:cs="Calibri"/>
                <w:sz w:val="20"/>
                <w:szCs w:val="20"/>
              </w:rPr>
              <w:t>komórek lokatorskich</w:t>
            </w:r>
          </w:p>
        </w:tc>
        <w:tc>
          <w:tcPr>
            <w:tcW w:w="1067" w:type="dxa"/>
            <w:shd w:val="clear" w:color="auto" w:fill="auto"/>
            <w:vAlign w:val="bottom"/>
          </w:tcPr>
          <w:p w14:paraId="7A591D05" w14:textId="45C3B487" w:rsidR="006F02B9" w:rsidRPr="00902945" w:rsidRDefault="006F02B9" w:rsidP="000E54C4">
            <w:pPr>
              <w:jc w:val="center"/>
              <w:rPr>
                <w:rFonts w:ascii="Century Gothic" w:hAnsi="Century Gothic" w:cs="Arial"/>
                <w:sz w:val="20"/>
                <w:szCs w:val="20"/>
              </w:rPr>
            </w:pPr>
            <w:r>
              <w:rPr>
                <w:rFonts w:ascii="Century Gothic" w:hAnsi="Century Gothic" w:cs="Arial"/>
                <w:sz w:val="20"/>
                <w:szCs w:val="20"/>
              </w:rPr>
              <w:t xml:space="preserve">szt. / </w:t>
            </w:r>
            <w:r w:rsidRPr="00902945">
              <w:rPr>
                <w:rFonts w:ascii="Century Gothic" w:hAnsi="Century Gothic" w:cs="Arial"/>
                <w:sz w:val="20"/>
                <w:szCs w:val="20"/>
              </w:rPr>
              <w:t>m</w:t>
            </w:r>
            <w:r w:rsidRPr="00902945">
              <w:rPr>
                <w:rFonts w:ascii="Century Gothic" w:hAnsi="Century Gothic" w:cs="Arial"/>
                <w:sz w:val="20"/>
                <w:szCs w:val="20"/>
                <w:vertAlign w:val="superscript"/>
              </w:rPr>
              <w:t>2</w:t>
            </w:r>
          </w:p>
        </w:tc>
        <w:tc>
          <w:tcPr>
            <w:tcW w:w="1626" w:type="dxa"/>
            <w:shd w:val="clear" w:color="auto" w:fill="auto"/>
            <w:noWrap/>
            <w:vAlign w:val="center"/>
          </w:tcPr>
          <w:p w14:paraId="47BB414D" w14:textId="03603A82" w:rsidR="006F02B9" w:rsidRPr="004C65D6" w:rsidRDefault="006F02B9" w:rsidP="00545BFB">
            <w:pPr>
              <w:jc w:val="center"/>
              <w:rPr>
                <w:rFonts w:ascii="Century Gothic" w:hAnsi="Century Gothic" w:cs="Calibri"/>
                <w:sz w:val="20"/>
                <w:szCs w:val="20"/>
              </w:rPr>
            </w:pPr>
            <w:r>
              <w:rPr>
                <w:rFonts w:ascii="Century Gothic" w:hAnsi="Century Gothic" w:cs="Calibri"/>
                <w:sz w:val="20"/>
                <w:szCs w:val="20"/>
              </w:rPr>
              <w:t>30 / 97,66</w:t>
            </w:r>
          </w:p>
        </w:tc>
      </w:tr>
      <w:tr w:rsidR="00290D45" w:rsidRPr="00FC6212" w14:paraId="1BD2889A" w14:textId="77777777" w:rsidTr="000E54C4">
        <w:trPr>
          <w:trHeight w:val="300"/>
        </w:trPr>
        <w:tc>
          <w:tcPr>
            <w:tcW w:w="1396" w:type="dxa"/>
            <w:vMerge w:val="restart"/>
            <w:shd w:val="clear" w:color="auto" w:fill="auto"/>
            <w:noWrap/>
            <w:vAlign w:val="center"/>
            <w:hideMark/>
          </w:tcPr>
          <w:p w14:paraId="017FAED8" w14:textId="6D7DCA5C" w:rsidR="009A50DE" w:rsidRPr="00902945" w:rsidRDefault="006F02B9" w:rsidP="00545BFB">
            <w:pPr>
              <w:jc w:val="center"/>
              <w:rPr>
                <w:rFonts w:ascii="Century Gothic" w:hAnsi="Century Gothic" w:cs="Calibri"/>
                <w:sz w:val="20"/>
                <w:szCs w:val="20"/>
              </w:rPr>
            </w:pPr>
            <w:r>
              <w:rPr>
                <w:rFonts w:ascii="Century Gothic" w:hAnsi="Century Gothic" w:cs="Calibri"/>
                <w:sz w:val="20"/>
                <w:szCs w:val="20"/>
              </w:rPr>
              <w:t>5</w:t>
            </w:r>
          </w:p>
        </w:tc>
        <w:tc>
          <w:tcPr>
            <w:tcW w:w="5632" w:type="dxa"/>
            <w:shd w:val="clear" w:color="auto" w:fill="auto"/>
            <w:noWrap/>
            <w:vAlign w:val="bottom"/>
            <w:hideMark/>
          </w:tcPr>
          <w:p w14:paraId="1A633F7B" w14:textId="77777777" w:rsidR="009A50DE" w:rsidRPr="00902945" w:rsidRDefault="009A50DE" w:rsidP="00545BFB">
            <w:pPr>
              <w:rPr>
                <w:rFonts w:ascii="Century Gothic" w:hAnsi="Century Gothic" w:cs="Calibri"/>
                <w:sz w:val="20"/>
                <w:szCs w:val="20"/>
              </w:rPr>
            </w:pPr>
            <w:r w:rsidRPr="00902945">
              <w:rPr>
                <w:rFonts w:ascii="Century Gothic" w:hAnsi="Century Gothic" w:cs="Calibri"/>
                <w:sz w:val="20"/>
                <w:szCs w:val="20"/>
              </w:rPr>
              <w:t>Powierzchnia całkowita nadziemna</w:t>
            </w:r>
          </w:p>
        </w:tc>
        <w:tc>
          <w:tcPr>
            <w:tcW w:w="1067" w:type="dxa"/>
            <w:shd w:val="clear" w:color="auto" w:fill="auto"/>
            <w:vAlign w:val="bottom"/>
            <w:hideMark/>
          </w:tcPr>
          <w:p w14:paraId="6C870F33" w14:textId="77777777" w:rsidR="009A50DE" w:rsidRPr="00902945" w:rsidRDefault="009A50DE" w:rsidP="00545BFB">
            <w:pPr>
              <w:jc w:val="center"/>
              <w:rPr>
                <w:rFonts w:ascii="Century Gothic" w:hAnsi="Century Gothic" w:cs="Arial"/>
                <w:sz w:val="20"/>
                <w:szCs w:val="20"/>
              </w:rPr>
            </w:pPr>
            <w:r w:rsidRPr="00902945">
              <w:rPr>
                <w:rFonts w:ascii="Century Gothic" w:hAnsi="Century Gothic" w:cs="Arial"/>
                <w:sz w:val="20"/>
                <w:szCs w:val="20"/>
              </w:rPr>
              <w:t>m</w:t>
            </w:r>
            <w:r w:rsidRPr="00902945">
              <w:rPr>
                <w:rFonts w:ascii="Century Gothic" w:hAnsi="Century Gothic" w:cs="Arial"/>
                <w:sz w:val="20"/>
                <w:szCs w:val="20"/>
                <w:vertAlign w:val="superscript"/>
              </w:rPr>
              <w:t>2</w:t>
            </w:r>
          </w:p>
        </w:tc>
        <w:tc>
          <w:tcPr>
            <w:tcW w:w="1626" w:type="dxa"/>
            <w:shd w:val="clear" w:color="auto" w:fill="auto"/>
            <w:noWrap/>
            <w:vAlign w:val="center"/>
          </w:tcPr>
          <w:p w14:paraId="145F01BE" w14:textId="05BF6483" w:rsidR="009A50DE" w:rsidRPr="00902945" w:rsidRDefault="00EE350D" w:rsidP="00407DE8">
            <w:pPr>
              <w:jc w:val="center"/>
              <w:rPr>
                <w:rFonts w:ascii="Century Gothic" w:hAnsi="Century Gothic" w:cs="Calibri"/>
                <w:sz w:val="20"/>
                <w:szCs w:val="20"/>
              </w:rPr>
            </w:pPr>
            <w:r>
              <w:rPr>
                <w:rFonts w:ascii="Century Gothic" w:hAnsi="Century Gothic" w:cs="Calibri"/>
                <w:sz w:val="20"/>
                <w:szCs w:val="20"/>
              </w:rPr>
              <w:t>3 </w:t>
            </w:r>
            <w:r w:rsidR="00B515DE">
              <w:rPr>
                <w:rFonts w:ascii="Century Gothic" w:hAnsi="Century Gothic" w:cs="Calibri"/>
                <w:sz w:val="20"/>
                <w:szCs w:val="20"/>
              </w:rPr>
              <w:t>094</w:t>
            </w:r>
            <w:r>
              <w:rPr>
                <w:rFonts w:ascii="Century Gothic" w:hAnsi="Century Gothic" w:cs="Calibri"/>
                <w:sz w:val="20"/>
                <w:szCs w:val="20"/>
              </w:rPr>
              <w:t>,</w:t>
            </w:r>
            <w:r w:rsidR="00B515DE">
              <w:rPr>
                <w:rFonts w:ascii="Century Gothic" w:hAnsi="Century Gothic" w:cs="Calibri"/>
                <w:sz w:val="20"/>
                <w:szCs w:val="20"/>
              </w:rPr>
              <w:t>71</w:t>
            </w:r>
          </w:p>
        </w:tc>
      </w:tr>
      <w:tr w:rsidR="00290D45" w:rsidRPr="00FC6212" w14:paraId="3ABA8785" w14:textId="77777777" w:rsidTr="000E54C4">
        <w:trPr>
          <w:trHeight w:val="300"/>
        </w:trPr>
        <w:tc>
          <w:tcPr>
            <w:tcW w:w="1396" w:type="dxa"/>
            <w:vMerge/>
            <w:vAlign w:val="center"/>
            <w:hideMark/>
          </w:tcPr>
          <w:p w14:paraId="76CF46B9" w14:textId="77777777" w:rsidR="009A50DE" w:rsidRPr="00902945" w:rsidRDefault="009A50DE" w:rsidP="00545BFB">
            <w:pPr>
              <w:rPr>
                <w:rFonts w:ascii="Century Gothic" w:hAnsi="Century Gothic" w:cs="Calibri"/>
                <w:sz w:val="20"/>
                <w:szCs w:val="20"/>
              </w:rPr>
            </w:pPr>
          </w:p>
        </w:tc>
        <w:tc>
          <w:tcPr>
            <w:tcW w:w="5632" w:type="dxa"/>
            <w:shd w:val="clear" w:color="auto" w:fill="auto"/>
            <w:noWrap/>
            <w:vAlign w:val="bottom"/>
            <w:hideMark/>
          </w:tcPr>
          <w:p w14:paraId="08D90BB1" w14:textId="77777777" w:rsidR="009A50DE" w:rsidRPr="00902945" w:rsidRDefault="009A50DE" w:rsidP="00545BFB">
            <w:pPr>
              <w:rPr>
                <w:rFonts w:ascii="Century Gothic" w:hAnsi="Century Gothic" w:cs="Calibri"/>
                <w:sz w:val="20"/>
                <w:szCs w:val="20"/>
              </w:rPr>
            </w:pPr>
            <w:r w:rsidRPr="00902945">
              <w:rPr>
                <w:rFonts w:ascii="Century Gothic" w:hAnsi="Century Gothic" w:cs="Calibri"/>
                <w:sz w:val="20"/>
                <w:szCs w:val="20"/>
              </w:rPr>
              <w:t>Powierzchnia całkowita podziemna</w:t>
            </w:r>
          </w:p>
        </w:tc>
        <w:tc>
          <w:tcPr>
            <w:tcW w:w="1067" w:type="dxa"/>
            <w:shd w:val="clear" w:color="auto" w:fill="auto"/>
            <w:vAlign w:val="bottom"/>
            <w:hideMark/>
          </w:tcPr>
          <w:p w14:paraId="09A228BF" w14:textId="77777777" w:rsidR="009A50DE" w:rsidRPr="00902945" w:rsidRDefault="009A50DE" w:rsidP="00545BFB">
            <w:pPr>
              <w:jc w:val="center"/>
              <w:rPr>
                <w:rFonts w:ascii="Century Gothic" w:hAnsi="Century Gothic" w:cs="Arial"/>
                <w:sz w:val="20"/>
                <w:szCs w:val="20"/>
              </w:rPr>
            </w:pPr>
            <w:r w:rsidRPr="00902945">
              <w:rPr>
                <w:rFonts w:ascii="Century Gothic" w:hAnsi="Century Gothic" w:cs="Arial"/>
                <w:sz w:val="20"/>
                <w:szCs w:val="20"/>
              </w:rPr>
              <w:t>m</w:t>
            </w:r>
            <w:r w:rsidRPr="00902945">
              <w:rPr>
                <w:rFonts w:ascii="Century Gothic" w:hAnsi="Century Gothic" w:cs="Arial"/>
                <w:sz w:val="20"/>
                <w:szCs w:val="20"/>
                <w:vertAlign w:val="superscript"/>
              </w:rPr>
              <w:t>2</w:t>
            </w:r>
          </w:p>
        </w:tc>
        <w:tc>
          <w:tcPr>
            <w:tcW w:w="1626" w:type="dxa"/>
            <w:shd w:val="clear" w:color="auto" w:fill="auto"/>
            <w:noWrap/>
            <w:vAlign w:val="center"/>
          </w:tcPr>
          <w:p w14:paraId="2D01D7A4" w14:textId="7DBA2C34" w:rsidR="009A50DE" w:rsidRPr="00902945" w:rsidRDefault="00902945" w:rsidP="003E46A4">
            <w:pPr>
              <w:jc w:val="center"/>
              <w:rPr>
                <w:rFonts w:ascii="Century Gothic" w:hAnsi="Century Gothic" w:cs="Calibri"/>
                <w:sz w:val="20"/>
                <w:szCs w:val="20"/>
              </w:rPr>
            </w:pPr>
            <w:r w:rsidRPr="00902945">
              <w:rPr>
                <w:rFonts w:ascii="Century Gothic" w:hAnsi="Century Gothic" w:cs="Calibri"/>
                <w:sz w:val="20"/>
                <w:szCs w:val="20"/>
              </w:rPr>
              <w:t>-</w:t>
            </w:r>
          </w:p>
        </w:tc>
      </w:tr>
      <w:tr w:rsidR="00290D45" w:rsidRPr="00FC6212" w14:paraId="3729B130" w14:textId="77777777" w:rsidTr="000E54C4">
        <w:trPr>
          <w:trHeight w:val="315"/>
        </w:trPr>
        <w:tc>
          <w:tcPr>
            <w:tcW w:w="1396" w:type="dxa"/>
            <w:vMerge/>
            <w:vAlign w:val="center"/>
            <w:hideMark/>
          </w:tcPr>
          <w:p w14:paraId="20EDC419" w14:textId="77777777" w:rsidR="009A50DE" w:rsidRPr="00902945" w:rsidRDefault="009A50DE" w:rsidP="00545BFB">
            <w:pPr>
              <w:rPr>
                <w:rFonts w:ascii="Century Gothic" w:hAnsi="Century Gothic" w:cs="Calibri"/>
                <w:sz w:val="20"/>
                <w:szCs w:val="20"/>
              </w:rPr>
            </w:pPr>
          </w:p>
        </w:tc>
        <w:tc>
          <w:tcPr>
            <w:tcW w:w="5632" w:type="dxa"/>
            <w:shd w:val="clear" w:color="auto" w:fill="auto"/>
            <w:noWrap/>
            <w:vAlign w:val="bottom"/>
            <w:hideMark/>
          </w:tcPr>
          <w:p w14:paraId="5C88B132" w14:textId="77777777" w:rsidR="009A50DE" w:rsidRPr="00902945" w:rsidRDefault="009A50DE" w:rsidP="00545BFB">
            <w:pPr>
              <w:jc w:val="center"/>
              <w:rPr>
                <w:rFonts w:ascii="Century Gothic" w:hAnsi="Century Gothic" w:cs="Calibri"/>
                <w:b/>
                <w:bCs/>
                <w:sz w:val="20"/>
                <w:szCs w:val="20"/>
              </w:rPr>
            </w:pPr>
            <w:r w:rsidRPr="00902945">
              <w:rPr>
                <w:rFonts w:ascii="Century Gothic" w:hAnsi="Century Gothic" w:cs="Calibri"/>
                <w:b/>
                <w:bCs/>
                <w:sz w:val="20"/>
                <w:szCs w:val="20"/>
              </w:rPr>
              <w:t>Razem powierzchnia całkowita</w:t>
            </w:r>
          </w:p>
        </w:tc>
        <w:tc>
          <w:tcPr>
            <w:tcW w:w="1067" w:type="dxa"/>
            <w:shd w:val="clear" w:color="auto" w:fill="auto"/>
            <w:vAlign w:val="bottom"/>
            <w:hideMark/>
          </w:tcPr>
          <w:p w14:paraId="0302BB43" w14:textId="77777777" w:rsidR="009A50DE" w:rsidRPr="00902945" w:rsidRDefault="009A50DE" w:rsidP="00545BFB">
            <w:pPr>
              <w:jc w:val="center"/>
              <w:rPr>
                <w:rFonts w:ascii="Century Gothic" w:hAnsi="Century Gothic" w:cs="Arial"/>
                <w:sz w:val="20"/>
                <w:szCs w:val="20"/>
              </w:rPr>
            </w:pPr>
            <w:r w:rsidRPr="00902945">
              <w:rPr>
                <w:rFonts w:ascii="Century Gothic" w:hAnsi="Century Gothic" w:cs="Arial"/>
                <w:sz w:val="20"/>
                <w:szCs w:val="20"/>
              </w:rPr>
              <w:t>m</w:t>
            </w:r>
            <w:r w:rsidRPr="00902945">
              <w:rPr>
                <w:rFonts w:ascii="Century Gothic" w:hAnsi="Century Gothic" w:cs="Arial"/>
                <w:sz w:val="20"/>
                <w:szCs w:val="20"/>
                <w:vertAlign w:val="superscript"/>
              </w:rPr>
              <w:t>2</w:t>
            </w:r>
          </w:p>
        </w:tc>
        <w:tc>
          <w:tcPr>
            <w:tcW w:w="1626" w:type="dxa"/>
            <w:shd w:val="clear" w:color="auto" w:fill="auto"/>
            <w:noWrap/>
            <w:vAlign w:val="center"/>
          </w:tcPr>
          <w:p w14:paraId="1AD6A2A1" w14:textId="2DC71F8D" w:rsidR="009A50DE" w:rsidRPr="00902945" w:rsidRDefault="00B515DE" w:rsidP="00407DE8">
            <w:pPr>
              <w:jc w:val="center"/>
              <w:rPr>
                <w:rFonts w:ascii="Century Gothic" w:hAnsi="Century Gothic" w:cs="Calibri"/>
                <w:sz w:val="20"/>
                <w:szCs w:val="20"/>
              </w:rPr>
            </w:pPr>
            <w:r>
              <w:rPr>
                <w:rFonts w:ascii="Century Gothic" w:hAnsi="Century Gothic" w:cs="Calibri"/>
                <w:sz w:val="20"/>
                <w:szCs w:val="20"/>
              </w:rPr>
              <w:t>3 094,71</w:t>
            </w:r>
          </w:p>
        </w:tc>
      </w:tr>
      <w:tr w:rsidR="00290D45" w:rsidRPr="00FC6212" w14:paraId="3CBE0E94" w14:textId="77777777" w:rsidTr="00A864F4">
        <w:trPr>
          <w:trHeight w:val="300"/>
        </w:trPr>
        <w:tc>
          <w:tcPr>
            <w:tcW w:w="1396" w:type="dxa"/>
            <w:vMerge w:val="restart"/>
            <w:shd w:val="clear" w:color="auto" w:fill="auto"/>
            <w:noWrap/>
            <w:vAlign w:val="center"/>
            <w:hideMark/>
          </w:tcPr>
          <w:p w14:paraId="557F5FD8" w14:textId="74AAA3C6" w:rsidR="009A50DE" w:rsidRPr="00902945" w:rsidRDefault="006F02B9" w:rsidP="00545BFB">
            <w:pPr>
              <w:jc w:val="center"/>
              <w:rPr>
                <w:rFonts w:ascii="Century Gothic" w:hAnsi="Century Gothic" w:cs="Calibri"/>
                <w:color w:val="FF0000"/>
                <w:sz w:val="20"/>
                <w:szCs w:val="20"/>
              </w:rPr>
            </w:pPr>
            <w:r>
              <w:rPr>
                <w:rFonts w:ascii="Century Gothic" w:hAnsi="Century Gothic" w:cs="Calibri"/>
                <w:sz w:val="20"/>
                <w:szCs w:val="20"/>
              </w:rPr>
              <w:t>6</w:t>
            </w:r>
          </w:p>
        </w:tc>
        <w:tc>
          <w:tcPr>
            <w:tcW w:w="8325" w:type="dxa"/>
            <w:gridSpan w:val="3"/>
            <w:shd w:val="clear" w:color="auto" w:fill="auto"/>
            <w:noWrap/>
            <w:vAlign w:val="bottom"/>
            <w:hideMark/>
          </w:tcPr>
          <w:p w14:paraId="128CC068" w14:textId="77777777" w:rsidR="009A50DE" w:rsidRPr="00902945" w:rsidRDefault="009A50DE" w:rsidP="00545BFB">
            <w:pPr>
              <w:rPr>
                <w:rFonts w:ascii="Century Gothic" w:hAnsi="Century Gothic" w:cs="Calibri"/>
                <w:color w:val="FF0000"/>
                <w:sz w:val="20"/>
                <w:szCs w:val="20"/>
              </w:rPr>
            </w:pPr>
            <w:r w:rsidRPr="00902945">
              <w:rPr>
                <w:rFonts w:ascii="Century Gothic" w:hAnsi="Century Gothic" w:cs="Calibri"/>
                <w:sz w:val="20"/>
                <w:szCs w:val="20"/>
              </w:rPr>
              <w:t>Powierzchnia użytkowa </w:t>
            </w:r>
          </w:p>
        </w:tc>
      </w:tr>
      <w:tr w:rsidR="00290D45" w:rsidRPr="00FC6212" w14:paraId="494F8D77" w14:textId="77777777" w:rsidTr="000E54C4">
        <w:trPr>
          <w:trHeight w:val="300"/>
        </w:trPr>
        <w:tc>
          <w:tcPr>
            <w:tcW w:w="1396" w:type="dxa"/>
            <w:vMerge/>
            <w:vAlign w:val="center"/>
            <w:hideMark/>
          </w:tcPr>
          <w:p w14:paraId="62421177" w14:textId="77777777" w:rsidR="009A50DE" w:rsidRPr="00902945" w:rsidRDefault="009A50DE" w:rsidP="00545BFB">
            <w:pPr>
              <w:rPr>
                <w:rFonts w:ascii="Century Gothic" w:hAnsi="Century Gothic" w:cs="Calibri"/>
                <w:color w:val="FF0000"/>
                <w:sz w:val="20"/>
                <w:szCs w:val="20"/>
              </w:rPr>
            </w:pPr>
          </w:p>
        </w:tc>
        <w:tc>
          <w:tcPr>
            <w:tcW w:w="5632" w:type="dxa"/>
            <w:shd w:val="clear" w:color="auto" w:fill="auto"/>
            <w:noWrap/>
            <w:vAlign w:val="bottom"/>
            <w:hideMark/>
          </w:tcPr>
          <w:p w14:paraId="1BA4E9EF" w14:textId="77777777" w:rsidR="009A50DE" w:rsidRPr="00902945" w:rsidRDefault="009A50DE" w:rsidP="00545BFB">
            <w:pPr>
              <w:jc w:val="right"/>
              <w:rPr>
                <w:rFonts w:ascii="Century Gothic" w:hAnsi="Century Gothic" w:cs="Calibri"/>
                <w:sz w:val="20"/>
                <w:szCs w:val="20"/>
              </w:rPr>
            </w:pPr>
            <w:r w:rsidRPr="00902945">
              <w:rPr>
                <w:rFonts w:ascii="Century Gothic" w:hAnsi="Century Gothic" w:cs="Calibri"/>
                <w:sz w:val="20"/>
                <w:szCs w:val="20"/>
              </w:rPr>
              <w:t>część nadziemna</w:t>
            </w:r>
          </w:p>
        </w:tc>
        <w:tc>
          <w:tcPr>
            <w:tcW w:w="1067" w:type="dxa"/>
            <w:shd w:val="clear" w:color="auto" w:fill="auto"/>
            <w:vAlign w:val="bottom"/>
            <w:hideMark/>
          </w:tcPr>
          <w:p w14:paraId="20AF384A" w14:textId="77777777" w:rsidR="009A50DE" w:rsidRPr="00902945" w:rsidRDefault="009A50DE" w:rsidP="00545BFB">
            <w:pPr>
              <w:jc w:val="center"/>
              <w:rPr>
                <w:rFonts w:ascii="Century Gothic" w:hAnsi="Century Gothic" w:cs="Arial"/>
                <w:sz w:val="20"/>
                <w:szCs w:val="20"/>
              </w:rPr>
            </w:pPr>
            <w:r w:rsidRPr="00902945">
              <w:rPr>
                <w:rFonts w:ascii="Century Gothic" w:hAnsi="Century Gothic" w:cs="Arial"/>
                <w:sz w:val="20"/>
                <w:szCs w:val="20"/>
              </w:rPr>
              <w:t>m</w:t>
            </w:r>
            <w:r w:rsidRPr="00902945">
              <w:rPr>
                <w:rFonts w:ascii="Century Gothic" w:hAnsi="Century Gothic" w:cs="Arial"/>
                <w:sz w:val="20"/>
                <w:szCs w:val="20"/>
                <w:vertAlign w:val="superscript"/>
              </w:rPr>
              <w:t>2</w:t>
            </w:r>
          </w:p>
        </w:tc>
        <w:tc>
          <w:tcPr>
            <w:tcW w:w="1626" w:type="dxa"/>
            <w:shd w:val="clear" w:color="auto" w:fill="auto"/>
            <w:noWrap/>
            <w:vAlign w:val="center"/>
          </w:tcPr>
          <w:p w14:paraId="7D0F26C7" w14:textId="1AE1062A" w:rsidR="009A50DE" w:rsidRPr="003067E6" w:rsidRDefault="003067E6" w:rsidP="00CD64B2">
            <w:pPr>
              <w:jc w:val="center"/>
              <w:rPr>
                <w:rFonts w:ascii="Century Gothic" w:hAnsi="Century Gothic" w:cs="Calibri"/>
                <w:sz w:val="20"/>
                <w:szCs w:val="20"/>
              </w:rPr>
            </w:pPr>
            <w:r w:rsidRPr="003067E6">
              <w:rPr>
                <w:rFonts w:ascii="Century Gothic" w:hAnsi="Century Gothic" w:cs="Calibri"/>
                <w:sz w:val="20"/>
                <w:szCs w:val="20"/>
              </w:rPr>
              <w:t>1 </w:t>
            </w:r>
            <w:r w:rsidR="00D12856">
              <w:rPr>
                <w:rFonts w:ascii="Century Gothic" w:hAnsi="Century Gothic" w:cs="Calibri"/>
                <w:sz w:val="20"/>
                <w:szCs w:val="20"/>
              </w:rPr>
              <w:t>19</w:t>
            </w:r>
            <w:r w:rsidR="00AE3005">
              <w:rPr>
                <w:rFonts w:ascii="Century Gothic" w:hAnsi="Century Gothic" w:cs="Calibri"/>
                <w:sz w:val="20"/>
                <w:szCs w:val="20"/>
              </w:rPr>
              <w:t>7</w:t>
            </w:r>
            <w:r w:rsidRPr="003067E6">
              <w:rPr>
                <w:rFonts w:ascii="Century Gothic" w:hAnsi="Century Gothic" w:cs="Calibri"/>
                <w:sz w:val="20"/>
                <w:szCs w:val="20"/>
              </w:rPr>
              <w:t>,</w:t>
            </w:r>
            <w:r w:rsidR="00AE3005">
              <w:rPr>
                <w:rFonts w:ascii="Century Gothic" w:hAnsi="Century Gothic" w:cs="Calibri"/>
                <w:sz w:val="20"/>
                <w:szCs w:val="20"/>
              </w:rPr>
              <w:t>9</w:t>
            </w:r>
            <w:r w:rsidR="00084291">
              <w:rPr>
                <w:rFonts w:ascii="Century Gothic" w:hAnsi="Century Gothic" w:cs="Calibri"/>
                <w:sz w:val="20"/>
                <w:szCs w:val="20"/>
              </w:rPr>
              <w:t>0</w:t>
            </w:r>
          </w:p>
        </w:tc>
      </w:tr>
      <w:tr w:rsidR="00290D45" w:rsidRPr="00FC6212" w14:paraId="520AE8FF" w14:textId="77777777" w:rsidTr="000E54C4">
        <w:trPr>
          <w:trHeight w:val="300"/>
        </w:trPr>
        <w:tc>
          <w:tcPr>
            <w:tcW w:w="1396" w:type="dxa"/>
            <w:vMerge/>
            <w:vAlign w:val="center"/>
            <w:hideMark/>
          </w:tcPr>
          <w:p w14:paraId="3511EA37" w14:textId="77777777" w:rsidR="009A50DE" w:rsidRPr="00902945" w:rsidRDefault="009A50DE" w:rsidP="00545BFB">
            <w:pPr>
              <w:rPr>
                <w:rFonts w:ascii="Century Gothic" w:hAnsi="Century Gothic" w:cs="Calibri"/>
                <w:color w:val="FF0000"/>
                <w:sz w:val="20"/>
                <w:szCs w:val="20"/>
              </w:rPr>
            </w:pPr>
          </w:p>
        </w:tc>
        <w:tc>
          <w:tcPr>
            <w:tcW w:w="5632" w:type="dxa"/>
            <w:shd w:val="clear" w:color="auto" w:fill="auto"/>
            <w:noWrap/>
            <w:vAlign w:val="bottom"/>
            <w:hideMark/>
          </w:tcPr>
          <w:p w14:paraId="0B5306B7" w14:textId="77777777" w:rsidR="009A50DE" w:rsidRPr="00902945" w:rsidRDefault="009A50DE" w:rsidP="00545BFB">
            <w:pPr>
              <w:jc w:val="right"/>
              <w:rPr>
                <w:rFonts w:ascii="Century Gothic" w:hAnsi="Century Gothic" w:cs="Calibri"/>
                <w:sz w:val="20"/>
                <w:szCs w:val="20"/>
              </w:rPr>
            </w:pPr>
            <w:r w:rsidRPr="00902945">
              <w:rPr>
                <w:rFonts w:ascii="Century Gothic" w:hAnsi="Century Gothic" w:cs="Calibri"/>
                <w:sz w:val="20"/>
                <w:szCs w:val="20"/>
              </w:rPr>
              <w:t>PU mieszkań</w:t>
            </w:r>
          </w:p>
        </w:tc>
        <w:tc>
          <w:tcPr>
            <w:tcW w:w="1067" w:type="dxa"/>
            <w:shd w:val="clear" w:color="auto" w:fill="auto"/>
            <w:vAlign w:val="bottom"/>
            <w:hideMark/>
          </w:tcPr>
          <w:p w14:paraId="0B355FF1" w14:textId="77777777" w:rsidR="009A50DE" w:rsidRPr="00902945" w:rsidRDefault="009A50DE" w:rsidP="00545BFB">
            <w:pPr>
              <w:jc w:val="center"/>
              <w:rPr>
                <w:rFonts w:ascii="Century Gothic" w:hAnsi="Century Gothic" w:cs="Arial"/>
                <w:sz w:val="20"/>
                <w:szCs w:val="20"/>
              </w:rPr>
            </w:pPr>
            <w:r w:rsidRPr="00902945">
              <w:rPr>
                <w:rFonts w:ascii="Century Gothic" w:hAnsi="Century Gothic" w:cs="Arial"/>
                <w:sz w:val="20"/>
                <w:szCs w:val="20"/>
              </w:rPr>
              <w:t>m</w:t>
            </w:r>
            <w:r w:rsidRPr="00902945">
              <w:rPr>
                <w:rFonts w:ascii="Century Gothic" w:hAnsi="Century Gothic" w:cs="Arial"/>
                <w:sz w:val="20"/>
                <w:szCs w:val="20"/>
                <w:vertAlign w:val="superscript"/>
              </w:rPr>
              <w:t>2</w:t>
            </w:r>
          </w:p>
        </w:tc>
        <w:tc>
          <w:tcPr>
            <w:tcW w:w="1626" w:type="dxa"/>
            <w:shd w:val="clear" w:color="auto" w:fill="auto"/>
            <w:noWrap/>
            <w:vAlign w:val="center"/>
          </w:tcPr>
          <w:p w14:paraId="19AE62A4" w14:textId="640B7C96" w:rsidR="009A50DE" w:rsidRPr="003067E6" w:rsidRDefault="005D0D25" w:rsidP="005B2C9B">
            <w:pPr>
              <w:jc w:val="center"/>
              <w:rPr>
                <w:rFonts w:ascii="Century Gothic" w:hAnsi="Century Gothic" w:cs="Calibri"/>
                <w:color w:val="FF0000"/>
                <w:sz w:val="20"/>
                <w:szCs w:val="20"/>
              </w:rPr>
            </w:pPr>
            <w:r>
              <w:rPr>
                <w:rFonts w:ascii="Century Gothic" w:hAnsi="Century Gothic" w:cs="Calibri"/>
                <w:sz w:val="20"/>
                <w:szCs w:val="20"/>
              </w:rPr>
              <w:t>1 3</w:t>
            </w:r>
            <w:r w:rsidR="00AE3005">
              <w:rPr>
                <w:rFonts w:ascii="Century Gothic" w:hAnsi="Century Gothic" w:cs="Calibri"/>
                <w:sz w:val="20"/>
                <w:szCs w:val="20"/>
              </w:rPr>
              <w:t>40</w:t>
            </w:r>
            <w:r>
              <w:rPr>
                <w:rFonts w:ascii="Century Gothic" w:hAnsi="Century Gothic" w:cs="Calibri"/>
                <w:sz w:val="20"/>
                <w:szCs w:val="20"/>
              </w:rPr>
              <w:t>,</w:t>
            </w:r>
            <w:r w:rsidR="00AE3005">
              <w:rPr>
                <w:rFonts w:ascii="Century Gothic" w:hAnsi="Century Gothic" w:cs="Calibri"/>
                <w:sz w:val="20"/>
                <w:szCs w:val="20"/>
              </w:rPr>
              <w:t>2</w:t>
            </w:r>
            <w:r w:rsidR="00236D2A">
              <w:rPr>
                <w:rFonts w:ascii="Century Gothic" w:hAnsi="Century Gothic" w:cs="Calibri"/>
                <w:sz w:val="20"/>
                <w:szCs w:val="20"/>
              </w:rPr>
              <w:t>7</w:t>
            </w:r>
          </w:p>
        </w:tc>
      </w:tr>
      <w:tr w:rsidR="00290D45" w:rsidRPr="00FC6212" w14:paraId="4E904B1F" w14:textId="77777777" w:rsidTr="000E54C4">
        <w:trPr>
          <w:trHeight w:val="315"/>
        </w:trPr>
        <w:tc>
          <w:tcPr>
            <w:tcW w:w="1396" w:type="dxa"/>
            <w:vMerge/>
            <w:vAlign w:val="center"/>
            <w:hideMark/>
          </w:tcPr>
          <w:p w14:paraId="07995A0E" w14:textId="77777777" w:rsidR="009A50DE" w:rsidRPr="00902945" w:rsidRDefault="009A50DE" w:rsidP="00545BFB">
            <w:pPr>
              <w:rPr>
                <w:rFonts w:ascii="Century Gothic" w:hAnsi="Century Gothic" w:cs="Calibri"/>
                <w:color w:val="FF0000"/>
                <w:sz w:val="20"/>
                <w:szCs w:val="20"/>
              </w:rPr>
            </w:pPr>
          </w:p>
        </w:tc>
        <w:tc>
          <w:tcPr>
            <w:tcW w:w="5632" w:type="dxa"/>
            <w:shd w:val="clear" w:color="auto" w:fill="auto"/>
            <w:noWrap/>
            <w:vAlign w:val="bottom"/>
            <w:hideMark/>
          </w:tcPr>
          <w:p w14:paraId="21206F47" w14:textId="77777777" w:rsidR="009A50DE" w:rsidRPr="00902945" w:rsidRDefault="009A50DE" w:rsidP="00545BFB">
            <w:pPr>
              <w:jc w:val="center"/>
              <w:rPr>
                <w:rFonts w:ascii="Century Gothic" w:hAnsi="Century Gothic" w:cs="Calibri"/>
                <w:b/>
                <w:bCs/>
                <w:sz w:val="20"/>
                <w:szCs w:val="20"/>
              </w:rPr>
            </w:pPr>
            <w:r w:rsidRPr="00902945">
              <w:rPr>
                <w:rFonts w:ascii="Century Gothic" w:hAnsi="Century Gothic" w:cs="Calibri"/>
                <w:b/>
                <w:bCs/>
                <w:sz w:val="20"/>
                <w:szCs w:val="20"/>
              </w:rPr>
              <w:t>Razem powierzchnia użytkowa</w:t>
            </w:r>
          </w:p>
        </w:tc>
        <w:tc>
          <w:tcPr>
            <w:tcW w:w="1067" w:type="dxa"/>
            <w:shd w:val="clear" w:color="auto" w:fill="auto"/>
            <w:vAlign w:val="bottom"/>
            <w:hideMark/>
          </w:tcPr>
          <w:p w14:paraId="7459C65D" w14:textId="77777777" w:rsidR="009A50DE" w:rsidRPr="00902945" w:rsidRDefault="009A50DE" w:rsidP="00545BFB">
            <w:pPr>
              <w:jc w:val="center"/>
              <w:rPr>
                <w:rFonts w:ascii="Century Gothic" w:hAnsi="Century Gothic" w:cs="Arial"/>
                <w:sz w:val="20"/>
                <w:szCs w:val="20"/>
              </w:rPr>
            </w:pPr>
            <w:r w:rsidRPr="00902945">
              <w:rPr>
                <w:rFonts w:ascii="Century Gothic" w:hAnsi="Century Gothic" w:cs="Arial"/>
                <w:sz w:val="20"/>
                <w:szCs w:val="20"/>
              </w:rPr>
              <w:t>m</w:t>
            </w:r>
            <w:r w:rsidRPr="00902945">
              <w:rPr>
                <w:rFonts w:ascii="Century Gothic" w:hAnsi="Century Gothic" w:cs="Arial"/>
                <w:sz w:val="20"/>
                <w:szCs w:val="20"/>
                <w:vertAlign w:val="superscript"/>
              </w:rPr>
              <w:t>2</w:t>
            </w:r>
          </w:p>
        </w:tc>
        <w:tc>
          <w:tcPr>
            <w:tcW w:w="1626" w:type="dxa"/>
            <w:shd w:val="clear" w:color="auto" w:fill="auto"/>
            <w:noWrap/>
            <w:vAlign w:val="center"/>
          </w:tcPr>
          <w:p w14:paraId="331BDA3E" w14:textId="0A6F3F94" w:rsidR="009A50DE" w:rsidRPr="004C65D6" w:rsidRDefault="004C65D6" w:rsidP="005B2C9B">
            <w:pPr>
              <w:jc w:val="center"/>
              <w:rPr>
                <w:rFonts w:ascii="Century Gothic" w:hAnsi="Century Gothic" w:cs="Calibri"/>
                <w:sz w:val="20"/>
                <w:szCs w:val="20"/>
              </w:rPr>
            </w:pPr>
            <w:r w:rsidRPr="004C65D6">
              <w:rPr>
                <w:rFonts w:ascii="Century Gothic" w:hAnsi="Century Gothic" w:cs="Calibri"/>
                <w:sz w:val="20"/>
                <w:szCs w:val="20"/>
              </w:rPr>
              <w:t>2</w:t>
            </w:r>
            <w:r w:rsidR="005D0D25">
              <w:rPr>
                <w:rFonts w:ascii="Century Gothic" w:hAnsi="Century Gothic" w:cs="Calibri"/>
                <w:sz w:val="20"/>
                <w:szCs w:val="20"/>
              </w:rPr>
              <w:t> 53</w:t>
            </w:r>
            <w:r w:rsidR="00CB15D5">
              <w:rPr>
                <w:rFonts w:ascii="Century Gothic" w:hAnsi="Century Gothic" w:cs="Calibri"/>
                <w:sz w:val="20"/>
                <w:szCs w:val="20"/>
              </w:rPr>
              <w:t>8</w:t>
            </w:r>
            <w:r w:rsidR="005D0D25">
              <w:rPr>
                <w:rFonts w:ascii="Century Gothic" w:hAnsi="Century Gothic" w:cs="Calibri"/>
                <w:sz w:val="20"/>
                <w:szCs w:val="20"/>
              </w:rPr>
              <w:t>,</w:t>
            </w:r>
            <w:r w:rsidR="00CB15D5">
              <w:rPr>
                <w:rFonts w:ascii="Century Gothic" w:hAnsi="Century Gothic" w:cs="Calibri"/>
                <w:sz w:val="20"/>
                <w:szCs w:val="20"/>
              </w:rPr>
              <w:t>17</w:t>
            </w:r>
          </w:p>
        </w:tc>
      </w:tr>
      <w:tr w:rsidR="00290D45" w:rsidRPr="00FC6212" w14:paraId="7CB30122" w14:textId="77777777" w:rsidTr="000E54C4">
        <w:trPr>
          <w:trHeight w:val="315"/>
        </w:trPr>
        <w:tc>
          <w:tcPr>
            <w:tcW w:w="1396" w:type="dxa"/>
            <w:vAlign w:val="center"/>
          </w:tcPr>
          <w:p w14:paraId="109ED2DC" w14:textId="7D2CA68C" w:rsidR="009A50DE" w:rsidRPr="00017379" w:rsidRDefault="006F02B9" w:rsidP="00545BFB">
            <w:pPr>
              <w:jc w:val="center"/>
              <w:rPr>
                <w:rFonts w:ascii="Century Gothic" w:hAnsi="Century Gothic" w:cs="Calibri"/>
                <w:sz w:val="20"/>
                <w:szCs w:val="20"/>
              </w:rPr>
            </w:pPr>
            <w:r>
              <w:rPr>
                <w:rFonts w:ascii="Century Gothic" w:hAnsi="Century Gothic" w:cs="Calibri"/>
                <w:sz w:val="20"/>
                <w:szCs w:val="20"/>
              </w:rPr>
              <w:t>7</w:t>
            </w:r>
          </w:p>
        </w:tc>
        <w:tc>
          <w:tcPr>
            <w:tcW w:w="5632" w:type="dxa"/>
            <w:shd w:val="clear" w:color="auto" w:fill="auto"/>
            <w:noWrap/>
            <w:vAlign w:val="center"/>
          </w:tcPr>
          <w:p w14:paraId="380BF94B" w14:textId="628800BD" w:rsidR="009A50DE" w:rsidRPr="00017379" w:rsidRDefault="00CB15D5" w:rsidP="00545BFB">
            <w:pPr>
              <w:rPr>
                <w:rFonts w:ascii="Century Gothic" w:hAnsi="Century Gothic" w:cs="Calibri"/>
                <w:sz w:val="20"/>
                <w:szCs w:val="20"/>
              </w:rPr>
            </w:pPr>
            <w:r w:rsidRPr="00902945">
              <w:rPr>
                <w:rFonts w:ascii="Century Gothic" w:hAnsi="Century Gothic" w:cs="Calibri"/>
                <w:sz w:val="20"/>
                <w:szCs w:val="20"/>
              </w:rPr>
              <w:t xml:space="preserve">Powierzchnia </w:t>
            </w:r>
            <w:r>
              <w:rPr>
                <w:rFonts w:ascii="Century Gothic" w:hAnsi="Century Gothic" w:cs="Calibri"/>
                <w:sz w:val="20"/>
                <w:szCs w:val="20"/>
              </w:rPr>
              <w:t>netto</w:t>
            </w:r>
          </w:p>
        </w:tc>
        <w:tc>
          <w:tcPr>
            <w:tcW w:w="1067" w:type="dxa"/>
            <w:shd w:val="clear" w:color="auto" w:fill="auto"/>
            <w:vAlign w:val="bottom"/>
          </w:tcPr>
          <w:p w14:paraId="3E679501" w14:textId="4971B329" w:rsidR="009A50DE" w:rsidRPr="00902945" w:rsidRDefault="00380183" w:rsidP="00545BFB">
            <w:pPr>
              <w:jc w:val="center"/>
              <w:rPr>
                <w:rFonts w:ascii="Century Gothic" w:hAnsi="Century Gothic" w:cs="Calibri"/>
                <w:sz w:val="20"/>
                <w:szCs w:val="20"/>
              </w:rPr>
            </w:pPr>
            <w:r w:rsidRPr="00902945">
              <w:rPr>
                <w:rFonts w:ascii="Century Gothic" w:hAnsi="Century Gothic" w:cs="Arial"/>
                <w:sz w:val="20"/>
                <w:szCs w:val="20"/>
              </w:rPr>
              <w:t>m</w:t>
            </w:r>
            <w:r w:rsidRPr="00902945">
              <w:rPr>
                <w:rFonts w:ascii="Century Gothic" w:hAnsi="Century Gothic" w:cs="Arial"/>
                <w:sz w:val="20"/>
                <w:szCs w:val="20"/>
                <w:vertAlign w:val="superscript"/>
              </w:rPr>
              <w:t>2</w:t>
            </w:r>
          </w:p>
        </w:tc>
        <w:tc>
          <w:tcPr>
            <w:tcW w:w="1626" w:type="dxa"/>
            <w:shd w:val="clear" w:color="auto" w:fill="auto"/>
            <w:noWrap/>
            <w:vAlign w:val="center"/>
          </w:tcPr>
          <w:p w14:paraId="26CC0A47" w14:textId="4CB11781" w:rsidR="009A50DE" w:rsidRPr="00902945" w:rsidRDefault="00CB15D5" w:rsidP="003E46A4">
            <w:pPr>
              <w:jc w:val="center"/>
              <w:rPr>
                <w:rFonts w:ascii="Century Gothic" w:hAnsi="Century Gothic" w:cs="Calibri"/>
                <w:sz w:val="20"/>
                <w:szCs w:val="20"/>
              </w:rPr>
            </w:pPr>
            <w:r>
              <w:rPr>
                <w:rFonts w:ascii="Century Gothic" w:hAnsi="Century Gothic" w:cs="Calibri"/>
                <w:sz w:val="20"/>
                <w:szCs w:val="20"/>
              </w:rPr>
              <w:t>2 538,17</w:t>
            </w:r>
          </w:p>
        </w:tc>
      </w:tr>
      <w:tr w:rsidR="00CB15D5" w:rsidRPr="00FC6212" w14:paraId="13BE8046" w14:textId="77777777" w:rsidTr="000E54C4">
        <w:trPr>
          <w:trHeight w:val="315"/>
        </w:trPr>
        <w:tc>
          <w:tcPr>
            <w:tcW w:w="1396" w:type="dxa"/>
            <w:vAlign w:val="center"/>
          </w:tcPr>
          <w:p w14:paraId="2F366DE5" w14:textId="0E4BC896" w:rsidR="00CB15D5" w:rsidRDefault="00CB15D5" w:rsidP="00545BFB">
            <w:pPr>
              <w:jc w:val="center"/>
              <w:rPr>
                <w:rFonts w:ascii="Century Gothic" w:hAnsi="Century Gothic" w:cs="Calibri"/>
                <w:sz w:val="20"/>
                <w:szCs w:val="20"/>
              </w:rPr>
            </w:pPr>
            <w:r>
              <w:rPr>
                <w:rFonts w:ascii="Century Gothic" w:hAnsi="Century Gothic" w:cs="Calibri"/>
                <w:sz w:val="20"/>
                <w:szCs w:val="20"/>
              </w:rPr>
              <w:t>8</w:t>
            </w:r>
          </w:p>
        </w:tc>
        <w:tc>
          <w:tcPr>
            <w:tcW w:w="5632" w:type="dxa"/>
            <w:shd w:val="clear" w:color="auto" w:fill="auto"/>
            <w:noWrap/>
            <w:vAlign w:val="center"/>
          </w:tcPr>
          <w:p w14:paraId="5622A6A8" w14:textId="3343B239" w:rsidR="00CB15D5" w:rsidRPr="00017379" w:rsidRDefault="00CB15D5" w:rsidP="00545BFB">
            <w:pPr>
              <w:rPr>
                <w:rFonts w:ascii="Century Gothic" w:hAnsi="Century Gothic" w:cs="Calibri"/>
                <w:sz w:val="20"/>
                <w:szCs w:val="20"/>
              </w:rPr>
            </w:pPr>
            <w:r w:rsidRPr="00017379">
              <w:rPr>
                <w:rFonts w:ascii="Century Gothic" w:hAnsi="Century Gothic" w:cs="Calibri"/>
                <w:sz w:val="20"/>
                <w:szCs w:val="20"/>
              </w:rPr>
              <w:t>Powierzchnia zabudowy</w:t>
            </w:r>
          </w:p>
        </w:tc>
        <w:tc>
          <w:tcPr>
            <w:tcW w:w="1067" w:type="dxa"/>
            <w:shd w:val="clear" w:color="auto" w:fill="auto"/>
            <w:vAlign w:val="bottom"/>
          </w:tcPr>
          <w:p w14:paraId="0A606B47" w14:textId="5C51B7B7" w:rsidR="00CB15D5" w:rsidRPr="00902945" w:rsidRDefault="00CB15D5" w:rsidP="00545BFB">
            <w:pPr>
              <w:jc w:val="center"/>
              <w:rPr>
                <w:rFonts w:ascii="Century Gothic" w:hAnsi="Century Gothic" w:cs="Arial"/>
                <w:sz w:val="20"/>
                <w:szCs w:val="20"/>
              </w:rPr>
            </w:pPr>
            <w:r w:rsidRPr="00902945">
              <w:rPr>
                <w:rFonts w:ascii="Century Gothic" w:hAnsi="Century Gothic" w:cs="Arial"/>
                <w:sz w:val="20"/>
                <w:szCs w:val="20"/>
              </w:rPr>
              <w:t>m</w:t>
            </w:r>
            <w:r w:rsidRPr="00902945">
              <w:rPr>
                <w:rFonts w:ascii="Century Gothic" w:hAnsi="Century Gothic" w:cs="Arial"/>
                <w:sz w:val="20"/>
                <w:szCs w:val="20"/>
                <w:vertAlign w:val="superscript"/>
              </w:rPr>
              <w:t>2</w:t>
            </w:r>
          </w:p>
        </w:tc>
        <w:tc>
          <w:tcPr>
            <w:tcW w:w="1626" w:type="dxa"/>
            <w:shd w:val="clear" w:color="auto" w:fill="auto"/>
            <w:noWrap/>
            <w:vAlign w:val="center"/>
          </w:tcPr>
          <w:p w14:paraId="30003A04" w14:textId="752D6CF7" w:rsidR="00CB15D5" w:rsidRPr="00902945" w:rsidRDefault="00CB15D5" w:rsidP="003E46A4">
            <w:pPr>
              <w:jc w:val="center"/>
              <w:rPr>
                <w:rFonts w:ascii="Century Gothic" w:hAnsi="Century Gothic" w:cs="Calibri"/>
                <w:sz w:val="20"/>
                <w:szCs w:val="20"/>
              </w:rPr>
            </w:pPr>
            <w:r w:rsidRPr="00902945">
              <w:rPr>
                <w:rFonts w:ascii="Century Gothic" w:hAnsi="Century Gothic" w:cs="Calibri"/>
                <w:sz w:val="20"/>
                <w:szCs w:val="20"/>
              </w:rPr>
              <w:t>999,00</w:t>
            </w:r>
          </w:p>
        </w:tc>
      </w:tr>
      <w:tr w:rsidR="00290D45" w:rsidRPr="00FC6212" w14:paraId="53887106" w14:textId="77777777" w:rsidTr="000E54C4">
        <w:trPr>
          <w:trHeight w:val="300"/>
        </w:trPr>
        <w:tc>
          <w:tcPr>
            <w:tcW w:w="1396" w:type="dxa"/>
            <w:vMerge w:val="restart"/>
            <w:shd w:val="clear" w:color="auto" w:fill="auto"/>
            <w:noWrap/>
            <w:vAlign w:val="center"/>
            <w:hideMark/>
          </w:tcPr>
          <w:p w14:paraId="7A3F7028" w14:textId="16CD8499" w:rsidR="009A50DE" w:rsidRPr="000C48FE" w:rsidRDefault="006F02B9" w:rsidP="00545BFB">
            <w:pPr>
              <w:jc w:val="center"/>
              <w:rPr>
                <w:rFonts w:ascii="Century Gothic" w:hAnsi="Century Gothic" w:cs="Calibri"/>
                <w:sz w:val="20"/>
                <w:szCs w:val="20"/>
              </w:rPr>
            </w:pPr>
            <w:r>
              <w:rPr>
                <w:rFonts w:ascii="Century Gothic" w:hAnsi="Century Gothic" w:cs="Calibri"/>
                <w:sz w:val="20"/>
                <w:szCs w:val="20"/>
              </w:rPr>
              <w:t>8</w:t>
            </w:r>
          </w:p>
        </w:tc>
        <w:tc>
          <w:tcPr>
            <w:tcW w:w="5632" w:type="dxa"/>
            <w:shd w:val="clear" w:color="auto" w:fill="auto"/>
            <w:noWrap/>
            <w:vAlign w:val="bottom"/>
            <w:hideMark/>
          </w:tcPr>
          <w:p w14:paraId="6EBEA3A4" w14:textId="77777777" w:rsidR="009A50DE" w:rsidRPr="000C48FE" w:rsidRDefault="009A50DE" w:rsidP="00545BFB">
            <w:pPr>
              <w:rPr>
                <w:rFonts w:ascii="Century Gothic" w:hAnsi="Century Gothic" w:cs="Calibri"/>
                <w:sz w:val="20"/>
                <w:szCs w:val="20"/>
              </w:rPr>
            </w:pPr>
            <w:r w:rsidRPr="000C48FE">
              <w:rPr>
                <w:rFonts w:ascii="Century Gothic" w:hAnsi="Century Gothic" w:cs="Calibri"/>
                <w:sz w:val="20"/>
                <w:szCs w:val="20"/>
              </w:rPr>
              <w:t>Kubatura brutto</w:t>
            </w:r>
          </w:p>
        </w:tc>
        <w:tc>
          <w:tcPr>
            <w:tcW w:w="1067" w:type="dxa"/>
            <w:shd w:val="clear" w:color="auto" w:fill="auto"/>
            <w:noWrap/>
            <w:vAlign w:val="bottom"/>
            <w:hideMark/>
          </w:tcPr>
          <w:p w14:paraId="2298C730" w14:textId="77777777" w:rsidR="009A50DE" w:rsidRPr="000C48FE" w:rsidRDefault="009A50DE" w:rsidP="00545BFB">
            <w:pPr>
              <w:rPr>
                <w:rFonts w:ascii="Century Gothic" w:hAnsi="Century Gothic" w:cs="Calibri"/>
                <w:sz w:val="20"/>
                <w:szCs w:val="20"/>
              </w:rPr>
            </w:pPr>
            <w:r w:rsidRPr="000C48FE">
              <w:rPr>
                <w:rFonts w:ascii="Century Gothic" w:hAnsi="Century Gothic" w:cs="Calibri"/>
                <w:sz w:val="20"/>
                <w:szCs w:val="20"/>
              </w:rPr>
              <w:t> </w:t>
            </w:r>
          </w:p>
        </w:tc>
        <w:tc>
          <w:tcPr>
            <w:tcW w:w="1626" w:type="dxa"/>
            <w:shd w:val="clear" w:color="auto" w:fill="auto"/>
            <w:noWrap/>
            <w:vAlign w:val="center"/>
          </w:tcPr>
          <w:p w14:paraId="5A1E329C" w14:textId="77777777" w:rsidR="009A50DE" w:rsidRPr="000C48FE" w:rsidRDefault="009A50DE" w:rsidP="003E46A4">
            <w:pPr>
              <w:jc w:val="center"/>
              <w:rPr>
                <w:rFonts w:ascii="Century Gothic" w:hAnsi="Century Gothic" w:cs="Calibri"/>
                <w:sz w:val="20"/>
                <w:szCs w:val="20"/>
              </w:rPr>
            </w:pPr>
          </w:p>
        </w:tc>
      </w:tr>
      <w:tr w:rsidR="00290D45" w:rsidRPr="00FC6212" w14:paraId="2B30DBA9" w14:textId="77777777" w:rsidTr="000E54C4">
        <w:trPr>
          <w:trHeight w:val="300"/>
        </w:trPr>
        <w:tc>
          <w:tcPr>
            <w:tcW w:w="1396" w:type="dxa"/>
            <w:vMerge/>
            <w:vAlign w:val="center"/>
            <w:hideMark/>
          </w:tcPr>
          <w:p w14:paraId="3464D1AA" w14:textId="77777777" w:rsidR="009A50DE" w:rsidRPr="000C48FE" w:rsidRDefault="009A50DE" w:rsidP="00545BFB">
            <w:pPr>
              <w:rPr>
                <w:rFonts w:ascii="Century Gothic" w:hAnsi="Century Gothic" w:cs="Calibri"/>
                <w:sz w:val="20"/>
                <w:szCs w:val="20"/>
              </w:rPr>
            </w:pPr>
          </w:p>
        </w:tc>
        <w:tc>
          <w:tcPr>
            <w:tcW w:w="5632" w:type="dxa"/>
            <w:shd w:val="clear" w:color="auto" w:fill="auto"/>
            <w:noWrap/>
            <w:vAlign w:val="bottom"/>
            <w:hideMark/>
          </w:tcPr>
          <w:p w14:paraId="1ACC4279" w14:textId="77777777" w:rsidR="009A50DE" w:rsidRPr="000C48FE" w:rsidRDefault="009A50DE" w:rsidP="00545BFB">
            <w:pPr>
              <w:jc w:val="right"/>
              <w:rPr>
                <w:rFonts w:ascii="Century Gothic" w:hAnsi="Century Gothic" w:cs="Calibri"/>
                <w:sz w:val="20"/>
                <w:szCs w:val="20"/>
              </w:rPr>
            </w:pPr>
            <w:r w:rsidRPr="000C48FE">
              <w:rPr>
                <w:rFonts w:ascii="Century Gothic" w:hAnsi="Century Gothic" w:cs="Calibri"/>
                <w:sz w:val="20"/>
                <w:szCs w:val="20"/>
              </w:rPr>
              <w:t>część nadziemna</w:t>
            </w:r>
          </w:p>
        </w:tc>
        <w:tc>
          <w:tcPr>
            <w:tcW w:w="1067" w:type="dxa"/>
            <w:shd w:val="clear" w:color="auto" w:fill="auto"/>
            <w:vAlign w:val="bottom"/>
            <w:hideMark/>
          </w:tcPr>
          <w:p w14:paraId="291EDC06" w14:textId="77777777" w:rsidR="009A50DE" w:rsidRPr="000C48FE" w:rsidRDefault="009A50DE" w:rsidP="00545BFB">
            <w:pPr>
              <w:jc w:val="center"/>
              <w:rPr>
                <w:rFonts w:ascii="Century Gothic" w:hAnsi="Century Gothic" w:cs="Arial"/>
                <w:sz w:val="20"/>
                <w:szCs w:val="20"/>
              </w:rPr>
            </w:pPr>
            <w:r w:rsidRPr="000C48FE">
              <w:rPr>
                <w:rFonts w:ascii="Century Gothic" w:hAnsi="Century Gothic" w:cs="Arial"/>
                <w:sz w:val="20"/>
                <w:szCs w:val="20"/>
              </w:rPr>
              <w:t>m</w:t>
            </w:r>
            <w:r w:rsidRPr="000C48FE">
              <w:rPr>
                <w:rFonts w:ascii="Century Gothic" w:hAnsi="Century Gothic" w:cs="Arial"/>
                <w:sz w:val="20"/>
                <w:szCs w:val="20"/>
                <w:vertAlign w:val="superscript"/>
              </w:rPr>
              <w:t>3</w:t>
            </w:r>
          </w:p>
        </w:tc>
        <w:tc>
          <w:tcPr>
            <w:tcW w:w="1626" w:type="dxa"/>
            <w:shd w:val="clear" w:color="auto" w:fill="auto"/>
            <w:noWrap/>
            <w:vAlign w:val="center"/>
          </w:tcPr>
          <w:p w14:paraId="1FEB9146" w14:textId="533002EE" w:rsidR="009A50DE" w:rsidRPr="000C48FE" w:rsidRDefault="002548A3" w:rsidP="003E46A4">
            <w:pPr>
              <w:jc w:val="center"/>
              <w:rPr>
                <w:rFonts w:ascii="Century Gothic" w:hAnsi="Century Gothic" w:cs="Calibri"/>
                <w:sz w:val="20"/>
                <w:szCs w:val="20"/>
              </w:rPr>
            </w:pPr>
            <w:r w:rsidRPr="000C48FE">
              <w:rPr>
                <w:rFonts w:ascii="Century Gothic" w:hAnsi="Century Gothic" w:cs="Calibri"/>
                <w:sz w:val="20"/>
                <w:szCs w:val="20"/>
              </w:rPr>
              <w:t>10 </w:t>
            </w:r>
            <w:r w:rsidR="00BD250D">
              <w:rPr>
                <w:rFonts w:ascii="Century Gothic" w:hAnsi="Century Gothic" w:cs="Calibri"/>
                <w:sz w:val="20"/>
                <w:szCs w:val="20"/>
              </w:rPr>
              <w:t>536</w:t>
            </w:r>
            <w:r w:rsidRPr="000C48FE">
              <w:rPr>
                <w:rFonts w:ascii="Century Gothic" w:hAnsi="Century Gothic" w:cs="Calibri"/>
                <w:sz w:val="20"/>
                <w:szCs w:val="20"/>
              </w:rPr>
              <w:t>,</w:t>
            </w:r>
            <w:r w:rsidR="00BD250D">
              <w:rPr>
                <w:rFonts w:ascii="Century Gothic" w:hAnsi="Century Gothic" w:cs="Calibri"/>
                <w:sz w:val="20"/>
                <w:szCs w:val="20"/>
              </w:rPr>
              <w:t>56</w:t>
            </w:r>
          </w:p>
        </w:tc>
      </w:tr>
      <w:tr w:rsidR="00290D45" w:rsidRPr="00FC6212" w14:paraId="7C49AD55" w14:textId="77777777" w:rsidTr="000E54C4">
        <w:trPr>
          <w:trHeight w:val="300"/>
        </w:trPr>
        <w:tc>
          <w:tcPr>
            <w:tcW w:w="1396" w:type="dxa"/>
            <w:vMerge/>
            <w:vAlign w:val="center"/>
            <w:hideMark/>
          </w:tcPr>
          <w:p w14:paraId="0C67A2D6" w14:textId="77777777" w:rsidR="009A50DE" w:rsidRPr="000C48FE" w:rsidRDefault="009A50DE" w:rsidP="00545BFB">
            <w:pPr>
              <w:rPr>
                <w:rFonts w:ascii="Century Gothic" w:hAnsi="Century Gothic" w:cs="Calibri"/>
                <w:sz w:val="20"/>
                <w:szCs w:val="20"/>
              </w:rPr>
            </w:pPr>
          </w:p>
        </w:tc>
        <w:tc>
          <w:tcPr>
            <w:tcW w:w="5632" w:type="dxa"/>
            <w:shd w:val="clear" w:color="auto" w:fill="auto"/>
            <w:noWrap/>
            <w:vAlign w:val="bottom"/>
            <w:hideMark/>
          </w:tcPr>
          <w:p w14:paraId="7EDEA74F" w14:textId="77777777" w:rsidR="009A50DE" w:rsidRPr="000C48FE" w:rsidRDefault="009A50DE" w:rsidP="00545BFB">
            <w:pPr>
              <w:jc w:val="right"/>
              <w:rPr>
                <w:rFonts w:ascii="Century Gothic" w:hAnsi="Century Gothic" w:cs="Calibri"/>
                <w:sz w:val="20"/>
                <w:szCs w:val="20"/>
              </w:rPr>
            </w:pPr>
            <w:r w:rsidRPr="000C48FE">
              <w:rPr>
                <w:rFonts w:ascii="Century Gothic" w:hAnsi="Century Gothic" w:cs="Calibri"/>
                <w:sz w:val="20"/>
                <w:szCs w:val="20"/>
              </w:rPr>
              <w:t>część podziemna</w:t>
            </w:r>
          </w:p>
        </w:tc>
        <w:tc>
          <w:tcPr>
            <w:tcW w:w="1067" w:type="dxa"/>
            <w:shd w:val="clear" w:color="auto" w:fill="auto"/>
            <w:vAlign w:val="bottom"/>
            <w:hideMark/>
          </w:tcPr>
          <w:p w14:paraId="3EC56B0C" w14:textId="77777777" w:rsidR="009A50DE" w:rsidRPr="000C48FE" w:rsidRDefault="009A50DE" w:rsidP="00545BFB">
            <w:pPr>
              <w:jc w:val="center"/>
              <w:rPr>
                <w:rFonts w:ascii="Century Gothic" w:hAnsi="Century Gothic" w:cs="Arial"/>
                <w:sz w:val="20"/>
                <w:szCs w:val="20"/>
              </w:rPr>
            </w:pPr>
            <w:r w:rsidRPr="000C48FE">
              <w:rPr>
                <w:rFonts w:ascii="Century Gothic" w:hAnsi="Century Gothic" w:cs="Arial"/>
                <w:sz w:val="20"/>
                <w:szCs w:val="20"/>
              </w:rPr>
              <w:t>m</w:t>
            </w:r>
            <w:r w:rsidRPr="000C48FE">
              <w:rPr>
                <w:rFonts w:ascii="Century Gothic" w:hAnsi="Century Gothic" w:cs="Arial"/>
                <w:sz w:val="20"/>
                <w:szCs w:val="20"/>
                <w:vertAlign w:val="superscript"/>
              </w:rPr>
              <w:t>3</w:t>
            </w:r>
          </w:p>
        </w:tc>
        <w:tc>
          <w:tcPr>
            <w:tcW w:w="1626" w:type="dxa"/>
            <w:shd w:val="clear" w:color="auto" w:fill="auto"/>
            <w:noWrap/>
            <w:vAlign w:val="center"/>
          </w:tcPr>
          <w:p w14:paraId="36A8942F" w14:textId="1F68BE2B" w:rsidR="009A50DE" w:rsidRPr="000C48FE" w:rsidRDefault="000C48FE" w:rsidP="003E46A4">
            <w:pPr>
              <w:jc w:val="center"/>
              <w:rPr>
                <w:rFonts w:ascii="Century Gothic" w:hAnsi="Century Gothic" w:cs="Calibri"/>
                <w:sz w:val="20"/>
                <w:szCs w:val="20"/>
              </w:rPr>
            </w:pPr>
            <w:r w:rsidRPr="000C48FE">
              <w:rPr>
                <w:rFonts w:ascii="Century Gothic" w:hAnsi="Century Gothic" w:cs="Calibri"/>
                <w:sz w:val="20"/>
                <w:szCs w:val="20"/>
              </w:rPr>
              <w:t>-</w:t>
            </w:r>
          </w:p>
        </w:tc>
      </w:tr>
      <w:tr w:rsidR="00290D45" w:rsidRPr="00FC6212" w14:paraId="7182E951" w14:textId="77777777" w:rsidTr="000E54C4">
        <w:trPr>
          <w:trHeight w:val="315"/>
        </w:trPr>
        <w:tc>
          <w:tcPr>
            <w:tcW w:w="1396" w:type="dxa"/>
            <w:vMerge/>
            <w:vAlign w:val="center"/>
            <w:hideMark/>
          </w:tcPr>
          <w:p w14:paraId="318B830D" w14:textId="77777777" w:rsidR="009A50DE" w:rsidRPr="000C48FE" w:rsidRDefault="009A50DE" w:rsidP="00545BFB">
            <w:pPr>
              <w:rPr>
                <w:rFonts w:ascii="Century Gothic" w:hAnsi="Century Gothic" w:cs="Calibri"/>
                <w:sz w:val="20"/>
                <w:szCs w:val="20"/>
              </w:rPr>
            </w:pPr>
          </w:p>
        </w:tc>
        <w:tc>
          <w:tcPr>
            <w:tcW w:w="5632" w:type="dxa"/>
            <w:shd w:val="clear" w:color="auto" w:fill="auto"/>
            <w:noWrap/>
            <w:vAlign w:val="bottom"/>
            <w:hideMark/>
          </w:tcPr>
          <w:p w14:paraId="502F5639" w14:textId="77777777" w:rsidR="009A50DE" w:rsidRPr="000C48FE" w:rsidRDefault="009A50DE" w:rsidP="00545BFB">
            <w:pPr>
              <w:rPr>
                <w:rFonts w:ascii="Century Gothic" w:hAnsi="Century Gothic" w:cs="Calibri"/>
                <w:b/>
                <w:bCs/>
                <w:sz w:val="20"/>
                <w:szCs w:val="20"/>
              </w:rPr>
            </w:pPr>
            <w:r w:rsidRPr="000C48FE">
              <w:rPr>
                <w:rFonts w:ascii="Century Gothic" w:hAnsi="Century Gothic" w:cs="Calibri"/>
                <w:b/>
                <w:bCs/>
                <w:sz w:val="20"/>
                <w:szCs w:val="20"/>
              </w:rPr>
              <w:t>Razem kubatura brutto</w:t>
            </w:r>
          </w:p>
        </w:tc>
        <w:tc>
          <w:tcPr>
            <w:tcW w:w="1067" w:type="dxa"/>
            <w:shd w:val="clear" w:color="auto" w:fill="auto"/>
            <w:vAlign w:val="bottom"/>
            <w:hideMark/>
          </w:tcPr>
          <w:p w14:paraId="430BB401" w14:textId="77777777" w:rsidR="009A50DE" w:rsidRPr="000C48FE" w:rsidRDefault="009A50DE" w:rsidP="00545BFB">
            <w:pPr>
              <w:jc w:val="center"/>
              <w:rPr>
                <w:rFonts w:ascii="Century Gothic" w:hAnsi="Century Gothic" w:cs="Arial"/>
                <w:b/>
                <w:bCs/>
                <w:sz w:val="20"/>
                <w:szCs w:val="20"/>
              </w:rPr>
            </w:pPr>
            <w:r w:rsidRPr="000C48FE">
              <w:rPr>
                <w:rFonts w:ascii="Century Gothic" w:hAnsi="Century Gothic" w:cs="Arial"/>
                <w:sz w:val="20"/>
                <w:szCs w:val="20"/>
              </w:rPr>
              <w:t>m</w:t>
            </w:r>
            <w:r w:rsidRPr="000C48FE">
              <w:rPr>
                <w:rFonts w:ascii="Century Gothic" w:hAnsi="Century Gothic" w:cs="Arial"/>
                <w:sz w:val="20"/>
                <w:szCs w:val="20"/>
                <w:vertAlign w:val="superscript"/>
              </w:rPr>
              <w:t>3</w:t>
            </w:r>
          </w:p>
        </w:tc>
        <w:tc>
          <w:tcPr>
            <w:tcW w:w="1626" w:type="dxa"/>
            <w:shd w:val="clear" w:color="auto" w:fill="auto"/>
            <w:noWrap/>
            <w:vAlign w:val="center"/>
          </w:tcPr>
          <w:p w14:paraId="33056866" w14:textId="79B37BE0" w:rsidR="009A50DE" w:rsidRPr="000C48FE" w:rsidRDefault="00BD250D" w:rsidP="003E46A4">
            <w:pPr>
              <w:jc w:val="center"/>
              <w:rPr>
                <w:rFonts w:ascii="Century Gothic" w:hAnsi="Century Gothic" w:cs="Calibri"/>
                <w:sz w:val="20"/>
                <w:szCs w:val="20"/>
              </w:rPr>
            </w:pPr>
            <w:r w:rsidRPr="000C48FE">
              <w:rPr>
                <w:rFonts w:ascii="Century Gothic" w:hAnsi="Century Gothic" w:cs="Calibri"/>
                <w:sz w:val="20"/>
                <w:szCs w:val="20"/>
              </w:rPr>
              <w:t>10 </w:t>
            </w:r>
            <w:r>
              <w:rPr>
                <w:rFonts w:ascii="Century Gothic" w:hAnsi="Century Gothic" w:cs="Calibri"/>
                <w:sz w:val="20"/>
                <w:szCs w:val="20"/>
              </w:rPr>
              <w:t>536</w:t>
            </w:r>
            <w:r w:rsidRPr="000C48FE">
              <w:rPr>
                <w:rFonts w:ascii="Century Gothic" w:hAnsi="Century Gothic" w:cs="Calibri"/>
                <w:sz w:val="20"/>
                <w:szCs w:val="20"/>
              </w:rPr>
              <w:t>,</w:t>
            </w:r>
            <w:r>
              <w:rPr>
                <w:rFonts w:ascii="Century Gothic" w:hAnsi="Century Gothic" w:cs="Calibri"/>
                <w:sz w:val="20"/>
                <w:szCs w:val="20"/>
              </w:rPr>
              <w:t>56</w:t>
            </w:r>
          </w:p>
        </w:tc>
      </w:tr>
      <w:tr w:rsidR="00290D45" w:rsidRPr="00FC6212" w14:paraId="779E6A2C" w14:textId="77777777" w:rsidTr="000E54C4">
        <w:trPr>
          <w:trHeight w:val="315"/>
        </w:trPr>
        <w:tc>
          <w:tcPr>
            <w:tcW w:w="1396" w:type="dxa"/>
            <w:shd w:val="clear" w:color="auto" w:fill="auto"/>
            <w:noWrap/>
            <w:vAlign w:val="center"/>
            <w:hideMark/>
          </w:tcPr>
          <w:p w14:paraId="463DC794" w14:textId="61D92E0A" w:rsidR="009A50DE" w:rsidRPr="002B75BF" w:rsidRDefault="006F02B9" w:rsidP="00545BFB">
            <w:pPr>
              <w:jc w:val="center"/>
              <w:rPr>
                <w:rFonts w:ascii="Century Gothic" w:hAnsi="Century Gothic" w:cs="Calibri"/>
                <w:sz w:val="20"/>
                <w:szCs w:val="20"/>
              </w:rPr>
            </w:pPr>
            <w:r>
              <w:rPr>
                <w:rFonts w:ascii="Century Gothic" w:hAnsi="Century Gothic" w:cs="Calibri"/>
                <w:sz w:val="20"/>
                <w:szCs w:val="20"/>
              </w:rPr>
              <w:t>9</w:t>
            </w:r>
          </w:p>
        </w:tc>
        <w:tc>
          <w:tcPr>
            <w:tcW w:w="5632" w:type="dxa"/>
            <w:shd w:val="clear" w:color="auto" w:fill="auto"/>
            <w:noWrap/>
            <w:vAlign w:val="bottom"/>
            <w:hideMark/>
          </w:tcPr>
          <w:p w14:paraId="4B1E5C0C" w14:textId="77777777" w:rsidR="009A50DE" w:rsidRPr="002B75BF" w:rsidRDefault="009A50DE" w:rsidP="00545BFB">
            <w:pPr>
              <w:rPr>
                <w:rFonts w:ascii="Century Gothic" w:hAnsi="Century Gothic" w:cs="Calibri"/>
                <w:sz w:val="20"/>
                <w:szCs w:val="20"/>
              </w:rPr>
            </w:pPr>
            <w:r w:rsidRPr="002B75BF">
              <w:rPr>
                <w:rFonts w:ascii="Century Gothic" w:hAnsi="Century Gothic" w:cs="Calibri"/>
                <w:sz w:val="20"/>
                <w:szCs w:val="20"/>
              </w:rPr>
              <w:t>Ilość mieszkań</w:t>
            </w:r>
          </w:p>
        </w:tc>
        <w:tc>
          <w:tcPr>
            <w:tcW w:w="1067" w:type="dxa"/>
            <w:shd w:val="clear" w:color="auto" w:fill="auto"/>
            <w:noWrap/>
            <w:vAlign w:val="center"/>
            <w:hideMark/>
          </w:tcPr>
          <w:p w14:paraId="66BE05AF" w14:textId="77777777" w:rsidR="009A50DE" w:rsidRPr="002B75BF" w:rsidRDefault="009A50DE" w:rsidP="00545BFB">
            <w:pPr>
              <w:jc w:val="center"/>
              <w:rPr>
                <w:rFonts w:ascii="Century Gothic" w:hAnsi="Century Gothic" w:cs="Calibri"/>
                <w:sz w:val="20"/>
                <w:szCs w:val="20"/>
              </w:rPr>
            </w:pPr>
            <w:r w:rsidRPr="002B75BF">
              <w:rPr>
                <w:rFonts w:ascii="Century Gothic" w:hAnsi="Century Gothic" w:cs="Calibri"/>
                <w:sz w:val="20"/>
                <w:szCs w:val="20"/>
              </w:rPr>
              <w:t>szt.</w:t>
            </w:r>
          </w:p>
        </w:tc>
        <w:tc>
          <w:tcPr>
            <w:tcW w:w="1626" w:type="dxa"/>
            <w:shd w:val="clear" w:color="auto" w:fill="auto"/>
            <w:noWrap/>
            <w:vAlign w:val="center"/>
          </w:tcPr>
          <w:p w14:paraId="22ECF5CC" w14:textId="1D60DC78" w:rsidR="009A50DE" w:rsidRPr="002B75BF" w:rsidRDefault="002B75BF" w:rsidP="003E46A4">
            <w:pPr>
              <w:jc w:val="center"/>
              <w:rPr>
                <w:rFonts w:ascii="Century Gothic" w:hAnsi="Century Gothic" w:cs="Calibri"/>
                <w:sz w:val="20"/>
                <w:szCs w:val="20"/>
              </w:rPr>
            </w:pPr>
            <w:r w:rsidRPr="002B75BF">
              <w:rPr>
                <w:rFonts w:ascii="Century Gothic" w:hAnsi="Century Gothic" w:cs="Calibri"/>
                <w:sz w:val="20"/>
                <w:szCs w:val="20"/>
              </w:rPr>
              <w:t>35</w:t>
            </w:r>
          </w:p>
        </w:tc>
      </w:tr>
      <w:tr w:rsidR="00290D45" w:rsidRPr="00FC6212" w14:paraId="3FB7EAA2" w14:textId="77777777" w:rsidTr="000E54C4">
        <w:trPr>
          <w:trHeight w:val="315"/>
        </w:trPr>
        <w:tc>
          <w:tcPr>
            <w:tcW w:w="1396" w:type="dxa"/>
            <w:vAlign w:val="center"/>
            <w:hideMark/>
          </w:tcPr>
          <w:p w14:paraId="135C1CBD" w14:textId="2A15C0E5" w:rsidR="009A50DE" w:rsidRPr="002B75BF" w:rsidRDefault="006F02B9" w:rsidP="001F28D4">
            <w:pPr>
              <w:jc w:val="center"/>
              <w:rPr>
                <w:rFonts w:ascii="Century Gothic" w:hAnsi="Century Gothic" w:cs="Calibri"/>
                <w:sz w:val="20"/>
                <w:szCs w:val="20"/>
              </w:rPr>
            </w:pPr>
            <w:r>
              <w:rPr>
                <w:rFonts w:ascii="Century Gothic" w:hAnsi="Century Gothic" w:cs="Calibri"/>
                <w:sz w:val="20"/>
                <w:szCs w:val="20"/>
              </w:rPr>
              <w:t>10</w:t>
            </w:r>
          </w:p>
        </w:tc>
        <w:tc>
          <w:tcPr>
            <w:tcW w:w="5632" w:type="dxa"/>
            <w:shd w:val="clear" w:color="auto" w:fill="auto"/>
            <w:vAlign w:val="center"/>
            <w:hideMark/>
          </w:tcPr>
          <w:p w14:paraId="4FC730C9" w14:textId="77777777" w:rsidR="009A50DE" w:rsidRPr="002B75BF" w:rsidRDefault="009A50DE" w:rsidP="001F28D4">
            <w:pPr>
              <w:rPr>
                <w:rFonts w:ascii="Century Gothic" w:hAnsi="Century Gothic" w:cs="Calibri"/>
                <w:sz w:val="20"/>
                <w:szCs w:val="20"/>
              </w:rPr>
            </w:pPr>
            <w:r w:rsidRPr="002B75BF">
              <w:rPr>
                <w:rFonts w:ascii="Century Gothic" w:hAnsi="Century Gothic" w:cs="Calibri"/>
                <w:sz w:val="20"/>
                <w:szCs w:val="20"/>
              </w:rPr>
              <w:t xml:space="preserve">Ilość miejsc parkingowych na terenie </w:t>
            </w:r>
          </w:p>
        </w:tc>
        <w:tc>
          <w:tcPr>
            <w:tcW w:w="1067" w:type="dxa"/>
            <w:shd w:val="clear" w:color="auto" w:fill="auto"/>
            <w:vAlign w:val="center"/>
            <w:hideMark/>
          </w:tcPr>
          <w:p w14:paraId="27A77CB7" w14:textId="77777777" w:rsidR="009A50DE" w:rsidRPr="002B75BF" w:rsidRDefault="009A50DE" w:rsidP="00545BFB">
            <w:pPr>
              <w:jc w:val="center"/>
              <w:rPr>
                <w:rFonts w:ascii="Century Gothic" w:hAnsi="Century Gothic" w:cs="Calibri"/>
                <w:sz w:val="20"/>
                <w:szCs w:val="20"/>
              </w:rPr>
            </w:pPr>
            <w:r w:rsidRPr="002B75BF">
              <w:rPr>
                <w:rFonts w:ascii="Century Gothic" w:hAnsi="Century Gothic" w:cs="Calibri"/>
                <w:sz w:val="20"/>
                <w:szCs w:val="20"/>
              </w:rPr>
              <w:t>szt.</w:t>
            </w:r>
          </w:p>
        </w:tc>
        <w:tc>
          <w:tcPr>
            <w:tcW w:w="1626" w:type="dxa"/>
            <w:shd w:val="clear" w:color="auto" w:fill="auto"/>
            <w:vAlign w:val="center"/>
          </w:tcPr>
          <w:p w14:paraId="5F684F52" w14:textId="6F79B4F8" w:rsidR="009A50DE" w:rsidRPr="002B75BF" w:rsidRDefault="002B75BF" w:rsidP="003E46A4">
            <w:pPr>
              <w:jc w:val="center"/>
              <w:rPr>
                <w:rFonts w:ascii="Century Gothic" w:hAnsi="Century Gothic" w:cs="Calibri"/>
                <w:sz w:val="20"/>
                <w:szCs w:val="20"/>
              </w:rPr>
            </w:pPr>
            <w:r w:rsidRPr="002B75BF">
              <w:rPr>
                <w:rFonts w:ascii="Century Gothic" w:hAnsi="Century Gothic" w:cs="Calibri"/>
                <w:sz w:val="20"/>
                <w:szCs w:val="20"/>
              </w:rPr>
              <w:t>23</w:t>
            </w:r>
            <w:r w:rsidR="00AF380E" w:rsidRPr="002B75BF">
              <w:rPr>
                <w:rFonts w:ascii="Century Gothic" w:hAnsi="Century Gothic" w:cs="Calibri"/>
                <w:sz w:val="20"/>
                <w:szCs w:val="20"/>
              </w:rPr>
              <w:t>+</w:t>
            </w:r>
            <w:r w:rsidRPr="002B75BF">
              <w:rPr>
                <w:rFonts w:ascii="Century Gothic" w:hAnsi="Century Gothic" w:cs="Calibri"/>
                <w:sz w:val="20"/>
                <w:szCs w:val="20"/>
              </w:rPr>
              <w:t>1</w:t>
            </w:r>
            <w:r w:rsidR="002503D4" w:rsidRPr="002B75BF">
              <w:rPr>
                <w:rFonts w:ascii="Century Gothic" w:hAnsi="Century Gothic" w:cs="Calibri"/>
                <w:sz w:val="20"/>
                <w:szCs w:val="20"/>
              </w:rPr>
              <w:t xml:space="preserve"> NP</w:t>
            </w:r>
          </w:p>
        </w:tc>
      </w:tr>
      <w:tr w:rsidR="009A58B1" w:rsidRPr="00FC6212" w14:paraId="5A341A71" w14:textId="77777777" w:rsidTr="000E54C4">
        <w:trPr>
          <w:trHeight w:val="315"/>
        </w:trPr>
        <w:tc>
          <w:tcPr>
            <w:tcW w:w="1396" w:type="dxa"/>
            <w:vAlign w:val="center"/>
          </w:tcPr>
          <w:p w14:paraId="3450B17B" w14:textId="132F52F5" w:rsidR="009A58B1" w:rsidRDefault="009A58B1" w:rsidP="001F28D4">
            <w:pPr>
              <w:jc w:val="center"/>
              <w:rPr>
                <w:rFonts w:ascii="Century Gothic" w:hAnsi="Century Gothic" w:cs="Calibri"/>
                <w:sz w:val="20"/>
                <w:szCs w:val="20"/>
              </w:rPr>
            </w:pPr>
            <w:r>
              <w:rPr>
                <w:rFonts w:ascii="Century Gothic" w:hAnsi="Century Gothic" w:cs="Calibri"/>
                <w:sz w:val="20"/>
                <w:szCs w:val="20"/>
              </w:rPr>
              <w:t>11</w:t>
            </w:r>
          </w:p>
        </w:tc>
        <w:tc>
          <w:tcPr>
            <w:tcW w:w="5632" w:type="dxa"/>
            <w:shd w:val="clear" w:color="auto" w:fill="auto"/>
            <w:vAlign w:val="center"/>
          </w:tcPr>
          <w:p w14:paraId="16B590CE" w14:textId="2F4FBDF5" w:rsidR="009A58B1" w:rsidRPr="002B75BF" w:rsidRDefault="009A58B1" w:rsidP="001F28D4">
            <w:pPr>
              <w:rPr>
                <w:rFonts w:ascii="Century Gothic" w:hAnsi="Century Gothic" w:cs="Calibri"/>
                <w:sz w:val="20"/>
                <w:szCs w:val="20"/>
              </w:rPr>
            </w:pPr>
            <w:r>
              <w:rPr>
                <w:rFonts w:ascii="Century Gothic" w:hAnsi="Century Gothic" w:cs="Calibri"/>
                <w:sz w:val="20"/>
                <w:szCs w:val="20"/>
              </w:rPr>
              <w:t>Ilość miejsc na rowery usług + lokali mieszkalnych</w:t>
            </w:r>
          </w:p>
        </w:tc>
        <w:tc>
          <w:tcPr>
            <w:tcW w:w="1067" w:type="dxa"/>
            <w:shd w:val="clear" w:color="auto" w:fill="auto"/>
            <w:vAlign w:val="center"/>
          </w:tcPr>
          <w:p w14:paraId="4E80EF80" w14:textId="0E4014B7" w:rsidR="009A58B1" w:rsidRPr="002B75BF" w:rsidRDefault="009A58B1" w:rsidP="00545BFB">
            <w:pPr>
              <w:jc w:val="center"/>
              <w:rPr>
                <w:rFonts w:ascii="Century Gothic" w:hAnsi="Century Gothic" w:cs="Calibri"/>
                <w:sz w:val="20"/>
                <w:szCs w:val="20"/>
              </w:rPr>
            </w:pPr>
            <w:r>
              <w:rPr>
                <w:rFonts w:ascii="Century Gothic" w:hAnsi="Century Gothic" w:cs="Calibri"/>
                <w:sz w:val="20"/>
                <w:szCs w:val="20"/>
              </w:rPr>
              <w:t>szt.</w:t>
            </w:r>
          </w:p>
        </w:tc>
        <w:tc>
          <w:tcPr>
            <w:tcW w:w="1626" w:type="dxa"/>
            <w:shd w:val="clear" w:color="auto" w:fill="auto"/>
            <w:vAlign w:val="center"/>
          </w:tcPr>
          <w:p w14:paraId="4370D1F9" w14:textId="28491338" w:rsidR="009A58B1" w:rsidRPr="002B75BF" w:rsidRDefault="009A58B1" w:rsidP="003E46A4">
            <w:pPr>
              <w:jc w:val="center"/>
              <w:rPr>
                <w:rFonts w:ascii="Century Gothic" w:hAnsi="Century Gothic" w:cs="Calibri"/>
                <w:sz w:val="20"/>
                <w:szCs w:val="20"/>
              </w:rPr>
            </w:pPr>
            <w:r>
              <w:rPr>
                <w:rFonts w:ascii="Century Gothic" w:hAnsi="Century Gothic" w:cs="Calibri"/>
                <w:sz w:val="20"/>
                <w:szCs w:val="20"/>
              </w:rPr>
              <w:t>4 + 35</w:t>
            </w:r>
          </w:p>
        </w:tc>
      </w:tr>
      <w:tr w:rsidR="00290D45" w:rsidRPr="00FC6212" w14:paraId="2141AC14" w14:textId="77777777" w:rsidTr="000E54C4">
        <w:trPr>
          <w:trHeight w:val="315"/>
        </w:trPr>
        <w:tc>
          <w:tcPr>
            <w:tcW w:w="1396" w:type="dxa"/>
            <w:vAlign w:val="center"/>
          </w:tcPr>
          <w:p w14:paraId="0DB12DA2" w14:textId="56D7722B" w:rsidR="009A50DE" w:rsidRPr="00521C2C" w:rsidRDefault="008C57C1" w:rsidP="001F28D4">
            <w:pPr>
              <w:jc w:val="center"/>
              <w:rPr>
                <w:rFonts w:ascii="Century Gothic" w:hAnsi="Century Gothic" w:cs="Calibri"/>
                <w:sz w:val="20"/>
                <w:szCs w:val="20"/>
              </w:rPr>
            </w:pPr>
            <w:r>
              <w:rPr>
                <w:rFonts w:ascii="Century Gothic" w:hAnsi="Century Gothic" w:cs="Calibri"/>
                <w:sz w:val="20"/>
                <w:szCs w:val="20"/>
              </w:rPr>
              <w:t>1</w:t>
            </w:r>
            <w:r w:rsidR="009A58B1">
              <w:rPr>
                <w:rFonts w:ascii="Century Gothic" w:hAnsi="Century Gothic" w:cs="Calibri"/>
                <w:sz w:val="20"/>
                <w:szCs w:val="20"/>
              </w:rPr>
              <w:t>2</w:t>
            </w:r>
          </w:p>
        </w:tc>
        <w:tc>
          <w:tcPr>
            <w:tcW w:w="5632" w:type="dxa"/>
            <w:shd w:val="clear" w:color="auto" w:fill="auto"/>
            <w:vAlign w:val="center"/>
          </w:tcPr>
          <w:p w14:paraId="61305F17" w14:textId="77777777" w:rsidR="009A50DE" w:rsidRPr="00521C2C" w:rsidRDefault="009A50DE" w:rsidP="001F28D4">
            <w:pPr>
              <w:rPr>
                <w:rFonts w:ascii="Century Gothic" w:hAnsi="Century Gothic" w:cs="Calibri"/>
                <w:sz w:val="20"/>
                <w:szCs w:val="20"/>
              </w:rPr>
            </w:pPr>
            <w:r w:rsidRPr="00521C2C">
              <w:rPr>
                <w:rFonts w:ascii="Century Gothic" w:hAnsi="Century Gothic" w:cs="Calibri"/>
                <w:sz w:val="20"/>
                <w:szCs w:val="20"/>
              </w:rPr>
              <w:t>Szerokość × długość budynku</w:t>
            </w:r>
          </w:p>
        </w:tc>
        <w:tc>
          <w:tcPr>
            <w:tcW w:w="1067" w:type="dxa"/>
            <w:shd w:val="clear" w:color="auto" w:fill="auto"/>
            <w:vAlign w:val="center"/>
          </w:tcPr>
          <w:p w14:paraId="17BCDAE3" w14:textId="6D066AD0" w:rsidR="009A50DE" w:rsidRPr="00521C2C" w:rsidRDefault="00AA3272" w:rsidP="00545BFB">
            <w:pPr>
              <w:jc w:val="center"/>
              <w:rPr>
                <w:rFonts w:ascii="Century Gothic" w:hAnsi="Century Gothic" w:cs="Calibri"/>
                <w:sz w:val="20"/>
                <w:szCs w:val="20"/>
              </w:rPr>
            </w:pPr>
            <w:r w:rsidRPr="00521C2C">
              <w:rPr>
                <w:rFonts w:ascii="Century Gothic" w:hAnsi="Century Gothic" w:cs="Calibri"/>
                <w:sz w:val="20"/>
                <w:szCs w:val="20"/>
              </w:rPr>
              <w:t xml:space="preserve">m </w:t>
            </w:r>
            <w:r w:rsidR="009A50DE" w:rsidRPr="00521C2C">
              <w:rPr>
                <w:rFonts w:ascii="Century Gothic" w:hAnsi="Century Gothic" w:cs="Calibri"/>
                <w:sz w:val="20"/>
                <w:szCs w:val="20"/>
              </w:rPr>
              <w:t>×</w:t>
            </w:r>
            <w:r w:rsidRPr="00521C2C">
              <w:rPr>
                <w:rFonts w:ascii="Century Gothic" w:hAnsi="Century Gothic" w:cs="Calibri"/>
                <w:sz w:val="20"/>
                <w:szCs w:val="20"/>
              </w:rPr>
              <w:t xml:space="preserve"> </w:t>
            </w:r>
            <w:r w:rsidR="009A50DE" w:rsidRPr="00521C2C">
              <w:rPr>
                <w:rFonts w:ascii="Century Gothic" w:hAnsi="Century Gothic" w:cs="Calibri"/>
                <w:sz w:val="20"/>
                <w:szCs w:val="20"/>
              </w:rPr>
              <w:t>m</w:t>
            </w:r>
          </w:p>
        </w:tc>
        <w:tc>
          <w:tcPr>
            <w:tcW w:w="1626" w:type="dxa"/>
            <w:shd w:val="clear" w:color="auto" w:fill="auto"/>
            <w:vAlign w:val="center"/>
          </w:tcPr>
          <w:p w14:paraId="4325EEA9" w14:textId="52025A39" w:rsidR="009A50DE" w:rsidRPr="00521C2C" w:rsidRDefault="00521C2C" w:rsidP="004F551B">
            <w:pPr>
              <w:jc w:val="center"/>
              <w:rPr>
                <w:rFonts w:ascii="Century Gothic" w:hAnsi="Century Gothic" w:cs="Calibri"/>
                <w:sz w:val="20"/>
                <w:szCs w:val="20"/>
              </w:rPr>
            </w:pPr>
            <w:r w:rsidRPr="00521C2C">
              <w:rPr>
                <w:rFonts w:ascii="Century Gothic" w:hAnsi="Century Gothic" w:cs="Calibri"/>
                <w:sz w:val="20"/>
                <w:szCs w:val="20"/>
              </w:rPr>
              <w:t>20</w:t>
            </w:r>
            <w:r w:rsidR="004F551B" w:rsidRPr="00521C2C">
              <w:rPr>
                <w:rFonts w:ascii="Century Gothic" w:hAnsi="Century Gothic" w:cs="Calibri"/>
                <w:sz w:val="20"/>
                <w:szCs w:val="20"/>
              </w:rPr>
              <w:t>,</w:t>
            </w:r>
            <w:r w:rsidRPr="00521C2C">
              <w:rPr>
                <w:rFonts w:ascii="Century Gothic" w:hAnsi="Century Gothic" w:cs="Calibri"/>
                <w:sz w:val="20"/>
                <w:szCs w:val="20"/>
              </w:rPr>
              <w:t>8</w:t>
            </w:r>
            <w:r w:rsidR="00A5023A" w:rsidRPr="00521C2C">
              <w:rPr>
                <w:rFonts w:ascii="Century Gothic" w:hAnsi="Century Gothic" w:cs="Calibri"/>
                <w:sz w:val="20"/>
                <w:szCs w:val="20"/>
              </w:rPr>
              <w:t xml:space="preserve">0 </w:t>
            </w:r>
            <w:r w:rsidR="00841571" w:rsidRPr="00521C2C">
              <w:rPr>
                <w:rFonts w:ascii="Century Gothic" w:hAnsi="Century Gothic" w:cs="Calibri"/>
                <w:sz w:val="20"/>
                <w:szCs w:val="20"/>
              </w:rPr>
              <w:t>×</w:t>
            </w:r>
            <w:r w:rsidR="00A5023A" w:rsidRPr="00521C2C">
              <w:rPr>
                <w:rFonts w:ascii="Century Gothic" w:hAnsi="Century Gothic" w:cs="Calibri"/>
                <w:sz w:val="20"/>
                <w:szCs w:val="20"/>
              </w:rPr>
              <w:t xml:space="preserve"> </w:t>
            </w:r>
            <w:r w:rsidRPr="00521C2C">
              <w:rPr>
                <w:rFonts w:ascii="Century Gothic" w:hAnsi="Century Gothic" w:cs="Calibri"/>
                <w:sz w:val="20"/>
                <w:szCs w:val="20"/>
              </w:rPr>
              <w:t>47,85</w:t>
            </w:r>
          </w:p>
        </w:tc>
      </w:tr>
      <w:tr w:rsidR="00290D45" w:rsidRPr="00FC6212" w14:paraId="57316467" w14:textId="77777777" w:rsidTr="000E54C4">
        <w:trPr>
          <w:trHeight w:val="315"/>
        </w:trPr>
        <w:tc>
          <w:tcPr>
            <w:tcW w:w="1396" w:type="dxa"/>
            <w:vAlign w:val="center"/>
          </w:tcPr>
          <w:p w14:paraId="6F733735" w14:textId="1C97CA64" w:rsidR="009A50DE" w:rsidRPr="00A21986" w:rsidRDefault="009A50DE" w:rsidP="001F28D4">
            <w:pPr>
              <w:jc w:val="center"/>
              <w:rPr>
                <w:rFonts w:ascii="Century Gothic" w:hAnsi="Century Gothic" w:cs="Calibri"/>
                <w:sz w:val="20"/>
                <w:szCs w:val="20"/>
              </w:rPr>
            </w:pPr>
            <w:r w:rsidRPr="00A21986">
              <w:rPr>
                <w:rFonts w:ascii="Century Gothic" w:hAnsi="Century Gothic" w:cs="Calibri"/>
                <w:sz w:val="20"/>
                <w:szCs w:val="20"/>
              </w:rPr>
              <w:t>1</w:t>
            </w:r>
            <w:r w:rsidR="009A58B1">
              <w:rPr>
                <w:rFonts w:ascii="Century Gothic" w:hAnsi="Century Gothic" w:cs="Calibri"/>
                <w:sz w:val="20"/>
                <w:szCs w:val="20"/>
              </w:rPr>
              <w:t>3</w:t>
            </w:r>
          </w:p>
        </w:tc>
        <w:tc>
          <w:tcPr>
            <w:tcW w:w="5632" w:type="dxa"/>
            <w:shd w:val="clear" w:color="auto" w:fill="auto"/>
            <w:vAlign w:val="center"/>
          </w:tcPr>
          <w:p w14:paraId="3219D215" w14:textId="77777777" w:rsidR="001138FF" w:rsidRPr="00A21986" w:rsidRDefault="009A50DE" w:rsidP="001138FF">
            <w:pPr>
              <w:rPr>
                <w:rFonts w:ascii="Century Gothic" w:hAnsi="Century Gothic" w:cs="Calibri"/>
                <w:sz w:val="20"/>
                <w:szCs w:val="20"/>
              </w:rPr>
            </w:pPr>
            <w:r w:rsidRPr="00A21986">
              <w:rPr>
                <w:rFonts w:ascii="Century Gothic" w:hAnsi="Century Gothic" w:cs="Calibri"/>
                <w:sz w:val="20"/>
                <w:szCs w:val="20"/>
              </w:rPr>
              <w:t>Wysokość budynku</w:t>
            </w:r>
          </w:p>
        </w:tc>
        <w:tc>
          <w:tcPr>
            <w:tcW w:w="1067" w:type="dxa"/>
            <w:shd w:val="clear" w:color="auto" w:fill="auto"/>
            <w:vAlign w:val="center"/>
          </w:tcPr>
          <w:p w14:paraId="239D43C7" w14:textId="77777777" w:rsidR="009A50DE" w:rsidRPr="00A21986" w:rsidRDefault="009A50DE" w:rsidP="00545BFB">
            <w:pPr>
              <w:jc w:val="center"/>
              <w:rPr>
                <w:rFonts w:ascii="Century Gothic" w:hAnsi="Century Gothic" w:cs="Calibri"/>
                <w:sz w:val="20"/>
                <w:szCs w:val="20"/>
              </w:rPr>
            </w:pPr>
            <w:r w:rsidRPr="00A21986">
              <w:rPr>
                <w:rFonts w:ascii="Century Gothic" w:hAnsi="Century Gothic" w:cs="Calibri"/>
                <w:sz w:val="20"/>
                <w:szCs w:val="20"/>
              </w:rPr>
              <w:t>m</w:t>
            </w:r>
          </w:p>
        </w:tc>
        <w:tc>
          <w:tcPr>
            <w:tcW w:w="1626" w:type="dxa"/>
            <w:shd w:val="clear" w:color="auto" w:fill="auto"/>
            <w:vAlign w:val="center"/>
          </w:tcPr>
          <w:p w14:paraId="633DDC18" w14:textId="191A3D75" w:rsidR="009A50DE" w:rsidRPr="00A21986" w:rsidRDefault="00A21986" w:rsidP="003E46A4">
            <w:pPr>
              <w:jc w:val="center"/>
              <w:rPr>
                <w:rFonts w:ascii="Century Gothic" w:hAnsi="Century Gothic" w:cs="Calibri"/>
                <w:sz w:val="20"/>
                <w:szCs w:val="20"/>
              </w:rPr>
            </w:pPr>
            <w:r w:rsidRPr="00A21986">
              <w:rPr>
                <w:rFonts w:ascii="Century Gothic" w:hAnsi="Century Gothic" w:cs="Calibri"/>
                <w:sz w:val="20"/>
                <w:szCs w:val="20"/>
              </w:rPr>
              <w:t>16,</w:t>
            </w:r>
            <w:r w:rsidR="0013142E">
              <w:rPr>
                <w:rFonts w:ascii="Century Gothic" w:hAnsi="Century Gothic" w:cs="Calibri"/>
                <w:sz w:val="20"/>
                <w:szCs w:val="20"/>
              </w:rPr>
              <w:t>9</w:t>
            </w:r>
            <w:r w:rsidRPr="00A21986">
              <w:rPr>
                <w:rFonts w:ascii="Century Gothic" w:hAnsi="Century Gothic" w:cs="Calibri"/>
                <w:sz w:val="20"/>
                <w:szCs w:val="20"/>
              </w:rPr>
              <w:t>0</w:t>
            </w:r>
            <w:r w:rsidR="0013142E">
              <w:rPr>
                <w:rFonts w:ascii="Century Gothic" w:hAnsi="Century Gothic" w:cs="Calibri"/>
                <w:sz w:val="20"/>
                <w:szCs w:val="20"/>
              </w:rPr>
              <w:t xml:space="preserve"> (14,90)</w:t>
            </w:r>
          </w:p>
        </w:tc>
      </w:tr>
      <w:tr w:rsidR="00290D45" w:rsidRPr="00FC6212" w14:paraId="7ADBE617" w14:textId="77777777" w:rsidTr="000E54C4">
        <w:trPr>
          <w:trHeight w:val="315"/>
        </w:trPr>
        <w:tc>
          <w:tcPr>
            <w:tcW w:w="1396" w:type="dxa"/>
            <w:vAlign w:val="center"/>
          </w:tcPr>
          <w:p w14:paraId="1CE59B89" w14:textId="4DE20B33" w:rsidR="001138FF" w:rsidRPr="00A21986" w:rsidRDefault="001138FF" w:rsidP="001F28D4">
            <w:pPr>
              <w:jc w:val="center"/>
              <w:rPr>
                <w:rFonts w:ascii="Century Gothic" w:hAnsi="Century Gothic" w:cs="Calibri"/>
                <w:sz w:val="20"/>
                <w:szCs w:val="20"/>
              </w:rPr>
            </w:pPr>
            <w:r w:rsidRPr="00A21986">
              <w:rPr>
                <w:rFonts w:ascii="Century Gothic" w:hAnsi="Century Gothic" w:cs="Calibri"/>
                <w:sz w:val="20"/>
                <w:szCs w:val="20"/>
              </w:rPr>
              <w:t>1</w:t>
            </w:r>
            <w:r w:rsidR="009A58B1">
              <w:rPr>
                <w:rFonts w:ascii="Century Gothic" w:hAnsi="Century Gothic" w:cs="Calibri"/>
                <w:sz w:val="20"/>
                <w:szCs w:val="20"/>
              </w:rPr>
              <w:t>4</w:t>
            </w:r>
          </w:p>
        </w:tc>
        <w:tc>
          <w:tcPr>
            <w:tcW w:w="5632" w:type="dxa"/>
            <w:shd w:val="clear" w:color="auto" w:fill="auto"/>
            <w:vAlign w:val="center"/>
          </w:tcPr>
          <w:p w14:paraId="2F8CA1A0" w14:textId="77777777" w:rsidR="001138FF" w:rsidRPr="00A21986" w:rsidRDefault="001138FF" w:rsidP="001138FF">
            <w:pPr>
              <w:rPr>
                <w:rFonts w:ascii="Century Gothic" w:hAnsi="Century Gothic" w:cs="Calibri"/>
                <w:sz w:val="20"/>
                <w:szCs w:val="20"/>
              </w:rPr>
            </w:pPr>
            <w:r w:rsidRPr="00A21986">
              <w:rPr>
                <w:rFonts w:ascii="Century Gothic" w:hAnsi="Century Gothic" w:cs="Calibri"/>
                <w:sz w:val="20"/>
                <w:szCs w:val="20"/>
              </w:rPr>
              <w:t>Wysokość górnej krawędzi elewacji frontowej</w:t>
            </w:r>
          </w:p>
        </w:tc>
        <w:tc>
          <w:tcPr>
            <w:tcW w:w="1067" w:type="dxa"/>
            <w:shd w:val="clear" w:color="auto" w:fill="auto"/>
            <w:vAlign w:val="center"/>
          </w:tcPr>
          <w:p w14:paraId="41213C36" w14:textId="77777777" w:rsidR="001138FF" w:rsidRPr="00A21986" w:rsidRDefault="001138FF" w:rsidP="00545BFB">
            <w:pPr>
              <w:jc w:val="center"/>
              <w:rPr>
                <w:rFonts w:ascii="Century Gothic" w:hAnsi="Century Gothic" w:cs="Calibri"/>
                <w:sz w:val="20"/>
                <w:szCs w:val="20"/>
              </w:rPr>
            </w:pPr>
            <w:r w:rsidRPr="00A21986">
              <w:rPr>
                <w:rFonts w:ascii="Century Gothic" w:hAnsi="Century Gothic" w:cs="Calibri"/>
                <w:sz w:val="20"/>
                <w:szCs w:val="20"/>
              </w:rPr>
              <w:t>m</w:t>
            </w:r>
          </w:p>
        </w:tc>
        <w:tc>
          <w:tcPr>
            <w:tcW w:w="1626" w:type="dxa"/>
            <w:shd w:val="clear" w:color="auto" w:fill="auto"/>
            <w:vAlign w:val="center"/>
          </w:tcPr>
          <w:p w14:paraId="330FA93A" w14:textId="4C5E7519" w:rsidR="001138FF" w:rsidRPr="00A21986" w:rsidRDefault="0013142E" w:rsidP="003E46A4">
            <w:pPr>
              <w:jc w:val="center"/>
              <w:rPr>
                <w:rFonts w:ascii="Century Gothic" w:hAnsi="Century Gothic" w:cs="Calibri"/>
                <w:sz w:val="20"/>
                <w:szCs w:val="20"/>
              </w:rPr>
            </w:pPr>
            <w:r>
              <w:rPr>
                <w:rFonts w:ascii="Century Gothic" w:hAnsi="Century Gothic" w:cs="Calibri"/>
                <w:sz w:val="20"/>
                <w:szCs w:val="20"/>
              </w:rPr>
              <w:t>4,00</w:t>
            </w:r>
          </w:p>
        </w:tc>
      </w:tr>
      <w:tr w:rsidR="00290D45" w:rsidRPr="00FC6212" w14:paraId="4F7E3F2C" w14:textId="77777777" w:rsidTr="000E54C4">
        <w:trPr>
          <w:trHeight w:val="315"/>
        </w:trPr>
        <w:tc>
          <w:tcPr>
            <w:tcW w:w="1396" w:type="dxa"/>
            <w:vAlign w:val="center"/>
          </w:tcPr>
          <w:p w14:paraId="61170042" w14:textId="3B026380" w:rsidR="00E03127" w:rsidRPr="00A14E99" w:rsidRDefault="00DB738A" w:rsidP="001F28D4">
            <w:pPr>
              <w:jc w:val="center"/>
              <w:rPr>
                <w:rFonts w:ascii="Century Gothic" w:hAnsi="Century Gothic" w:cs="Calibri"/>
                <w:sz w:val="20"/>
                <w:szCs w:val="20"/>
              </w:rPr>
            </w:pPr>
            <w:r w:rsidRPr="00A14E99">
              <w:rPr>
                <w:rFonts w:ascii="Century Gothic" w:hAnsi="Century Gothic" w:cs="Calibri"/>
                <w:sz w:val="20"/>
                <w:szCs w:val="20"/>
              </w:rPr>
              <w:t>1</w:t>
            </w:r>
            <w:r w:rsidR="009A58B1">
              <w:rPr>
                <w:rFonts w:ascii="Century Gothic" w:hAnsi="Century Gothic" w:cs="Calibri"/>
                <w:sz w:val="20"/>
                <w:szCs w:val="20"/>
              </w:rPr>
              <w:t>5</w:t>
            </w:r>
          </w:p>
        </w:tc>
        <w:tc>
          <w:tcPr>
            <w:tcW w:w="5632" w:type="dxa"/>
            <w:shd w:val="clear" w:color="auto" w:fill="auto"/>
            <w:vAlign w:val="center"/>
          </w:tcPr>
          <w:p w14:paraId="4A71C037" w14:textId="77777777" w:rsidR="00E03127" w:rsidRPr="00A14E99" w:rsidRDefault="00DB738A" w:rsidP="001138FF">
            <w:pPr>
              <w:rPr>
                <w:rFonts w:ascii="Century Gothic" w:hAnsi="Century Gothic" w:cs="Calibri"/>
                <w:sz w:val="20"/>
                <w:szCs w:val="20"/>
              </w:rPr>
            </w:pPr>
            <w:r w:rsidRPr="00A14E99">
              <w:rPr>
                <w:rFonts w:ascii="Century Gothic" w:hAnsi="Century Gothic" w:cs="Calibri"/>
                <w:sz w:val="20"/>
                <w:szCs w:val="20"/>
              </w:rPr>
              <w:t>Szerokość elewacji frontowej</w:t>
            </w:r>
          </w:p>
        </w:tc>
        <w:tc>
          <w:tcPr>
            <w:tcW w:w="1067" w:type="dxa"/>
            <w:shd w:val="clear" w:color="auto" w:fill="auto"/>
            <w:vAlign w:val="center"/>
          </w:tcPr>
          <w:p w14:paraId="08E7C876" w14:textId="77777777" w:rsidR="00E03127" w:rsidRPr="00A14E99" w:rsidRDefault="005C61A8" w:rsidP="00545BFB">
            <w:pPr>
              <w:jc w:val="center"/>
              <w:rPr>
                <w:rFonts w:ascii="Century Gothic" w:hAnsi="Century Gothic" w:cs="Calibri"/>
                <w:sz w:val="20"/>
                <w:szCs w:val="20"/>
              </w:rPr>
            </w:pPr>
            <w:r w:rsidRPr="00A14E99">
              <w:rPr>
                <w:rFonts w:ascii="Century Gothic" w:hAnsi="Century Gothic" w:cs="Calibri"/>
                <w:sz w:val="20"/>
                <w:szCs w:val="20"/>
              </w:rPr>
              <w:t>m</w:t>
            </w:r>
          </w:p>
        </w:tc>
        <w:tc>
          <w:tcPr>
            <w:tcW w:w="1626" w:type="dxa"/>
            <w:shd w:val="clear" w:color="auto" w:fill="auto"/>
            <w:vAlign w:val="center"/>
          </w:tcPr>
          <w:p w14:paraId="3F021F79" w14:textId="23A73D76" w:rsidR="00E03127" w:rsidRPr="00A14E99" w:rsidRDefault="00A14E99" w:rsidP="003E46A4">
            <w:pPr>
              <w:jc w:val="center"/>
              <w:rPr>
                <w:rFonts w:ascii="Century Gothic" w:hAnsi="Century Gothic" w:cs="Calibri"/>
                <w:sz w:val="20"/>
                <w:szCs w:val="20"/>
              </w:rPr>
            </w:pPr>
            <w:r w:rsidRPr="00A14E99">
              <w:rPr>
                <w:rFonts w:ascii="Century Gothic" w:hAnsi="Century Gothic" w:cs="Calibri"/>
                <w:sz w:val="20"/>
                <w:szCs w:val="20"/>
              </w:rPr>
              <w:t>20,71</w:t>
            </w:r>
          </w:p>
        </w:tc>
      </w:tr>
      <w:tr w:rsidR="00290D45" w:rsidRPr="00FC6212" w14:paraId="10041645" w14:textId="77777777" w:rsidTr="000E54C4">
        <w:trPr>
          <w:trHeight w:val="315"/>
        </w:trPr>
        <w:tc>
          <w:tcPr>
            <w:tcW w:w="1396" w:type="dxa"/>
            <w:vAlign w:val="center"/>
          </w:tcPr>
          <w:p w14:paraId="394A4923" w14:textId="2B764331" w:rsidR="00E03127" w:rsidRPr="00A14E99" w:rsidRDefault="00DB738A" w:rsidP="001F28D4">
            <w:pPr>
              <w:jc w:val="center"/>
              <w:rPr>
                <w:rFonts w:ascii="Century Gothic" w:hAnsi="Century Gothic" w:cs="Calibri"/>
                <w:sz w:val="20"/>
                <w:szCs w:val="20"/>
              </w:rPr>
            </w:pPr>
            <w:r w:rsidRPr="00A14E99">
              <w:rPr>
                <w:rFonts w:ascii="Century Gothic" w:hAnsi="Century Gothic" w:cs="Calibri"/>
                <w:sz w:val="20"/>
                <w:szCs w:val="20"/>
              </w:rPr>
              <w:t>1</w:t>
            </w:r>
            <w:r w:rsidR="009A58B1">
              <w:rPr>
                <w:rFonts w:ascii="Century Gothic" w:hAnsi="Century Gothic" w:cs="Calibri"/>
                <w:sz w:val="20"/>
                <w:szCs w:val="20"/>
              </w:rPr>
              <w:t>6</w:t>
            </w:r>
          </w:p>
        </w:tc>
        <w:tc>
          <w:tcPr>
            <w:tcW w:w="5632" w:type="dxa"/>
            <w:shd w:val="clear" w:color="auto" w:fill="auto"/>
            <w:vAlign w:val="center"/>
          </w:tcPr>
          <w:p w14:paraId="71E4887F" w14:textId="77777777" w:rsidR="00E03127" w:rsidRPr="00A14E99" w:rsidRDefault="00DB738A" w:rsidP="001138FF">
            <w:pPr>
              <w:rPr>
                <w:rFonts w:ascii="Century Gothic" w:hAnsi="Century Gothic" w:cs="Calibri"/>
                <w:sz w:val="20"/>
                <w:szCs w:val="20"/>
              </w:rPr>
            </w:pPr>
            <w:r w:rsidRPr="00A14E99">
              <w:rPr>
                <w:rFonts w:ascii="Century Gothic" w:hAnsi="Century Gothic" w:cs="Calibri"/>
                <w:sz w:val="20"/>
                <w:szCs w:val="20"/>
              </w:rPr>
              <w:t>Spadki dachu</w:t>
            </w:r>
          </w:p>
        </w:tc>
        <w:tc>
          <w:tcPr>
            <w:tcW w:w="1067" w:type="dxa"/>
            <w:shd w:val="clear" w:color="auto" w:fill="auto"/>
            <w:vAlign w:val="center"/>
          </w:tcPr>
          <w:p w14:paraId="67556699" w14:textId="77777777" w:rsidR="00E03127" w:rsidRPr="00A14E99" w:rsidRDefault="005C61A8" w:rsidP="00545BFB">
            <w:pPr>
              <w:jc w:val="center"/>
              <w:rPr>
                <w:rFonts w:ascii="Century Gothic" w:hAnsi="Century Gothic" w:cs="Calibri"/>
                <w:sz w:val="20"/>
                <w:szCs w:val="20"/>
              </w:rPr>
            </w:pPr>
            <w:r w:rsidRPr="00A14E99">
              <w:rPr>
                <w:rFonts w:ascii="Century Gothic" w:hAnsi="Century Gothic" w:cs="Calibri"/>
                <w:sz w:val="20"/>
                <w:szCs w:val="20"/>
              </w:rPr>
              <w:t>st.</w:t>
            </w:r>
            <w:r w:rsidR="00A864F4" w:rsidRPr="00A14E99">
              <w:rPr>
                <w:rFonts w:ascii="Century Gothic" w:hAnsi="Century Gothic" w:cs="Calibri"/>
                <w:sz w:val="20"/>
                <w:szCs w:val="20"/>
              </w:rPr>
              <w:t xml:space="preserve"> (%)</w:t>
            </w:r>
          </w:p>
        </w:tc>
        <w:tc>
          <w:tcPr>
            <w:tcW w:w="1626" w:type="dxa"/>
            <w:shd w:val="clear" w:color="auto" w:fill="auto"/>
            <w:vAlign w:val="center"/>
          </w:tcPr>
          <w:p w14:paraId="524DDC2A" w14:textId="7C667B9B" w:rsidR="00E03127" w:rsidRPr="00A14E99" w:rsidRDefault="00A14E99" w:rsidP="003E46A4">
            <w:pPr>
              <w:jc w:val="center"/>
              <w:rPr>
                <w:rFonts w:ascii="Century Gothic" w:hAnsi="Century Gothic" w:cs="Calibri"/>
                <w:sz w:val="20"/>
                <w:szCs w:val="20"/>
              </w:rPr>
            </w:pPr>
            <w:r w:rsidRPr="00A14E99">
              <w:rPr>
                <w:rFonts w:ascii="Century Gothic" w:hAnsi="Century Gothic" w:cs="Calibri"/>
                <w:sz w:val="20"/>
                <w:szCs w:val="20"/>
              </w:rPr>
              <w:t>1</w:t>
            </w:r>
            <w:r w:rsidR="005D0D25">
              <w:rPr>
                <w:rFonts w:ascii="Century Gothic" w:hAnsi="Century Gothic" w:cs="Calibri"/>
                <w:sz w:val="20"/>
                <w:szCs w:val="20"/>
              </w:rPr>
              <w:t>,5</w:t>
            </w:r>
            <w:r w:rsidR="00A864F4" w:rsidRPr="00A14E99">
              <w:rPr>
                <w:rFonts w:ascii="Century Gothic" w:hAnsi="Century Gothic" w:cs="Calibri"/>
                <w:sz w:val="20"/>
                <w:szCs w:val="20"/>
              </w:rPr>
              <w:t xml:space="preserve"> (</w:t>
            </w:r>
            <w:r w:rsidR="005D0D25">
              <w:rPr>
                <w:rFonts w:ascii="Century Gothic" w:hAnsi="Century Gothic" w:cs="Calibri"/>
                <w:sz w:val="20"/>
                <w:szCs w:val="20"/>
              </w:rPr>
              <w:t>3</w:t>
            </w:r>
            <w:r w:rsidR="00A864F4" w:rsidRPr="00A14E99">
              <w:rPr>
                <w:rFonts w:ascii="Century Gothic" w:hAnsi="Century Gothic" w:cs="Calibri"/>
                <w:sz w:val="20"/>
                <w:szCs w:val="20"/>
              </w:rPr>
              <w:t>%)</w:t>
            </w:r>
          </w:p>
        </w:tc>
      </w:tr>
      <w:tr w:rsidR="00290D45" w:rsidRPr="00FC6212" w14:paraId="293C2DB2" w14:textId="77777777" w:rsidTr="000E54C4">
        <w:trPr>
          <w:trHeight w:val="315"/>
        </w:trPr>
        <w:tc>
          <w:tcPr>
            <w:tcW w:w="1396" w:type="dxa"/>
            <w:vAlign w:val="center"/>
          </w:tcPr>
          <w:p w14:paraId="07D714D6" w14:textId="5D7A4898" w:rsidR="00DB738A" w:rsidRPr="00601AFC" w:rsidRDefault="00DB738A" w:rsidP="001F28D4">
            <w:pPr>
              <w:jc w:val="center"/>
              <w:rPr>
                <w:rFonts w:ascii="Century Gothic" w:hAnsi="Century Gothic" w:cs="Calibri"/>
                <w:sz w:val="20"/>
                <w:szCs w:val="20"/>
              </w:rPr>
            </w:pPr>
            <w:r w:rsidRPr="00601AFC">
              <w:rPr>
                <w:rFonts w:ascii="Century Gothic" w:hAnsi="Century Gothic" w:cs="Calibri"/>
                <w:sz w:val="20"/>
                <w:szCs w:val="20"/>
              </w:rPr>
              <w:t>1</w:t>
            </w:r>
            <w:r w:rsidR="009A58B1">
              <w:rPr>
                <w:rFonts w:ascii="Century Gothic" w:hAnsi="Century Gothic" w:cs="Calibri"/>
                <w:sz w:val="20"/>
                <w:szCs w:val="20"/>
              </w:rPr>
              <w:t>7</w:t>
            </w:r>
          </w:p>
        </w:tc>
        <w:tc>
          <w:tcPr>
            <w:tcW w:w="5632" w:type="dxa"/>
            <w:shd w:val="clear" w:color="auto" w:fill="auto"/>
            <w:vAlign w:val="center"/>
          </w:tcPr>
          <w:p w14:paraId="6146F8F5" w14:textId="77777777" w:rsidR="00DB738A" w:rsidRPr="00601AFC" w:rsidRDefault="00DB738A" w:rsidP="001138FF">
            <w:pPr>
              <w:rPr>
                <w:rFonts w:ascii="Century Gothic" w:hAnsi="Century Gothic" w:cs="Calibri"/>
                <w:sz w:val="20"/>
                <w:szCs w:val="20"/>
              </w:rPr>
            </w:pPr>
            <w:r w:rsidRPr="00601AFC">
              <w:rPr>
                <w:rFonts w:ascii="Century Gothic" w:hAnsi="Century Gothic" w:cs="Calibri"/>
                <w:sz w:val="20"/>
                <w:szCs w:val="20"/>
              </w:rPr>
              <w:t>Powierzchnia zabudowy:</w:t>
            </w:r>
          </w:p>
        </w:tc>
        <w:tc>
          <w:tcPr>
            <w:tcW w:w="1067" w:type="dxa"/>
            <w:shd w:val="clear" w:color="auto" w:fill="auto"/>
            <w:vAlign w:val="center"/>
          </w:tcPr>
          <w:p w14:paraId="7AC9B713" w14:textId="77777777" w:rsidR="00DB738A" w:rsidRPr="00601AFC" w:rsidRDefault="005C61A8" w:rsidP="00545BFB">
            <w:pPr>
              <w:jc w:val="center"/>
              <w:rPr>
                <w:rFonts w:ascii="Century Gothic" w:hAnsi="Century Gothic" w:cs="Calibri"/>
                <w:sz w:val="20"/>
                <w:szCs w:val="20"/>
              </w:rPr>
            </w:pPr>
            <w:r w:rsidRPr="00601AFC">
              <w:rPr>
                <w:rFonts w:ascii="Century Gothic" w:hAnsi="Century Gothic" w:cs="Arial"/>
                <w:sz w:val="20"/>
                <w:szCs w:val="20"/>
              </w:rPr>
              <w:t>m</w:t>
            </w:r>
            <w:r w:rsidRPr="00601AFC">
              <w:rPr>
                <w:rFonts w:ascii="Century Gothic" w:hAnsi="Century Gothic" w:cs="Arial"/>
                <w:sz w:val="20"/>
                <w:szCs w:val="20"/>
                <w:vertAlign w:val="superscript"/>
              </w:rPr>
              <w:t>2</w:t>
            </w:r>
            <w:r w:rsidR="00A864F4" w:rsidRPr="00601AFC">
              <w:rPr>
                <w:rFonts w:ascii="Century Gothic" w:hAnsi="Century Gothic" w:cs="Arial"/>
                <w:sz w:val="20"/>
                <w:szCs w:val="20"/>
              </w:rPr>
              <w:t xml:space="preserve"> (%)</w:t>
            </w:r>
          </w:p>
        </w:tc>
        <w:tc>
          <w:tcPr>
            <w:tcW w:w="1626" w:type="dxa"/>
            <w:shd w:val="clear" w:color="auto" w:fill="auto"/>
            <w:vAlign w:val="center"/>
          </w:tcPr>
          <w:p w14:paraId="27815F92" w14:textId="514C9361" w:rsidR="00DB738A" w:rsidRPr="00601AFC" w:rsidRDefault="00601AFC" w:rsidP="003E46A4">
            <w:pPr>
              <w:jc w:val="center"/>
              <w:rPr>
                <w:rFonts w:ascii="Century Gothic" w:hAnsi="Century Gothic" w:cs="Calibri"/>
                <w:sz w:val="20"/>
                <w:szCs w:val="20"/>
              </w:rPr>
            </w:pPr>
            <w:r w:rsidRPr="00601AFC">
              <w:rPr>
                <w:rFonts w:ascii="Century Gothic" w:hAnsi="Century Gothic" w:cs="Calibri"/>
                <w:sz w:val="20"/>
                <w:szCs w:val="20"/>
              </w:rPr>
              <w:t>999,00</w:t>
            </w:r>
            <w:r w:rsidR="00A864F4" w:rsidRPr="00601AFC">
              <w:rPr>
                <w:rFonts w:ascii="Century Gothic" w:hAnsi="Century Gothic" w:cs="Calibri"/>
                <w:sz w:val="20"/>
                <w:szCs w:val="20"/>
              </w:rPr>
              <w:t xml:space="preserve"> (</w:t>
            </w:r>
            <w:r w:rsidRPr="00601AFC">
              <w:rPr>
                <w:rFonts w:ascii="Century Gothic" w:hAnsi="Century Gothic" w:cs="Calibri"/>
                <w:sz w:val="20"/>
                <w:szCs w:val="20"/>
              </w:rPr>
              <w:t>100</w:t>
            </w:r>
            <w:r w:rsidR="00A864F4" w:rsidRPr="00601AFC">
              <w:rPr>
                <w:rFonts w:ascii="Century Gothic" w:hAnsi="Century Gothic" w:cs="Calibri"/>
                <w:sz w:val="20"/>
                <w:szCs w:val="20"/>
              </w:rPr>
              <w:t>,</w:t>
            </w:r>
            <w:r w:rsidRPr="00601AFC">
              <w:rPr>
                <w:rFonts w:ascii="Century Gothic" w:hAnsi="Century Gothic" w:cs="Calibri"/>
                <w:sz w:val="20"/>
                <w:szCs w:val="20"/>
              </w:rPr>
              <w:t>00</w:t>
            </w:r>
            <w:r w:rsidR="00A864F4" w:rsidRPr="00601AFC">
              <w:rPr>
                <w:rFonts w:ascii="Century Gothic" w:hAnsi="Century Gothic" w:cs="Calibri"/>
                <w:sz w:val="20"/>
                <w:szCs w:val="20"/>
              </w:rPr>
              <w:t>)</w:t>
            </w:r>
          </w:p>
        </w:tc>
      </w:tr>
      <w:tr w:rsidR="00290D45" w:rsidRPr="00FC6212" w14:paraId="61380696" w14:textId="77777777" w:rsidTr="000E54C4">
        <w:trPr>
          <w:trHeight w:val="315"/>
        </w:trPr>
        <w:tc>
          <w:tcPr>
            <w:tcW w:w="1396" w:type="dxa"/>
            <w:vAlign w:val="center"/>
          </w:tcPr>
          <w:p w14:paraId="04B1CE59" w14:textId="25C90DD9" w:rsidR="00DB738A" w:rsidRPr="00606EA2" w:rsidRDefault="00DB738A" w:rsidP="001F28D4">
            <w:pPr>
              <w:jc w:val="center"/>
              <w:rPr>
                <w:rFonts w:ascii="Century Gothic" w:hAnsi="Century Gothic" w:cs="Calibri"/>
                <w:sz w:val="20"/>
                <w:szCs w:val="20"/>
              </w:rPr>
            </w:pPr>
            <w:r w:rsidRPr="00606EA2">
              <w:rPr>
                <w:rFonts w:ascii="Century Gothic" w:hAnsi="Century Gothic" w:cs="Calibri"/>
                <w:sz w:val="20"/>
                <w:szCs w:val="20"/>
              </w:rPr>
              <w:t>1</w:t>
            </w:r>
            <w:r w:rsidR="009A58B1">
              <w:rPr>
                <w:rFonts w:ascii="Century Gothic" w:hAnsi="Century Gothic" w:cs="Calibri"/>
                <w:sz w:val="20"/>
                <w:szCs w:val="20"/>
              </w:rPr>
              <w:t>8</w:t>
            </w:r>
          </w:p>
        </w:tc>
        <w:tc>
          <w:tcPr>
            <w:tcW w:w="5632" w:type="dxa"/>
            <w:shd w:val="clear" w:color="auto" w:fill="auto"/>
            <w:vAlign w:val="center"/>
          </w:tcPr>
          <w:p w14:paraId="3445E727" w14:textId="0BD720B6" w:rsidR="00DB738A" w:rsidRPr="00606EA2" w:rsidRDefault="00DB738A" w:rsidP="001138FF">
            <w:pPr>
              <w:rPr>
                <w:rFonts w:ascii="Century Gothic" w:hAnsi="Century Gothic" w:cs="Calibri"/>
                <w:sz w:val="20"/>
                <w:szCs w:val="20"/>
              </w:rPr>
            </w:pPr>
            <w:r w:rsidRPr="00606EA2">
              <w:rPr>
                <w:rFonts w:ascii="Century Gothic" w:hAnsi="Century Gothic" w:cs="Calibri"/>
                <w:sz w:val="20"/>
                <w:szCs w:val="20"/>
              </w:rPr>
              <w:t>Powierzchnia utwardzona</w:t>
            </w:r>
            <w:r w:rsidR="00601AFC" w:rsidRPr="00606EA2">
              <w:rPr>
                <w:rFonts w:ascii="Century Gothic" w:hAnsi="Century Gothic" w:cs="Calibri"/>
                <w:sz w:val="20"/>
                <w:szCs w:val="20"/>
              </w:rPr>
              <w:t xml:space="preserve"> w podcieniach</w:t>
            </w:r>
            <w:r w:rsidRPr="00606EA2">
              <w:rPr>
                <w:rFonts w:ascii="Century Gothic" w:hAnsi="Century Gothic" w:cs="Calibri"/>
                <w:sz w:val="20"/>
                <w:szCs w:val="20"/>
              </w:rPr>
              <w:t>:</w:t>
            </w:r>
          </w:p>
        </w:tc>
        <w:tc>
          <w:tcPr>
            <w:tcW w:w="1067" w:type="dxa"/>
            <w:shd w:val="clear" w:color="auto" w:fill="auto"/>
            <w:vAlign w:val="center"/>
          </w:tcPr>
          <w:p w14:paraId="78C18D32" w14:textId="77777777" w:rsidR="00DB738A" w:rsidRPr="00606EA2" w:rsidRDefault="005C61A8" w:rsidP="00545BFB">
            <w:pPr>
              <w:jc w:val="center"/>
              <w:rPr>
                <w:rFonts w:ascii="Century Gothic" w:hAnsi="Century Gothic" w:cs="Calibri"/>
                <w:sz w:val="20"/>
                <w:szCs w:val="20"/>
              </w:rPr>
            </w:pPr>
            <w:r w:rsidRPr="00606EA2">
              <w:rPr>
                <w:rFonts w:ascii="Century Gothic" w:hAnsi="Century Gothic" w:cs="Arial"/>
                <w:sz w:val="20"/>
                <w:szCs w:val="20"/>
              </w:rPr>
              <w:t>m</w:t>
            </w:r>
            <w:r w:rsidRPr="00606EA2">
              <w:rPr>
                <w:rFonts w:ascii="Century Gothic" w:hAnsi="Century Gothic" w:cs="Arial"/>
                <w:sz w:val="20"/>
                <w:szCs w:val="20"/>
                <w:vertAlign w:val="superscript"/>
              </w:rPr>
              <w:t>2</w:t>
            </w:r>
            <w:r w:rsidR="00A864F4" w:rsidRPr="00606EA2">
              <w:rPr>
                <w:rFonts w:ascii="Century Gothic" w:hAnsi="Century Gothic" w:cs="Arial"/>
                <w:sz w:val="20"/>
                <w:szCs w:val="20"/>
                <w:vertAlign w:val="superscript"/>
              </w:rPr>
              <w:t xml:space="preserve"> </w:t>
            </w:r>
            <w:r w:rsidR="00A864F4" w:rsidRPr="00606EA2">
              <w:rPr>
                <w:rFonts w:ascii="Century Gothic" w:hAnsi="Century Gothic" w:cs="Arial"/>
                <w:sz w:val="20"/>
                <w:szCs w:val="20"/>
              </w:rPr>
              <w:t>(%)</w:t>
            </w:r>
          </w:p>
        </w:tc>
        <w:tc>
          <w:tcPr>
            <w:tcW w:w="1626" w:type="dxa"/>
            <w:shd w:val="clear" w:color="auto" w:fill="auto"/>
            <w:vAlign w:val="center"/>
          </w:tcPr>
          <w:p w14:paraId="3452A2B0" w14:textId="7CEA7C00" w:rsidR="00DB738A" w:rsidRPr="00606EA2" w:rsidRDefault="00606EA2" w:rsidP="003E46A4">
            <w:pPr>
              <w:jc w:val="center"/>
              <w:rPr>
                <w:rFonts w:ascii="Century Gothic" w:hAnsi="Century Gothic" w:cs="Calibri"/>
                <w:sz w:val="20"/>
                <w:szCs w:val="20"/>
              </w:rPr>
            </w:pPr>
            <w:r w:rsidRPr="00606EA2">
              <w:rPr>
                <w:rFonts w:ascii="Century Gothic" w:hAnsi="Century Gothic" w:cs="Calibri"/>
                <w:sz w:val="20"/>
                <w:szCs w:val="20"/>
              </w:rPr>
              <w:t>43,04</w:t>
            </w:r>
            <w:r w:rsidR="00A864F4" w:rsidRPr="00606EA2">
              <w:rPr>
                <w:rFonts w:ascii="Century Gothic" w:hAnsi="Century Gothic" w:cs="Calibri"/>
                <w:sz w:val="20"/>
                <w:szCs w:val="20"/>
              </w:rPr>
              <w:t xml:space="preserve"> (</w:t>
            </w:r>
            <w:r w:rsidRPr="00606EA2">
              <w:rPr>
                <w:rFonts w:ascii="Century Gothic" w:hAnsi="Century Gothic" w:cs="Calibri"/>
                <w:sz w:val="20"/>
                <w:szCs w:val="20"/>
              </w:rPr>
              <w:t>4,30</w:t>
            </w:r>
            <w:r w:rsidR="00A864F4" w:rsidRPr="00606EA2">
              <w:rPr>
                <w:rFonts w:ascii="Century Gothic" w:hAnsi="Century Gothic" w:cs="Calibri"/>
                <w:sz w:val="20"/>
                <w:szCs w:val="20"/>
              </w:rPr>
              <w:t>)</w:t>
            </w:r>
          </w:p>
        </w:tc>
      </w:tr>
      <w:tr w:rsidR="00290D45" w:rsidRPr="00FC6212" w14:paraId="3EC068B4" w14:textId="77777777" w:rsidTr="000E54C4">
        <w:trPr>
          <w:trHeight w:val="315"/>
        </w:trPr>
        <w:tc>
          <w:tcPr>
            <w:tcW w:w="1396" w:type="dxa"/>
            <w:vAlign w:val="center"/>
          </w:tcPr>
          <w:p w14:paraId="3D61A1BA" w14:textId="7DF0EDDE" w:rsidR="00DB738A" w:rsidRPr="00606EA2" w:rsidRDefault="00DB738A" w:rsidP="001F28D4">
            <w:pPr>
              <w:jc w:val="center"/>
              <w:rPr>
                <w:rFonts w:ascii="Century Gothic" w:hAnsi="Century Gothic" w:cs="Calibri"/>
                <w:sz w:val="20"/>
                <w:szCs w:val="20"/>
              </w:rPr>
            </w:pPr>
            <w:r w:rsidRPr="00606EA2">
              <w:rPr>
                <w:rFonts w:ascii="Century Gothic" w:hAnsi="Century Gothic" w:cs="Calibri"/>
                <w:sz w:val="20"/>
                <w:szCs w:val="20"/>
              </w:rPr>
              <w:t>1</w:t>
            </w:r>
            <w:r w:rsidR="009A58B1">
              <w:rPr>
                <w:rFonts w:ascii="Century Gothic" w:hAnsi="Century Gothic" w:cs="Calibri"/>
                <w:sz w:val="20"/>
                <w:szCs w:val="20"/>
              </w:rPr>
              <w:t>9</w:t>
            </w:r>
          </w:p>
        </w:tc>
        <w:tc>
          <w:tcPr>
            <w:tcW w:w="5632" w:type="dxa"/>
            <w:shd w:val="clear" w:color="auto" w:fill="auto"/>
            <w:vAlign w:val="center"/>
          </w:tcPr>
          <w:p w14:paraId="6586325C" w14:textId="11F42D52" w:rsidR="00DB738A" w:rsidRPr="00606EA2" w:rsidRDefault="00DB738A" w:rsidP="001138FF">
            <w:pPr>
              <w:rPr>
                <w:rFonts w:ascii="Century Gothic" w:hAnsi="Century Gothic" w:cs="Calibri"/>
                <w:sz w:val="20"/>
                <w:szCs w:val="20"/>
              </w:rPr>
            </w:pPr>
            <w:r w:rsidRPr="00606EA2">
              <w:rPr>
                <w:rFonts w:ascii="Century Gothic" w:hAnsi="Century Gothic" w:cs="Calibri"/>
                <w:sz w:val="20"/>
                <w:szCs w:val="20"/>
              </w:rPr>
              <w:t>Pow</w:t>
            </w:r>
            <w:r w:rsidR="000831CA">
              <w:rPr>
                <w:rFonts w:ascii="Century Gothic" w:hAnsi="Century Gothic" w:cs="Calibri"/>
                <w:sz w:val="20"/>
                <w:szCs w:val="20"/>
              </w:rPr>
              <w:t>.</w:t>
            </w:r>
            <w:r w:rsidRPr="00606EA2">
              <w:rPr>
                <w:rFonts w:ascii="Century Gothic" w:hAnsi="Century Gothic" w:cs="Calibri"/>
                <w:sz w:val="20"/>
                <w:szCs w:val="20"/>
              </w:rPr>
              <w:t xml:space="preserve"> biologicznie czynna</w:t>
            </w:r>
            <w:r w:rsidR="00601AFC" w:rsidRPr="00606EA2">
              <w:rPr>
                <w:rFonts w:ascii="Century Gothic" w:hAnsi="Century Gothic" w:cs="Calibri"/>
                <w:sz w:val="20"/>
                <w:szCs w:val="20"/>
              </w:rPr>
              <w:t xml:space="preserve"> stropodachu</w:t>
            </w:r>
            <w:r w:rsidR="000831CA">
              <w:rPr>
                <w:rFonts w:ascii="Century Gothic" w:hAnsi="Century Gothic" w:cs="Calibri"/>
                <w:sz w:val="20"/>
                <w:szCs w:val="20"/>
              </w:rPr>
              <w:t xml:space="preserve"> (liczone jako </w:t>
            </w:r>
            <w:r w:rsidR="000831CA">
              <w:rPr>
                <w:rFonts w:ascii="Century Gothic" w:hAnsi="Century Gothic" w:cs="Calibri"/>
                <w:sz w:val="20"/>
                <w:szCs w:val="20"/>
              </w:rPr>
              <w:br/>
              <w:t>50% powierzchni stropodachu zielonego)</w:t>
            </w:r>
            <w:r w:rsidRPr="00606EA2">
              <w:rPr>
                <w:rFonts w:ascii="Century Gothic" w:hAnsi="Century Gothic" w:cs="Calibri"/>
                <w:sz w:val="20"/>
                <w:szCs w:val="20"/>
              </w:rPr>
              <w:t>:</w:t>
            </w:r>
          </w:p>
        </w:tc>
        <w:tc>
          <w:tcPr>
            <w:tcW w:w="1067" w:type="dxa"/>
            <w:shd w:val="clear" w:color="auto" w:fill="auto"/>
            <w:vAlign w:val="center"/>
          </w:tcPr>
          <w:p w14:paraId="6846F2CC" w14:textId="77777777" w:rsidR="00DB738A" w:rsidRPr="00606EA2" w:rsidRDefault="005C61A8" w:rsidP="00545BFB">
            <w:pPr>
              <w:jc w:val="center"/>
              <w:rPr>
                <w:rFonts w:ascii="Century Gothic" w:hAnsi="Century Gothic" w:cs="Calibri"/>
                <w:sz w:val="20"/>
                <w:szCs w:val="20"/>
              </w:rPr>
            </w:pPr>
            <w:r w:rsidRPr="00606EA2">
              <w:rPr>
                <w:rFonts w:ascii="Century Gothic" w:hAnsi="Century Gothic" w:cs="Arial"/>
                <w:sz w:val="20"/>
                <w:szCs w:val="20"/>
              </w:rPr>
              <w:t>m</w:t>
            </w:r>
            <w:r w:rsidRPr="00606EA2">
              <w:rPr>
                <w:rFonts w:ascii="Century Gothic" w:hAnsi="Century Gothic" w:cs="Arial"/>
                <w:sz w:val="20"/>
                <w:szCs w:val="20"/>
                <w:vertAlign w:val="superscript"/>
              </w:rPr>
              <w:t>2</w:t>
            </w:r>
            <w:r w:rsidR="00A864F4" w:rsidRPr="00606EA2">
              <w:rPr>
                <w:rFonts w:ascii="Century Gothic" w:hAnsi="Century Gothic" w:cs="Arial"/>
                <w:sz w:val="20"/>
                <w:szCs w:val="20"/>
                <w:vertAlign w:val="superscript"/>
              </w:rPr>
              <w:t xml:space="preserve"> </w:t>
            </w:r>
            <w:r w:rsidR="00A864F4" w:rsidRPr="00606EA2">
              <w:rPr>
                <w:rFonts w:ascii="Century Gothic" w:hAnsi="Century Gothic" w:cs="Arial"/>
                <w:sz w:val="20"/>
                <w:szCs w:val="20"/>
              </w:rPr>
              <w:t>(%)</w:t>
            </w:r>
          </w:p>
        </w:tc>
        <w:tc>
          <w:tcPr>
            <w:tcW w:w="1626" w:type="dxa"/>
            <w:shd w:val="clear" w:color="auto" w:fill="auto"/>
            <w:vAlign w:val="center"/>
          </w:tcPr>
          <w:p w14:paraId="04DD7439" w14:textId="0CC22C63" w:rsidR="00DB738A" w:rsidRPr="00606EA2" w:rsidRDefault="00606EA2" w:rsidP="003E46A4">
            <w:pPr>
              <w:jc w:val="center"/>
              <w:rPr>
                <w:rFonts w:ascii="Century Gothic" w:hAnsi="Century Gothic" w:cs="Calibri"/>
                <w:sz w:val="20"/>
                <w:szCs w:val="20"/>
              </w:rPr>
            </w:pPr>
            <w:r w:rsidRPr="00606EA2">
              <w:rPr>
                <w:rFonts w:ascii="Century Gothic" w:hAnsi="Century Gothic" w:cs="Calibri"/>
                <w:sz w:val="20"/>
                <w:szCs w:val="20"/>
              </w:rPr>
              <w:t>154,50</w:t>
            </w:r>
            <w:r w:rsidR="00A864F4" w:rsidRPr="00606EA2">
              <w:rPr>
                <w:rFonts w:ascii="Century Gothic" w:hAnsi="Century Gothic" w:cs="Calibri"/>
                <w:sz w:val="20"/>
                <w:szCs w:val="20"/>
              </w:rPr>
              <w:t xml:space="preserve"> (</w:t>
            </w:r>
            <w:r w:rsidRPr="00606EA2">
              <w:rPr>
                <w:rFonts w:ascii="Century Gothic" w:hAnsi="Century Gothic" w:cs="Calibri"/>
                <w:sz w:val="20"/>
                <w:szCs w:val="20"/>
              </w:rPr>
              <w:t>15,46</w:t>
            </w:r>
            <w:r w:rsidR="00A864F4" w:rsidRPr="00606EA2">
              <w:rPr>
                <w:rFonts w:ascii="Century Gothic" w:hAnsi="Century Gothic" w:cs="Calibri"/>
                <w:sz w:val="20"/>
                <w:szCs w:val="20"/>
              </w:rPr>
              <w:t>)</w:t>
            </w:r>
          </w:p>
        </w:tc>
      </w:tr>
    </w:tbl>
    <w:p w14:paraId="767D8B7E" w14:textId="50F95486" w:rsidR="001523F4" w:rsidRPr="00FC6212" w:rsidRDefault="001523F4">
      <w:pPr>
        <w:rPr>
          <w:rFonts w:ascii="Century Gothic" w:hAnsi="Century Gothic"/>
          <w:b/>
          <w:bCs/>
          <w:color w:val="FF0000"/>
          <w:highlight w:val="cyan"/>
        </w:rPr>
      </w:pPr>
      <w:r w:rsidRPr="00FC6212">
        <w:rPr>
          <w:rFonts w:ascii="Century Gothic" w:hAnsi="Century Gothic"/>
          <w:b/>
          <w:bCs/>
          <w:color w:val="FF0000"/>
          <w:highlight w:val="cyan"/>
        </w:rPr>
        <w:br w:type="page"/>
      </w:r>
    </w:p>
    <w:tbl>
      <w:tblPr>
        <w:tblW w:w="9522"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395"/>
        <w:gridCol w:w="1061"/>
        <w:gridCol w:w="1635"/>
        <w:gridCol w:w="2046"/>
        <w:gridCol w:w="1696"/>
        <w:gridCol w:w="1094"/>
        <w:gridCol w:w="595"/>
      </w:tblGrid>
      <w:tr w:rsidR="00290D45" w:rsidRPr="00FC6212" w14:paraId="48EE912C" w14:textId="77777777" w:rsidTr="00CC55ED">
        <w:trPr>
          <w:trHeight w:val="1324"/>
        </w:trPr>
        <w:tc>
          <w:tcPr>
            <w:tcW w:w="1395" w:type="dxa"/>
            <w:shd w:val="clear" w:color="000000" w:fill="808080"/>
            <w:vAlign w:val="center"/>
            <w:hideMark/>
          </w:tcPr>
          <w:p w14:paraId="495D5343" w14:textId="0367160F" w:rsidR="00FA1BF3" w:rsidRPr="00CC55ED" w:rsidRDefault="00CC55ED" w:rsidP="003B6AF2">
            <w:pPr>
              <w:jc w:val="center"/>
              <w:rPr>
                <w:rFonts w:ascii="Century Gothic" w:hAnsi="Century Gothic" w:cs="Arial"/>
                <w:b/>
                <w:bCs/>
                <w:sz w:val="20"/>
                <w:szCs w:val="20"/>
              </w:rPr>
            </w:pPr>
            <w:r w:rsidRPr="00902945">
              <w:rPr>
                <w:rFonts w:ascii="Century Gothic" w:hAnsi="Century Gothic" w:cs="Arial"/>
                <w:b/>
                <w:bCs/>
                <w:sz w:val="20"/>
                <w:szCs w:val="20"/>
              </w:rPr>
              <w:lastRenderedPageBreak/>
              <w:t>ŁÓDŹ WIDZEW</w:t>
            </w:r>
          </w:p>
        </w:tc>
        <w:tc>
          <w:tcPr>
            <w:tcW w:w="8127" w:type="dxa"/>
            <w:gridSpan w:val="6"/>
            <w:shd w:val="clear" w:color="auto" w:fill="auto"/>
            <w:vAlign w:val="center"/>
            <w:hideMark/>
          </w:tcPr>
          <w:p w14:paraId="1C502029" w14:textId="77777777" w:rsidR="00FA1BF3" w:rsidRPr="00CC55ED" w:rsidRDefault="00FA1BF3" w:rsidP="00FA1BF3">
            <w:pPr>
              <w:jc w:val="center"/>
              <w:rPr>
                <w:rFonts w:ascii="Century Gothic" w:hAnsi="Century Gothic" w:cs="Arial"/>
                <w:b/>
                <w:bCs/>
                <w:sz w:val="20"/>
                <w:szCs w:val="20"/>
              </w:rPr>
            </w:pPr>
            <w:r w:rsidRPr="00CC55ED">
              <w:rPr>
                <w:rFonts w:ascii="Century Gothic" w:hAnsi="Century Gothic" w:cs="Arial"/>
                <w:b/>
                <w:bCs/>
                <w:sz w:val="20"/>
                <w:szCs w:val="20"/>
              </w:rPr>
              <w:t>ZESTAWIENIE POWIERZCHNI UŻYTKOWEJ</w:t>
            </w:r>
          </w:p>
        </w:tc>
      </w:tr>
      <w:tr w:rsidR="00290D45" w:rsidRPr="00FC6212" w14:paraId="52C95B65" w14:textId="77777777" w:rsidTr="00637B3D">
        <w:trPr>
          <w:trHeight w:val="315"/>
        </w:trPr>
        <w:tc>
          <w:tcPr>
            <w:tcW w:w="6137" w:type="dxa"/>
            <w:gridSpan w:val="4"/>
            <w:shd w:val="clear" w:color="000000" w:fill="FFFFFF"/>
            <w:vAlign w:val="bottom"/>
            <w:hideMark/>
          </w:tcPr>
          <w:p w14:paraId="03441B61" w14:textId="77777777" w:rsidR="009A50DE" w:rsidRPr="00CC55ED" w:rsidRDefault="009A50DE" w:rsidP="00FA1BF3">
            <w:pPr>
              <w:rPr>
                <w:rFonts w:ascii="Century Gothic" w:hAnsi="Century Gothic" w:cs="Arial"/>
                <w:b/>
                <w:bCs/>
                <w:color w:val="FF0000"/>
                <w:sz w:val="20"/>
                <w:szCs w:val="20"/>
              </w:rPr>
            </w:pPr>
            <w:r w:rsidRPr="00CC55ED">
              <w:rPr>
                <w:rFonts w:ascii="Century Gothic" w:hAnsi="Century Gothic" w:cs="Arial"/>
                <w:b/>
                <w:bCs/>
                <w:sz w:val="20"/>
                <w:szCs w:val="20"/>
              </w:rPr>
              <w:t>RAZEM POWIERZCHNIA UŻYTKOWA SPRZEDAŻNA</w:t>
            </w:r>
          </w:p>
        </w:tc>
        <w:tc>
          <w:tcPr>
            <w:tcW w:w="2790" w:type="dxa"/>
            <w:gridSpan w:val="2"/>
            <w:vMerge w:val="restart"/>
            <w:shd w:val="clear" w:color="000000" w:fill="FFFFFF"/>
            <w:noWrap/>
            <w:vAlign w:val="bottom"/>
          </w:tcPr>
          <w:p w14:paraId="66DB1C45" w14:textId="3CC35150" w:rsidR="009A50DE" w:rsidRPr="00CC55ED" w:rsidRDefault="006A51B0" w:rsidP="003E46A4">
            <w:pPr>
              <w:jc w:val="center"/>
              <w:rPr>
                <w:rFonts w:ascii="Century Gothic" w:hAnsi="Century Gothic" w:cs="Calibri"/>
                <w:b/>
                <w:bCs/>
                <w:color w:val="FF0000"/>
                <w:sz w:val="20"/>
                <w:szCs w:val="20"/>
              </w:rPr>
            </w:pPr>
            <w:r>
              <w:rPr>
                <w:rFonts w:ascii="Century Gothic" w:hAnsi="Century Gothic" w:cs="Calibri"/>
                <w:b/>
                <w:bCs/>
                <w:sz w:val="20"/>
                <w:szCs w:val="20"/>
              </w:rPr>
              <w:t>2</w:t>
            </w:r>
            <w:r w:rsidR="00C27B0B">
              <w:rPr>
                <w:rFonts w:ascii="Century Gothic" w:hAnsi="Century Gothic" w:cs="Calibri"/>
                <w:b/>
                <w:bCs/>
                <w:sz w:val="20"/>
                <w:szCs w:val="20"/>
              </w:rPr>
              <w:t> </w:t>
            </w:r>
            <w:r w:rsidR="003C4308">
              <w:rPr>
                <w:rFonts w:ascii="Century Gothic" w:hAnsi="Century Gothic" w:cs="Calibri"/>
                <w:b/>
                <w:bCs/>
                <w:sz w:val="20"/>
                <w:szCs w:val="20"/>
              </w:rPr>
              <w:t>68</w:t>
            </w:r>
            <w:r w:rsidR="00084291">
              <w:rPr>
                <w:rFonts w:ascii="Century Gothic" w:hAnsi="Century Gothic" w:cs="Calibri"/>
                <w:b/>
                <w:bCs/>
                <w:sz w:val="20"/>
                <w:szCs w:val="20"/>
              </w:rPr>
              <w:t>2</w:t>
            </w:r>
            <w:r w:rsidR="00C27B0B">
              <w:rPr>
                <w:rFonts w:ascii="Century Gothic" w:hAnsi="Century Gothic" w:cs="Calibri"/>
                <w:b/>
                <w:bCs/>
                <w:sz w:val="20"/>
                <w:szCs w:val="20"/>
              </w:rPr>
              <w:t>,</w:t>
            </w:r>
            <w:r w:rsidR="00084291">
              <w:rPr>
                <w:rFonts w:ascii="Century Gothic" w:hAnsi="Century Gothic" w:cs="Calibri"/>
                <w:b/>
                <w:bCs/>
                <w:sz w:val="20"/>
                <w:szCs w:val="20"/>
              </w:rPr>
              <w:t>2</w:t>
            </w:r>
            <w:r w:rsidR="00236D2A">
              <w:rPr>
                <w:rFonts w:ascii="Century Gothic" w:hAnsi="Century Gothic" w:cs="Calibri"/>
                <w:b/>
                <w:bCs/>
                <w:sz w:val="20"/>
                <w:szCs w:val="20"/>
              </w:rPr>
              <w:t>8</w:t>
            </w:r>
          </w:p>
        </w:tc>
        <w:tc>
          <w:tcPr>
            <w:tcW w:w="595" w:type="dxa"/>
            <w:vMerge w:val="restart"/>
            <w:shd w:val="clear" w:color="000000" w:fill="FFFFFF"/>
            <w:noWrap/>
            <w:vAlign w:val="bottom"/>
            <w:hideMark/>
          </w:tcPr>
          <w:p w14:paraId="7ED88092" w14:textId="77777777" w:rsidR="009A50DE" w:rsidRPr="00CC55ED" w:rsidRDefault="009A50DE" w:rsidP="00FA1BF3">
            <w:pPr>
              <w:rPr>
                <w:rFonts w:ascii="Century Gothic" w:hAnsi="Century Gothic" w:cs="Calibri"/>
                <w:color w:val="FF0000"/>
                <w:sz w:val="20"/>
                <w:szCs w:val="20"/>
              </w:rPr>
            </w:pPr>
            <w:r w:rsidRPr="00CC55ED">
              <w:rPr>
                <w:rFonts w:ascii="Century Gothic" w:hAnsi="Century Gothic" w:cs="Calibri"/>
                <w:sz w:val="20"/>
                <w:szCs w:val="20"/>
              </w:rPr>
              <w:t>m</w:t>
            </w:r>
            <w:r w:rsidRPr="00CC55ED">
              <w:rPr>
                <w:rFonts w:ascii="Century Gothic" w:hAnsi="Century Gothic" w:cs="Calibri"/>
                <w:sz w:val="20"/>
                <w:szCs w:val="20"/>
                <w:vertAlign w:val="superscript"/>
              </w:rPr>
              <w:t>2</w:t>
            </w:r>
          </w:p>
        </w:tc>
      </w:tr>
      <w:tr w:rsidR="00290D45" w:rsidRPr="00FC6212" w14:paraId="51E755BC" w14:textId="77777777" w:rsidTr="00637B3D">
        <w:trPr>
          <w:trHeight w:val="585"/>
        </w:trPr>
        <w:tc>
          <w:tcPr>
            <w:tcW w:w="6137" w:type="dxa"/>
            <w:gridSpan w:val="4"/>
            <w:shd w:val="clear" w:color="000000" w:fill="FFFFFF"/>
            <w:vAlign w:val="bottom"/>
            <w:hideMark/>
          </w:tcPr>
          <w:p w14:paraId="11C4235C" w14:textId="0753DF01" w:rsidR="009A50DE" w:rsidRPr="00CC55ED" w:rsidRDefault="009A50DE" w:rsidP="00FA1BF3">
            <w:pPr>
              <w:rPr>
                <w:rFonts w:ascii="Century Gothic" w:hAnsi="Century Gothic" w:cs="Arial"/>
                <w:sz w:val="20"/>
                <w:szCs w:val="20"/>
              </w:rPr>
            </w:pPr>
            <w:r w:rsidRPr="00CC55ED">
              <w:rPr>
                <w:rFonts w:ascii="Century Gothic" w:hAnsi="Century Gothic" w:cs="Arial"/>
                <w:sz w:val="20"/>
                <w:szCs w:val="20"/>
              </w:rPr>
              <w:t>(razem pow. użytkowa pomieszczeń + balkony</w:t>
            </w:r>
            <w:r w:rsidR="00F70D13">
              <w:rPr>
                <w:rFonts w:ascii="Century Gothic" w:hAnsi="Century Gothic" w:cs="Arial"/>
                <w:sz w:val="20"/>
                <w:szCs w:val="20"/>
              </w:rPr>
              <w:t>, loggie,</w:t>
            </w:r>
            <w:r w:rsidR="006D3530" w:rsidRPr="00CC55ED">
              <w:rPr>
                <w:rFonts w:ascii="Century Gothic" w:hAnsi="Century Gothic" w:cs="Arial"/>
                <w:sz w:val="20"/>
                <w:szCs w:val="20"/>
              </w:rPr>
              <w:t xml:space="preserve"> tarasy</w:t>
            </w:r>
            <w:r w:rsidRPr="00CC55ED">
              <w:rPr>
                <w:rFonts w:ascii="Century Gothic" w:hAnsi="Century Gothic" w:cs="Arial"/>
                <w:sz w:val="20"/>
                <w:szCs w:val="20"/>
              </w:rPr>
              <w:t>)</w:t>
            </w:r>
          </w:p>
        </w:tc>
        <w:tc>
          <w:tcPr>
            <w:tcW w:w="2790" w:type="dxa"/>
            <w:gridSpan w:val="2"/>
            <w:vMerge/>
            <w:vAlign w:val="center"/>
          </w:tcPr>
          <w:p w14:paraId="2C8D48F4" w14:textId="77777777" w:rsidR="009A50DE" w:rsidRPr="00CC55ED" w:rsidRDefault="009A50DE" w:rsidP="00FA1BF3">
            <w:pPr>
              <w:rPr>
                <w:rFonts w:ascii="Century Gothic" w:hAnsi="Century Gothic" w:cs="Calibri"/>
                <w:b/>
                <w:bCs/>
                <w:color w:val="FF0000"/>
                <w:sz w:val="20"/>
                <w:szCs w:val="20"/>
              </w:rPr>
            </w:pPr>
          </w:p>
        </w:tc>
        <w:tc>
          <w:tcPr>
            <w:tcW w:w="595" w:type="dxa"/>
            <w:vMerge/>
            <w:vAlign w:val="center"/>
            <w:hideMark/>
          </w:tcPr>
          <w:p w14:paraId="43348BE3" w14:textId="77777777" w:rsidR="009A50DE" w:rsidRPr="00CC55ED" w:rsidRDefault="009A50DE" w:rsidP="00FA1BF3">
            <w:pPr>
              <w:rPr>
                <w:rFonts w:ascii="Century Gothic" w:hAnsi="Century Gothic" w:cs="Calibri"/>
                <w:color w:val="FF0000"/>
                <w:sz w:val="20"/>
                <w:szCs w:val="20"/>
              </w:rPr>
            </w:pPr>
          </w:p>
        </w:tc>
      </w:tr>
      <w:tr w:rsidR="00290D45" w:rsidRPr="00FC6212" w14:paraId="180CE51D" w14:textId="77777777" w:rsidTr="00637B3D">
        <w:trPr>
          <w:trHeight w:val="300"/>
        </w:trPr>
        <w:tc>
          <w:tcPr>
            <w:tcW w:w="6137" w:type="dxa"/>
            <w:gridSpan w:val="4"/>
            <w:shd w:val="clear" w:color="000000" w:fill="FFFFFF"/>
            <w:vAlign w:val="bottom"/>
            <w:hideMark/>
          </w:tcPr>
          <w:p w14:paraId="32D0F812" w14:textId="77777777" w:rsidR="009A50DE" w:rsidRPr="00CC55ED" w:rsidRDefault="009A50DE" w:rsidP="00FA1BF3">
            <w:pPr>
              <w:rPr>
                <w:rFonts w:ascii="Century Gothic" w:hAnsi="Century Gothic" w:cs="Arial"/>
                <w:b/>
                <w:bCs/>
                <w:sz w:val="20"/>
                <w:szCs w:val="20"/>
              </w:rPr>
            </w:pPr>
            <w:r w:rsidRPr="00CC55ED">
              <w:rPr>
                <w:rFonts w:ascii="Century Gothic" w:hAnsi="Century Gothic" w:cs="Arial"/>
                <w:b/>
                <w:bCs/>
                <w:sz w:val="20"/>
                <w:szCs w:val="20"/>
              </w:rPr>
              <w:t>POWIERZCHNIA UŻYTKOWA MIESZKAŃ (PUM)</w:t>
            </w:r>
          </w:p>
        </w:tc>
        <w:tc>
          <w:tcPr>
            <w:tcW w:w="2790" w:type="dxa"/>
            <w:gridSpan w:val="2"/>
            <w:shd w:val="clear" w:color="auto" w:fill="auto"/>
            <w:noWrap/>
            <w:vAlign w:val="bottom"/>
          </w:tcPr>
          <w:p w14:paraId="15C99E29" w14:textId="7A6E6318" w:rsidR="009A50DE" w:rsidRPr="00CC55ED" w:rsidRDefault="0020446E" w:rsidP="003E46A4">
            <w:pPr>
              <w:jc w:val="center"/>
              <w:rPr>
                <w:rFonts w:ascii="Century Gothic" w:hAnsi="Century Gothic" w:cs="Calibri"/>
                <w:b/>
                <w:bCs/>
                <w:sz w:val="20"/>
                <w:szCs w:val="20"/>
              </w:rPr>
            </w:pPr>
            <w:r>
              <w:rPr>
                <w:rFonts w:ascii="Century Gothic" w:hAnsi="Century Gothic" w:cs="Calibri"/>
                <w:b/>
                <w:bCs/>
                <w:sz w:val="20"/>
                <w:szCs w:val="20"/>
              </w:rPr>
              <w:t>1</w:t>
            </w:r>
            <w:r w:rsidR="00C27B0B">
              <w:rPr>
                <w:rFonts w:ascii="Century Gothic" w:hAnsi="Century Gothic" w:cs="Calibri"/>
                <w:b/>
                <w:bCs/>
                <w:sz w:val="20"/>
                <w:szCs w:val="20"/>
              </w:rPr>
              <w:t> </w:t>
            </w:r>
            <w:r>
              <w:rPr>
                <w:rFonts w:ascii="Century Gothic" w:hAnsi="Century Gothic" w:cs="Calibri"/>
                <w:b/>
                <w:bCs/>
                <w:sz w:val="20"/>
                <w:szCs w:val="20"/>
              </w:rPr>
              <w:t>3</w:t>
            </w:r>
            <w:r w:rsidR="009701B9">
              <w:rPr>
                <w:rFonts w:ascii="Century Gothic" w:hAnsi="Century Gothic" w:cs="Calibri"/>
                <w:b/>
                <w:bCs/>
                <w:sz w:val="20"/>
                <w:szCs w:val="20"/>
              </w:rPr>
              <w:t>40</w:t>
            </w:r>
            <w:r w:rsidR="00C27B0B">
              <w:rPr>
                <w:rFonts w:ascii="Century Gothic" w:hAnsi="Century Gothic" w:cs="Calibri"/>
                <w:b/>
                <w:bCs/>
                <w:sz w:val="20"/>
                <w:szCs w:val="20"/>
              </w:rPr>
              <w:t>,</w:t>
            </w:r>
            <w:r w:rsidR="009701B9">
              <w:rPr>
                <w:rFonts w:ascii="Century Gothic" w:hAnsi="Century Gothic" w:cs="Calibri"/>
                <w:b/>
                <w:bCs/>
                <w:sz w:val="20"/>
                <w:szCs w:val="20"/>
              </w:rPr>
              <w:t>2</w:t>
            </w:r>
            <w:r w:rsidR="00236D2A">
              <w:rPr>
                <w:rFonts w:ascii="Century Gothic" w:hAnsi="Century Gothic" w:cs="Calibri"/>
                <w:b/>
                <w:bCs/>
                <w:sz w:val="20"/>
                <w:szCs w:val="20"/>
              </w:rPr>
              <w:t>7</w:t>
            </w:r>
          </w:p>
        </w:tc>
        <w:tc>
          <w:tcPr>
            <w:tcW w:w="595" w:type="dxa"/>
            <w:shd w:val="clear" w:color="000000" w:fill="FFFFFF"/>
            <w:vAlign w:val="bottom"/>
          </w:tcPr>
          <w:p w14:paraId="72C559A4" w14:textId="77777777" w:rsidR="009A50DE" w:rsidRPr="00CC55ED" w:rsidRDefault="009A50DE" w:rsidP="00FA1BF3">
            <w:pPr>
              <w:rPr>
                <w:rFonts w:ascii="Century Gothic" w:hAnsi="Century Gothic" w:cs="Arial"/>
                <w:sz w:val="20"/>
                <w:szCs w:val="20"/>
              </w:rPr>
            </w:pPr>
            <w:r w:rsidRPr="00CC55ED">
              <w:rPr>
                <w:rFonts w:ascii="Century Gothic" w:hAnsi="Century Gothic" w:cs="Calibri"/>
                <w:sz w:val="20"/>
                <w:szCs w:val="20"/>
              </w:rPr>
              <w:t>m</w:t>
            </w:r>
            <w:r w:rsidRPr="00CC55ED">
              <w:rPr>
                <w:rFonts w:ascii="Century Gothic" w:hAnsi="Century Gothic" w:cs="Calibri"/>
                <w:sz w:val="20"/>
                <w:szCs w:val="20"/>
                <w:vertAlign w:val="superscript"/>
              </w:rPr>
              <w:t>2</w:t>
            </w:r>
          </w:p>
        </w:tc>
      </w:tr>
      <w:tr w:rsidR="00084291" w:rsidRPr="00FC6212" w14:paraId="11127088" w14:textId="77777777" w:rsidTr="00084291">
        <w:trPr>
          <w:trHeight w:val="311"/>
        </w:trPr>
        <w:tc>
          <w:tcPr>
            <w:tcW w:w="6137" w:type="dxa"/>
            <w:gridSpan w:val="4"/>
            <w:shd w:val="clear" w:color="000000" w:fill="FFFFFF"/>
            <w:vAlign w:val="bottom"/>
          </w:tcPr>
          <w:p w14:paraId="2023C86E" w14:textId="68D2EF15" w:rsidR="00084291" w:rsidRPr="00CC55ED" w:rsidRDefault="00084291" w:rsidP="00084291">
            <w:pPr>
              <w:rPr>
                <w:rFonts w:ascii="Century Gothic" w:hAnsi="Century Gothic" w:cs="Arial"/>
                <w:b/>
                <w:bCs/>
                <w:sz w:val="20"/>
                <w:szCs w:val="20"/>
              </w:rPr>
            </w:pPr>
            <w:r>
              <w:rPr>
                <w:rFonts w:ascii="Century Gothic" w:hAnsi="Century Gothic" w:cs="Arial"/>
                <w:b/>
                <w:bCs/>
                <w:sz w:val="20"/>
                <w:szCs w:val="20"/>
              </w:rPr>
              <w:t>POWIERZCHNIA NETTO BUDYNKU</w:t>
            </w:r>
          </w:p>
        </w:tc>
        <w:tc>
          <w:tcPr>
            <w:tcW w:w="2790" w:type="dxa"/>
            <w:gridSpan w:val="2"/>
            <w:shd w:val="clear" w:color="auto" w:fill="auto"/>
            <w:noWrap/>
            <w:vAlign w:val="bottom"/>
          </w:tcPr>
          <w:p w14:paraId="17CCF0FD" w14:textId="2E7096DD" w:rsidR="00084291" w:rsidRDefault="00084291" w:rsidP="003E46A4">
            <w:pPr>
              <w:jc w:val="center"/>
              <w:rPr>
                <w:rFonts w:ascii="Century Gothic" w:hAnsi="Century Gothic" w:cs="Calibri"/>
                <w:b/>
                <w:bCs/>
                <w:sz w:val="20"/>
                <w:szCs w:val="20"/>
              </w:rPr>
            </w:pPr>
            <w:r>
              <w:rPr>
                <w:rFonts w:ascii="Century Gothic" w:hAnsi="Century Gothic" w:cs="Calibri"/>
                <w:b/>
                <w:bCs/>
                <w:sz w:val="20"/>
                <w:szCs w:val="20"/>
              </w:rPr>
              <w:t>2 538,17</w:t>
            </w:r>
          </w:p>
        </w:tc>
        <w:tc>
          <w:tcPr>
            <w:tcW w:w="595" w:type="dxa"/>
            <w:shd w:val="clear" w:color="000000" w:fill="FFFFFF"/>
            <w:vAlign w:val="bottom"/>
          </w:tcPr>
          <w:p w14:paraId="2C45E943" w14:textId="5CDB606D" w:rsidR="00084291" w:rsidRPr="00CC55ED" w:rsidRDefault="00084291" w:rsidP="00FA1BF3">
            <w:pPr>
              <w:rPr>
                <w:rFonts w:ascii="Century Gothic" w:hAnsi="Century Gothic" w:cs="Calibri"/>
                <w:sz w:val="20"/>
                <w:szCs w:val="20"/>
              </w:rPr>
            </w:pPr>
            <w:r w:rsidRPr="00CC55ED">
              <w:rPr>
                <w:rFonts w:ascii="Century Gothic" w:hAnsi="Century Gothic" w:cs="Calibri"/>
                <w:sz w:val="20"/>
                <w:szCs w:val="20"/>
              </w:rPr>
              <w:t>m</w:t>
            </w:r>
            <w:r w:rsidRPr="00CC55ED">
              <w:rPr>
                <w:rFonts w:ascii="Century Gothic" w:hAnsi="Century Gothic" w:cs="Calibri"/>
                <w:sz w:val="20"/>
                <w:szCs w:val="20"/>
                <w:vertAlign w:val="superscript"/>
              </w:rPr>
              <w:t>2</w:t>
            </w:r>
          </w:p>
        </w:tc>
      </w:tr>
      <w:tr w:rsidR="00290D45" w:rsidRPr="00FC6212" w14:paraId="7356394D" w14:textId="77777777" w:rsidTr="00637B3D">
        <w:trPr>
          <w:trHeight w:val="300"/>
        </w:trPr>
        <w:tc>
          <w:tcPr>
            <w:tcW w:w="6137" w:type="dxa"/>
            <w:gridSpan w:val="4"/>
            <w:shd w:val="clear" w:color="000000" w:fill="FFFFFF"/>
            <w:vAlign w:val="bottom"/>
            <w:hideMark/>
          </w:tcPr>
          <w:p w14:paraId="41BE38D1" w14:textId="77777777" w:rsidR="009A50DE" w:rsidRPr="00CC55ED" w:rsidRDefault="009A50DE" w:rsidP="00FA1BF3">
            <w:pPr>
              <w:rPr>
                <w:rFonts w:ascii="Century Gothic" w:hAnsi="Century Gothic" w:cs="Arial"/>
                <w:b/>
                <w:bCs/>
                <w:sz w:val="20"/>
                <w:szCs w:val="20"/>
              </w:rPr>
            </w:pPr>
            <w:r w:rsidRPr="00CC55ED">
              <w:rPr>
                <w:rFonts w:ascii="Century Gothic" w:hAnsi="Century Gothic" w:cs="Arial"/>
                <w:b/>
                <w:bCs/>
                <w:sz w:val="20"/>
                <w:szCs w:val="20"/>
              </w:rPr>
              <w:t>POWIERZCHNIA UŻYTKOWA NADZIEMNA</w:t>
            </w:r>
          </w:p>
        </w:tc>
        <w:tc>
          <w:tcPr>
            <w:tcW w:w="2790" w:type="dxa"/>
            <w:gridSpan w:val="2"/>
            <w:shd w:val="clear" w:color="auto" w:fill="auto"/>
            <w:noWrap/>
            <w:vAlign w:val="bottom"/>
          </w:tcPr>
          <w:p w14:paraId="39967501" w14:textId="2EC1B42D" w:rsidR="009A50DE" w:rsidRPr="00CC55ED" w:rsidRDefault="00053352" w:rsidP="003E46A4">
            <w:pPr>
              <w:jc w:val="center"/>
              <w:rPr>
                <w:rFonts w:ascii="Century Gothic" w:hAnsi="Century Gothic" w:cs="Calibri"/>
                <w:b/>
                <w:bCs/>
                <w:sz w:val="20"/>
                <w:szCs w:val="20"/>
              </w:rPr>
            </w:pPr>
            <w:r>
              <w:rPr>
                <w:rFonts w:ascii="Century Gothic" w:hAnsi="Century Gothic" w:cs="Calibri"/>
                <w:b/>
                <w:bCs/>
                <w:sz w:val="20"/>
                <w:szCs w:val="20"/>
              </w:rPr>
              <w:t>2</w:t>
            </w:r>
            <w:r w:rsidR="00C27B0B">
              <w:rPr>
                <w:rFonts w:ascii="Century Gothic" w:hAnsi="Century Gothic" w:cs="Calibri"/>
                <w:b/>
                <w:bCs/>
                <w:sz w:val="20"/>
                <w:szCs w:val="20"/>
              </w:rPr>
              <w:t> </w:t>
            </w:r>
            <w:r>
              <w:rPr>
                <w:rFonts w:ascii="Century Gothic" w:hAnsi="Century Gothic" w:cs="Calibri"/>
                <w:b/>
                <w:bCs/>
                <w:sz w:val="20"/>
                <w:szCs w:val="20"/>
              </w:rPr>
              <w:t>5</w:t>
            </w:r>
            <w:r w:rsidR="00C27B0B">
              <w:rPr>
                <w:rFonts w:ascii="Century Gothic" w:hAnsi="Century Gothic" w:cs="Calibri"/>
                <w:b/>
                <w:bCs/>
                <w:sz w:val="20"/>
                <w:szCs w:val="20"/>
              </w:rPr>
              <w:t>3</w:t>
            </w:r>
            <w:r w:rsidR="000A38E0">
              <w:rPr>
                <w:rFonts w:ascii="Century Gothic" w:hAnsi="Century Gothic" w:cs="Calibri"/>
                <w:b/>
                <w:bCs/>
                <w:sz w:val="20"/>
                <w:szCs w:val="20"/>
              </w:rPr>
              <w:t>8</w:t>
            </w:r>
            <w:r w:rsidR="00C27B0B">
              <w:rPr>
                <w:rFonts w:ascii="Century Gothic" w:hAnsi="Century Gothic" w:cs="Calibri"/>
                <w:b/>
                <w:bCs/>
                <w:sz w:val="20"/>
                <w:szCs w:val="20"/>
              </w:rPr>
              <w:t>,</w:t>
            </w:r>
            <w:r w:rsidR="000A38E0">
              <w:rPr>
                <w:rFonts w:ascii="Century Gothic" w:hAnsi="Century Gothic" w:cs="Calibri"/>
                <w:b/>
                <w:bCs/>
                <w:sz w:val="20"/>
                <w:szCs w:val="20"/>
              </w:rPr>
              <w:t>17</w:t>
            </w:r>
          </w:p>
        </w:tc>
        <w:tc>
          <w:tcPr>
            <w:tcW w:w="595" w:type="dxa"/>
            <w:shd w:val="clear" w:color="000000" w:fill="FFFFFF"/>
            <w:vAlign w:val="bottom"/>
          </w:tcPr>
          <w:p w14:paraId="5C13815A" w14:textId="77777777" w:rsidR="009A50DE" w:rsidRPr="00CC55ED" w:rsidRDefault="009A50DE" w:rsidP="00FA1BF3">
            <w:pPr>
              <w:rPr>
                <w:rFonts w:ascii="Century Gothic" w:hAnsi="Century Gothic" w:cs="Arial"/>
                <w:sz w:val="20"/>
                <w:szCs w:val="20"/>
              </w:rPr>
            </w:pPr>
            <w:r w:rsidRPr="00CC55ED">
              <w:rPr>
                <w:rFonts w:ascii="Century Gothic" w:hAnsi="Century Gothic" w:cs="Calibri"/>
                <w:sz w:val="20"/>
                <w:szCs w:val="20"/>
              </w:rPr>
              <w:t>m</w:t>
            </w:r>
            <w:r w:rsidRPr="00CC55ED">
              <w:rPr>
                <w:rFonts w:ascii="Century Gothic" w:hAnsi="Century Gothic" w:cs="Calibri"/>
                <w:sz w:val="20"/>
                <w:szCs w:val="20"/>
                <w:vertAlign w:val="superscript"/>
              </w:rPr>
              <w:t>2</w:t>
            </w:r>
          </w:p>
        </w:tc>
      </w:tr>
      <w:tr w:rsidR="00290D45" w:rsidRPr="00FC6212" w14:paraId="72B7B1D9" w14:textId="77777777" w:rsidTr="00637B3D">
        <w:trPr>
          <w:trHeight w:val="300"/>
        </w:trPr>
        <w:tc>
          <w:tcPr>
            <w:tcW w:w="6137" w:type="dxa"/>
            <w:gridSpan w:val="4"/>
            <w:shd w:val="clear" w:color="000000" w:fill="FFFFFF"/>
            <w:vAlign w:val="bottom"/>
            <w:hideMark/>
          </w:tcPr>
          <w:p w14:paraId="4DE1367C" w14:textId="77777777" w:rsidR="009A50DE" w:rsidRPr="00CC55ED" w:rsidRDefault="009A50DE" w:rsidP="00FA1BF3">
            <w:pPr>
              <w:rPr>
                <w:rFonts w:ascii="Century Gothic" w:hAnsi="Century Gothic" w:cs="Arial"/>
                <w:b/>
                <w:bCs/>
                <w:sz w:val="20"/>
                <w:szCs w:val="20"/>
              </w:rPr>
            </w:pPr>
            <w:r w:rsidRPr="00CC55ED">
              <w:rPr>
                <w:rFonts w:ascii="Century Gothic" w:hAnsi="Century Gothic" w:cs="Arial"/>
                <w:b/>
                <w:bCs/>
                <w:sz w:val="20"/>
                <w:szCs w:val="20"/>
              </w:rPr>
              <w:t>POWIERZCHNIA UŻYTKOWA PODZIEMNA</w:t>
            </w:r>
          </w:p>
        </w:tc>
        <w:tc>
          <w:tcPr>
            <w:tcW w:w="2790" w:type="dxa"/>
            <w:gridSpan w:val="2"/>
            <w:shd w:val="clear" w:color="auto" w:fill="auto"/>
            <w:noWrap/>
            <w:vAlign w:val="bottom"/>
          </w:tcPr>
          <w:p w14:paraId="53F40218" w14:textId="242A514D" w:rsidR="009A50DE" w:rsidRPr="00CC55ED" w:rsidRDefault="0020446E" w:rsidP="0013665A">
            <w:pPr>
              <w:jc w:val="center"/>
              <w:rPr>
                <w:rFonts w:ascii="Century Gothic" w:hAnsi="Century Gothic" w:cs="Calibri"/>
                <w:b/>
                <w:bCs/>
                <w:sz w:val="20"/>
                <w:szCs w:val="20"/>
              </w:rPr>
            </w:pPr>
            <w:r>
              <w:rPr>
                <w:rFonts w:ascii="Century Gothic" w:hAnsi="Century Gothic" w:cs="Calibri"/>
                <w:b/>
                <w:bCs/>
                <w:sz w:val="20"/>
                <w:szCs w:val="20"/>
              </w:rPr>
              <w:t>-</w:t>
            </w:r>
          </w:p>
        </w:tc>
        <w:tc>
          <w:tcPr>
            <w:tcW w:w="595" w:type="dxa"/>
            <w:shd w:val="clear" w:color="000000" w:fill="FFFFFF"/>
            <w:vAlign w:val="bottom"/>
          </w:tcPr>
          <w:p w14:paraId="530144C2" w14:textId="77777777" w:rsidR="009A50DE" w:rsidRPr="00CC55ED" w:rsidRDefault="009A50DE" w:rsidP="00FA1BF3">
            <w:pPr>
              <w:rPr>
                <w:rFonts w:ascii="Century Gothic" w:hAnsi="Century Gothic" w:cs="Arial"/>
                <w:sz w:val="20"/>
                <w:szCs w:val="20"/>
              </w:rPr>
            </w:pPr>
            <w:r w:rsidRPr="00CC55ED">
              <w:rPr>
                <w:rFonts w:ascii="Century Gothic" w:hAnsi="Century Gothic" w:cs="Calibri"/>
                <w:sz w:val="20"/>
                <w:szCs w:val="20"/>
              </w:rPr>
              <w:t>m</w:t>
            </w:r>
            <w:r w:rsidRPr="00CC55ED">
              <w:rPr>
                <w:rFonts w:ascii="Century Gothic" w:hAnsi="Century Gothic" w:cs="Calibri"/>
                <w:sz w:val="20"/>
                <w:szCs w:val="20"/>
                <w:vertAlign w:val="superscript"/>
              </w:rPr>
              <w:t>2</w:t>
            </w:r>
          </w:p>
        </w:tc>
      </w:tr>
      <w:tr w:rsidR="00290D45" w:rsidRPr="00FC6212" w14:paraId="0363A453" w14:textId="77777777" w:rsidTr="00637B3D">
        <w:trPr>
          <w:trHeight w:val="315"/>
        </w:trPr>
        <w:tc>
          <w:tcPr>
            <w:tcW w:w="6137" w:type="dxa"/>
            <w:gridSpan w:val="4"/>
            <w:shd w:val="clear" w:color="000000" w:fill="FFFFFF"/>
            <w:vAlign w:val="bottom"/>
            <w:hideMark/>
          </w:tcPr>
          <w:p w14:paraId="0C2EB6D7" w14:textId="77777777" w:rsidR="009A50DE" w:rsidRPr="00CC55ED" w:rsidRDefault="009A50DE" w:rsidP="00FA1BF3">
            <w:pPr>
              <w:rPr>
                <w:rFonts w:ascii="Century Gothic" w:hAnsi="Century Gothic" w:cs="Arial"/>
                <w:b/>
                <w:bCs/>
                <w:sz w:val="20"/>
                <w:szCs w:val="20"/>
              </w:rPr>
            </w:pPr>
            <w:r w:rsidRPr="00CC55ED">
              <w:rPr>
                <w:rFonts w:ascii="Century Gothic" w:hAnsi="Century Gothic" w:cs="Arial"/>
                <w:b/>
                <w:bCs/>
                <w:sz w:val="20"/>
                <w:szCs w:val="20"/>
              </w:rPr>
              <w:t>POWIERZCHNIA UŻYTKOWA RAZEM</w:t>
            </w:r>
          </w:p>
        </w:tc>
        <w:tc>
          <w:tcPr>
            <w:tcW w:w="2790" w:type="dxa"/>
            <w:gridSpan w:val="2"/>
            <w:shd w:val="clear" w:color="auto" w:fill="auto"/>
            <w:noWrap/>
            <w:vAlign w:val="bottom"/>
          </w:tcPr>
          <w:p w14:paraId="772903E2" w14:textId="375B97CD" w:rsidR="009A50DE" w:rsidRPr="00CC55ED" w:rsidRDefault="00C27B0B" w:rsidP="0013665A">
            <w:pPr>
              <w:jc w:val="center"/>
              <w:rPr>
                <w:rFonts w:ascii="Century Gothic" w:hAnsi="Century Gothic" w:cs="Calibri"/>
                <w:b/>
                <w:bCs/>
                <w:sz w:val="20"/>
                <w:szCs w:val="20"/>
              </w:rPr>
            </w:pPr>
            <w:r>
              <w:rPr>
                <w:rFonts w:ascii="Century Gothic" w:hAnsi="Century Gothic" w:cs="Calibri"/>
                <w:b/>
                <w:bCs/>
                <w:sz w:val="20"/>
                <w:szCs w:val="20"/>
              </w:rPr>
              <w:t>2 53</w:t>
            </w:r>
            <w:r w:rsidR="000A38E0">
              <w:rPr>
                <w:rFonts w:ascii="Century Gothic" w:hAnsi="Century Gothic" w:cs="Calibri"/>
                <w:b/>
                <w:bCs/>
                <w:sz w:val="20"/>
                <w:szCs w:val="20"/>
              </w:rPr>
              <w:t>8</w:t>
            </w:r>
            <w:r>
              <w:rPr>
                <w:rFonts w:ascii="Century Gothic" w:hAnsi="Century Gothic" w:cs="Calibri"/>
                <w:b/>
                <w:bCs/>
                <w:sz w:val="20"/>
                <w:szCs w:val="20"/>
              </w:rPr>
              <w:t>,</w:t>
            </w:r>
            <w:r w:rsidR="000A38E0">
              <w:rPr>
                <w:rFonts w:ascii="Century Gothic" w:hAnsi="Century Gothic" w:cs="Calibri"/>
                <w:b/>
                <w:bCs/>
                <w:sz w:val="20"/>
                <w:szCs w:val="20"/>
              </w:rPr>
              <w:t>17</w:t>
            </w:r>
          </w:p>
        </w:tc>
        <w:tc>
          <w:tcPr>
            <w:tcW w:w="595" w:type="dxa"/>
            <w:shd w:val="clear" w:color="000000" w:fill="FFFFFF"/>
            <w:vAlign w:val="bottom"/>
          </w:tcPr>
          <w:p w14:paraId="7B86F4A0" w14:textId="77777777" w:rsidR="009A50DE" w:rsidRPr="00CC55ED" w:rsidRDefault="009A50DE" w:rsidP="00FA1BF3">
            <w:pPr>
              <w:rPr>
                <w:rFonts w:ascii="Century Gothic" w:hAnsi="Century Gothic" w:cs="Arial"/>
                <w:sz w:val="20"/>
                <w:szCs w:val="20"/>
              </w:rPr>
            </w:pPr>
            <w:r w:rsidRPr="00CC55ED">
              <w:rPr>
                <w:rFonts w:ascii="Century Gothic" w:hAnsi="Century Gothic" w:cs="Calibri"/>
                <w:sz w:val="20"/>
                <w:szCs w:val="20"/>
              </w:rPr>
              <w:t>m</w:t>
            </w:r>
            <w:r w:rsidRPr="00CC55ED">
              <w:rPr>
                <w:rFonts w:ascii="Century Gothic" w:hAnsi="Century Gothic" w:cs="Calibri"/>
                <w:sz w:val="20"/>
                <w:szCs w:val="20"/>
                <w:vertAlign w:val="superscript"/>
              </w:rPr>
              <w:t>2</w:t>
            </w:r>
          </w:p>
        </w:tc>
      </w:tr>
      <w:tr w:rsidR="00290D45" w:rsidRPr="00FC6212" w14:paraId="096D4F87" w14:textId="77777777" w:rsidTr="005A3401">
        <w:trPr>
          <w:trHeight w:val="1050"/>
        </w:trPr>
        <w:tc>
          <w:tcPr>
            <w:tcW w:w="1395" w:type="dxa"/>
            <w:shd w:val="clear" w:color="000000" w:fill="FFFFFF"/>
            <w:vAlign w:val="bottom"/>
            <w:hideMark/>
          </w:tcPr>
          <w:p w14:paraId="20A3C3EB" w14:textId="77777777" w:rsidR="00FA1BF3" w:rsidRPr="00CC55ED" w:rsidRDefault="00FA1BF3" w:rsidP="00FA1BF3">
            <w:pPr>
              <w:jc w:val="center"/>
              <w:rPr>
                <w:rFonts w:ascii="Century Gothic" w:hAnsi="Century Gothic" w:cs="Arial"/>
                <w:spacing w:val="-30"/>
                <w:sz w:val="20"/>
                <w:szCs w:val="20"/>
              </w:rPr>
            </w:pPr>
            <w:r w:rsidRPr="00CC55ED">
              <w:rPr>
                <w:rFonts w:ascii="Century Gothic" w:hAnsi="Century Gothic" w:cs="Arial"/>
                <w:spacing w:val="-30"/>
                <w:sz w:val="20"/>
                <w:szCs w:val="20"/>
              </w:rPr>
              <w:t>KONDYGNACJA</w:t>
            </w:r>
          </w:p>
        </w:tc>
        <w:tc>
          <w:tcPr>
            <w:tcW w:w="1097" w:type="dxa"/>
            <w:shd w:val="clear" w:color="000000" w:fill="FFFFFF"/>
            <w:vAlign w:val="bottom"/>
            <w:hideMark/>
          </w:tcPr>
          <w:p w14:paraId="459FD7F3" w14:textId="77777777" w:rsidR="00FA1BF3" w:rsidRPr="00CC55ED" w:rsidRDefault="00FA1BF3" w:rsidP="00FA1BF3">
            <w:pPr>
              <w:jc w:val="center"/>
              <w:rPr>
                <w:rFonts w:ascii="Century Gothic" w:hAnsi="Century Gothic"/>
                <w:sz w:val="20"/>
                <w:szCs w:val="20"/>
              </w:rPr>
            </w:pPr>
            <w:r w:rsidRPr="00CC55ED">
              <w:rPr>
                <w:rFonts w:ascii="Century Gothic" w:hAnsi="Century Gothic"/>
                <w:sz w:val="20"/>
                <w:szCs w:val="20"/>
              </w:rPr>
              <w:t> </w:t>
            </w:r>
          </w:p>
        </w:tc>
        <w:tc>
          <w:tcPr>
            <w:tcW w:w="1599" w:type="dxa"/>
            <w:shd w:val="clear" w:color="000000" w:fill="FFFFFF"/>
            <w:vAlign w:val="center"/>
            <w:hideMark/>
          </w:tcPr>
          <w:p w14:paraId="202C6D5B" w14:textId="77777777" w:rsidR="00FA1BF3" w:rsidRPr="00CC55ED" w:rsidRDefault="00FA1BF3" w:rsidP="00FA1BF3">
            <w:pPr>
              <w:jc w:val="center"/>
              <w:rPr>
                <w:rFonts w:ascii="Century Gothic" w:hAnsi="Century Gothic" w:cs="Arial"/>
                <w:sz w:val="20"/>
                <w:szCs w:val="20"/>
              </w:rPr>
            </w:pPr>
            <w:r w:rsidRPr="00CC55ED">
              <w:rPr>
                <w:rFonts w:ascii="Century Gothic" w:hAnsi="Century Gothic" w:cs="Arial"/>
                <w:sz w:val="20"/>
                <w:szCs w:val="20"/>
              </w:rPr>
              <w:t>POWIERZCHNIA UŻYTKOWA MIESZKAŃ</w:t>
            </w:r>
          </w:p>
        </w:tc>
        <w:tc>
          <w:tcPr>
            <w:tcW w:w="2046" w:type="dxa"/>
            <w:shd w:val="clear" w:color="000000" w:fill="FFFFFF"/>
            <w:vAlign w:val="center"/>
            <w:hideMark/>
          </w:tcPr>
          <w:p w14:paraId="636BFAFF" w14:textId="77777777" w:rsidR="00FA1BF3" w:rsidRPr="00CC55ED" w:rsidRDefault="00FA1BF3" w:rsidP="00FA1BF3">
            <w:pPr>
              <w:jc w:val="center"/>
              <w:rPr>
                <w:rFonts w:ascii="Century Gothic" w:hAnsi="Century Gothic" w:cs="Arial"/>
                <w:sz w:val="20"/>
                <w:szCs w:val="20"/>
              </w:rPr>
            </w:pPr>
            <w:r w:rsidRPr="00CC55ED">
              <w:rPr>
                <w:rFonts w:ascii="Century Gothic" w:hAnsi="Century Gothic" w:cs="Arial"/>
                <w:sz w:val="20"/>
                <w:szCs w:val="20"/>
              </w:rPr>
              <w:t>POWIERZCHNIA UŻYTKOWA</w:t>
            </w:r>
          </w:p>
          <w:p w14:paraId="4088F8A8" w14:textId="77777777" w:rsidR="00EB0FE1" w:rsidRPr="00CC55ED" w:rsidRDefault="00EB0FE1" w:rsidP="00FA1BF3">
            <w:pPr>
              <w:jc w:val="center"/>
              <w:rPr>
                <w:rFonts w:ascii="Century Gothic" w:hAnsi="Century Gothic" w:cs="Arial"/>
                <w:sz w:val="20"/>
                <w:szCs w:val="20"/>
              </w:rPr>
            </w:pPr>
            <w:r w:rsidRPr="00CC55ED">
              <w:rPr>
                <w:rFonts w:ascii="Century Gothic" w:hAnsi="Century Gothic" w:cs="Arial"/>
                <w:sz w:val="20"/>
                <w:szCs w:val="20"/>
              </w:rPr>
              <w:t>INNA</w:t>
            </w:r>
          </w:p>
        </w:tc>
        <w:tc>
          <w:tcPr>
            <w:tcW w:w="1696" w:type="dxa"/>
            <w:shd w:val="clear" w:color="000000" w:fill="FFFFFF"/>
            <w:vAlign w:val="center"/>
            <w:hideMark/>
          </w:tcPr>
          <w:p w14:paraId="79F33DB2" w14:textId="5A1F8E76" w:rsidR="00FA1BF3" w:rsidRPr="00CC55ED" w:rsidRDefault="00FA1BF3" w:rsidP="00EB0FE1">
            <w:pPr>
              <w:jc w:val="center"/>
              <w:rPr>
                <w:rFonts w:ascii="Century Gothic" w:hAnsi="Century Gothic" w:cs="Arial"/>
                <w:sz w:val="20"/>
                <w:szCs w:val="20"/>
              </w:rPr>
            </w:pPr>
            <w:r w:rsidRPr="00CC55ED">
              <w:rPr>
                <w:rFonts w:ascii="Century Gothic" w:hAnsi="Century Gothic" w:cs="Arial"/>
                <w:sz w:val="20"/>
                <w:szCs w:val="20"/>
              </w:rPr>
              <w:t>POWIERZCHNIA BALKONÓW</w:t>
            </w:r>
            <w:r w:rsidR="0084574D" w:rsidRPr="00CC55ED">
              <w:rPr>
                <w:rFonts w:ascii="Century Gothic" w:hAnsi="Century Gothic" w:cs="Arial"/>
                <w:sz w:val="20"/>
                <w:szCs w:val="20"/>
              </w:rPr>
              <w:t xml:space="preserve"> </w:t>
            </w:r>
          </w:p>
          <w:p w14:paraId="61B80DB6" w14:textId="7FFD210C" w:rsidR="0084574D" w:rsidRPr="00CC55ED" w:rsidRDefault="0084574D" w:rsidP="00EB0FE1">
            <w:pPr>
              <w:jc w:val="center"/>
              <w:rPr>
                <w:rFonts w:ascii="Century Gothic" w:hAnsi="Century Gothic" w:cs="Arial"/>
                <w:sz w:val="20"/>
                <w:szCs w:val="20"/>
              </w:rPr>
            </w:pPr>
            <w:r w:rsidRPr="00CC55ED">
              <w:rPr>
                <w:rFonts w:ascii="Century Gothic" w:hAnsi="Century Gothic" w:cs="Arial"/>
                <w:sz w:val="20"/>
                <w:szCs w:val="20"/>
              </w:rPr>
              <w:t>I TARASÓW</w:t>
            </w:r>
          </w:p>
        </w:tc>
        <w:tc>
          <w:tcPr>
            <w:tcW w:w="1094" w:type="dxa"/>
            <w:shd w:val="clear" w:color="000000" w:fill="FFFFFF"/>
            <w:vAlign w:val="bottom"/>
            <w:hideMark/>
          </w:tcPr>
          <w:p w14:paraId="6CF2E04C" w14:textId="77777777" w:rsidR="00FA1BF3" w:rsidRPr="00CC55ED" w:rsidRDefault="00FA1BF3" w:rsidP="00FA1BF3">
            <w:pPr>
              <w:jc w:val="center"/>
              <w:rPr>
                <w:rFonts w:ascii="Century Gothic" w:hAnsi="Century Gothic" w:cs="Arial"/>
                <w:b/>
                <w:bCs/>
                <w:sz w:val="20"/>
                <w:szCs w:val="20"/>
              </w:rPr>
            </w:pPr>
            <w:r w:rsidRPr="00CC55ED">
              <w:rPr>
                <w:rFonts w:ascii="Century Gothic" w:hAnsi="Century Gothic" w:cs="Arial"/>
                <w:b/>
                <w:bCs/>
                <w:sz w:val="20"/>
                <w:szCs w:val="20"/>
              </w:rPr>
              <w:t>RAZEM</w:t>
            </w:r>
          </w:p>
        </w:tc>
        <w:tc>
          <w:tcPr>
            <w:tcW w:w="595" w:type="dxa"/>
            <w:shd w:val="clear" w:color="000000" w:fill="FFFFFF"/>
            <w:vAlign w:val="bottom"/>
          </w:tcPr>
          <w:p w14:paraId="3C93B401" w14:textId="77777777" w:rsidR="00FA1BF3" w:rsidRPr="00CC55ED" w:rsidRDefault="00FA1BF3" w:rsidP="00FA1BF3">
            <w:pPr>
              <w:rPr>
                <w:rFonts w:ascii="Century Gothic" w:hAnsi="Century Gothic" w:cs="Arial"/>
                <w:sz w:val="20"/>
                <w:szCs w:val="20"/>
              </w:rPr>
            </w:pPr>
            <w:r w:rsidRPr="00CC55ED">
              <w:rPr>
                <w:rFonts w:ascii="Century Gothic" w:hAnsi="Century Gothic" w:cs="Calibri"/>
                <w:sz w:val="20"/>
                <w:szCs w:val="20"/>
              </w:rPr>
              <w:t>m</w:t>
            </w:r>
            <w:r w:rsidRPr="00CC55ED">
              <w:rPr>
                <w:rFonts w:ascii="Century Gothic" w:hAnsi="Century Gothic" w:cs="Calibri"/>
                <w:sz w:val="20"/>
                <w:szCs w:val="20"/>
                <w:vertAlign w:val="superscript"/>
              </w:rPr>
              <w:t>2</w:t>
            </w:r>
          </w:p>
        </w:tc>
      </w:tr>
      <w:tr w:rsidR="00290D45" w:rsidRPr="00FC6212" w14:paraId="5E6BCD42" w14:textId="77777777" w:rsidTr="005A3401">
        <w:trPr>
          <w:trHeight w:val="300"/>
        </w:trPr>
        <w:tc>
          <w:tcPr>
            <w:tcW w:w="1395" w:type="dxa"/>
            <w:shd w:val="clear" w:color="000000" w:fill="FFFFFF"/>
            <w:vAlign w:val="bottom"/>
            <w:hideMark/>
          </w:tcPr>
          <w:p w14:paraId="22EB8639" w14:textId="77777777" w:rsidR="00C547F5" w:rsidRPr="00CC55ED" w:rsidRDefault="00C547F5" w:rsidP="00FA1BF3">
            <w:pPr>
              <w:jc w:val="center"/>
              <w:rPr>
                <w:rFonts w:ascii="Century Gothic" w:hAnsi="Century Gothic" w:cs="Arial"/>
                <w:sz w:val="20"/>
                <w:szCs w:val="20"/>
              </w:rPr>
            </w:pPr>
            <w:r w:rsidRPr="00CC55ED">
              <w:rPr>
                <w:rFonts w:ascii="Century Gothic" w:hAnsi="Century Gothic" w:cs="Arial"/>
                <w:sz w:val="20"/>
                <w:szCs w:val="20"/>
              </w:rPr>
              <w:t>1</w:t>
            </w:r>
          </w:p>
        </w:tc>
        <w:tc>
          <w:tcPr>
            <w:tcW w:w="1097" w:type="dxa"/>
            <w:shd w:val="clear" w:color="000000" w:fill="FFFFFF"/>
            <w:vAlign w:val="bottom"/>
            <w:hideMark/>
          </w:tcPr>
          <w:p w14:paraId="40890D60" w14:textId="77777777" w:rsidR="00C547F5" w:rsidRPr="00CC55ED" w:rsidRDefault="00C547F5" w:rsidP="00FA1BF3">
            <w:pPr>
              <w:jc w:val="center"/>
              <w:rPr>
                <w:rFonts w:ascii="Century Gothic" w:hAnsi="Century Gothic" w:cs="Arial"/>
                <w:sz w:val="20"/>
                <w:szCs w:val="20"/>
              </w:rPr>
            </w:pPr>
            <w:r w:rsidRPr="00CC55ED">
              <w:rPr>
                <w:rFonts w:ascii="Century Gothic" w:hAnsi="Century Gothic" w:cs="Arial"/>
                <w:sz w:val="20"/>
                <w:szCs w:val="20"/>
              </w:rPr>
              <w:t>PARTER</w:t>
            </w:r>
          </w:p>
        </w:tc>
        <w:tc>
          <w:tcPr>
            <w:tcW w:w="1599" w:type="dxa"/>
            <w:shd w:val="clear" w:color="auto" w:fill="auto"/>
            <w:noWrap/>
            <w:vAlign w:val="center"/>
          </w:tcPr>
          <w:p w14:paraId="64D2FF74" w14:textId="7A2F806D" w:rsidR="00C547F5" w:rsidRPr="00CC55ED" w:rsidRDefault="005A3401" w:rsidP="003E46A4">
            <w:pPr>
              <w:jc w:val="center"/>
              <w:rPr>
                <w:rFonts w:ascii="Century Gothic" w:hAnsi="Century Gothic" w:cs="Calibri"/>
                <w:sz w:val="20"/>
                <w:szCs w:val="20"/>
              </w:rPr>
            </w:pPr>
            <w:r>
              <w:rPr>
                <w:rFonts w:ascii="Century Gothic" w:hAnsi="Century Gothic" w:cs="Calibri"/>
                <w:sz w:val="20"/>
                <w:szCs w:val="20"/>
              </w:rPr>
              <w:t>-</w:t>
            </w:r>
          </w:p>
        </w:tc>
        <w:tc>
          <w:tcPr>
            <w:tcW w:w="2046" w:type="dxa"/>
            <w:shd w:val="clear" w:color="auto" w:fill="auto"/>
            <w:noWrap/>
            <w:vAlign w:val="center"/>
          </w:tcPr>
          <w:p w14:paraId="0D9EEE58" w14:textId="06F9A17B" w:rsidR="00C547F5" w:rsidRPr="00CC55ED" w:rsidRDefault="003C4308" w:rsidP="003E46A4">
            <w:pPr>
              <w:jc w:val="center"/>
              <w:rPr>
                <w:rFonts w:ascii="Century Gothic" w:hAnsi="Century Gothic" w:cs="Calibri"/>
                <w:sz w:val="20"/>
                <w:szCs w:val="20"/>
              </w:rPr>
            </w:pPr>
            <w:r w:rsidRPr="003C4308">
              <w:rPr>
                <w:rFonts w:ascii="Century Gothic" w:hAnsi="Century Gothic" w:cs="Calibri"/>
                <w:sz w:val="20"/>
                <w:szCs w:val="20"/>
              </w:rPr>
              <w:t>845,</w:t>
            </w:r>
            <w:r w:rsidR="000A38E0">
              <w:rPr>
                <w:rFonts w:ascii="Century Gothic" w:hAnsi="Century Gothic" w:cs="Calibri"/>
                <w:sz w:val="20"/>
                <w:szCs w:val="20"/>
              </w:rPr>
              <w:t>78</w:t>
            </w:r>
          </w:p>
        </w:tc>
        <w:tc>
          <w:tcPr>
            <w:tcW w:w="1696" w:type="dxa"/>
            <w:shd w:val="clear" w:color="auto" w:fill="auto"/>
            <w:noWrap/>
            <w:vAlign w:val="center"/>
          </w:tcPr>
          <w:p w14:paraId="252A5A58" w14:textId="4D177400" w:rsidR="00C547F5" w:rsidRPr="00CC55ED" w:rsidRDefault="005A3401" w:rsidP="002503D4">
            <w:pPr>
              <w:jc w:val="center"/>
              <w:rPr>
                <w:rFonts w:ascii="Century Gothic" w:hAnsi="Century Gothic" w:cs="Calibri"/>
                <w:sz w:val="20"/>
                <w:szCs w:val="20"/>
              </w:rPr>
            </w:pPr>
            <w:r>
              <w:rPr>
                <w:rFonts w:ascii="Century Gothic" w:hAnsi="Century Gothic" w:cs="Calibri"/>
                <w:sz w:val="20"/>
                <w:szCs w:val="20"/>
              </w:rPr>
              <w:t>-</w:t>
            </w:r>
          </w:p>
        </w:tc>
        <w:tc>
          <w:tcPr>
            <w:tcW w:w="1094" w:type="dxa"/>
            <w:shd w:val="clear" w:color="auto" w:fill="auto"/>
            <w:noWrap/>
            <w:vAlign w:val="center"/>
          </w:tcPr>
          <w:p w14:paraId="64D8BA88" w14:textId="782866A0" w:rsidR="00C547F5" w:rsidRPr="00CC55ED" w:rsidRDefault="00F55E8F" w:rsidP="003E46A4">
            <w:pPr>
              <w:jc w:val="center"/>
              <w:rPr>
                <w:rFonts w:ascii="Century Gothic" w:hAnsi="Century Gothic" w:cs="Calibri"/>
                <w:sz w:val="20"/>
                <w:szCs w:val="20"/>
              </w:rPr>
            </w:pPr>
            <w:r>
              <w:rPr>
                <w:rFonts w:ascii="Century Gothic" w:hAnsi="Century Gothic" w:cs="Calibri"/>
                <w:sz w:val="20"/>
                <w:szCs w:val="20"/>
              </w:rPr>
              <w:t>84</w:t>
            </w:r>
            <w:r w:rsidR="003C4308">
              <w:rPr>
                <w:rFonts w:ascii="Century Gothic" w:hAnsi="Century Gothic" w:cs="Calibri"/>
                <w:sz w:val="20"/>
                <w:szCs w:val="20"/>
              </w:rPr>
              <w:t>5</w:t>
            </w:r>
            <w:r>
              <w:rPr>
                <w:rFonts w:ascii="Century Gothic" w:hAnsi="Century Gothic" w:cs="Calibri"/>
                <w:sz w:val="20"/>
                <w:szCs w:val="20"/>
              </w:rPr>
              <w:t>,</w:t>
            </w:r>
            <w:r w:rsidR="003C4308">
              <w:rPr>
                <w:rFonts w:ascii="Century Gothic" w:hAnsi="Century Gothic" w:cs="Calibri"/>
                <w:sz w:val="20"/>
                <w:szCs w:val="20"/>
              </w:rPr>
              <w:t>7</w:t>
            </w:r>
            <w:r w:rsidR="000A38E0">
              <w:rPr>
                <w:rFonts w:ascii="Century Gothic" w:hAnsi="Century Gothic" w:cs="Calibri"/>
                <w:sz w:val="20"/>
                <w:szCs w:val="20"/>
              </w:rPr>
              <w:t>8</w:t>
            </w:r>
          </w:p>
        </w:tc>
        <w:tc>
          <w:tcPr>
            <w:tcW w:w="595" w:type="dxa"/>
            <w:shd w:val="clear" w:color="000000" w:fill="FFFFFF"/>
            <w:vAlign w:val="bottom"/>
          </w:tcPr>
          <w:p w14:paraId="6978E811" w14:textId="77777777" w:rsidR="00C547F5" w:rsidRPr="00CC55ED" w:rsidRDefault="00C547F5" w:rsidP="00FA1BF3">
            <w:pPr>
              <w:rPr>
                <w:rFonts w:ascii="Century Gothic" w:hAnsi="Century Gothic" w:cs="Arial"/>
                <w:sz w:val="20"/>
                <w:szCs w:val="20"/>
              </w:rPr>
            </w:pPr>
            <w:r w:rsidRPr="00CC55ED">
              <w:rPr>
                <w:rFonts w:ascii="Century Gothic" w:hAnsi="Century Gothic" w:cs="Calibri"/>
                <w:sz w:val="20"/>
                <w:szCs w:val="20"/>
              </w:rPr>
              <w:t>m</w:t>
            </w:r>
            <w:r w:rsidRPr="00CC55ED">
              <w:rPr>
                <w:rFonts w:ascii="Century Gothic" w:hAnsi="Century Gothic" w:cs="Calibri"/>
                <w:sz w:val="20"/>
                <w:szCs w:val="20"/>
                <w:vertAlign w:val="superscript"/>
              </w:rPr>
              <w:t>2</w:t>
            </w:r>
          </w:p>
        </w:tc>
      </w:tr>
      <w:tr w:rsidR="00290D45" w:rsidRPr="00FC6212" w14:paraId="4DE8D5CF" w14:textId="77777777" w:rsidTr="005A3401">
        <w:trPr>
          <w:trHeight w:val="300"/>
        </w:trPr>
        <w:tc>
          <w:tcPr>
            <w:tcW w:w="1395" w:type="dxa"/>
            <w:shd w:val="clear" w:color="000000" w:fill="FFFFFF"/>
            <w:vAlign w:val="bottom"/>
            <w:hideMark/>
          </w:tcPr>
          <w:p w14:paraId="68AE4B32" w14:textId="77777777" w:rsidR="00C547F5" w:rsidRPr="00CC55ED" w:rsidRDefault="00C547F5" w:rsidP="00FA1BF3">
            <w:pPr>
              <w:jc w:val="center"/>
              <w:rPr>
                <w:rFonts w:ascii="Century Gothic" w:hAnsi="Century Gothic" w:cs="Arial"/>
                <w:sz w:val="20"/>
                <w:szCs w:val="20"/>
              </w:rPr>
            </w:pPr>
            <w:r w:rsidRPr="00CC55ED">
              <w:rPr>
                <w:rFonts w:ascii="Century Gothic" w:hAnsi="Century Gothic" w:cs="Arial"/>
                <w:sz w:val="20"/>
                <w:szCs w:val="20"/>
              </w:rPr>
              <w:t>2</w:t>
            </w:r>
          </w:p>
        </w:tc>
        <w:tc>
          <w:tcPr>
            <w:tcW w:w="1097" w:type="dxa"/>
            <w:shd w:val="clear" w:color="000000" w:fill="FFFFFF"/>
            <w:vAlign w:val="bottom"/>
            <w:hideMark/>
          </w:tcPr>
          <w:p w14:paraId="01879E6D" w14:textId="77777777" w:rsidR="00C547F5" w:rsidRPr="00CC55ED" w:rsidRDefault="004A31B8" w:rsidP="00FA1BF3">
            <w:pPr>
              <w:jc w:val="center"/>
              <w:rPr>
                <w:rFonts w:ascii="Century Gothic" w:hAnsi="Century Gothic" w:cs="Arial"/>
                <w:sz w:val="20"/>
                <w:szCs w:val="20"/>
              </w:rPr>
            </w:pPr>
            <w:r w:rsidRPr="00CC55ED">
              <w:rPr>
                <w:rFonts w:ascii="Century Gothic" w:hAnsi="Century Gothic" w:cs="Arial"/>
                <w:sz w:val="20"/>
                <w:szCs w:val="20"/>
              </w:rPr>
              <w:t xml:space="preserve">I </w:t>
            </w:r>
            <w:r w:rsidR="00C547F5" w:rsidRPr="00CC55ED">
              <w:rPr>
                <w:rFonts w:ascii="Century Gothic" w:hAnsi="Century Gothic" w:cs="Arial"/>
                <w:sz w:val="20"/>
                <w:szCs w:val="20"/>
              </w:rPr>
              <w:t>PIĘTRO</w:t>
            </w:r>
          </w:p>
        </w:tc>
        <w:tc>
          <w:tcPr>
            <w:tcW w:w="1599" w:type="dxa"/>
            <w:shd w:val="clear" w:color="auto" w:fill="auto"/>
            <w:noWrap/>
            <w:vAlign w:val="center"/>
          </w:tcPr>
          <w:p w14:paraId="4AD5663B" w14:textId="05610BA7" w:rsidR="00C547F5" w:rsidRPr="00CC55ED" w:rsidRDefault="00D7218E" w:rsidP="003E46A4">
            <w:pPr>
              <w:jc w:val="center"/>
              <w:rPr>
                <w:rFonts w:ascii="Century Gothic" w:hAnsi="Century Gothic" w:cs="Calibri"/>
                <w:sz w:val="20"/>
                <w:szCs w:val="20"/>
              </w:rPr>
            </w:pPr>
            <w:r>
              <w:rPr>
                <w:rFonts w:ascii="Century Gothic" w:hAnsi="Century Gothic" w:cs="Calibri"/>
                <w:sz w:val="20"/>
                <w:szCs w:val="20"/>
              </w:rPr>
              <w:t>38</w:t>
            </w:r>
            <w:r w:rsidR="00EC7A72">
              <w:rPr>
                <w:rFonts w:ascii="Century Gothic" w:hAnsi="Century Gothic" w:cs="Calibri"/>
                <w:sz w:val="20"/>
                <w:szCs w:val="20"/>
              </w:rPr>
              <w:t>2</w:t>
            </w:r>
            <w:r>
              <w:rPr>
                <w:rFonts w:ascii="Century Gothic" w:hAnsi="Century Gothic" w:cs="Calibri"/>
                <w:sz w:val="20"/>
                <w:szCs w:val="20"/>
              </w:rPr>
              <w:t>,</w:t>
            </w:r>
            <w:r w:rsidR="00EC7A72">
              <w:rPr>
                <w:rFonts w:ascii="Century Gothic" w:hAnsi="Century Gothic" w:cs="Calibri"/>
                <w:sz w:val="20"/>
                <w:szCs w:val="20"/>
              </w:rPr>
              <w:t>43</w:t>
            </w:r>
          </w:p>
        </w:tc>
        <w:tc>
          <w:tcPr>
            <w:tcW w:w="2046" w:type="dxa"/>
            <w:shd w:val="clear" w:color="auto" w:fill="auto"/>
            <w:noWrap/>
            <w:vAlign w:val="center"/>
          </w:tcPr>
          <w:p w14:paraId="77BFCCD5" w14:textId="3EC24813" w:rsidR="00C547F5" w:rsidRPr="00CC55ED" w:rsidRDefault="005A3401" w:rsidP="003E46A4">
            <w:pPr>
              <w:jc w:val="center"/>
              <w:rPr>
                <w:rFonts w:ascii="Century Gothic" w:hAnsi="Century Gothic" w:cs="Calibri"/>
                <w:sz w:val="20"/>
                <w:szCs w:val="20"/>
              </w:rPr>
            </w:pPr>
            <w:r>
              <w:rPr>
                <w:rFonts w:ascii="Century Gothic" w:hAnsi="Century Gothic" w:cs="Calibri"/>
                <w:sz w:val="20"/>
                <w:szCs w:val="20"/>
              </w:rPr>
              <w:t>10</w:t>
            </w:r>
            <w:r w:rsidR="008A6C14">
              <w:rPr>
                <w:rFonts w:ascii="Century Gothic" w:hAnsi="Century Gothic" w:cs="Calibri"/>
                <w:sz w:val="20"/>
                <w:szCs w:val="20"/>
              </w:rPr>
              <w:t>8</w:t>
            </w:r>
            <w:r>
              <w:rPr>
                <w:rFonts w:ascii="Century Gothic" w:hAnsi="Century Gothic" w:cs="Calibri"/>
                <w:sz w:val="20"/>
                <w:szCs w:val="20"/>
              </w:rPr>
              <w:t>,</w:t>
            </w:r>
            <w:r w:rsidR="008A6C14">
              <w:rPr>
                <w:rFonts w:ascii="Century Gothic" w:hAnsi="Century Gothic" w:cs="Calibri"/>
                <w:sz w:val="20"/>
                <w:szCs w:val="20"/>
              </w:rPr>
              <w:t>64</w:t>
            </w:r>
          </w:p>
        </w:tc>
        <w:tc>
          <w:tcPr>
            <w:tcW w:w="1696" w:type="dxa"/>
            <w:shd w:val="clear" w:color="auto" w:fill="auto"/>
            <w:noWrap/>
            <w:vAlign w:val="center"/>
          </w:tcPr>
          <w:p w14:paraId="14220629" w14:textId="6FB386D8" w:rsidR="00C547F5" w:rsidRPr="00CC55ED" w:rsidRDefault="00D7218E" w:rsidP="002503D4">
            <w:pPr>
              <w:jc w:val="center"/>
              <w:rPr>
                <w:rFonts w:ascii="Century Gothic" w:hAnsi="Century Gothic" w:cs="Calibri"/>
                <w:sz w:val="20"/>
                <w:szCs w:val="20"/>
              </w:rPr>
            </w:pPr>
            <w:r>
              <w:rPr>
                <w:rFonts w:ascii="Century Gothic" w:hAnsi="Century Gothic" w:cs="Calibri"/>
                <w:sz w:val="20"/>
                <w:szCs w:val="20"/>
              </w:rPr>
              <w:t>70,15</w:t>
            </w:r>
          </w:p>
        </w:tc>
        <w:tc>
          <w:tcPr>
            <w:tcW w:w="1094" w:type="dxa"/>
            <w:shd w:val="clear" w:color="auto" w:fill="auto"/>
            <w:noWrap/>
            <w:vAlign w:val="center"/>
          </w:tcPr>
          <w:p w14:paraId="78531341" w14:textId="486AE9DB" w:rsidR="00C547F5" w:rsidRPr="00CC55ED" w:rsidRDefault="00F55E8F" w:rsidP="003E46A4">
            <w:pPr>
              <w:jc w:val="center"/>
              <w:rPr>
                <w:rFonts w:ascii="Century Gothic" w:hAnsi="Century Gothic" w:cs="Calibri"/>
                <w:sz w:val="20"/>
                <w:szCs w:val="20"/>
              </w:rPr>
            </w:pPr>
            <w:r>
              <w:rPr>
                <w:rFonts w:ascii="Century Gothic" w:hAnsi="Century Gothic" w:cs="Calibri"/>
                <w:sz w:val="20"/>
                <w:szCs w:val="20"/>
              </w:rPr>
              <w:t>561,</w:t>
            </w:r>
            <w:r w:rsidR="00084291">
              <w:rPr>
                <w:rFonts w:ascii="Century Gothic" w:hAnsi="Century Gothic" w:cs="Calibri"/>
                <w:sz w:val="20"/>
                <w:szCs w:val="20"/>
              </w:rPr>
              <w:t>22</w:t>
            </w:r>
          </w:p>
        </w:tc>
        <w:tc>
          <w:tcPr>
            <w:tcW w:w="595" w:type="dxa"/>
            <w:shd w:val="clear" w:color="000000" w:fill="FFFFFF"/>
            <w:vAlign w:val="bottom"/>
          </w:tcPr>
          <w:p w14:paraId="2616A5F1" w14:textId="77777777" w:rsidR="00C547F5" w:rsidRPr="00CC55ED" w:rsidRDefault="00C547F5" w:rsidP="00FA1BF3">
            <w:pPr>
              <w:rPr>
                <w:rFonts w:ascii="Century Gothic" w:hAnsi="Century Gothic" w:cs="Arial"/>
                <w:sz w:val="20"/>
                <w:szCs w:val="20"/>
              </w:rPr>
            </w:pPr>
            <w:r w:rsidRPr="00CC55ED">
              <w:rPr>
                <w:rFonts w:ascii="Century Gothic" w:hAnsi="Century Gothic" w:cs="Calibri"/>
                <w:sz w:val="20"/>
                <w:szCs w:val="20"/>
              </w:rPr>
              <w:t>m</w:t>
            </w:r>
            <w:r w:rsidRPr="00CC55ED">
              <w:rPr>
                <w:rFonts w:ascii="Century Gothic" w:hAnsi="Century Gothic" w:cs="Calibri"/>
                <w:sz w:val="20"/>
                <w:szCs w:val="20"/>
                <w:vertAlign w:val="superscript"/>
              </w:rPr>
              <w:t>2</w:t>
            </w:r>
          </w:p>
        </w:tc>
      </w:tr>
      <w:tr w:rsidR="00290D45" w:rsidRPr="00FC6212" w14:paraId="0D65C7BB" w14:textId="77777777" w:rsidTr="005A3401">
        <w:trPr>
          <w:trHeight w:val="300"/>
        </w:trPr>
        <w:tc>
          <w:tcPr>
            <w:tcW w:w="1395" w:type="dxa"/>
            <w:shd w:val="clear" w:color="000000" w:fill="FFFFFF"/>
            <w:vAlign w:val="bottom"/>
            <w:hideMark/>
          </w:tcPr>
          <w:p w14:paraId="785F3612" w14:textId="77777777" w:rsidR="00C547F5" w:rsidRPr="00CC55ED" w:rsidRDefault="00C547F5" w:rsidP="00FA1BF3">
            <w:pPr>
              <w:jc w:val="center"/>
              <w:rPr>
                <w:rFonts w:ascii="Century Gothic" w:hAnsi="Century Gothic" w:cs="Arial"/>
                <w:sz w:val="20"/>
                <w:szCs w:val="20"/>
              </w:rPr>
            </w:pPr>
            <w:r w:rsidRPr="00CC55ED">
              <w:rPr>
                <w:rFonts w:ascii="Century Gothic" w:hAnsi="Century Gothic" w:cs="Arial"/>
                <w:sz w:val="20"/>
                <w:szCs w:val="20"/>
              </w:rPr>
              <w:t>3</w:t>
            </w:r>
          </w:p>
        </w:tc>
        <w:tc>
          <w:tcPr>
            <w:tcW w:w="1097" w:type="dxa"/>
            <w:shd w:val="clear" w:color="000000" w:fill="FFFFFF"/>
            <w:vAlign w:val="bottom"/>
            <w:hideMark/>
          </w:tcPr>
          <w:p w14:paraId="77AA4280" w14:textId="77777777" w:rsidR="00C547F5" w:rsidRPr="00CC55ED" w:rsidRDefault="004A31B8" w:rsidP="00FA1BF3">
            <w:pPr>
              <w:jc w:val="center"/>
              <w:rPr>
                <w:rFonts w:ascii="Century Gothic" w:hAnsi="Century Gothic" w:cs="Arial"/>
                <w:sz w:val="20"/>
                <w:szCs w:val="20"/>
              </w:rPr>
            </w:pPr>
            <w:r w:rsidRPr="00CC55ED">
              <w:rPr>
                <w:rFonts w:ascii="Century Gothic" w:hAnsi="Century Gothic" w:cs="Arial"/>
                <w:sz w:val="20"/>
                <w:szCs w:val="20"/>
              </w:rPr>
              <w:t xml:space="preserve">II </w:t>
            </w:r>
            <w:r w:rsidR="00C547F5" w:rsidRPr="00CC55ED">
              <w:rPr>
                <w:rFonts w:ascii="Century Gothic" w:hAnsi="Century Gothic" w:cs="Arial"/>
                <w:sz w:val="20"/>
                <w:szCs w:val="20"/>
              </w:rPr>
              <w:t>PIĘTRO</w:t>
            </w:r>
          </w:p>
        </w:tc>
        <w:tc>
          <w:tcPr>
            <w:tcW w:w="1599" w:type="dxa"/>
            <w:shd w:val="clear" w:color="auto" w:fill="auto"/>
            <w:noWrap/>
            <w:vAlign w:val="center"/>
          </w:tcPr>
          <w:p w14:paraId="59C63357" w14:textId="2F24B713" w:rsidR="00C547F5" w:rsidRPr="00CC55ED" w:rsidRDefault="00EC7A72" w:rsidP="003E46A4">
            <w:pPr>
              <w:jc w:val="center"/>
              <w:rPr>
                <w:rFonts w:ascii="Century Gothic" w:hAnsi="Century Gothic" w:cs="Calibri"/>
                <w:sz w:val="20"/>
                <w:szCs w:val="20"/>
              </w:rPr>
            </w:pPr>
            <w:r>
              <w:rPr>
                <w:rFonts w:ascii="Century Gothic" w:hAnsi="Century Gothic" w:cs="Calibri"/>
                <w:sz w:val="20"/>
                <w:szCs w:val="20"/>
              </w:rPr>
              <w:t>382,43</w:t>
            </w:r>
          </w:p>
        </w:tc>
        <w:tc>
          <w:tcPr>
            <w:tcW w:w="2046" w:type="dxa"/>
            <w:shd w:val="clear" w:color="auto" w:fill="auto"/>
            <w:noWrap/>
            <w:vAlign w:val="center"/>
          </w:tcPr>
          <w:p w14:paraId="23AC80C6" w14:textId="477CAEEC" w:rsidR="00C547F5" w:rsidRPr="00CC55ED" w:rsidRDefault="005A3401" w:rsidP="003E46A4">
            <w:pPr>
              <w:jc w:val="center"/>
              <w:rPr>
                <w:rFonts w:ascii="Century Gothic" w:hAnsi="Century Gothic" w:cs="Calibri"/>
                <w:color w:val="FF0000"/>
                <w:sz w:val="20"/>
                <w:szCs w:val="20"/>
              </w:rPr>
            </w:pPr>
            <w:r>
              <w:rPr>
                <w:rFonts w:ascii="Century Gothic" w:hAnsi="Century Gothic" w:cs="Calibri"/>
                <w:sz w:val="20"/>
                <w:szCs w:val="20"/>
              </w:rPr>
              <w:t>92,</w:t>
            </w:r>
            <w:r w:rsidR="008A6C14">
              <w:rPr>
                <w:rFonts w:ascii="Century Gothic" w:hAnsi="Century Gothic" w:cs="Calibri"/>
                <w:sz w:val="20"/>
                <w:szCs w:val="20"/>
              </w:rPr>
              <w:t>14</w:t>
            </w:r>
          </w:p>
        </w:tc>
        <w:tc>
          <w:tcPr>
            <w:tcW w:w="1696" w:type="dxa"/>
            <w:shd w:val="clear" w:color="auto" w:fill="auto"/>
            <w:noWrap/>
            <w:vAlign w:val="center"/>
          </w:tcPr>
          <w:p w14:paraId="2BD5028C" w14:textId="01F6DD94" w:rsidR="00C547F5" w:rsidRPr="00CC55ED" w:rsidRDefault="00D7218E" w:rsidP="002503D4">
            <w:pPr>
              <w:jc w:val="center"/>
              <w:rPr>
                <w:rFonts w:ascii="Century Gothic" w:hAnsi="Century Gothic" w:cs="Calibri"/>
                <w:sz w:val="20"/>
                <w:szCs w:val="20"/>
              </w:rPr>
            </w:pPr>
            <w:r>
              <w:rPr>
                <w:rFonts w:ascii="Century Gothic" w:hAnsi="Century Gothic" w:cs="Calibri"/>
                <w:sz w:val="20"/>
                <w:szCs w:val="20"/>
              </w:rPr>
              <w:t>31,16</w:t>
            </w:r>
          </w:p>
        </w:tc>
        <w:tc>
          <w:tcPr>
            <w:tcW w:w="1094" w:type="dxa"/>
            <w:shd w:val="clear" w:color="auto" w:fill="auto"/>
            <w:noWrap/>
            <w:vAlign w:val="center"/>
          </w:tcPr>
          <w:p w14:paraId="25CF8DCD" w14:textId="1633D3E9" w:rsidR="00C547F5" w:rsidRPr="00CC55ED" w:rsidRDefault="00F55E8F" w:rsidP="008A08F5">
            <w:pPr>
              <w:jc w:val="center"/>
              <w:rPr>
                <w:rFonts w:ascii="Century Gothic" w:hAnsi="Century Gothic" w:cs="Calibri"/>
                <w:sz w:val="20"/>
                <w:szCs w:val="20"/>
              </w:rPr>
            </w:pPr>
            <w:r>
              <w:rPr>
                <w:rFonts w:ascii="Century Gothic" w:hAnsi="Century Gothic" w:cs="Calibri"/>
                <w:sz w:val="20"/>
                <w:szCs w:val="20"/>
              </w:rPr>
              <w:t>50</w:t>
            </w:r>
            <w:r w:rsidR="00084291">
              <w:rPr>
                <w:rFonts w:ascii="Century Gothic" w:hAnsi="Century Gothic" w:cs="Calibri"/>
                <w:sz w:val="20"/>
                <w:szCs w:val="20"/>
              </w:rPr>
              <w:t>5</w:t>
            </w:r>
            <w:r>
              <w:rPr>
                <w:rFonts w:ascii="Century Gothic" w:hAnsi="Century Gothic" w:cs="Calibri"/>
                <w:sz w:val="20"/>
                <w:szCs w:val="20"/>
              </w:rPr>
              <w:t>,</w:t>
            </w:r>
            <w:r w:rsidR="00084291">
              <w:rPr>
                <w:rFonts w:ascii="Century Gothic" w:hAnsi="Century Gothic" w:cs="Calibri"/>
                <w:sz w:val="20"/>
                <w:szCs w:val="20"/>
              </w:rPr>
              <w:t>73</w:t>
            </w:r>
          </w:p>
        </w:tc>
        <w:tc>
          <w:tcPr>
            <w:tcW w:w="595" w:type="dxa"/>
            <w:shd w:val="clear" w:color="000000" w:fill="FFFFFF"/>
            <w:vAlign w:val="bottom"/>
          </w:tcPr>
          <w:p w14:paraId="267FBC41" w14:textId="77777777" w:rsidR="00C547F5" w:rsidRPr="00CC55ED" w:rsidRDefault="00C547F5" w:rsidP="00FA1BF3">
            <w:pPr>
              <w:rPr>
                <w:rFonts w:ascii="Century Gothic" w:hAnsi="Century Gothic" w:cs="Arial"/>
                <w:sz w:val="20"/>
                <w:szCs w:val="20"/>
              </w:rPr>
            </w:pPr>
            <w:r w:rsidRPr="00CC55ED">
              <w:rPr>
                <w:rFonts w:ascii="Century Gothic" w:hAnsi="Century Gothic" w:cs="Calibri"/>
                <w:sz w:val="20"/>
                <w:szCs w:val="20"/>
              </w:rPr>
              <w:t>m</w:t>
            </w:r>
            <w:r w:rsidRPr="00CC55ED">
              <w:rPr>
                <w:rFonts w:ascii="Century Gothic" w:hAnsi="Century Gothic" w:cs="Calibri"/>
                <w:sz w:val="20"/>
                <w:szCs w:val="20"/>
                <w:vertAlign w:val="superscript"/>
              </w:rPr>
              <w:t>2</w:t>
            </w:r>
          </w:p>
        </w:tc>
      </w:tr>
      <w:tr w:rsidR="00290D45" w:rsidRPr="00FC6212" w14:paraId="3F8ACE02" w14:textId="77777777" w:rsidTr="005A3401">
        <w:trPr>
          <w:trHeight w:val="300"/>
        </w:trPr>
        <w:tc>
          <w:tcPr>
            <w:tcW w:w="1395" w:type="dxa"/>
            <w:shd w:val="clear" w:color="000000" w:fill="FFFFFF"/>
            <w:vAlign w:val="bottom"/>
            <w:hideMark/>
          </w:tcPr>
          <w:p w14:paraId="14AC1AAA" w14:textId="77777777" w:rsidR="00C547F5" w:rsidRPr="00CC55ED" w:rsidRDefault="00C547F5" w:rsidP="00FA1BF3">
            <w:pPr>
              <w:jc w:val="center"/>
              <w:rPr>
                <w:rFonts w:ascii="Century Gothic" w:hAnsi="Century Gothic" w:cs="Arial"/>
                <w:sz w:val="20"/>
                <w:szCs w:val="20"/>
              </w:rPr>
            </w:pPr>
            <w:r w:rsidRPr="00CC55ED">
              <w:rPr>
                <w:rFonts w:ascii="Century Gothic" w:hAnsi="Century Gothic" w:cs="Arial"/>
                <w:sz w:val="20"/>
                <w:szCs w:val="20"/>
              </w:rPr>
              <w:t>4</w:t>
            </w:r>
          </w:p>
        </w:tc>
        <w:tc>
          <w:tcPr>
            <w:tcW w:w="1097" w:type="dxa"/>
            <w:shd w:val="clear" w:color="000000" w:fill="FFFFFF"/>
            <w:vAlign w:val="bottom"/>
            <w:hideMark/>
          </w:tcPr>
          <w:p w14:paraId="2987BB69" w14:textId="77777777" w:rsidR="00C547F5" w:rsidRPr="00CC55ED" w:rsidRDefault="004A31B8" w:rsidP="00FA1BF3">
            <w:pPr>
              <w:jc w:val="center"/>
              <w:rPr>
                <w:rFonts w:ascii="Century Gothic" w:hAnsi="Century Gothic" w:cs="Arial"/>
                <w:sz w:val="20"/>
                <w:szCs w:val="20"/>
              </w:rPr>
            </w:pPr>
            <w:r w:rsidRPr="00CC55ED">
              <w:rPr>
                <w:rFonts w:ascii="Century Gothic" w:hAnsi="Century Gothic" w:cs="Arial"/>
                <w:sz w:val="20"/>
                <w:szCs w:val="20"/>
              </w:rPr>
              <w:t xml:space="preserve">III </w:t>
            </w:r>
            <w:r w:rsidR="00C547F5" w:rsidRPr="00CC55ED">
              <w:rPr>
                <w:rFonts w:ascii="Century Gothic" w:hAnsi="Century Gothic" w:cs="Arial"/>
                <w:sz w:val="20"/>
                <w:szCs w:val="20"/>
              </w:rPr>
              <w:t>PIĘTRO</w:t>
            </w:r>
          </w:p>
        </w:tc>
        <w:tc>
          <w:tcPr>
            <w:tcW w:w="1599" w:type="dxa"/>
            <w:shd w:val="clear" w:color="auto" w:fill="auto"/>
            <w:noWrap/>
            <w:vAlign w:val="center"/>
          </w:tcPr>
          <w:p w14:paraId="572D61D7" w14:textId="6B6E6CBF" w:rsidR="00C547F5" w:rsidRPr="00CC55ED" w:rsidRDefault="00EC7A72" w:rsidP="003E46A4">
            <w:pPr>
              <w:jc w:val="center"/>
              <w:rPr>
                <w:rFonts w:ascii="Century Gothic" w:hAnsi="Century Gothic" w:cs="Calibri"/>
                <w:sz w:val="20"/>
                <w:szCs w:val="20"/>
              </w:rPr>
            </w:pPr>
            <w:r>
              <w:rPr>
                <w:rFonts w:ascii="Century Gothic" w:hAnsi="Century Gothic" w:cs="Calibri"/>
                <w:sz w:val="20"/>
                <w:szCs w:val="20"/>
              </w:rPr>
              <w:t>382,43</w:t>
            </w:r>
          </w:p>
        </w:tc>
        <w:tc>
          <w:tcPr>
            <w:tcW w:w="2046" w:type="dxa"/>
            <w:shd w:val="clear" w:color="auto" w:fill="auto"/>
            <w:noWrap/>
            <w:vAlign w:val="center"/>
          </w:tcPr>
          <w:p w14:paraId="030F65E0" w14:textId="6D81D33F" w:rsidR="00C547F5" w:rsidRPr="00CC55ED" w:rsidRDefault="005A3401" w:rsidP="003E46A4">
            <w:pPr>
              <w:jc w:val="center"/>
              <w:rPr>
                <w:rFonts w:ascii="Century Gothic" w:hAnsi="Century Gothic" w:cs="Calibri"/>
                <w:sz w:val="20"/>
                <w:szCs w:val="20"/>
              </w:rPr>
            </w:pPr>
            <w:r>
              <w:rPr>
                <w:rFonts w:ascii="Century Gothic" w:hAnsi="Century Gothic" w:cs="Calibri"/>
                <w:sz w:val="20"/>
                <w:szCs w:val="20"/>
              </w:rPr>
              <w:t>92,</w:t>
            </w:r>
            <w:r w:rsidR="008A6C14">
              <w:rPr>
                <w:rFonts w:ascii="Century Gothic" w:hAnsi="Century Gothic" w:cs="Calibri"/>
                <w:sz w:val="20"/>
                <w:szCs w:val="20"/>
              </w:rPr>
              <w:t>14</w:t>
            </w:r>
          </w:p>
        </w:tc>
        <w:tc>
          <w:tcPr>
            <w:tcW w:w="1696" w:type="dxa"/>
            <w:shd w:val="clear" w:color="auto" w:fill="auto"/>
            <w:noWrap/>
            <w:vAlign w:val="center"/>
          </w:tcPr>
          <w:p w14:paraId="00C40404" w14:textId="182ED123" w:rsidR="00C547F5" w:rsidRPr="00CC55ED" w:rsidRDefault="00D7218E" w:rsidP="002503D4">
            <w:pPr>
              <w:jc w:val="center"/>
              <w:rPr>
                <w:rFonts w:ascii="Century Gothic" w:hAnsi="Century Gothic" w:cs="Calibri"/>
                <w:sz w:val="20"/>
                <w:szCs w:val="20"/>
              </w:rPr>
            </w:pPr>
            <w:r>
              <w:rPr>
                <w:rFonts w:ascii="Century Gothic" w:hAnsi="Century Gothic" w:cs="Calibri"/>
                <w:sz w:val="20"/>
                <w:szCs w:val="20"/>
              </w:rPr>
              <w:t>31,16</w:t>
            </w:r>
          </w:p>
        </w:tc>
        <w:tc>
          <w:tcPr>
            <w:tcW w:w="1094" w:type="dxa"/>
            <w:shd w:val="clear" w:color="auto" w:fill="auto"/>
            <w:noWrap/>
            <w:vAlign w:val="center"/>
          </w:tcPr>
          <w:p w14:paraId="7ADAC56C" w14:textId="7AC34183" w:rsidR="00C547F5" w:rsidRPr="00CC55ED" w:rsidRDefault="00D877B6" w:rsidP="003E46A4">
            <w:pPr>
              <w:jc w:val="center"/>
              <w:rPr>
                <w:rFonts w:ascii="Century Gothic" w:hAnsi="Century Gothic" w:cs="Calibri"/>
                <w:sz w:val="20"/>
                <w:szCs w:val="20"/>
              </w:rPr>
            </w:pPr>
            <w:r>
              <w:rPr>
                <w:rFonts w:ascii="Century Gothic" w:hAnsi="Century Gothic" w:cs="Calibri"/>
                <w:sz w:val="20"/>
                <w:szCs w:val="20"/>
              </w:rPr>
              <w:t>50</w:t>
            </w:r>
            <w:r w:rsidR="00084291">
              <w:rPr>
                <w:rFonts w:ascii="Century Gothic" w:hAnsi="Century Gothic" w:cs="Calibri"/>
                <w:sz w:val="20"/>
                <w:szCs w:val="20"/>
              </w:rPr>
              <w:t>5</w:t>
            </w:r>
            <w:r>
              <w:rPr>
                <w:rFonts w:ascii="Century Gothic" w:hAnsi="Century Gothic" w:cs="Calibri"/>
                <w:sz w:val="20"/>
                <w:szCs w:val="20"/>
              </w:rPr>
              <w:t>,</w:t>
            </w:r>
            <w:r w:rsidR="00084291">
              <w:rPr>
                <w:rFonts w:ascii="Century Gothic" w:hAnsi="Century Gothic" w:cs="Calibri"/>
                <w:sz w:val="20"/>
                <w:szCs w:val="20"/>
              </w:rPr>
              <w:t>73</w:t>
            </w:r>
          </w:p>
        </w:tc>
        <w:tc>
          <w:tcPr>
            <w:tcW w:w="595" w:type="dxa"/>
            <w:shd w:val="clear" w:color="000000" w:fill="FFFFFF"/>
            <w:vAlign w:val="bottom"/>
          </w:tcPr>
          <w:p w14:paraId="35D4CB5F" w14:textId="77777777" w:rsidR="00C547F5" w:rsidRPr="00CC55ED" w:rsidRDefault="00C547F5" w:rsidP="00FA1BF3">
            <w:pPr>
              <w:rPr>
                <w:rFonts w:ascii="Century Gothic" w:hAnsi="Century Gothic" w:cs="Arial"/>
                <w:sz w:val="20"/>
                <w:szCs w:val="20"/>
              </w:rPr>
            </w:pPr>
            <w:r w:rsidRPr="00CC55ED">
              <w:rPr>
                <w:rFonts w:ascii="Century Gothic" w:hAnsi="Century Gothic" w:cs="Calibri"/>
                <w:sz w:val="20"/>
                <w:szCs w:val="20"/>
              </w:rPr>
              <w:t>m</w:t>
            </w:r>
            <w:r w:rsidRPr="00CC55ED">
              <w:rPr>
                <w:rFonts w:ascii="Century Gothic" w:hAnsi="Century Gothic" w:cs="Calibri"/>
                <w:sz w:val="20"/>
                <w:szCs w:val="20"/>
                <w:vertAlign w:val="superscript"/>
              </w:rPr>
              <w:t>2</w:t>
            </w:r>
          </w:p>
        </w:tc>
      </w:tr>
      <w:tr w:rsidR="005A3401" w:rsidRPr="00FC6212" w14:paraId="08796977" w14:textId="77777777" w:rsidTr="005A3401">
        <w:trPr>
          <w:trHeight w:val="300"/>
        </w:trPr>
        <w:tc>
          <w:tcPr>
            <w:tcW w:w="1395" w:type="dxa"/>
            <w:shd w:val="clear" w:color="000000" w:fill="FFFFFF"/>
            <w:vAlign w:val="bottom"/>
          </w:tcPr>
          <w:p w14:paraId="4932B109" w14:textId="34CFBF64" w:rsidR="005A3401" w:rsidRPr="00CC55ED" w:rsidRDefault="005A3401" w:rsidP="00FA1BF3">
            <w:pPr>
              <w:jc w:val="center"/>
              <w:rPr>
                <w:rFonts w:ascii="Century Gothic" w:hAnsi="Century Gothic" w:cs="Arial"/>
                <w:sz w:val="20"/>
                <w:szCs w:val="20"/>
              </w:rPr>
            </w:pPr>
            <w:r>
              <w:rPr>
                <w:rFonts w:ascii="Century Gothic" w:hAnsi="Century Gothic" w:cs="Arial"/>
                <w:sz w:val="20"/>
                <w:szCs w:val="20"/>
              </w:rPr>
              <w:t>5</w:t>
            </w:r>
          </w:p>
        </w:tc>
        <w:tc>
          <w:tcPr>
            <w:tcW w:w="1097" w:type="dxa"/>
            <w:shd w:val="clear" w:color="000000" w:fill="FFFFFF"/>
            <w:vAlign w:val="bottom"/>
          </w:tcPr>
          <w:p w14:paraId="38BE6FDA" w14:textId="6769BEA8" w:rsidR="005A3401" w:rsidRPr="00CC55ED" w:rsidRDefault="005A3401" w:rsidP="00FA1BF3">
            <w:pPr>
              <w:jc w:val="center"/>
              <w:rPr>
                <w:rFonts w:ascii="Century Gothic" w:hAnsi="Century Gothic" w:cs="Arial"/>
                <w:sz w:val="20"/>
                <w:szCs w:val="20"/>
              </w:rPr>
            </w:pPr>
            <w:r>
              <w:rPr>
                <w:rFonts w:ascii="Century Gothic" w:hAnsi="Century Gothic" w:cs="Arial"/>
                <w:sz w:val="20"/>
                <w:szCs w:val="20"/>
              </w:rPr>
              <w:t>IV PIĘTRO</w:t>
            </w:r>
          </w:p>
        </w:tc>
        <w:tc>
          <w:tcPr>
            <w:tcW w:w="1599" w:type="dxa"/>
            <w:shd w:val="clear" w:color="auto" w:fill="auto"/>
            <w:noWrap/>
            <w:vAlign w:val="center"/>
          </w:tcPr>
          <w:p w14:paraId="7CD5BFE7" w14:textId="2ED85C14" w:rsidR="005A3401" w:rsidRPr="00CC55ED" w:rsidRDefault="005A3401" w:rsidP="003E46A4">
            <w:pPr>
              <w:jc w:val="center"/>
              <w:rPr>
                <w:rFonts w:ascii="Century Gothic" w:hAnsi="Century Gothic" w:cs="Calibri"/>
                <w:sz w:val="20"/>
                <w:szCs w:val="20"/>
              </w:rPr>
            </w:pPr>
            <w:r>
              <w:rPr>
                <w:rFonts w:ascii="Century Gothic" w:hAnsi="Century Gothic" w:cs="Calibri"/>
                <w:sz w:val="20"/>
                <w:szCs w:val="20"/>
              </w:rPr>
              <w:t>19</w:t>
            </w:r>
            <w:r w:rsidR="00D7218E">
              <w:rPr>
                <w:rFonts w:ascii="Century Gothic" w:hAnsi="Century Gothic" w:cs="Calibri"/>
                <w:sz w:val="20"/>
                <w:szCs w:val="20"/>
              </w:rPr>
              <w:t>2,97</w:t>
            </w:r>
          </w:p>
        </w:tc>
        <w:tc>
          <w:tcPr>
            <w:tcW w:w="2046" w:type="dxa"/>
            <w:shd w:val="clear" w:color="auto" w:fill="auto"/>
            <w:noWrap/>
            <w:vAlign w:val="center"/>
          </w:tcPr>
          <w:p w14:paraId="2F300C96" w14:textId="4CE99514" w:rsidR="005A3401" w:rsidRPr="00CC55ED" w:rsidRDefault="005A3401" w:rsidP="003E46A4">
            <w:pPr>
              <w:jc w:val="center"/>
              <w:rPr>
                <w:rFonts w:ascii="Century Gothic" w:hAnsi="Century Gothic" w:cs="Calibri"/>
                <w:sz w:val="20"/>
                <w:szCs w:val="20"/>
              </w:rPr>
            </w:pPr>
            <w:r>
              <w:rPr>
                <w:rFonts w:ascii="Century Gothic" w:hAnsi="Century Gothic" w:cs="Calibri"/>
                <w:sz w:val="20"/>
                <w:szCs w:val="20"/>
              </w:rPr>
              <w:t>59,</w:t>
            </w:r>
            <w:r w:rsidR="00D877B6">
              <w:rPr>
                <w:rFonts w:ascii="Century Gothic" w:hAnsi="Century Gothic" w:cs="Calibri"/>
                <w:sz w:val="20"/>
                <w:szCs w:val="20"/>
              </w:rPr>
              <w:t>20</w:t>
            </w:r>
          </w:p>
        </w:tc>
        <w:tc>
          <w:tcPr>
            <w:tcW w:w="1696" w:type="dxa"/>
            <w:shd w:val="clear" w:color="auto" w:fill="auto"/>
            <w:noWrap/>
            <w:vAlign w:val="center"/>
          </w:tcPr>
          <w:p w14:paraId="615FA025" w14:textId="4EB67354" w:rsidR="005A3401" w:rsidRPr="00CC55ED" w:rsidRDefault="00D7218E" w:rsidP="002503D4">
            <w:pPr>
              <w:jc w:val="center"/>
              <w:rPr>
                <w:rFonts w:ascii="Century Gothic" w:hAnsi="Century Gothic" w:cs="Calibri"/>
                <w:sz w:val="20"/>
                <w:szCs w:val="20"/>
              </w:rPr>
            </w:pPr>
            <w:r>
              <w:rPr>
                <w:rFonts w:ascii="Century Gothic" w:hAnsi="Century Gothic" w:cs="Calibri"/>
                <w:sz w:val="20"/>
                <w:szCs w:val="20"/>
              </w:rPr>
              <w:t>11,64</w:t>
            </w:r>
          </w:p>
        </w:tc>
        <w:tc>
          <w:tcPr>
            <w:tcW w:w="1094" w:type="dxa"/>
            <w:shd w:val="clear" w:color="auto" w:fill="auto"/>
            <w:noWrap/>
            <w:vAlign w:val="center"/>
          </w:tcPr>
          <w:p w14:paraId="2C8F9A7D" w14:textId="599A90EA" w:rsidR="005A3401" w:rsidRPr="00CC55ED" w:rsidRDefault="00F55E8F" w:rsidP="003E46A4">
            <w:pPr>
              <w:jc w:val="center"/>
              <w:rPr>
                <w:rFonts w:ascii="Century Gothic" w:hAnsi="Century Gothic" w:cs="Calibri"/>
                <w:sz w:val="20"/>
                <w:szCs w:val="20"/>
              </w:rPr>
            </w:pPr>
            <w:r>
              <w:rPr>
                <w:rFonts w:ascii="Century Gothic" w:hAnsi="Century Gothic" w:cs="Calibri"/>
                <w:sz w:val="20"/>
                <w:szCs w:val="20"/>
              </w:rPr>
              <w:t>26</w:t>
            </w:r>
            <w:r w:rsidR="00D877B6">
              <w:rPr>
                <w:rFonts w:ascii="Century Gothic" w:hAnsi="Century Gothic" w:cs="Calibri"/>
                <w:sz w:val="20"/>
                <w:szCs w:val="20"/>
              </w:rPr>
              <w:t>3</w:t>
            </w:r>
            <w:r>
              <w:rPr>
                <w:rFonts w:ascii="Century Gothic" w:hAnsi="Century Gothic" w:cs="Calibri"/>
                <w:sz w:val="20"/>
                <w:szCs w:val="20"/>
              </w:rPr>
              <w:t>,</w:t>
            </w:r>
            <w:r w:rsidR="00D12856">
              <w:rPr>
                <w:rFonts w:ascii="Century Gothic" w:hAnsi="Century Gothic" w:cs="Calibri"/>
                <w:sz w:val="20"/>
                <w:szCs w:val="20"/>
              </w:rPr>
              <w:t>8</w:t>
            </w:r>
            <w:r w:rsidR="00D877B6">
              <w:rPr>
                <w:rFonts w:ascii="Century Gothic" w:hAnsi="Century Gothic" w:cs="Calibri"/>
                <w:sz w:val="20"/>
                <w:szCs w:val="20"/>
              </w:rPr>
              <w:t>1</w:t>
            </w:r>
          </w:p>
        </w:tc>
        <w:tc>
          <w:tcPr>
            <w:tcW w:w="595" w:type="dxa"/>
            <w:shd w:val="clear" w:color="000000" w:fill="FFFFFF"/>
            <w:vAlign w:val="bottom"/>
          </w:tcPr>
          <w:p w14:paraId="1C26683B" w14:textId="7120D172" w:rsidR="005A3401" w:rsidRPr="00CC55ED" w:rsidRDefault="00F55E8F" w:rsidP="00FA1BF3">
            <w:pPr>
              <w:rPr>
                <w:rFonts w:ascii="Century Gothic" w:hAnsi="Century Gothic" w:cs="Calibri"/>
                <w:sz w:val="20"/>
                <w:szCs w:val="20"/>
              </w:rPr>
            </w:pPr>
            <w:r w:rsidRPr="00CC55ED">
              <w:rPr>
                <w:rFonts w:ascii="Century Gothic" w:hAnsi="Century Gothic" w:cs="Calibri"/>
                <w:sz w:val="20"/>
                <w:szCs w:val="20"/>
              </w:rPr>
              <w:t>m</w:t>
            </w:r>
            <w:r w:rsidRPr="00CC55ED">
              <w:rPr>
                <w:rFonts w:ascii="Century Gothic" w:hAnsi="Century Gothic" w:cs="Calibri"/>
                <w:sz w:val="20"/>
                <w:szCs w:val="20"/>
                <w:vertAlign w:val="superscript"/>
              </w:rPr>
              <w:t>2</w:t>
            </w:r>
          </w:p>
        </w:tc>
      </w:tr>
      <w:tr w:rsidR="00290D45" w:rsidRPr="00FC6212" w14:paraId="545A9893" w14:textId="77777777" w:rsidTr="005A3401">
        <w:trPr>
          <w:trHeight w:val="300"/>
        </w:trPr>
        <w:tc>
          <w:tcPr>
            <w:tcW w:w="1395" w:type="dxa"/>
            <w:shd w:val="clear" w:color="000000" w:fill="FFFFFF"/>
            <w:vAlign w:val="bottom"/>
            <w:hideMark/>
          </w:tcPr>
          <w:p w14:paraId="4B0DFC0A" w14:textId="77777777" w:rsidR="00C547F5" w:rsidRPr="00CC55ED" w:rsidRDefault="00C547F5" w:rsidP="00FA1BF3">
            <w:pPr>
              <w:jc w:val="center"/>
              <w:rPr>
                <w:rFonts w:ascii="Century Gothic" w:hAnsi="Century Gothic" w:cs="Arial"/>
                <w:sz w:val="20"/>
                <w:szCs w:val="20"/>
              </w:rPr>
            </w:pPr>
            <w:r w:rsidRPr="00CC55ED">
              <w:rPr>
                <w:rFonts w:ascii="Century Gothic" w:hAnsi="Century Gothic" w:cs="Arial"/>
                <w:sz w:val="20"/>
                <w:szCs w:val="20"/>
              </w:rPr>
              <w:t xml:space="preserve">RAZEM </w:t>
            </w:r>
          </w:p>
        </w:tc>
        <w:tc>
          <w:tcPr>
            <w:tcW w:w="1097" w:type="dxa"/>
            <w:shd w:val="clear" w:color="000000" w:fill="FFFFFF"/>
            <w:vAlign w:val="bottom"/>
            <w:hideMark/>
          </w:tcPr>
          <w:p w14:paraId="728AF940" w14:textId="77777777" w:rsidR="00C547F5" w:rsidRPr="00CC55ED" w:rsidRDefault="00C547F5" w:rsidP="00FA1BF3">
            <w:pPr>
              <w:jc w:val="center"/>
              <w:rPr>
                <w:rFonts w:ascii="Century Gothic" w:hAnsi="Century Gothic" w:cs="Arial"/>
                <w:sz w:val="20"/>
                <w:szCs w:val="20"/>
              </w:rPr>
            </w:pPr>
            <w:r w:rsidRPr="00CC55ED">
              <w:rPr>
                <w:rFonts w:ascii="Century Gothic" w:hAnsi="Century Gothic" w:cs="Arial"/>
                <w:sz w:val="20"/>
                <w:szCs w:val="20"/>
              </w:rPr>
              <w:t> </w:t>
            </w:r>
          </w:p>
        </w:tc>
        <w:tc>
          <w:tcPr>
            <w:tcW w:w="1599" w:type="dxa"/>
            <w:shd w:val="clear" w:color="auto" w:fill="auto"/>
            <w:noWrap/>
            <w:vAlign w:val="center"/>
          </w:tcPr>
          <w:p w14:paraId="5889027C" w14:textId="2D5D86EF" w:rsidR="00C547F5" w:rsidRPr="00CC55ED" w:rsidRDefault="006E09DC" w:rsidP="00637B3D">
            <w:pPr>
              <w:jc w:val="center"/>
              <w:rPr>
                <w:rFonts w:ascii="Century Gothic" w:hAnsi="Century Gothic" w:cs="Calibri"/>
                <w:b/>
                <w:bCs/>
                <w:sz w:val="20"/>
                <w:szCs w:val="20"/>
              </w:rPr>
            </w:pPr>
            <w:r w:rsidRPr="00CC55ED">
              <w:rPr>
                <w:rFonts w:ascii="Century Gothic" w:hAnsi="Century Gothic" w:cs="Calibri"/>
                <w:b/>
                <w:bCs/>
                <w:sz w:val="20"/>
                <w:szCs w:val="20"/>
              </w:rPr>
              <w:t>1</w:t>
            </w:r>
            <w:r w:rsidR="00D7218E">
              <w:rPr>
                <w:rFonts w:ascii="Century Gothic" w:hAnsi="Century Gothic" w:cs="Calibri"/>
                <w:b/>
                <w:bCs/>
                <w:sz w:val="20"/>
                <w:szCs w:val="20"/>
              </w:rPr>
              <w:t> </w:t>
            </w:r>
            <w:r w:rsidR="005A3401">
              <w:rPr>
                <w:rFonts w:ascii="Century Gothic" w:hAnsi="Century Gothic" w:cs="Calibri"/>
                <w:b/>
                <w:bCs/>
                <w:sz w:val="20"/>
                <w:szCs w:val="20"/>
              </w:rPr>
              <w:t>3</w:t>
            </w:r>
            <w:r w:rsidR="00EC7A72">
              <w:rPr>
                <w:rFonts w:ascii="Century Gothic" w:hAnsi="Century Gothic" w:cs="Calibri"/>
                <w:b/>
                <w:bCs/>
                <w:sz w:val="20"/>
                <w:szCs w:val="20"/>
              </w:rPr>
              <w:t>40</w:t>
            </w:r>
            <w:r w:rsidR="00D7218E">
              <w:rPr>
                <w:rFonts w:ascii="Century Gothic" w:hAnsi="Century Gothic" w:cs="Calibri"/>
                <w:b/>
                <w:bCs/>
                <w:sz w:val="20"/>
                <w:szCs w:val="20"/>
              </w:rPr>
              <w:t>,</w:t>
            </w:r>
            <w:r w:rsidR="00EC7A72">
              <w:rPr>
                <w:rFonts w:ascii="Century Gothic" w:hAnsi="Century Gothic" w:cs="Calibri"/>
                <w:b/>
                <w:bCs/>
                <w:sz w:val="20"/>
                <w:szCs w:val="20"/>
              </w:rPr>
              <w:t>2</w:t>
            </w:r>
            <w:r w:rsidR="00447441">
              <w:rPr>
                <w:rFonts w:ascii="Century Gothic" w:hAnsi="Century Gothic" w:cs="Calibri"/>
                <w:b/>
                <w:bCs/>
                <w:sz w:val="20"/>
                <w:szCs w:val="20"/>
              </w:rPr>
              <w:t>7</w:t>
            </w:r>
          </w:p>
        </w:tc>
        <w:tc>
          <w:tcPr>
            <w:tcW w:w="2046" w:type="dxa"/>
            <w:shd w:val="clear" w:color="auto" w:fill="auto"/>
            <w:noWrap/>
            <w:vAlign w:val="center"/>
          </w:tcPr>
          <w:p w14:paraId="1B31412A" w14:textId="4351C4A1" w:rsidR="00C547F5" w:rsidRPr="00CC55ED" w:rsidRDefault="005A3401" w:rsidP="00A85862">
            <w:pPr>
              <w:jc w:val="center"/>
              <w:rPr>
                <w:rFonts w:ascii="Century Gothic" w:hAnsi="Century Gothic" w:cs="Calibri"/>
                <w:b/>
                <w:bCs/>
                <w:color w:val="FF0000"/>
                <w:sz w:val="20"/>
                <w:szCs w:val="20"/>
              </w:rPr>
            </w:pPr>
            <w:r>
              <w:rPr>
                <w:rFonts w:ascii="Century Gothic" w:hAnsi="Century Gothic" w:cs="Calibri"/>
                <w:b/>
                <w:bCs/>
                <w:sz w:val="20"/>
                <w:szCs w:val="20"/>
              </w:rPr>
              <w:t>1 19</w:t>
            </w:r>
            <w:r w:rsidR="008A6C14">
              <w:rPr>
                <w:rFonts w:ascii="Century Gothic" w:hAnsi="Century Gothic" w:cs="Calibri"/>
                <w:b/>
                <w:bCs/>
                <w:sz w:val="20"/>
                <w:szCs w:val="20"/>
              </w:rPr>
              <w:t>7</w:t>
            </w:r>
            <w:r>
              <w:rPr>
                <w:rFonts w:ascii="Century Gothic" w:hAnsi="Century Gothic" w:cs="Calibri"/>
                <w:b/>
                <w:bCs/>
                <w:sz w:val="20"/>
                <w:szCs w:val="20"/>
              </w:rPr>
              <w:t>,</w:t>
            </w:r>
            <w:r w:rsidR="008A6C14">
              <w:rPr>
                <w:rFonts w:ascii="Century Gothic" w:hAnsi="Century Gothic" w:cs="Calibri"/>
                <w:b/>
                <w:bCs/>
                <w:sz w:val="20"/>
                <w:szCs w:val="20"/>
              </w:rPr>
              <w:t>9</w:t>
            </w:r>
            <w:r w:rsidR="00084291">
              <w:rPr>
                <w:rFonts w:ascii="Century Gothic" w:hAnsi="Century Gothic" w:cs="Calibri"/>
                <w:b/>
                <w:bCs/>
                <w:sz w:val="20"/>
                <w:szCs w:val="20"/>
              </w:rPr>
              <w:t>0</w:t>
            </w:r>
          </w:p>
        </w:tc>
        <w:tc>
          <w:tcPr>
            <w:tcW w:w="1696" w:type="dxa"/>
            <w:shd w:val="clear" w:color="auto" w:fill="auto"/>
            <w:noWrap/>
            <w:vAlign w:val="center"/>
          </w:tcPr>
          <w:p w14:paraId="4B9DB43C" w14:textId="63FD73ED" w:rsidR="00C547F5" w:rsidRPr="00CC55ED" w:rsidRDefault="00F55E8F" w:rsidP="00637B3D">
            <w:pPr>
              <w:jc w:val="center"/>
              <w:rPr>
                <w:rFonts w:ascii="Century Gothic" w:hAnsi="Century Gothic" w:cs="Calibri"/>
                <w:b/>
                <w:bCs/>
                <w:color w:val="FF0000"/>
                <w:sz w:val="20"/>
                <w:szCs w:val="20"/>
              </w:rPr>
            </w:pPr>
            <w:r>
              <w:rPr>
                <w:rFonts w:ascii="Century Gothic" w:hAnsi="Century Gothic" w:cs="Calibri"/>
                <w:b/>
                <w:bCs/>
                <w:sz w:val="20"/>
                <w:szCs w:val="20"/>
              </w:rPr>
              <w:t>1</w:t>
            </w:r>
            <w:r w:rsidR="00D7218E">
              <w:rPr>
                <w:rFonts w:ascii="Century Gothic" w:hAnsi="Century Gothic" w:cs="Calibri"/>
                <w:b/>
                <w:bCs/>
                <w:sz w:val="20"/>
                <w:szCs w:val="20"/>
              </w:rPr>
              <w:t>44,11</w:t>
            </w:r>
          </w:p>
        </w:tc>
        <w:tc>
          <w:tcPr>
            <w:tcW w:w="1094" w:type="dxa"/>
            <w:shd w:val="clear" w:color="auto" w:fill="auto"/>
            <w:noWrap/>
            <w:vAlign w:val="center"/>
          </w:tcPr>
          <w:p w14:paraId="7C1842AD" w14:textId="1E18AAFF" w:rsidR="00C547F5" w:rsidRPr="00CC55ED" w:rsidRDefault="00F55E8F" w:rsidP="00A85862">
            <w:pPr>
              <w:jc w:val="center"/>
              <w:rPr>
                <w:rFonts w:ascii="Century Gothic" w:hAnsi="Century Gothic" w:cs="Calibri"/>
                <w:b/>
                <w:bCs/>
                <w:color w:val="FF0000"/>
                <w:sz w:val="20"/>
                <w:szCs w:val="20"/>
              </w:rPr>
            </w:pPr>
            <w:r>
              <w:rPr>
                <w:rFonts w:ascii="Century Gothic" w:hAnsi="Century Gothic" w:cs="Calibri"/>
                <w:b/>
                <w:bCs/>
                <w:sz w:val="20"/>
                <w:szCs w:val="20"/>
              </w:rPr>
              <w:t>2 6</w:t>
            </w:r>
            <w:r w:rsidR="003C4308">
              <w:rPr>
                <w:rFonts w:ascii="Century Gothic" w:hAnsi="Century Gothic" w:cs="Calibri"/>
                <w:b/>
                <w:bCs/>
                <w:sz w:val="20"/>
                <w:szCs w:val="20"/>
              </w:rPr>
              <w:t>8</w:t>
            </w:r>
            <w:r w:rsidR="00084291">
              <w:rPr>
                <w:rFonts w:ascii="Century Gothic" w:hAnsi="Century Gothic" w:cs="Calibri"/>
                <w:b/>
                <w:bCs/>
                <w:sz w:val="20"/>
                <w:szCs w:val="20"/>
              </w:rPr>
              <w:t>2</w:t>
            </w:r>
            <w:r>
              <w:rPr>
                <w:rFonts w:ascii="Century Gothic" w:hAnsi="Century Gothic" w:cs="Calibri"/>
                <w:b/>
                <w:bCs/>
                <w:sz w:val="20"/>
                <w:szCs w:val="20"/>
              </w:rPr>
              <w:t>,</w:t>
            </w:r>
            <w:r w:rsidR="00084291">
              <w:rPr>
                <w:rFonts w:ascii="Century Gothic" w:hAnsi="Century Gothic" w:cs="Calibri"/>
                <w:b/>
                <w:bCs/>
                <w:sz w:val="20"/>
                <w:szCs w:val="20"/>
              </w:rPr>
              <w:t>2</w:t>
            </w:r>
            <w:r w:rsidR="00236D2A">
              <w:rPr>
                <w:rFonts w:ascii="Century Gothic" w:hAnsi="Century Gothic" w:cs="Calibri"/>
                <w:b/>
                <w:bCs/>
                <w:sz w:val="20"/>
                <w:szCs w:val="20"/>
              </w:rPr>
              <w:t>8</w:t>
            </w:r>
          </w:p>
        </w:tc>
        <w:tc>
          <w:tcPr>
            <w:tcW w:w="595" w:type="dxa"/>
            <w:shd w:val="clear" w:color="000000" w:fill="FFFFFF"/>
            <w:vAlign w:val="bottom"/>
          </w:tcPr>
          <w:p w14:paraId="49C2E1BB" w14:textId="77777777" w:rsidR="00C547F5" w:rsidRPr="00CC55ED" w:rsidRDefault="00C547F5" w:rsidP="00FA1BF3">
            <w:pPr>
              <w:rPr>
                <w:rFonts w:ascii="Century Gothic" w:hAnsi="Century Gothic" w:cs="Arial"/>
                <w:color w:val="FF0000"/>
                <w:sz w:val="20"/>
                <w:szCs w:val="20"/>
              </w:rPr>
            </w:pPr>
            <w:r w:rsidRPr="00CC55ED">
              <w:rPr>
                <w:rFonts w:ascii="Century Gothic" w:hAnsi="Century Gothic" w:cs="Calibri"/>
                <w:sz w:val="20"/>
                <w:szCs w:val="20"/>
              </w:rPr>
              <w:t>m</w:t>
            </w:r>
            <w:r w:rsidRPr="00CC55ED">
              <w:rPr>
                <w:rFonts w:ascii="Century Gothic" w:hAnsi="Century Gothic" w:cs="Calibri"/>
                <w:sz w:val="20"/>
                <w:szCs w:val="20"/>
                <w:vertAlign w:val="superscript"/>
              </w:rPr>
              <w:t>2</w:t>
            </w:r>
          </w:p>
        </w:tc>
      </w:tr>
    </w:tbl>
    <w:p w14:paraId="329C30D8" w14:textId="77777777" w:rsidR="00EB0FE1" w:rsidRPr="00FC6212" w:rsidRDefault="00EB0FE1">
      <w:pPr>
        <w:rPr>
          <w:rFonts w:ascii="Century Gothic" w:hAnsi="Century Gothic"/>
          <w:b/>
          <w:bCs/>
          <w:color w:val="FF0000"/>
          <w:highlight w:val="cyan"/>
        </w:rPr>
      </w:pPr>
      <w:r w:rsidRPr="00FC6212">
        <w:rPr>
          <w:rFonts w:ascii="Century Gothic" w:hAnsi="Century Gothic"/>
          <w:b/>
          <w:bCs/>
          <w:color w:val="FF0000"/>
          <w:highlight w:val="cyan"/>
        </w:rPr>
        <w:br w:type="page"/>
      </w:r>
    </w:p>
    <w:p w14:paraId="2D0AA876" w14:textId="77777777" w:rsidR="0013152E" w:rsidRPr="00466CB5" w:rsidRDefault="0013152E" w:rsidP="00217560">
      <w:pPr>
        <w:tabs>
          <w:tab w:val="left" w:pos="720"/>
          <w:tab w:val="left" w:pos="1134"/>
        </w:tabs>
        <w:spacing w:line="276" w:lineRule="auto"/>
        <w:rPr>
          <w:rFonts w:ascii="Century Gothic" w:hAnsi="Century Gothic"/>
          <w:b/>
          <w:bCs/>
          <w:sz w:val="20"/>
          <w:szCs w:val="20"/>
          <w:u w:val="single"/>
        </w:rPr>
      </w:pPr>
      <w:r w:rsidRPr="00466CB5">
        <w:rPr>
          <w:rFonts w:ascii="Century Gothic" w:hAnsi="Century Gothic"/>
          <w:b/>
          <w:bCs/>
          <w:sz w:val="20"/>
          <w:szCs w:val="20"/>
          <w:u w:val="single"/>
        </w:rPr>
        <w:lastRenderedPageBreak/>
        <w:t xml:space="preserve">Zestawienie </w:t>
      </w:r>
      <w:r w:rsidR="00AE5214" w:rsidRPr="00466CB5">
        <w:rPr>
          <w:rFonts w:ascii="Century Gothic" w:hAnsi="Century Gothic"/>
          <w:b/>
          <w:bCs/>
          <w:sz w:val="20"/>
          <w:szCs w:val="20"/>
          <w:u w:val="single"/>
        </w:rPr>
        <w:t>mieszkań</w:t>
      </w:r>
    </w:p>
    <w:tbl>
      <w:tblPr>
        <w:tblW w:w="9721"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701"/>
        <w:gridCol w:w="366"/>
        <w:gridCol w:w="1275"/>
        <w:gridCol w:w="1985"/>
        <w:gridCol w:w="1335"/>
        <w:gridCol w:w="82"/>
        <w:gridCol w:w="1418"/>
        <w:gridCol w:w="1477"/>
        <w:gridCol w:w="82"/>
      </w:tblGrid>
      <w:tr w:rsidR="00E20CD6" w:rsidRPr="00466CB5" w14:paraId="69525007" w14:textId="77777777" w:rsidTr="00512EFE">
        <w:trPr>
          <w:gridAfter w:val="1"/>
          <w:wAfter w:w="82" w:type="dxa"/>
          <w:trHeight w:val="265"/>
        </w:trPr>
        <w:tc>
          <w:tcPr>
            <w:tcW w:w="2067" w:type="dxa"/>
            <w:gridSpan w:val="2"/>
            <w:shd w:val="clear" w:color="auto" w:fill="auto"/>
            <w:vAlign w:val="center"/>
            <w:hideMark/>
          </w:tcPr>
          <w:p w14:paraId="0CED701E" w14:textId="77777777" w:rsidR="00AE5214" w:rsidRPr="00466CB5" w:rsidRDefault="00AE5214" w:rsidP="00AE5214">
            <w:pPr>
              <w:jc w:val="center"/>
              <w:rPr>
                <w:rFonts w:ascii="Century Gothic" w:hAnsi="Century Gothic" w:cs="Arial"/>
                <w:sz w:val="20"/>
                <w:szCs w:val="20"/>
              </w:rPr>
            </w:pPr>
            <w:r w:rsidRPr="00466CB5">
              <w:rPr>
                <w:rFonts w:ascii="Century Gothic" w:hAnsi="Century Gothic" w:cs="Arial"/>
                <w:sz w:val="20"/>
                <w:szCs w:val="20"/>
              </w:rPr>
              <w:t xml:space="preserve">NR POMIESZCZENIA </w:t>
            </w:r>
          </w:p>
        </w:tc>
        <w:tc>
          <w:tcPr>
            <w:tcW w:w="1275" w:type="dxa"/>
            <w:shd w:val="clear" w:color="auto" w:fill="auto"/>
            <w:vAlign w:val="center"/>
            <w:hideMark/>
          </w:tcPr>
          <w:p w14:paraId="0BF2D9B0" w14:textId="77777777" w:rsidR="00AE5214" w:rsidRPr="00466CB5" w:rsidRDefault="00AE5214" w:rsidP="00AE5214">
            <w:pPr>
              <w:jc w:val="center"/>
              <w:rPr>
                <w:rFonts w:ascii="Century Gothic" w:hAnsi="Century Gothic" w:cs="Arial"/>
                <w:sz w:val="20"/>
                <w:szCs w:val="20"/>
              </w:rPr>
            </w:pPr>
            <w:r w:rsidRPr="00466CB5">
              <w:rPr>
                <w:rFonts w:ascii="Century Gothic" w:hAnsi="Century Gothic" w:cs="Arial"/>
                <w:sz w:val="20"/>
                <w:szCs w:val="20"/>
              </w:rPr>
              <w:t>ILOŚĆ MIESZKAŃ</w:t>
            </w:r>
          </w:p>
        </w:tc>
        <w:tc>
          <w:tcPr>
            <w:tcW w:w="3320" w:type="dxa"/>
            <w:gridSpan w:val="2"/>
            <w:shd w:val="clear" w:color="auto" w:fill="auto"/>
            <w:vAlign w:val="center"/>
            <w:hideMark/>
          </w:tcPr>
          <w:p w14:paraId="7E95DD8C" w14:textId="77777777" w:rsidR="00AE5214" w:rsidRPr="00466CB5" w:rsidRDefault="00AE5214" w:rsidP="00AE5214">
            <w:pPr>
              <w:jc w:val="center"/>
              <w:rPr>
                <w:rFonts w:ascii="Century Gothic" w:hAnsi="Century Gothic" w:cs="Arial"/>
                <w:sz w:val="20"/>
                <w:szCs w:val="20"/>
              </w:rPr>
            </w:pPr>
            <w:r w:rsidRPr="00466CB5">
              <w:rPr>
                <w:rFonts w:ascii="Century Gothic" w:hAnsi="Century Gothic" w:cs="Arial"/>
                <w:sz w:val="20"/>
                <w:szCs w:val="20"/>
              </w:rPr>
              <w:t>POWIERZCHNIA UŻYTKOWA MIESZKAŃ</w:t>
            </w:r>
          </w:p>
        </w:tc>
        <w:tc>
          <w:tcPr>
            <w:tcW w:w="2977" w:type="dxa"/>
            <w:gridSpan w:val="3"/>
            <w:shd w:val="clear" w:color="auto" w:fill="auto"/>
            <w:vAlign w:val="center"/>
            <w:hideMark/>
          </w:tcPr>
          <w:p w14:paraId="56612EEE" w14:textId="53394B67" w:rsidR="00AE5214" w:rsidRPr="00466CB5" w:rsidRDefault="00AE5214" w:rsidP="00AE5214">
            <w:pPr>
              <w:jc w:val="center"/>
              <w:rPr>
                <w:rFonts w:ascii="Century Gothic" w:hAnsi="Century Gothic" w:cs="Arial"/>
                <w:sz w:val="20"/>
                <w:szCs w:val="20"/>
              </w:rPr>
            </w:pPr>
            <w:r w:rsidRPr="00466CB5">
              <w:rPr>
                <w:rFonts w:ascii="Century Gothic" w:hAnsi="Century Gothic" w:cs="Arial"/>
                <w:sz w:val="20"/>
                <w:szCs w:val="20"/>
              </w:rPr>
              <w:t xml:space="preserve">POWIERZCHNIA BALKONÓW </w:t>
            </w:r>
            <w:r w:rsidR="00E20CD6" w:rsidRPr="00466CB5">
              <w:rPr>
                <w:rFonts w:ascii="Century Gothic" w:hAnsi="Century Gothic" w:cs="Arial"/>
                <w:sz w:val="20"/>
                <w:szCs w:val="20"/>
              </w:rPr>
              <w:br/>
              <w:t>I TARASÓW</w:t>
            </w:r>
          </w:p>
        </w:tc>
      </w:tr>
      <w:tr w:rsidR="00E20CD6" w:rsidRPr="00466CB5" w14:paraId="727A4528" w14:textId="77777777" w:rsidTr="00512EFE">
        <w:trPr>
          <w:gridAfter w:val="1"/>
          <w:wAfter w:w="82" w:type="dxa"/>
          <w:trHeight w:val="263"/>
        </w:trPr>
        <w:tc>
          <w:tcPr>
            <w:tcW w:w="2067" w:type="dxa"/>
            <w:gridSpan w:val="2"/>
            <w:shd w:val="clear" w:color="auto" w:fill="auto"/>
            <w:vAlign w:val="center"/>
            <w:hideMark/>
          </w:tcPr>
          <w:p w14:paraId="15D50825" w14:textId="77777777" w:rsidR="00AE5214" w:rsidRPr="00466CB5" w:rsidRDefault="00AE5214" w:rsidP="00ED0A48">
            <w:pPr>
              <w:rPr>
                <w:rFonts w:ascii="Century Gothic" w:hAnsi="Century Gothic" w:cs="Arial"/>
                <w:sz w:val="20"/>
                <w:szCs w:val="20"/>
              </w:rPr>
            </w:pPr>
          </w:p>
        </w:tc>
        <w:tc>
          <w:tcPr>
            <w:tcW w:w="1275" w:type="dxa"/>
            <w:shd w:val="clear" w:color="auto" w:fill="auto"/>
            <w:vAlign w:val="center"/>
            <w:hideMark/>
          </w:tcPr>
          <w:p w14:paraId="28A620A0" w14:textId="77777777" w:rsidR="00AE5214" w:rsidRPr="00466CB5" w:rsidRDefault="00AE5214" w:rsidP="00AE5214">
            <w:pPr>
              <w:jc w:val="center"/>
              <w:rPr>
                <w:rFonts w:ascii="Century Gothic" w:hAnsi="Century Gothic" w:cs="Arial"/>
                <w:sz w:val="20"/>
                <w:szCs w:val="20"/>
              </w:rPr>
            </w:pPr>
            <w:r w:rsidRPr="00466CB5">
              <w:rPr>
                <w:rFonts w:ascii="Century Gothic" w:hAnsi="Century Gothic" w:cs="Arial"/>
                <w:sz w:val="20"/>
                <w:szCs w:val="20"/>
              </w:rPr>
              <w:t>szt.</w:t>
            </w:r>
          </w:p>
        </w:tc>
        <w:tc>
          <w:tcPr>
            <w:tcW w:w="3320" w:type="dxa"/>
            <w:gridSpan w:val="2"/>
            <w:shd w:val="clear" w:color="auto" w:fill="auto"/>
            <w:vAlign w:val="center"/>
            <w:hideMark/>
          </w:tcPr>
          <w:p w14:paraId="083E61E9" w14:textId="77777777" w:rsidR="00AE5214" w:rsidRPr="00466CB5" w:rsidRDefault="00AE5214" w:rsidP="00AE5214">
            <w:pPr>
              <w:jc w:val="center"/>
              <w:rPr>
                <w:rFonts w:ascii="Century Gothic" w:hAnsi="Century Gothic" w:cs="Arial"/>
                <w:sz w:val="20"/>
                <w:szCs w:val="20"/>
              </w:rPr>
            </w:pPr>
            <w:r w:rsidRPr="00466CB5">
              <w:rPr>
                <w:rFonts w:ascii="Century Gothic" w:hAnsi="Century Gothic" w:cs="Arial"/>
                <w:sz w:val="20"/>
                <w:szCs w:val="20"/>
              </w:rPr>
              <w:t>m</w:t>
            </w:r>
            <w:r w:rsidRPr="00466CB5">
              <w:rPr>
                <w:rFonts w:ascii="Century Gothic" w:hAnsi="Century Gothic" w:cs="Arial"/>
                <w:sz w:val="20"/>
                <w:szCs w:val="20"/>
                <w:vertAlign w:val="superscript"/>
              </w:rPr>
              <w:t>2</w:t>
            </w:r>
          </w:p>
        </w:tc>
        <w:tc>
          <w:tcPr>
            <w:tcW w:w="2977" w:type="dxa"/>
            <w:gridSpan w:val="3"/>
            <w:shd w:val="clear" w:color="auto" w:fill="auto"/>
            <w:vAlign w:val="center"/>
            <w:hideMark/>
          </w:tcPr>
          <w:p w14:paraId="5C3EDB92" w14:textId="77777777" w:rsidR="00AE5214" w:rsidRPr="00466CB5" w:rsidRDefault="00AE5214" w:rsidP="00AE5214">
            <w:pPr>
              <w:jc w:val="center"/>
              <w:rPr>
                <w:rFonts w:ascii="Century Gothic" w:hAnsi="Century Gothic" w:cs="Arial"/>
                <w:sz w:val="20"/>
                <w:szCs w:val="20"/>
              </w:rPr>
            </w:pPr>
            <w:r w:rsidRPr="00466CB5">
              <w:rPr>
                <w:rFonts w:ascii="Century Gothic" w:hAnsi="Century Gothic" w:cs="Arial"/>
                <w:sz w:val="20"/>
                <w:szCs w:val="20"/>
              </w:rPr>
              <w:t>m</w:t>
            </w:r>
            <w:r w:rsidRPr="00466CB5">
              <w:rPr>
                <w:rFonts w:ascii="Century Gothic" w:hAnsi="Century Gothic" w:cs="Arial"/>
                <w:sz w:val="20"/>
                <w:szCs w:val="20"/>
                <w:vertAlign w:val="superscript"/>
              </w:rPr>
              <w:t>2</w:t>
            </w:r>
          </w:p>
        </w:tc>
      </w:tr>
      <w:tr w:rsidR="00E20CD6" w:rsidRPr="00466CB5" w14:paraId="30E36F67" w14:textId="77777777" w:rsidTr="00512EFE">
        <w:trPr>
          <w:gridAfter w:val="1"/>
          <w:wAfter w:w="82" w:type="dxa"/>
          <w:trHeight w:val="199"/>
        </w:trPr>
        <w:tc>
          <w:tcPr>
            <w:tcW w:w="2067" w:type="dxa"/>
            <w:gridSpan w:val="2"/>
            <w:shd w:val="clear" w:color="000000" w:fill="A5A5A5"/>
            <w:noWrap/>
            <w:vAlign w:val="bottom"/>
            <w:hideMark/>
          </w:tcPr>
          <w:p w14:paraId="57BBF68E" w14:textId="77777777" w:rsidR="00AE5214" w:rsidRPr="00466CB5" w:rsidRDefault="00AE5214" w:rsidP="00AE5214">
            <w:pPr>
              <w:rPr>
                <w:rFonts w:ascii="Century Gothic" w:hAnsi="Century Gothic" w:cs="Calibri"/>
                <w:sz w:val="20"/>
                <w:szCs w:val="20"/>
              </w:rPr>
            </w:pPr>
            <w:r w:rsidRPr="00466CB5">
              <w:rPr>
                <w:rFonts w:ascii="Century Gothic" w:hAnsi="Century Gothic" w:cs="Calibri"/>
                <w:sz w:val="20"/>
                <w:szCs w:val="20"/>
              </w:rPr>
              <w:t> </w:t>
            </w:r>
          </w:p>
        </w:tc>
        <w:tc>
          <w:tcPr>
            <w:tcW w:w="1275" w:type="dxa"/>
            <w:shd w:val="clear" w:color="000000" w:fill="A5A5A5"/>
            <w:noWrap/>
            <w:vAlign w:val="center"/>
          </w:tcPr>
          <w:p w14:paraId="60EE9C7F" w14:textId="13A403A4" w:rsidR="00AE5214" w:rsidRPr="00466CB5" w:rsidRDefault="00466CB5" w:rsidP="00AE5214">
            <w:pPr>
              <w:jc w:val="center"/>
              <w:rPr>
                <w:rFonts w:ascii="Century Gothic" w:hAnsi="Century Gothic" w:cs="Calibri"/>
                <w:b/>
                <w:bCs/>
                <w:sz w:val="20"/>
                <w:szCs w:val="20"/>
              </w:rPr>
            </w:pPr>
            <w:r>
              <w:rPr>
                <w:rFonts w:ascii="Century Gothic" w:hAnsi="Century Gothic" w:cs="Calibri"/>
                <w:b/>
                <w:bCs/>
                <w:sz w:val="20"/>
                <w:szCs w:val="20"/>
              </w:rPr>
              <w:t>35</w:t>
            </w:r>
          </w:p>
        </w:tc>
        <w:tc>
          <w:tcPr>
            <w:tcW w:w="3320" w:type="dxa"/>
            <w:gridSpan w:val="2"/>
            <w:shd w:val="clear" w:color="000000" w:fill="A5A5A5"/>
            <w:noWrap/>
            <w:vAlign w:val="center"/>
          </w:tcPr>
          <w:p w14:paraId="3CF69817" w14:textId="515A89AA" w:rsidR="00AE5214" w:rsidRPr="00466CB5" w:rsidRDefault="0065470A" w:rsidP="00BE7A7F">
            <w:pPr>
              <w:jc w:val="center"/>
              <w:rPr>
                <w:rFonts w:ascii="Century Gothic" w:hAnsi="Century Gothic" w:cs="Calibri"/>
                <w:b/>
                <w:bCs/>
                <w:sz w:val="20"/>
                <w:szCs w:val="20"/>
              </w:rPr>
            </w:pPr>
            <w:r w:rsidRPr="00CC55ED">
              <w:rPr>
                <w:rFonts w:ascii="Century Gothic" w:hAnsi="Century Gothic" w:cs="Calibri"/>
                <w:b/>
                <w:bCs/>
                <w:sz w:val="20"/>
                <w:szCs w:val="20"/>
              </w:rPr>
              <w:t>1</w:t>
            </w:r>
            <w:r w:rsidR="00B24D97">
              <w:rPr>
                <w:rFonts w:ascii="Century Gothic" w:hAnsi="Century Gothic" w:cs="Calibri"/>
                <w:b/>
                <w:bCs/>
                <w:sz w:val="20"/>
                <w:szCs w:val="20"/>
              </w:rPr>
              <w:t> </w:t>
            </w:r>
            <w:r>
              <w:rPr>
                <w:rFonts w:ascii="Century Gothic" w:hAnsi="Century Gothic" w:cs="Calibri"/>
                <w:b/>
                <w:bCs/>
                <w:sz w:val="20"/>
                <w:szCs w:val="20"/>
              </w:rPr>
              <w:t>3</w:t>
            </w:r>
            <w:r w:rsidR="00EC04A8">
              <w:rPr>
                <w:rFonts w:ascii="Century Gothic" w:hAnsi="Century Gothic" w:cs="Calibri"/>
                <w:b/>
                <w:bCs/>
                <w:sz w:val="20"/>
                <w:szCs w:val="20"/>
              </w:rPr>
              <w:t>40</w:t>
            </w:r>
            <w:r w:rsidR="00B24D97">
              <w:rPr>
                <w:rFonts w:ascii="Century Gothic" w:hAnsi="Century Gothic" w:cs="Calibri"/>
                <w:b/>
                <w:bCs/>
                <w:sz w:val="20"/>
                <w:szCs w:val="20"/>
              </w:rPr>
              <w:t>,</w:t>
            </w:r>
            <w:r w:rsidR="00EC04A8">
              <w:rPr>
                <w:rFonts w:ascii="Century Gothic" w:hAnsi="Century Gothic" w:cs="Calibri"/>
                <w:b/>
                <w:bCs/>
                <w:sz w:val="20"/>
                <w:szCs w:val="20"/>
              </w:rPr>
              <w:t>26</w:t>
            </w:r>
            <w:r w:rsidR="0055198C" w:rsidRPr="00466CB5">
              <w:rPr>
                <w:rFonts w:ascii="Century Gothic" w:hAnsi="Century Gothic" w:cs="Calibri"/>
                <w:b/>
                <w:bCs/>
                <w:sz w:val="20"/>
                <w:szCs w:val="20"/>
              </w:rPr>
              <w:fldChar w:fldCharType="begin"/>
            </w:r>
            <w:r w:rsidR="0055198C" w:rsidRPr="00466CB5">
              <w:rPr>
                <w:rFonts w:ascii="Century Gothic" w:hAnsi="Century Gothic" w:cs="Calibri"/>
                <w:b/>
                <w:bCs/>
                <w:sz w:val="20"/>
                <w:szCs w:val="20"/>
              </w:rPr>
              <w:instrText xml:space="preserve"> AVERAGE() </w:instrText>
            </w:r>
            <w:r w:rsidR="0055198C" w:rsidRPr="00466CB5">
              <w:rPr>
                <w:rFonts w:ascii="Century Gothic" w:hAnsi="Century Gothic" w:cs="Calibri"/>
                <w:b/>
                <w:bCs/>
                <w:sz w:val="20"/>
                <w:szCs w:val="20"/>
              </w:rPr>
              <w:fldChar w:fldCharType="end"/>
            </w:r>
          </w:p>
        </w:tc>
        <w:tc>
          <w:tcPr>
            <w:tcW w:w="2977" w:type="dxa"/>
            <w:gridSpan w:val="3"/>
            <w:shd w:val="clear" w:color="000000" w:fill="A5A5A5"/>
            <w:noWrap/>
            <w:vAlign w:val="center"/>
          </w:tcPr>
          <w:p w14:paraId="5B359008" w14:textId="2F17F270" w:rsidR="00AE5214" w:rsidRPr="00466CB5" w:rsidRDefault="002B789E" w:rsidP="00AE5214">
            <w:pPr>
              <w:jc w:val="center"/>
              <w:rPr>
                <w:rFonts w:ascii="Century Gothic" w:hAnsi="Century Gothic" w:cs="Calibri"/>
                <w:b/>
                <w:bCs/>
                <w:sz w:val="20"/>
                <w:szCs w:val="20"/>
              </w:rPr>
            </w:pPr>
            <w:r>
              <w:rPr>
                <w:rFonts w:ascii="Century Gothic" w:hAnsi="Century Gothic" w:cs="Calibri"/>
                <w:b/>
                <w:bCs/>
                <w:sz w:val="20"/>
                <w:szCs w:val="20"/>
              </w:rPr>
              <w:t>144,11</w:t>
            </w:r>
          </w:p>
        </w:tc>
      </w:tr>
      <w:tr w:rsidR="00290D45" w:rsidRPr="00466CB5" w14:paraId="43CF609D" w14:textId="77777777" w:rsidTr="00512EFE">
        <w:trPr>
          <w:gridAfter w:val="1"/>
          <w:wAfter w:w="82" w:type="dxa"/>
          <w:trHeight w:val="199"/>
        </w:trPr>
        <w:tc>
          <w:tcPr>
            <w:tcW w:w="9639" w:type="dxa"/>
            <w:gridSpan w:val="8"/>
            <w:shd w:val="clear" w:color="000000" w:fill="FFFFFF"/>
            <w:noWrap/>
            <w:vAlign w:val="bottom"/>
            <w:hideMark/>
          </w:tcPr>
          <w:p w14:paraId="20359CDC" w14:textId="77777777" w:rsidR="00DD094E" w:rsidRPr="00466CB5" w:rsidRDefault="00DD094E" w:rsidP="00AE5214">
            <w:pPr>
              <w:rPr>
                <w:rFonts w:ascii="Century Gothic" w:hAnsi="Century Gothic" w:cs="Calibri"/>
                <w:color w:val="FF0000"/>
                <w:sz w:val="12"/>
                <w:szCs w:val="12"/>
              </w:rPr>
            </w:pPr>
          </w:p>
        </w:tc>
      </w:tr>
      <w:tr w:rsidR="00290D45" w:rsidRPr="00466CB5" w14:paraId="7EF4EBEC" w14:textId="77777777" w:rsidTr="00512EFE">
        <w:trPr>
          <w:gridAfter w:val="1"/>
          <w:wAfter w:w="82" w:type="dxa"/>
          <w:trHeight w:val="199"/>
        </w:trPr>
        <w:tc>
          <w:tcPr>
            <w:tcW w:w="2067" w:type="dxa"/>
            <w:gridSpan w:val="2"/>
            <w:shd w:val="clear" w:color="auto" w:fill="auto"/>
            <w:noWrap/>
            <w:vAlign w:val="center"/>
            <w:hideMark/>
          </w:tcPr>
          <w:p w14:paraId="05BA45D3" w14:textId="77AD33C5" w:rsidR="00C21910" w:rsidRPr="00466CB5" w:rsidRDefault="00C21910" w:rsidP="00C21910">
            <w:pPr>
              <w:jc w:val="center"/>
              <w:rPr>
                <w:rFonts w:ascii="Century Gothic" w:hAnsi="Century Gothic" w:cs="Calibri"/>
                <w:b/>
                <w:bCs/>
                <w:sz w:val="20"/>
                <w:szCs w:val="20"/>
              </w:rPr>
            </w:pPr>
            <w:r w:rsidRPr="00466CB5">
              <w:rPr>
                <w:rFonts w:ascii="Century Gothic" w:hAnsi="Century Gothic" w:cs="Calibri"/>
                <w:b/>
                <w:bCs/>
                <w:sz w:val="20"/>
                <w:szCs w:val="20"/>
              </w:rPr>
              <w:t xml:space="preserve">KONDYGNACJA </w:t>
            </w:r>
            <w:r w:rsidR="00466CB5">
              <w:rPr>
                <w:rFonts w:ascii="Century Gothic" w:hAnsi="Century Gothic" w:cs="Calibri"/>
                <w:b/>
                <w:bCs/>
                <w:sz w:val="20"/>
                <w:szCs w:val="20"/>
              </w:rPr>
              <w:t>2</w:t>
            </w:r>
          </w:p>
        </w:tc>
        <w:tc>
          <w:tcPr>
            <w:tcW w:w="1275" w:type="dxa"/>
            <w:shd w:val="clear" w:color="auto" w:fill="auto"/>
            <w:noWrap/>
            <w:vAlign w:val="center"/>
          </w:tcPr>
          <w:p w14:paraId="56155A83" w14:textId="389272C1" w:rsidR="00C21910" w:rsidRPr="00466CB5" w:rsidRDefault="00E20CD6" w:rsidP="00C21910">
            <w:pPr>
              <w:jc w:val="center"/>
              <w:rPr>
                <w:rFonts w:ascii="Century Gothic" w:hAnsi="Century Gothic" w:cs="Calibri"/>
                <w:b/>
                <w:bCs/>
                <w:sz w:val="20"/>
                <w:szCs w:val="20"/>
              </w:rPr>
            </w:pPr>
            <w:r w:rsidRPr="00466CB5">
              <w:rPr>
                <w:rFonts w:ascii="Century Gothic" w:hAnsi="Century Gothic" w:cs="Calibri"/>
                <w:b/>
                <w:bCs/>
                <w:sz w:val="20"/>
                <w:szCs w:val="20"/>
              </w:rPr>
              <w:t>1</w:t>
            </w:r>
            <w:r w:rsidR="00466CB5">
              <w:rPr>
                <w:rFonts w:ascii="Century Gothic" w:hAnsi="Century Gothic" w:cs="Calibri"/>
                <w:b/>
                <w:bCs/>
                <w:sz w:val="20"/>
                <w:szCs w:val="20"/>
              </w:rPr>
              <w:t>0</w:t>
            </w:r>
          </w:p>
        </w:tc>
        <w:tc>
          <w:tcPr>
            <w:tcW w:w="3320" w:type="dxa"/>
            <w:gridSpan w:val="2"/>
            <w:shd w:val="clear" w:color="auto" w:fill="auto"/>
            <w:noWrap/>
            <w:vAlign w:val="center"/>
          </w:tcPr>
          <w:p w14:paraId="0C3E2989" w14:textId="3E3D9E2B" w:rsidR="00C21910" w:rsidRPr="003D79C3" w:rsidRDefault="00EC04A8" w:rsidP="00C21910">
            <w:pPr>
              <w:jc w:val="center"/>
              <w:rPr>
                <w:rFonts w:ascii="Century Gothic" w:hAnsi="Century Gothic" w:cs="Calibri"/>
                <w:b/>
                <w:bCs/>
                <w:sz w:val="20"/>
                <w:szCs w:val="20"/>
              </w:rPr>
            </w:pPr>
            <w:r w:rsidRPr="00A95EBA">
              <w:rPr>
                <w:rFonts w:ascii="Century Gothic" w:hAnsi="Century Gothic" w:cs="Calibri"/>
                <w:b/>
                <w:bCs/>
                <w:sz w:val="20"/>
                <w:szCs w:val="20"/>
              </w:rPr>
              <w:t>38</w:t>
            </w:r>
            <w:r>
              <w:rPr>
                <w:rFonts w:ascii="Century Gothic" w:hAnsi="Century Gothic" w:cs="Calibri"/>
                <w:b/>
                <w:bCs/>
                <w:sz w:val="20"/>
                <w:szCs w:val="20"/>
              </w:rPr>
              <w:t>2</w:t>
            </w:r>
            <w:r w:rsidRPr="00A95EBA">
              <w:rPr>
                <w:rFonts w:ascii="Century Gothic" w:hAnsi="Century Gothic" w:cs="Calibri"/>
                <w:b/>
                <w:bCs/>
                <w:sz w:val="20"/>
                <w:szCs w:val="20"/>
              </w:rPr>
              <w:t>,</w:t>
            </w:r>
            <w:r>
              <w:rPr>
                <w:rFonts w:ascii="Century Gothic" w:hAnsi="Century Gothic" w:cs="Calibri"/>
                <w:b/>
                <w:bCs/>
                <w:sz w:val="20"/>
                <w:szCs w:val="20"/>
              </w:rPr>
              <w:t>43</w:t>
            </w:r>
          </w:p>
        </w:tc>
        <w:tc>
          <w:tcPr>
            <w:tcW w:w="2977" w:type="dxa"/>
            <w:gridSpan w:val="3"/>
            <w:shd w:val="clear" w:color="auto" w:fill="auto"/>
            <w:noWrap/>
            <w:vAlign w:val="center"/>
          </w:tcPr>
          <w:p w14:paraId="47CC2D5C" w14:textId="798AA22B" w:rsidR="00C21910" w:rsidRPr="003D79C3" w:rsidRDefault="002B789E" w:rsidP="00C21910">
            <w:pPr>
              <w:jc w:val="center"/>
              <w:rPr>
                <w:rFonts w:ascii="Century Gothic" w:hAnsi="Century Gothic" w:cs="Calibri"/>
                <w:b/>
                <w:bCs/>
                <w:sz w:val="20"/>
                <w:szCs w:val="20"/>
              </w:rPr>
            </w:pPr>
            <w:r>
              <w:rPr>
                <w:rFonts w:ascii="Century Gothic" w:hAnsi="Century Gothic" w:cs="Calibri"/>
                <w:b/>
                <w:bCs/>
                <w:sz w:val="20"/>
                <w:szCs w:val="20"/>
              </w:rPr>
              <w:t>70,15</w:t>
            </w:r>
          </w:p>
        </w:tc>
      </w:tr>
      <w:tr w:rsidR="00290D45" w:rsidRPr="00466CB5" w14:paraId="20E5793F" w14:textId="77777777" w:rsidTr="00512EFE">
        <w:trPr>
          <w:gridAfter w:val="1"/>
          <w:wAfter w:w="82" w:type="dxa"/>
          <w:trHeight w:val="199"/>
        </w:trPr>
        <w:tc>
          <w:tcPr>
            <w:tcW w:w="2067" w:type="dxa"/>
            <w:gridSpan w:val="2"/>
            <w:shd w:val="clear" w:color="000000" w:fill="D8D8D8"/>
            <w:noWrap/>
            <w:vAlign w:val="center"/>
          </w:tcPr>
          <w:p w14:paraId="150BC435" w14:textId="77777777" w:rsidR="00C21910" w:rsidRPr="00466CB5" w:rsidRDefault="00C21910" w:rsidP="0038126F">
            <w:pPr>
              <w:tabs>
                <w:tab w:val="left" w:pos="143"/>
                <w:tab w:val="left" w:pos="1079"/>
              </w:tabs>
              <w:jc w:val="center"/>
              <w:rPr>
                <w:rFonts w:ascii="Century Gothic" w:hAnsi="Century Gothic" w:cs="Arial"/>
                <w:sz w:val="20"/>
                <w:szCs w:val="20"/>
                <w:lang w:val="en-US"/>
              </w:rPr>
            </w:pPr>
            <w:r w:rsidRPr="00466CB5">
              <w:rPr>
                <w:rFonts w:ascii="Century Gothic" w:hAnsi="Century Gothic" w:cs="Arial"/>
                <w:sz w:val="20"/>
                <w:szCs w:val="20"/>
                <w:lang w:val="en-US"/>
              </w:rPr>
              <w:t>Nr 1</w:t>
            </w:r>
            <w:r w:rsidRPr="00466CB5">
              <w:rPr>
                <w:rFonts w:ascii="Century Gothic" w:hAnsi="Century Gothic" w:cs="Arial"/>
                <w:sz w:val="20"/>
                <w:szCs w:val="20"/>
                <w:lang w:val="en-US"/>
              </w:rPr>
              <w:tab/>
            </w:r>
            <w:r w:rsidR="0038126F" w:rsidRPr="00466CB5">
              <w:rPr>
                <w:rFonts w:ascii="Century Gothic" w:hAnsi="Century Gothic" w:cs="Arial"/>
                <w:sz w:val="20"/>
                <w:szCs w:val="20"/>
                <w:lang w:val="en-US"/>
              </w:rPr>
              <w:t>M1</w:t>
            </w:r>
          </w:p>
        </w:tc>
        <w:tc>
          <w:tcPr>
            <w:tcW w:w="1275" w:type="dxa"/>
            <w:shd w:val="clear" w:color="auto" w:fill="auto"/>
            <w:noWrap/>
            <w:vAlign w:val="center"/>
          </w:tcPr>
          <w:p w14:paraId="7F72E850" w14:textId="77777777" w:rsidR="00C21910" w:rsidRPr="00466CB5" w:rsidRDefault="00C21910" w:rsidP="00C21910">
            <w:pPr>
              <w:jc w:val="center"/>
              <w:rPr>
                <w:rFonts w:ascii="Century Gothic" w:hAnsi="Century Gothic" w:cs="Calibri"/>
                <w:sz w:val="20"/>
                <w:szCs w:val="20"/>
                <w:lang w:val="en-US"/>
              </w:rPr>
            </w:pPr>
            <w:r w:rsidRPr="00466CB5">
              <w:rPr>
                <w:rFonts w:ascii="Century Gothic" w:hAnsi="Century Gothic" w:cs="Calibri"/>
                <w:sz w:val="20"/>
                <w:szCs w:val="20"/>
                <w:lang w:val="en-US"/>
              </w:rPr>
              <w:t>1</w:t>
            </w:r>
          </w:p>
        </w:tc>
        <w:tc>
          <w:tcPr>
            <w:tcW w:w="3320" w:type="dxa"/>
            <w:gridSpan w:val="2"/>
            <w:shd w:val="clear" w:color="auto" w:fill="auto"/>
            <w:noWrap/>
            <w:vAlign w:val="center"/>
          </w:tcPr>
          <w:p w14:paraId="764734B4" w14:textId="7B4AE76C" w:rsidR="00C21910" w:rsidRPr="00466CB5" w:rsidRDefault="002B789E" w:rsidP="00C21910">
            <w:pPr>
              <w:jc w:val="center"/>
              <w:rPr>
                <w:rFonts w:ascii="Century Gothic" w:hAnsi="Century Gothic" w:cs="Calibri"/>
                <w:sz w:val="20"/>
                <w:szCs w:val="20"/>
                <w:lang w:val="en-US"/>
              </w:rPr>
            </w:pPr>
            <w:r>
              <w:rPr>
                <w:rFonts w:ascii="Century Gothic" w:hAnsi="Century Gothic" w:cs="Calibri"/>
                <w:sz w:val="20"/>
                <w:szCs w:val="20"/>
                <w:lang w:val="en-US"/>
              </w:rPr>
              <w:t>46,49</w:t>
            </w:r>
          </w:p>
        </w:tc>
        <w:tc>
          <w:tcPr>
            <w:tcW w:w="2977" w:type="dxa"/>
            <w:gridSpan w:val="3"/>
            <w:shd w:val="clear" w:color="auto" w:fill="auto"/>
            <w:noWrap/>
            <w:vAlign w:val="center"/>
          </w:tcPr>
          <w:p w14:paraId="24BDD01C" w14:textId="54A59221" w:rsidR="00C21910" w:rsidRPr="00466CB5" w:rsidRDefault="002B789E" w:rsidP="00C21910">
            <w:pPr>
              <w:jc w:val="center"/>
              <w:rPr>
                <w:rFonts w:ascii="Century Gothic" w:hAnsi="Century Gothic" w:cs="Calibri"/>
                <w:sz w:val="20"/>
                <w:szCs w:val="20"/>
                <w:lang w:val="en-US"/>
              </w:rPr>
            </w:pPr>
            <w:r>
              <w:rPr>
                <w:rFonts w:ascii="Century Gothic" w:hAnsi="Century Gothic" w:cs="Calibri"/>
                <w:sz w:val="20"/>
                <w:szCs w:val="20"/>
                <w:lang w:val="en-US"/>
              </w:rPr>
              <w:t>2,65</w:t>
            </w:r>
          </w:p>
        </w:tc>
      </w:tr>
      <w:tr w:rsidR="00290D45" w:rsidRPr="00466CB5" w14:paraId="04305333" w14:textId="77777777" w:rsidTr="00512EFE">
        <w:trPr>
          <w:gridAfter w:val="1"/>
          <w:wAfter w:w="82" w:type="dxa"/>
          <w:trHeight w:val="199"/>
        </w:trPr>
        <w:tc>
          <w:tcPr>
            <w:tcW w:w="2067" w:type="dxa"/>
            <w:gridSpan w:val="2"/>
            <w:shd w:val="clear" w:color="000000" w:fill="D8D8D8"/>
            <w:noWrap/>
            <w:vAlign w:val="center"/>
          </w:tcPr>
          <w:p w14:paraId="1E692CC5" w14:textId="77777777" w:rsidR="00C21910" w:rsidRPr="00466CB5" w:rsidRDefault="00C21910" w:rsidP="0038126F">
            <w:pPr>
              <w:tabs>
                <w:tab w:val="left" w:pos="143"/>
                <w:tab w:val="left" w:pos="1079"/>
              </w:tabs>
              <w:jc w:val="center"/>
              <w:rPr>
                <w:rFonts w:ascii="Century Gothic" w:hAnsi="Century Gothic" w:cs="Arial"/>
                <w:sz w:val="20"/>
                <w:szCs w:val="20"/>
                <w:lang w:val="en-US"/>
              </w:rPr>
            </w:pPr>
            <w:r w:rsidRPr="00466CB5">
              <w:rPr>
                <w:rFonts w:ascii="Century Gothic" w:hAnsi="Century Gothic" w:cs="Arial"/>
                <w:sz w:val="20"/>
                <w:szCs w:val="20"/>
                <w:lang w:val="en-US"/>
              </w:rPr>
              <w:t>Nr 2</w:t>
            </w:r>
            <w:r w:rsidRPr="00466CB5">
              <w:rPr>
                <w:rFonts w:ascii="Century Gothic" w:hAnsi="Century Gothic" w:cs="Arial"/>
                <w:sz w:val="20"/>
                <w:szCs w:val="20"/>
                <w:lang w:val="en-US"/>
              </w:rPr>
              <w:tab/>
            </w:r>
            <w:r w:rsidR="0038126F" w:rsidRPr="00466CB5">
              <w:rPr>
                <w:rFonts w:ascii="Century Gothic" w:hAnsi="Century Gothic" w:cs="Arial"/>
                <w:sz w:val="20"/>
                <w:szCs w:val="20"/>
                <w:lang w:val="en-US"/>
              </w:rPr>
              <w:t>M2</w:t>
            </w:r>
          </w:p>
        </w:tc>
        <w:tc>
          <w:tcPr>
            <w:tcW w:w="1275" w:type="dxa"/>
            <w:shd w:val="clear" w:color="auto" w:fill="auto"/>
            <w:noWrap/>
            <w:vAlign w:val="center"/>
          </w:tcPr>
          <w:p w14:paraId="43E754F6" w14:textId="77777777" w:rsidR="00C21910" w:rsidRPr="00466CB5" w:rsidRDefault="00C21910" w:rsidP="00C21910">
            <w:pPr>
              <w:jc w:val="center"/>
              <w:rPr>
                <w:rFonts w:ascii="Century Gothic" w:hAnsi="Century Gothic" w:cs="Calibri"/>
                <w:sz w:val="20"/>
                <w:szCs w:val="20"/>
                <w:lang w:val="en-US"/>
              </w:rPr>
            </w:pPr>
            <w:r w:rsidRPr="00466CB5">
              <w:rPr>
                <w:rFonts w:ascii="Century Gothic" w:hAnsi="Century Gothic" w:cs="Calibri"/>
                <w:sz w:val="20"/>
                <w:szCs w:val="20"/>
                <w:lang w:val="en-US"/>
              </w:rPr>
              <w:t>1</w:t>
            </w:r>
          </w:p>
        </w:tc>
        <w:tc>
          <w:tcPr>
            <w:tcW w:w="3320" w:type="dxa"/>
            <w:gridSpan w:val="2"/>
            <w:shd w:val="clear" w:color="auto" w:fill="auto"/>
            <w:noWrap/>
            <w:vAlign w:val="center"/>
          </w:tcPr>
          <w:p w14:paraId="1CB34194" w14:textId="36C10FD1" w:rsidR="00C21910" w:rsidRPr="00466CB5" w:rsidRDefault="00EC2F14" w:rsidP="00C21910">
            <w:pPr>
              <w:jc w:val="center"/>
              <w:rPr>
                <w:rFonts w:ascii="Century Gothic" w:hAnsi="Century Gothic" w:cs="Calibri"/>
                <w:sz w:val="20"/>
                <w:szCs w:val="20"/>
                <w:lang w:val="en-US"/>
              </w:rPr>
            </w:pPr>
            <w:r>
              <w:rPr>
                <w:rFonts w:ascii="Century Gothic" w:hAnsi="Century Gothic" w:cs="Calibri"/>
                <w:sz w:val="20"/>
                <w:szCs w:val="20"/>
                <w:lang w:val="en-US"/>
              </w:rPr>
              <w:t>32,77</w:t>
            </w:r>
          </w:p>
        </w:tc>
        <w:tc>
          <w:tcPr>
            <w:tcW w:w="2977" w:type="dxa"/>
            <w:gridSpan w:val="3"/>
            <w:shd w:val="clear" w:color="auto" w:fill="auto"/>
            <w:noWrap/>
            <w:vAlign w:val="center"/>
          </w:tcPr>
          <w:p w14:paraId="23E786EF" w14:textId="07B4E7AA" w:rsidR="00C21910" w:rsidRPr="00466CB5" w:rsidRDefault="00EC2F14" w:rsidP="00C21910">
            <w:pPr>
              <w:jc w:val="center"/>
              <w:rPr>
                <w:rFonts w:ascii="Century Gothic" w:hAnsi="Century Gothic" w:cs="Calibri"/>
                <w:sz w:val="20"/>
                <w:szCs w:val="20"/>
                <w:lang w:val="en-US"/>
              </w:rPr>
            </w:pPr>
            <w:r>
              <w:rPr>
                <w:rFonts w:ascii="Century Gothic" w:hAnsi="Century Gothic" w:cs="Calibri"/>
                <w:sz w:val="20"/>
                <w:szCs w:val="20"/>
                <w:lang w:val="en-US"/>
              </w:rPr>
              <w:t>-</w:t>
            </w:r>
          </w:p>
        </w:tc>
      </w:tr>
      <w:tr w:rsidR="00290D45" w:rsidRPr="00466CB5" w14:paraId="079DCE39" w14:textId="77777777" w:rsidTr="00512EFE">
        <w:trPr>
          <w:gridAfter w:val="1"/>
          <w:wAfter w:w="82" w:type="dxa"/>
          <w:trHeight w:val="199"/>
        </w:trPr>
        <w:tc>
          <w:tcPr>
            <w:tcW w:w="2067" w:type="dxa"/>
            <w:gridSpan w:val="2"/>
            <w:shd w:val="clear" w:color="000000" w:fill="D8D8D8"/>
            <w:noWrap/>
            <w:vAlign w:val="center"/>
          </w:tcPr>
          <w:p w14:paraId="4CF46CDF" w14:textId="77777777" w:rsidR="00C21910" w:rsidRPr="00466CB5" w:rsidRDefault="00C21910" w:rsidP="0038126F">
            <w:pPr>
              <w:tabs>
                <w:tab w:val="left" w:pos="143"/>
                <w:tab w:val="left" w:pos="1079"/>
              </w:tabs>
              <w:jc w:val="center"/>
              <w:rPr>
                <w:rFonts w:ascii="Century Gothic" w:hAnsi="Century Gothic" w:cs="Arial"/>
                <w:sz w:val="20"/>
                <w:szCs w:val="20"/>
                <w:lang w:val="en-US"/>
              </w:rPr>
            </w:pPr>
            <w:r w:rsidRPr="00466CB5">
              <w:rPr>
                <w:rFonts w:ascii="Century Gothic" w:hAnsi="Century Gothic" w:cs="Arial"/>
                <w:sz w:val="20"/>
                <w:szCs w:val="20"/>
                <w:lang w:val="en-US"/>
              </w:rPr>
              <w:t>Nr 3</w:t>
            </w:r>
            <w:r w:rsidRPr="00466CB5">
              <w:rPr>
                <w:rFonts w:ascii="Century Gothic" w:hAnsi="Century Gothic" w:cs="Arial"/>
                <w:sz w:val="20"/>
                <w:szCs w:val="20"/>
                <w:lang w:val="en-US"/>
              </w:rPr>
              <w:tab/>
            </w:r>
            <w:r w:rsidR="0038126F" w:rsidRPr="00466CB5">
              <w:rPr>
                <w:rFonts w:ascii="Century Gothic" w:hAnsi="Century Gothic" w:cs="Arial"/>
                <w:sz w:val="20"/>
                <w:szCs w:val="20"/>
                <w:lang w:val="en-US"/>
              </w:rPr>
              <w:t>M3</w:t>
            </w:r>
          </w:p>
        </w:tc>
        <w:tc>
          <w:tcPr>
            <w:tcW w:w="1275" w:type="dxa"/>
            <w:shd w:val="clear" w:color="auto" w:fill="auto"/>
            <w:noWrap/>
            <w:vAlign w:val="center"/>
          </w:tcPr>
          <w:p w14:paraId="58017A55" w14:textId="77777777" w:rsidR="00C21910" w:rsidRPr="00466CB5" w:rsidRDefault="00C21910" w:rsidP="00C21910">
            <w:pPr>
              <w:jc w:val="center"/>
              <w:rPr>
                <w:rFonts w:ascii="Century Gothic" w:hAnsi="Century Gothic" w:cs="Calibri"/>
                <w:sz w:val="20"/>
                <w:szCs w:val="20"/>
                <w:lang w:val="en-US"/>
              </w:rPr>
            </w:pPr>
            <w:r w:rsidRPr="00466CB5">
              <w:rPr>
                <w:rFonts w:ascii="Century Gothic" w:hAnsi="Century Gothic" w:cs="Calibri"/>
                <w:sz w:val="20"/>
                <w:szCs w:val="20"/>
                <w:lang w:val="en-US"/>
              </w:rPr>
              <w:t>1</w:t>
            </w:r>
          </w:p>
        </w:tc>
        <w:tc>
          <w:tcPr>
            <w:tcW w:w="3320" w:type="dxa"/>
            <w:gridSpan w:val="2"/>
            <w:shd w:val="clear" w:color="auto" w:fill="auto"/>
            <w:noWrap/>
            <w:vAlign w:val="center"/>
          </w:tcPr>
          <w:p w14:paraId="4BBEE81E" w14:textId="129C7D94" w:rsidR="00C21910" w:rsidRPr="00466CB5" w:rsidRDefault="002B789E" w:rsidP="00C21910">
            <w:pPr>
              <w:jc w:val="center"/>
              <w:rPr>
                <w:rFonts w:ascii="Century Gothic" w:hAnsi="Century Gothic" w:cs="Calibri"/>
                <w:sz w:val="20"/>
                <w:szCs w:val="20"/>
                <w:lang w:val="en-US"/>
              </w:rPr>
            </w:pPr>
            <w:r>
              <w:rPr>
                <w:rFonts w:ascii="Century Gothic" w:hAnsi="Century Gothic" w:cs="Calibri"/>
                <w:sz w:val="20"/>
                <w:szCs w:val="20"/>
                <w:lang w:val="en-US"/>
              </w:rPr>
              <w:t>36,99</w:t>
            </w:r>
          </w:p>
        </w:tc>
        <w:tc>
          <w:tcPr>
            <w:tcW w:w="2977" w:type="dxa"/>
            <w:gridSpan w:val="3"/>
            <w:shd w:val="clear" w:color="auto" w:fill="auto"/>
            <w:noWrap/>
            <w:vAlign w:val="center"/>
          </w:tcPr>
          <w:p w14:paraId="75DBAD8C" w14:textId="4C20B843" w:rsidR="00C21910" w:rsidRPr="00466CB5" w:rsidRDefault="002B789E" w:rsidP="00C21910">
            <w:pPr>
              <w:jc w:val="center"/>
              <w:rPr>
                <w:rFonts w:ascii="Century Gothic" w:hAnsi="Century Gothic" w:cs="Calibri"/>
                <w:sz w:val="20"/>
                <w:szCs w:val="20"/>
                <w:lang w:val="en-US"/>
              </w:rPr>
            </w:pPr>
            <w:r>
              <w:rPr>
                <w:rFonts w:ascii="Century Gothic" w:hAnsi="Century Gothic" w:cs="Calibri"/>
                <w:sz w:val="20"/>
                <w:szCs w:val="20"/>
                <w:lang w:val="en-US"/>
              </w:rPr>
              <w:t>2,51</w:t>
            </w:r>
          </w:p>
        </w:tc>
      </w:tr>
      <w:tr w:rsidR="00290D45" w:rsidRPr="00466CB5" w14:paraId="7C8D7C7B" w14:textId="77777777" w:rsidTr="00512EFE">
        <w:trPr>
          <w:gridAfter w:val="1"/>
          <w:wAfter w:w="82" w:type="dxa"/>
          <w:trHeight w:val="199"/>
        </w:trPr>
        <w:tc>
          <w:tcPr>
            <w:tcW w:w="2067" w:type="dxa"/>
            <w:gridSpan w:val="2"/>
            <w:shd w:val="clear" w:color="000000" w:fill="D8D8D8"/>
            <w:noWrap/>
            <w:vAlign w:val="center"/>
          </w:tcPr>
          <w:p w14:paraId="4BFD05A5" w14:textId="0B331D28" w:rsidR="00C21910" w:rsidRPr="00466CB5" w:rsidRDefault="00C21910" w:rsidP="0038126F">
            <w:pPr>
              <w:tabs>
                <w:tab w:val="left" w:pos="143"/>
                <w:tab w:val="left" w:pos="1079"/>
              </w:tabs>
              <w:jc w:val="center"/>
              <w:rPr>
                <w:rFonts w:ascii="Century Gothic" w:hAnsi="Century Gothic" w:cs="Arial"/>
                <w:sz w:val="20"/>
                <w:szCs w:val="20"/>
                <w:lang w:val="en-US"/>
              </w:rPr>
            </w:pPr>
            <w:r w:rsidRPr="00466CB5">
              <w:rPr>
                <w:rFonts w:ascii="Century Gothic" w:hAnsi="Century Gothic" w:cs="Arial"/>
                <w:sz w:val="20"/>
                <w:szCs w:val="20"/>
                <w:lang w:val="en-US"/>
              </w:rPr>
              <w:t xml:space="preserve">Nr </w:t>
            </w:r>
            <w:r w:rsidR="00E20CD6" w:rsidRPr="00466CB5">
              <w:rPr>
                <w:rFonts w:ascii="Century Gothic" w:hAnsi="Century Gothic" w:cs="Arial"/>
                <w:sz w:val="20"/>
                <w:szCs w:val="20"/>
                <w:lang w:val="en-US"/>
              </w:rPr>
              <w:t>4</w:t>
            </w:r>
            <w:r w:rsidRPr="00466CB5">
              <w:rPr>
                <w:rFonts w:ascii="Century Gothic" w:hAnsi="Century Gothic" w:cs="Arial"/>
                <w:sz w:val="20"/>
                <w:szCs w:val="20"/>
                <w:lang w:val="en-US"/>
              </w:rPr>
              <w:tab/>
            </w:r>
            <w:r w:rsidR="0038126F" w:rsidRPr="00466CB5">
              <w:rPr>
                <w:rFonts w:ascii="Century Gothic" w:hAnsi="Century Gothic" w:cs="Arial"/>
                <w:sz w:val="20"/>
                <w:szCs w:val="20"/>
                <w:lang w:val="en-US"/>
              </w:rPr>
              <w:t>M</w:t>
            </w:r>
            <w:r w:rsidR="00E20CD6" w:rsidRPr="00466CB5">
              <w:rPr>
                <w:rFonts w:ascii="Century Gothic" w:hAnsi="Century Gothic" w:cs="Arial"/>
                <w:sz w:val="20"/>
                <w:szCs w:val="20"/>
                <w:lang w:val="en-US"/>
              </w:rPr>
              <w:t>4</w:t>
            </w:r>
          </w:p>
        </w:tc>
        <w:tc>
          <w:tcPr>
            <w:tcW w:w="1275" w:type="dxa"/>
            <w:shd w:val="clear" w:color="auto" w:fill="auto"/>
            <w:noWrap/>
            <w:vAlign w:val="center"/>
          </w:tcPr>
          <w:p w14:paraId="44CE79D6" w14:textId="77777777" w:rsidR="00C21910" w:rsidRPr="00466CB5" w:rsidRDefault="00C21910" w:rsidP="00C21910">
            <w:pPr>
              <w:jc w:val="center"/>
              <w:rPr>
                <w:rFonts w:ascii="Century Gothic" w:hAnsi="Century Gothic" w:cs="Calibri"/>
                <w:sz w:val="20"/>
                <w:szCs w:val="20"/>
                <w:lang w:val="en-US"/>
              </w:rPr>
            </w:pPr>
            <w:r w:rsidRPr="00466CB5">
              <w:rPr>
                <w:rFonts w:ascii="Century Gothic" w:hAnsi="Century Gothic" w:cs="Calibri"/>
                <w:sz w:val="20"/>
                <w:szCs w:val="20"/>
                <w:lang w:val="en-US"/>
              </w:rPr>
              <w:t>1</w:t>
            </w:r>
          </w:p>
        </w:tc>
        <w:tc>
          <w:tcPr>
            <w:tcW w:w="3320" w:type="dxa"/>
            <w:gridSpan w:val="2"/>
            <w:shd w:val="clear" w:color="auto" w:fill="auto"/>
            <w:noWrap/>
            <w:vAlign w:val="center"/>
          </w:tcPr>
          <w:p w14:paraId="4024D9FD" w14:textId="170B0117" w:rsidR="00C21910" w:rsidRPr="00466CB5" w:rsidRDefault="00EC2F14" w:rsidP="00C21910">
            <w:pPr>
              <w:jc w:val="center"/>
              <w:rPr>
                <w:rFonts w:ascii="Century Gothic" w:hAnsi="Century Gothic" w:cs="Calibri"/>
                <w:sz w:val="20"/>
                <w:szCs w:val="20"/>
                <w:lang w:val="en-US"/>
              </w:rPr>
            </w:pPr>
            <w:r>
              <w:rPr>
                <w:rFonts w:ascii="Century Gothic" w:hAnsi="Century Gothic" w:cs="Calibri"/>
                <w:sz w:val="20"/>
                <w:szCs w:val="20"/>
                <w:lang w:val="en-US"/>
              </w:rPr>
              <w:t>39,18</w:t>
            </w:r>
          </w:p>
        </w:tc>
        <w:tc>
          <w:tcPr>
            <w:tcW w:w="2977" w:type="dxa"/>
            <w:gridSpan w:val="3"/>
            <w:shd w:val="clear" w:color="auto" w:fill="auto"/>
            <w:noWrap/>
            <w:vAlign w:val="center"/>
          </w:tcPr>
          <w:p w14:paraId="60CB912E" w14:textId="56647C18" w:rsidR="00C21910" w:rsidRPr="00466CB5" w:rsidRDefault="00EC2F14" w:rsidP="00C21910">
            <w:pPr>
              <w:jc w:val="center"/>
              <w:rPr>
                <w:rFonts w:ascii="Century Gothic" w:hAnsi="Century Gothic" w:cs="Calibri"/>
                <w:sz w:val="20"/>
                <w:szCs w:val="20"/>
                <w:lang w:val="en-US"/>
              </w:rPr>
            </w:pPr>
            <w:r>
              <w:rPr>
                <w:rFonts w:ascii="Century Gothic" w:hAnsi="Century Gothic" w:cs="Calibri"/>
                <w:sz w:val="20"/>
                <w:szCs w:val="20"/>
                <w:lang w:val="en-US"/>
              </w:rPr>
              <w:t>7,25</w:t>
            </w:r>
          </w:p>
        </w:tc>
      </w:tr>
      <w:tr w:rsidR="00290D45" w:rsidRPr="00466CB5" w14:paraId="58612378" w14:textId="77777777" w:rsidTr="00512EFE">
        <w:trPr>
          <w:gridAfter w:val="1"/>
          <w:wAfter w:w="82" w:type="dxa"/>
          <w:trHeight w:val="199"/>
        </w:trPr>
        <w:tc>
          <w:tcPr>
            <w:tcW w:w="2067" w:type="dxa"/>
            <w:gridSpan w:val="2"/>
            <w:shd w:val="clear" w:color="000000" w:fill="D8D8D8"/>
            <w:noWrap/>
            <w:vAlign w:val="center"/>
          </w:tcPr>
          <w:p w14:paraId="5AED74AA" w14:textId="6183D0C2" w:rsidR="00C21910" w:rsidRPr="00466CB5" w:rsidRDefault="00C21910" w:rsidP="0038126F">
            <w:pPr>
              <w:tabs>
                <w:tab w:val="left" w:pos="143"/>
                <w:tab w:val="left" w:pos="1079"/>
              </w:tabs>
              <w:jc w:val="center"/>
              <w:rPr>
                <w:rFonts w:ascii="Century Gothic" w:hAnsi="Century Gothic" w:cs="Arial"/>
                <w:sz w:val="20"/>
                <w:szCs w:val="20"/>
                <w:lang w:val="en-US"/>
              </w:rPr>
            </w:pPr>
            <w:r w:rsidRPr="00466CB5">
              <w:rPr>
                <w:rFonts w:ascii="Century Gothic" w:hAnsi="Century Gothic" w:cs="Arial"/>
                <w:sz w:val="20"/>
                <w:szCs w:val="20"/>
                <w:lang w:val="en-US"/>
              </w:rPr>
              <w:t xml:space="preserve">Nr </w:t>
            </w:r>
            <w:r w:rsidR="00E20CD6" w:rsidRPr="00466CB5">
              <w:rPr>
                <w:rFonts w:ascii="Century Gothic" w:hAnsi="Century Gothic" w:cs="Arial"/>
                <w:sz w:val="20"/>
                <w:szCs w:val="20"/>
                <w:lang w:val="en-US"/>
              </w:rPr>
              <w:t>5</w:t>
            </w:r>
            <w:r w:rsidRPr="00466CB5">
              <w:rPr>
                <w:rFonts w:ascii="Century Gothic" w:hAnsi="Century Gothic" w:cs="Arial"/>
                <w:sz w:val="20"/>
                <w:szCs w:val="20"/>
                <w:lang w:val="en-US"/>
              </w:rPr>
              <w:tab/>
            </w:r>
            <w:r w:rsidR="0038126F" w:rsidRPr="00466CB5">
              <w:rPr>
                <w:rFonts w:ascii="Century Gothic" w:hAnsi="Century Gothic" w:cs="Arial"/>
                <w:sz w:val="20"/>
                <w:szCs w:val="20"/>
                <w:lang w:val="en-US"/>
              </w:rPr>
              <w:t>M</w:t>
            </w:r>
            <w:r w:rsidR="00E20CD6" w:rsidRPr="00466CB5">
              <w:rPr>
                <w:rFonts w:ascii="Century Gothic" w:hAnsi="Century Gothic" w:cs="Arial"/>
                <w:sz w:val="20"/>
                <w:szCs w:val="20"/>
                <w:lang w:val="en-US"/>
              </w:rPr>
              <w:t>5</w:t>
            </w:r>
          </w:p>
        </w:tc>
        <w:tc>
          <w:tcPr>
            <w:tcW w:w="1275" w:type="dxa"/>
            <w:shd w:val="clear" w:color="auto" w:fill="auto"/>
            <w:noWrap/>
            <w:vAlign w:val="center"/>
          </w:tcPr>
          <w:p w14:paraId="62A192DE" w14:textId="77777777" w:rsidR="00C21910" w:rsidRPr="00466CB5" w:rsidRDefault="00C21910" w:rsidP="00C21910">
            <w:pPr>
              <w:jc w:val="center"/>
              <w:rPr>
                <w:rFonts w:ascii="Century Gothic" w:hAnsi="Century Gothic" w:cs="Calibri"/>
                <w:sz w:val="20"/>
                <w:szCs w:val="20"/>
                <w:lang w:val="en-US"/>
              </w:rPr>
            </w:pPr>
            <w:r w:rsidRPr="00466CB5">
              <w:rPr>
                <w:rFonts w:ascii="Century Gothic" w:hAnsi="Century Gothic" w:cs="Calibri"/>
                <w:sz w:val="20"/>
                <w:szCs w:val="20"/>
                <w:lang w:val="en-US"/>
              </w:rPr>
              <w:t>1</w:t>
            </w:r>
          </w:p>
        </w:tc>
        <w:tc>
          <w:tcPr>
            <w:tcW w:w="3320" w:type="dxa"/>
            <w:gridSpan w:val="2"/>
            <w:shd w:val="clear" w:color="auto" w:fill="auto"/>
            <w:noWrap/>
            <w:vAlign w:val="center"/>
          </w:tcPr>
          <w:p w14:paraId="6B8C4B2D" w14:textId="0537CBDA" w:rsidR="00C21910" w:rsidRPr="00466CB5" w:rsidRDefault="00EC2F14" w:rsidP="0007185C">
            <w:pPr>
              <w:jc w:val="center"/>
              <w:rPr>
                <w:rFonts w:ascii="Century Gothic" w:hAnsi="Century Gothic" w:cs="Calibri"/>
                <w:sz w:val="20"/>
                <w:szCs w:val="20"/>
                <w:lang w:val="en-US"/>
              </w:rPr>
            </w:pPr>
            <w:r>
              <w:rPr>
                <w:rFonts w:ascii="Century Gothic" w:hAnsi="Century Gothic" w:cs="Calibri"/>
                <w:sz w:val="20"/>
                <w:szCs w:val="20"/>
                <w:lang w:val="en-US"/>
              </w:rPr>
              <w:t>37,54</w:t>
            </w:r>
          </w:p>
        </w:tc>
        <w:tc>
          <w:tcPr>
            <w:tcW w:w="2977" w:type="dxa"/>
            <w:gridSpan w:val="3"/>
            <w:shd w:val="clear" w:color="auto" w:fill="auto"/>
            <w:noWrap/>
            <w:vAlign w:val="center"/>
          </w:tcPr>
          <w:p w14:paraId="002CF935" w14:textId="517A46FC" w:rsidR="00C21910" w:rsidRPr="00466CB5" w:rsidRDefault="00EC2F14" w:rsidP="00C21910">
            <w:pPr>
              <w:jc w:val="center"/>
              <w:rPr>
                <w:rFonts w:ascii="Century Gothic" w:hAnsi="Century Gothic" w:cs="Calibri"/>
                <w:sz w:val="20"/>
                <w:szCs w:val="20"/>
                <w:lang w:val="en-US"/>
              </w:rPr>
            </w:pPr>
            <w:r>
              <w:rPr>
                <w:rFonts w:ascii="Century Gothic" w:hAnsi="Century Gothic" w:cs="Calibri"/>
                <w:sz w:val="20"/>
                <w:szCs w:val="20"/>
                <w:lang w:val="en-US"/>
              </w:rPr>
              <w:t>6,25</w:t>
            </w:r>
          </w:p>
        </w:tc>
      </w:tr>
      <w:tr w:rsidR="00290D45" w:rsidRPr="00466CB5" w14:paraId="336A3BE5" w14:textId="77777777" w:rsidTr="00512EFE">
        <w:trPr>
          <w:gridAfter w:val="1"/>
          <w:wAfter w:w="82" w:type="dxa"/>
          <w:trHeight w:val="199"/>
        </w:trPr>
        <w:tc>
          <w:tcPr>
            <w:tcW w:w="2067" w:type="dxa"/>
            <w:gridSpan w:val="2"/>
            <w:shd w:val="clear" w:color="000000" w:fill="D8D8D8"/>
            <w:noWrap/>
            <w:vAlign w:val="center"/>
          </w:tcPr>
          <w:p w14:paraId="219A9BCC" w14:textId="47E7CD5E" w:rsidR="00C21910" w:rsidRPr="00466CB5" w:rsidRDefault="00C21910" w:rsidP="0038126F">
            <w:pPr>
              <w:tabs>
                <w:tab w:val="left" w:pos="143"/>
                <w:tab w:val="left" w:pos="1079"/>
              </w:tabs>
              <w:jc w:val="center"/>
              <w:rPr>
                <w:rFonts w:ascii="Century Gothic" w:hAnsi="Century Gothic" w:cs="Arial"/>
                <w:sz w:val="20"/>
                <w:szCs w:val="20"/>
                <w:lang w:val="en-US"/>
              </w:rPr>
            </w:pPr>
            <w:r w:rsidRPr="00466CB5">
              <w:rPr>
                <w:rFonts w:ascii="Century Gothic" w:hAnsi="Century Gothic" w:cs="Arial"/>
                <w:sz w:val="20"/>
                <w:szCs w:val="20"/>
                <w:lang w:val="en-US"/>
              </w:rPr>
              <w:t xml:space="preserve">Nr </w:t>
            </w:r>
            <w:r w:rsidR="00E20CD6" w:rsidRPr="00466CB5">
              <w:rPr>
                <w:rFonts w:ascii="Century Gothic" w:hAnsi="Century Gothic" w:cs="Arial"/>
                <w:sz w:val="20"/>
                <w:szCs w:val="20"/>
                <w:lang w:val="en-US"/>
              </w:rPr>
              <w:t>6</w:t>
            </w:r>
            <w:r w:rsidRPr="00466CB5">
              <w:rPr>
                <w:rFonts w:ascii="Century Gothic" w:hAnsi="Century Gothic" w:cs="Arial"/>
                <w:sz w:val="20"/>
                <w:szCs w:val="20"/>
                <w:lang w:val="en-US"/>
              </w:rPr>
              <w:tab/>
            </w:r>
            <w:r w:rsidR="0038126F" w:rsidRPr="00466CB5">
              <w:rPr>
                <w:rFonts w:ascii="Century Gothic" w:hAnsi="Century Gothic" w:cs="Arial"/>
                <w:sz w:val="20"/>
                <w:szCs w:val="20"/>
                <w:lang w:val="en-US"/>
              </w:rPr>
              <w:t>M</w:t>
            </w:r>
            <w:r w:rsidR="00E20CD6" w:rsidRPr="00466CB5">
              <w:rPr>
                <w:rFonts w:ascii="Century Gothic" w:hAnsi="Century Gothic" w:cs="Arial"/>
                <w:sz w:val="20"/>
                <w:szCs w:val="20"/>
                <w:lang w:val="en-US"/>
              </w:rPr>
              <w:t>6</w:t>
            </w:r>
          </w:p>
        </w:tc>
        <w:tc>
          <w:tcPr>
            <w:tcW w:w="1275" w:type="dxa"/>
            <w:shd w:val="clear" w:color="auto" w:fill="auto"/>
            <w:noWrap/>
            <w:vAlign w:val="center"/>
          </w:tcPr>
          <w:p w14:paraId="4357A3DF" w14:textId="77777777" w:rsidR="00C21910" w:rsidRPr="00466CB5" w:rsidRDefault="00C21910" w:rsidP="00C21910">
            <w:pPr>
              <w:jc w:val="center"/>
              <w:rPr>
                <w:rFonts w:ascii="Century Gothic" w:hAnsi="Century Gothic" w:cs="Calibri"/>
                <w:sz w:val="20"/>
                <w:szCs w:val="20"/>
                <w:lang w:val="en-US"/>
              </w:rPr>
            </w:pPr>
            <w:r w:rsidRPr="00466CB5">
              <w:rPr>
                <w:rFonts w:ascii="Century Gothic" w:hAnsi="Century Gothic" w:cs="Calibri"/>
                <w:sz w:val="20"/>
                <w:szCs w:val="20"/>
                <w:lang w:val="en-US"/>
              </w:rPr>
              <w:t>1</w:t>
            </w:r>
          </w:p>
        </w:tc>
        <w:tc>
          <w:tcPr>
            <w:tcW w:w="3320" w:type="dxa"/>
            <w:gridSpan w:val="2"/>
            <w:shd w:val="clear" w:color="auto" w:fill="auto"/>
            <w:noWrap/>
            <w:vAlign w:val="center"/>
          </w:tcPr>
          <w:p w14:paraId="143675C9" w14:textId="61DD05B6" w:rsidR="00C21910" w:rsidRPr="00466CB5" w:rsidRDefault="00EC2F14" w:rsidP="0007185C">
            <w:pPr>
              <w:jc w:val="center"/>
              <w:rPr>
                <w:rFonts w:ascii="Century Gothic" w:hAnsi="Century Gothic" w:cs="Calibri"/>
                <w:sz w:val="20"/>
                <w:szCs w:val="20"/>
              </w:rPr>
            </w:pPr>
            <w:r>
              <w:rPr>
                <w:rFonts w:ascii="Century Gothic" w:hAnsi="Century Gothic" w:cs="Calibri"/>
                <w:sz w:val="20"/>
                <w:szCs w:val="20"/>
              </w:rPr>
              <w:t>32,07</w:t>
            </w:r>
          </w:p>
        </w:tc>
        <w:tc>
          <w:tcPr>
            <w:tcW w:w="2977" w:type="dxa"/>
            <w:gridSpan w:val="3"/>
            <w:shd w:val="clear" w:color="auto" w:fill="auto"/>
            <w:noWrap/>
            <w:vAlign w:val="center"/>
          </w:tcPr>
          <w:p w14:paraId="08515659" w14:textId="0CE42EED" w:rsidR="00C21910" w:rsidRPr="00466CB5" w:rsidRDefault="00EC2F14" w:rsidP="00C21910">
            <w:pPr>
              <w:jc w:val="center"/>
              <w:rPr>
                <w:rFonts w:ascii="Century Gothic" w:hAnsi="Century Gothic" w:cs="Calibri"/>
                <w:sz w:val="20"/>
                <w:szCs w:val="20"/>
              </w:rPr>
            </w:pPr>
            <w:r>
              <w:rPr>
                <w:rFonts w:ascii="Century Gothic" w:hAnsi="Century Gothic" w:cs="Calibri"/>
                <w:sz w:val="20"/>
                <w:szCs w:val="20"/>
              </w:rPr>
              <w:t>10,42</w:t>
            </w:r>
          </w:p>
        </w:tc>
      </w:tr>
      <w:tr w:rsidR="00290D45" w:rsidRPr="00466CB5" w14:paraId="69AAE584" w14:textId="77777777" w:rsidTr="00512EFE">
        <w:trPr>
          <w:gridAfter w:val="1"/>
          <w:wAfter w:w="82" w:type="dxa"/>
          <w:trHeight w:val="199"/>
        </w:trPr>
        <w:tc>
          <w:tcPr>
            <w:tcW w:w="2067" w:type="dxa"/>
            <w:gridSpan w:val="2"/>
            <w:shd w:val="clear" w:color="000000" w:fill="D8D8D8"/>
            <w:noWrap/>
            <w:vAlign w:val="center"/>
          </w:tcPr>
          <w:p w14:paraId="0D889670" w14:textId="349B7A43" w:rsidR="00C21910" w:rsidRPr="00466CB5" w:rsidRDefault="00C21910" w:rsidP="0038126F">
            <w:pPr>
              <w:tabs>
                <w:tab w:val="left" w:pos="143"/>
                <w:tab w:val="left" w:pos="1079"/>
              </w:tabs>
              <w:jc w:val="center"/>
              <w:rPr>
                <w:rFonts w:ascii="Century Gothic" w:hAnsi="Century Gothic" w:cs="Arial"/>
                <w:sz w:val="20"/>
                <w:szCs w:val="20"/>
              </w:rPr>
            </w:pPr>
            <w:r w:rsidRPr="00466CB5">
              <w:rPr>
                <w:rFonts w:ascii="Century Gothic" w:hAnsi="Century Gothic" w:cs="Arial"/>
                <w:sz w:val="20"/>
                <w:szCs w:val="20"/>
              </w:rPr>
              <w:t xml:space="preserve">Nr </w:t>
            </w:r>
            <w:r w:rsidR="00466CB5">
              <w:rPr>
                <w:rFonts w:ascii="Century Gothic" w:hAnsi="Century Gothic" w:cs="Arial"/>
                <w:sz w:val="20"/>
                <w:szCs w:val="20"/>
              </w:rPr>
              <w:t>7</w:t>
            </w:r>
            <w:r w:rsidRPr="00466CB5">
              <w:rPr>
                <w:rFonts w:ascii="Century Gothic" w:hAnsi="Century Gothic" w:cs="Arial"/>
                <w:sz w:val="20"/>
                <w:szCs w:val="20"/>
              </w:rPr>
              <w:tab/>
            </w:r>
            <w:r w:rsidR="0038126F" w:rsidRPr="00466CB5">
              <w:rPr>
                <w:rFonts w:ascii="Century Gothic" w:hAnsi="Century Gothic" w:cs="Arial"/>
                <w:sz w:val="20"/>
                <w:szCs w:val="20"/>
              </w:rPr>
              <w:t>M</w:t>
            </w:r>
            <w:r w:rsidR="00466CB5">
              <w:rPr>
                <w:rFonts w:ascii="Century Gothic" w:hAnsi="Century Gothic" w:cs="Arial"/>
                <w:sz w:val="20"/>
                <w:szCs w:val="20"/>
              </w:rPr>
              <w:t>7</w:t>
            </w:r>
          </w:p>
        </w:tc>
        <w:tc>
          <w:tcPr>
            <w:tcW w:w="1275" w:type="dxa"/>
            <w:shd w:val="clear" w:color="auto" w:fill="auto"/>
            <w:noWrap/>
            <w:vAlign w:val="center"/>
          </w:tcPr>
          <w:p w14:paraId="4BFFFCC9" w14:textId="77777777" w:rsidR="00C21910" w:rsidRPr="00466CB5" w:rsidRDefault="00C21910" w:rsidP="00C21910">
            <w:pPr>
              <w:jc w:val="center"/>
              <w:rPr>
                <w:rFonts w:ascii="Century Gothic" w:hAnsi="Century Gothic" w:cs="Calibri"/>
                <w:sz w:val="20"/>
                <w:szCs w:val="20"/>
              </w:rPr>
            </w:pPr>
            <w:r w:rsidRPr="00466CB5">
              <w:rPr>
                <w:rFonts w:ascii="Century Gothic" w:hAnsi="Century Gothic" w:cs="Calibri"/>
                <w:sz w:val="20"/>
                <w:szCs w:val="20"/>
              </w:rPr>
              <w:t>1</w:t>
            </w:r>
          </w:p>
        </w:tc>
        <w:tc>
          <w:tcPr>
            <w:tcW w:w="3320" w:type="dxa"/>
            <w:gridSpan w:val="2"/>
            <w:shd w:val="clear" w:color="auto" w:fill="auto"/>
            <w:noWrap/>
            <w:vAlign w:val="center"/>
          </w:tcPr>
          <w:p w14:paraId="36918A67" w14:textId="4E0FB1D4" w:rsidR="00C21910" w:rsidRPr="00466CB5" w:rsidRDefault="00EC2F14" w:rsidP="00C21910">
            <w:pPr>
              <w:jc w:val="center"/>
              <w:rPr>
                <w:rFonts w:ascii="Century Gothic" w:hAnsi="Century Gothic" w:cs="Calibri"/>
                <w:sz w:val="20"/>
                <w:szCs w:val="20"/>
              </w:rPr>
            </w:pPr>
            <w:r>
              <w:rPr>
                <w:rFonts w:ascii="Century Gothic" w:hAnsi="Century Gothic" w:cs="Calibri"/>
                <w:sz w:val="20"/>
                <w:szCs w:val="20"/>
              </w:rPr>
              <w:t>43,27</w:t>
            </w:r>
          </w:p>
        </w:tc>
        <w:tc>
          <w:tcPr>
            <w:tcW w:w="2977" w:type="dxa"/>
            <w:gridSpan w:val="3"/>
            <w:shd w:val="clear" w:color="auto" w:fill="auto"/>
            <w:noWrap/>
            <w:vAlign w:val="center"/>
          </w:tcPr>
          <w:p w14:paraId="08777407" w14:textId="4F14C523" w:rsidR="00C21910" w:rsidRPr="00466CB5" w:rsidRDefault="00EC2F14" w:rsidP="00C21910">
            <w:pPr>
              <w:jc w:val="center"/>
              <w:rPr>
                <w:rFonts w:ascii="Century Gothic" w:hAnsi="Century Gothic" w:cs="Calibri"/>
                <w:sz w:val="20"/>
                <w:szCs w:val="20"/>
              </w:rPr>
            </w:pPr>
            <w:r>
              <w:rPr>
                <w:rFonts w:ascii="Century Gothic" w:hAnsi="Century Gothic" w:cs="Calibri"/>
                <w:sz w:val="20"/>
                <w:szCs w:val="20"/>
              </w:rPr>
              <w:t>7,59</w:t>
            </w:r>
          </w:p>
        </w:tc>
      </w:tr>
      <w:tr w:rsidR="00290D45" w:rsidRPr="00466CB5" w14:paraId="1867F3C4" w14:textId="77777777" w:rsidTr="00512EFE">
        <w:trPr>
          <w:gridAfter w:val="1"/>
          <w:wAfter w:w="82" w:type="dxa"/>
          <w:trHeight w:val="199"/>
        </w:trPr>
        <w:tc>
          <w:tcPr>
            <w:tcW w:w="2067" w:type="dxa"/>
            <w:gridSpan w:val="2"/>
            <w:shd w:val="clear" w:color="000000" w:fill="D8D8D8"/>
            <w:noWrap/>
            <w:vAlign w:val="center"/>
          </w:tcPr>
          <w:p w14:paraId="5C33E2E6" w14:textId="76FB4EB7" w:rsidR="00C21910" w:rsidRPr="00466CB5" w:rsidRDefault="00C21910" w:rsidP="0038126F">
            <w:pPr>
              <w:tabs>
                <w:tab w:val="left" w:pos="143"/>
                <w:tab w:val="left" w:pos="1079"/>
              </w:tabs>
              <w:jc w:val="center"/>
              <w:rPr>
                <w:rFonts w:ascii="Century Gothic" w:hAnsi="Century Gothic" w:cs="Arial"/>
                <w:sz w:val="20"/>
                <w:szCs w:val="20"/>
              </w:rPr>
            </w:pPr>
            <w:r w:rsidRPr="00466CB5">
              <w:rPr>
                <w:rFonts w:ascii="Century Gothic" w:hAnsi="Century Gothic" w:cs="Arial"/>
                <w:sz w:val="20"/>
                <w:szCs w:val="20"/>
              </w:rPr>
              <w:t xml:space="preserve">Nr </w:t>
            </w:r>
            <w:r w:rsidR="00466CB5">
              <w:rPr>
                <w:rFonts w:ascii="Century Gothic" w:hAnsi="Century Gothic" w:cs="Arial"/>
                <w:sz w:val="20"/>
                <w:szCs w:val="20"/>
              </w:rPr>
              <w:t>8</w:t>
            </w:r>
            <w:r w:rsidRPr="00466CB5">
              <w:rPr>
                <w:rFonts w:ascii="Century Gothic" w:hAnsi="Century Gothic" w:cs="Arial"/>
                <w:sz w:val="20"/>
                <w:szCs w:val="20"/>
              </w:rPr>
              <w:tab/>
            </w:r>
            <w:r w:rsidR="0038126F" w:rsidRPr="00466CB5">
              <w:rPr>
                <w:rFonts w:ascii="Century Gothic" w:hAnsi="Century Gothic" w:cs="Arial"/>
                <w:sz w:val="20"/>
                <w:szCs w:val="20"/>
              </w:rPr>
              <w:t>M</w:t>
            </w:r>
            <w:r w:rsidR="00466CB5">
              <w:rPr>
                <w:rFonts w:ascii="Century Gothic" w:hAnsi="Century Gothic" w:cs="Arial"/>
                <w:sz w:val="20"/>
                <w:szCs w:val="20"/>
              </w:rPr>
              <w:t>8</w:t>
            </w:r>
          </w:p>
        </w:tc>
        <w:tc>
          <w:tcPr>
            <w:tcW w:w="1275" w:type="dxa"/>
            <w:shd w:val="clear" w:color="auto" w:fill="auto"/>
            <w:noWrap/>
            <w:vAlign w:val="center"/>
          </w:tcPr>
          <w:p w14:paraId="4D948B9D" w14:textId="77777777" w:rsidR="00C21910" w:rsidRPr="00466CB5" w:rsidRDefault="00C21910" w:rsidP="00C21910">
            <w:pPr>
              <w:jc w:val="center"/>
              <w:rPr>
                <w:rFonts w:ascii="Century Gothic" w:hAnsi="Century Gothic" w:cs="Calibri"/>
                <w:sz w:val="20"/>
                <w:szCs w:val="20"/>
              </w:rPr>
            </w:pPr>
            <w:r w:rsidRPr="00466CB5">
              <w:rPr>
                <w:rFonts w:ascii="Century Gothic" w:hAnsi="Century Gothic" w:cs="Calibri"/>
                <w:sz w:val="20"/>
                <w:szCs w:val="20"/>
              </w:rPr>
              <w:t>1</w:t>
            </w:r>
          </w:p>
        </w:tc>
        <w:tc>
          <w:tcPr>
            <w:tcW w:w="3320" w:type="dxa"/>
            <w:gridSpan w:val="2"/>
            <w:shd w:val="clear" w:color="auto" w:fill="auto"/>
            <w:noWrap/>
            <w:vAlign w:val="center"/>
          </w:tcPr>
          <w:p w14:paraId="56BCDBC1" w14:textId="52F79ACF" w:rsidR="00C21910" w:rsidRPr="00466CB5" w:rsidRDefault="00EC2F14" w:rsidP="00C21910">
            <w:pPr>
              <w:jc w:val="center"/>
              <w:rPr>
                <w:rFonts w:ascii="Century Gothic" w:hAnsi="Century Gothic" w:cs="Calibri"/>
                <w:sz w:val="20"/>
                <w:szCs w:val="20"/>
              </w:rPr>
            </w:pPr>
            <w:r>
              <w:rPr>
                <w:rFonts w:ascii="Century Gothic" w:hAnsi="Century Gothic" w:cs="Calibri"/>
                <w:sz w:val="20"/>
                <w:szCs w:val="20"/>
              </w:rPr>
              <w:t>43,47</w:t>
            </w:r>
          </w:p>
        </w:tc>
        <w:tc>
          <w:tcPr>
            <w:tcW w:w="2977" w:type="dxa"/>
            <w:gridSpan w:val="3"/>
            <w:shd w:val="clear" w:color="auto" w:fill="auto"/>
            <w:noWrap/>
            <w:vAlign w:val="center"/>
          </w:tcPr>
          <w:p w14:paraId="26474D29" w14:textId="44DBAD7F" w:rsidR="00C21910" w:rsidRPr="00466CB5" w:rsidRDefault="00EC2F14" w:rsidP="00C21910">
            <w:pPr>
              <w:jc w:val="center"/>
              <w:rPr>
                <w:rFonts w:ascii="Century Gothic" w:hAnsi="Century Gothic" w:cs="Calibri"/>
                <w:sz w:val="20"/>
                <w:szCs w:val="20"/>
              </w:rPr>
            </w:pPr>
            <w:r>
              <w:rPr>
                <w:rFonts w:ascii="Century Gothic" w:hAnsi="Century Gothic" w:cs="Calibri"/>
                <w:sz w:val="20"/>
                <w:szCs w:val="20"/>
              </w:rPr>
              <w:t>7,43</w:t>
            </w:r>
          </w:p>
        </w:tc>
      </w:tr>
      <w:tr w:rsidR="00290D45" w:rsidRPr="00466CB5" w14:paraId="702963E1" w14:textId="77777777" w:rsidTr="00512EFE">
        <w:trPr>
          <w:gridAfter w:val="1"/>
          <w:wAfter w:w="82" w:type="dxa"/>
          <w:trHeight w:val="199"/>
        </w:trPr>
        <w:tc>
          <w:tcPr>
            <w:tcW w:w="2067" w:type="dxa"/>
            <w:gridSpan w:val="2"/>
            <w:shd w:val="clear" w:color="000000" w:fill="D8D8D8"/>
            <w:noWrap/>
            <w:vAlign w:val="center"/>
          </w:tcPr>
          <w:p w14:paraId="66FF5FD2" w14:textId="781C1A7E" w:rsidR="0038126F" w:rsidRPr="00466CB5" w:rsidRDefault="002417DF" w:rsidP="0038126F">
            <w:pPr>
              <w:tabs>
                <w:tab w:val="left" w:pos="143"/>
                <w:tab w:val="left" w:pos="1079"/>
              </w:tabs>
              <w:jc w:val="center"/>
              <w:rPr>
                <w:rFonts w:ascii="Century Gothic" w:hAnsi="Century Gothic" w:cs="Arial"/>
                <w:sz w:val="20"/>
                <w:szCs w:val="20"/>
              </w:rPr>
            </w:pPr>
            <w:r w:rsidRPr="00466CB5">
              <w:rPr>
                <w:rFonts w:ascii="Century Gothic" w:hAnsi="Century Gothic" w:cs="Arial"/>
                <w:sz w:val="20"/>
                <w:szCs w:val="20"/>
              </w:rPr>
              <w:t xml:space="preserve">Nr </w:t>
            </w:r>
            <w:r w:rsidR="00466CB5">
              <w:rPr>
                <w:rFonts w:ascii="Century Gothic" w:hAnsi="Century Gothic" w:cs="Arial"/>
                <w:sz w:val="20"/>
                <w:szCs w:val="20"/>
              </w:rPr>
              <w:t>9</w:t>
            </w:r>
            <w:r w:rsidRPr="00466CB5">
              <w:rPr>
                <w:rFonts w:ascii="Century Gothic" w:hAnsi="Century Gothic" w:cs="Arial"/>
                <w:sz w:val="20"/>
                <w:szCs w:val="20"/>
              </w:rPr>
              <w:tab/>
            </w:r>
            <w:r w:rsidR="0038126F" w:rsidRPr="00466CB5">
              <w:rPr>
                <w:rFonts w:ascii="Century Gothic" w:hAnsi="Century Gothic" w:cs="Arial"/>
                <w:sz w:val="20"/>
                <w:szCs w:val="20"/>
              </w:rPr>
              <w:t>M</w:t>
            </w:r>
            <w:r w:rsidR="00466CB5">
              <w:rPr>
                <w:rFonts w:ascii="Century Gothic" w:hAnsi="Century Gothic" w:cs="Arial"/>
                <w:sz w:val="20"/>
                <w:szCs w:val="20"/>
              </w:rPr>
              <w:t>9</w:t>
            </w:r>
          </w:p>
        </w:tc>
        <w:tc>
          <w:tcPr>
            <w:tcW w:w="1275" w:type="dxa"/>
            <w:shd w:val="clear" w:color="auto" w:fill="auto"/>
            <w:noWrap/>
            <w:vAlign w:val="center"/>
          </w:tcPr>
          <w:p w14:paraId="6E0BEF47" w14:textId="77777777" w:rsidR="0038126F" w:rsidRPr="00466CB5" w:rsidRDefault="0038126F" w:rsidP="00C21910">
            <w:pPr>
              <w:jc w:val="center"/>
              <w:rPr>
                <w:rFonts w:ascii="Century Gothic" w:hAnsi="Century Gothic" w:cs="Calibri"/>
                <w:sz w:val="20"/>
                <w:szCs w:val="20"/>
              </w:rPr>
            </w:pPr>
            <w:r w:rsidRPr="00466CB5">
              <w:rPr>
                <w:rFonts w:ascii="Century Gothic" w:hAnsi="Century Gothic" w:cs="Calibri"/>
                <w:sz w:val="20"/>
                <w:szCs w:val="20"/>
              </w:rPr>
              <w:t>1</w:t>
            </w:r>
          </w:p>
        </w:tc>
        <w:tc>
          <w:tcPr>
            <w:tcW w:w="3320" w:type="dxa"/>
            <w:gridSpan w:val="2"/>
            <w:shd w:val="clear" w:color="auto" w:fill="auto"/>
            <w:noWrap/>
            <w:vAlign w:val="center"/>
          </w:tcPr>
          <w:p w14:paraId="5AE75786" w14:textId="37625D41" w:rsidR="0038126F" w:rsidRPr="00466CB5" w:rsidRDefault="00EC2F14" w:rsidP="00C21910">
            <w:pPr>
              <w:jc w:val="center"/>
              <w:rPr>
                <w:rFonts w:ascii="Century Gothic" w:hAnsi="Century Gothic" w:cs="Calibri"/>
                <w:sz w:val="20"/>
                <w:szCs w:val="20"/>
              </w:rPr>
            </w:pPr>
            <w:r>
              <w:rPr>
                <w:rFonts w:ascii="Century Gothic" w:hAnsi="Century Gothic" w:cs="Calibri"/>
                <w:sz w:val="20"/>
                <w:szCs w:val="20"/>
              </w:rPr>
              <w:t>43,31</w:t>
            </w:r>
          </w:p>
        </w:tc>
        <w:tc>
          <w:tcPr>
            <w:tcW w:w="2977" w:type="dxa"/>
            <w:gridSpan w:val="3"/>
            <w:shd w:val="clear" w:color="auto" w:fill="auto"/>
            <w:noWrap/>
            <w:vAlign w:val="center"/>
          </w:tcPr>
          <w:p w14:paraId="78159CB2" w14:textId="74A5CB40" w:rsidR="0038126F" w:rsidRPr="00466CB5" w:rsidRDefault="00EC2F14" w:rsidP="00C21910">
            <w:pPr>
              <w:jc w:val="center"/>
              <w:rPr>
                <w:rFonts w:ascii="Century Gothic" w:hAnsi="Century Gothic" w:cs="Calibri"/>
                <w:sz w:val="20"/>
                <w:szCs w:val="20"/>
              </w:rPr>
            </w:pPr>
            <w:r>
              <w:rPr>
                <w:rFonts w:ascii="Century Gothic" w:hAnsi="Century Gothic" w:cs="Calibri"/>
                <w:sz w:val="20"/>
                <w:szCs w:val="20"/>
              </w:rPr>
              <w:t>15,85</w:t>
            </w:r>
          </w:p>
        </w:tc>
      </w:tr>
      <w:tr w:rsidR="00290D45" w:rsidRPr="00466CB5" w14:paraId="6757169B" w14:textId="77777777" w:rsidTr="00512EFE">
        <w:trPr>
          <w:gridAfter w:val="1"/>
          <w:wAfter w:w="82" w:type="dxa"/>
          <w:trHeight w:val="199"/>
        </w:trPr>
        <w:tc>
          <w:tcPr>
            <w:tcW w:w="2067" w:type="dxa"/>
            <w:gridSpan w:val="2"/>
            <w:shd w:val="clear" w:color="000000" w:fill="D8D8D8"/>
            <w:noWrap/>
            <w:vAlign w:val="center"/>
          </w:tcPr>
          <w:p w14:paraId="7EE99B75" w14:textId="6CDD8E96" w:rsidR="0038126F" w:rsidRPr="00466CB5" w:rsidRDefault="002417DF" w:rsidP="0038126F">
            <w:pPr>
              <w:tabs>
                <w:tab w:val="left" w:pos="143"/>
                <w:tab w:val="left" w:pos="1079"/>
              </w:tabs>
              <w:jc w:val="center"/>
              <w:rPr>
                <w:rFonts w:ascii="Century Gothic" w:hAnsi="Century Gothic" w:cs="Arial"/>
                <w:sz w:val="20"/>
                <w:szCs w:val="20"/>
              </w:rPr>
            </w:pPr>
            <w:r w:rsidRPr="00466CB5">
              <w:rPr>
                <w:rFonts w:ascii="Century Gothic" w:hAnsi="Century Gothic" w:cs="Arial"/>
                <w:sz w:val="20"/>
                <w:szCs w:val="20"/>
              </w:rPr>
              <w:t xml:space="preserve">Nr </w:t>
            </w:r>
            <w:r w:rsidR="00466CB5">
              <w:rPr>
                <w:rFonts w:ascii="Century Gothic" w:hAnsi="Century Gothic" w:cs="Arial"/>
                <w:sz w:val="20"/>
                <w:szCs w:val="20"/>
              </w:rPr>
              <w:t>10</w:t>
            </w:r>
            <w:r w:rsidRPr="00466CB5">
              <w:rPr>
                <w:rFonts w:ascii="Century Gothic" w:hAnsi="Century Gothic" w:cs="Arial"/>
                <w:sz w:val="20"/>
                <w:szCs w:val="20"/>
              </w:rPr>
              <w:tab/>
            </w:r>
            <w:r w:rsidR="0038126F" w:rsidRPr="00466CB5">
              <w:rPr>
                <w:rFonts w:ascii="Century Gothic" w:hAnsi="Century Gothic" w:cs="Arial"/>
                <w:sz w:val="20"/>
                <w:szCs w:val="20"/>
              </w:rPr>
              <w:t>M</w:t>
            </w:r>
            <w:r w:rsidR="00466CB5">
              <w:rPr>
                <w:rFonts w:ascii="Century Gothic" w:hAnsi="Century Gothic" w:cs="Arial"/>
                <w:sz w:val="20"/>
                <w:szCs w:val="20"/>
              </w:rPr>
              <w:t>10</w:t>
            </w:r>
          </w:p>
        </w:tc>
        <w:tc>
          <w:tcPr>
            <w:tcW w:w="1275" w:type="dxa"/>
            <w:shd w:val="clear" w:color="auto" w:fill="auto"/>
            <w:noWrap/>
            <w:vAlign w:val="center"/>
          </w:tcPr>
          <w:p w14:paraId="62FDC6EC" w14:textId="77777777" w:rsidR="0038126F" w:rsidRPr="00466CB5" w:rsidRDefault="0038126F" w:rsidP="00C21910">
            <w:pPr>
              <w:jc w:val="center"/>
              <w:rPr>
                <w:rFonts w:ascii="Century Gothic" w:hAnsi="Century Gothic" w:cs="Calibri"/>
                <w:sz w:val="20"/>
                <w:szCs w:val="20"/>
              </w:rPr>
            </w:pPr>
            <w:r w:rsidRPr="00466CB5">
              <w:rPr>
                <w:rFonts w:ascii="Century Gothic" w:hAnsi="Century Gothic" w:cs="Calibri"/>
                <w:sz w:val="20"/>
                <w:szCs w:val="20"/>
              </w:rPr>
              <w:t>1</w:t>
            </w:r>
          </w:p>
        </w:tc>
        <w:tc>
          <w:tcPr>
            <w:tcW w:w="3320" w:type="dxa"/>
            <w:gridSpan w:val="2"/>
            <w:shd w:val="clear" w:color="auto" w:fill="auto"/>
            <w:noWrap/>
            <w:vAlign w:val="center"/>
          </w:tcPr>
          <w:p w14:paraId="3CC52978" w14:textId="05CF6722" w:rsidR="0038126F" w:rsidRPr="00466CB5" w:rsidRDefault="00EC04A8" w:rsidP="00C21910">
            <w:pPr>
              <w:jc w:val="center"/>
              <w:rPr>
                <w:rFonts w:ascii="Century Gothic" w:hAnsi="Century Gothic" w:cs="Calibri"/>
                <w:sz w:val="20"/>
                <w:szCs w:val="20"/>
              </w:rPr>
            </w:pPr>
            <w:r>
              <w:rPr>
                <w:rFonts w:ascii="Century Gothic" w:hAnsi="Century Gothic" w:cs="Calibri"/>
                <w:sz w:val="20"/>
                <w:szCs w:val="20"/>
              </w:rPr>
              <w:t>27,34</w:t>
            </w:r>
          </w:p>
        </w:tc>
        <w:tc>
          <w:tcPr>
            <w:tcW w:w="2977" w:type="dxa"/>
            <w:gridSpan w:val="3"/>
            <w:shd w:val="clear" w:color="auto" w:fill="auto"/>
            <w:noWrap/>
            <w:vAlign w:val="center"/>
          </w:tcPr>
          <w:p w14:paraId="72D4C359" w14:textId="669C242D" w:rsidR="0038126F" w:rsidRPr="00466CB5" w:rsidRDefault="00EC2F14" w:rsidP="00C21910">
            <w:pPr>
              <w:jc w:val="center"/>
              <w:rPr>
                <w:rFonts w:ascii="Century Gothic" w:hAnsi="Century Gothic" w:cs="Calibri"/>
                <w:sz w:val="20"/>
                <w:szCs w:val="20"/>
              </w:rPr>
            </w:pPr>
            <w:r>
              <w:rPr>
                <w:rFonts w:ascii="Century Gothic" w:hAnsi="Century Gothic" w:cs="Calibri"/>
                <w:sz w:val="20"/>
                <w:szCs w:val="20"/>
              </w:rPr>
              <w:t>10,20</w:t>
            </w:r>
          </w:p>
        </w:tc>
      </w:tr>
      <w:tr w:rsidR="00290D45" w:rsidRPr="00466CB5" w14:paraId="2BF4BFC5" w14:textId="77777777" w:rsidTr="00512EFE">
        <w:trPr>
          <w:gridAfter w:val="1"/>
          <w:wAfter w:w="82" w:type="dxa"/>
          <w:trHeight w:val="199"/>
        </w:trPr>
        <w:tc>
          <w:tcPr>
            <w:tcW w:w="9639" w:type="dxa"/>
            <w:gridSpan w:val="8"/>
            <w:shd w:val="clear" w:color="auto" w:fill="FFFFFF" w:themeFill="background1"/>
            <w:noWrap/>
            <w:vAlign w:val="center"/>
          </w:tcPr>
          <w:p w14:paraId="130B1A18" w14:textId="77777777" w:rsidR="00C21910" w:rsidRPr="00466CB5" w:rsidRDefault="00C21910" w:rsidP="00C21910">
            <w:pPr>
              <w:jc w:val="center"/>
              <w:rPr>
                <w:rFonts w:ascii="Century Gothic" w:hAnsi="Century Gothic" w:cs="Calibri"/>
                <w:color w:val="FF0000"/>
                <w:sz w:val="12"/>
                <w:szCs w:val="12"/>
              </w:rPr>
            </w:pPr>
          </w:p>
        </w:tc>
      </w:tr>
      <w:tr w:rsidR="00290D45" w:rsidRPr="00466CB5" w14:paraId="32FF1E33" w14:textId="77777777" w:rsidTr="00512EFE">
        <w:trPr>
          <w:gridAfter w:val="1"/>
          <w:wAfter w:w="82" w:type="dxa"/>
          <w:trHeight w:val="199"/>
        </w:trPr>
        <w:tc>
          <w:tcPr>
            <w:tcW w:w="2067" w:type="dxa"/>
            <w:gridSpan w:val="2"/>
            <w:shd w:val="clear" w:color="auto" w:fill="FFFFFF" w:themeFill="background1"/>
            <w:noWrap/>
            <w:vAlign w:val="center"/>
          </w:tcPr>
          <w:p w14:paraId="676DB31E" w14:textId="2C800D6C" w:rsidR="00C21910" w:rsidRPr="00466CB5" w:rsidRDefault="00C21910" w:rsidP="00C21910">
            <w:pPr>
              <w:jc w:val="center"/>
              <w:rPr>
                <w:rFonts w:ascii="Century Gothic" w:hAnsi="Century Gothic" w:cs="Calibri"/>
                <w:b/>
                <w:bCs/>
                <w:sz w:val="20"/>
                <w:szCs w:val="20"/>
              </w:rPr>
            </w:pPr>
            <w:r w:rsidRPr="00466CB5">
              <w:rPr>
                <w:rFonts w:ascii="Century Gothic" w:hAnsi="Century Gothic" w:cs="Calibri"/>
                <w:b/>
                <w:bCs/>
                <w:sz w:val="20"/>
                <w:szCs w:val="20"/>
              </w:rPr>
              <w:t xml:space="preserve">KONDYGNACJA </w:t>
            </w:r>
            <w:r w:rsidR="00466CB5">
              <w:rPr>
                <w:rFonts w:ascii="Century Gothic" w:hAnsi="Century Gothic" w:cs="Calibri"/>
                <w:b/>
                <w:bCs/>
                <w:sz w:val="20"/>
                <w:szCs w:val="20"/>
              </w:rPr>
              <w:t>3</w:t>
            </w:r>
          </w:p>
        </w:tc>
        <w:tc>
          <w:tcPr>
            <w:tcW w:w="1275" w:type="dxa"/>
            <w:shd w:val="clear" w:color="auto" w:fill="FFFFFF" w:themeFill="background1"/>
            <w:noWrap/>
            <w:vAlign w:val="center"/>
          </w:tcPr>
          <w:p w14:paraId="767D7BD5" w14:textId="43291C2B" w:rsidR="00C21910" w:rsidRPr="00466CB5" w:rsidRDefault="00E20CD6" w:rsidP="00C21910">
            <w:pPr>
              <w:jc w:val="center"/>
              <w:rPr>
                <w:rFonts w:ascii="Century Gothic" w:hAnsi="Century Gothic" w:cs="Calibri"/>
                <w:b/>
                <w:bCs/>
                <w:sz w:val="20"/>
                <w:szCs w:val="20"/>
              </w:rPr>
            </w:pPr>
            <w:r w:rsidRPr="00466CB5">
              <w:rPr>
                <w:rFonts w:ascii="Century Gothic" w:hAnsi="Century Gothic" w:cs="Calibri"/>
                <w:b/>
                <w:bCs/>
                <w:sz w:val="20"/>
                <w:szCs w:val="20"/>
              </w:rPr>
              <w:t>1</w:t>
            </w:r>
            <w:r w:rsidR="00466CB5">
              <w:rPr>
                <w:rFonts w:ascii="Century Gothic" w:hAnsi="Century Gothic" w:cs="Calibri"/>
                <w:b/>
                <w:bCs/>
                <w:sz w:val="20"/>
                <w:szCs w:val="20"/>
              </w:rPr>
              <w:t>0</w:t>
            </w:r>
          </w:p>
        </w:tc>
        <w:tc>
          <w:tcPr>
            <w:tcW w:w="3320" w:type="dxa"/>
            <w:gridSpan w:val="2"/>
            <w:shd w:val="clear" w:color="auto" w:fill="FFFFFF" w:themeFill="background1"/>
            <w:noWrap/>
            <w:vAlign w:val="center"/>
          </w:tcPr>
          <w:p w14:paraId="470496D6" w14:textId="2137B9E6" w:rsidR="00C21910" w:rsidRPr="003D79C3" w:rsidRDefault="00EC04A8" w:rsidP="00C41F19">
            <w:pPr>
              <w:jc w:val="center"/>
              <w:rPr>
                <w:rFonts w:ascii="Century Gothic" w:hAnsi="Century Gothic" w:cs="Calibri"/>
                <w:b/>
                <w:bCs/>
                <w:noProof/>
                <w:sz w:val="20"/>
                <w:szCs w:val="20"/>
              </w:rPr>
            </w:pPr>
            <w:r w:rsidRPr="00A95EBA">
              <w:rPr>
                <w:rFonts w:ascii="Century Gothic" w:hAnsi="Century Gothic" w:cs="Calibri"/>
                <w:b/>
                <w:bCs/>
                <w:sz w:val="20"/>
                <w:szCs w:val="20"/>
              </w:rPr>
              <w:t>38</w:t>
            </w:r>
            <w:r>
              <w:rPr>
                <w:rFonts w:ascii="Century Gothic" w:hAnsi="Century Gothic" w:cs="Calibri"/>
                <w:b/>
                <w:bCs/>
                <w:sz w:val="20"/>
                <w:szCs w:val="20"/>
              </w:rPr>
              <w:t>2</w:t>
            </w:r>
            <w:r w:rsidRPr="00A95EBA">
              <w:rPr>
                <w:rFonts w:ascii="Century Gothic" w:hAnsi="Century Gothic" w:cs="Calibri"/>
                <w:b/>
                <w:bCs/>
                <w:sz w:val="20"/>
                <w:szCs w:val="20"/>
              </w:rPr>
              <w:t>,</w:t>
            </w:r>
            <w:r>
              <w:rPr>
                <w:rFonts w:ascii="Century Gothic" w:hAnsi="Century Gothic" w:cs="Calibri"/>
                <w:b/>
                <w:bCs/>
                <w:sz w:val="20"/>
                <w:szCs w:val="20"/>
              </w:rPr>
              <w:t>43</w:t>
            </w:r>
          </w:p>
        </w:tc>
        <w:tc>
          <w:tcPr>
            <w:tcW w:w="2977" w:type="dxa"/>
            <w:gridSpan w:val="3"/>
            <w:shd w:val="clear" w:color="auto" w:fill="FFFFFF" w:themeFill="background1"/>
            <w:noWrap/>
            <w:vAlign w:val="center"/>
          </w:tcPr>
          <w:p w14:paraId="161B5E58" w14:textId="193FB2AD" w:rsidR="00C21910" w:rsidRPr="003D79C3" w:rsidRDefault="002B789E" w:rsidP="00C21910">
            <w:pPr>
              <w:jc w:val="center"/>
              <w:rPr>
                <w:rFonts w:ascii="Century Gothic" w:hAnsi="Century Gothic" w:cs="Calibri"/>
                <w:b/>
                <w:bCs/>
                <w:noProof/>
                <w:sz w:val="20"/>
                <w:szCs w:val="20"/>
              </w:rPr>
            </w:pPr>
            <w:r>
              <w:rPr>
                <w:rFonts w:ascii="Century Gothic" w:hAnsi="Century Gothic" w:cs="Calibri"/>
                <w:b/>
                <w:bCs/>
                <w:sz w:val="20"/>
                <w:szCs w:val="20"/>
              </w:rPr>
              <w:t>31,16</w:t>
            </w:r>
          </w:p>
        </w:tc>
      </w:tr>
      <w:tr w:rsidR="00290D45" w:rsidRPr="00466CB5" w14:paraId="14B1B7CD" w14:textId="77777777" w:rsidTr="00512EFE">
        <w:trPr>
          <w:gridAfter w:val="1"/>
          <w:wAfter w:w="82" w:type="dxa"/>
          <w:trHeight w:val="199"/>
        </w:trPr>
        <w:tc>
          <w:tcPr>
            <w:tcW w:w="2067" w:type="dxa"/>
            <w:gridSpan w:val="2"/>
            <w:shd w:val="clear" w:color="000000" w:fill="D8D8D8"/>
            <w:noWrap/>
            <w:vAlign w:val="center"/>
          </w:tcPr>
          <w:p w14:paraId="00366844" w14:textId="11363393" w:rsidR="00C21910" w:rsidRPr="00466CB5" w:rsidRDefault="002417DF" w:rsidP="00D135A3">
            <w:pPr>
              <w:tabs>
                <w:tab w:val="left" w:pos="143"/>
                <w:tab w:val="left" w:pos="1077"/>
              </w:tabs>
              <w:jc w:val="center"/>
              <w:rPr>
                <w:rFonts w:ascii="Century Gothic" w:hAnsi="Century Gothic" w:cs="Arial"/>
                <w:sz w:val="20"/>
                <w:szCs w:val="20"/>
                <w:lang w:val="en-US"/>
              </w:rPr>
            </w:pPr>
            <w:r w:rsidRPr="00466CB5">
              <w:rPr>
                <w:rFonts w:ascii="Century Gothic" w:hAnsi="Century Gothic" w:cs="Arial"/>
                <w:sz w:val="20"/>
                <w:szCs w:val="20"/>
                <w:lang w:val="en-US"/>
              </w:rPr>
              <w:t xml:space="preserve">Nr </w:t>
            </w:r>
            <w:r w:rsidR="00466CB5">
              <w:rPr>
                <w:rFonts w:ascii="Century Gothic" w:hAnsi="Century Gothic" w:cs="Arial"/>
                <w:sz w:val="20"/>
                <w:szCs w:val="20"/>
                <w:lang w:val="en-US"/>
              </w:rPr>
              <w:t>11</w:t>
            </w:r>
            <w:r w:rsidRPr="00466CB5">
              <w:rPr>
                <w:rFonts w:ascii="Century Gothic" w:hAnsi="Century Gothic" w:cs="Arial"/>
                <w:sz w:val="20"/>
                <w:szCs w:val="20"/>
                <w:lang w:val="en-US"/>
              </w:rPr>
              <w:tab/>
            </w:r>
            <w:r w:rsidR="00D135A3" w:rsidRPr="00466CB5">
              <w:rPr>
                <w:rFonts w:ascii="Century Gothic" w:hAnsi="Century Gothic" w:cs="Arial"/>
                <w:sz w:val="20"/>
                <w:szCs w:val="20"/>
                <w:lang w:val="en-US"/>
              </w:rPr>
              <w:t>M</w:t>
            </w:r>
            <w:r w:rsidR="00466CB5">
              <w:rPr>
                <w:rFonts w:ascii="Century Gothic" w:hAnsi="Century Gothic" w:cs="Arial"/>
                <w:sz w:val="20"/>
                <w:szCs w:val="20"/>
                <w:lang w:val="en-US"/>
              </w:rPr>
              <w:t>11</w:t>
            </w:r>
          </w:p>
        </w:tc>
        <w:tc>
          <w:tcPr>
            <w:tcW w:w="1275" w:type="dxa"/>
            <w:shd w:val="clear" w:color="auto" w:fill="auto"/>
            <w:noWrap/>
            <w:vAlign w:val="center"/>
          </w:tcPr>
          <w:p w14:paraId="424AB518" w14:textId="77777777" w:rsidR="00C21910" w:rsidRPr="00466CB5" w:rsidRDefault="00C21910" w:rsidP="00C21910">
            <w:pPr>
              <w:jc w:val="center"/>
              <w:rPr>
                <w:rFonts w:ascii="Century Gothic" w:hAnsi="Century Gothic" w:cs="Calibri"/>
                <w:sz w:val="20"/>
                <w:szCs w:val="20"/>
                <w:lang w:val="en-US"/>
              </w:rPr>
            </w:pPr>
            <w:r w:rsidRPr="00466CB5">
              <w:rPr>
                <w:rFonts w:ascii="Century Gothic" w:hAnsi="Century Gothic" w:cs="Calibri"/>
                <w:sz w:val="20"/>
                <w:szCs w:val="20"/>
                <w:lang w:val="en-US"/>
              </w:rPr>
              <w:t>1</w:t>
            </w:r>
          </w:p>
        </w:tc>
        <w:tc>
          <w:tcPr>
            <w:tcW w:w="3320" w:type="dxa"/>
            <w:gridSpan w:val="2"/>
            <w:shd w:val="clear" w:color="auto" w:fill="auto"/>
            <w:noWrap/>
            <w:vAlign w:val="center"/>
          </w:tcPr>
          <w:p w14:paraId="471242FF" w14:textId="4328D5D0" w:rsidR="00903C0C" w:rsidRPr="00466CB5" w:rsidRDefault="002B789E" w:rsidP="00903C0C">
            <w:pPr>
              <w:jc w:val="center"/>
              <w:rPr>
                <w:rFonts w:ascii="Century Gothic" w:hAnsi="Century Gothic" w:cs="Calibri"/>
                <w:sz w:val="20"/>
                <w:szCs w:val="20"/>
                <w:lang w:val="en-US"/>
              </w:rPr>
            </w:pPr>
            <w:r>
              <w:rPr>
                <w:rFonts w:ascii="Century Gothic" w:hAnsi="Century Gothic" w:cs="Calibri"/>
                <w:sz w:val="20"/>
                <w:szCs w:val="20"/>
                <w:lang w:val="en-US"/>
              </w:rPr>
              <w:t>46,49</w:t>
            </w:r>
          </w:p>
        </w:tc>
        <w:tc>
          <w:tcPr>
            <w:tcW w:w="2977" w:type="dxa"/>
            <w:gridSpan w:val="3"/>
            <w:shd w:val="clear" w:color="auto" w:fill="auto"/>
            <w:noWrap/>
            <w:vAlign w:val="center"/>
          </w:tcPr>
          <w:p w14:paraId="22A0FA5E" w14:textId="724AD398" w:rsidR="00C21910" w:rsidRPr="00466CB5" w:rsidRDefault="002B789E" w:rsidP="00C21910">
            <w:pPr>
              <w:jc w:val="center"/>
              <w:rPr>
                <w:rFonts w:ascii="Century Gothic" w:hAnsi="Century Gothic" w:cs="Calibri"/>
                <w:sz w:val="20"/>
                <w:szCs w:val="20"/>
                <w:lang w:val="en-US"/>
              </w:rPr>
            </w:pPr>
            <w:r>
              <w:rPr>
                <w:rFonts w:ascii="Century Gothic" w:hAnsi="Century Gothic" w:cs="Calibri"/>
                <w:sz w:val="20"/>
                <w:szCs w:val="20"/>
                <w:lang w:val="en-US"/>
              </w:rPr>
              <w:t>2,65</w:t>
            </w:r>
          </w:p>
        </w:tc>
      </w:tr>
      <w:tr w:rsidR="00290D45" w:rsidRPr="00466CB5" w14:paraId="32BC992A" w14:textId="77777777" w:rsidTr="00512EFE">
        <w:trPr>
          <w:gridAfter w:val="1"/>
          <w:wAfter w:w="82" w:type="dxa"/>
          <w:trHeight w:val="199"/>
        </w:trPr>
        <w:tc>
          <w:tcPr>
            <w:tcW w:w="2067" w:type="dxa"/>
            <w:gridSpan w:val="2"/>
            <w:shd w:val="clear" w:color="000000" w:fill="D8D8D8"/>
            <w:noWrap/>
            <w:vAlign w:val="center"/>
          </w:tcPr>
          <w:p w14:paraId="00E4EA2D" w14:textId="2173106D" w:rsidR="00C21910" w:rsidRPr="00466CB5" w:rsidRDefault="002417DF" w:rsidP="00D135A3">
            <w:pPr>
              <w:tabs>
                <w:tab w:val="left" w:pos="143"/>
                <w:tab w:val="left" w:pos="1077"/>
              </w:tabs>
              <w:jc w:val="center"/>
              <w:rPr>
                <w:rFonts w:ascii="Century Gothic" w:hAnsi="Century Gothic" w:cs="Arial"/>
                <w:sz w:val="20"/>
                <w:szCs w:val="20"/>
                <w:lang w:val="en-US"/>
              </w:rPr>
            </w:pPr>
            <w:r w:rsidRPr="00466CB5">
              <w:rPr>
                <w:rFonts w:ascii="Century Gothic" w:hAnsi="Century Gothic" w:cs="Arial"/>
                <w:sz w:val="20"/>
                <w:szCs w:val="20"/>
                <w:lang w:val="en-US"/>
              </w:rPr>
              <w:t xml:space="preserve">Nr </w:t>
            </w:r>
            <w:r w:rsidR="00466CB5">
              <w:rPr>
                <w:rFonts w:ascii="Century Gothic" w:hAnsi="Century Gothic" w:cs="Arial"/>
                <w:sz w:val="20"/>
                <w:szCs w:val="20"/>
                <w:lang w:val="en-US"/>
              </w:rPr>
              <w:t>12</w:t>
            </w:r>
            <w:r w:rsidRPr="00466CB5">
              <w:rPr>
                <w:rFonts w:ascii="Century Gothic" w:hAnsi="Century Gothic" w:cs="Arial"/>
                <w:sz w:val="20"/>
                <w:szCs w:val="20"/>
                <w:lang w:val="en-US"/>
              </w:rPr>
              <w:tab/>
            </w:r>
            <w:r w:rsidR="00D135A3" w:rsidRPr="00466CB5">
              <w:rPr>
                <w:rFonts w:ascii="Century Gothic" w:hAnsi="Century Gothic" w:cs="Arial"/>
                <w:sz w:val="20"/>
                <w:szCs w:val="20"/>
                <w:lang w:val="en-US"/>
              </w:rPr>
              <w:t>M</w:t>
            </w:r>
            <w:r w:rsidR="00466CB5">
              <w:rPr>
                <w:rFonts w:ascii="Century Gothic" w:hAnsi="Century Gothic" w:cs="Arial"/>
                <w:sz w:val="20"/>
                <w:szCs w:val="20"/>
                <w:lang w:val="en-US"/>
              </w:rPr>
              <w:t>12</w:t>
            </w:r>
          </w:p>
        </w:tc>
        <w:tc>
          <w:tcPr>
            <w:tcW w:w="1275" w:type="dxa"/>
            <w:shd w:val="clear" w:color="auto" w:fill="auto"/>
            <w:noWrap/>
            <w:vAlign w:val="center"/>
          </w:tcPr>
          <w:p w14:paraId="68F86463" w14:textId="77777777" w:rsidR="00C21910" w:rsidRPr="00466CB5" w:rsidRDefault="00C21910" w:rsidP="00C21910">
            <w:pPr>
              <w:jc w:val="center"/>
              <w:rPr>
                <w:rFonts w:ascii="Century Gothic" w:hAnsi="Century Gothic" w:cs="Calibri"/>
                <w:sz w:val="20"/>
                <w:szCs w:val="20"/>
                <w:lang w:val="en-US"/>
              </w:rPr>
            </w:pPr>
            <w:r w:rsidRPr="00466CB5">
              <w:rPr>
                <w:rFonts w:ascii="Century Gothic" w:hAnsi="Century Gothic" w:cs="Calibri"/>
                <w:sz w:val="20"/>
                <w:szCs w:val="20"/>
                <w:lang w:val="en-US"/>
              </w:rPr>
              <w:t>1</w:t>
            </w:r>
          </w:p>
        </w:tc>
        <w:tc>
          <w:tcPr>
            <w:tcW w:w="3320" w:type="dxa"/>
            <w:gridSpan w:val="2"/>
            <w:shd w:val="clear" w:color="auto" w:fill="auto"/>
            <w:noWrap/>
            <w:vAlign w:val="center"/>
          </w:tcPr>
          <w:p w14:paraId="1C3011F8" w14:textId="2A9E7F92" w:rsidR="00C21910" w:rsidRPr="00466CB5" w:rsidRDefault="003D79C3" w:rsidP="00C21910">
            <w:pPr>
              <w:jc w:val="center"/>
              <w:rPr>
                <w:rFonts w:ascii="Century Gothic" w:hAnsi="Century Gothic" w:cs="Calibri"/>
                <w:sz w:val="20"/>
                <w:szCs w:val="20"/>
                <w:lang w:val="en-US"/>
              </w:rPr>
            </w:pPr>
            <w:r>
              <w:rPr>
                <w:rFonts w:ascii="Century Gothic" w:hAnsi="Century Gothic" w:cs="Calibri"/>
                <w:sz w:val="20"/>
                <w:szCs w:val="20"/>
                <w:lang w:val="en-US"/>
              </w:rPr>
              <w:t>32,77</w:t>
            </w:r>
          </w:p>
        </w:tc>
        <w:tc>
          <w:tcPr>
            <w:tcW w:w="2977" w:type="dxa"/>
            <w:gridSpan w:val="3"/>
            <w:shd w:val="clear" w:color="auto" w:fill="auto"/>
            <w:noWrap/>
            <w:vAlign w:val="center"/>
          </w:tcPr>
          <w:p w14:paraId="7B2E1A87" w14:textId="59497629" w:rsidR="00C21910" w:rsidRPr="00466CB5" w:rsidRDefault="003D79C3" w:rsidP="00E248B1">
            <w:pPr>
              <w:jc w:val="center"/>
              <w:rPr>
                <w:rFonts w:ascii="Century Gothic" w:hAnsi="Century Gothic" w:cs="Calibri"/>
                <w:sz w:val="20"/>
                <w:szCs w:val="20"/>
                <w:lang w:val="en-US"/>
              </w:rPr>
            </w:pPr>
            <w:r>
              <w:rPr>
                <w:rFonts w:ascii="Century Gothic" w:hAnsi="Century Gothic" w:cs="Calibri"/>
                <w:sz w:val="20"/>
                <w:szCs w:val="20"/>
                <w:lang w:val="en-US"/>
              </w:rPr>
              <w:t>-</w:t>
            </w:r>
          </w:p>
        </w:tc>
      </w:tr>
      <w:tr w:rsidR="00290D45" w:rsidRPr="00466CB5" w14:paraId="60A77FD9" w14:textId="77777777" w:rsidTr="00512EFE">
        <w:trPr>
          <w:gridAfter w:val="1"/>
          <w:wAfter w:w="82" w:type="dxa"/>
          <w:trHeight w:val="199"/>
        </w:trPr>
        <w:tc>
          <w:tcPr>
            <w:tcW w:w="2067" w:type="dxa"/>
            <w:gridSpan w:val="2"/>
            <w:shd w:val="clear" w:color="000000" w:fill="D8D8D8"/>
            <w:noWrap/>
            <w:vAlign w:val="center"/>
          </w:tcPr>
          <w:p w14:paraId="084CBE4C" w14:textId="2F56FE11" w:rsidR="00C21910" w:rsidRPr="00466CB5" w:rsidRDefault="002417DF" w:rsidP="00466CB5">
            <w:pPr>
              <w:tabs>
                <w:tab w:val="left" w:pos="143"/>
                <w:tab w:val="left" w:pos="1077"/>
              </w:tabs>
              <w:jc w:val="center"/>
              <w:rPr>
                <w:rFonts w:ascii="Century Gothic" w:hAnsi="Century Gothic" w:cs="Arial"/>
                <w:sz w:val="20"/>
                <w:szCs w:val="20"/>
                <w:lang w:val="en-US"/>
              </w:rPr>
            </w:pPr>
            <w:r w:rsidRPr="00466CB5">
              <w:rPr>
                <w:rFonts w:ascii="Century Gothic" w:hAnsi="Century Gothic" w:cs="Arial"/>
                <w:sz w:val="20"/>
                <w:szCs w:val="20"/>
                <w:lang w:val="en-US"/>
              </w:rPr>
              <w:t>Nr</w:t>
            </w:r>
            <w:r w:rsidR="00466CB5">
              <w:rPr>
                <w:rFonts w:ascii="Century Gothic" w:hAnsi="Century Gothic" w:cs="Arial"/>
                <w:sz w:val="20"/>
                <w:szCs w:val="20"/>
                <w:lang w:val="en-US"/>
              </w:rPr>
              <w:t xml:space="preserve"> 13</w:t>
            </w:r>
            <w:r w:rsidRPr="00466CB5">
              <w:rPr>
                <w:rFonts w:ascii="Century Gothic" w:hAnsi="Century Gothic" w:cs="Arial"/>
                <w:sz w:val="20"/>
                <w:szCs w:val="20"/>
                <w:lang w:val="en-US"/>
              </w:rPr>
              <w:tab/>
            </w:r>
            <w:r w:rsidR="00D135A3" w:rsidRPr="00466CB5">
              <w:rPr>
                <w:rFonts w:ascii="Century Gothic" w:hAnsi="Century Gothic" w:cs="Arial"/>
                <w:sz w:val="20"/>
                <w:szCs w:val="20"/>
                <w:lang w:val="en-US"/>
              </w:rPr>
              <w:t>M</w:t>
            </w:r>
            <w:r w:rsidR="00466CB5">
              <w:rPr>
                <w:rFonts w:ascii="Century Gothic" w:hAnsi="Century Gothic" w:cs="Arial"/>
                <w:sz w:val="20"/>
                <w:szCs w:val="20"/>
                <w:lang w:val="en-US"/>
              </w:rPr>
              <w:t>13</w:t>
            </w:r>
          </w:p>
        </w:tc>
        <w:tc>
          <w:tcPr>
            <w:tcW w:w="1275" w:type="dxa"/>
            <w:shd w:val="clear" w:color="auto" w:fill="auto"/>
            <w:noWrap/>
            <w:vAlign w:val="center"/>
          </w:tcPr>
          <w:p w14:paraId="032D1B84" w14:textId="77777777" w:rsidR="00C21910" w:rsidRPr="00466CB5" w:rsidRDefault="00C21910" w:rsidP="00C21910">
            <w:pPr>
              <w:jc w:val="center"/>
              <w:rPr>
                <w:rFonts w:ascii="Century Gothic" w:hAnsi="Century Gothic" w:cs="Calibri"/>
                <w:sz w:val="20"/>
                <w:szCs w:val="20"/>
                <w:lang w:val="en-US"/>
              </w:rPr>
            </w:pPr>
            <w:r w:rsidRPr="00466CB5">
              <w:rPr>
                <w:rFonts w:ascii="Century Gothic" w:hAnsi="Century Gothic" w:cs="Calibri"/>
                <w:sz w:val="20"/>
                <w:szCs w:val="20"/>
                <w:lang w:val="en-US"/>
              </w:rPr>
              <w:t>1</w:t>
            </w:r>
          </w:p>
        </w:tc>
        <w:tc>
          <w:tcPr>
            <w:tcW w:w="3320" w:type="dxa"/>
            <w:gridSpan w:val="2"/>
            <w:shd w:val="clear" w:color="auto" w:fill="auto"/>
            <w:noWrap/>
            <w:vAlign w:val="center"/>
          </w:tcPr>
          <w:p w14:paraId="74854961" w14:textId="76F0A262" w:rsidR="00C21910" w:rsidRPr="00466CB5" w:rsidRDefault="002B789E" w:rsidP="00C21910">
            <w:pPr>
              <w:jc w:val="center"/>
              <w:rPr>
                <w:rFonts w:ascii="Century Gothic" w:hAnsi="Century Gothic" w:cs="Calibri"/>
                <w:sz w:val="20"/>
                <w:szCs w:val="20"/>
                <w:lang w:val="en-US"/>
              </w:rPr>
            </w:pPr>
            <w:r>
              <w:rPr>
                <w:rFonts w:ascii="Century Gothic" w:hAnsi="Century Gothic" w:cs="Calibri"/>
                <w:sz w:val="20"/>
                <w:szCs w:val="20"/>
                <w:lang w:val="en-US"/>
              </w:rPr>
              <w:t>36,99</w:t>
            </w:r>
          </w:p>
        </w:tc>
        <w:tc>
          <w:tcPr>
            <w:tcW w:w="2977" w:type="dxa"/>
            <w:gridSpan w:val="3"/>
            <w:shd w:val="clear" w:color="auto" w:fill="auto"/>
            <w:noWrap/>
            <w:vAlign w:val="center"/>
          </w:tcPr>
          <w:p w14:paraId="385CF172" w14:textId="75053A20" w:rsidR="00C21910" w:rsidRPr="00466CB5" w:rsidRDefault="002B789E" w:rsidP="00C21910">
            <w:pPr>
              <w:jc w:val="center"/>
              <w:rPr>
                <w:rFonts w:ascii="Century Gothic" w:hAnsi="Century Gothic" w:cs="Calibri"/>
                <w:sz w:val="20"/>
                <w:szCs w:val="20"/>
                <w:lang w:val="en-US"/>
              </w:rPr>
            </w:pPr>
            <w:r>
              <w:rPr>
                <w:rFonts w:ascii="Century Gothic" w:hAnsi="Century Gothic" w:cs="Calibri"/>
                <w:sz w:val="20"/>
                <w:szCs w:val="20"/>
                <w:lang w:val="en-US"/>
              </w:rPr>
              <w:t>2,51</w:t>
            </w:r>
          </w:p>
        </w:tc>
      </w:tr>
      <w:tr w:rsidR="00290D45" w:rsidRPr="00466CB5" w14:paraId="600444B0" w14:textId="77777777" w:rsidTr="00512EFE">
        <w:trPr>
          <w:gridAfter w:val="1"/>
          <w:wAfter w:w="82" w:type="dxa"/>
          <w:trHeight w:val="199"/>
        </w:trPr>
        <w:tc>
          <w:tcPr>
            <w:tcW w:w="2067" w:type="dxa"/>
            <w:gridSpan w:val="2"/>
            <w:shd w:val="clear" w:color="000000" w:fill="D8D8D8"/>
            <w:noWrap/>
            <w:vAlign w:val="center"/>
          </w:tcPr>
          <w:p w14:paraId="14E09515" w14:textId="2DEA8A43" w:rsidR="00C21910" w:rsidRPr="00466CB5" w:rsidRDefault="002417DF" w:rsidP="00D135A3">
            <w:pPr>
              <w:tabs>
                <w:tab w:val="left" w:pos="143"/>
                <w:tab w:val="left" w:pos="1077"/>
              </w:tabs>
              <w:jc w:val="center"/>
              <w:rPr>
                <w:rFonts w:ascii="Century Gothic" w:hAnsi="Century Gothic" w:cs="Arial"/>
                <w:sz w:val="20"/>
                <w:szCs w:val="20"/>
                <w:lang w:val="en-US"/>
              </w:rPr>
            </w:pPr>
            <w:r w:rsidRPr="00466CB5">
              <w:rPr>
                <w:rFonts w:ascii="Century Gothic" w:hAnsi="Century Gothic" w:cs="Arial"/>
                <w:sz w:val="20"/>
                <w:szCs w:val="20"/>
                <w:lang w:val="en-US"/>
              </w:rPr>
              <w:t>Nr 1</w:t>
            </w:r>
            <w:r w:rsidR="00466CB5">
              <w:rPr>
                <w:rFonts w:ascii="Century Gothic" w:hAnsi="Century Gothic" w:cs="Arial"/>
                <w:sz w:val="20"/>
                <w:szCs w:val="20"/>
                <w:lang w:val="en-US"/>
              </w:rPr>
              <w:t>4</w:t>
            </w:r>
            <w:r w:rsidRPr="00466CB5">
              <w:rPr>
                <w:rFonts w:ascii="Century Gothic" w:hAnsi="Century Gothic" w:cs="Arial"/>
                <w:sz w:val="20"/>
                <w:szCs w:val="20"/>
                <w:lang w:val="en-US"/>
              </w:rPr>
              <w:tab/>
            </w:r>
            <w:r w:rsidR="00D135A3" w:rsidRPr="00466CB5">
              <w:rPr>
                <w:rFonts w:ascii="Century Gothic" w:hAnsi="Century Gothic" w:cs="Arial"/>
                <w:sz w:val="20"/>
                <w:szCs w:val="20"/>
                <w:lang w:val="en-US"/>
              </w:rPr>
              <w:t>M1</w:t>
            </w:r>
            <w:r w:rsidR="00466CB5">
              <w:rPr>
                <w:rFonts w:ascii="Century Gothic" w:hAnsi="Century Gothic" w:cs="Arial"/>
                <w:sz w:val="20"/>
                <w:szCs w:val="20"/>
                <w:lang w:val="en-US"/>
              </w:rPr>
              <w:t>4</w:t>
            </w:r>
          </w:p>
        </w:tc>
        <w:tc>
          <w:tcPr>
            <w:tcW w:w="1275" w:type="dxa"/>
            <w:shd w:val="clear" w:color="auto" w:fill="auto"/>
            <w:noWrap/>
            <w:vAlign w:val="center"/>
          </w:tcPr>
          <w:p w14:paraId="06C3F3AA" w14:textId="77777777" w:rsidR="00C21910" w:rsidRPr="00466CB5" w:rsidRDefault="00C21910" w:rsidP="00C21910">
            <w:pPr>
              <w:jc w:val="center"/>
              <w:rPr>
                <w:rFonts w:ascii="Century Gothic" w:hAnsi="Century Gothic" w:cs="Calibri"/>
                <w:sz w:val="20"/>
                <w:szCs w:val="20"/>
                <w:lang w:val="en-US"/>
              </w:rPr>
            </w:pPr>
            <w:r w:rsidRPr="00466CB5">
              <w:rPr>
                <w:rFonts w:ascii="Century Gothic" w:hAnsi="Century Gothic" w:cs="Calibri"/>
                <w:sz w:val="20"/>
                <w:szCs w:val="20"/>
                <w:lang w:val="en-US"/>
              </w:rPr>
              <w:t>1</w:t>
            </w:r>
          </w:p>
        </w:tc>
        <w:tc>
          <w:tcPr>
            <w:tcW w:w="3320" w:type="dxa"/>
            <w:gridSpan w:val="2"/>
            <w:shd w:val="clear" w:color="auto" w:fill="auto"/>
            <w:noWrap/>
            <w:vAlign w:val="center"/>
          </w:tcPr>
          <w:p w14:paraId="26677A9B" w14:textId="1F62A82F" w:rsidR="00C21910" w:rsidRPr="00466CB5" w:rsidRDefault="003D79C3" w:rsidP="00C21910">
            <w:pPr>
              <w:jc w:val="center"/>
              <w:rPr>
                <w:rFonts w:ascii="Century Gothic" w:hAnsi="Century Gothic" w:cs="Calibri"/>
                <w:sz w:val="20"/>
                <w:szCs w:val="20"/>
                <w:lang w:val="en-US"/>
              </w:rPr>
            </w:pPr>
            <w:r>
              <w:rPr>
                <w:rFonts w:ascii="Century Gothic" w:hAnsi="Century Gothic" w:cs="Calibri"/>
                <w:sz w:val="20"/>
                <w:szCs w:val="20"/>
                <w:lang w:val="en-US"/>
              </w:rPr>
              <w:t>39,18</w:t>
            </w:r>
          </w:p>
        </w:tc>
        <w:tc>
          <w:tcPr>
            <w:tcW w:w="2977" w:type="dxa"/>
            <w:gridSpan w:val="3"/>
            <w:shd w:val="clear" w:color="auto" w:fill="auto"/>
            <w:noWrap/>
            <w:vAlign w:val="center"/>
          </w:tcPr>
          <w:p w14:paraId="6AD74879" w14:textId="26663C79" w:rsidR="00C21910" w:rsidRPr="00466CB5" w:rsidRDefault="003D79C3" w:rsidP="00C21910">
            <w:pPr>
              <w:jc w:val="center"/>
              <w:rPr>
                <w:rFonts w:ascii="Century Gothic" w:hAnsi="Century Gothic" w:cs="Calibri"/>
                <w:sz w:val="20"/>
                <w:szCs w:val="20"/>
                <w:lang w:val="en-US"/>
              </w:rPr>
            </w:pPr>
            <w:r>
              <w:rPr>
                <w:rFonts w:ascii="Century Gothic" w:hAnsi="Century Gothic" w:cs="Calibri"/>
                <w:sz w:val="20"/>
                <w:szCs w:val="20"/>
                <w:lang w:val="en-US"/>
              </w:rPr>
              <w:t>3,24</w:t>
            </w:r>
          </w:p>
        </w:tc>
      </w:tr>
      <w:tr w:rsidR="00290D45" w:rsidRPr="00466CB5" w14:paraId="20C15388" w14:textId="77777777" w:rsidTr="00512EFE">
        <w:trPr>
          <w:gridAfter w:val="1"/>
          <w:wAfter w:w="82" w:type="dxa"/>
          <w:trHeight w:val="199"/>
        </w:trPr>
        <w:tc>
          <w:tcPr>
            <w:tcW w:w="2067" w:type="dxa"/>
            <w:gridSpan w:val="2"/>
            <w:shd w:val="clear" w:color="000000" w:fill="D8D8D8"/>
            <w:noWrap/>
            <w:vAlign w:val="center"/>
          </w:tcPr>
          <w:p w14:paraId="1ECC0229" w14:textId="44FD3709" w:rsidR="00C21910" w:rsidRPr="00466CB5" w:rsidRDefault="002417DF" w:rsidP="00D135A3">
            <w:pPr>
              <w:tabs>
                <w:tab w:val="left" w:pos="143"/>
                <w:tab w:val="left" w:pos="1077"/>
              </w:tabs>
              <w:jc w:val="center"/>
              <w:rPr>
                <w:rFonts w:ascii="Century Gothic" w:hAnsi="Century Gothic" w:cs="Arial"/>
                <w:sz w:val="20"/>
                <w:szCs w:val="20"/>
                <w:lang w:val="en-US"/>
              </w:rPr>
            </w:pPr>
            <w:r w:rsidRPr="00466CB5">
              <w:rPr>
                <w:rFonts w:ascii="Century Gothic" w:hAnsi="Century Gothic" w:cs="Arial"/>
                <w:sz w:val="20"/>
                <w:szCs w:val="20"/>
                <w:lang w:val="en-US"/>
              </w:rPr>
              <w:t>Nr 1</w:t>
            </w:r>
            <w:r w:rsidR="00466CB5">
              <w:rPr>
                <w:rFonts w:ascii="Century Gothic" w:hAnsi="Century Gothic" w:cs="Arial"/>
                <w:sz w:val="20"/>
                <w:szCs w:val="20"/>
                <w:lang w:val="en-US"/>
              </w:rPr>
              <w:t>5</w:t>
            </w:r>
            <w:r w:rsidRPr="00466CB5">
              <w:rPr>
                <w:rFonts w:ascii="Century Gothic" w:hAnsi="Century Gothic" w:cs="Arial"/>
                <w:sz w:val="20"/>
                <w:szCs w:val="20"/>
                <w:lang w:val="en-US"/>
              </w:rPr>
              <w:tab/>
            </w:r>
            <w:r w:rsidR="00D135A3" w:rsidRPr="00466CB5">
              <w:rPr>
                <w:rFonts w:ascii="Century Gothic" w:hAnsi="Century Gothic" w:cs="Arial"/>
                <w:sz w:val="20"/>
                <w:szCs w:val="20"/>
                <w:lang w:val="en-US"/>
              </w:rPr>
              <w:t>M1</w:t>
            </w:r>
            <w:r w:rsidR="00466CB5">
              <w:rPr>
                <w:rFonts w:ascii="Century Gothic" w:hAnsi="Century Gothic" w:cs="Arial"/>
                <w:sz w:val="20"/>
                <w:szCs w:val="20"/>
                <w:lang w:val="en-US"/>
              </w:rPr>
              <w:t>5</w:t>
            </w:r>
          </w:p>
        </w:tc>
        <w:tc>
          <w:tcPr>
            <w:tcW w:w="1275" w:type="dxa"/>
            <w:shd w:val="clear" w:color="auto" w:fill="auto"/>
            <w:noWrap/>
            <w:vAlign w:val="center"/>
          </w:tcPr>
          <w:p w14:paraId="137B99CB" w14:textId="77777777" w:rsidR="00C21910" w:rsidRPr="00466CB5" w:rsidRDefault="00C21910" w:rsidP="00C21910">
            <w:pPr>
              <w:jc w:val="center"/>
              <w:rPr>
                <w:rFonts w:ascii="Century Gothic" w:hAnsi="Century Gothic" w:cs="Calibri"/>
                <w:sz w:val="20"/>
                <w:szCs w:val="20"/>
                <w:lang w:val="en-US"/>
              </w:rPr>
            </w:pPr>
            <w:r w:rsidRPr="00466CB5">
              <w:rPr>
                <w:rFonts w:ascii="Century Gothic" w:hAnsi="Century Gothic" w:cs="Calibri"/>
                <w:sz w:val="20"/>
                <w:szCs w:val="20"/>
                <w:lang w:val="en-US"/>
              </w:rPr>
              <w:t>1</w:t>
            </w:r>
          </w:p>
        </w:tc>
        <w:tc>
          <w:tcPr>
            <w:tcW w:w="3320" w:type="dxa"/>
            <w:gridSpan w:val="2"/>
            <w:shd w:val="clear" w:color="auto" w:fill="auto"/>
            <w:noWrap/>
            <w:vAlign w:val="center"/>
          </w:tcPr>
          <w:p w14:paraId="07C7AB62" w14:textId="37383262" w:rsidR="00C21910" w:rsidRPr="00466CB5" w:rsidRDefault="003D79C3" w:rsidP="00C21910">
            <w:pPr>
              <w:jc w:val="center"/>
              <w:rPr>
                <w:rFonts w:ascii="Century Gothic" w:hAnsi="Century Gothic" w:cs="Calibri"/>
                <w:sz w:val="20"/>
                <w:szCs w:val="20"/>
                <w:lang w:val="en-US"/>
              </w:rPr>
            </w:pPr>
            <w:r>
              <w:rPr>
                <w:rFonts w:ascii="Century Gothic" w:hAnsi="Century Gothic" w:cs="Calibri"/>
                <w:sz w:val="20"/>
                <w:szCs w:val="20"/>
                <w:lang w:val="en-US"/>
              </w:rPr>
              <w:t>37,54</w:t>
            </w:r>
          </w:p>
        </w:tc>
        <w:tc>
          <w:tcPr>
            <w:tcW w:w="2977" w:type="dxa"/>
            <w:gridSpan w:val="3"/>
            <w:shd w:val="clear" w:color="auto" w:fill="auto"/>
            <w:noWrap/>
            <w:vAlign w:val="center"/>
          </w:tcPr>
          <w:p w14:paraId="12068FA4" w14:textId="1D456AC1" w:rsidR="00C21910" w:rsidRPr="00466CB5" w:rsidRDefault="003D79C3" w:rsidP="00C21910">
            <w:pPr>
              <w:jc w:val="center"/>
              <w:rPr>
                <w:rFonts w:ascii="Century Gothic" w:hAnsi="Century Gothic" w:cs="Calibri"/>
                <w:sz w:val="20"/>
                <w:szCs w:val="20"/>
                <w:lang w:val="en-US"/>
              </w:rPr>
            </w:pPr>
            <w:r>
              <w:rPr>
                <w:rFonts w:ascii="Century Gothic" w:hAnsi="Century Gothic" w:cs="Calibri"/>
                <w:sz w:val="20"/>
                <w:szCs w:val="20"/>
                <w:lang w:val="en-US"/>
              </w:rPr>
              <w:t>3,24</w:t>
            </w:r>
          </w:p>
        </w:tc>
      </w:tr>
      <w:tr w:rsidR="00290D45" w:rsidRPr="00466CB5" w14:paraId="4235D828" w14:textId="77777777" w:rsidTr="00512EFE">
        <w:trPr>
          <w:gridAfter w:val="1"/>
          <w:wAfter w:w="82" w:type="dxa"/>
          <w:trHeight w:val="199"/>
        </w:trPr>
        <w:tc>
          <w:tcPr>
            <w:tcW w:w="2067" w:type="dxa"/>
            <w:gridSpan w:val="2"/>
            <w:shd w:val="clear" w:color="000000" w:fill="D8D8D8"/>
            <w:noWrap/>
            <w:vAlign w:val="center"/>
          </w:tcPr>
          <w:p w14:paraId="33AE50CA" w14:textId="10926C3C" w:rsidR="00C21910" w:rsidRPr="00466CB5" w:rsidRDefault="00C21910" w:rsidP="00D135A3">
            <w:pPr>
              <w:tabs>
                <w:tab w:val="left" w:pos="143"/>
                <w:tab w:val="left" w:pos="1077"/>
              </w:tabs>
              <w:jc w:val="center"/>
              <w:rPr>
                <w:rFonts w:ascii="Century Gothic" w:hAnsi="Century Gothic" w:cs="Arial"/>
                <w:sz w:val="20"/>
                <w:szCs w:val="20"/>
                <w:lang w:val="en-US"/>
              </w:rPr>
            </w:pPr>
            <w:r w:rsidRPr="00466CB5">
              <w:rPr>
                <w:rFonts w:ascii="Century Gothic" w:hAnsi="Century Gothic" w:cs="Arial"/>
                <w:sz w:val="20"/>
                <w:szCs w:val="20"/>
                <w:lang w:val="en-US"/>
              </w:rPr>
              <w:t xml:space="preserve">Nr </w:t>
            </w:r>
            <w:r w:rsidR="001421B9" w:rsidRPr="00466CB5">
              <w:rPr>
                <w:rFonts w:ascii="Century Gothic" w:hAnsi="Century Gothic" w:cs="Arial"/>
                <w:sz w:val="20"/>
                <w:szCs w:val="20"/>
                <w:lang w:val="en-US"/>
              </w:rPr>
              <w:t>1</w:t>
            </w:r>
            <w:r w:rsidR="00466CB5">
              <w:rPr>
                <w:rFonts w:ascii="Century Gothic" w:hAnsi="Century Gothic" w:cs="Arial"/>
                <w:sz w:val="20"/>
                <w:szCs w:val="20"/>
                <w:lang w:val="en-US"/>
              </w:rPr>
              <w:t>6</w:t>
            </w:r>
            <w:r w:rsidRPr="00466CB5">
              <w:rPr>
                <w:rFonts w:ascii="Century Gothic" w:hAnsi="Century Gothic" w:cs="Arial"/>
                <w:sz w:val="20"/>
                <w:szCs w:val="20"/>
                <w:lang w:val="en-US"/>
              </w:rPr>
              <w:tab/>
            </w:r>
            <w:r w:rsidR="00D135A3" w:rsidRPr="00466CB5">
              <w:rPr>
                <w:rFonts w:ascii="Century Gothic" w:hAnsi="Century Gothic" w:cs="Arial"/>
                <w:sz w:val="20"/>
                <w:szCs w:val="20"/>
                <w:lang w:val="en-US"/>
              </w:rPr>
              <w:t>M</w:t>
            </w:r>
            <w:r w:rsidR="001421B9" w:rsidRPr="00466CB5">
              <w:rPr>
                <w:rFonts w:ascii="Century Gothic" w:hAnsi="Century Gothic" w:cs="Arial"/>
                <w:sz w:val="20"/>
                <w:szCs w:val="20"/>
                <w:lang w:val="en-US"/>
              </w:rPr>
              <w:t>1</w:t>
            </w:r>
            <w:r w:rsidR="00466CB5">
              <w:rPr>
                <w:rFonts w:ascii="Century Gothic" w:hAnsi="Century Gothic" w:cs="Arial"/>
                <w:sz w:val="20"/>
                <w:szCs w:val="20"/>
                <w:lang w:val="en-US"/>
              </w:rPr>
              <w:t>6</w:t>
            </w:r>
          </w:p>
        </w:tc>
        <w:tc>
          <w:tcPr>
            <w:tcW w:w="1275" w:type="dxa"/>
            <w:shd w:val="clear" w:color="auto" w:fill="auto"/>
            <w:noWrap/>
            <w:vAlign w:val="center"/>
          </w:tcPr>
          <w:p w14:paraId="415E1AB1" w14:textId="77777777" w:rsidR="00C21910" w:rsidRPr="00466CB5" w:rsidRDefault="00C21910" w:rsidP="00C21910">
            <w:pPr>
              <w:jc w:val="center"/>
              <w:rPr>
                <w:rFonts w:ascii="Century Gothic" w:hAnsi="Century Gothic" w:cs="Calibri"/>
                <w:sz w:val="20"/>
                <w:szCs w:val="20"/>
                <w:lang w:val="en-US"/>
              </w:rPr>
            </w:pPr>
            <w:r w:rsidRPr="00466CB5">
              <w:rPr>
                <w:rFonts w:ascii="Century Gothic" w:hAnsi="Century Gothic" w:cs="Calibri"/>
                <w:sz w:val="20"/>
                <w:szCs w:val="20"/>
                <w:lang w:val="en-US"/>
              </w:rPr>
              <w:t>1</w:t>
            </w:r>
          </w:p>
        </w:tc>
        <w:tc>
          <w:tcPr>
            <w:tcW w:w="3320" w:type="dxa"/>
            <w:gridSpan w:val="2"/>
            <w:shd w:val="clear" w:color="auto" w:fill="auto"/>
            <w:noWrap/>
            <w:vAlign w:val="center"/>
          </w:tcPr>
          <w:p w14:paraId="5232D2D0" w14:textId="5AC3876F" w:rsidR="00C21910" w:rsidRPr="00466CB5" w:rsidRDefault="003D79C3" w:rsidP="00C21910">
            <w:pPr>
              <w:jc w:val="center"/>
              <w:rPr>
                <w:rFonts w:ascii="Century Gothic" w:hAnsi="Century Gothic" w:cs="Calibri"/>
                <w:sz w:val="20"/>
                <w:szCs w:val="20"/>
                <w:lang w:val="en-US"/>
              </w:rPr>
            </w:pPr>
            <w:r>
              <w:rPr>
                <w:rFonts w:ascii="Century Gothic" w:hAnsi="Century Gothic" w:cs="Calibri"/>
                <w:sz w:val="20"/>
                <w:szCs w:val="20"/>
                <w:lang w:val="en-US"/>
              </w:rPr>
              <w:t>32,07</w:t>
            </w:r>
          </w:p>
        </w:tc>
        <w:tc>
          <w:tcPr>
            <w:tcW w:w="2977" w:type="dxa"/>
            <w:gridSpan w:val="3"/>
            <w:shd w:val="clear" w:color="auto" w:fill="auto"/>
            <w:noWrap/>
            <w:vAlign w:val="center"/>
          </w:tcPr>
          <w:p w14:paraId="02CE5F97" w14:textId="408149D7" w:rsidR="00C21910" w:rsidRPr="00466CB5" w:rsidRDefault="003D79C3" w:rsidP="00C21910">
            <w:pPr>
              <w:jc w:val="center"/>
              <w:rPr>
                <w:rFonts w:ascii="Century Gothic" w:hAnsi="Century Gothic" w:cs="Calibri"/>
                <w:sz w:val="20"/>
                <w:szCs w:val="20"/>
                <w:lang w:val="en-US"/>
              </w:rPr>
            </w:pPr>
            <w:r>
              <w:rPr>
                <w:rFonts w:ascii="Century Gothic" w:hAnsi="Century Gothic" w:cs="Calibri"/>
                <w:sz w:val="20"/>
                <w:szCs w:val="20"/>
                <w:lang w:val="en-US"/>
              </w:rPr>
              <w:t>6,08</w:t>
            </w:r>
          </w:p>
        </w:tc>
      </w:tr>
      <w:tr w:rsidR="00290D45" w:rsidRPr="00466CB5" w14:paraId="3505C8EB" w14:textId="77777777" w:rsidTr="00512EFE">
        <w:trPr>
          <w:gridAfter w:val="1"/>
          <w:wAfter w:w="82" w:type="dxa"/>
          <w:trHeight w:val="199"/>
        </w:trPr>
        <w:tc>
          <w:tcPr>
            <w:tcW w:w="2067" w:type="dxa"/>
            <w:gridSpan w:val="2"/>
            <w:shd w:val="clear" w:color="000000" w:fill="D8D8D8"/>
            <w:noWrap/>
            <w:vAlign w:val="center"/>
          </w:tcPr>
          <w:p w14:paraId="26B24822" w14:textId="331C1B72" w:rsidR="00C21910" w:rsidRPr="00466CB5" w:rsidRDefault="00D135A3" w:rsidP="00D135A3">
            <w:pPr>
              <w:tabs>
                <w:tab w:val="left" w:pos="143"/>
                <w:tab w:val="left" w:pos="1077"/>
              </w:tabs>
              <w:jc w:val="center"/>
              <w:rPr>
                <w:rFonts w:ascii="Century Gothic" w:hAnsi="Century Gothic" w:cs="Arial"/>
                <w:sz w:val="20"/>
                <w:szCs w:val="20"/>
                <w:lang w:val="en-US"/>
              </w:rPr>
            </w:pPr>
            <w:r w:rsidRPr="00466CB5">
              <w:rPr>
                <w:rFonts w:ascii="Century Gothic" w:hAnsi="Century Gothic" w:cs="Arial"/>
                <w:sz w:val="20"/>
                <w:szCs w:val="20"/>
                <w:lang w:val="en-US"/>
              </w:rPr>
              <w:t xml:space="preserve">Nr </w:t>
            </w:r>
            <w:r w:rsidR="00466CB5">
              <w:rPr>
                <w:rFonts w:ascii="Century Gothic" w:hAnsi="Century Gothic" w:cs="Arial"/>
                <w:sz w:val="20"/>
                <w:szCs w:val="20"/>
                <w:lang w:val="en-US"/>
              </w:rPr>
              <w:t>17</w:t>
            </w:r>
            <w:r w:rsidR="002417DF" w:rsidRPr="00466CB5">
              <w:rPr>
                <w:rFonts w:ascii="Century Gothic" w:hAnsi="Century Gothic" w:cs="Arial"/>
                <w:sz w:val="20"/>
                <w:szCs w:val="20"/>
                <w:lang w:val="en-US"/>
              </w:rPr>
              <w:tab/>
            </w:r>
            <w:r w:rsidRPr="00466CB5">
              <w:rPr>
                <w:rFonts w:ascii="Century Gothic" w:hAnsi="Century Gothic" w:cs="Arial"/>
                <w:sz w:val="20"/>
                <w:szCs w:val="20"/>
                <w:lang w:val="en-US"/>
              </w:rPr>
              <w:t>M</w:t>
            </w:r>
            <w:r w:rsidR="00466CB5">
              <w:rPr>
                <w:rFonts w:ascii="Century Gothic" w:hAnsi="Century Gothic" w:cs="Arial"/>
                <w:sz w:val="20"/>
                <w:szCs w:val="20"/>
                <w:lang w:val="en-US"/>
              </w:rPr>
              <w:t>17</w:t>
            </w:r>
          </w:p>
        </w:tc>
        <w:tc>
          <w:tcPr>
            <w:tcW w:w="1275" w:type="dxa"/>
            <w:shd w:val="clear" w:color="auto" w:fill="auto"/>
            <w:noWrap/>
            <w:vAlign w:val="center"/>
          </w:tcPr>
          <w:p w14:paraId="2086036A" w14:textId="77777777" w:rsidR="00C21910" w:rsidRPr="00466CB5" w:rsidRDefault="00C21910" w:rsidP="00C21910">
            <w:pPr>
              <w:jc w:val="center"/>
              <w:rPr>
                <w:rFonts w:ascii="Century Gothic" w:hAnsi="Century Gothic" w:cs="Calibri"/>
                <w:sz w:val="20"/>
                <w:szCs w:val="20"/>
                <w:lang w:val="en-US"/>
              </w:rPr>
            </w:pPr>
            <w:r w:rsidRPr="00466CB5">
              <w:rPr>
                <w:rFonts w:ascii="Century Gothic" w:hAnsi="Century Gothic" w:cs="Calibri"/>
                <w:sz w:val="20"/>
                <w:szCs w:val="20"/>
                <w:lang w:val="en-US"/>
              </w:rPr>
              <w:t>1</w:t>
            </w:r>
          </w:p>
        </w:tc>
        <w:tc>
          <w:tcPr>
            <w:tcW w:w="3320" w:type="dxa"/>
            <w:gridSpan w:val="2"/>
            <w:shd w:val="clear" w:color="auto" w:fill="auto"/>
            <w:noWrap/>
            <w:vAlign w:val="center"/>
          </w:tcPr>
          <w:p w14:paraId="503DC2C9" w14:textId="1CC43714" w:rsidR="00C21910" w:rsidRPr="00466CB5" w:rsidRDefault="003D79C3" w:rsidP="00C21910">
            <w:pPr>
              <w:jc w:val="center"/>
              <w:rPr>
                <w:rFonts w:ascii="Century Gothic" w:hAnsi="Century Gothic" w:cs="Calibri"/>
                <w:sz w:val="20"/>
                <w:szCs w:val="20"/>
                <w:lang w:val="en-US"/>
              </w:rPr>
            </w:pPr>
            <w:r>
              <w:rPr>
                <w:rFonts w:ascii="Century Gothic" w:hAnsi="Century Gothic" w:cs="Calibri"/>
                <w:sz w:val="20"/>
                <w:szCs w:val="20"/>
                <w:lang w:val="en-US"/>
              </w:rPr>
              <w:t>43,27</w:t>
            </w:r>
          </w:p>
        </w:tc>
        <w:tc>
          <w:tcPr>
            <w:tcW w:w="2977" w:type="dxa"/>
            <w:gridSpan w:val="3"/>
            <w:shd w:val="clear" w:color="auto" w:fill="auto"/>
            <w:noWrap/>
            <w:vAlign w:val="center"/>
          </w:tcPr>
          <w:p w14:paraId="6C668B95" w14:textId="104CC32D" w:rsidR="00C21910" w:rsidRPr="00466CB5" w:rsidRDefault="003D79C3" w:rsidP="00C21910">
            <w:pPr>
              <w:jc w:val="center"/>
              <w:rPr>
                <w:rFonts w:ascii="Century Gothic" w:hAnsi="Century Gothic" w:cs="Calibri"/>
                <w:sz w:val="20"/>
                <w:szCs w:val="20"/>
                <w:lang w:val="en-US"/>
              </w:rPr>
            </w:pPr>
            <w:r>
              <w:rPr>
                <w:rFonts w:ascii="Century Gothic" w:hAnsi="Century Gothic" w:cs="Calibri"/>
                <w:sz w:val="20"/>
                <w:szCs w:val="20"/>
                <w:lang w:val="en-US"/>
              </w:rPr>
              <w:t>3,48</w:t>
            </w:r>
          </w:p>
        </w:tc>
      </w:tr>
      <w:tr w:rsidR="00290D45" w:rsidRPr="00466CB5" w14:paraId="2432B2B4" w14:textId="77777777" w:rsidTr="00512EFE">
        <w:trPr>
          <w:gridAfter w:val="1"/>
          <w:wAfter w:w="82" w:type="dxa"/>
          <w:trHeight w:val="199"/>
        </w:trPr>
        <w:tc>
          <w:tcPr>
            <w:tcW w:w="2067" w:type="dxa"/>
            <w:gridSpan w:val="2"/>
            <w:shd w:val="clear" w:color="000000" w:fill="D8D8D8"/>
            <w:noWrap/>
            <w:vAlign w:val="center"/>
          </w:tcPr>
          <w:p w14:paraId="39F9A787" w14:textId="6FE8CB2A" w:rsidR="00C21910" w:rsidRPr="00466CB5" w:rsidRDefault="00C21910" w:rsidP="00D135A3">
            <w:pPr>
              <w:tabs>
                <w:tab w:val="left" w:pos="143"/>
                <w:tab w:val="left" w:pos="1077"/>
              </w:tabs>
              <w:jc w:val="center"/>
              <w:rPr>
                <w:rFonts w:ascii="Century Gothic" w:hAnsi="Century Gothic" w:cs="Arial"/>
                <w:sz w:val="20"/>
                <w:szCs w:val="20"/>
                <w:lang w:val="en-US"/>
              </w:rPr>
            </w:pPr>
            <w:r w:rsidRPr="00466CB5">
              <w:rPr>
                <w:rFonts w:ascii="Century Gothic" w:hAnsi="Century Gothic" w:cs="Arial"/>
                <w:sz w:val="20"/>
                <w:szCs w:val="20"/>
                <w:lang w:val="en-US"/>
              </w:rPr>
              <w:t xml:space="preserve">Nr </w:t>
            </w:r>
            <w:r w:rsidR="001421B9" w:rsidRPr="00466CB5">
              <w:rPr>
                <w:rFonts w:ascii="Century Gothic" w:hAnsi="Century Gothic" w:cs="Arial"/>
                <w:sz w:val="20"/>
                <w:szCs w:val="20"/>
                <w:lang w:val="en-US"/>
              </w:rPr>
              <w:t>1</w:t>
            </w:r>
            <w:r w:rsidR="00466CB5">
              <w:rPr>
                <w:rFonts w:ascii="Century Gothic" w:hAnsi="Century Gothic" w:cs="Arial"/>
                <w:sz w:val="20"/>
                <w:szCs w:val="20"/>
                <w:lang w:val="en-US"/>
              </w:rPr>
              <w:t>8</w:t>
            </w:r>
            <w:r w:rsidRPr="00466CB5">
              <w:rPr>
                <w:rFonts w:ascii="Century Gothic" w:hAnsi="Century Gothic" w:cs="Arial"/>
                <w:sz w:val="20"/>
                <w:szCs w:val="20"/>
                <w:lang w:val="en-US"/>
              </w:rPr>
              <w:tab/>
            </w:r>
            <w:r w:rsidR="00D135A3" w:rsidRPr="00466CB5">
              <w:rPr>
                <w:rFonts w:ascii="Century Gothic" w:hAnsi="Century Gothic" w:cs="Arial"/>
                <w:sz w:val="20"/>
                <w:szCs w:val="20"/>
                <w:lang w:val="en-US"/>
              </w:rPr>
              <w:t>M</w:t>
            </w:r>
            <w:r w:rsidR="001421B9" w:rsidRPr="00466CB5">
              <w:rPr>
                <w:rFonts w:ascii="Century Gothic" w:hAnsi="Century Gothic" w:cs="Arial"/>
                <w:sz w:val="20"/>
                <w:szCs w:val="20"/>
                <w:lang w:val="en-US"/>
              </w:rPr>
              <w:t>1</w:t>
            </w:r>
            <w:r w:rsidR="00466CB5">
              <w:rPr>
                <w:rFonts w:ascii="Century Gothic" w:hAnsi="Century Gothic" w:cs="Arial"/>
                <w:sz w:val="20"/>
                <w:szCs w:val="20"/>
                <w:lang w:val="en-US"/>
              </w:rPr>
              <w:t>8</w:t>
            </w:r>
          </w:p>
        </w:tc>
        <w:tc>
          <w:tcPr>
            <w:tcW w:w="1275" w:type="dxa"/>
            <w:shd w:val="clear" w:color="auto" w:fill="auto"/>
            <w:noWrap/>
            <w:vAlign w:val="center"/>
          </w:tcPr>
          <w:p w14:paraId="399CBCD0" w14:textId="77777777" w:rsidR="00C21910" w:rsidRPr="00466CB5" w:rsidRDefault="00C21910" w:rsidP="00C21910">
            <w:pPr>
              <w:jc w:val="center"/>
              <w:rPr>
                <w:rFonts w:ascii="Century Gothic" w:hAnsi="Century Gothic" w:cs="Calibri"/>
                <w:sz w:val="20"/>
                <w:szCs w:val="20"/>
                <w:lang w:val="en-US"/>
              </w:rPr>
            </w:pPr>
            <w:r w:rsidRPr="00466CB5">
              <w:rPr>
                <w:rFonts w:ascii="Century Gothic" w:hAnsi="Century Gothic" w:cs="Calibri"/>
                <w:sz w:val="20"/>
                <w:szCs w:val="20"/>
                <w:lang w:val="en-US"/>
              </w:rPr>
              <w:t>1</w:t>
            </w:r>
          </w:p>
        </w:tc>
        <w:tc>
          <w:tcPr>
            <w:tcW w:w="3320" w:type="dxa"/>
            <w:gridSpan w:val="2"/>
            <w:shd w:val="clear" w:color="auto" w:fill="auto"/>
            <w:noWrap/>
            <w:vAlign w:val="center"/>
          </w:tcPr>
          <w:p w14:paraId="4D043813" w14:textId="661C32AB" w:rsidR="00C21910" w:rsidRPr="00466CB5" w:rsidRDefault="003D79C3" w:rsidP="00C21910">
            <w:pPr>
              <w:jc w:val="center"/>
              <w:rPr>
                <w:rFonts w:ascii="Century Gothic" w:hAnsi="Century Gothic" w:cs="Calibri"/>
                <w:sz w:val="20"/>
                <w:szCs w:val="20"/>
                <w:lang w:val="en-US"/>
              </w:rPr>
            </w:pPr>
            <w:r>
              <w:rPr>
                <w:rFonts w:ascii="Century Gothic" w:hAnsi="Century Gothic" w:cs="Calibri"/>
                <w:sz w:val="20"/>
                <w:szCs w:val="20"/>
                <w:lang w:val="en-US"/>
              </w:rPr>
              <w:t>43,47</w:t>
            </w:r>
          </w:p>
        </w:tc>
        <w:tc>
          <w:tcPr>
            <w:tcW w:w="2977" w:type="dxa"/>
            <w:gridSpan w:val="3"/>
            <w:shd w:val="clear" w:color="auto" w:fill="auto"/>
            <w:noWrap/>
            <w:vAlign w:val="center"/>
          </w:tcPr>
          <w:p w14:paraId="35E819CE" w14:textId="1F958007" w:rsidR="00C21910" w:rsidRPr="00466CB5" w:rsidRDefault="003D79C3" w:rsidP="00C21910">
            <w:pPr>
              <w:jc w:val="center"/>
              <w:rPr>
                <w:rFonts w:ascii="Century Gothic" w:hAnsi="Century Gothic" w:cs="Calibri"/>
                <w:sz w:val="20"/>
                <w:szCs w:val="20"/>
                <w:lang w:val="en-US"/>
              </w:rPr>
            </w:pPr>
            <w:r>
              <w:rPr>
                <w:rFonts w:ascii="Century Gothic" w:hAnsi="Century Gothic" w:cs="Calibri"/>
                <w:sz w:val="20"/>
                <w:szCs w:val="20"/>
                <w:lang w:val="en-US"/>
              </w:rPr>
              <w:t>3,48</w:t>
            </w:r>
          </w:p>
        </w:tc>
      </w:tr>
      <w:tr w:rsidR="00290D45" w:rsidRPr="00466CB5" w14:paraId="183753D9" w14:textId="77777777" w:rsidTr="00512EFE">
        <w:trPr>
          <w:gridAfter w:val="1"/>
          <w:wAfter w:w="82" w:type="dxa"/>
          <w:trHeight w:val="199"/>
        </w:trPr>
        <w:tc>
          <w:tcPr>
            <w:tcW w:w="2067" w:type="dxa"/>
            <w:gridSpan w:val="2"/>
            <w:shd w:val="clear" w:color="000000" w:fill="D8D8D8"/>
            <w:noWrap/>
            <w:vAlign w:val="center"/>
          </w:tcPr>
          <w:p w14:paraId="47FE6614" w14:textId="1F2813AA" w:rsidR="00C21910" w:rsidRPr="00466CB5" w:rsidRDefault="00C21910" w:rsidP="00D135A3">
            <w:pPr>
              <w:tabs>
                <w:tab w:val="left" w:pos="143"/>
                <w:tab w:val="left" w:pos="1077"/>
              </w:tabs>
              <w:jc w:val="center"/>
              <w:rPr>
                <w:rFonts w:ascii="Century Gothic" w:hAnsi="Century Gothic" w:cs="Arial"/>
                <w:sz w:val="20"/>
                <w:szCs w:val="20"/>
                <w:lang w:val="en-US"/>
              </w:rPr>
            </w:pPr>
            <w:r w:rsidRPr="00466CB5">
              <w:rPr>
                <w:rFonts w:ascii="Century Gothic" w:hAnsi="Century Gothic" w:cs="Arial"/>
                <w:sz w:val="20"/>
                <w:szCs w:val="20"/>
                <w:lang w:val="en-US"/>
              </w:rPr>
              <w:t xml:space="preserve">Nr </w:t>
            </w:r>
            <w:r w:rsidR="00466CB5">
              <w:rPr>
                <w:rFonts w:ascii="Century Gothic" w:hAnsi="Century Gothic" w:cs="Arial"/>
                <w:sz w:val="20"/>
                <w:szCs w:val="20"/>
                <w:lang w:val="en-US"/>
              </w:rPr>
              <w:t>19</w:t>
            </w:r>
            <w:r w:rsidRPr="00466CB5">
              <w:rPr>
                <w:rFonts w:ascii="Century Gothic" w:hAnsi="Century Gothic" w:cs="Arial"/>
                <w:sz w:val="20"/>
                <w:szCs w:val="20"/>
                <w:lang w:val="en-US"/>
              </w:rPr>
              <w:tab/>
            </w:r>
            <w:r w:rsidR="00D135A3" w:rsidRPr="00466CB5">
              <w:rPr>
                <w:rFonts w:ascii="Century Gothic" w:hAnsi="Century Gothic" w:cs="Arial"/>
                <w:sz w:val="20"/>
                <w:szCs w:val="20"/>
                <w:lang w:val="en-US"/>
              </w:rPr>
              <w:t>M</w:t>
            </w:r>
            <w:r w:rsidR="00466CB5">
              <w:rPr>
                <w:rFonts w:ascii="Century Gothic" w:hAnsi="Century Gothic" w:cs="Arial"/>
                <w:sz w:val="20"/>
                <w:szCs w:val="20"/>
                <w:lang w:val="en-US"/>
              </w:rPr>
              <w:t>19</w:t>
            </w:r>
          </w:p>
        </w:tc>
        <w:tc>
          <w:tcPr>
            <w:tcW w:w="1275" w:type="dxa"/>
            <w:shd w:val="clear" w:color="auto" w:fill="auto"/>
            <w:noWrap/>
            <w:vAlign w:val="center"/>
          </w:tcPr>
          <w:p w14:paraId="059EDA12" w14:textId="77777777" w:rsidR="00C21910" w:rsidRPr="00466CB5" w:rsidRDefault="00C21910" w:rsidP="00C21910">
            <w:pPr>
              <w:jc w:val="center"/>
              <w:rPr>
                <w:rFonts w:ascii="Century Gothic" w:hAnsi="Century Gothic" w:cs="Calibri"/>
                <w:sz w:val="20"/>
                <w:szCs w:val="20"/>
                <w:lang w:val="en-US"/>
              </w:rPr>
            </w:pPr>
            <w:r w:rsidRPr="00466CB5">
              <w:rPr>
                <w:rFonts w:ascii="Century Gothic" w:hAnsi="Century Gothic" w:cs="Calibri"/>
                <w:sz w:val="20"/>
                <w:szCs w:val="20"/>
                <w:lang w:val="en-US"/>
              </w:rPr>
              <w:t>1</w:t>
            </w:r>
          </w:p>
        </w:tc>
        <w:tc>
          <w:tcPr>
            <w:tcW w:w="3320" w:type="dxa"/>
            <w:gridSpan w:val="2"/>
            <w:shd w:val="clear" w:color="auto" w:fill="auto"/>
            <w:noWrap/>
            <w:vAlign w:val="center"/>
          </w:tcPr>
          <w:p w14:paraId="3A209EFC" w14:textId="00D3025A" w:rsidR="00C21910" w:rsidRPr="00466CB5" w:rsidRDefault="003D79C3" w:rsidP="00C21910">
            <w:pPr>
              <w:jc w:val="center"/>
              <w:rPr>
                <w:rFonts w:ascii="Century Gothic" w:hAnsi="Century Gothic" w:cs="Calibri"/>
                <w:sz w:val="20"/>
                <w:szCs w:val="20"/>
                <w:lang w:val="en-US"/>
              </w:rPr>
            </w:pPr>
            <w:r>
              <w:rPr>
                <w:rFonts w:ascii="Century Gothic" w:hAnsi="Century Gothic" w:cs="Calibri"/>
                <w:sz w:val="20"/>
                <w:szCs w:val="20"/>
                <w:lang w:val="en-US"/>
              </w:rPr>
              <w:t>43,31</w:t>
            </w:r>
          </w:p>
        </w:tc>
        <w:tc>
          <w:tcPr>
            <w:tcW w:w="2977" w:type="dxa"/>
            <w:gridSpan w:val="3"/>
            <w:shd w:val="clear" w:color="auto" w:fill="auto"/>
            <w:noWrap/>
            <w:vAlign w:val="center"/>
          </w:tcPr>
          <w:p w14:paraId="107FF71A" w14:textId="102FF409" w:rsidR="00C21910" w:rsidRPr="00466CB5" w:rsidRDefault="003D79C3" w:rsidP="00C21910">
            <w:pPr>
              <w:jc w:val="center"/>
              <w:rPr>
                <w:rFonts w:ascii="Century Gothic" w:hAnsi="Century Gothic" w:cs="Calibri"/>
                <w:sz w:val="20"/>
                <w:szCs w:val="20"/>
                <w:lang w:val="en-US"/>
              </w:rPr>
            </w:pPr>
            <w:r>
              <w:rPr>
                <w:rFonts w:ascii="Century Gothic" w:hAnsi="Century Gothic" w:cs="Calibri"/>
                <w:sz w:val="20"/>
                <w:szCs w:val="20"/>
                <w:lang w:val="en-US"/>
              </w:rPr>
              <w:t>3,24</w:t>
            </w:r>
          </w:p>
        </w:tc>
      </w:tr>
      <w:tr w:rsidR="00290D45" w:rsidRPr="00466CB5" w14:paraId="183A9375" w14:textId="77777777" w:rsidTr="00512EFE">
        <w:trPr>
          <w:gridAfter w:val="1"/>
          <w:wAfter w:w="82" w:type="dxa"/>
          <w:trHeight w:val="199"/>
        </w:trPr>
        <w:tc>
          <w:tcPr>
            <w:tcW w:w="2067" w:type="dxa"/>
            <w:gridSpan w:val="2"/>
            <w:shd w:val="clear" w:color="000000" w:fill="D8D8D8"/>
            <w:noWrap/>
            <w:vAlign w:val="center"/>
          </w:tcPr>
          <w:p w14:paraId="1D98768A" w14:textId="26906314" w:rsidR="00D135A3" w:rsidRPr="00466CB5" w:rsidRDefault="002417DF" w:rsidP="00D135A3">
            <w:pPr>
              <w:tabs>
                <w:tab w:val="left" w:pos="143"/>
                <w:tab w:val="left" w:pos="1077"/>
              </w:tabs>
              <w:jc w:val="center"/>
              <w:rPr>
                <w:rFonts w:ascii="Century Gothic" w:hAnsi="Century Gothic" w:cs="Arial"/>
                <w:sz w:val="20"/>
                <w:szCs w:val="20"/>
                <w:lang w:val="en-US"/>
              </w:rPr>
            </w:pPr>
            <w:r w:rsidRPr="00466CB5">
              <w:rPr>
                <w:rFonts w:ascii="Century Gothic" w:hAnsi="Century Gothic" w:cs="Arial"/>
                <w:sz w:val="20"/>
                <w:szCs w:val="20"/>
                <w:lang w:val="en-US"/>
              </w:rPr>
              <w:t xml:space="preserve">Nr </w:t>
            </w:r>
            <w:r w:rsidR="00466CB5">
              <w:rPr>
                <w:rFonts w:ascii="Century Gothic" w:hAnsi="Century Gothic" w:cs="Arial"/>
                <w:sz w:val="20"/>
                <w:szCs w:val="20"/>
                <w:lang w:val="en-US"/>
              </w:rPr>
              <w:t>20</w:t>
            </w:r>
            <w:r w:rsidRPr="00466CB5">
              <w:rPr>
                <w:rFonts w:ascii="Century Gothic" w:hAnsi="Century Gothic" w:cs="Arial"/>
                <w:sz w:val="20"/>
                <w:szCs w:val="20"/>
                <w:lang w:val="en-US"/>
              </w:rPr>
              <w:tab/>
            </w:r>
            <w:r w:rsidR="00D135A3" w:rsidRPr="00466CB5">
              <w:rPr>
                <w:rFonts w:ascii="Century Gothic" w:hAnsi="Century Gothic" w:cs="Arial"/>
                <w:sz w:val="20"/>
                <w:szCs w:val="20"/>
                <w:lang w:val="en-US"/>
              </w:rPr>
              <w:t>M</w:t>
            </w:r>
            <w:r w:rsidR="00466CB5">
              <w:rPr>
                <w:rFonts w:ascii="Century Gothic" w:hAnsi="Century Gothic" w:cs="Arial"/>
                <w:sz w:val="20"/>
                <w:szCs w:val="20"/>
                <w:lang w:val="en-US"/>
              </w:rPr>
              <w:t>20</w:t>
            </w:r>
          </w:p>
        </w:tc>
        <w:tc>
          <w:tcPr>
            <w:tcW w:w="1275" w:type="dxa"/>
            <w:shd w:val="clear" w:color="auto" w:fill="auto"/>
            <w:noWrap/>
            <w:vAlign w:val="center"/>
          </w:tcPr>
          <w:p w14:paraId="7D084347" w14:textId="77777777" w:rsidR="00D135A3" w:rsidRPr="00466CB5" w:rsidRDefault="00D135A3" w:rsidP="00C21910">
            <w:pPr>
              <w:jc w:val="center"/>
              <w:rPr>
                <w:rFonts w:ascii="Century Gothic" w:hAnsi="Century Gothic" w:cs="Calibri"/>
                <w:sz w:val="20"/>
                <w:szCs w:val="20"/>
                <w:lang w:val="en-US"/>
              </w:rPr>
            </w:pPr>
            <w:r w:rsidRPr="00466CB5">
              <w:rPr>
                <w:rFonts w:ascii="Century Gothic" w:hAnsi="Century Gothic" w:cs="Calibri"/>
                <w:sz w:val="20"/>
                <w:szCs w:val="20"/>
                <w:lang w:val="en-US"/>
              </w:rPr>
              <w:t>1</w:t>
            </w:r>
          </w:p>
        </w:tc>
        <w:tc>
          <w:tcPr>
            <w:tcW w:w="3320" w:type="dxa"/>
            <w:gridSpan w:val="2"/>
            <w:shd w:val="clear" w:color="auto" w:fill="auto"/>
            <w:noWrap/>
            <w:vAlign w:val="center"/>
          </w:tcPr>
          <w:p w14:paraId="4109EF02" w14:textId="75F13BB6" w:rsidR="00D135A3" w:rsidRPr="00466CB5" w:rsidRDefault="00EC04A8" w:rsidP="00811F37">
            <w:pPr>
              <w:jc w:val="center"/>
              <w:rPr>
                <w:rFonts w:ascii="Century Gothic" w:hAnsi="Century Gothic" w:cs="Calibri"/>
                <w:sz w:val="20"/>
                <w:szCs w:val="20"/>
                <w:lang w:val="en-US"/>
              </w:rPr>
            </w:pPr>
            <w:r>
              <w:rPr>
                <w:rFonts w:ascii="Century Gothic" w:hAnsi="Century Gothic" w:cs="Calibri"/>
                <w:sz w:val="20"/>
                <w:szCs w:val="20"/>
              </w:rPr>
              <w:t>27,34</w:t>
            </w:r>
          </w:p>
        </w:tc>
        <w:tc>
          <w:tcPr>
            <w:tcW w:w="2977" w:type="dxa"/>
            <w:gridSpan w:val="3"/>
            <w:shd w:val="clear" w:color="auto" w:fill="auto"/>
            <w:noWrap/>
            <w:vAlign w:val="center"/>
          </w:tcPr>
          <w:p w14:paraId="3522EF14" w14:textId="1B1165E2" w:rsidR="00D135A3" w:rsidRPr="00466CB5" w:rsidRDefault="003D79C3" w:rsidP="00C21910">
            <w:pPr>
              <w:jc w:val="center"/>
              <w:rPr>
                <w:rFonts w:ascii="Century Gothic" w:hAnsi="Century Gothic" w:cs="Calibri"/>
                <w:sz w:val="20"/>
                <w:szCs w:val="20"/>
                <w:lang w:val="en-US"/>
              </w:rPr>
            </w:pPr>
            <w:r>
              <w:rPr>
                <w:rFonts w:ascii="Century Gothic" w:hAnsi="Century Gothic" w:cs="Calibri"/>
                <w:sz w:val="20"/>
                <w:szCs w:val="20"/>
                <w:lang w:val="en-US"/>
              </w:rPr>
              <w:t>3,24</w:t>
            </w:r>
          </w:p>
        </w:tc>
      </w:tr>
      <w:tr w:rsidR="00290D45" w:rsidRPr="00466CB5" w14:paraId="639C870B" w14:textId="77777777" w:rsidTr="00512EFE">
        <w:trPr>
          <w:gridAfter w:val="1"/>
          <w:wAfter w:w="82" w:type="dxa"/>
          <w:trHeight w:val="199"/>
        </w:trPr>
        <w:tc>
          <w:tcPr>
            <w:tcW w:w="9639" w:type="dxa"/>
            <w:gridSpan w:val="8"/>
            <w:shd w:val="clear" w:color="auto" w:fill="FFFFFF" w:themeFill="background1"/>
            <w:noWrap/>
            <w:vAlign w:val="center"/>
          </w:tcPr>
          <w:p w14:paraId="1A37A408" w14:textId="77777777" w:rsidR="00C21910" w:rsidRPr="00466CB5" w:rsidRDefault="00C21910" w:rsidP="00C21910">
            <w:pPr>
              <w:jc w:val="center"/>
              <w:rPr>
                <w:rFonts w:ascii="Century Gothic" w:hAnsi="Century Gothic" w:cs="Calibri"/>
                <w:color w:val="FF0000"/>
                <w:sz w:val="12"/>
                <w:szCs w:val="12"/>
                <w:lang w:val="en-US"/>
              </w:rPr>
            </w:pPr>
          </w:p>
        </w:tc>
      </w:tr>
      <w:tr w:rsidR="00290D45" w:rsidRPr="00466CB5" w14:paraId="5B3764EB" w14:textId="77777777" w:rsidTr="00512EFE">
        <w:trPr>
          <w:gridAfter w:val="1"/>
          <w:wAfter w:w="82" w:type="dxa"/>
          <w:trHeight w:val="199"/>
        </w:trPr>
        <w:tc>
          <w:tcPr>
            <w:tcW w:w="2067" w:type="dxa"/>
            <w:gridSpan w:val="2"/>
            <w:shd w:val="clear" w:color="auto" w:fill="FFFFFF" w:themeFill="background1"/>
            <w:noWrap/>
            <w:vAlign w:val="center"/>
          </w:tcPr>
          <w:p w14:paraId="06F59D6C" w14:textId="6C387C92" w:rsidR="00C21910" w:rsidRPr="00466CB5" w:rsidRDefault="00C21910" w:rsidP="00C21910">
            <w:pPr>
              <w:jc w:val="center"/>
              <w:rPr>
                <w:rFonts w:ascii="Century Gothic" w:hAnsi="Century Gothic" w:cs="Calibri"/>
                <w:b/>
                <w:bCs/>
                <w:noProof/>
                <w:sz w:val="20"/>
                <w:szCs w:val="20"/>
              </w:rPr>
            </w:pPr>
            <w:r w:rsidRPr="00466CB5">
              <w:rPr>
                <w:rFonts w:ascii="Century Gothic" w:hAnsi="Century Gothic" w:cs="Calibri"/>
                <w:b/>
                <w:bCs/>
                <w:noProof/>
                <w:sz w:val="20"/>
                <w:szCs w:val="20"/>
              </w:rPr>
              <w:t xml:space="preserve">KONDYGNACJA </w:t>
            </w:r>
            <w:r w:rsidR="00466CB5">
              <w:rPr>
                <w:rFonts w:ascii="Century Gothic" w:hAnsi="Century Gothic" w:cs="Calibri"/>
                <w:b/>
                <w:bCs/>
                <w:noProof/>
                <w:sz w:val="20"/>
                <w:szCs w:val="20"/>
              </w:rPr>
              <w:t>4</w:t>
            </w:r>
          </w:p>
        </w:tc>
        <w:tc>
          <w:tcPr>
            <w:tcW w:w="1275" w:type="dxa"/>
            <w:shd w:val="clear" w:color="auto" w:fill="auto"/>
            <w:noWrap/>
            <w:vAlign w:val="center"/>
          </w:tcPr>
          <w:p w14:paraId="17A4E558" w14:textId="4561309E" w:rsidR="00C21910" w:rsidRPr="00466CB5" w:rsidRDefault="00E20CD6" w:rsidP="00C21910">
            <w:pPr>
              <w:jc w:val="center"/>
              <w:rPr>
                <w:rFonts w:ascii="Century Gothic" w:hAnsi="Century Gothic" w:cs="Calibri"/>
                <w:b/>
                <w:bCs/>
                <w:noProof/>
                <w:sz w:val="20"/>
                <w:szCs w:val="20"/>
              </w:rPr>
            </w:pPr>
            <w:r w:rsidRPr="00466CB5">
              <w:rPr>
                <w:rFonts w:ascii="Century Gothic" w:hAnsi="Century Gothic" w:cs="Calibri"/>
                <w:b/>
                <w:bCs/>
                <w:noProof/>
                <w:sz w:val="20"/>
                <w:szCs w:val="20"/>
              </w:rPr>
              <w:t>1</w:t>
            </w:r>
            <w:r w:rsidR="00466CB5">
              <w:rPr>
                <w:rFonts w:ascii="Century Gothic" w:hAnsi="Century Gothic" w:cs="Calibri"/>
                <w:b/>
                <w:bCs/>
                <w:noProof/>
                <w:sz w:val="20"/>
                <w:szCs w:val="20"/>
              </w:rPr>
              <w:t>0</w:t>
            </w:r>
          </w:p>
        </w:tc>
        <w:tc>
          <w:tcPr>
            <w:tcW w:w="3320" w:type="dxa"/>
            <w:gridSpan w:val="2"/>
            <w:shd w:val="clear" w:color="auto" w:fill="auto"/>
            <w:noWrap/>
            <w:vAlign w:val="center"/>
          </w:tcPr>
          <w:p w14:paraId="2BFF21C9" w14:textId="5DFC7601" w:rsidR="00C21910" w:rsidRPr="00466CB5" w:rsidRDefault="00A95EBA" w:rsidP="00C21910">
            <w:pPr>
              <w:jc w:val="center"/>
              <w:rPr>
                <w:rFonts w:ascii="Century Gothic" w:hAnsi="Century Gothic" w:cs="Calibri"/>
                <w:b/>
                <w:bCs/>
                <w:noProof/>
                <w:sz w:val="20"/>
                <w:szCs w:val="20"/>
              </w:rPr>
            </w:pPr>
            <w:r w:rsidRPr="00A95EBA">
              <w:rPr>
                <w:rFonts w:ascii="Century Gothic" w:hAnsi="Century Gothic" w:cs="Calibri"/>
                <w:b/>
                <w:bCs/>
                <w:sz w:val="20"/>
                <w:szCs w:val="20"/>
              </w:rPr>
              <w:t>38</w:t>
            </w:r>
            <w:r w:rsidR="00EC04A8">
              <w:rPr>
                <w:rFonts w:ascii="Century Gothic" w:hAnsi="Century Gothic" w:cs="Calibri"/>
                <w:b/>
                <w:bCs/>
                <w:sz w:val="20"/>
                <w:szCs w:val="20"/>
              </w:rPr>
              <w:t>2</w:t>
            </w:r>
            <w:r w:rsidRPr="00A95EBA">
              <w:rPr>
                <w:rFonts w:ascii="Century Gothic" w:hAnsi="Century Gothic" w:cs="Calibri"/>
                <w:b/>
                <w:bCs/>
                <w:sz w:val="20"/>
                <w:szCs w:val="20"/>
              </w:rPr>
              <w:t>,</w:t>
            </w:r>
            <w:r w:rsidR="00EC04A8">
              <w:rPr>
                <w:rFonts w:ascii="Century Gothic" w:hAnsi="Century Gothic" w:cs="Calibri"/>
                <w:b/>
                <w:bCs/>
                <w:sz w:val="20"/>
                <w:szCs w:val="20"/>
              </w:rPr>
              <w:t>43</w:t>
            </w:r>
          </w:p>
        </w:tc>
        <w:tc>
          <w:tcPr>
            <w:tcW w:w="2977" w:type="dxa"/>
            <w:gridSpan w:val="3"/>
            <w:shd w:val="clear" w:color="auto" w:fill="auto"/>
            <w:noWrap/>
            <w:vAlign w:val="center"/>
          </w:tcPr>
          <w:p w14:paraId="75BFD410" w14:textId="7E89DC68" w:rsidR="00C21910" w:rsidRPr="00466CB5" w:rsidRDefault="002B789E" w:rsidP="00C21910">
            <w:pPr>
              <w:jc w:val="center"/>
              <w:rPr>
                <w:rFonts w:ascii="Century Gothic" w:hAnsi="Century Gothic" w:cs="Calibri"/>
                <w:b/>
                <w:bCs/>
                <w:noProof/>
                <w:sz w:val="20"/>
                <w:szCs w:val="20"/>
              </w:rPr>
            </w:pPr>
            <w:r>
              <w:rPr>
                <w:rFonts w:ascii="Century Gothic" w:hAnsi="Century Gothic" w:cs="Calibri"/>
                <w:b/>
                <w:bCs/>
                <w:sz w:val="20"/>
                <w:szCs w:val="20"/>
              </w:rPr>
              <w:t>31,16</w:t>
            </w:r>
          </w:p>
        </w:tc>
      </w:tr>
      <w:tr w:rsidR="00290D45" w:rsidRPr="00466CB5" w14:paraId="3C3FF038" w14:textId="77777777" w:rsidTr="00512EFE">
        <w:trPr>
          <w:gridAfter w:val="1"/>
          <w:wAfter w:w="82" w:type="dxa"/>
          <w:trHeight w:val="199"/>
        </w:trPr>
        <w:tc>
          <w:tcPr>
            <w:tcW w:w="2067" w:type="dxa"/>
            <w:gridSpan w:val="2"/>
            <w:shd w:val="clear" w:color="000000" w:fill="D8D8D8"/>
            <w:noWrap/>
            <w:vAlign w:val="center"/>
          </w:tcPr>
          <w:p w14:paraId="772775FE" w14:textId="7F2CBEA0" w:rsidR="00C21910" w:rsidRPr="00466CB5" w:rsidRDefault="002417DF" w:rsidP="00F84B10">
            <w:pPr>
              <w:tabs>
                <w:tab w:val="left" w:pos="142"/>
                <w:tab w:val="left" w:pos="1077"/>
              </w:tabs>
              <w:jc w:val="center"/>
              <w:rPr>
                <w:rFonts w:ascii="Century Gothic" w:hAnsi="Century Gothic" w:cs="Arial"/>
                <w:sz w:val="20"/>
                <w:szCs w:val="20"/>
                <w:lang w:val="en-US"/>
              </w:rPr>
            </w:pPr>
            <w:r w:rsidRPr="00466CB5">
              <w:rPr>
                <w:rFonts w:ascii="Century Gothic" w:hAnsi="Century Gothic" w:cs="Arial"/>
                <w:sz w:val="20"/>
                <w:szCs w:val="20"/>
                <w:lang w:val="en-US"/>
              </w:rPr>
              <w:t xml:space="preserve">Nr </w:t>
            </w:r>
            <w:r w:rsidR="00466CB5">
              <w:rPr>
                <w:rFonts w:ascii="Century Gothic" w:hAnsi="Century Gothic" w:cs="Arial"/>
                <w:sz w:val="20"/>
                <w:szCs w:val="20"/>
                <w:lang w:val="en-US"/>
              </w:rPr>
              <w:t>21</w:t>
            </w:r>
            <w:r w:rsidRPr="00466CB5">
              <w:rPr>
                <w:rFonts w:ascii="Century Gothic" w:hAnsi="Century Gothic" w:cs="Arial"/>
                <w:sz w:val="20"/>
                <w:szCs w:val="20"/>
                <w:lang w:val="en-US"/>
              </w:rPr>
              <w:tab/>
            </w:r>
            <w:r w:rsidR="00F84B10" w:rsidRPr="00466CB5">
              <w:rPr>
                <w:rFonts w:ascii="Century Gothic" w:hAnsi="Century Gothic" w:cs="Arial"/>
                <w:sz w:val="20"/>
                <w:szCs w:val="20"/>
                <w:lang w:val="en-US"/>
              </w:rPr>
              <w:t>M</w:t>
            </w:r>
            <w:r w:rsidR="00466CB5">
              <w:rPr>
                <w:rFonts w:ascii="Century Gothic" w:hAnsi="Century Gothic" w:cs="Arial"/>
                <w:sz w:val="20"/>
                <w:szCs w:val="20"/>
                <w:lang w:val="en-US"/>
              </w:rPr>
              <w:t>21</w:t>
            </w:r>
          </w:p>
        </w:tc>
        <w:tc>
          <w:tcPr>
            <w:tcW w:w="1275" w:type="dxa"/>
            <w:shd w:val="clear" w:color="auto" w:fill="auto"/>
            <w:noWrap/>
            <w:vAlign w:val="center"/>
          </w:tcPr>
          <w:p w14:paraId="3FE67D52" w14:textId="77777777" w:rsidR="00C21910" w:rsidRPr="00466CB5" w:rsidRDefault="00C21910" w:rsidP="00C21910">
            <w:pPr>
              <w:jc w:val="center"/>
              <w:rPr>
                <w:rFonts w:ascii="Century Gothic" w:hAnsi="Century Gothic" w:cs="Calibri"/>
                <w:sz w:val="20"/>
                <w:szCs w:val="20"/>
                <w:lang w:val="en-US"/>
              </w:rPr>
            </w:pPr>
            <w:r w:rsidRPr="00466CB5">
              <w:rPr>
                <w:rFonts w:ascii="Century Gothic" w:hAnsi="Century Gothic" w:cs="Calibri"/>
                <w:sz w:val="20"/>
                <w:szCs w:val="20"/>
                <w:lang w:val="en-US"/>
              </w:rPr>
              <w:t>1</w:t>
            </w:r>
          </w:p>
        </w:tc>
        <w:tc>
          <w:tcPr>
            <w:tcW w:w="3320" w:type="dxa"/>
            <w:gridSpan w:val="2"/>
            <w:shd w:val="clear" w:color="auto" w:fill="auto"/>
            <w:noWrap/>
            <w:vAlign w:val="center"/>
          </w:tcPr>
          <w:p w14:paraId="086289EF" w14:textId="4EBAE87E" w:rsidR="00C21910" w:rsidRPr="00466CB5" w:rsidRDefault="002B789E" w:rsidP="00903C0C">
            <w:pPr>
              <w:jc w:val="center"/>
              <w:rPr>
                <w:rFonts w:ascii="Century Gothic" w:hAnsi="Century Gothic" w:cs="Calibri"/>
                <w:sz w:val="20"/>
                <w:szCs w:val="20"/>
                <w:lang w:val="en-US"/>
              </w:rPr>
            </w:pPr>
            <w:r>
              <w:rPr>
                <w:rFonts w:ascii="Century Gothic" w:hAnsi="Century Gothic" w:cs="Calibri"/>
                <w:sz w:val="20"/>
                <w:szCs w:val="20"/>
                <w:lang w:val="en-US"/>
              </w:rPr>
              <w:t>46,49</w:t>
            </w:r>
          </w:p>
        </w:tc>
        <w:tc>
          <w:tcPr>
            <w:tcW w:w="2977" w:type="dxa"/>
            <w:gridSpan w:val="3"/>
            <w:shd w:val="clear" w:color="auto" w:fill="auto"/>
            <w:noWrap/>
            <w:vAlign w:val="center"/>
          </w:tcPr>
          <w:p w14:paraId="475252D1" w14:textId="2A672270" w:rsidR="00C21910" w:rsidRPr="00466CB5" w:rsidRDefault="002B789E" w:rsidP="00C21910">
            <w:pPr>
              <w:jc w:val="center"/>
              <w:rPr>
                <w:rFonts w:ascii="Century Gothic" w:hAnsi="Century Gothic" w:cs="Calibri"/>
                <w:sz w:val="20"/>
                <w:szCs w:val="20"/>
                <w:lang w:val="en-US"/>
              </w:rPr>
            </w:pPr>
            <w:r>
              <w:rPr>
                <w:rFonts w:ascii="Century Gothic" w:hAnsi="Century Gothic" w:cs="Calibri"/>
                <w:sz w:val="20"/>
                <w:szCs w:val="20"/>
                <w:lang w:val="en-US"/>
              </w:rPr>
              <w:t>2,65</w:t>
            </w:r>
          </w:p>
        </w:tc>
      </w:tr>
      <w:tr w:rsidR="00290D45" w:rsidRPr="00466CB5" w14:paraId="6CFD7E45" w14:textId="77777777" w:rsidTr="00512EFE">
        <w:trPr>
          <w:gridAfter w:val="1"/>
          <w:wAfter w:w="82" w:type="dxa"/>
          <w:trHeight w:val="199"/>
        </w:trPr>
        <w:tc>
          <w:tcPr>
            <w:tcW w:w="2067" w:type="dxa"/>
            <w:gridSpan w:val="2"/>
            <w:shd w:val="clear" w:color="000000" w:fill="D8D8D8"/>
            <w:noWrap/>
            <w:vAlign w:val="center"/>
          </w:tcPr>
          <w:p w14:paraId="7BEF7B71" w14:textId="0453F14E" w:rsidR="00C21910" w:rsidRPr="00466CB5" w:rsidRDefault="002417DF" w:rsidP="00F84B10">
            <w:pPr>
              <w:tabs>
                <w:tab w:val="left" w:pos="142"/>
                <w:tab w:val="left" w:pos="1077"/>
              </w:tabs>
              <w:jc w:val="center"/>
              <w:rPr>
                <w:rFonts w:ascii="Century Gothic" w:hAnsi="Century Gothic" w:cs="Arial"/>
                <w:sz w:val="20"/>
                <w:szCs w:val="20"/>
                <w:lang w:val="en-US"/>
              </w:rPr>
            </w:pPr>
            <w:r w:rsidRPr="00466CB5">
              <w:rPr>
                <w:rFonts w:ascii="Century Gothic" w:hAnsi="Century Gothic" w:cs="Arial"/>
                <w:sz w:val="20"/>
                <w:szCs w:val="20"/>
                <w:lang w:val="en-US"/>
              </w:rPr>
              <w:t xml:space="preserve">Nr </w:t>
            </w:r>
            <w:r w:rsidR="00466CB5">
              <w:rPr>
                <w:rFonts w:ascii="Century Gothic" w:hAnsi="Century Gothic" w:cs="Arial"/>
                <w:sz w:val="20"/>
                <w:szCs w:val="20"/>
                <w:lang w:val="en-US"/>
              </w:rPr>
              <w:t>22</w:t>
            </w:r>
            <w:r w:rsidRPr="00466CB5">
              <w:rPr>
                <w:rFonts w:ascii="Century Gothic" w:hAnsi="Century Gothic" w:cs="Arial"/>
                <w:sz w:val="20"/>
                <w:szCs w:val="20"/>
                <w:lang w:val="en-US"/>
              </w:rPr>
              <w:tab/>
            </w:r>
            <w:r w:rsidR="00F84B10" w:rsidRPr="00466CB5">
              <w:rPr>
                <w:rFonts w:ascii="Century Gothic" w:hAnsi="Century Gothic" w:cs="Arial"/>
                <w:sz w:val="20"/>
                <w:szCs w:val="20"/>
                <w:lang w:val="en-US"/>
              </w:rPr>
              <w:t>M</w:t>
            </w:r>
            <w:r w:rsidR="00466CB5">
              <w:rPr>
                <w:rFonts w:ascii="Century Gothic" w:hAnsi="Century Gothic" w:cs="Arial"/>
                <w:sz w:val="20"/>
                <w:szCs w:val="20"/>
                <w:lang w:val="en-US"/>
              </w:rPr>
              <w:t>22</w:t>
            </w:r>
          </w:p>
        </w:tc>
        <w:tc>
          <w:tcPr>
            <w:tcW w:w="1275" w:type="dxa"/>
            <w:shd w:val="clear" w:color="auto" w:fill="auto"/>
            <w:noWrap/>
            <w:vAlign w:val="center"/>
          </w:tcPr>
          <w:p w14:paraId="2D5F9BDB" w14:textId="77777777" w:rsidR="00C21910" w:rsidRPr="00466CB5" w:rsidRDefault="00C21910" w:rsidP="00C21910">
            <w:pPr>
              <w:jc w:val="center"/>
              <w:rPr>
                <w:rFonts w:ascii="Century Gothic" w:hAnsi="Century Gothic" w:cs="Calibri"/>
                <w:sz w:val="20"/>
                <w:szCs w:val="20"/>
                <w:lang w:val="en-US"/>
              </w:rPr>
            </w:pPr>
            <w:r w:rsidRPr="00466CB5">
              <w:rPr>
                <w:rFonts w:ascii="Century Gothic" w:hAnsi="Century Gothic" w:cs="Calibri"/>
                <w:sz w:val="20"/>
                <w:szCs w:val="20"/>
                <w:lang w:val="en-US"/>
              </w:rPr>
              <w:t>1</w:t>
            </w:r>
          </w:p>
        </w:tc>
        <w:tc>
          <w:tcPr>
            <w:tcW w:w="3320" w:type="dxa"/>
            <w:gridSpan w:val="2"/>
            <w:shd w:val="clear" w:color="auto" w:fill="auto"/>
            <w:noWrap/>
            <w:vAlign w:val="center"/>
          </w:tcPr>
          <w:p w14:paraId="47EAF980" w14:textId="493DEE05" w:rsidR="00C21910" w:rsidRPr="00466CB5" w:rsidRDefault="003D79C3" w:rsidP="00C21910">
            <w:pPr>
              <w:jc w:val="center"/>
              <w:rPr>
                <w:rFonts w:ascii="Century Gothic" w:hAnsi="Century Gothic" w:cs="Calibri"/>
                <w:sz w:val="20"/>
                <w:szCs w:val="20"/>
                <w:lang w:val="en-US"/>
              </w:rPr>
            </w:pPr>
            <w:r>
              <w:rPr>
                <w:rFonts w:ascii="Century Gothic" w:hAnsi="Century Gothic" w:cs="Calibri"/>
                <w:sz w:val="20"/>
                <w:szCs w:val="20"/>
                <w:lang w:val="en-US"/>
              </w:rPr>
              <w:t>32,77</w:t>
            </w:r>
          </w:p>
        </w:tc>
        <w:tc>
          <w:tcPr>
            <w:tcW w:w="2977" w:type="dxa"/>
            <w:gridSpan w:val="3"/>
            <w:shd w:val="clear" w:color="auto" w:fill="auto"/>
            <w:noWrap/>
            <w:vAlign w:val="center"/>
          </w:tcPr>
          <w:p w14:paraId="1C726E48" w14:textId="214ABE9E" w:rsidR="00C21910" w:rsidRPr="00466CB5" w:rsidRDefault="003D79C3" w:rsidP="00332AAE">
            <w:pPr>
              <w:jc w:val="center"/>
              <w:rPr>
                <w:rFonts w:ascii="Century Gothic" w:hAnsi="Century Gothic" w:cs="Calibri"/>
                <w:sz w:val="20"/>
                <w:szCs w:val="20"/>
                <w:lang w:val="en-US"/>
              </w:rPr>
            </w:pPr>
            <w:r>
              <w:rPr>
                <w:rFonts w:ascii="Century Gothic" w:hAnsi="Century Gothic" w:cs="Calibri"/>
                <w:sz w:val="20"/>
                <w:szCs w:val="20"/>
                <w:lang w:val="en-US"/>
              </w:rPr>
              <w:t>-</w:t>
            </w:r>
          </w:p>
        </w:tc>
      </w:tr>
      <w:tr w:rsidR="00290D45" w:rsidRPr="00466CB5" w14:paraId="47C016B2" w14:textId="77777777" w:rsidTr="00512EFE">
        <w:trPr>
          <w:gridAfter w:val="1"/>
          <w:wAfter w:w="82" w:type="dxa"/>
          <w:trHeight w:val="199"/>
        </w:trPr>
        <w:tc>
          <w:tcPr>
            <w:tcW w:w="2067" w:type="dxa"/>
            <w:gridSpan w:val="2"/>
            <w:shd w:val="clear" w:color="000000" w:fill="D8D8D8"/>
            <w:noWrap/>
            <w:vAlign w:val="center"/>
          </w:tcPr>
          <w:p w14:paraId="53E20D29" w14:textId="2955FC7D" w:rsidR="00C21910" w:rsidRPr="00466CB5" w:rsidRDefault="002417DF" w:rsidP="00F84B10">
            <w:pPr>
              <w:tabs>
                <w:tab w:val="left" w:pos="142"/>
                <w:tab w:val="left" w:pos="1077"/>
              </w:tabs>
              <w:jc w:val="center"/>
              <w:rPr>
                <w:rFonts w:ascii="Century Gothic" w:hAnsi="Century Gothic" w:cs="Arial"/>
                <w:sz w:val="20"/>
                <w:szCs w:val="20"/>
                <w:lang w:val="en-US"/>
              </w:rPr>
            </w:pPr>
            <w:r w:rsidRPr="00466CB5">
              <w:rPr>
                <w:rFonts w:ascii="Century Gothic" w:hAnsi="Century Gothic" w:cs="Arial"/>
                <w:sz w:val="20"/>
                <w:szCs w:val="20"/>
                <w:lang w:val="en-US"/>
              </w:rPr>
              <w:t xml:space="preserve">Nr </w:t>
            </w:r>
            <w:r w:rsidR="00466CB5">
              <w:rPr>
                <w:rFonts w:ascii="Century Gothic" w:hAnsi="Century Gothic" w:cs="Arial"/>
                <w:sz w:val="20"/>
                <w:szCs w:val="20"/>
                <w:lang w:val="en-US"/>
              </w:rPr>
              <w:t>23</w:t>
            </w:r>
            <w:r w:rsidRPr="00466CB5">
              <w:rPr>
                <w:rFonts w:ascii="Century Gothic" w:hAnsi="Century Gothic" w:cs="Arial"/>
                <w:sz w:val="20"/>
                <w:szCs w:val="20"/>
                <w:lang w:val="en-US"/>
              </w:rPr>
              <w:tab/>
            </w:r>
            <w:r w:rsidR="00F84B10" w:rsidRPr="00466CB5">
              <w:rPr>
                <w:rFonts w:ascii="Century Gothic" w:hAnsi="Century Gothic" w:cs="Arial"/>
                <w:sz w:val="20"/>
                <w:szCs w:val="20"/>
                <w:lang w:val="en-US"/>
              </w:rPr>
              <w:t>M</w:t>
            </w:r>
            <w:r w:rsidR="00466CB5">
              <w:rPr>
                <w:rFonts w:ascii="Century Gothic" w:hAnsi="Century Gothic" w:cs="Arial"/>
                <w:sz w:val="20"/>
                <w:szCs w:val="20"/>
                <w:lang w:val="en-US"/>
              </w:rPr>
              <w:t>23</w:t>
            </w:r>
          </w:p>
        </w:tc>
        <w:tc>
          <w:tcPr>
            <w:tcW w:w="1275" w:type="dxa"/>
            <w:shd w:val="clear" w:color="auto" w:fill="auto"/>
            <w:noWrap/>
            <w:vAlign w:val="center"/>
          </w:tcPr>
          <w:p w14:paraId="221FAD8C" w14:textId="77777777" w:rsidR="00C21910" w:rsidRPr="00466CB5" w:rsidRDefault="00C21910" w:rsidP="00C21910">
            <w:pPr>
              <w:jc w:val="center"/>
              <w:rPr>
                <w:rFonts w:ascii="Century Gothic" w:hAnsi="Century Gothic" w:cs="Calibri"/>
                <w:sz w:val="20"/>
                <w:szCs w:val="20"/>
                <w:lang w:val="en-US"/>
              </w:rPr>
            </w:pPr>
            <w:r w:rsidRPr="00466CB5">
              <w:rPr>
                <w:rFonts w:ascii="Century Gothic" w:hAnsi="Century Gothic" w:cs="Calibri"/>
                <w:sz w:val="20"/>
                <w:szCs w:val="20"/>
                <w:lang w:val="en-US"/>
              </w:rPr>
              <w:t>1</w:t>
            </w:r>
          </w:p>
        </w:tc>
        <w:tc>
          <w:tcPr>
            <w:tcW w:w="3320" w:type="dxa"/>
            <w:gridSpan w:val="2"/>
            <w:shd w:val="clear" w:color="auto" w:fill="auto"/>
            <w:noWrap/>
            <w:vAlign w:val="center"/>
          </w:tcPr>
          <w:p w14:paraId="34518A8F" w14:textId="4C76BE1E" w:rsidR="00C21910" w:rsidRPr="00466CB5" w:rsidRDefault="002B789E" w:rsidP="00C21910">
            <w:pPr>
              <w:jc w:val="center"/>
              <w:rPr>
                <w:rFonts w:ascii="Century Gothic" w:hAnsi="Century Gothic" w:cs="Calibri"/>
                <w:sz w:val="20"/>
                <w:szCs w:val="20"/>
                <w:lang w:val="en-US"/>
              </w:rPr>
            </w:pPr>
            <w:r>
              <w:rPr>
                <w:rFonts w:ascii="Century Gothic" w:hAnsi="Century Gothic" w:cs="Calibri"/>
                <w:sz w:val="20"/>
                <w:szCs w:val="20"/>
                <w:lang w:val="en-US"/>
              </w:rPr>
              <w:t>36,99</w:t>
            </w:r>
          </w:p>
        </w:tc>
        <w:tc>
          <w:tcPr>
            <w:tcW w:w="2977" w:type="dxa"/>
            <w:gridSpan w:val="3"/>
            <w:shd w:val="clear" w:color="auto" w:fill="auto"/>
            <w:noWrap/>
            <w:vAlign w:val="center"/>
          </w:tcPr>
          <w:p w14:paraId="373D5A5B" w14:textId="15C935C0" w:rsidR="00C21910" w:rsidRPr="00466CB5" w:rsidRDefault="002B789E" w:rsidP="00C21910">
            <w:pPr>
              <w:jc w:val="center"/>
              <w:rPr>
                <w:rFonts w:ascii="Century Gothic" w:hAnsi="Century Gothic" w:cs="Calibri"/>
                <w:sz w:val="20"/>
                <w:szCs w:val="20"/>
                <w:lang w:val="en-US"/>
              </w:rPr>
            </w:pPr>
            <w:r>
              <w:rPr>
                <w:rFonts w:ascii="Century Gothic" w:hAnsi="Century Gothic" w:cs="Calibri"/>
                <w:sz w:val="20"/>
                <w:szCs w:val="20"/>
                <w:lang w:val="en-US"/>
              </w:rPr>
              <w:t>2,51</w:t>
            </w:r>
          </w:p>
        </w:tc>
      </w:tr>
      <w:tr w:rsidR="00290D45" w:rsidRPr="00466CB5" w14:paraId="5A05DD27" w14:textId="77777777" w:rsidTr="00512EFE">
        <w:trPr>
          <w:gridAfter w:val="1"/>
          <w:wAfter w:w="82" w:type="dxa"/>
          <w:trHeight w:val="199"/>
        </w:trPr>
        <w:tc>
          <w:tcPr>
            <w:tcW w:w="2067" w:type="dxa"/>
            <w:gridSpan w:val="2"/>
            <w:shd w:val="clear" w:color="000000" w:fill="D8D8D8"/>
            <w:noWrap/>
            <w:vAlign w:val="center"/>
          </w:tcPr>
          <w:p w14:paraId="2F338900" w14:textId="42A9A6D6" w:rsidR="00C21910" w:rsidRPr="00466CB5" w:rsidRDefault="00C21910" w:rsidP="00F84B10">
            <w:pPr>
              <w:tabs>
                <w:tab w:val="left" w:pos="142"/>
                <w:tab w:val="left" w:pos="1077"/>
              </w:tabs>
              <w:jc w:val="center"/>
              <w:rPr>
                <w:rFonts w:ascii="Century Gothic" w:hAnsi="Century Gothic" w:cs="Arial"/>
                <w:sz w:val="20"/>
                <w:szCs w:val="20"/>
                <w:lang w:val="en-US"/>
              </w:rPr>
            </w:pPr>
            <w:r w:rsidRPr="00466CB5">
              <w:rPr>
                <w:rFonts w:ascii="Century Gothic" w:hAnsi="Century Gothic" w:cs="Arial"/>
                <w:sz w:val="20"/>
                <w:szCs w:val="20"/>
                <w:lang w:val="en-US"/>
              </w:rPr>
              <w:t xml:space="preserve">Nr </w:t>
            </w:r>
            <w:r w:rsidR="00466CB5">
              <w:rPr>
                <w:rFonts w:ascii="Century Gothic" w:hAnsi="Century Gothic" w:cs="Arial"/>
                <w:sz w:val="20"/>
                <w:szCs w:val="20"/>
                <w:lang w:val="en-US"/>
              </w:rPr>
              <w:t>24</w:t>
            </w:r>
            <w:r w:rsidR="002417DF" w:rsidRPr="00466CB5">
              <w:rPr>
                <w:rFonts w:ascii="Century Gothic" w:hAnsi="Century Gothic" w:cs="Arial"/>
                <w:sz w:val="20"/>
                <w:szCs w:val="20"/>
                <w:lang w:val="en-US"/>
              </w:rPr>
              <w:tab/>
            </w:r>
            <w:r w:rsidR="00F84B10" w:rsidRPr="00466CB5">
              <w:rPr>
                <w:rFonts w:ascii="Century Gothic" w:hAnsi="Century Gothic" w:cs="Arial"/>
                <w:sz w:val="20"/>
                <w:szCs w:val="20"/>
                <w:lang w:val="en-US"/>
              </w:rPr>
              <w:t>M</w:t>
            </w:r>
            <w:r w:rsidR="00466CB5">
              <w:rPr>
                <w:rFonts w:ascii="Century Gothic" w:hAnsi="Century Gothic" w:cs="Arial"/>
                <w:sz w:val="20"/>
                <w:szCs w:val="20"/>
                <w:lang w:val="en-US"/>
              </w:rPr>
              <w:t>24</w:t>
            </w:r>
          </w:p>
        </w:tc>
        <w:tc>
          <w:tcPr>
            <w:tcW w:w="1275" w:type="dxa"/>
            <w:shd w:val="clear" w:color="auto" w:fill="auto"/>
            <w:noWrap/>
            <w:vAlign w:val="center"/>
          </w:tcPr>
          <w:p w14:paraId="671B92C6" w14:textId="77777777" w:rsidR="00C21910" w:rsidRPr="00466CB5" w:rsidRDefault="00C21910" w:rsidP="00C21910">
            <w:pPr>
              <w:jc w:val="center"/>
              <w:rPr>
                <w:rFonts w:ascii="Century Gothic" w:hAnsi="Century Gothic" w:cs="Calibri"/>
                <w:sz w:val="20"/>
                <w:szCs w:val="20"/>
                <w:lang w:val="en-US"/>
              </w:rPr>
            </w:pPr>
            <w:r w:rsidRPr="00466CB5">
              <w:rPr>
                <w:rFonts w:ascii="Century Gothic" w:hAnsi="Century Gothic" w:cs="Calibri"/>
                <w:sz w:val="20"/>
                <w:szCs w:val="20"/>
                <w:lang w:val="en-US"/>
              </w:rPr>
              <w:t>1</w:t>
            </w:r>
          </w:p>
        </w:tc>
        <w:tc>
          <w:tcPr>
            <w:tcW w:w="3320" w:type="dxa"/>
            <w:gridSpan w:val="2"/>
            <w:shd w:val="clear" w:color="auto" w:fill="auto"/>
            <w:noWrap/>
            <w:vAlign w:val="center"/>
          </w:tcPr>
          <w:p w14:paraId="27DAA49A" w14:textId="41AEB80A" w:rsidR="00C21910" w:rsidRPr="00466CB5" w:rsidRDefault="003D79C3" w:rsidP="00C21910">
            <w:pPr>
              <w:jc w:val="center"/>
              <w:rPr>
                <w:rFonts w:ascii="Century Gothic" w:hAnsi="Century Gothic" w:cs="Calibri"/>
                <w:sz w:val="20"/>
                <w:szCs w:val="20"/>
                <w:lang w:val="en-US"/>
              </w:rPr>
            </w:pPr>
            <w:r>
              <w:rPr>
                <w:rFonts w:ascii="Century Gothic" w:hAnsi="Century Gothic" w:cs="Calibri"/>
                <w:sz w:val="20"/>
                <w:szCs w:val="20"/>
                <w:lang w:val="en-US"/>
              </w:rPr>
              <w:t>39,18</w:t>
            </w:r>
          </w:p>
        </w:tc>
        <w:tc>
          <w:tcPr>
            <w:tcW w:w="2977" w:type="dxa"/>
            <w:gridSpan w:val="3"/>
            <w:shd w:val="clear" w:color="auto" w:fill="auto"/>
            <w:noWrap/>
            <w:vAlign w:val="center"/>
          </w:tcPr>
          <w:p w14:paraId="09E9664A" w14:textId="1255FA49" w:rsidR="00C21910" w:rsidRPr="00466CB5" w:rsidRDefault="003D79C3" w:rsidP="00C21910">
            <w:pPr>
              <w:jc w:val="center"/>
              <w:rPr>
                <w:rFonts w:ascii="Century Gothic" w:hAnsi="Century Gothic" w:cs="Calibri"/>
                <w:sz w:val="20"/>
                <w:szCs w:val="20"/>
                <w:lang w:val="en-US"/>
              </w:rPr>
            </w:pPr>
            <w:r>
              <w:rPr>
                <w:rFonts w:ascii="Century Gothic" w:hAnsi="Century Gothic" w:cs="Calibri"/>
                <w:sz w:val="20"/>
                <w:szCs w:val="20"/>
                <w:lang w:val="en-US"/>
              </w:rPr>
              <w:t>3,24</w:t>
            </w:r>
          </w:p>
        </w:tc>
      </w:tr>
      <w:tr w:rsidR="00290D45" w:rsidRPr="00466CB5" w14:paraId="03C18C31" w14:textId="77777777" w:rsidTr="00512EFE">
        <w:trPr>
          <w:gridAfter w:val="1"/>
          <w:wAfter w:w="82" w:type="dxa"/>
          <w:trHeight w:val="199"/>
        </w:trPr>
        <w:tc>
          <w:tcPr>
            <w:tcW w:w="2067" w:type="dxa"/>
            <w:gridSpan w:val="2"/>
            <w:shd w:val="clear" w:color="000000" w:fill="D8D8D8"/>
            <w:noWrap/>
            <w:vAlign w:val="center"/>
          </w:tcPr>
          <w:p w14:paraId="2E020AD1" w14:textId="05E5F413" w:rsidR="00C21910" w:rsidRPr="00466CB5" w:rsidRDefault="00C21910" w:rsidP="00F84B10">
            <w:pPr>
              <w:tabs>
                <w:tab w:val="left" w:pos="142"/>
                <w:tab w:val="left" w:pos="1077"/>
              </w:tabs>
              <w:jc w:val="center"/>
              <w:rPr>
                <w:rFonts w:ascii="Century Gothic" w:hAnsi="Century Gothic" w:cs="Arial"/>
                <w:sz w:val="20"/>
                <w:szCs w:val="20"/>
                <w:lang w:val="en-US"/>
              </w:rPr>
            </w:pPr>
            <w:r w:rsidRPr="00466CB5">
              <w:rPr>
                <w:rFonts w:ascii="Century Gothic" w:hAnsi="Century Gothic" w:cs="Arial"/>
                <w:sz w:val="20"/>
                <w:szCs w:val="20"/>
                <w:lang w:val="en-US"/>
              </w:rPr>
              <w:t xml:space="preserve">Nr </w:t>
            </w:r>
            <w:r w:rsidR="00466CB5">
              <w:rPr>
                <w:rFonts w:ascii="Century Gothic" w:hAnsi="Century Gothic" w:cs="Arial"/>
                <w:sz w:val="20"/>
                <w:szCs w:val="20"/>
                <w:lang w:val="en-US"/>
              </w:rPr>
              <w:t>25</w:t>
            </w:r>
            <w:r w:rsidR="002417DF" w:rsidRPr="00466CB5">
              <w:rPr>
                <w:rFonts w:ascii="Century Gothic" w:hAnsi="Century Gothic" w:cs="Arial"/>
                <w:sz w:val="20"/>
                <w:szCs w:val="20"/>
                <w:lang w:val="en-US"/>
              </w:rPr>
              <w:tab/>
            </w:r>
            <w:r w:rsidR="00F84B10" w:rsidRPr="00466CB5">
              <w:rPr>
                <w:rFonts w:ascii="Century Gothic" w:hAnsi="Century Gothic" w:cs="Arial"/>
                <w:sz w:val="20"/>
                <w:szCs w:val="20"/>
                <w:lang w:val="en-US"/>
              </w:rPr>
              <w:t>M</w:t>
            </w:r>
            <w:r w:rsidR="00466CB5">
              <w:rPr>
                <w:rFonts w:ascii="Century Gothic" w:hAnsi="Century Gothic" w:cs="Arial"/>
                <w:sz w:val="20"/>
                <w:szCs w:val="20"/>
                <w:lang w:val="en-US"/>
              </w:rPr>
              <w:t>25</w:t>
            </w:r>
          </w:p>
        </w:tc>
        <w:tc>
          <w:tcPr>
            <w:tcW w:w="1275" w:type="dxa"/>
            <w:shd w:val="clear" w:color="auto" w:fill="auto"/>
            <w:noWrap/>
            <w:vAlign w:val="center"/>
          </w:tcPr>
          <w:p w14:paraId="1F65D21D" w14:textId="77777777" w:rsidR="00C21910" w:rsidRPr="00466CB5" w:rsidRDefault="00C21910" w:rsidP="00C21910">
            <w:pPr>
              <w:jc w:val="center"/>
              <w:rPr>
                <w:rFonts w:ascii="Century Gothic" w:hAnsi="Century Gothic" w:cs="Calibri"/>
                <w:sz w:val="20"/>
                <w:szCs w:val="20"/>
                <w:lang w:val="en-US"/>
              </w:rPr>
            </w:pPr>
            <w:r w:rsidRPr="00466CB5">
              <w:rPr>
                <w:rFonts w:ascii="Century Gothic" w:hAnsi="Century Gothic" w:cs="Calibri"/>
                <w:sz w:val="20"/>
                <w:szCs w:val="20"/>
                <w:lang w:val="en-US"/>
              </w:rPr>
              <w:t>1</w:t>
            </w:r>
          </w:p>
        </w:tc>
        <w:tc>
          <w:tcPr>
            <w:tcW w:w="3320" w:type="dxa"/>
            <w:gridSpan w:val="2"/>
            <w:shd w:val="clear" w:color="auto" w:fill="auto"/>
            <w:noWrap/>
            <w:vAlign w:val="center"/>
          </w:tcPr>
          <w:p w14:paraId="203A6260" w14:textId="15430583" w:rsidR="00C21910" w:rsidRPr="00466CB5" w:rsidRDefault="003D79C3" w:rsidP="00C21910">
            <w:pPr>
              <w:jc w:val="center"/>
              <w:rPr>
                <w:rFonts w:ascii="Century Gothic" w:hAnsi="Century Gothic" w:cs="Calibri"/>
                <w:sz w:val="20"/>
                <w:szCs w:val="20"/>
                <w:lang w:val="en-US"/>
              </w:rPr>
            </w:pPr>
            <w:r>
              <w:rPr>
                <w:rFonts w:ascii="Century Gothic" w:hAnsi="Century Gothic" w:cs="Calibri"/>
                <w:sz w:val="20"/>
                <w:szCs w:val="20"/>
                <w:lang w:val="en-US"/>
              </w:rPr>
              <w:t>37,54</w:t>
            </w:r>
          </w:p>
        </w:tc>
        <w:tc>
          <w:tcPr>
            <w:tcW w:w="2977" w:type="dxa"/>
            <w:gridSpan w:val="3"/>
            <w:shd w:val="clear" w:color="auto" w:fill="auto"/>
            <w:noWrap/>
            <w:vAlign w:val="center"/>
          </w:tcPr>
          <w:p w14:paraId="7ADCCD6B" w14:textId="5C2DD0DD" w:rsidR="00C21910" w:rsidRPr="00466CB5" w:rsidRDefault="003D79C3" w:rsidP="00C21910">
            <w:pPr>
              <w:jc w:val="center"/>
              <w:rPr>
                <w:rFonts w:ascii="Century Gothic" w:hAnsi="Century Gothic" w:cs="Calibri"/>
                <w:sz w:val="20"/>
                <w:szCs w:val="20"/>
                <w:lang w:val="en-US"/>
              </w:rPr>
            </w:pPr>
            <w:r>
              <w:rPr>
                <w:rFonts w:ascii="Century Gothic" w:hAnsi="Century Gothic" w:cs="Calibri"/>
                <w:sz w:val="20"/>
                <w:szCs w:val="20"/>
                <w:lang w:val="en-US"/>
              </w:rPr>
              <w:t>3,24</w:t>
            </w:r>
          </w:p>
        </w:tc>
      </w:tr>
      <w:tr w:rsidR="00290D45" w:rsidRPr="00466CB5" w14:paraId="6A204BB3" w14:textId="77777777" w:rsidTr="00512EFE">
        <w:trPr>
          <w:gridAfter w:val="1"/>
          <w:wAfter w:w="82" w:type="dxa"/>
          <w:trHeight w:val="199"/>
        </w:trPr>
        <w:tc>
          <w:tcPr>
            <w:tcW w:w="2067" w:type="dxa"/>
            <w:gridSpan w:val="2"/>
            <w:shd w:val="clear" w:color="000000" w:fill="D8D8D8"/>
            <w:noWrap/>
            <w:vAlign w:val="center"/>
          </w:tcPr>
          <w:p w14:paraId="332BF344" w14:textId="0B32B497" w:rsidR="00C21910" w:rsidRPr="00466CB5" w:rsidRDefault="00C21910" w:rsidP="00F84B10">
            <w:pPr>
              <w:tabs>
                <w:tab w:val="left" w:pos="142"/>
                <w:tab w:val="left" w:pos="1077"/>
              </w:tabs>
              <w:jc w:val="center"/>
              <w:rPr>
                <w:rFonts w:ascii="Century Gothic" w:hAnsi="Century Gothic" w:cs="Arial"/>
                <w:sz w:val="20"/>
                <w:szCs w:val="20"/>
                <w:lang w:val="en-US"/>
              </w:rPr>
            </w:pPr>
            <w:r w:rsidRPr="00466CB5">
              <w:rPr>
                <w:rFonts w:ascii="Century Gothic" w:hAnsi="Century Gothic" w:cs="Arial"/>
                <w:sz w:val="20"/>
                <w:szCs w:val="20"/>
                <w:lang w:val="en-US"/>
              </w:rPr>
              <w:t xml:space="preserve">Nr </w:t>
            </w:r>
            <w:r w:rsidR="00466CB5">
              <w:rPr>
                <w:rFonts w:ascii="Century Gothic" w:hAnsi="Century Gothic" w:cs="Arial"/>
                <w:sz w:val="20"/>
                <w:szCs w:val="20"/>
                <w:lang w:val="en-US"/>
              </w:rPr>
              <w:t>26</w:t>
            </w:r>
            <w:r w:rsidRPr="00466CB5">
              <w:rPr>
                <w:rFonts w:ascii="Century Gothic" w:hAnsi="Century Gothic" w:cs="Arial"/>
                <w:sz w:val="20"/>
                <w:szCs w:val="20"/>
                <w:lang w:val="en-US"/>
              </w:rPr>
              <w:tab/>
            </w:r>
            <w:r w:rsidR="00F84B10" w:rsidRPr="00466CB5">
              <w:rPr>
                <w:rFonts w:ascii="Century Gothic" w:hAnsi="Century Gothic" w:cs="Arial"/>
                <w:sz w:val="20"/>
                <w:szCs w:val="20"/>
                <w:lang w:val="en-US"/>
              </w:rPr>
              <w:t>M</w:t>
            </w:r>
            <w:r w:rsidR="00466CB5">
              <w:rPr>
                <w:rFonts w:ascii="Century Gothic" w:hAnsi="Century Gothic" w:cs="Arial"/>
                <w:sz w:val="20"/>
                <w:szCs w:val="20"/>
                <w:lang w:val="en-US"/>
              </w:rPr>
              <w:t>26</w:t>
            </w:r>
          </w:p>
        </w:tc>
        <w:tc>
          <w:tcPr>
            <w:tcW w:w="1275" w:type="dxa"/>
            <w:shd w:val="clear" w:color="auto" w:fill="auto"/>
            <w:noWrap/>
            <w:vAlign w:val="center"/>
          </w:tcPr>
          <w:p w14:paraId="38204BC6" w14:textId="77777777" w:rsidR="00C21910" w:rsidRPr="00466CB5" w:rsidRDefault="00C21910" w:rsidP="00C21910">
            <w:pPr>
              <w:jc w:val="center"/>
              <w:rPr>
                <w:rFonts w:ascii="Century Gothic" w:hAnsi="Century Gothic" w:cs="Calibri"/>
                <w:sz w:val="20"/>
                <w:szCs w:val="20"/>
                <w:lang w:val="en-US"/>
              </w:rPr>
            </w:pPr>
            <w:r w:rsidRPr="00466CB5">
              <w:rPr>
                <w:rFonts w:ascii="Century Gothic" w:hAnsi="Century Gothic" w:cs="Calibri"/>
                <w:sz w:val="20"/>
                <w:szCs w:val="20"/>
                <w:lang w:val="en-US"/>
              </w:rPr>
              <w:t>1</w:t>
            </w:r>
          </w:p>
        </w:tc>
        <w:tc>
          <w:tcPr>
            <w:tcW w:w="3320" w:type="dxa"/>
            <w:gridSpan w:val="2"/>
            <w:shd w:val="clear" w:color="auto" w:fill="auto"/>
            <w:noWrap/>
            <w:vAlign w:val="center"/>
          </w:tcPr>
          <w:p w14:paraId="4A07BD20" w14:textId="0E8AB356" w:rsidR="00C21910" w:rsidRPr="00466CB5" w:rsidRDefault="003D79C3" w:rsidP="00C21910">
            <w:pPr>
              <w:jc w:val="center"/>
              <w:rPr>
                <w:rFonts w:ascii="Century Gothic" w:hAnsi="Century Gothic" w:cs="Calibri"/>
                <w:sz w:val="20"/>
                <w:szCs w:val="20"/>
                <w:lang w:val="en-US"/>
              </w:rPr>
            </w:pPr>
            <w:r>
              <w:rPr>
                <w:rFonts w:ascii="Century Gothic" w:hAnsi="Century Gothic" w:cs="Calibri"/>
                <w:sz w:val="20"/>
                <w:szCs w:val="20"/>
                <w:lang w:val="en-US"/>
              </w:rPr>
              <w:t>32,07</w:t>
            </w:r>
          </w:p>
        </w:tc>
        <w:tc>
          <w:tcPr>
            <w:tcW w:w="2977" w:type="dxa"/>
            <w:gridSpan w:val="3"/>
            <w:shd w:val="clear" w:color="auto" w:fill="auto"/>
            <w:noWrap/>
            <w:vAlign w:val="center"/>
          </w:tcPr>
          <w:p w14:paraId="25EF586E" w14:textId="0004DB66" w:rsidR="00C21910" w:rsidRPr="00466CB5" w:rsidRDefault="003D79C3" w:rsidP="00C21910">
            <w:pPr>
              <w:jc w:val="center"/>
              <w:rPr>
                <w:rFonts w:ascii="Century Gothic" w:hAnsi="Century Gothic" w:cs="Calibri"/>
                <w:sz w:val="20"/>
                <w:szCs w:val="20"/>
                <w:lang w:val="en-US"/>
              </w:rPr>
            </w:pPr>
            <w:r>
              <w:rPr>
                <w:rFonts w:ascii="Century Gothic" w:hAnsi="Century Gothic" w:cs="Calibri"/>
                <w:sz w:val="20"/>
                <w:szCs w:val="20"/>
                <w:lang w:val="en-US"/>
              </w:rPr>
              <w:t>6,08</w:t>
            </w:r>
          </w:p>
        </w:tc>
      </w:tr>
      <w:tr w:rsidR="00290D45" w:rsidRPr="00466CB5" w14:paraId="47D6802C" w14:textId="77777777" w:rsidTr="00512EFE">
        <w:trPr>
          <w:gridAfter w:val="1"/>
          <w:wAfter w:w="82" w:type="dxa"/>
          <w:trHeight w:val="199"/>
        </w:trPr>
        <w:tc>
          <w:tcPr>
            <w:tcW w:w="2067" w:type="dxa"/>
            <w:gridSpan w:val="2"/>
            <w:shd w:val="clear" w:color="000000" w:fill="D8D8D8"/>
            <w:noWrap/>
            <w:vAlign w:val="center"/>
          </w:tcPr>
          <w:p w14:paraId="740506C3" w14:textId="034DFC57" w:rsidR="00C21910" w:rsidRPr="00466CB5" w:rsidRDefault="00C21910" w:rsidP="00F84B10">
            <w:pPr>
              <w:tabs>
                <w:tab w:val="left" w:pos="142"/>
                <w:tab w:val="left" w:pos="1077"/>
              </w:tabs>
              <w:jc w:val="center"/>
              <w:rPr>
                <w:rFonts w:ascii="Century Gothic" w:hAnsi="Century Gothic" w:cs="Arial"/>
                <w:sz w:val="20"/>
                <w:szCs w:val="20"/>
                <w:lang w:val="en-US"/>
              </w:rPr>
            </w:pPr>
            <w:r w:rsidRPr="00466CB5">
              <w:rPr>
                <w:rFonts w:ascii="Century Gothic" w:hAnsi="Century Gothic" w:cs="Arial"/>
                <w:sz w:val="20"/>
                <w:szCs w:val="20"/>
                <w:lang w:val="en-US"/>
              </w:rPr>
              <w:t xml:space="preserve">Nr </w:t>
            </w:r>
            <w:r w:rsidR="00466CB5">
              <w:rPr>
                <w:rFonts w:ascii="Century Gothic" w:hAnsi="Century Gothic" w:cs="Arial"/>
                <w:sz w:val="20"/>
                <w:szCs w:val="20"/>
                <w:lang w:val="en-US"/>
              </w:rPr>
              <w:t>27</w:t>
            </w:r>
            <w:r w:rsidR="002417DF" w:rsidRPr="00466CB5">
              <w:rPr>
                <w:rFonts w:ascii="Century Gothic" w:hAnsi="Century Gothic" w:cs="Arial"/>
                <w:sz w:val="20"/>
                <w:szCs w:val="20"/>
                <w:lang w:val="en-US"/>
              </w:rPr>
              <w:tab/>
            </w:r>
            <w:r w:rsidR="00F84B10" w:rsidRPr="00466CB5">
              <w:rPr>
                <w:rFonts w:ascii="Century Gothic" w:hAnsi="Century Gothic" w:cs="Arial"/>
                <w:sz w:val="20"/>
                <w:szCs w:val="20"/>
                <w:lang w:val="en-US"/>
              </w:rPr>
              <w:t>M</w:t>
            </w:r>
            <w:r w:rsidR="00466CB5">
              <w:rPr>
                <w:rFonts w:ascii="Century Gothic" w:hAnsi="Century Gothic" w:cs="Arial"/>
                <w:sz w:val="20"/>
                <w:szCs w:val="20"/>
                <w:lang w:val="en-US"/>
              </w:rPr>
              <w:t>27</w:t>
            </w:r>
          </w:p>
        </w:tc>
        <w:tc>
          <w:tcPr>
            <w:tcW w:w="1275" w:type="dxa"/>
            <w:shd w:val="clear" w:color="auto" w:fill="auto"/>
            <w:noWrap/>
            <w:vAlign w:val="center"/>
          </w:tcPr>
          <w:p w14:paraId="7FE166E4" w14:textId="77777777" w:rsidR="00C21910" w:rsidRPr="00466CB5" w:rsidRDefault="00C21910" w:rsidP="00C21910">
            <w:pPr>
              <w:jc w:val="center"/>
              <w:rPr>
                <w:rFonts w:ascii="Century Gothic" w:hAnsi="Century Gothic" w:cs="Calibri"/>
                <w:sz w:val="20"/>
                <w:szCs w:val="20"/>
                <w:lang w:val="en-US"/>
              </w:rPr>
            </w:pPr>
            <w:r w:rsidRPr="00466CB5">
              <w:rPr>
                <w:rFonts w:ascii="Century Gothic" w:hAnsi="Century Gothic" w:cs="Calibri"/>
                <w:sz w:val="20"/>
                <w:szCs w:val="20"/>
                <w:lang w:val="en-US"/>
              </w:rPr>
              <w:t>1</w:t>
            </w:r>
          </w:p>
        </w:tc>
        <w:tc>
          <w:tcPr>
            <w:tcW w:w="3320" w:type="dxa"/>
            <w:gridSpan w:val="2"/>
            <w:shd w:val="clear" w:color="auto" w:fill="auto"/>
            <w:noWrap/>
            <w:vAlign w:val="center"/>
          </w:tcPr>
          <w:p w14:paraId="05352301" w14:textId="5B52A914" w:rsidR="00C21910" w:rsidRPr="00466CB5" w:rsidRDefault="003D79C3" w:rsidP="00C21910">
            <w:pPr>
              <w:jc w:val="center"/>
              <w:rPr>
                <w:rFonts w:ascii="Century Gothic" w:hAnsi="Century Gothic" w:cs="Calibri"/>
                <w:sz w:val="20"/>
                <w:szCs w:val="20"/>
                <w:lang w:val="en-US"/>
              </w:rPr>
            </w:pPr>
            <w:r>
              <w:rPr>
                <w:rFonts w:ascii="Century Gothic" w:hAnsi="Century Gothic" w:cs="Calibri"/>
                <w:sz w:val="20"/>
                <w:szCs w:val="20"/>
                <w:lang w:val="en-US"/>
              </w:rPr>
              <w:t>43,27</w:t>
            </w:r>
          </w:p>
        </w:tc>
        <w:tc>
          <w:tcPr>
            <w:tcW w:w="2977" w:type="dxa"/>
            <w:gridSpan w:val="3"/>
            <w:shd w:val="clear" w:color="auto" w:fill="auto"/>
            <w:noWrap/>
            <w:vAlign w:val="center"/>
          </w:tcPr>
          <w:p w14:paraId="628C9FAC" w14:textId="5129181D" w:rsidR="00C21910" w:rsidRPr="00466CB5" w:rsidRDefault="003D79C3" w:rsidP="00C21910">
            <w:pPr>
              <w:jc w:val="center"/>
              <w:rPr>
                <w:rFonts w:ascii="Century Gothic" w:hAnsi="Century Gothic" w:cs="Calibri"/>
                <w:sz w:val="20"/>
                <w:szCs w:val="20"/>
                <w:lang w:val="en-US"/>
              </w:rPr>
            </w:pPr>
            <w:r>
              <w:rPr>
                <w:rFonts w:ascii="Century Gothic" w:hAnsi="Century Gothic" w:cs="Calibri"/>
                <w:sz w:val="20"/>
                <w:szCs w:val="20"/>
                <w:lang w:val="en-US"/>
              </w:rPr>
              <w:t>3,48</w:t>
            </w:r>
          </w:p>
        </w:tc>
      </w:tr>
      <w:tr w:rsidR="00290D45" w:rsidRPr="00466CB5" w14:paraId="46FB7BD3" w14:textId="77777777" w:rsidTr="00512EFE">
        <w:trPr>
          <w:gridAfter w:val="1"/>
          <w:wAfter w:w="82" w:type="dxa"/>
          <w:trHeight w:val="199"/>
        </w:trPr>
        <w:tc>
          <w:tcPr>
            <w:tcW w:w="2067" w:type="dxa"/>
            <w:gridSpan w:val="2"/>
            <w:shd w:val="clear" w:color="000000" w:fill="D8D8D8"/>
            <w:noWrap/>
            <w:vAlign w:val="center"/>
          </w:tcPr>
          <w:p w14:paraId="0AFFE70A" w14:textId="6652286C" w:rsidR="00C21910" w:rsidRPr="00466CB5" w:rsidRDefault="00C21910" w:rsidP="00F84B10">
            <w:pPr>
              <w:tabs>
                <w:tab w:val="left" w:pos="142"/>
                <w:tab w:val="left" w:pos="1077"/>
              </w:tabs>
              <w:jc w:val="center"/>
              <w:rPr>
                <w:rFonts w:ascii="Century Gothic" w:hAnsi="Century Gothic" w:cs="Arial"/>
                <w:sz w:val="20"/>
                <w:szCs w:val="20"/>
                <w:lang w:val="en-US"/>
              </w:rPr>
            </w:pPr>
            <w:r w:rsidRPr="00466CB5">
              <w:rPr>
                <w:rFonts w:ascii="Century Gothic" w:hAnsi="Century Gothic" w:cs="Arial"/>
                <w:sz w:val="20"/>
                <w:szCs w:val="20"/>
                <w:lang w:val="en-US"/>
              </w:rPr>
              <w:t xml:space="preserve">Nr </w:t>
            </w:r>
            <w:r w:rsidR="00466CB5">
              <w:rPr>
                <w:rFonts w:ascii="Century Gothic" w:hAnsi="Century Gothic" w:cs="Arial"/>
                <w:sz w:val="20"/>
                <w:szCs w:val="20"/>
                <w:lang w:val="en-US"/>
              </w:rPr>
              <w:t>28</w:t>
            </w:r>
            <w:r w:rsidRPr="00466CB5">
              <w:rPr>
                <w:rFonts w:ascii="Century Gothic" w:hAnsi="Century Gothic" w:cs="Arial"/>
                <w:sz w:val="20"/>
                <w:szCs w:val="20"/>
                <w:lang w:val="en-US"/>
              </w:rPr>
              <w:tab/>
            </w:r>
            <w:r w:rsidR="00F84B10" w:rsidRPr="00466CB5">
              <w:rPr>
                <w:rFonts w:ascii="Century Gothic" w:hAnsi="Century Gothic" w:cs="Arial"/>
                <w:sz w:val="20"/>
                <w:szCs w:val="20"/>
                <w:lang w:val="en-US"/>
              </w:rPr>
              <w:t>M</w:t>
            </w:r>
            <w:r w:rsidR="00466CB5">
              <w:rPr>
                <w:rFonts w:ascii="Century Gothic" w:hAnsi="Century Gothic" w:cs="Arial"/>
                <w:sz w:val="20"/>
                <w:szCs w:val="20"/>
                <w:lang w:val="en-US"/>
              </w:rPr>
              <w:t>28</w:t>
            </w:r>
          </w:p>
        </w:tc>
        <w:tc>
          <w:tcPr>
            <w:tcW w:w="1275" w:type="dxa"/>
            <w:shd w:val="clear" w:color="auto" w:fill="auto"/>
            <w:noWrap/>
            <w:vAlign w:val="center"/>
          </w:tcPr>
          <w:p w14:paraId="164F0FF3" w14:textId="77777777" w:rsidR="00C21910" w:rsidRPr="00466CB5" w:rsidRDefault="00C21910" w:rsidP="00C21910">
            <w:pPr>
              <w:jc w:val="center"/>
              <w:rPr>
                <w:rFonts w:ascii="Century Gothic" w:hAnsi="Century Gothic" w:cs="Calibri"/>
                <w:sz w:val="20"/>
                <w:szCs w:val="20"/>
                <w:lang w:val="en-US"/>
              </w:rPr>
            </w:pPr>
            <w:r w:rsidRPr="00466CB5">
              <w:rPr>
                <w:rFonts w:ascii="Century Gothic" w:hAnsi="Century Gothic" w:cs="Calibri"/>
                <w:sz w:val="20"/>
                <w:szCs w:val="20"/>
                <w:lang w:val="en-US"/>
              </w:rPr>
              <w:t>1</w:t>
            </w:r>
          </w:p>
        </w:tc>
        <w:tc>
          <w:tcPr>
            <w:tcW w:w="3320" w:type="dxa"/>
            <w:gridSpan w:val="2"/>
            <w:shd w:val="clear" w:color="auto" w:fill="auto"/>
            <w:noWrap/>
            <w:vAlign w:val="center"/>
          </w:tcPr>
          <w:p w14:paraId="7223A249" w14:textId="20332DC8" w:rsidR="00C21910" w:rsidRPr="00466CB5" w:rsidRDefault="003D79C3" w:rsidP="00C21910">
            <w:pPr>
              <w:jc w:val="center"/>
              <w:rPr>
                <w:rFonts w:ascii="Century Gothic" w:hAnsi="Century Gothic" w:cs="Calibri"/>
                <w:sz w:val="20"/>
                <w:szCs w:val="20"/>
                <w:lang w:val="en-US"/>
              </w:rPr>
            </w:pPr>
            <w:r>
              <w:rPr>
                <w:rFonts w:ascii="Century Gothic" w:hAnsi="Century Gothic" w:cs="Calibri"/>
                <w:sz w:val="20"/>
                <w:szCs w:val="20"/>
                <w:lang w:val="en-US"/>
              </w:rPr>
              <w:t>43,47</w:t>
            </w:r>
          </w:p>
        </w:tc>
        <w:tc>
          <w:tcPr>
            <w:tcW w:w="2977" w:type="dxa"/>
            <w:gridSpan w:val="3"/>
            <w:shd w:val="clear" w:color="auto" w:fill="auto"/>
            <w:noWrap/>
            <w:vAlign w:val="center"/>
          </w:tcPr>
          <w:p w14:paraId="5C15AF85" w14:textId="78011CAE" w:rsidR="00C21910" w:rsidRPr="00466CB5" w:rsidRDefault="003D79C3" w:rsidP="00F84B10">
            <w:pPr>
              <w:jc w:val="center"/>
              <w:rPr>
                <w:rFonts w:ascii="Century Gothic" w:hAnsi="Century Gothic" w:cs="Calibri"/>
                <w:sz w:val="20"/>
                <w:szCs w:val="20"/>
                <w:lang w:val="en-US"/>
              </w:rPr>
            </w:pPr>
            <w:r>
              <w:rPr>
                <w:rFonts w:ascii="Century Gothic" w:hAnsi="Century Gothic" w:cs="Calibri"/>
                <w:sz w:val="20"/>
                <w:szCs w:val="20"/>
                <w:lang w:val="en-US"/>
              </w:rPr>
              <w:t>3,48</w:t>
            </w:r>
          </w:p>
        </w:tc>
      </w:tr>
      <w:tr w:rsidR="00290D45" w:rsidRPr="00466CB5" w14:paraId="165AAC3F" w14:textId="77777777" w:rsidTr="00512EFE">
        <w:trPr>
          <w:gridAfter w:val="1"/>
          <w:wAfter w:w="82" w:type="dxa"/>
          <w:trHeight w:val="199"/>
        </w:trPr>
        <w:tc>
          <w:tcPr>
            <w:tcW w:w="2067" w:type="dxa"/>
            <w:gridSpan w:val="2"/>
            <w:shd w:val="clear" w:color="000000" w:fill="D8D8D8"/>
            <w:noWrap/>
            <w:vAlign w:val="center"/>
          </w:tcPr>
          <w:p w14:paraId="38CA26D1" w14:textId="13160286" w:rsidR="00C21910" w:rsidRPr="00466CB5" w:rsidRDefault="00C21910" w:rsidP="00F84B10">
            <w:pPr>
              <w:tabs>
                <w:tab w:val="left" w:pos="142"/>
                <w:tab w:val="left" w:pos="1077"/>
              </w:tabs>
              <w:jc w:val="center"/>
              <w:rPr>
                <w:rFonts w:ascii="Century Gothic" w:hAnsi="Century Gothic" w:cs="Arial"/>
                <w:sz w:val="20"/>
                <w:szCs w:val="20"/>
                <w:lang w:val="en-US"/>
              </w:rPr>
            </w:pPr>
            <w:r w:rsidRPr="00466CB5">
              <w:rPr>
                <w:rFonts w:ascii="Century Gothic" w:hAnsi="Century Gothic" w:cs="Arial"/>
                <w:sz w:val="20"/>
                <w:szCs w:val="20"/>
                <w:lang w:val="en-US"/>
              </w:rPr>
              <w:t xml:space="preserve">Nr </w:t>
            </w:r>
            <w:r w:rsidR="00466CB5">
              <w:rPr>
                <w:rFonts w:ascii="Century Gothic" w:hAnsi="Century Gothic" w:cs="Arial"/>
                <w:sz w:val="20"/>
                <w:szCs w:val="20"/>
                <w:lang w:val="en-US"/>
              </w:rPr>
              <w:t>29</w:t>
            </w:r>
            <w:r w:rsidRPr="00466CB5">
              <w:rPr>
                <w:rFonts w:ascii="Century Gothic" w:hAnsi="Century Gothic" w:cs="Arial"/>
                <w:sz w:val="20"/>
                <w:szCs w:val="20"/>
                <w:lang w:val="en-US"/>
              </w:rPr>
              <w:tab/>
            </w:r>
            <w:r w:rsidR="00F84B10" w:rsidRPr="00466CB5">
              <w:rPr>
                <w:rFonts w:ascii="Century Gothic" w:hAnsi="Century Gothic" w:cs="Arial"/>
                <w:sz w:val="20"/>
                <w:szCs w:val="20"/>
                <w:lang w:val="en-US"/>
              </w:rPr>
              <w:t>M</w:t>
            </w:r>
            <w:r w:rsidR="00466CB5">
              <w:rPr>
                <w:rFonts w:ascii="Century Gothic" w:hAnsi="Century Gothic" w:cs="Arial"/>
                <w:sz w:val="20"/>
                <w:szCs w:val="20"/>
                <w:lang w:val="en-US"/>
              </w:rPr>
              <w:t>29</w:t>
            </w:r>
          </w:p>
        </w:tc>
        <w:tc>
          <w:tcPr>
            <w:tcW w:w="1275" w:type="dxa"/>
            <w:shd w:val="clear" w:color="auto" w:fill="auto"/>
            <w:noWrap/>
            <w:vAlign w:val="center"/>
          </w:tcPr>
          <w:p w14:paraId="3E3FFF9C" w14:textId="77777777" w:rsidR="00C21910" w:rsidRPr="00466CB5" w:rsidRDefault="00C21910" w:rsidP="00C21910">
            <w:pPr>
              <w:jc w:val="center"/>
              <w:rPr>
                <w:rFonts w:ascii="Century Gothic" w:hAnsi="Century Gothic" w:cs="Calibri"/>
                <w:sz w:val="20"/>
                <w:szCs w:val="20"/>
                <w:lang w:val="en-US"/>
              </w:rPr>
            </w:pPr>
            <w:r w:rsidRPr="00466CB5">
              <w:rPr>
                <w:rFonts w:ascii="Century Gothic" w:hAnsi="Century Gothic" w:cs="Calibri"/>
                <w:sz w:val="20"/>
                <w:szCs w:val="20"/>
                <w:lang w:val="en-US"/>
              </w:rPr>
              <w:t>1</w:t>
            </w:r>
          </w:p>
        </w:tc>
        <w:tc>
          <w:tcPr>
            <w:tcW w:w="3320" w:type="dxa"/>
            <w:gridSpan w:val="2"/>
            <w:shd w:val="clear" w:color="auto" w:fill="auto"/>
            <w:noWrap/>
            <w:vAlign w:val="center"/>
          </w:tcPr>
          <w:p w14:paraId="383DDBCA" w14:textId="0C6AC351" w:rsidR="00C21910" w:rsidRPr="00466CB5" w:rsidRDefault="003D79C3" w:rsidP="00C21910">
            <w:pPr>
              <w:jc w:val="center"/>
              <w:rPr>
                <w:rFonts w:ascii="Century Gothic" w:hAnsi="Century Gothic" w:cs="Calibri"/>
                <w:sz w:val="20"/>
                <w:szCs w:val="20"/>
                <w:lang w:val="en-US"/>
              </w:rPr>
            </w:pPr>
            <w:r>
              <w:rPr>
                <w:rFonts w:ascii="Century Gothic" w:hAnsi="Century Gothic" w:cs="Calibri"/>
                <w:sz w:val="20"/>
                <w:szCs w:val="20"/>
                <w:lang w:val="en-US"/>
              </w:rPr>
              <w:t>43,31</w:t>
            </w:r>
          </w:p>
        </w:tc>
        <w:tc>
          <w:tcPr>
            <w:tcW w:w="2977" w:type="dxa"/>
            <w:gridSpan w:val="3"/>
            <w:shd w:val="clear" w:color="auto" w:fill="auto"/>
            <w:noWrap/>
            <w:vAlign w:val="center"/>
          </w:tcPr>
          <w:p w14:paraId="38259F3D" w14:textId="71341F0E" w:rsidR="00C21910" w:rsidRPr="00466CB5" w:rsidRDefault="003D79C3" w:rsidP="00C21910">
            <w:pPr>
              <w:jc w:val="center"/>
              <w:rPr>
                <w:rFonts w:ascii="Century Gothic" w:hAnsi="Century Gothic" w:cs="Calibri"/>
                <w:sz w:val="20"/>
                <w:szCs w:val="20"/>
                <w:lang w:val="en-US"/>
              </w:rPr>
            </w:pPr>
            <w:r>
              <w:rPr>
                <w:rFonts w:ascii="Century Gothic" w:hAnsi="Century Gothic" w:cs="Calibri"/>
                <w:sz w:val="20"/>
                <w:szCs w:val="20"/>
                <w:lang w:val="en-US"/>
              </w:rPr>
              <w:t>3,24</w:t>
            </w:r>
          </w:p>
        </w:tc>
      </w:tr>
      <w:tr w:rsidR="00290D45" w:rsidRPr="00466CB5" w14:paraId="0C763CED" w14:textId="77777777" w:rsidTr="00512EFE">
        <w:trPr>
          <w:gridAfter w:val="1"/>
          <w:wAfter w:w="82" w:type="dxa"/>
          <w:trHeight w:val="199"/>
        </w:trPr>
        <w:tc>
          <w:tcPr>
            <w:tcW w:w="2067" w:type="dxa"/>
            <w:gridSpan w:val="2"/>
            <w:shd w:val="clear" w:color="000000" w:fill="D8D8D8"/>
            <w:noWrap/>
            <w:vAlign w:val="center"/>
          </w:tcPr>
          <w:p w14:paraId="2F8EB27F" w14:textId="0D47F63D" w:rsidR="00F84B10" w:rsidRPr="00466CB5" w:rsidRDefault="002417DF" w:rsidP="00F84B10">
            <w:pPr>
              <w:tabs>
                <w:tab w:val="left" w:pos="142"/>
                <w:tab w:val="left" w:pos="1077"/>
              </w:tabs>
              <w:jc w:val="center"/>
              <w:rPr>
                <w:rFonts w:ascii="Century Gothic" w:hAnsi="Century Gothic" w:cs="Arial"/>
                <w:sz w:val="20"/>
                <w:szCs w:val="20"/>
                <w:lang w:val="en-US"/>
              </w:rPr>
            </w:pPr>
            <w:r w:rsidRPr="00466CB5">
              <w:rPr>
                <w:rFonts w:ascii="Century Gothic" w:hAnsi="Century Gothic" w:cs="Arial"/>
                <w:sz w:val="20"/>
                <w:szCs w:val="20"/>
                <w:lang w:val="en-US"/>
              </w:rPr>
              <w:t>Nr 3</w:t>
            </w:r>
            <w:r w:rsidR="00466CB5">
              <w:rPr>
                <w:rFonts w:ascii="Century Gothic" w:hAnsi="Century Gothic" w:cs="Arial"/>
                <w:sz w:val="20"/>
                <w:szCs w:val="20"/>
                <w:lang w:val="en-US"/>
              </w:rPr>
              <w:t>0</w:t>
            </w:r>
            <w:r w:rsidRPr="00466CB5">
              <w:rPr>
                <w:rFonts w:ascii="Century Gothic" w:hAnsi="Century Gothic" w:cs="Arial"/>
                <w:sz w:val="20"/>
                <w:szCs w:val="20"/>
                <w:lang w:val="en-US"/>
              </w:rPr>
              <w:tab/>
            </w:r>
            <w:r w:rsidR="00F84B10" w:rsidRPr="00466CB5">
              <w:rPr>
                <w:rFonts w:ascii="Century Gothic" w:hAnsi="Century Gothic" w:cs="Arial"/>
                <w:sz w:val="20"/>
                <w:szCs w:val="20"/>
                <w:lang w:val="en-US"/>
              </w:rPr>
              <w:t>M3</w:t>
            </w:r>
            <w:r w:rsidR="00466CB5">
              <w:rPr>
                <w:rFonts w:ascii="Century Gothic" w:hAnsi="Century Gothic" w:cs="Arial"/>
                <w:sz w:val="20"/>
                <w:szCs w:val="20"/>
                <w:lang w:val="en-US"/>
              </w:rPr>
              <w:t>0</w:t>
            </w:r>
          </w:p>
        </w:tc>
        <w:tc>
          <w:tcPr>
            <w:tcW w:w="1275" w:type="dxa"/>
            <w:shd w:val="clear" w:color="auto" w:fill="auto"/>
            <w:noWrap/>
            <w:vAlign w:val="center"/>
          </w:tcPr>
          <w:p w14:paraId="1062822A" w14:textId="77777777" w:rsidR="00F84B10" w:rsidRPr="00466CB5" w:rsidRDefault="00F84B10" w:rsidP="00C21910">
            <w:pPr>
              <w:jc w:val="center"/>
              <w:rPr>
                <w:rFonts w:ascii="Century Gothic" w:hAnsi="Century Gothic" w:cs="Calibri"/>
                <w:sz w:val="20"/>
                <w:szCs w:val="20"/>
                <w:lang w:val="en-US"/>
              </w:rPr>
            </w:pPr>
            <w:r w:rsidRPr="00466CB5">
              <w:rPr>
                <w:rFonts w:ascii="Century Gothic" w:hAnsi="Century Gothic" w:cs="Calibri"/>
                <w:sz w:val="20"/>
                <w:szCs w:val="20"/>
                <w:lang w:val="en-US"/>
              </w:rPr>
              <w:t>1</w:t>
            </w:r>
          </w:p>
        </w:tc>
        <w:tc>
          <w:tcPr>
            <w:tcW w:w="3320" w:type="dxa"/>
            <w:gridSpan w:val="2"/>
            <w:shd w:val="clear" w:color="auto" w:fill="auto"/>
            <w:noWrap/>
            <w:vAlign w:val="center"/>
          </w:tcPr>
          <w:p w14:paraId="2E28386F" w14:textId="27ADE3A6" w:rsidR="00F84B10" w:rsidRPr="00466CB5" w:rsidRDefault="00EC04A8" w:rsidP="00903C0C">
            <w:pPr>
              <w:jc w:val="center"/>
              <w:rPr>
                <w:rFonts w:ascii="Century Gothic" w:hAnsi="Century Gothic" w:cs="Calibri"/>
                <w:sz w:val="20"/>
                <w:szCs w:val="20"/>
                <w:lang w:val="en-US"/>
              </w:rPr>
            </w:pPr>
            <w:r>
              <w:rPr>
                <w:rFonts w:ascii="Century Gothic" w:hAnsi="Century Gothic" w:cs="Calibri"/>
                <w:sz w:val="20"/>
                <w:szCs w:val="20"/>
              </w:rPr>
              <w:t>27,34</w:t>
            </w:r>
          </w:p>
        </w:tc>
        <w:tc>
          <w:tcPr>
            <w:tcW w:w="2977" w:type="dxa"/>
            <w:gridSpan w:val="3"/>
            <w:shd w:val="clear" w:color="auto" w:fill="auto"/>
            <w:noWrap/>
            <w:vAlign w:val="center"/>
          </w:tcPr>
          <w:p w14:paraId="5809D67C" w14:textId="2ADFD738" w:rsidR="00F84B10" w:rsidRPr="00466CB5" w:rsidRDefault="003D79C3" w:rsidP="00C21910">
            <w:pPr>
              <w:jc w:val="center"/>
              <w:rPr>
                <w:rFonts w:ascii="Century Gothic" w:hAnsi="Century Gothic" w:cs="Calibri"/>
                <w:sz w:val="20"/>
                <w:szCs w:val="20"/>
                <w:lang w:val="en-US"/>
              </w:rPr>
            </w:pPr>
            <w:r>
              <w:rPr>
                <w:rFonts w:ascii="Century Gothic" w:hAnsi="Century Gothic" w:cs="Calibri"/>
                <w:sz w:val="20"/>
                <w:szCs w:val="20"/>
                <w:lang w:val="en-US"/>
              </w:rPr>
              <w:t>3,24</w:t>
            </w:r>
          </w:p>
        </w:tc>
      </w:tr>
      <w:tr w:rsidR="00290D45" w:rsidRPr="00466CB5" w14:paraId="78FAE6B4" w14:textId="77777777" w:rsidTr="00512EFE">
        <w:trPr>
          <w:gridAfter w:val="1"/>
          <w:wAfter w:w="82" w:type="dxa"/>
          <w:trHeight w:val="199"/>
        </w:trPr>
        <w:tc>
          <w:tcPr>
            <w:tcW w:w="9639" w:type="dxa"/>
            <w:gridSpan w:val="8"/>
            <w:shd w:val="clear" w:color="auto" w:fill="FFFFFF" w:themeFill="background1"/>
            <w:noWrap/>
            <w:vAlign w:val="center"/>
          </w:tcPr>
          <w:p w14:paraId="2F0BF676" w14:textId="77777777" w:rsidR="00C21910" w:rsidRPr="00466CB5" w:rsidRDefault="00C21910" w:rsidP="00C21910">
            <w:pPr>
              <w:jc w:val="center"/>
              <w:rPr>
                <w:rFonts w:ascii="Century Gothic" w:hAnsi="Century Gothic" w:cs="Calibri"/>
                <w:color w:val="FF0000"/>
                <w:sz w:val="12"/>
                <w:szCs w:val="12"/>
                <w:lang w:val="en-US"/>
              </w:rPr>
            </w:pPr>
          </w:p>
        </w:tc>
      </w:tr>
      <w:tr w:rsidR="00CC55D3" w:rsidRPr="00466CB5" w14:paraId="69AF16F9" w14:textId="77777777" w:rsidTr="00512EFE">
        <w:trPr>
          <w:gridAfter w:val="1"/>
          <w:wAfter w:w="82" w:type="dxa"/>
          <w:trHeight w:val="199"/>
        </w:trPr>
        <w:tc>
          <w:tcPr>
            <w:tcW w:w="2067" w:type="dxa"/>
            <w:gridSpan w:val="2"/>
            <w:shd w:val="clear" w:color="auto" w:fill="FFFFFF" w:themeFill="background1"/>
            <w:noWrap/>
            <w:vAlign w:val="center"/>
          </w:tcPr>
          <w:p w14:paraId="4C717F6D" w14:textId="5130362C" w:rsidR="00CC55D3" w:rsidRPr="00466CB5" w:rsidRDefault="00CC55D3" w:rsidP="00CC55D3">
            <w:pPr>
              <w:jc w:val="center"/>
              <w:rPr>
                <w:rFonts w:ascii="Century Gothic" w:hAnsi="Century Gothic" w:cs="Calibri"/>
                <w:b/>
                <w:bCs/>
                <w:noProof/>
                <w:sz w:val="20"/>
                <w:szCs w:val="20"/>
              </w:rPr>
            </w:pPr>
            <w:r w:rsidRPr="00466CB5">
              <w:rPr>
                <w:rFonts w:ascii="Century Gothic" w:hAnsi="Century Gothic" w:cs="Calibri"/>
                <w:b/>
                <w:bCs/>
                <w:noProof/>
                <w:sz w:val="20"/>
                <w:szCs w:val="20"/>
              </w:rPr>
              <w:t xml:space="preserve">KONDYGNACJA </w:t>
            </w:r>
            <w:r w:rsidR="00466CB5">
              <w:rPr>
                <w:rFonts w:ascii="Century Gothic" w:hAnsi="Century Gothic" w:cs="Calibri"/>
                <w:b/>
                <w:bCs/>
                <w:noProof/>
                <w:sz w:val="20"/>
                <w:szCs w:val="20"/>
              </w:rPr>
              <w:t>5</w:t>
            </w:r>
          </w:p>
        </w:tc>
        <w:tc>
          <w:tcPr>
            <w:tcW w:w="1275" w:type="dxa"/>
            <w:shd w:val="clear" w:color="auto" w:fill="auto"/>
            <w:noWrap/>
            <w:vAlign w:val="center"/>
          </w:tcPr>
          <w:p w14:paraId="39325223" w14:textId="7000AFDA" w:rsidR="00CC55D3" w:rsidRPr="00466CB5" w:rsidRDefault="00466CB5" w:rsidP="00CC55D3">
            <w:pPr>
              <w:jc w:val="center"/>
              <w:rPr>
                <w:rFonts w:ascii="Century Gothic" w:hAnsi="Century Gothic" w:cs="Calibri"/>
                <w:b/>
                <w:bCs/>
                <w:noProof/>
                <w:sz w:val="20"/>
                <w:szCs w:val="20"/>
              </w:rPr>
            </w:pPr>
            <w:r>
              <w:rPr>
                <w:rFonts w:ascii="Century Gothic" w:hAnsi="Century Gothic" w:cs="Calibri"/>
                <w:b/>
                <w:bCs/>
                <w:noProof/>
                <w:sz w:val="20"/>
                <w:szCs w:val="20"/>
              </w:rPr>
              <w:t>5</w:t>
            </w:r>
          </w:p>
        </w:tc>
        <w:tc>
          <w:tcPr>
            <w:tcW w:w="3320" w:type="dxa"/>
            <w:gridSpan w:val="2"/>
            <w:shd w:val="clear" w:color="auto" w:fill="auto"/>
            <w:noWrap/>
            <w:vAlign w:val="center"/>
          </w:tcPr>
          <w:p w14:paraId="5A85E4E0" w14:textId="408BD7B4" w:rsidR="00CC55D3" w:rsidRPr="00773BAC" w:rsidRDefault="002A72EA" w:rsidP="00CC55D3">
            <w:pPr>
              <w:jc w:val="center"/>
              <w:rPr>
                <w:rFonts w:ascii="Century Gothic" w:hAnsi="Century Gothic" w:cs="Calibri"/>
                <w:b/>
                <w:bCs/>
                <w:noProof/>
                <w:sz w:val="20"/>
                <w:szCs w:val="20"/>
              </w:rPr>
            </w:pPr>
            <w:r w:rsidRPr="002A72EA">
              <w:rPr>
                <w:rFonts w:ascii="Century Gothic" w:hAnsi="Century Gothic" w:cs="Calibri"/>
                <w:b/>
                <w:bCs/>
                <w:sz w:val="20"/>
                <w:szCs w:val="20"/>
              </w:rPr>
              <w:t>192,97</w:t>
            </w:r>
          </w:p>
        </w:tc>
        <w:tc>
          <w:tcPr>
            <w:tcW w:w="2977" w:type="dxa"/>
            <w:gridSpan w:val="3"/>
            <w:shd w:val="clear" w:color="auto" w:fill="auto"/>
            <w:noWrap/>
            <w:vAlign w:val="center"/>
          </w:tcPr>
          <w:p w14:paraId="5DAA4F3F" w14:textId="7F7D3247" w:rsidR="00CC55D3" w:rsidRPr="00773BAC" w:rsidRDefault="002B789E" w:rsidP="00CC55D3">
            <w:pPr>
              <w:jc w:val="center"/>
              <w:rPr>
                <w:rFonts w:ascii="Century Gothic" w:hAnsi="Century Gothic" w:cs="Calibri"/>
                <w:b/>
                <w:bCs/>
                <w:noProof/>
                <w:sz w:val="20"/>
                <w:szCs w:val="20"/>
              </w:rPr>
            </w:pPr>
            <w:r>
              <w:rPr>
                <w:rFonts w:ascii="Century Gothic" w:hAnsi="Century Gothic" w:cs="Calibri"/>
                <w:b/>
                <w:bCs/>
                <w:sz w:val="20"/>
                <w:szCs w:val="20"/>
              </w:rPr>
              <w:t>11,64</w:t>
            </w:r>
          </w:p>
        </w:tc>
      </w:tr>
      <w:tr w:rsidR="00CC55D3" w:rsidRPr="00466CB5" w14:paraId="10485974" w14:textId="77777777" w:rsidTr="00512EFE">
        <w:trPr>
          <w:gridAfter w:val="1"/>
          <w:wAfter w:w="82" w:type="dxa"/>
          <w:trHeight w:val="199"/>
        </w:trPr>
        <w:tc>
          <w:tcPr>
            <w:tcW w:w="2067" w:type="dxa"/>
            <w:gridSpan w:val="2"/>
            <w:shd w:val="clear" w:color="000000" w:fill="D8D8D8"/>
            <w:noWrap/>
            <w:vAlign w:val="center"/>
          </w:tcPr>
          <w:p w14:paraId="7D114EA8" w14:textId="164E69F6" w:rsidR="00CC55D3" w:rsidRPr="00466CB5" w:rsidRDefault="00CC55D3" w:rsidP="00CC55D3">
            <w:pPr>
              <w:tabs>
                <w:tab w:val="left" w:pos="142"/>
                <w:tab w:val="left" w:pos="1077"/>
              </w:tabs>
              <w:jc w:val="center"/>
              <w:rPr>
                <w:rFonts w:ascii="Century Gothic" w:hAnsi="Century Gothic" w:cs="Arial"/>
                <w:sz w:val="20"/>
                <w:szCs w:val="20"/>
                <w:lang w:val="en-US"/>
              </w:rPr>
            </w:pPr>
            <w:r w:rsidRPr="00466CB5">
              <w:rPr>
                <w:rFonts w:ascii="Century Gothic" w:hAnsi="Century Gothic" w:cs="Arial"/>
                <w:sz w:val="20"/>
                <w:szCs w:val="20"/>
                <w:lang w:val="en-US"/>
              </w:rPr>
              <w:t xml:space="preserve">Nr </w:t>
            </w:r>
            <w:r w:rsidR="00D40CB4">
              <w:rPr>
                <w:rFonts w:ascii="Century Gothic" w:hAnsi="Century Gothic" w:cs="Arial"/>
                <w:sz w:val="20"/>
                <w:szCs w:val="20"/>
                <w:lang w:val="en-US"/>
              </w:rPr>
              <w:t>31</w:t>
            </w:r>
            <w:r w:rsidRPr="00466CB5">
              <w:rPr>
                <w:rFonts w:ascii="Century Gothic" w:hAnsi="Century Gothic" w:cs="Arial"/>
                <w:sz w:val="20"/>
                <w:szCs w:val="20"/>
                <w:lang w:val="en-US"/>
              </w:rPr>
              <w:tab/>
              <w:t>M</w:t>
            </w:r>
            <w:r w:rsidR="00D40CB4">
              <w:rPr>
                <w:rFonts w:ascii="Century Gothic" w:hAnsi="Century Gothic" w:cs="Arial"/>
                <w:sz w:val="20"/>
                <w:szCs w:val="20"/>
                <w:lang w:val="en-US"/>
              </w:rPr>
              <w:t>31</w:t>
            </w:r>
          </w:p>
        </w:tc>
        <w:tc>
          <w:tcPr>
            <w:tcW w:w="1275" w:type="dxa"/>
            <w:shd w:val="clear" w:color="auto" w:fill="auto"/>
            <w:noWrap/>
            <w:vAlign w:val="center"/>
          </w:tcPr>
          <w:p w14:paraId="1C037B12" w14:textId="77777777" w:rsidR="00CC55D3" w:rsidRPr="00466CB5" w:rsidRDefault="00CC55D3" w:rsidP="00CC55D3">
            <w:pPr>
              <w:jc w:val="center"/>
              <w:rPr>
                <w:rFonts w:ascii="Century Gothic" w:hAnsi="Century Gothic" w:cs="Calibri"/>
                <w:sz w:val="20"/>
                <w:szCs w:val="20"/>
                <w:lang w:val="en-US"/>
              </w:rPr>
            </w:pPr>
            <w:r w:rsidRPr="00466CB5">
              <w:rPr>
                <w:rFonts w:ascii="Century Gothic" w:hAnsi="Century Gothic" w:cs="Calibri"/>
                <w:sz w:val="20"/>
                <w:szCs w:val="20"/>
                <w:lang w:val="en-US"/>
              </w:rPr>
              <w:t>1</w:t>
            </w:r>
          </w:p>
        </w:tc>
        <w:tc>
          <w:tcPr>
            <w:tcW w:w="3320" w:type="dxa"/>
            <w:gridSpan w:val="2"/>
            <w:shd w:val="clear" w:color="auto" w:fill="auto"/>
            <w:noWrap/>
            <w:vAlign w:val="center"/>
          </w:tcPr>
          <w:p w14:paraId="4C9514B7" w14:textId="1463ADF5" w:rsidR="00CC55D3" w:rsidRPr="00466CB5" w:rsidRDefault="002B789E" w:rsidP="00CC55D3">
            <w:pPr>
              <w:jc w:val="center"/>
              <w:rPr>
                <w:rFonts w:ascii="Century Gothic" w:hAnsi="Century Gothic" w:cs="Calibri"/>
                <w:sz w:val="20"/>
                <w:szCs w:val="20"/>
                <w:lang w:val="en-US"/>
              </w:rPr>
            </w:pPr>
            <w:r>
              <w:rPr>
                <w:rFonts w:ascii="Century Gothic" w:hAnsi="Century Gothic" w:cs="Calibri"/>
                <w:sz w:val="20"/>
                <w:szCs w:val="20"/>
                <w:lang w:val="en-US"/>
              </w:rPr>
              <w:t>46,49</w:t>
            </w:r>
          </w:p>
        </w:tc>
        <w:tc>
          <w:tcPr>
            <w:tcW w:w="2977" w:type="dxa"/>
            <w:gridSpan w:val="3"/>
            <w:shd w:val="clear" w:color="auto" w:fill="auto"/>
            <w:noWrap/>
            <w:vAlign w:val="center"/>
          </w:tcPr>
          <w:p w14:paraId="0E488CA5" w14:textId="23C8E979" w:rsidR="00CC55D3" w:rsidRPr="00466CB5" w:rsidRDefault="002B789E" w:rsidP="00CC55D3">
            <w:pPr>
              <w:jc w:val="center"/>
              <w:rPr>
                <w:rFonts w:ascii="Century Gothic" w:hAnsi="Century Gothic" w:cs="Calibri"/>
                <w:sz w:val="20"/>
                <w:szCs w:val="20"/>
                <w:lang w:val="en-US"/>
              </w:rPr>
            </w:pPr>
            <w:r>
              <w:rPr>
                <w:rFonts w:ascii="Century Gothic" w:hAnsi="Century Gothic" w:cs="Calibri"/>
                <w:sz w:val="20"/>
                <w:szCs w:val="20"/>
                <w:lang w:val="en-US"/>
              </w:rPr>
              <w:t>2,65</w:t>
            </w:r>
          </w:p>
        </w:tc>
      </w:tr>
      <w:tr w:rsidR="00CC55D3" w:rsidRPr="00466CB5" w14:paraId="1D686F0B" w14:textId="77777777" w:rsidTr="00512EFE">
        <w:trPr>
          <w:gridAfter w:val="1"/>
          <w:wAfter w:w="82" w:type="dxa"/>
          <w:trHeight w:val="199"/>
        </w:trPr>
        <w:tc>
          <w:tcPr>
            <w:tcW w:w="2067" w:type="dxa"/>
            <w:gridSpan w:val="2"/>
            <w:shd w:val="clear" w:color="000000" w:fill="D8D8D8"/>
            <w:noWrap/>
            <w:vAlign w:val="center"/>
          </w:tcPr>
          <w:p w14:paraId="429C83DE" w14:textId="147CFBFC" w:rsidR="00CC55D3" w:rsidRPr="00466CB5" w:rsidRDefault="00CC55D3" w:rsidP="00CC55D3">
            <w:pPr>
              <w:tabs>
                <w:tab w:val="left" w:pos="142"/>
                <w:tab w:val="left" w:pos="1077"/>
              </w:tabs>
              <w:jc w:val="center"/>
              <w:rPr>
                <w:rFonts w:ascii="Century Gothic" w:hAnsi="Century Gothic" w:cs="Arial"/>
                <w:sz w:val="20"/>
                <w:szCs w:val="20"/>
                <w:lang w:val="en-US"/>
              </w:rPr>
            </w:pPr>
            <w:r w:rsidRPr="00466CB5">
              <w:rPr>
                <w:rFonts w:ascii="Century Gothic" w:hAnsi="Century Gothic" w:cs="Arial"/>
                <w:sz w:val="20"/>
                <w:szCs w:val="20"/>
                <w:lang w:val="en-US"/>
              </w:rPr>
              <w:t xml:space="preserve">Nr </w:t>
            </w:r>
            <w:r w:rsidR="00D40CB4">
              <w:rPr>
                <w:rFonts w:ascii="Century Gothic" w:hAnsi="Century Gothic" w:cs="Arial"/>
                <w:sz w:val="20"/>
                <w:szCs w:val="20"/>
                <w:lang w:val="en-US"/>
              </w:rPr>
              <w:t>32</w:t>
            </w:r>
            <w:r w:rsidRPr="00466CB5">
              <w:rPr>
                <w:rFonts w:ascii="Century Gothic" w:hAnsi="Century Gothic" w:cs="Arial"/>
                <w:sz w:val="20"/>
                <w:szCs w:val="20"/>
                <w:lang w:val="en-US"/>
              </w:rPr>
              <w:tab/>
              <w:t>M</w:t>
            </w:r>
            <w:r w:rsidR="00D40CB4">
              <w:rPr>
                <w:rFonts w:ascii="Century Gothic" w:hAnsi="Century Gothic" w:cs="Arial"/>
                <w:sz w:val="20"/>
                <w:szCs w:val="20"/>
                <w:lang w:val="en-US"/>
              </w:rPr>
              <w:t>32</w:t>
            </w:r>
          </w:p>
        </w:tc>
        <w:tc>
          <w:tcPr>
            <w:tcW w:w="1275" w:type="dxa"/>
            <w:shd w:val="clear" w:color="auto" w:fill="auto"/>
            <w:noWrap/>
            <w:vAlign w:val="center"/>
          </w:tcPr>
          <w:p w14:paraId="097BB57E" w14:textId="77777777" w:rsidR="00CC55D3" w:rsidRPr="00466CB5" w:rsidRDefault="00CC55D3" w:rsidP="00CC55D3">
            <w:pPr>
              <w:jc w:val="center"/>
              <w:rPr>
                <w:rFonts w:ascii="Century Gothic" w:hAnsi="Century Gothic" w:cs="Calibri"/>
                <w:sz w:val="20"/>
                <w:szCs w:val="20"/>
                <w:lang w:val="en-US"/>
              </w:rPr>
            </w:pPr>
            <w:r w:rsidRPr="00466CB5">
              <w:rPr>
                <w:rFonts w:ascii="Century Gothic" w:hAnsi="Century Gothic" w:cs="Calibri"/>
                <w:sz w:val="20"/>
                <w:szCs w:val="20"/>
                <w:lang w:val="en-US"/>
              </w:rPr>
              <w:t>1</w:t>
            </w:r>
          </w:p>
        </w:tc>
        <w:tc>
          <w:tcPr>
            <w:tcW w:w="3320" w:type="dxa"/>
            <w:gridSpan w:val="2"/>
            <w:shd w:val="clear" w:color="auto" w:fill="auto"/>
            <w:noWrap/>
            <w:vAlign w:val="center"/>
          </w:tcPr>
          <w:p w14:paraId="69EE4E14" w14:textId="6E97A014" w:rsidR="00CC55D3" w:rsidRPr="00466CB5" w:rsidRDefault="00773BAC" w:rsidP="00CC55D3">
            <w:pPr>
              <w:jc w:val="center"/>
              <w:rPr>
                <w:rFonts w:ascii="Century Gothic" w:hAnsi="Century Gothic" w:cs="Calibri"/>
                <w:sz w:val="20"/>
                <w:szCs w:val="20"/>
                <w:lang w:val="en-US"/>
              </w:rPr>
            </w:pPr>
            <w:r>
              <w:rPr>
                <w:rFonts w:ascii="Century Gothic" w:hAnsi="Century Gothic" w:cs="Calibri"/>
                <w:sz w:val="20"/>
                <w:szCs w:val="20"/>
                <w:lang w:val="en-US"/>
              </w:rPr>
              <w:t>32,77</w:t>
            </w:r>
          </w:p>
        </w:tc>
        <w:tc>
          <w:tcPr>
            <w:tcW w:w="2977" w:type="dxa"/>
            <w:gridSpan w:val="3"/>
            <w:shd w:val="clear" w:color="auto" w:fill="auto"/>
            <w:noWrap/>
            <w:vAlign w:val="center"/>
          </w:tcPr>
          <w:p w14:paraId="76365504" w14:textId="6C72602D" w:rsidR="00CC55D3" w:rsidRPr="00466CB5" w:rsidRDefault="00773BAC" w:rsidP="00CC55D3">
            <w:pPr>
              <w:jc w:val="center"/>
              <w:rPr>
                <w:rFonts w:ascii="Century Gothic" w:hAnsi="Century Gothic" w:cs="Calibri"/>
                <w:sz w:val="20"/>
                <w:szCs w:val="20"/>
                <w:lang w:val="en-US"/>
              </w:rPr>
            </w:pPr>
            <w:r>
              <w:rPr>
                <w:rFonts w:ascii="Century Gothic" w:hAnsi="Century Gothic" w:cs="Calibri"/>
                <w:sz w:val="20"/>
                <w:szCs w:val="20"/>
                <w:lang w:val="en-US"/>
              </w:rPr>
              <w:t>-</w:t>
            </w:r>
          </w:p>
        </w:tc>
      </w:tr>
      <w:tr w:rsidR="00CC55D3" w:rsidRPr="00466CB5" w14:paraId="016E600B" w14:textId="77777777" w:rsidTr="00512EFE">
        <w:trPr>
          <w:gridAfter w:val="1"/>
          <w:wAfter w:w="82" w:type="dxa"/>
          <w:trHeight w:val="199"/>
        </w:trPr>
        <w:tc>
          <w:tcPr>
            <w:tcW w:w="2067" w:type="dxa"/>
            <w:gridSpan w:val="2"/>
            <w:shd w:val="clear" w:color="000000" w:fill="D8D8D8"/>
            <w:noWrap/>
            <w:vAlign w:val="center"/>
          </w:tcPr>
          <w:p w14:paraId="4A78C4C0" w14:textId="5547DEF9" w:rsidR="00CC55D3" w:rsidRPr="00466CB5" w:rsidRDefault="00CC55D3" w:rsidP="00CC55D3">
            <w:pPr>
              <w:tabs>
                <w:tab w:val="left" w:pos="142"/>
                <w:tab w:val="left" w:pos="1077"/>
              </w:tabs>
              <w:jc w:val="center"/>
              <w:rPr>
                <w:rFonts w:ascii="Century Gothic" w:hAnsi="Century Gothic" w:cs="Arial"/>
                <w:sz w:val="20"/>
                <w:szCs w:val="20"/>
                <w:lang w:val="en-US"/>
              </w:rPr>
            </w:pPr>
            <w:r w:rsidRPr="00466CB5">
              <w:rPr>
                <w:rFonts w:ascii="Century Gothic" w:hAnsi="Century Gothic" w:cs="Arial"/>
                <w:sz w:val="20"/>
                <w:szCs w:val="20"/>
                <w:lang w:val="en-US"/>
              </w:rPr>
              <w:t xml:space="preserve">Nr </w:t>
            </w:r>
            <w:r w:rsidR="00D40CB4">
              <w:rPr>
                <w:rFonts w:ascii="Century Gothic" w:hAnsi="Century Gothic" w:cs="Arial"/>
                <w:sz w:val="20"/>
                <w:szCs w:val="20"/>
                <w:lang w:val="en-US"/>
              </w:rPr>
              <w:t>33</w:t>
            </w:r>
            <w:r w:rsidRPr="00466CB5">
              <w:rPr>
                <w:rFonts w:ascii="Century Gothic" w:hAnsi="Century Gothic" w:cs="Arial"/>
                <w:sz w:val="20"/>
                <w:szCs w:val="20"/>
                <w:lang w:val="en-US"/>
              </w:rPr>
              <w:tab/>
              <w:t>M</w:t>
            </w:r>
            <w:r w:rsidR="00D40CB4">
              <w:rPr>
                <w:rFonts w:ascii="Century Gothic" w:hAnsi="Century Gothic" w:cs="Arial"/>
                <w:sz w:val="20"/>
                <w:szCs w:val="20"/>
                <w:lang w:val="en-US"/>
              </w:rPr>
              <w:t>33</w:t>
            </w:r>
          </w:p>
        </w:tc>
        <w:tc>
          <w:tcPr>
            <w:tcW w:w="1275" w:type="dxa"/>
            <w:shd w:val="clear" w:color="auto" w:fill="auto"/>
            <w:noWrap/>
            <w:vAlign w:val="center"/>
          </w:tcPr>
          <w:p w14:paraId="1620C5BB" w14:textId="77777777" w:rsidR="00CC55D3" w:rsidRPr="00466CB5" w:rsidRDefault="00CC55D3" w:rsidP="00CC55D3">
            <w:pPr>
              <w:jc w:val="center"/>
              <w:rPr>
                <w:rFonts w:ascii="Century Gothic" w:hAnsi="Century Gothic" w:cs="Calibri"/>
                <w:sz w:val="20"/>
                <w:szCs w:val="20"/>
                <w:lang w:val="en-US"/>
              </w:rPr>
            </w:pPr>
            <w:r w:rsidRPr="00466CB5">
              <w:rPr>
                <w:rFonts w:ascii="Century Gothic" w:hAnsi="Century Gothic" w:cs="Calibri"/>
                <w:sz w:val="20"/>
                <w:szCs w:val="20"/>
                <w:lang w:val="en-US"/>
              </w:rPr>
              <w:t>1</w:t>
            </w:r>
          </w:p>
        </w:tc>
        <w:tc>
          <w:tcPr>
            <w:tcW w:w="3320" w:type="dxa"/>
            <w:gridSpan w:val="2"/>
            <w:shd w:val="clear" w:color="auto" w:fill="auto"/>
            <w:noWrap/>
            <w:vAlign w:val="center"/>
          </w:tcPr>
          <w:p w14:paraId="024E5175" w14:textId="564C4CFC" w:rsidR="00CC55D3" w:rsidRPr="00466CB5" w:rsidRDefault="002B789E" w:rsidP="00CC55D3">
            <w:pPr>
              <w:jc w:val="center"/>
              <w:rPr>
                <w:rFonts w:ascii="Century Gothic" w:hAnsi="Century Gothic" w:cs="Calibri"/>
                <w:sz w:val="20"/>
                <w:szCs w:val="20"/>
                <w:lang w:val="en-US"/>
              </w:rPr>
            </w:pPr>
            <w:r>
              <w:rPr>
                <w:rFonts w:ascii="Century Gothic" w:hAnsi="Century Gothic" w:cs="Calibri"/>
                <w:sz w:val="20"/>
                <w:szCs w:val="20"/>
                <w:lang w:val="en-US"/>
              </w:rPr>
              <w:t>36,99</w:t>
            </w:r>
          </w:p>
        </w:tc>
        <w:tc>
          <w:tcPr>
            <w:tcW w:w="2977" w:type="dxa"/>
            <w:gridSpan w:val="3"/>
            <w:shd w:val="clear" w:color="auto" w:fill="auto"/>
            <w:noWrap/>
            <w:vAlign w:val="center"/>
          </w:tcPr>
          <w:p w14:paraId="1197A3AA" w14:textId="55B35829" w:rsidR="00CC55D3" w:rsidRPr="00466CB5" w:rsidRDefault="002B789E" w:rsidP="00CC55D3">
            <w:pPr>
              <w:jc w:val="center"/>
              <w:rPr>
                <w:rFonts w:ascii="Century Gothic" w:hAnsi="Century Gothic" w:cs="Calibri"/>
                <w:sz w:val="20"/>
                <w:szCs w:val="20"/>
                <w:lang w:val="en-US"/>
              </w:rPr>
            </w:pPr>
            <w:r>
              <w:rPr>
                <w:rFonts w:ascii="Century Gothic" w:hAnsi="Century Gothic" w:cs="Calibri"/>
                <w:sz w:val="20"/>
                <w:szCs w:val="20"/>
                <w:lang w:val="en-US"/>
              </w:rPr>
              <w:t>2,51</w:t>
            </w:r>
          </w:p>
        </w:tc>
      </w:tr>
      <w:tr w:rsidR="00CC55D3" w:rsidRPr="00466CB5" w14:paraId="573DE9ED" w14:textId="77777777" w:rsidTr="00512EFE">
        <w:trPr>
          <w:gridAfter w:val="1"/>
          <w:wAfter w:w="82" w:type="dxa"/>
          <w:trHeight w:val="199"/>
        </w:trPr>
        <w:tc>
          <w:tcPr>
            <w:tcW w:w="2067" w:type="dxa"/>
            <w:gridSpan w:val="2"/>
            <w:shd w:val="clear" w:color="000000" w:fill="D8D8D8"/>
            <w:noWrap/>
            <w:vAlign w:val="center"/>
          </w:tcPr>
          <w:p w14:paraId="026741B8" w14:textId="69C0B4C3" w:rsidR="00CC55D3" w:rsidRPr="00466CB5" w:rsidRDefault="00CC55D3" w:rsidP="00CC55D3">
            <w:pPr>
              <w:tabs>
                <w:tab w:val="left" w:pos="142"/>
                <w:tab w:val="left" w:pos="1077"/>
              </w:tabs>
              <w:jc w:val="center"/>
              <w:rPr>
                <w:rFonts w:ascii="Century Gothic" w:hAnsi="Century Gothic" w:cs="Arial"/>
                <w:sz w:val="20"/>
                <w:szCs w:val="20"/>
                <w:lang w:val="en-US"/>
              </w:rPr>
            </w:pPr>
            <w:r w:rsidRPr="00466CB5">
              <w:rPr>
                <w:rFonts w:ascii="Century Gothic" w:hAnsi="Century Gothic" w:cs="Arial"/>
                <w:sz w:val="20"/>
                <w:szCs w:val="20"/>
                <w:lang w:val="en-US"/>
              </w:rPr>
              <w:t xml:space="preserve">Nr </w:t>
            </w:r>
            <w:r w:rsidR="00D40CB4">
              <w:rPr>
                <w:rFonts w:ascii="Century Gothic" w:hAnsi="Century Gothic" w:cs="Arial"/>
                <w:sz w:val="20"/>
                <w:szCs w:val="20"/>
                <w:lang w:val="en-US"/>
              </w:rPr>
              <w:t>34</w:t>
            </w:r>
            <w:r w:rsidRPr="00466CB5">
              <w:rPr>
                <w:rFonts w:ascii="Century Gothic" w:hAnsi="Century Gothic" w:cs="Arial"/>
                <w:sz w:val="20"/>
                <w:szCs w:val="20"/>
                <w:lang w:val="en-US"/>
              </w:rPr>
              <w:tab/>
              <w:t>M</w:t>
            </w:r>
            <w:r w:rsidR="00D40CB4">
              <w:rPr>
                <w:rFonts w:ascii="Century Gothic" w:hAnsi="Century Gothic" w:cs="Arial"/>
                <w:sz w:val="20"/>
                <w:szCs w:val="20"/>
                <w:lang w:val="en-US"/>
              </w:rPr>
              <w:t>34</w:t>
            </w:r>
          </w:p>
        </w:tc>
        <w:tc>
          <w:tcPr>
            <w:tcW w:w="1275" w:type="dxa"/>
            <w:shd w:val="clear" w:color="auto" w:fill="auto"/>
            <w:noWrap/>
            <w:vAlign w:val="center"/>
          </w:tcPr>
          <w:p w14:paraId="4E50DA67" w14:textId="77777777" w:rsidR="00CC55D3" w:rsidRPr="00466CB5" w:rsidRDefault="00CC55D3" w:rsidP="00CC55D3">
            <w:pPr>
              <w:jc w:val="center"/>
              <w:rPr>
                <w:rFonts w:ascii="Century Gothic" w:hAnsi="Century Gothic" w:cs="Calibri"/>
                <w:sz w:val="20"/>
                <w:szCs w:val="20"/>
                <w:lang w:val="en-US"/>
              </w:rPr>
            </w:pPr>
            <w:r w:rsidRPr="00466CB5">
              <w:rPr>
                <w:rFonts w:ascii="Century Gothic" w:hAnsi="Century Gothic" w:cs="Calibri"/>
                <w:sz w:val="20"/>
                <w:szCs w:val="20"/>
                <w:lang w:val="en-US"/>
              </w:rPr>
              <w:t>1</w:t>
            </w:r>
          </w:p>
        </w:tc>
        <w:tc>
          <w:tcPr>
            <w:tcW w:w="3320" w:type="dxa"/>
            <w:gridSpan w:val="2"/>
            <w:shd w:val="clear" w:color="auto" w:fill="auto"/>
            <w:noWrap/>
            <w:vAlign w:val="center"/>
          </w:tcPr>
          <w:p w14:paraId="0ED78D5A" w14:textId="69FF5F91" w:rsidR="00CC55D3" w:rsidRPr="00466CB5" w:rsidRDefault="00773BAC" w:rsidP="00CC55D3">
            <w:pPr>
              <w:jc w:val="center"/>
              <w:rPr>
                <w:rFonts w:ascii="Century Gothic" w:hAnsi="Century Gothic" w:cs="Calibri"/>
                <w:sz w:val="20"/>
                <w:szCs w:val="20"/>
                <w:lang w:val="en-US"/>
              </w:rPr>
            </w:pPr>
            <w:r>
              <w:rPr>
                <w:rFonts w:ascii="Century Gothic" w:hAnsi="Century Gothic" w:cs="Calibri"/>
                <w:sz w:val="20"/>
                <w:szCs w:val="20"/>
                <w:lang w:val="en-US"/>
              </w:rPr>
              <w:t>39,18</w:t>
            </w:r>
          </w:p>
        </w:tc>
        <w:tc>
          <w:tcPr>
            <w:tcW w:w="2977" w:type="dxa"/>
            <w:gridSpan w:val="3"/>
            <w:shd w:val="clear" w:color="auto" w:fill="auto"/>
            <w:noWrap/>
            <w:vAlign w:val="center"/>
          </w:tcPr>
          <w:p w14:paraId="7E567E72" w14:textId="56D1BF3F" w:rsidR="00CC55D3" w:rsidRPr="00466CB5" w:rsidRDefault="00773BAC" w:rsidP="00CC55D3">
            <w:pPr>
              <w:jc w:val="center"/>
              <w:rPr>
                <w:rFonts w:ascii="Century Gothic" w:hAnsi="Century Gothic" w:cs="Calibri"/>
                <w:sz w:val="20"/>
                <w:szCs w:val="20"/>
                <w:lang w:val="en-US"/>
              </w:rPr>
            </w:pPr>
            <w:r>
              <w:rPr>
                <w:rFonts w:ascii="Century Gothic" w:hAnsi="Century Gothic" w:cs="Calibri"/>
                <w:sz w:val="20"/>
                <w:szCs w:val="20"/>
                <w:lang w:val="en-US"/>
              </w:rPr>
              <w:t>3,24</w:t>
            </w:r>
          </w:p>
        </w:tc>
      </w:tr>
      <w:tr w:rsidR="00CC55D3" w:rsidRPr="00466CB5" w14:paraId="6066BBED" w14:textId="77777777" w:rsidTr="00512EFE">
        <w:trPr>
          <w:gridAfter w:val="1"/>
          <w:wAfter w:w="82" w:type="dxa"/>
          <w:trHeight w:val="199"/>
        </w:trPr>
        <w:tc>
          <w:tcPr>
            <w:tcW w:w="2067" w:type="dxa"/>
            <w:gridSpan w:val="2"/>
            <w:tcBorders>
              <w:bottom w:val="single" w:sz="4" w:space="0" w:color="auto"/>
            </w:tcBorders>
            <w:shd w:val="clear" w:color="000000" w:fill="D8D8D8"/>
            <w:noWrap/>
            <w:vAlign w:val="center"/>
          </w:tcPr>
          <w:p w14:paraId="7D441584" w14:textId="539946EE" w:rsidR="00CC55D3" w:rsidRPr="00466CB5" w:rsidRDefault="00CC55D3" w:rsidP="00CC55D3">
            <w:pPr>
              <w:tabs>
                <w:tab w:val="left" w:pos="142"/>
                <w:tab w:val="left" w:pos="1077"/>
              </w:tabs>
              <w:jc w:val="center"/>
              <w:rPr>
                <w:rFonts w:ascii="Century Gothic" w:hAnsi="Century Gothic" w:cs="Arial"/>
                <w:sz w:val="20"/>
                <w:szCs w:val="20"/>
                <w:lang w:val="en-US"/>
              </w:rPr>
            </w:pPr>
            <w:r w:rsidRPr="00466CB5">
              <w:rPr>
                <w:rFonts w:ascii="Century Gothic" w:hAnsi="Century Gothic" w:cs="Arial"/>
                <w:sz w:val="20"/>
                <w:szCs w:val="20"/>
                <w:lang w:val="en-US"/>
              </w:rPr>
              <w:t xml:space="preserve">Nr </w:t>
            </w:r>
            <w:r w:rsidR="00D40CB4">
              <w:rPr>
                <w:rFonts w:ascii="Century Gothic" w:hAnsi="Century Gothic" w:cs="Arial"/>
                <w:sz w:val="20"/>
                <w:szCs w:val="20"/>
                <w:lang w:val="en-US"/>
              </w:rPr>
              <w:t>35</w:t>
            </w:r>
            <w:r w:rsidRPr="00466CB5">
              <w:rPr>
                <w:rFonts w:ascii="Century Gothic" w:hAnsi="Century Gothic" w:cs="Arial"/>
                <w:sz w:val="20"/>
                <w:szCs w:val="20"/>
                <w:lang w:val="en-US"/>
              </w:rPr>
              <w:tab/>
              <w:t>M</w:t>
            </w:r>
            <w:r w:rsidR="00D40CB4">
              <w:rPr>
                <w:rFonts w:ascii="Century Gothic" w:hAnsi="Century Gothic" w:cs="Arial"/>
                <w:sz w:val="20"/>
                <w:szCs w:val="20"/>
                <w:lang w:val="en-US"/>
              </w:rPr>
              <w:t>35</w:t>
            </w:r>
          </w:p>
        </w:tc>
        <w:tc>
          <w:tcPr>
            <w:tcW w:w="1275" w:type="dxa"/>
            <w:tcBorders>
              <w:bottom w:val="single" w:sz="4" w:space="0" w:color="auto"/>
            </w:tcBorders>
            <w:shd w:val="clear" w:color="auto" w:fill="auto"/>
            <w:noWrap/>
            <w:vAlign w:val="center"/>
          </w:tcPr>
          <w:p w14:paraId="37FA62CA" w14:textId="77777777" w:rsidR="00CC55D3" w:rsidRPr="00466CB5" w:rsidRDefault="00CC55D3" w:rsidP="00CC55D3">
            <w:pPr>
              <w:jc w:val="center"/>
              <w:rPr>
                <w:rFonts w:ascii="Century Gothic" w:hAnsi="Century Gothic" w:cs="Calibri"/>
                <w:sz w:val="20"/>
                <w:szCs w:val="20"/>
                <w:lang w:val="en-US"/>
              </w:rPr>
            </w:pPr>
            <w:r w:rsidRPr="00466CB5">
              <w:rPr>
                <w:rFonts w:ascii="Century Gothic" w:hAnsi="Century Gothic" w:cs="Calibri"/>
                <w:sz w:val="20"/>
                <w:szCs w:val="20"/>
                <w:lang w:val="en-US"/>
              </w:rPr>
              <w:t>1</w:t>
            </w:r>
          </w:p>
        </w:tc>
        <w:tc>
          <w:tcPr>
            <w:tcW w:w="3320" w:type="dxa"/>
            <w:gridSpan w:val="2"/>
            <w:tcBorders>
              <w:bottom w:val="single" w:sz="4" w:space="0" w:color="auto"/>
            </w:tcBorders>
            <w:shd w:val="clear" w:color="auto" w:fill="auto"/>
            <w:noWrap/>
            <w:vAlign w:val="center"/>
          </w:tcPr>
          <w:p w14:paraId="1BACA059" w14:textId="55C582B5" w:rsidR="00CC55D3" w:rsidRPr="00466CB5" w:rsidRDefault="00773BAC" w:rsidP="00CC55D3">
            <w:pPr>
              <w:jc w:val="center"/>
              <w:rPr>
                <w:rFonts w:ascii="Century Gothic" w:hAnsi="Century Gothic" w:cs="Calibri"/>
                <w:sz w:val="20"/>
                <w:szCs w:val="20"/>
                <w:lang w:val="en-US"/>
              </w:rPr>
            </w:pPr>
            <w:r>
              <w:rPr>
                <w:rFonts w:ascii="Century Gothic" w:hAnsi="Century Gothic" w:cs="Calibri"/>
                <w:sz w:val="20"/>
                <w:szCs w:val="20"/>
                <w:lang w:val="en-US"/>
              </w:rPr>
              <w:t>37,54</w:t>
            </w:r>
          </w:p>
        </w:tc>
        <w:tc>
          <w:tcPr>
            <w:tcW w:w="2977" w:type="dxa"/>
            <w:gridSpan w:val="3"/>
            <w:tcBorders>
              <w:bottom w:val="single" w:sz="4" w:space="0" w:color="auto"/>
            </w:tcBorders>
            <w:shd w:val="clear" w:color="auto" w:fill="auto"/>
            <w:noWrap/>
            <w:vAlign w:val="center"/>
          </w:tcPr>
          <w:p w14:paraId="48903C51" w14:textId="47C160CD" w:rsidR="00CC55D3" w:rsidRPr="00466CB5" w:rsidRDefault="00773BAC" w:rsidP="00CC55D3">
            <w:pPr>
              <w:jc w:val="center"/>
              <w:rPr>
                <w:rFonts w:ascii="Century Gothic" w:hAnsi="Century Gothic" w:cs="Calibri"/>
                <w:sz w:val="20"/>
                <w:szCs w:val="20"/>
                <w:lang w:val="en-US"/>
              </w:rPr>
            </w:pPr>
            <w:r>
              <w:rPr>
                <w:rFonts w:ascii="Century Gothic" w:hAnsi="Century Gothic" w:cs="Calibri"/>
                <w:sz w:val="20"/>
                <w:szCs w:val="20"/>
                <w:lang w:val="en-US"/>
              </w:rPr>
              <w:t>3,24</w:t>
            </w:r>
          </w:p>
        </w:tc>
      </w:tr>
      <w:tr w:rsidR="00D40CB4" w:rsidRPr="00466CB5" w14:paraId="0A2881A4" w14:textId="77777777" w:rsidTr="00512EFE">
        <w:trPr>
          <w:gridAfter w:val="1"/>
          <w:wAfter w:w="82" w:type="dxa"/>
          <w:trHeight w:val="2531"/>
        </w:trPr>
        <w:tc>
          <w:tcPr>
            <w:tcW w:w="2067" w:type="dxa"/>
            <w:gridSpan w:val="2"/>
            <w:tcBorders>
              <w:top w:val="single" w:sz="4" w:space="0" w:color="auto"/>
              <w:left w:val="nil"/>
              <w:bottom w:val="nil"/>
              <w:right w:val="nil"/>
            </w:tcBorders>
            <w:shd w:val="clear" w:color="auto" w:fill="auto"/>
            <w:noWrap/>
            <w:vAlign w:val="center"/>
          </w:tcPr>
          <w:p w14:paraId="74B3CBB1" w14:textId="77777777" w:rsidR="00D40CB4" w:rsidRPr="00466CB5" w:rsidRDefault="00D40CB4" w:rsidP="00CC55D3">
            <w:pPr>
              <w:tabs>
                <w:tab w:val="left" w:pos="142"/>
                <w:tab w:val="left" w:pos="1077"/>
              </w:tabs>
              <w:jc w:val="center"/>
              <w:rPr>
                <w:rFonts w:ascii="Century Gothic" w:hAnsi="Century Gothic" w:cs="Arial"/>
                <w:sz w:val="20"/>
                <w:szCs w:val="20"/>
                <w:lang w:val="en-US"/>
              </w:rPr>
            </w:pPr>
          </w:p>
        </w:tc>
        <w:tc>
          <w:tcPr>
            <w:tcW w:w="1275" w:type="dxa"/>
            <w:tcBorders>
              <w:top w:val="single" w:sz="4" w:space="0" w:color="auto"/>
              <w:left w:val="nil"/>
              <w:bottom w:val="nil"/>
              <w:right w:val="nil"/>
            </w:tcBorders>
            <w:shd w:val="clear" w:color="auto" w:fill="auto"/>
            <w:noWrap/>
            <w:vAlign w:val="center"/>
          </w:tcPr>
          <w:p w14:paraId="309A2B21" w14:textId="77777777" w:rsidR="00D40CB4" w:rsidRPr="00466CB5" w:rsidRDefault="00D40CB4" w:rsidP="00CC55D3">
            <w:pPr>
              <w:jc w:val="center"/>
              <w:rPr>
                <w:rFonts w:ascii="Century Gothic" w:hAnsi="Century Gothic" w:cs="Calibri"/>
                <w:sz w:val="20"/>
                <w:szCs w:val="20"/>
                <w:lang w:val="en-US"/>
              </w:rPr>
            </w:pPr>
          </w:p>
        </w:tc>
        <w:tc>
          <w:tcPr>
            <w:tcW w:w="3320" w:type="dxa"/>
            <w:gridSpan w:val="2"/>
            <w:tcBorders>
              <w:top w:val="single" w:sz="4" w:space="0" w:color="auto"/>
              <w:left w:val="nil"/>
              <w:bottom w:val="nil"/>
              <w:right w:val="nil"/>
            </w:tcBorders>
            <w:shd w:val="clear" w:color="auto" w:fill="auto"/>
            <w:noWrap/>
            <w:vAlign w:val="center"/>
          </w:tcPr>
          <w:p w14:paraId="25756522" w14:textId="77777777" w:rsidR="00D40CB4" w:rsidRPr="00466CB5" w:rsidRDefault="00D40CB4" w:rsidP="00CC55D3">
            <w:pPr>
              <w:jc w:val="center"/>
              <w:rPr>
                <w:rFonts w:ascii="Century Gothic" w:hAnsi="Century Gothic" w:cs="Calibri"/>
                <w:sz w:val="20"/>
                <w:szCs w:val="20"/>
                <w:lang w:val="en-US"/>
              </w:rPr>
            </w:pPr>
          </w:p>
        </w:tc>
        <w:tc>
          <w:tcPr>
            <w:tcW w:w="2977" w:type="dxa"/>
            <w:gridSpan w:val="3"/>
            <w:tcBorders>
              <w:top w:val="single" w:sz="4" w:space="0" w:color="auto"/>
              <w:left w:val="nil"/>
              <w:bottom w:val="nil"/>
              <w:right w:val="nil"/>
            </w:tcBorders>
            <w:shd w:val="clear" w:color="auto" w:fill="auto"/>
            <w:noWrap/>
            <w:vAlign w:val="center"/>
          </w:tcPr>
          <w:p w14:paraId="23B5A285" w14:textId="77777777" w:rsidR="00D40CB4" w:rsidRPr="00466CB5" w:rsidRDefault="00D40CB4" w:rsidP="00CC55D3">
            <w:pPr>
              <w:jc w:val="center"/>
              <w:rPr>
                <w:rFonts w:ascii="Century Gothic" w:hAnsi="Century Gothic" w:cs="Calibri"/>
                <w:sz w:val="20"/>
                <w:szCs w:val="20"/>
                <w:lang w:val="en-US"/>
              </w:rPr>
            </w:pPr>
          </w:p>
        </w:tc>
      </w:tr>
      <w:tr w:rsidR="00290D45" w:rsidRPr="00FC6212" w14:paraId="2414342A" w14:textId="77777777" w:rsidTr="00512EFE">
        <w:trPr>
          <w:trHeight w:val="1608"/>
        </w:trPr>
        <w:tc>
          <w:tcPr>
            <w:tcW w:w="1701" w:type="dxa"/>
            <w:shd w:val="clear" w:color="000000" w:fill="808080"/>
            <w:vAlign w:val="center"/>
            <w:hideMark/>
          </w:tcPr>
          <w:p w14:paraId="1CDD2491" w14:textId="77777777" w:rsidR="009A412B" w:rsidRDefault="0091603B" w:rsidP="00466CB5">
            <w:pPr>
              <w:jc w:val="center"/>
              <w:rPr>
                <w:rFonts w:ascii="Century Gothic" w:hAnsi="Century Gothic" w:cs="Arial"/>
                <w:b/>
                <w:bCs/>
                <w:sz w:val="20"/>
                <w:szCs w:val="20"/>
              </w:rPr>
            </w:pPr>
            <w:r w:rsidRPr="00372E03">
              <w:rPr>
                <w:rFonts w:ascii="Century Gothic" w:hAnsi="Century Gothic" w:cs="Arial"/>
                <w:b/>
                <w:bCs/>
                <w:sz w:val="20"/>
                <w:szCs w:val="20"/>
              </w:rPr>
              <w:lastRenderedPageBreak/>
              <w:t xml:space="preserve">ŁÓDŹ </w:t>
            </w:r>
          </w:p>
          <w:p w14:paraId="627DC680" w14:textId="317627AF" w:rsidR="0062259B" w:rsidRPr="00372E03" w:rsidRDefault="0091603B" w:rsidP="00466CB5">
            <w:pPr>
              <w:jc w:val="center"/>
              <w:rPr>
                <w:rFonts w:ascii="Century Gothic" w:hAnsi="Century Gothic" w:cs="Arial"/>
                <w:b/>
                <w:bCs/>
                <w:sz w:val="20"/>
                <w:szCs w:val="16"/>
              </w:rPr>
            </w:pPr>
            <w:r w:rsidRPr="00372E03">
              <w:rPr>
                <w:rFonts w:ascii="Century Gothic" w:hAnsi="Century Gothic" w:cs="Arial"/>
                <w:b/>
                <w:bCs/>
                <w:sz w:val="20"/>
                <w:szCs w:val="20"/>
              </w:rPr>
              <w:t>WIDZEW</w:t>
            </w:r>
          </w:p>
        </w:tc>
        <w:tc>
          <w:tcPr>
            <w:tcW w:w="8020" w:type="dxa"/>
            <w:gridSpan w:val="8"/>
            <w:shd w:val="clear" w:color="auto" w:fill="auto"/>
            <w:vAlign w:val="center"/>
          </w:tcPr>
          <w:p w14:paraId="0E350BD9" w14:textId="77777777" w:rsidR="0062259B" w:rsidRPr="00372E03" w:rsidRDefault="0062259B" w:rsidP="0062259B">
            <w:pPr>
              <w:jc w:val="center"/>
              <w:rPr>
                <w:rFonts w:ascii="Century Gothic" w:hAnsi="Century Gothic"/>
                <w:b/>
                <w:sz w:val="20"/>
                <w:szCs w:val="16"/>
              </w:rPr>
            </w:pPr>
            <w:r w:rsidRPr="00372E03">
              <w:rPr>
                <w:rFonts w:ascii="Century Gothic" w:hAnsi="Century Gothic"/>
                <w:b/>
                <w:sz w:val="20"/>
                <w:szCs w:val="16"/>
              </w:rPr>
              <w:t>ZESTAWIENIE POWIERZCHNI</w:t>
            </w:r>
          </w:p>
        </w:tc>
      </w:tr>
      <w:tr w:rsidR="00290D45" w:rsidRPr="00FC6212" w14:paraId="321E23B6" w14:textId="77777777" w:rsidTr="00512EFE">
        <w:trPr>
          <w:trHeight w:val="695"/>
        </w:trPr>
        <w:tc>
          <w:tcPr>
            <w:tcW w:w="1701" w:type="dxa"/>
            <w:shd w:val="clear" w:color="auto" w:fill="D9D9D9" w:themeFill="background1" w:themeFillShade="D9"/>
            <w:noWrap/>
            <w:vAlign w:val="center"/>
            <w:hideMark/>
          </w:tcPr>
          <w:p w14:paraId="671A61EB" w14:textId="77777777" w:rsidR="008E68BA" w:rsidRPr="00372E03" w:rsidRDefault="00BE7F54" w:rsidP="002417DF">
            <w:pPr>
              <w:jc w:val="center"/>
              <w:rPr>
                <w:rFonts w:ascii="Century Gothic" w:hAnsi="Century Gothic" w:cs="Calibri"/>
                <w:b/>
                <w:sz w:val="16"/>
                <w:szCs w:val="16"/>
              </w:rPr>
            </w:pPr>
            <w:r w:rsidRPr="00372E03">
              <w:rPr>
                <w:color w:val="FF0000"/>
                <w:sz w:val="16"/>
                <w:szCs w:val="16"/>
              </w:rPr>
              <w:br w:type="page"/>
            </w:r>
            <w:r w:rsidR="008E68BA" w:rsidRPr="00372E03">
              <w:rPr>
                <w:rFonts w:ascii="Century Gothic" w:hAnsi="Century Gothic" w:cs="Calibri"/>
                <w:b/>
                <w:sz w:val="16"/>
                <w:szCs w:val="16"/>
              </w:rPr>
              <w:t xml:space="preserve">KONDYGNACJA </w:t>
            </w:r>
            <w:r w:rsidR="002417DF" w:rsidRPr="00372E03">
              <w:rPr>
                <w:rFonts w:ascii="Century Gothic" w:hAnsi="Century Gothic" w:cs="Calibri"/>
                <w:b/>
                <w:sz w:val="16"/>
                <w:szCs w:val="16"/>
              </w:rPr>
              <w:t>1</w:t>
            </w:r>
          </w:p>
          <w:p w14:paraId="7A2B7026" w14:textId="77777777" w:rsidR="00AB34A4" w:rsidRPr="00372E03" w:rsidRDefault="00AB34A4" w:rsidP="002417DF">
            <w:pPr>
              <w:jc w:val="center"/>
              <w:rPr>
                <w:rFonts w:ascii="Century Gothic" w:hAnsi="Century Gothic" w:cs="Calibri"/>
                <w:b/>
                <w:color w:val="FF0000"/>
                <w:sz w:val="16"/>
                <w:szCs w:val="16"/>
              </w:rPr>
            </w:pPr>
            <w:r w:rsidRPr="00372E03">
              <w:rPr>
                <w:rFonts w:ascii="Century Gothic" w:hAnsi="Century Gothic" w:cs="Calibri"/>
                <w:b/>
                <w:sz w:val="16"/>
                <w:szCs w:val="16"/>
              </w:rPr>
              <w:t>PARTER</w:t>
            </w:r>
          </w:p>
        </w:tc>
        <w:tc>
          <w:tcPr>
            <w:tcW w:w="3626" w:type="dxa"/>
            <w:gridSpan w:val="3"/>
            <w:shd w:val="clear" w:color="auto" w:fill="D9D9D9" w:themeFill="background1" w:themeFillShade="D9"/>
            <w:noWrap/>
            <w:vAlign w:val="bottom"/>
            <w:hideMark/>
          </w:tcPr>
          <w:p w14:paraId="6F7A64B4" w14:textId="77777777" w:rsidR="008E68BA" w:rsidRPr="00372E03" w:rsidRDefault="008E68BA" w:rsidP="007A4E34">
            <w:pPr>
              <w:rPr>
                <w:rFonts w:ascii="Century Gothic" w:hAnsi="Century Gothic" w:cs="Calibri"/>
                <w:color w:val="FF0000"/>
                <w:sz w:val="16"/>
                <w:szCs w:val="16"/>
              </w:rPr>
            </w:pPr>
            <w:r w:rsidRPr="00372E03">
              <w:rPr>
                <w:rFonts w:ascii="Century Gothic" w:hAnsi="Century Gothic" w:cs="Calibri"/>
                <w:color w:val="FF0000"/>
                <w:sz w:val="16"/>
                <w:szCs w:val="16"/>
              </w:rPr>
              <w:t> </w:t>
            </w:r>
          </w:p>
        </w:tc>
        <w:tc>
          <w:tcPr>
            <w:tcW w:w="1417" w:type="dxa"/>
            <w:gridSpan w:val="2"/>
            <w:shd w:val="clear" w:color="auto" w:fill="D9D9D9" w:themeFill="background1" w:themeFillShade="D9"/>
            <w:noWrap/>
            <w:vAlign w:val="center"/>
          </w:tcPr>
          <w:p w14:paraId="457633D1" w14:textId="38BBBAEC" w:rsidR="008E68BA" w:rsidRPr="00372E03" w:rsidRDefault="003A04CA" w:rsidP="007A4E34">
            <w:pPr>
              <w:jc w:val="center"/>
              <w:rPr>
                <w:rFonts w:ascii="Century Gothic" w:hAnsi="Century Gothic" w:cs="Calibri"/>
                <w:b/>
                <w:bCs/>
                <w:color w:val="FF0000"/>
                <w:sz w:val="16"/>
                <w:szCs w:val="16"/>
              </w:rPr>
            </w:pPr>
            <w:r>
              <w:rPr>
                <w:rFonts w:ascii="Century Gothic" w:hAnsi="Century Gothic" w:cs="Calibri"/>
                <w:b/>
                <w:bCs/>
                <w:sz w:val="16"/>
                <w:szCs w:val="16"/>
              </w:rPr>
              <w:t>845,7</w:t>
            </w:r>
            <w:r w:rsidR="000A38E0">
              <w:rPr>
                <w:rFonts w:ascii="Century Gothic" w:hAnsi="Century Gothic" w:cs="Calibri"/>
                <w:b/>
                <w:bCs/>
                <w:sz w:val="16"/>
                <w:szCs w:val="16"/>
              </w:rPr>
              <w:t>8</w:t>
            </w:r>
          </w:p>
        </w:tc>
        <w:tc>
          <w:tcPr>
            <w:tcW w:w="1418" w:type="dxa"/>
            <w:shd w:val="clear" w:color="auto" w:fill="D9D9D9" w:themeFill="background1" w:themeFillShade="D9"/>
            <w:noWrap/>
            <w:vAlign w:val="center"/>
          </w:tcPr>
          <w:p w14:paraId="62AEBE74" w14:textId="7520BF57" w:rsidR="008E68BA" w:rsidRPr="00372E03" w:rsidRDefault="0064791D" w:rsidP="007A4E34">
            <w:pPr>
              <w:jc w:val="center"/>
              <w:rPr>
                <w:rFonts w:ascii="Century Gothic" w:hAnsi="Century Gothic" w:cs="Calibri"/>
                <w:b/>
                <w:bCs/>
                <w:color w:val="FF0000"/>
                <w:sz w:val="16"/>
                <w:szCs w:val="16"/>
              </w:rPr>
            </w:pPr>
            <w:r>
              <w:rPr>
                <w:rFonts w:ascii="Century Gothic" w:hAnsi="Century Gothic" w:cs="Calibri"/>
                <w:b/>
                <w:bCs/>
                <w:sz w:val="16"/>
                <w:szCs w:val="16"/>
              </w:rPr>
              <w:t>-</w:t>
            </w:r>
          </w:p>
        </w:tc>
        <w:tc>
          <w:tcPr>
            <w:tcW w:w="1559" w:type="dxa"/>
            <w:gridSpan w:val="2"/>
            <w:shd w:val="clear" w:color="auto" w:fill="D9D9D9" w:themeFill="background1" w:themeFillShade="D9"/>
            <w:noWrap/>
            <w:vAlign w:val="center"/>
          </w:tcPr>
          <w:p w14:paraId="64CD46B3" w14:textId="73CA48E0" w:rsidR="00BD750E" w:rsidRPr="00372E03" w:rsidRDefault="0064791D" w:rsidP="007A4E34">
            <w:pPr>
              <w:jc w:val="center"/>
              <w:rPr>
                <w:rFonts w:ascii="Century Gothic" w:hAnsi="Century Gothic" w:cs="Calibri"/>
                <w:b/>
                <w:bCs/>
                <w:color w:val="FF0000"/>
                <w:sz w:val="16"/>
                <w:szCs w:val="16"/>
              </w:rPr>
            </w:pPr>
            <w:r>
              <w:rPr>
                <w:rFonts w:ascii="Century Gothic" w:hAnsi="Century Gothic" w:cs="Calibri"/>
                <w:b/>
                <w:bCs/>
                <w:sz w:val="16"/>
                <w:szCs w:val="16"/>
              </w:rPr>
              <w:t>-</w:t>
            </w:r>
          </w:p>
        </w:tc>
      </w:tr>
      <w:tr w:rsidR="00290D45" w:rsidRPr="00FC6212" w14:paraId="56EC988B" w14:textId="77777777" w:rsidTr="00512EFE">
        <w:trPr>
          <w:trHeight w:val="162"/>
        </w:trPr>
        <w:tc>
          <w:tcPr>
            <w:tcW w:w="1701" w:type="dxa"/>
            <w:shd w:val="clear" w:color="auto" w:fill="auto"/>
            <w:noWrap/>
            <w:vAlign w:val="center"/>
          </w:tcPr>
          <w:p w14:paraId="494CB90F" w14:textId="77777777" w:rsidR="008E68BA" w:rsidRPr="00372E03" w:rsidRDefault="008E68BA" w:rsidP="007A4E34">
            <w:pPr>
              <w:jc w:val="center"/>
              <w:rPr>
                <w:rFonts w:ascii="Century Gothic" w:hAnsi="Century Gothic" w:cs="Calibri"/>
                <w:b/>
                <w:bCs/>
                <w:sz w:val="16"/>
                <w:szCs w:val="16"/>
              </w:rPr>
            </w:pPr>
            <w:r w:rsidRPr="00372E03">
              <w:rPr>
                <w:rFonts w:ascii="Century Gothic" w:hAnsi="Century Gothic" w:cs="Calibri"/>
                <w:b/>
                <w:bCs/>
                <w:sz w:val="16"/>
                <w:szCs w:val="16"/>
              </w:rPr>
              <w:t>NR POMIESZCZENIA</w:t>
            </w:r>
          </w:p>
        </w:tc>
        <w:tc>
          <w:tcPr>
            <w:tcW w:w="3626" w:type="dxa"/>
            <w:gridSpan w:val="3"/>
            <w:shd w:val="clear" w:color="auto" w:fill="auto"/>
            <w:noWrap/>
            <w:vAlign w:val="center"/>
          </w:tcPr>
          <w:p w14:paraId="1F645A47" w14:textId="77777777" w:rsidR="008E68BA" w:rsidRPr="00372E03" w:rsidRDefault="008E68BA" w:rsidP="007A4E34">
            <w:pPr>
              <w:jc w:val="center"/>
              <w:rPr>
                <w:rFonts w:ascii="Century Gothic" w:hAnsi="Century Gothic" w:cs="Calibri"/>
                <w:b/>
                <w:bCs/>
                <w:sz w:val="16"/>
                <w:szCs w:val="16"/>
              </w:rPr>
            </w:pPr>
            <w:r w:rsidRPr="00372E03">
              <w:rPr>
                <w:rFonts w:ascii="Century Gothic" w:hAnsi="Century Gothic" w:cs="Calibri"/>
                <w:b/>
                <w:bCs/>
                <w:sz w:val="16"/>
                <w:szCs w:val="16"/>
              </w:rPr>
              <w:t>FUNKCJA</w:t>
            </w:r>
          </w:p>
        </w:tc>
        <w:tc>
          <w:tcPr>
            <w:tcW w:w="1417" w:type="dxa"/>
            <w:gridSpan w:val="2"/>
            <w:shd w:val="clear" w:color="auto" w:fill="auto"/>
            <w:noWrap/>
            <w:vAlign w:val="center"/>
          </w:tcPr>
          <w:p w14:paraId="67E829DC" w14:textId="77777777" w:rsidR="008E68BA" w:rsidRPr="00372E03" w:rsidRDefault="008E68BA" w:rsidP="007A4E34">
            <w:pPr>
              <w:jc w:val="center"/>
              <w:rPr>
                <w:rFonts w:ascii="Century Gothic" w:hAnsi="Century Gothic" w:cs="Calibri"/>
                <w:b/>
                <w:bCs/>
                <w:sz w:val="16"/>
                <w:szCs w:val="16"/>
              </w:rPr>
            </w:pPr>
            <w:r w:rsidRPr="00372E03">
              <w:rPr>
                <w:rFonts w:ascii="Century Gothic" w:hAnsi="Century Gothic" w:cs="Calibri"/>
                <w:b/>
                <w:bCs/>
                <w:sz w:val="16"/>
                <w:szCs w:val="16"/>
              </w:rPr>
              <w:t>POW. UŻYTK.</w:t>
            </w:r>
          </w:p>
        </w:tc>
        <w:tc>
          <w:tcPr>
            <w:tcW w:w="1418" w:type="dxa"/>
            <w:shd w:val="clear" w:color="auto" w:fill="auto"/>
            <w:vAlign w:val="center"/>
          </w:tcPr>
          <w:p w14:paraId="509AD57B" w14:textId="77777777" w:rsidR="004A163D" w:rsidRPr="00372E03" w:rsidRDefault="008E68BA" w:rsidP="002B7E0E">
            <w:pPr>
              <w:jc w:val="center"/>
              <w:rPr>
                <w:rFonts w:ascii="Century Gothic" w:hAnsi="Century Gothic" w:cs="Calibri"/>
                <w:b/>
                <w:bCs/>
                <w:sz w:val="16"/>
                <w:szCs w:val="16"/>
              </w:rPr>
            </w:pPr>
            <w:r w:rsidRPr="00372E03">
              <w:rPr>
                <w:rFonts w:ascii="Century Gothic" w:hAnsi="Century Gothic" w:cs="Calibri"/>
                <w:b/>
                <w:bCs/>
                <w:sz w:val="16"/>
                <w:szCs w:val="16"/>
              </w:rPr>
              <w:t>POW.</w:t>
            </w:r>
            <w:r w:rsidR="002B7E0E" w:rsidRPr="00372E03">
              <w:rPr>
                <w:rFonts w:ascii="Century Gothic" w:hAnsi="Century Gothic" w:cs="Calibri"/>
                <w:b/>
                <w:bCs/>
                <w:sz w:val="16"/>
                <w:szCs w:val="16"/>
              </w:rPr>
              <w:t xml:space="preserve"> UŻYTK</w:t>
            </w:r>
            <w:r w:rsidR="00E81410" w:rsidRPr="00372E03">
              <w:rPr>
                <w:rFonts w:ascii="Century Gothic" w:hAnsi="Century Gothic" w:cs="Calibri"/>
                <w:b/>
                <w:bCs/>
                <w:sz w:val="16"/>
                <w:szCs w:val="16"/>
              </w:rPr>
              <w:t>.</w:t>
            </w:r>
            <w:r w:rsidR="002B7E0E" w:rsidRPr="00372E03">
              <w:rPr>
                <w:rFonts w:ascii="Century Gothic" w:hAnsi="Century Gothic" w:cs="Calibri"/>
                <w:b/>
                <w:bCs/>
                <w:sz w:val="16"/>
                <w:szCs w:val="16"/>
              </w:rPr>
              <w:t xml:space="preserve"> </w:t>
            </w:r>
          </w:p>
          <w:p w14:paraId="5EFCB37D" w14:textId="77777777" w:rsidR="008E68BA" w:rsidRPr="00372E03" w:rsidRDefault="002B7E0E" w:rsidP="002B7E0E">
            <w:pPr>
              <w:jc w:val="center"/>
              <w:rPr>
                <w:rFonts w:ascii="Century Gothic" w:hAnsi="Century Gothic" w:cs="Calibri"/>
                <w:b/>
                <w:bCs/>
                <w:sz w:val="16"/>
                <w:szCs w:val="16"/>
              </w:rPr>
            </w:pPr>
            <w:r w:rsidRPr="00372E03">
              <w:rPr>
                <w:rFonts w:ascii="Century Gothic" w:hAnsi="Century Gothic" w:cs="Calibri"/>
                <w:b/>
                <w:bCs/>
                <w:sz w:val="16"/>
                <w:szCs w:val="16"/>
              </w:rPr>
              <w:t>M</w:t>
            </w:r>
            <w:r w:rsidR="008E68BA" w:rsidRPr="00372E03">
              <w:rPr>
                <w:rFonts w:ascii="Century Gothic" w:hAnsi="Century Gothic" w:cs="Calibri"/>
                <w:b/>
                <w:bCs/>
                <w:sz w:val="16"/>
                <w:szCs w:val="16"/>
              </w:rPr>
              <w:t>IESZKAŃ</w:t>
            </w:r>
          </w:p>
        </w:tc>
        <w:tc>
          <w:tcPr>
            <w:tcW w:w="1559" w:type="dxa"/>
            <w:gridSpan w:val="2"/>
            <w:shd w:val="clear" w:color="auto" w:fill="auto"/>
            <w:vAlign w:val="center"/>
          </w:tcPr>
          <w:p w14:paraId="22CD1535" w14:textId="59939E42" w:rsidR="008E68BA" w:rsidRPr="00372E03" w:rsidRDefault="008E68BA" w:rsidP="007A4E34">
            <w:pPr>
              <w:jc w:val="center"/>
              <w:rPr>
                <w:rFonts w:ascii="Century Gothic" w:hAnsi="Century Gothic" w:cs="Calibri"/>
                <w:b/>
                <w:bCs/>
                <w:sz w:val="16"/>
                <w:szCs w:val="16"/>
              </w:rPr>
            </w:pPr>
            <w:r w:rsidRPr="00372E03">
              <w:rPr>
                <w:rFonts w:ascii="Century Gothic" w:hAnsi="Century Gothic" w:cs="Calibri"/>
                <w:b/>
                <w:bCs/>
                <w:sz w:val="16"/>
                <w:szCs w:val="16"/>
              </w:rPr>
              <w:t>BALKON</w:t>
            </w:r>
            <w:r w:rsidR="00512EFE">
              <w:rPr>
                <w:rFonts w:ascii="Century Gothic" w:hAnsi="Century Gothic" w:cs="Calibri"/>
                <w:b/>
                <w:bCs/>
                <w:sz w:val="16"/>
                <w:szCs w:val="16"/>
              </w:rPr>
              <w:t xml:space="preserve">, LOGGIA </w:t>
            </w:r>
          </w:p>
          <w:p w14:paraId="1F7E9A27" w14:textId="1FA6B307" w:rsidR="003D6464" w:rsidRPr="00372E03" w:rsidRDefault="003D6464" w:rsidP="007A4E34">
            <w:pPr>
              <w:jc w:val="center"/>
              <w:rPr>
                <w:rFonts w:ascii="Century Gothic" w:hAnsi="Century Gothic" w:cs="Calibri"/>
                <w:b/>
                <w:bCs/>
                <w:sz w:val="16"/>
                <w:szCs w:val="16"/>
              </w:rPr>
            </w:pPr>
            <w:r w:rsidRPr="00372E03">
              <w:rPr>
                <w:rFonts w:ascii="Century Gothic" w:hAnsi="Century Gothic" w:cs="Calibri"/>
                <w:b/>
                <w:bCs/>
                <w:sz w:val="16"/>
                <w:szCs w:val="16"/>
              </w:rPr>
              <w:t>I TARAS</w:t>
            </w:r>
          </w:p>
        </w:tc>
      </w:tr>
      <w:tr w:rsidR="0064791D" w:rsidRPr="00FC6212" w14:paraId="2BD3D4CF" w14:textId="77777777" w:rsidTr="00512EFE">
        <w:trPr>
          <w:trHeight w:val="162"/>
        </w:trPr>
        <w:tc>
          <w:tcPr>
            <w:tcW w:w="1701" w:type="dxa"/>
            <w:shd w:val="clear" w:color="auto" w:fill="auto"/>
            <w:noWrap/>
            <w:vAlign w:val="center"/>
          </w:tcPr>
          <w:p w14:paraId="4DA4E62F" w14:textId="62BC20E5" w:rsidR="0064791D" w:rsidRPr="00372E03" w:rsidRDefault="0064791D" w:rsidP="002417DF">
            <w:pPr>
              <w:jc w:val="center"/>
              <w:rPr>
                <w:rFonts w:ascii="Century Gothic" w:hAnsi="Century Gothic" w:cs="Arial"/>
                <w:sz w:val="16"/>
                <w:szCs w:val="16"/>
              </w:rPr>
            </w:pPr>
            <w:r w:rsidRPr="00372E03">
              <w:rPr>
                <w:rFonts w:ascii="Century Gothic" w:hAnsi="Century Gothic" w:cs="Arial"/>
                <w:sz w:val="16"/>
                <w:szCs w:val="16"/>
              </w:rPr>
              <w:t>A.01</w:t>
            </w:r>
          </w:p>
        </w:tc>
        <w:tc>
          <w:tcPr>
            <w:tcW w:w="3626" w:type="dxa"/>
            <w:gridSpan w:val="3"/>
            <w:shd w:val="clear" w:color="auto" w:fill="auto"/>
            <w:noWrap/>
            <w:vAlign w:val="center"/>
          </w:tcPr>
          <w:p w14:paraId="4A1F832C" w14:textId="77777777" w:rsidR="0064791D" w:rsidRPr="00372E03" w:rsidRDefault="0064791D" w:rsidP="00936324">
            <w:pPr>
              <w:rPr>
                <w:rFonts w:ascii="Century Gothic" w:hAnsi="Century Gothic" w:cs="Arial"/>
                <w:sz w:val="16"/>
                <w:szCs w:val="16"/>
              </w:rPr>
            </w:pPr>
            <w:r w:rsidRPr="00372E03">
              <w:rPr>
                <w:rFonts w:ascii="Century Gothic" w:hAnsi="Century Gothic" w:cs="Arial"/>
                <w:sz w:val="16"/>
                <w:szCs w:val="16"/>
              </w:rPr>
              <w:t>WIATROŁAP</w:t>
            </w:r>
          </w:p>
        </w:tc>
        <w:tc>
          <w:tcPr>
            <w:tcW w:w="1417" w:type="dxa"/>
            <w:gridSpan w:val="2"/>
            <w:shd w:val="clear" w:color="auto" w:fill="auto"/>
            <w:noWrap/>
            <w:vAlign w:val="center"/>
          </w:tcPr>
          <w:p w14:paraId="35F8109E" w14:textId="76291AB4" w:rsidR="0064791D" w:rsidRPr="00372E03" w:rsidRDefault="0064791D" w:rsidP="007A4E34">
            <w:pPr>
              <w:jc w:val="center"/>
              <w:rPr>
                <w:rFonts w:ascii="Century Gothic" w:hAnsi="Century Gothic" w:cs="Arial"/>
                <w:sz w:val="16"/>
                <w:szCs w:val="16"/>
              </w:rPr>
            </w:pPr>
            <w:r>
              <w:rPr>
                <w:rFonts w:ascii="Century Gothic" w:hAnsi="Century Gothic" w:cs="Arial"/>
                <w:sz w:val="16"/>
                <w:szCs w:val="16"/>
              </w:rPr>
              <w:t>1</w:t>
            </w:r>
            <w:r w:rsidR="00DF1677">
              <w:rPr>
                <w:rFonts w:ascii="Century Gothic" w:hAnsi="Century Gothic" w:cs="Arial"/>
                <w:sz w:val="16"/>
                <w:szCs w:val="16"/>
              </w:rPr>
              <w:t>2,71</w:t>
            </w:r>
          </w:p>
        </w:tc>
        <w:tc>
          <w:tcPr>
            <w:tcW w:w="1418" w:type="dxa"/>
            <w:vMerge w:val="restart"/>
            <w:shd w:val="clear" w:color="auto" w:fill="auto"/>
            <w:noWrap/>
            <w:vAlign w:val="center"/>
          </w:tcPr>
          <w:p w14:paraId="08A24AE1" w14:textId="77777777" w:rsidR="0064791D" w:rsidRPr="00372E03" w:rsidRDefault="0064791D" w:rsidP="007A4E34">
            <w:pPr>
              <w:jc w:val="center"/>
              <w:rPr>
                <w:rFonts w:ascii="Century Gothic" w:hAnsi="Century Gothic" w:cs="Calibri"/>
                <w:color w:val="FF0000"/>
                <w:sz w:val="16"/>
                <w:szCs w:val="16"/>
              </w:rPr>
            </w:pPr>
          </w:p>
        </w:tc>
        <w:tc>
          <w:tcPr>
            <w:tcW w:w="1559" w:type="dxa"/>
            <w:gridSpan w:val="2"/>
            <w:vMerge w:val="restart"/>
            <w:shd w:val="clear" w:color="auto" w:fill="auto"/>
            <w:noWrap/>
            <w:vAlign w:val="center"/>
          </w:tcPr>
          <w:p w14:paraId="551F462B" w14:textId="77777777" w:rsidR="0064791D" w:rsidRPr="00372E03" w:rsidRDefault="0064791D" w:rsidP="007A4E34">
            <w:pPr>
              <w:jc w:val="center"/>
              <w:rPr>
                <w:rFonts w:ascii="Century Gothic" w:hAnsi="Century Gothic" w:cs="Calibri"/>
                <w:color w:val="FF0000"/>
                <w:sz w:val="16"/>
                <w:szCs w:val="16"/>
              </w:rPr>
            </w:pPr>
          </w:p>
        </w:tc>
      </w:tr>
      <w:tr w:rsidR="0064791D" w:rsidRPr="00FC6212" w14:paraId="4DF30771" w14:textId="77777777" w:rsidTr="00512EFE">
        <w:trPr>
          <w:trHeight w:val="162"/>
        </w:trPr>
        <w:tc>
          <w:tcPr>
            <w:tcW w:w="1701" w:type="dxa"/>
            <w:shd w:val="clear" w:color="auto" w:fill="auto"/>
            <w:noWrap/>
            <w:vAlign w:val="center"/>
          </w:tcPr>
          <w:p w14:paraId="7897E655" w14:textId="48D8B62F" w:rsidR="0064791D" w:rsidRPr="00372E03" w:rsidRDefault="0064791D" w:rsidP="00372E03">
            <w:pPr>
              <w:jc w:val="center"/>
              <w:rPr>
                <w:rFonts w:ascii="Century Gothic" w:hAnsi="Century Gothic" w:cs="Arial"/>
                <w:sz w:val="16"/>
                <w:szCs w:val="16"/>
              </w:rPr>
            </w:pPr>
            <w:r w:rsidRPr="00372E03">
              <w:rPr>
                <w:rFonts w:ascii="Century Gothic" w:hAnsi="Century Gothic" w:cs="Arial"/>
                <w:sz w:val="16"/>
                <w:szCs w:val="16"/>
              </w:rPr>
              <w:t>A.02</w:t>
            </w:r>
          </w:p>
        </w:tc>
        <w:tc>
          <w:tcPr>
            <w:tcW w:w="3626" w:type="dxa"/>
            <w:gridSpan w:val="3"/>
            <w:shd w:val="clear" w:color="auto" w:fill="auto"/>
            <w:noWrap/>
            <w:vAlign w:val="center"/>
          </w:tcPr>
          <w:p w14:paraId="766C429D" w14:textId="6D39EE07" w:rsidR="0064791D" w:rsidRPr="00372E03" w:rsidRDefault="0064791D" w:rsidP="00372E03">
            <w:pPr>
              <w:rPr>
                <w:rFonts w:ascii="Century Gothic" w:hAnsi="Century Gothic" w:cs="Arial"/>
                <w:sz w:val="16"/>
                <w:szCs w:val="16"/>
              </w:rPr>
            </w:pPr>
            <w:r w:rsidRPr="00372E03">
              <w:rPr>
                <w:rFonts w:ascii="Century Gothic" w:hAnsi="Century Gothic" w:cs="Arial"/>
                <w:sz w:val="16"/>
                <w:szCs w:val="16"/>
              </w:rPr>
              <w:t>KLATKA SCHODOWA</w:t>
            </w:r>
          </w:p>
        </w:tc>
        <w:tc>
          <w:tcPr>
            <w:tcW w:w="1417" w:type="dxa"/>
            <w:gridSpan w:val="2"/>
            <w:shd w:val="clear" w:color="auto" w:fill="auto"/>
            <w:noWrap/>
            <w:vAlign w:val="center"/>
          </w:tcPr>
          <w:p w14:paraId="32446511" w14:textId="569D7282" w:rsidR="0064791D" w:rsidRPr="00372E03" w:rsidRDefault="0064791D" w:rsidP="00372E03">
            <w:pPr>
              <w:jc w:val="center"/>
              <w:rPr>
                <w:rFonts w:ascii="Century Gothic" w:hAnsi="Century Gothic" w:cs="Arial"/>
                <w:sz w:val="16"/>
                <w:szCs w:val="16"/>
              </w:rPr>
            </w:pPr>
            <w:r>
              <w:rPr>
                <w:rFonts w:ascii="Century Gothic" w:hAnsi="Century Gothic" w:cs="Arial"/>
                <w:sz w:val="16"/>
                <w:szCs w:val="16"/>
              </w:rPr>
              <w:t>28,45</w:t>
            </w:r>
          </w:p>
        </w:tc>
        <w:tc>
          <w:tcPr>
            <w:tcW w:w="1418" w:type="dxa"/>
            <w:vMerge/>
            <w:shd w:val="clear" w:color="auto" w:fill="auto"/>
            <w:noWrap/>
            <w:vAlign w:val="center"/>
          </w:tcPr>
          <w:p w14:paraId="04E6038A" w14:textId="77777777" w:rsidR="0064791D" w:rsidRPr="00372E03" w:rsidRDefault="0064791D" w:rsidP="00372E03">
            <w:pPr>
              <w:jc w:val="center"/>
              <w:rPr>
                <w:rFonts w:ascii="Century Gothic" w:hAnsi="Century Gothic" w:cs="Calibri"/>
                <w:color w:val="FF0000"/>
                <w:sz w:val="16"/>
                <w:szCs w:val="16"/>
              </w:rPr>
            </w:pPr>
          </w:p>
        </w:tc>
        <w:tc>
          <w:tcPr>
            <w:tcW w:w="1559" w:type="dxa"/>
            <w:gridSpan w:val="2"/>
            <w:vMerge/>
            <w:shd w:val="clear" w:color="auto" w:fill="auto"/>
            <w:noWrap/>
            <w:vAlign w:val="center"/>
          </w:tcPr>
          <w:p w14:paraId="072267C1" w14:textId="77777777" w:rsidR="0064791D" w:rsidRPr="00372E03" w:rsidRDefault="0064791D" w:rsidP="00372E03">
            <w:pPr>
              <w:jc w:val="center"/>
              <w:rPr>
                <w:rFonts w:ascii="Century Gothic" w:hAnsi="Century Gothic" w:cs="Calibri"/>
                <w:color w:val="FF0000"/>
                <w:sz w:val="16"/>
                <w:szCs w:val="16"/>
              </w:rPr>
            </w:pPr>
          </w:p>
        </w:tc>
      </w:tr>
      <w:tr w:rsidR="0064791D" w:rsidRPr="00FC6212" w14:paraId="67819917" w14:textId="77777777" w:rsidTr="00512EFE">
        <w:trPr>
          <w:trHeight w:val="162"/>
        </w:trPr>
        <w:tc>
          <w:tcPr>
            <w:tcW w:w="1701" w:type="dxa"/>
            <w:shd w:val="clear" w:color="auto" w:fill="auto"/>
            <w:noWrap/>
            <w:vAlign w:val="center"/>
          </w:tcPr>
          <w:p w14:paraId="7F7159F5" w14:textId="713EBDA4" w:rsidR="0064791D" w:rsidRPr="00372E03" w:rsidRDefault="0064791D" w:rsidP="0068023A">
            <w:pPr>
              <w:jc w:val="center"/>
              <w:rPr>
                <w:rFonts w:ascii="Century Gothic" w:hAnsi="Century Gothic" w:cs="Arial"/>
                <w:sz w:val="16"/>
                <w:szCs w:val="16"/>
              </w:rPr>
            </w:pPr>
            <w:r w:rsidRPr="00372E03">
              <w:rPr>
                <w:rFonts w:ascii="Century Gothic" w:hAnsi="Century Gothic" w:cs="Arial"/>
                <w:sz w:val="16"/>
                <w:szCs w:val="16"/>
              </w:rPr>
              <w:t>A.03A</w:t>
            </w:r>
          </w:p>
        </w:tc>
        <w:tc>
          <w:tcPr>
            <w:tcW w:w="3626" w:type="dxa"/>
            <w:gridSpan w:val="3"/>
            <w:shd w:val="clear" w:color="auto" w:fill="auto"/>
            <w:noWrap/>
            <w:vAlign w:val="center"/>
          </w:tcPr>
          <w:p w14:paraId="3A94F906" w14:textId="5AF9A154" w:rsidR="0064791D" w:rsidRPr="00372E03" w:rsidRDefault="0064791D" w:rsidP="007A4E34">
            <w:pPr>
              <w:rPr>
                <w:rFonts w:ascii="Century Gothic" w:hAnsi="Century Gothic" w:cs="Arial"/>
                <w:sz w:val="16"/>
                <w:szCs w:val="16"/>
              </w:rPr>
            </w:pPr>
            <w:r>
              <w:rPr>
                <w:rFonts w:ascii="Century Gothic" w:hAnsi="Century Gothic" w:cs="Arial"/>
                <w:sz w:val="16"/>
                <w:szCs w:val="16"/>
              </w:rPr>
              <w:t>KOMUNIKACJA WEWNĘTRZNA</w:t>
            </w:r>
          </w:p>
        </w:tc>
        <w:tc>
          <w:tcPr>
            <w:tcW w:w="1417" w:type="dxa"/>
            <w:gridSpan w:val="2"/>
            <w:shd w:val="clear" w:color="auto" w:fill="auto"/>
            <w:noWrap/>
            <w:vAlign w:val="center"/>
          </w:tcPr>
          <w:p w14:paraId="0022401D" w14:textId="604C5622" w:rsidR="0064791D" w:rsidRPr="00372E03" w:rsidRDefault="0064791D" w:rsidP="007A4E34">
            <w:pPr>
              <w:jc w:val="center"/>
              <w:rPr>
                <w:rFonts w:ascii="Century Gothic" w:hAnsi="Century Gothic" w:cs="Arial"/>
                <w:sz w:val="16"/>
                <w:szCs w:val="16"/>
              </w:rPr>
            </w:pPr>
            <w:r>
              <w:rPr>
                <w:rFonts w:ascii="Century Gothic" w:hAnsi="Century Gothic" w:cs="Arial"/>
                <w:sz w:val="16"/>
                <w:szCs w:val="16"/>
              </w:rPr>
              <w:t>27,43</w:t>
            </w:r>
          </w:p>
        </w:tc>
        <w:tc>
          <w:tcPr>
            <w:tcW w:w="1418" w:type="dxa"/>
            <w:vMerge/>
            <w:shd w:val="clear" w:color="auto" w:fill="auto"/>
            <w:noWrap/>
            <w:vAlign w:val="center"/>
          </w:tcPr>
          <w:p w14:paraId="3D023F59" w14:textId="77777777" w:rsidR="0064791D" w:rsidRPr="00372E03" w:rsidRDefault="0064791D" w:rsidP="007A4E34">
            <w:pPr>
              <w:jc w:val="center"/>
              <w:rPr>
                <w:rFonts w:ascii="Century Gothic" w:hAnsi="Century Gothic" w:cs="Calibri"/>
                <w:color w:val="FF0000"/>
                <w:sz w:val="16"/>
                <w:szCs w:val="16"/>
              </w:rPr>
            </w:pPr>
          </w:p>
        </w:tc>
        <w:tc>
          <w:tcPr>
            <w:tcW w:w="1559" w:type="dxa"/>
            <w:gridSpan w:val="2"/>
            <w:vMerge/>
            <w:shd w:val="clear" w:color="auto" w:fill="auto"/>
            <w:noWrap/>
            <w:vAlign w:val="center"/>
          </w:tcPr>
          <w:p w14:paraId="1A45169F" w14:textId="77777777" w:rsidR="0064791D" w:rsidRPr="00372E03" w:rsidRDefault="0064791D" w:rsidP="007A4E34">
            <w:pPr>
              <w:jc w:val="center"/>
              <w:rPr>
                <w:rFonts w:ascii="Century Gothic" w:hAnsi="Century Gothic" w:cs="Calibri"/>
                <w:color w:val="FF0000"/>
                <w:sz w:val="16"/>
                <w:szCs w:val="16"/>
              </w:rPr>
            </w:pPr>
          </w:p>
        </w:tc>
      </w:tr>
      <w:tr w:rsidR="0064791D" w:rsidRPr="00FC6212" w14:paraId="27FCFE78" w14:textId="77777777" w:rsidTr="00512EFE">
        <w:trPr>
          <w:trHeight w:val="162"/>
        </w:trPr>
        <w:tc>
          <w:tcPr>
            <w:tcW w:w="1701" w:type="dxa"/>
            <w:shd w:val="clear" w:color="auto" w:fill="auto"/>
            <w:noWrap/>
            <w:vAlign w:val="center"/>
          </w:tcPr>
          <w:p w14:paraId="5AC83EE9" w14:textId="715BBAD6" w:rsidR="0064791D" w:rsidRPr="00372E03" w:rsidRDefault="0064791D" w:rsidP="0068023A">
            <w:pPr>
              <w:jc w:val="center"/>
              <w:rPr>
                <w:rFonts w:ascii="Century Gothic" w:hAnsi="Century Gothic" w:cs="Arial"/>
                <w:sz w:val="16"/>
                <w:szCs w:val="16"/>
              </w:rPr>
            </w:pPr>
            <w:r w:rsidRPr="00372E03">
              <w:rPr>
                <w:rFonts w:ascii="Century Gothic" w:hAnsi="Century Gothic" w:cs="Arial"/>
                <w:sz w:val="16"/>
                <w:szCs w:val="16"/>
              </w:rPr>
              <w:t>A.03B</w:t>
            </w:r>
          </w:p>
        </w:tc>
        <w:tc>
          <w:tcPr>
            <w:tcW w:w="3626" w:type="dxa"/>
            <w:gridSpan w:val="3"/>
            <w:shd w:val="clear" w:color="auto" w:fill="auto"/>
            <w:noWrap/>
            <w:vAlign w:val="center"/>
          </w:tcPr>
          <w:p w14:paraId="4F224EAE" w14:textId="2FBB0674" w:rsidR="0064791D" w:rsidRDefault="0064791D" w:rsidP="007A4E34">
            <w:pPr>
              <w:rPr>
                <w:rFonts w:ascii="Century Gothic" w:hAnsi="Century Gothic" w:cs="Arial"/>
                <w:sz w:val="16"/>
                <w:szCs w:val="16"/>
              </w:rPr>
            </w:pPr>
            <w:r>
              <w:rPr>
                <w:rFonts w:ascii="Century Gothic" w:hAnsi="Century Gothic" w:cs="Arial"/>
                <w:sz w:val="16"/>
                <w:szCs w:val="16"/>
              </w:rPr>
              <w:t>KOMUNIKACJA WEWNĘTRZNA</w:t>
            </w:r>
          </w:p>
        </w:tc>
        <w:tc>
          <w:tcPr>
            <w:tcW w:w="1417" w:type="dxa"/>
            <w:gridSpan w:val="2"/>
            <w:shd w:val="clear" w:color="auto" w:fill="auto"/>
            <w:noWrap/>
            <w:vAlign w:val="center"/>
          </w:tcPr>
          <w:p w14:paraId="72314179" w14:textId="5344529A" w:rsidR="0064791D" w:rsidRPr="00372E03" w:rsidRDefault="0064791D" w:rsidP="007A4E34">
            <w:pPr>
              <w:jc w:val="center"/>
              <w:rPr>
                <w:rFonts w:ascii="Century Gothic" w:hAnsi="Century Gothic" w:cs="Arial"/>
                <w:sz w:val="16"/>
                <w:szCs w:val="16"/>
              </w:rPr>
            </w:pPr>
            <w:r>
              <w:rPr>
                <w:rFonts w:ascii="Century Gothic" w:hAnsi="Century Gothic" w:cs="Arial"/>
                <w:sz w:val="16"/>
                <w:szCs w:val="16"/>
              </w:rPr>
              <w:t>1,92</w:t>
            </w:r>
          </w:p>
        </w:tc>
        <w:tc>
          <w:tcPr>
            <w:tcW w:w="1418" w:type="dxa"/>
            <w:vMerge/>
            <w:shd w:val="clear" w:color="auto" w:fill="auto"/>
            <w:noWrap/>
            <w:vAlign w:val="center"/>
          </w:tcPr>
          <w:p w14:paraId="66A9BE1C" w14:textId="77777777" w:rsidR="0064791D" w:rsidRPr="00372E03" w:rsidRDefault="0064791D" w:rsidP="007A4E34">
            <w:pPr>
              <w:jc w:val="center"/>
              <w:rPr>
                <w:rFonts w:ascii="Century Gothic" w:hAnsi="Century Gothic" w:cs="Calibri"/>
                <w:color w:val="FF0000"/>
                <w:sz w:val="16"/>
                <w:szCs w:val="16"/>
              </w:rPr>
            </w:pPr>
          </w:p>
        </w:tc>
        <w:tc>
          <w:tcPr>
            <w:tcW w:w="1559" w:type="dxa"/>
            <w:gridSpan w:val="2"/>
            <w:vMerge/>
            <w:shd w:val="clear" w:color="auto" w:fill="auto"/>
            <w:noWrap/>
            <w:vAlign w:val="center"/>
          </w:tcPr>
          <w:p w14:paraId="18EF1B74" w14:textId="77777777" w:rsidR="0064791D" w:rsidRPr="00372E03" w:rsidRDefault="0064791D" w:rsidP="007A4E34">
            <w:pPr>
              <w:jc w:val="center"/>
              <w:rPr>
                <w:rFonts w:ascii="Century Gothic" w:hAnsi="Century Gothic" w:cs="Calibri"/>
                <w:color w:val="FF0000"/>
                <w:sz w:val="16"/>
                <w:szCs w:val="16"/>
              </w:rPr>
            </w:pPr>
          </w:p>
        </w:tc>
      </w:tr>
      <w:tr w:rsidR="0064791D" w:rsidRPr="00FC6212" w14:paraId="638C77B7" w14:textId="77777777" w:rsidTr="00512EFE">
        <w:trPr>
          <w:trHeight w:val="162"/>
        </w:trPr>
        <w:tc>
          <w:tcPr>
            <w:tcW w:w="1701" w:type="dxa"/>
            <w:shd w:val="clear" w:color="auto" w:fill="auto"/>
            <w:noWrap/>
            <w:vAlign w:val="center"/>
          </w:tcPr>
          <w:p w14:paraId="42EB5B44" w14:textId="51AF268F" w:rsidR="0064791D" w:rsidRPr="00372E03" w:rsidRDefault="0064791D" w:rsidP="0068023A">
            <w:pPr>
              <w:jc w:val="center"/>
              <w:rPr>
                <w:rFonts w:ascii="Century Gothic" w:hAnsi="Century Gothic" w:cs="Arial"/>
                <w:sz w:val="16"/>
                <w:szCs w:val="16"/>
              </w:rPr>
            </w:pPr>
            <w:r w:rsidRPr="00372E03">
              <w:rPr>
                <w:rFonts w:ascii="Century Gothic" w:hAnsi="Century Gothic" w:cs="Arial"/>
                <w:sz w:val="16"/>
                <w:szCs w:val="16"/>
              </w:rPr>
              <w:t>A.03C</w:t>
            </w:r>
          </w:p>
        </w:tc>
        <w:tc>
          <w:tcPr>
            <w:tcW w:w="3626" w:type="dxa"/>
            <w:gridSpan w:val="3"/>
            <w:shd w:val="clear" w:color="auto" w:fill="auto"/>
            <w:noWrap/>
            <w:vAlign w:val="center"/>
          </w:tcPr>
          <w:p w14:paraId="5A19186B" w14:textId="34F36735" w:rsidR="0064791D" w:rsidRDefault="0064791D" w:rsidP="007A4E34">
            <w:pPr>
              <w:rPr>
                <w:rFonts w:ascii="Century Gothic" w:hAnsi="Century Gothic" w:cs="Arial"/>
                <w:sz w:val="16"/>
                <w:szCs w:val="16"/>
              </w:rPr>
            </w:pPr>
            <w:r>
              <w:rPr>
                <w:rFonts w:ascii="Century Gothic" w:hAnsi="Century Gothic" w:cs="Arial"/>
                <w:sz w:val="16"/>
                <w:szCs w:val="16"/>
              </w:rPr>
              <w:t>KOMUNIKACJA WEWNĘTRZNA</w:t>
            </w:r>
          </w:p>
        </w:tc>
        <w:tc>
          <w:tcPr>
            <w:tcW w:w="1417" w:type="dxa"/>
            <w:gridSpan w:val="2"/>
            <w:shd w:val="clear" w:color="auto" w:fill="auto"/>
            <w:noWrap/>
            <w:vAlign w:val="center"/>
          </w:tcPr>
          <w:p w14:paraId="0FCA9D1C" w14:textId="24F4F2E6" w:rsidR="0064791D" w:rsidRPr="00372E03" w:rsidRDefault="0064791D" w:rsidP="007A4E34">
            <w:pPr>
              <w:jc w:val="center"/>
              <w:rPr>
                <w:rFonts w:ascii="Century Gothic" w:hAnsi="Century Gothic" w:cs="Arial"/>
                <w:sz w:val="16"/>
                <w:szCs w:val="16"/>
              </w:rPr>
            </w:pPr>
            <w:r>
              <w:rPr>
                <w:rFonts w:ascii="Century Gothic" w:hAnsi="Century Gothic" w:cs="Arial"/>
                <w:sz w:val="16"/>
                <w:szCs w:val="16"/>
              </w:rPr>
              <w:t>2,83</w:t>
            </w:r>
          </w:p>
        </w:tc>
        <w:tc>
          <w:tcPr>
            <w:tcW w:w="1418" w:type="dxa"/>
            <w:vMerge/>
            <w:shd w:val="clear" w:color="auto" w:fill="auto"/>
            <w:noWrap/>
            <w:vAlign w:val="center"/>
          </w:tcPr>
          <w:p w14:paraId="6AFA05A6" w14:textId="77777777" w:rsidR="0064791D" w:rsidRPr="00372E03" w:rsidRDefault="0064791D" w:rsidP="007A4E34">
            <w:pPr>
              <w:jc w:val="center"/>
              <w:rPr>
                <w:rFonts w:ascii="Century Gothic" w:hAnsi="Century Gothic" w:cs="Calibri"/>
                <w:color w:val="FF0000"/>
                <w:sz w:val="16"/>
                <w:szCs w:val="16"/>
              </w:rPr>
            </w:pPr>
          </w:p>
        </w:tc>
        <w:tc>
          <w:tcPr>
            <w:tcW w:w="1559" w:type="dxa"/>
            <w:gridSpan w:val="2"/>
            <w:vMerge/>
            <w:shd w:val="clear" w:color="auto" w:fill="auto"/>
            <w:noWrap/>
            <w:vAlign w:val="center"/>
          </w:tcPr>
          <w:p w14:paraId="14B7A047" w14:textId="77777777" w:rsidR="0064791D" w:rsidRPr="00372E03" w:rsidRDefault="0064791D" w:rsidP="007A4E34">
            <w:pPr>
              <w:jc w:val="center"/>
              <w:rPr>
                <w:rFonts w:ascii="Century Gothic" w:hAnsi="Century Gothic" w:cs="Calibri"/>
                <w:color w:val="FF0000"/>
                <w:sz w:val="16"/>
                <w:szCs w:val="16"/>
              </w:rPr>
            </w:pPr>
          </w:p>
        </w:tc>
      </w:tr>
      <w:tr w:rsidR="0064791D" w:rsidRPr="00FC6212" w14:paraId="41CF4008" w14:textId="77777777" w:rsidTr="00512EFE">
        <w:trPr>
          <w:trHeight w:val="162"/>
        </w:trPr>
        <w:tc>
          <w:tcPr>
            <w:tcW w:w="1701" w:type="dxa"/>
            <w:shd w:val="clear" w:color="auto" w:fill="auto"/>
            <w:noWrap/>
            <w:vAlign w:val="center"/>
          </w:tcPr>
          <w:p w14:paraId="32FD86BE" w14:textId="068C325A" w:rsidR="0064791D" w:rsidRPr="00372E03" w:rsidRDefault="0064791D" w:rsidP="0068023A">
            <w:pPr>
              <w:jc w:val="center"/>
              <w:rPr>
                <w:rFonts w:ascii="Century Gothic" w:hAnsi="Century Gothic" w:cs="Arial"/>
                <w:sz w:val="16"/>
                <w:szCs w:val="16"/>
              </w:rPr>
            </w:pPr>
            <w:r w:rsidRPr="00372E03">
              <w:rPr>
                <w:rFonts w:ascii="Century Gothic" w:hAnsi="Century Gothic" w:cs="Arial"/>
                <w:sz w:val="16"/>
                <w:szCs w:val="16"/>
              </w:rPr>
              <w:t>A.04</w:t>
            </w:r>
          </w:p>
        </w:tc>
        <w:tc>
          <w:tcPr>
            <w:tcW w:w="3626" w:type="dxa"/>
            <w:gridSpan w:val="3"/>
            <w:shd w:val="clear" w:color="auto" w:fill="auto"/>
            <w:noWrap/>
            <w:vAlign w:val="center"/>
          </w:tcPr>
          <w:p w14:paraId="4326F485" w14:textId="3A36931B" w:rsidR="0064791D" w:rsidRPr="00372E03" w:rsidRDefault="0064791D" w:rsidP="007A4E34">
            <w:pPr>
              <w:rPr>
                <w:rFonts w:ascii="Century Gothic" w:hAnsi="Century Gothic" w:cs="Arial"/>
                <w:sz w:val="16"/>
                <w:szCs w:val="16"/>
              </w:rPr>
            </w:pPr>
            <w:r>
              <w:rPr>
                <w:rFonts w:ascii="Century Gothic" w:hAnsi="Century Gothic" w:cs="Arial"/>
                <w:sz w:val="16"/>
                <w:szCs w:val="16"/>
              </w:rPr>
              <w:t>POMIESZCZENIE WĘZŁA CIEPLNEGO</w:t>
            </w:r>
          </w:p>
        </w:tc>
        <w:tc>
          <w:tcPr>
            <w:tcW w:w="1417" w:type="dxa"/>
            <w:gridSpan w:val="2"/>
            <w:shd w:val="clear" w:color="auto" w:fill="auto"/>
            <w:noWrap/>
            <w:vAlign w:val="center"/>
          </w:tcPr>
          <w:p w14:paraId="487F5D3F" w14:textId="02922641" w:rsidR="0064791D" w:rsidRPr="00372E03" w:rsidRDefault="0064791D" w:rsidP="007A4E34">
            <w:pPr>
              <w:jc w:val="center"/>
              <w:rPr>
                <w:rFonts w:ascii="Century Gothic" w:hAnsi="Century Gothic" w:cs="Arial"/>
                <w:sz w:val="16"/>
                <w:szCs w:val="16"/>
              </w:rPr>
            </w:pPr>
            <w:r>
              <w:rPr>
                <w:rFonts w:ascii="Century Gothic" w:hAnsi="Century Gothic" w:cs="Arial"/>
                <w:sz w:val="16"/>
                <w:szCs w:val="16"/>
              </w:rPr>
              <w:t>11,4</w:t>
            </w:r>
            <w:r w:rsidR="00BC2431">
              <w:rPr>
                <w:rFonts w:ascii="Century Gothic" w:hAnsi="Century Gothic" w:cs="Arial"/>
                <w:sz w:val="16"/>
                <w:szCs w:val="16"/>
              </w:rPr>
              <w:t>8</w:t>
            </w:r>
          </w:p>
        </w:tc>
        <w:tc>
          <w:tcPr>
            <w:tcW w:w="1418" w:type="dxa"/>
            <w:vMerge/>
            <w:shd w:val="clear" w:color="auto" w:fill="auto"/>
            <w:noWrap/>
            <w:vAlign w:val="center"/>
          </w:tcPr>
          <w:p w14:paraId="592905F0" w14:textId="77777777" w:rsidR="0064791D" w:rsidRPr="00372E03" w:rsidRDefault="0064791D" w:rsidP="007A4E34">
            <w:pPr>
              <w:jc w:val="center"/>
              <w:rPr>
                <w:rFonts w:ascii="Century Gothic" w:hAnsi="Century Gothic" w:cs="Calibri"/>
                <w:color w:val="FF0000"/>
                <w:sz w:val="16"/>
                <w:szCs w:val="16"/>
              </w:rPr>
            </w:pPr>
          </w:p>
        </w:tc>
        <w:tc>
          <w:tcPr>
            <w:tcW w:w="1559" w:type="dxa"/>
            <w:gridSpan w:val="2"/>
            <w:vMerge/>
            <w:shd w:val="clear" w:color="auto" w:fill="auto"/>
            <w:noWrap/>
            <w:vAlign w:val="center"/>
          </w:tcPr>
          <w:p w14:paraId="15D5B00A" w14:textId="77777777" w:rsidR="0064791D" w:rsidRPr="00372E03" w:rsidRDefault="0064791D" w:rsidP="007A4E34">
            <w:pPr>
              <w:jc w:val="center"/>
              <w:rPr>
                <w:rFonts w:ascii="Century Gothic" w:hAnsi="Century Gothic" w:cs="Calibri"/>
                <w:color w:val="FF0000"/>
                <w:sz w:val="16"/>
                <w:szCs w:val="16"/>
              </w:rPr>
            </w:pPr>
          </w:p>
        </w:tc>
      </w:tr>
      <w:tr w:rsidR="0064791D" w:rsidRPr="00FC6212" w14:paraId="1D867075" w14:textId="77777777" w:rsidTr="00512EFE">
        <w:trPr>
          <w:trHeight w:val="162"/>
        </w:trPr>
        <w:tc>
          <w:tcPr>
            <w:tcW w:w="1701" w:type="dxa"/>
            <w:shd w:val="clear" w:color="auto" w:fill="auto"/>
            <w:noWrap/>
            <w:vAlign w:val="center"/>
          </w:tcPr>
          <w:p w14:paraId="64F6C561" w14:textId="238E98E4" w:rsidR="0064791D" w:rsidRPr="00372E03" w:rsidRDefault="0064791D" w:rsidP="00B623FE">
            <w:pPr>
              <w:jc w:val="center"/>
              <w:rPr>
                <w:rFonts w:ascii="Century Gothic" w:hAnsi="Century Gothic" w:cs="Arial"/>
                <w:sz w:val="16"/>
                <w:szCs w:val="16"/>
              </w:rPr>
            </w:pPr>
            <w:r w:rsidRPr="00372E03">
              <w:rPr>
                <w:rFonts w:ascii="Century Gothic" w:hAnsi="Century Gothic" w:cs="Arial"/>
                <w:sz w:val="16"/>
                <w:szCs w:val="16"/>
              </w:rPr>
              <w:t>A.05</w:t>
            </w:r>
          </w:p>
        </w:tc>
        <w:tc>
          <w:tcPr>
            <w:tcW w:w="3626" w:type="dxa"/>
            <w:gridSpan w:val="3"/>
            <w:shd w:val="clear" w:color="auto" w:fill="auto"/>
            <w:noWrap/>
            <w:vAlign w:val="center"/>
          </w:tcPr>
          <w:p w14:paraId="69FF0F6D" w14:textId="093E38A6" w:rsidR="0064791D" w:rsidRPr="00372E03" w:rsidRDefault="0064791D" w:rsidP="00B623FE">
            <w:pPr>
              <w:rPr>
                <w:rFonts w:ascii="Century Gothic" w:hAnsi="Century Gothic" w:cs="Arial"/>
                <w:sz w:val="16"/>
                <w:szCs w:val="16"/>
              </w:rPr>
            </w:pPr>
            <w:r>
              <w:rPr>
                <w:rFonts w:ascii="Century Gothic" w:hAnsi="Century Gothic" w:cs="Arial"/>
                <w:sz w:val="16"/>
                <w:szCs w:val="16"/>
              </w:rPr>
              <w:t>ROWEROWNIA</w:t>
            </w:r>
            <w:r w:rsidR="00D76862">
              <w:rPr>
                <w:rFonts w:ascii="Century Gothic" w:hAnsi="Century Gothic" w:cs="Arial"/>
                <w:sz w:val="16"/>
                <w:szCs w:val="16"/>
              </w:rPr>
              <w:t xml:space="preserve"> OGÓLNA</w:t>
            </w:r>
          </w:p>
        </w:tc>
        <w:tc>
          <w:tcPr>
            <w:tcW w:w="1417" w:type="dxa"/>
            <w:gridSpan w:val="2"/>
            <w:shd w:val="clear" w:color="auto" w:fill="auto"/>
            <w:noWrap/>
            <w:vAlign w:val="center"/>
          </w:tcPr>
          <w:p w14:paraId="78FFA5BB" w14:textId="4CD727F2" w:rsidR="0064791D" w:rsidRPr="00372E03" w:rsidRDefault="0064791D" w:rsidP="00B623FE">
            <w:pPr>
              <w:jc w:val="center"/>
              <w:rPr>
                <w:rFonts w:ascii="Century Gothic" w:hAnsi="Century Gothic" w:cs="Arial"/>
                <w:sz w:val="16"/>
                <w:szCs w:val="16"/>
              </w:rPr>
            </w:pPr>
            <w:r>
              <w:rPr>
                <w:rFonts w:ascii="Century Gothic" w:hAnsi="Century Gothic" w:cs="Arial"/>
                <w:sz w:val="16"/>
                <w:szCs w:val="16"/>
              </w:rPr>
              <w:t>15,61</w:t>
            </w:r>
          </w:p>
        </w:tc>
        <w:tc>
          <w:tcPr>
            <w:tcW w:w="1418" w:type="dxa"/>
            <w:vMerge/>
            <w:shd w:val="clear" w:color="auto" w:fill="auto"/>
            <w:noWrap/>
            <w:vAlign w:val="center"/>
          </w:tcPr>
          <w:p w14:paraId="0285EEAC" w14:textId="77777777" w:rsidR="0064791D" w:rsidRPr="00372E03" w:rsidRDefault="0064791D" w:rsidP="00B623FE">
            <w:pPr>
              <w:jc w:val="center"/>
              <w:rPr>
                <w:rFonts w:ascii="Century Gothic" w:hAnsi="Century Gothic" w:cs="Calibri"/>
                <w:color w:val="FF0000"/>
                <w:sz w:val="16"/>
                <w:szCs w:val="16"/>
              </w:rPr>
            </w:pPr>
          </w:p>
        </w:tc>
        <w:tc>
          <w:tcPr>
            <w:tcW w:w="1559" w:type="dxa"/>
            <w:gridSpan w:val="2"/>
            <w:vMerge/>
            <w:shd w:val="clear" w:color="auto" w:fill="auto"/>
            <w:noWrap/>
            <w:vAlign w:val="center"/>
          </w:tcPr>
          <w:p w14:paraId="6721FA26" w14:textId="77777777" w:rsidR="0064791D" w:rsidRPr="00372E03" w:rsidRDefault="0064791D" w:rsidP="00B623FE">
            <w:pPr>
              <w:jc w:val="center"/>
              <w:rPr>
                <w:rFonts w:ascii="Century Gothic" w:hAnsi="Century Gothic" w:cs="Calibri"/>
                <w:color w:val="FF0000"/>
                <w:sz w:val="16"/>
                <w:szCs w:val="16"/>
              </w:rPr>
            </w:pPr>
          </w:p>
        </w:tc>
      </w:tr>
      <w:tr w:rsidR="0064791D" w:rsidRPr="00FC6212" w14:paraId="57A9DC90" w14:textId="77777777" w:rsidTr="00512EFE">
        <w:trPr>
          <w:trHeight w:val="162"/>
        </w:trPr>
        <w:tc>
          <w:tcPr>
            <w:tcW w:w="1701" w:type="dxa"/>
            <w:shd w:val="clear" w:color="auto" w:fill="auto"/>
            <w:noWrap/>
            <w:vAlign w:val="center"/>
          </w:tcPr>
          <w:p w14:paraId="3948B430" w14:textId="0E14282E" w:rsidR="0064791D" w:rsidRPr="00372E03" w:rsidRDefault="0064791D" w:rsidP="00B623FE">
            <w:pPr>
              <w:jc w:val="center"/>
              <w:rPr>
                <w:rFonts w:ascii="Century Gothic" w:hAnsi="Century Gothic" w:cs="Arial"/>
                <w:sz w:val="16"/>
                <w:szCs w:val="16"/>
              </w:rPr>
            </w:pPr>
            <w:r w:rsidRPr="00372E03">
              <w:rPr>
                <w:rFonts w:ascii="Century Gothic" w:hAnsi="Century Gothic" w:cs="Arial"/>
                <w:sz w:val="16"/>
                <w:szCs w:val="16"/>
              </w:rPr>
              <w:t>A.06</w:t>
            </w:r>
          </w:p>
        </w:tc>
        <w:tc>
          <w:tcPr>
            <w:tcW w:w="3626" w:type="dxa"/>
            <w:gridSpan w:val="3"/>
            <w:shd w:val="clear" w:color="auto" w:fill="auto"/>
            <w:noWrap/>
            <w:vAlign w:val="center"/>
          </w:tcPr>
          <w:p w14:paraId="35356277" w14:textId="19F310DF" w:rsidR="0064791D" w:rsidRPr="00372E03" w:rsidRDefault="0064791D" w:rsidP="00B623FE">
            <w:pPr>
              <w:rPr>
                <w:rFonts w:ascii="Century Gothic" w:hAnsi="Century Gothic" w:cs="Arial"/>
                <w:sz w:val="16"/>
                <w:szCs w:val="16"/>
              </w:rPr>
            </w:pPr>
            <w:r>
              <w:rPr>
                <w:rFonts w:ascii="Century Gothic" w:hAnsi="Century Gothic" w:cs="Arial"/>
                <w:sz w:val="16"/>
                <w:szCs w:val="16"/>
              </w:rPr>
              <w:t>POMIESZCZENIE GOSPODARCZE</w:t>
            </w:r>
          </w:p>
        </w:tc>
        <w:tc>
          <w:tcPr>
            <w:tcW w:w="1417" w:type="dxa"/>
            <w:gridSpan w:val="2"/>
            <w:shd w:val="clear" w:color="auto" w:fill="auto"/>
            <w:noWrap/>
            <w:vAlign w:val="center"/>
          </w:tcPr>
          <w:p w14:paraId="5C0F3E94" w14:textId="370A61F1" w:rsidR="0064791D" w:rsidRPr="00372E03" w:rsidRDefault="0064791D" w:rsidP="00B623FE">
            <w:pPr>
              <w:jc w:val="center"/>
              <w:rPr>
                <w:rFonts w:ascii="Century Gothic" w:hAnsi="Century Gothic" w:cs="Arial"/>
                <w:sz w:val="16"/>
                <w:szCs w:val="16"/>
              </w:rPr>
            </w:pPr>
            <w:r>
              <w:rPr>
                <w:rFonts w:ascii="Century Gothic" w:hAnsi="Century Gothic" w:cs="Arial"/>
                <w:sz w:val="16"/>
                <w:szCs w:val="16"/>
              </w:rPr>
              <w:t>2,16</w:t>
            </w:r>
          </w:p>
        </w:tc>
        <w:tc>
          <w:tcPr>
            <w:tcW w:w="1418" w:type="dxa"/>
            <w:vMerge/>
            <w:shd w:val="clear" w:color="auto" w:fill="auto"/>
            <w:noWrap/>
            <w:vAlign w:val="center"/>
          </w:tcPr>
          <w:p w14:paraId="4FE09B51" w14:textId="77777777" w:rsidR="0064791D" w:rsidRPr="00372E03" w:rsidRDefault="0064791D" w:rsidP="00B623FE">
            <w:pPr>
              <w:jc w:val="center"/>
              <w:rPr>
                <w:rFonts w:ascii="Century Gothic" w:hAnsi="Century Gothic" w:cs="Calibri"/>
                <w:color w:val="FF0000"/>
                <w:sz w:val="16"/>
                <w:szCs w:val="16"/>
              </w:rPr>
            </w:pPr>
          </w:p>
        </w:tc>
        <w:tc>
          <w:tcPr>
            <w:tcW w:w="1559" w:type="dxa"/>
            <w:gridSpan w:val="2"/>
            <w:vMerge/>
            <w:shd w:val="clear" w:color="auto" w:fill="auto"/>
            <w:noWrap/>
            <w:vAlign w:val="center"/>
          </w:tcPr>
          <w:p w14:paraId="76B34D50" w14:textId="77777777" w:rsidR="0064791D" w:rsidRPr="00372E03" w:rsidRDefault="0064791D" w:rsidP="00B623FE">
            <w:pPr>
              <w:jc w:val="center"/>
              <w:rPr>
                <w:rFonts w:ascii="Century Gothic" w:hAnsi="Century Gothic" w:cs="Calibri"/>
                <w:color w:val="FF0000"/>
                <w:sz w:val="16"/>
                <w:szCs w:val="16"/>
              </w:rPr>
            </w:pPr>
          </w:p>
        </w:tc>
      </w:tr>
      <w:tr w:rsidR="0064791D" w:rsidRPr="00FC6212" w14:paraId="529BC1E4" w14:textId="77777777" w:rsidTr="00512EFE">
        <w:trPr>
          <w:trHeight w:val="162"/>
        </w:trPr>
        <w:tc>
          <w:tcPr>
            <w:tcW w:w="1701" w:type="dxa"/>
            <w:shd w:val="clear" w:color="auto" w:fill="auto"/>
            <w:noWrap/>
            <w:vAlign w:val="center"/>
          </w:tcPr>
          <w:p w14:paraId="7A5049CB" w14:textId="215547D9" w:rsidR="0064791D" w:rsidRPr="00372E03" w:rsidRDefault="0064791D" w:rsidP="00B623FE">
            <w:pPr>
              <w:jc w:val="center"/>
              <w:rPr>
                <w:rFonts w:ascii="Century Gothic" w:hAnsi="Century Gothic" w:cs="Arial"/>
                <w:sz w:val="16"/>
                <w:szCs w:val="16"/>
              </w:rPr>
            </w:pPr>
            <w:r w:rsidRPr="00372E03">
              <w:rPr>
                <w:rFonts w:ascii="Century Gothic" w:hAnsi="Century Gothic" w:cs="Arial"/>
                <w:sz w:val="16"/>
                <w:szCs w:val="16"/>
              </w:rPr>
              <w:t>A.07</w:t>
            </w:r>
          </w:p>
        </w:tc>
        <w:tc>
          <w:tcPr>
            <w:tcW w:w="3626" w:type="dxa"/>
            <w:gridSpan w:val="3"/>
            <w:shd w:val="clear" w:color="auto" w:fill="auto"/>
            <w:noWrap/>
            <w:vAlign w:val="center"/>
          </w:tcPr>
          <w:p w14:paraId="752BFCA2" w14:textId="472683AF" w:rsidR="0064791D" w:rsidRPr="00372E03" w:rsidRDefault="0064791D" w:rsidP="00B623FE">
            <w:pPr>
              <w:rPr>
                <w:rFonts w:ascii="Century Gothic" w:hAnsi="Century Gothic" w:cs="Arial"/>
                <w:sz w:val="16"/>
                <w:szCs w:val="16"/>
              </w:rPr>
            </w:pPr>
            <w:r>
              <w:rPr>
                <w:rFonts w:ascii="Century Gothic" w:hAnsi="Century Gothic" w:cs="Arial"/>
                <w:sz w:val="16"/>
                <w:szCs w:val="16"/>
              </w:rPr>
              <w:t>HYDROFORNIA</w:t>
            </w:r>
          </w:p>
        </w:tc>
        <w:tc>
          <w:tcPr>
            <w:tcW w:w="1417" w:type="dxa"/>
            <w:gridSpan w:val="2"/>
            <w:shd w:val="clear" w:color="auto" w:fill="auto"/>
            <w:noWrap/>
            <w:vAlign w:val="center"/>
          </w:tcPr>
          <w:p w14:paraId="3387D7DA" w14:textId="6B17EFDA" w:rsidR="0064791D" w:rsidRPr="00372E03" w:rsidRDefault="0064791D" w:rsidP="00B623FE">
            <w:pPr>
              <w:jc w:val="center"/>
              <w:rPr>
                <w:rFonts w:ascii="Century Gothic" w:hAnsi="Century Gothic" w:cs="Arial"/>
                <w:sz w:val="16"/>
                <w:szCs w:val="16"/>
              </w:rPr>
            </w:pPr>
            <w:r>
              <w:rPr>
                <w:rFonts w:ascii="Century Gothic" w:hAnsi="Century Gothic" w:cs="Arial"/>
                <w:sz w:val="16"/>
                <w:szCs w:val="16"/>
              </w:rPr>
              <w:t>4,83</w:t>
            </w:r>
          </w:p>
        </w:tc>
        <w:tc>
          <w:tcPr>
            <w:tcW w:w="1418" w:type="dxa"/>
            <w:vMerge/>
            <w:shd w:val="clear" w:color="auto" w:fill="auto"/>
            <w:noWrap/>
            <w:vAlign w:val="center"/>
          </w:tcPr>
          <w:p w14:paraId="7D70898D" w14:textId="77777777" w:rsidR="0064791D" w:rsidRPr="00372E03" w:rsidRDefault="0064791D" w:rsidP="00B623FE">
            <w:pPr>
              <w:jc w:val="center"/>
              <w:rPr>
                <w:rFonts w:ascii="Century Gothic" w:hAnsi="Century Gothic" w:cs="Calibri"/>
                <w:color w:val="FF0000"/>
                <w:sz w:val="16"/>
                <w:szCs w:val="16"/>
              </w:rPr>
            </w:pPr>
          </w:p>
        </w:tc>
        <w:tc>
          <w:tcPr>
            <w:tcW w:w="1559" w:type="dxa"/>
            <w:gridSpan w:val="2"/>
            <w:vMerge/>
            <w:shd w:val="clear" w:color="auto" w:fill="auto"/>
            <w:noWrap/>
            <w:vAlign w:val="center"/>
          </w:tcPr>
          <w:p w14:paraId="6159F1BD" w14:textId="77777777" w:rsidR="0064791D" w:rsidRPr="00372E03" w:rsidRDefault="0064791D" w:rsidP="00B623FE">
            <w:pPr>
              <w:jc w:val="center"/>
              <w:rPr>
                <w:rFonts w:ascii="Century Gothic" w:hAnsi="Century Gothic" w:cs="Calibri"/>
                <w:color w:val="FF0000"/>
                <w:sz w:val="16"/>
                <w:szCs w:val="16"/>
              </w:rPr>
            </w:pPr>
          </w:p>
        </w:tc>
      </w:tr>
      <w:tr w:rsidR="0064791D" w:rsidRPr="00FC6212" w14:paraId="35C58E6E" w14:textId="77777777" w:rsidTr="00512EFE">
        <w:trPr>
          <w:trHeight w:val="162"/>
        </w:trPr>
        <w:tc>
          <w:tcPr>
            <w:tcW w:w="1701" w:type="dxa"/>
            <w:shd w:val="clear" w:color="auto" w:fill="auto"/>
            <w:noWrap/>
            <w:vAlign w:val="center"/>
          </w:tcPr>
          <w:p w14:paraId="71DB048F" w14:textId="1BA634E3" w:rsidR="0064791D" w:rsidRPr="00372E03" w:rsidRDefault="0064791D" w:rsidP="00B623FE">
            <w:pPr>
              <w:jc w:val="center"/>
              <w:rPr>
                <w:rFonts w:ascii="Century Gothic" w:hAnsi="Century Gothic" w:cs="Arial"/>
                <w:sz w:val="16"/>
                <w:szCs w:val="16"/>
              </w:rPr>
            </w:pPr>
            <w:r w:rsidRPr="00372E03">
              <w:rPr>
                <w:rFonts w:ascii="Century Gothic" w:hAnsi="Century Gothic" w:cs="Arial"/>
                <w:sz w:val="16"/>
                <w:szCs w:val="16"/>
              </w:rPr>
              <w:t>A.08</w:t>
            </w:r>
          </w:p>
        </w:tc>
        <w:tc>
          <w:tcPr>
            <w:tcW w:w="3626" w:type="dxa"/>
            <w:gridSpan w:val="3"/>
            <w:shd w:val="clear" w:color="auto" w:fill="auto"/>
            <w:noWrap/>
            <w:vAlign w:val="center"/>
          </w:tcPr>
          <w:p w14:paraId="7A4ACFCA" w14:textId="1ADE36E7" w:rsidR="0064791D" w:rsidRPr="00372E03" w:rsidRDefault="00DF1677" w:rsidP="00B623FE">
            <w:pPr>
              <w:rPr>
                <w:rFonts w:ascii="Century Gothic" w:hAnsi="Century Gothic" w:cs="Arial"/>
                <w:sz w:val="16"/>
                <w:szCs w:val="16"/>
              </w:rPr>
            </w:pPr>
            <w:r>
              <w:rPr>
                <w:rFonts w:ascii="Century Gothic" w:hAnsi="Century Gothic" w:cs="Arial"/>
                <w:sz w:val="16"/>
                <w:szCs w:val="16"/>
              </w:rPr>
              <w:t>WIATROŁAP</w:t>
            </w:r>
          </w:p>
        </w:tc>
        <w:tc>
          <w:tcPr>
            <w:tcW w:w="1417" w:type="dxa"/>
            <w:gridSpan w:val="2"/>
            <w:shd w:val="clear" w:color="auto" w:fill="auto"/>
            <w:noWrap/>
            <w:vAlign w:val="center"/>
          </w:tcPr>
          <w:p w14:paraId="231283AD" w14:textId="19898D82" w:rsidR="00DF1677" w:rsidRPr="00372E03" w:rsidRDefault="00DF1677" w:rsidP="00DF1677">
            <w:pPr>
              <w:jc w:val="center"/>
              <w:rPr>
                <w:rFonts w:ascii="Century Gothic" w:hAnsi="Century Gothic" w:cs="Arial"/>
                <w:sz w:val="16"/>
                <w:szCs w:val="16"/>
              </w:rPr>
            </w:pPr>
            <w:r>
              <w:rPr>
                <w:rFonts w:ascii="Century Gothic" w:hAnsi="Century Gothic" w:cs="Arial"/>
                <w:sz w:val="16"/>
                <w:szCs w:val="16"/>
              </w:rPr>
              <w:t>4,94</w:t>
            </w:r>
          </w:p>
        </w:tc>
        <w:tc>
          <w:tcPr>
            <w:tcW w:w="1418" w:type="dxa"/>
            <w:vMerge/>
            <w:shd w:val="clear" w:color="auto" w:fill="auto"/>
            <w:noWrap/>
            <w:vAlign w:val="center"/>
          </w:tcPr>
          <w:p w14:paraId="1852511A" w14:textId="77777777" w:rsidR="0064791D" w:rsidRPr="00372E03" w:rsidRDefault="0064791D" w:rsidP="00B623FE">
            <w:pPr>
              <w:jc w:val="center"/>
              <w:rPr>
                <w:rFonts w:ascii="Century Gothic" w:hAnsi="Century Gothic" w:cs="Calibri"/>
                <w:color w:val="FF0000"/>
                <w:sz w:val="16"/>
                <w:szCs w:val="16"/>
              </w:rPr>
            </w:pPr>
          </w:p>
        </w:tc>
        <w:tc>
          <w:tcPr>
            <w:tcW w:w="1559" w:type="dxa"/>
            <w:gridSpan w:val="2"/>
            <w:vMerge/>
            <w:shd w:val="clear" w:color="auto" w:fill="auto"/>
            <w:noWrap/>
            <w:vAlign w:val="center"/>
          </w:tcPr>
          <w:p w14:paraId="28FE1056" w14:textId="77777777" w:rsidR="0064791D" w:rsidRPr="00372E03" w:rsidRDefault="0064791D" w:rsidP="00B623FE">
            <w:pPr>
              <w:jc w:val="center"/>
              <w:rPr>
                <w:rFonts w:ascii="Century Gothic" w:hAnsi="Century Gothic" w:cs="Calibri"/>
                <w:color w:val="FF0000"/>
                <w:sz w:val="16"/>
                <w:szCs w:val="16"/>
              </w:rPr>
            </w:pPr>
          </w:p>
        </w:tc>
      </w:tr>
      <w:tr w:rsidR="0064791D" w:rsidRPr="00FC6212" w14:paraId="36312E11" w14:textId="77777777" w:rsidTr="00512EFE">
        <w:trPr>
          <w:trHeight w:val="162"/>
        </w:trPr>
        <w:tc>
          <w:tcPr>
            <w:tcW w:w="1701" w:type="dxa"/>
            <w:shd w:val="clear" w:color="auto" w:fill="auto"/>
            <w:noWrap/>
            <w:vAlign w:val="center"/>
          </w:tcPr>
          <w:p w14:paraId="746F51AF" w14:textId="7AE17B15" w:rsidR="0064791D" w:rsidRPr="00372E03" w:rsidRDefault="0064791D" w:rsidP="00B623FE">
            <w:pPr>
              <w:jc w:val="center"/>
              <w:rPr>
                <w:rFonts w:ascii="Century Gothic" w:hAnsi="Century Gothic" w:cs="Arial"/>
                <w:sz w:val="16"/>
                <w:szCs w:val="16"/>
              </w:rPr>
            </w:pPr>
            <w:r w:rsidRPr="00372E03">
              <w:rPr>
                <w:rFonts w:ascii="Century Gothic" w:hAnsi="Century Gothic" w:cs="Arial"/>
                <w:sz w:val="16"/>
                <w:szCs w:val="16"/>
              </w:rPr>
              <w:t>A.09</w:t>
            </w:r>
          </w:p>
        </w:tc>
        <w:tc>
          <w:tcPr>
            <w:tcW w:w="3626" w:type="dxa"/>
            <w:gridSpan w:val="3"/>
            <w:shd w:val="clear" w:color="auto" w:fill="auto"/>
            <w:noWrap/>
            <w:vAlign w:val="center"/>
          </w:tcPr>
          <w:p w14:paraId="6D9DA92C" w14:textId="39D28607" w:rsidR="0064791D" w:rsidRPr="00372E03" w:rsidRDefault="0064791D" w:rsidP="00B623FE">
            <w:pPr>
              <w:rPr>
                <w:rFonts w:ascii="Century Gothic" w:hAnsi="Century Gothic" w:cs="Arial"/>
                <w:sz w:val="16"/>
                <w:szCs w:val="16"/>
              </w:rPr>
            </w:pPr>
            <w:r>
              <w:rPr>
                <w:rFonts w:ascii="Century Gothic" w:hAnsi="Century Gothic" w:cs="Arial"/>
                <w:sz w:val="16"/>
                <w:szCs w:val="16"/>
              </w:rPr>
              <w:t>WÓZKOWNIA</w:t>
            </w:r>
          </w:p>
        </w:tc>
        <w:tc>
          <w:tcPr>
            <w:tcW w:w="1417" w:type="dxa"/>
            <w:gridSpan w:val="2"/>
            <w:shd w:val="clear" w:color="auto" w:fill="auto"/>
            <w:noWrap/>
            <w:vAlign w:val="center"/>
          </w:tcPr>
          <w:p w14:paraId="546FEDE7" w14:textId="2100D5F5" w:rsidR="0064791D" w:rsidRPr="00372E03" w:rsidRDefault="0064791D" w:rsidP="00B623FE">
            <w:pPr>
              <w:jc w:val="center"/>
              <w:rPr>
                <w:rFonts w:ascii="Century Gothic" w:hAnsi="Century Gothic" w:cs="Arial"/>
                <w:sz w:val="16"/>
                <w:szCs w:val="16"/>
              </w:rPr>
            </w:pPr>
            <w:r>
              <w:rPr>
                <w:rFonts w:ascii="Century Gothic" w:hAnsi="Century Gothic" w:cs="Arial"/>
                <w:sz w:val="16"/>
                <w:szCs w:val="16"/>
              </w:rPr>
              <w:t>4,48</w:t>
            </w:r>
          </w:p>
        </w:tc>
        <w:tc>
          <w:tcPr>
            <w:tcW w:w="1418" w:type="dxa"/>
            <w:vMerge/>
            <w:shd w:val="clear" w:color="auto" w:fill="auto"/>
            <w:noWrap/>
            <w:vAlign w:val="center"/>
          </w:tcPr>
          <w:p w14:paraId="65068691" w14:textId="77777777" w:rsidR="0064791D" w:rsidRPr="00372E03" w:rsidRDefault="0064791D" w:rsidP="00B623FE">
            <w:pPr>
              <w:jc w:val="center"/>
              <w:rPr>
                <w:rFonts w:ascii="Century Gothic" w:hAnsi="Century Gothic" w:cs="Calibri"/>
                <w:color w:val="FF0000"/>
                <w:sz w:val="16"/>
                <w:szCs w:val="16"/>
              </w:rPr>
            </w:pPr>
          </w:p>
        </w:tc>
        <w:tc>
          <w:tcPr>
            <w:tcW w:w="1559" w:type="dxa"/>
            <w:gridSpan w:val="2"/>
            <w:vMerge/>
            <w:shd w:val="clear" w:color="auto" w:fill="auto"/>
            <w:noWrap/>
            <w:vAlign w:val="center"/>
          </w:tcPr>
          <w:p w14:paraId="466545BD" w14:textId="77777777" w:rsidR="0064791D" w:rsidRPr="00372E03" w:rsidRDefault="0064791D" w:rsidP="00B623FE">
            <w:pPr>
              <w:jc w:val="center"/>
              <w:rPr>
                <w:rFonts w:ascii="Century Gothic" w:hAnsi="Century Gothic" w:cs="Calibri"/>
                <w:color w:val="FF0000"/>
                <w:sz w:val="16"/>
                <w:szCs w:val="16"/>
              </w:rPr>
            </w:pPr>
          </w:p>
        </w:tc>
      </w:tr>
      <w:tr w:rsidR="0064791D" w:rsidRPr="00FC6212" w14:paraId="5DD69705" w14:textId="77777777" w:rsidTr="00512EFE">
        <w:trPr>
          <w:trHeight w:val="162"/>
        </w:trPr>
        <w:tc>
          <w:tcPr>
            <w:tcW w:w="1701" w:type="dxa"/>
            <w:shd w:val="clear" w:color="auto" w:fill="auto"/>
            <w:noWrap/>
            <w:vAlign w:val="center"/>
          </w:tcPr>
          <w:p w14:paraId="51E180DF" w14:textId="6FD2E1A3" w:rsidR="0064791D" w:rsidRPr="00372E03" w:rsidRDefault="0064791D" w:rsidP="00B623FE">
            <w:pPr>
              <w:jc w:val="center"/>
              <w:rPr>
                <w:rFonts w:ascii="Century Gothic" w:hAnsi="Century Gothic" w:cs="Arial"/>
                <w:sz w:val="16"/>
                <w:szCs w:val="16"/>
              </w:rPr>
            </w:pPr>
            <w:r w:rsidRPr="00372E03">
              <w:rPr>
                <w:rFonts w:ascii="Century Gothic" w:hAnsi="Century Gothic" w:cs="Arial"/>
                <w:sz w:val="16"/>
                <w:szCs w:val="16"/>
              </w:rPr>
              <w:t>A.10</w:t>
            </w:r>
          </w:p>
        </w:tc>
        <w:tc>
          <w:tcPr>
            <w:tcW w:w="3626" w:type="dxa"/>
            <w:gridSpan w:val="3"/>
            <w:shd w:val="clear" w:color="auto" w:fill="auto"/>
            <w:noWrap/>
            <w:vAlign w:val="center"/>
          </w:tcPr>
          <w:p w14:paraId="5319D662" w14:textId="1C75CB15" w:rsidR="0064791D" w:rsidRPr="00372E03" w:rsidRDefault="0064791D" w:rsidP="00B623FE">
            <w:pPr>
              <w:rPr>
                <w:rFonts w:ascii="Century Gothic" w:hAnsi="Century Gothic" w:cs="Arial"/>
                <w:sz w:val="16"/>
                <w:szCs w:val="16"/>
              </w:rPr>
            </w:pPr>
            <w:r>
              <w:rPr>
                <w:rFonts w:ascii="Century Gothic" w:hAnsi="Century Gothic" w:cs="Arial"/>
                <w:sz w:val="16"/>
                <w:szCs w:val="16"/>
              </w:rPr>
              <w:t>ROWEROWNIA</w:t>
            </w:r>
            <w:r w:rsidR="00D76862">
              <w:rPr>
                <w:rFonts w:ascii="Century Gothic" w:hAnsi="Century Gothic" w:cs="Arial"/>
                <w:sz w:val="16"/>
                <w:szCs w:val="16"/>
              </w:rPr>
              <w:t xml:space="preserve"> USŁUG</w:t>
            </w:r>
          </w:p>
        </w:tc>
        <w:tc>
          <w:tcPr>
            <w:tcW w:w="1417" w:type="dxa"/>
            <w:gridSpan w:val="2"/>
            <w:shd w:val="clear" w:color="auto" w:fill="auto"/>
            <w:noWrap/>
            <w:vAlign w:val="center"/>
          </w:tcPr>
          <w:p w14:paraId="2142529B" w14:textId="02625F88" w:rsidR="0064791D" w:rsidRPr="00372E03" w:rsidRDefault="0064791D" w:rsidP="00B623FE">
            <w:pPr>
              <w:jc w:val="center"/>
              <w:rPr>
                <w:rFonts w:ascii="Century Gothic" w:hAnsi="Century Gothic" w:cs="Arial"/>
                <w:sz w:val="16"/>
                <w:szCs w:val="16"/>
              </w:rPr>
            </w:pPr>
            <w:r>
              <w:rPr>
                <w:rFonts w:ascii="Century Gothic" w:hAnsi="Century Gothic" w:cs="Arial"/>
                <w:sz w:val="16"/>
                <w:szCs w:val="16"/>
              </w:rPr>
              <w:t>3,13</w:t>
            </w:r>
          </w:p>
        </w:tc>
        <w:tc>
          <w:tcPr>
            <w:tcW w:w="1418" w:type="dxa"/>
            <w:vMerge/>
            <w:shd w:val="clear" w:color="auto" w:fill="auto"/>
            <w:noWrap/>
            <w:vAlign w:val="center"/>
          </w:tcPr>
          <w:p w14:paraId="0867D875" w14:textId="77777777" w:rsidR="0064791D" w:rsidRPr="00372E03" w:rsidRDefault="0064791D" w:rsidP="00B623FE">
            <w:pPr>
              <w:jc w:val="center"/>
              <w:rPr>
                <w:rFonts w:ascii="Century Gothic" w:hAnsi="Century Gothic" w:cs="Calibri"/>
                <w:color w:val="FF0000"/>
                <w:sz w:val="16"/>
                <w:szCs w:val="16"/>
              </w:rPr>
            </w:pPr>
          </w:p>
        </w:tc>
        <w:tc>
          <w:tcPr>
            <w:tcW w:w="1559" w:type="dxa"/>
            <w:gridSpan w:val="2"/>
            <w:vMerge/>
            <w:shd w:val="clear" w:color="auto" w:fill="auto"/>
            <w:noWrap/>
            <w:vAlign w:val="center"/>
          </w:tcPr>
          <w:p w14:paraId="12E7B34F" w14:textId="77777777" w:rsidR="0064791D" w:rsidRPr="00372E03" w:rsidRDefault="0064791D" w:rsidP="00B623FE">
            <w:pPr>
              <w:jc w:val="center"/>
              <w:rPr>
                <w:rFonts w:ascii="Century Gothic" w:hAnsi="Century Gothic" w:cs="Calibri"/>
                <w:color w:val="FF0000"/>
                <w:sz w:val="16"/>
                <w:szCs w:val="16"/>
              </w:rPr>
            </w:pPr>
          </w:p>
        </w:tc>
      </w:tr>
      <w:tr w:rsidR="0064791D" w:rsidRPr="00FC6212" w14:paraId="4D6C84D8" w14:textId="77777777" w:rsidTr="00512EFE">
        <w:trPr>
          <w:trHeight w:val="162"/>
        </w:trPr>
        <w:tc>
          <w:tcPr>
            <w:tcW w:w="1701" w:type="dxa"/>
            <w:shd w:val="clear" w:color="auto" w:fill="auto"/>
            <w:noWrap/>
            <w:vAlign w:val="center"/>
          </w:tcPr>
          <w:p w14:paraId="755BC1A8" w14:textId="60CCF4A6" w:rsidR="0064791D" w:rsidRPr="00372E03" w:rsidRDefault="0064791D" w:rsidP="00B623FE">
            <w:pPr>
              <w:jc w:val="center"/>
              <w:rPr>
                <w:rFonts w:ascii="Century Gothic" w:hAnsi="Century Gothic" w:cs="Arial"/>
                <w:sz w:val="16"/>
                <w:szCs w:val="16"/>
              </w:rPr>
            </w:pPr>
            <w:r w:rsidRPr="00372E03">
              <w:rPr>
                <w:rFonts w:ascii="Century Gothic" w:hAnsi="Century Gothic" w:cs="Arial"/>
                <w:sz w:val="16"/>
                <w:szCs w:val="16"/>
              </w:rPr>
              <w:t>A.11</w:t>
            </w:r>
          </w:p>
        </w:tc>
        <w:tc>
          <w:tcPr>
            <w:tcW w:w="3626" w:type="dxa"/>
            <w:gridSpan w:val="3"/>
            <w:shd w:val="clear" w:color="auto" w:fill="auto"/>
            <w:noWrap/>
            <w:vAlign w:val="center"/>
          </w:tcPr>
          <w:p w14:paraId="5C21448A" w14:textId="345D5E74" w:rsidR="0064791D" w:rsidRPr="00372E03" w:rsidRDefault="0064791D" w:rsidP="00B623FE">
            <w:pPr>
              <w:rPr>
                <w:rFonts w:ascii="Century Gothic" w:hAnsi="Century Gothic" w:cs="Arial"/>
                <w:sz w:val="16"/>
                <w:szCs w:val="16"/>
              </w:rPr>
            </w:pPr>
            <w:r>
              <w:rPr>
                <w:rFonts w:ascii="Century Gothic" w:hAnsi="Century Gothic" w:cs="Arial"/>
                <w:sz w:val="16"/>
                <w:szCs w:val="16"/>
              </w:rPr>
              <w:t>ŚMIETNIK</w:t>
            </w:r>
          </w:p>
        </w:tc>
        <w:tc>
          <w:tcPr>
            <w:tcW w:w="1417" w:type="dxa"/>
            <w:gridSpan w:val="2"/>
            <w:shd w:val="clear" w:color="auto" w:fill="auto"/>
            <w:noWrap/>
            <w:vAlign w:val="center"/>
          </w:tcPr>
          <w:p w14:paraId="034F3B60" w14:textId="3F4910C8" w:rsidR="0064791D" w:rsidRPr="00372E03" w:rsidRDefault="0064791D" w:rsidP="00B623FE">
            <w:pPr>
              <w:jc w:val="center"/>
              <w:rPr>
                <w:rFonts w:ascii="Century Gothic" w:hAnsi="Century Gothic" w:cs="Arial"/>
                <w:sz w:val="16"/>
                <w:szCs w:val="16"/>
              </w:rPr>
            </w:pPr>
            <w:r>
              <w:rPr>
                <w:rFonts w:ascii="Century Gothic" w:hAnsi="Century Gothic" w:cs="Arial"/>
                <w:sz w:val="16"/>
                <w:szCs w:val="16"/>
              </w:rPr>
              <w:t>16,48</w:t>
            </w:r>
          </w:p>
        </w:tc>
        <w:tc>
          <w:tcPr>
            <w:tcW w:w="1418" w:type="dxa"/>
            <w:vMerge/>
            <w:shd w:val="clear" w:color="auto" w:fill="auto"/>
            <w:noWrap/>
            <w:vAlign w:val="center"/>
          </w:tcPr>
          <w:p w14:paraId="11A5922B" w14:textId="77777777" w:rsidR="0064791D" w:rsidRPr="00372E03" w:rsidRDefault="0064791D" w:rsidP="00B623FE">
            <w:pPr>
              <w:jc w:val="center"/>
              <w:rPr>
                <w:rFonts w:ascii="Century Gothic" w:hAnsi="Century Gothic" w:cs="Calibri"/>
                <w:color w:val="FF0000"/>
                <w:sz w:val="16"/>
                <w:szCs w:val="16"/>
              </w:rPr>
            </w:pPr>
          </w:p>
        </w:tc>
        <w:tc>
          <w:tcPr>
            <w:tcW w:w="1559" w:type="dxa"/>
            <w:gridSpan w:val="2"/>
            <w:vMerge/>
            <w:shd w:val="clear" w:color="auto" w:fill="auto"/>
            <w:noWrap/>
            <w:vAlign w:val="center"/>
          </w:tcPr>
          <w:p w14:paraId="17E52942" w14:textId="77777777" w:rsidR="0064791D" w:rsidRPr="00372E03" w:rsidRDefault="0064791D" w:rsidP="00B623FE">
            <w:pPr>
              <w:jc w:val="center"/>
              <w:rPr>
                <w:rFonts w:ascii="Century Gothic" w:hAnsi="Century Gothic" w:cs="Calibri"/>
                <w:color w:val="FF0000"/>
                <w:sz w:val="16"/>
                <w:szCs w:val="16"/>
              </w:rPr>
            </w:pPr>
          </w:p>
        </w:tc>
      </w:tr>
      <w:tr w:rsidR="00DF1677" w:rsidRPr="00FC6212" w14:paraId="6A2D54CB" w14:textId="77777777" w:rsidTr="00512EFE">
        <w:trPr>
          <w:trHeight w:val="162"/>
        </w:trPr>
        <w:tc>
          <w:tcPr>
            <w:tcW w:w="1701" w:type="dxa"/>
            <w:shd w:val="clear" w:color="auto" w:fill="auto"/>
            <w:noWrap/>
            <w:vAlign w:val="center"/>
          </w:tcPr>
          <w:p w14:paraId="3366D72E" w14:textId="0427E366" w:rsidR="00DF1677" w:rsidRPr="00372E03" w:rsidRDefault="00DF1677" w:rsidP="00B623FE">
            <w:pPr>
              <w:jc w:val="center"/>
              <w:rPr>
                <w:rFonts w:ascii="Century Gothic" w:hAnsi="Century Gothic" w:cs="Arial"/>
                <w:sz w:val="16"/>
                <w:szCs w:val="16"/>
              </w:rPr>
            </w:pPr>
            <w:r>
              <w:rPr>
                <w:rFonts w:ascii="Century Gothic" w:hAnsi="Century Gothic" w:cs="Arial"/>
                <w:sz w:val="16"/>
                <w:szCs w:val="16"/>
              </w:rPr>
              <w:t>A.12</w:t>
            </w:r>
          </w:p>
        </w:tc>
        <w:tc>
          <w:tcPr>
            <w:tcW w:w="3626" w:type="dxa"/>
            <w:gridSpan w:val="3"/>
            <w:shd w:val="clear" w:color="auto" w:fill="auto"/>
            <w:noWrap/>
            <w:vAlign w:val="center"/>
          </w:tcPr>
          <w:p w14:paraId="0B59DE6D" w14:textId="0EEE18BF" w:rsidR="00DF1677" w:rsidRDefault="00DF1677" w:rsidP="00B623FE">
            <w:pPr>
              <w:rPr>
                <w:rFonts w:ascii="Century Gothic" w:hAnsi="Century Gothic" w:cs="Arial"/>
                <w:sz w:val="16"/>
                <w:szCs w:val="16"/>
              </w:rPr>
            </w:pPr>
            <w:r>
              <w:rPr>
                <w:rFonts w:ascii="Century Gothic" w:hAnsi="Century Gothic" w:cs="Arial"/>
                <w:sz w:val="16"/>
                <w:szCs w:val="16"/>
              </w:rPr>
              <w:t>POMIESZCZENIE LICZNIKÓW ELEKTRYCZNYCH</w:t>
            </w:r>
          </w:p>
        </w:tc>
        <w:tc>
          <w:tcPr>
            <w:tcW w:w="1417" w:type="dxa"/>
            <w:gridSpan w:val="2"/>
            <w:shd w:val="clear" w:color="auto" w:fill="auto"/>
            <w:noWrap/>
            <w:vAlign w:val="center"/>
          </w:tcPr>
          <w:p w14:paraId="11B69F7E" w14:textId="2BA366F3" w:rsidR="00DF1677" w:rsidRDefault="00DF1677" w:rsidP="00B623FE">
            <w:pPr>
              <w:jc w:val="center"/>
              <w:rPr>
                <w:rFonts w:ascii="Century Gothic" w:hAnsi="Century Gothic" w:cs="Arial"/>
                <w:sz w:val="16"/>
                <w:szCs w:val="16"/>
              </w:rPr>
            </w:pPr>
            <w:r>
              <w:rPr>
                <w:rFonts w:ascii="Century Gothic" w:hAnsi="Century Gothic" w:cs="Arial"/>
                <w:sz w:val="16"/>
                <w:szCs w:val="16"/>
              </w:rPr>
              <w:t>5,86</w:t>
            </w:r>
          </w:p>
        </w:tc>
        <w:tc>
          <w:tcPr>
            <w:tcW w:w="1418" w:type="dxa"/>
            <w:vMerge/>
            <w:shd w:val="clear" w:color="auto" w:fill="auto"/>
            <w:noWrap/>
            <w:vAlign w:val="center"/>
          </w:tcPr>
          <w:p w14:paraId="2611587A" w14:textId="77777777" w:rsidR="00DF1677" w:rsidRPr="00372E03" w:rsidRDefault="00DF1677" w:rsidP="00B623FE">
            <w:pPr>
              <w:jc w:val="center"/>
              <w:rPr>
                <w:rFonts w:ascii="Century Gothic" w:hAnsi="Century Gothic" w:cs="Calibri"/>
                <w:color w:val="FF0000"/>
                <w:sz w:val="16"/>
                <w:szCs w:val="16"/>
              </w:rPr>
            </w:pPr>
          </w:p>
        </w:tc>
        <w:tc>
          <w:tcPr>
            <w:tcW w:w="1559" w:type="dxa"/>
            <w:gridSpan w:val="2"/>
            <w:vMerge/>
            <w:shd w:val="clear" w:color="auto" w:fill="auto"/>
            <w:noWrap/>
            <w:vAlign w:val="center"/>
          </w:tcPr>
          <w:p w14:paraId="027C008A" w14:textId="77777777" w:rsidR="00DF1677" w:rsidRPr="00372E03" w:rsidRDefault="00DF1677" w:rsidP="00B623FE">
            <w:pPr>
              <w:jc w:val="center"/>
              <w:rPr>
                <w:rFonts w:ascii="Century Gothic" w:hAnsi="Century Gothic" w:cs="Calibri"/>
                <w:color w:val="FF0000"/>
                <w:sz w:val="16"/>
                <w:szCs w:val="16"/>
              </w:rPr>
            </w:pPr>
          </w:p>
        </w:tc>
      </w:tr>
      <w:tr w:rsidR="0064791D" w:rsidRPr="00FC6212" w14:paraId="453E13AF" w14:textId="77777777" w:rsidTr="00512EFE">
        <w:trPr>
          <w:trHeight w:val="162"/>
        </w:trPr>
        <w:tc>
          <w:tcPr>
            <w:tcW w:w="1701" w:type="dxa"/>
            <w:shd w:val="clear" w:color="auto" w:fill="auto"/>
            <w:noWrap/>
            <w:vAlign w:val="center"/>
          </w:tcPr>
          <w:p w14:paraId="7A908867" w14:textId="67DBF9FD" w:rsidR="0064791D" w:rsidRPr="00372E03" w:rsidRDefault="0064791D" w:rsidP="00B623FE">
            <w:pPr>
              <w:jc w:val="center"/>
              <w:rPr>
                <w:rFonts w:ascii="Century Gothic" w:hAnsi="Century Gothic" w:cs="Arial"/>
                <w:sz w:val="16"/>
                <w:szCs w:val="16"/>
              </w:rPr>
            </w:pPr>
            <w:r w:rsidRPr="00372E03">
              <w:rPr>
                <w:rFonts w:ascii="Century Gothic" w:hAnsi="Century Gothic" w:cs="Arial"/>
                <w:sz w:val="16"/>
                <w:szCs w:val="16"/>
              </w:rPr>
              <w:t>KL.01</w:t>
            </w:r>
          </w:p>
        </w:tc>
        <w:tc>
          <w:tcPr>
            <w:tcW w:w="3626" w:type="dxa"/>
            <w:gridSpan w:val="3"/>
            <w:shd w:val="clear" w:color="auto" w:fill="auto"/>
            <w:noWrap/>
            <w:vAlign w:val="center"/>
          </w:tcPr>
          <w:p w14:paraId="15CDDA19" w14:textId="3997CE5E" w:rsidR="0064791D" w:rsidRPr="00372E03" w:rsidRDefault="0064791D" w:rsidP="00B623FE">
            <w:pPr>
              <w:rPr>
                <w:rFonts w:ascii="Century Gothic" w:hAnsi="Century Gothic" w:cs="Arial"/>
                <w:sz w:val="16"/>
                <w:szCs w:val="16"/>
              </w:rPr>
            </w:pPr>
            <w:r>
              <w:rPr>
                <w:rFonts w:ascii="Century Gothic" w:hAnsi="Century Gothic" w:cs="Arial"/>
                <w:sz w:val="16"/>
                <w:szCs w:val="16"/>
              </w:rPr>
              <w:t>KOMÓRKA LOKATORSKA</w:t>
            </w:r>
          </w:p>
        </w:tc>
        <w:tc>
          <w:tcPr>
            <w:tcW w:w="1417" w:type="dxa"/>
            <w:gridSpan w:val="2"/>
            <w:shd w:val="clear" w:color="auto" w:fill="auto"/>
            <w:noWrap/>
            <w:vAlign w:val="center"/>
          </w:tcPr>
          <w:p w14:paraId="15349C2B" w14:textId="6BEF7D90" w:rsidR="0064791D" w:rsidRPr="00372E03" w:rsidRDefault="0064791D" w:rsidP="00B623FE">
            <w:pPr>
              <w:jc w:val="center"/>
              <w:rPr>
                <w:rFonts w:ascii="Century Gothic" w:hAnsi="Century Gothic" w:cs="Arial"/>
                <w:sz w:val="16"/>
                <w:szCs w:val="16"/>
              </w:rPr>
            </w:pPr>
            <w:r>
              <w:rPr>
                <w:rFonts w:ascii="Century Gothic" w:hAnsi="Century Gothic" w:cs="Arial"/>
                <w:sz w:val="16"/>
                <w:szCs w:val="16"/>
              </w:rPr>
              <w:t>2,82</w:t>
            </w:r>
          </w:p>
        </w:tc>
        <w:tc>
          <w:tcPr>
            <w:tcW w:w="1418" w:type="dxa"/>
            <w:vMerge/>
            <w:shd w:val="clear" w:color="auto" w:fill="auto"/>
            <w:noWrap/>
            <w:vAlign w:val="center"/>
          </w:tcPr>
          <w:p w14:paraId="1E57E21C" w14:textId="77777777" w:rsidR="0064791D" w:rsidRPr="00372E03" w:rsidRDefault="0064791D" w:rsidP="00B623FE">
            <w:pPr>
              <w:jc w:val="center"/>
              <w:rPr>
                <w:rFonts w:ascii="Century Gothic" w:hAnsi="Century Gothic" w:cs="Calibri"/>
                <w:color w:val="FF0000"/>
                <w:sz w:val="16"/>
                <w:szCs w:val="16"/>
              </w:rPr>
            </w:pPr>
          </w:p>
        </w:tc>
        <w:tc>
          <w:tcPr>
            <w:tcW w:w="1559" w:type="dxa"/>
            <w:gridSpan w:val="2"/>
            <w:vMerge/>
            <w:shd w:val="clear" w:color="auto" w:fill="auto"/>
            <w:noWrap/>
            <w:vAlign w:val="center"/>
          </w:tcPr>
          <w:p w14:paraId="2C8A0066" w14:textId="77777777" w:rsidR="0064791D" w:rsidRPr="00372E03" w:rsidRDefault="0064791D" w:rsidP="00B623FE">
            <w:pPr>
              <w:jc w:val="center"/>
              <w:rPr>
                <w:rFonts w:ascii="Century Gothic" w:hAnsi="Century Gothic" w:cs="Calibri"/>
                <w:color w:val="FF0000"/>
                <w:sz w:val="16"/>
                <w:szCs w:val="16"/>
              </w:rPr>
            </w:pPr>
          </w:p>
        </w:tc>
      </w:tr>
      <w:tr w:rsidR="0064791D" w:rsidRPr="00FC6212" w14:paraId="50E63E27" w14:textId="77777777" w:rsidTr="00512EFE">
        <w:trPr>
          <w:trHeight w:val="162"/>
        </w:trPr>
        <w:tc>
          <w:tcPr>
            <w:tcW w:w="1701" w:type="dxa"/>
            <w:shd w:val="clear" w:color="auto" w:fill="auto"/>
            <w:noWrap/>
            <w:vAlign w:val="center"/>
          </w:tcPr>
          <w:p w14:paraId="779FA5A3" w14:textId="23452B67" w:rsidR="0064791D" w:rsidRPr="00372E03" w:rsidRDefault="0064791D" w:rsidP="00372E03">
            <w:pPr>
              <w:jc w:val="center"/>
              <w:rPr>
                <w:rFonts w:ascii="Century Gothic" w:hAnsi="Century Gothic" w:cs="Arial"/>
                <w:sz w:val="16"/>
                <w:szCs w:val="16"/>
              </w:rPr>
            </w:pPr>
            <w:r w:rsidRPr="00372E03">
              <w:rPr>
                <w:rFonts w:ascii="Century Gothic" w:hAnsi="Century Gothic" w:cs="Arial"/>
                <w:sz w:val="16"/>
                <w:szCs w:val="16"/>
              </w:rPr>
              <w:t>KL.02</w:t>
            </w:r>
          </w:p>
        </w:tc>
        <w:tc>
          <w:tcPr>
            <w:tcW w:w="3626" w:type="dxa"/>
            <w:gridSpan w:val="3"/>
            <w:shd w:val="clear" w:color="auto" w:fill="auto"/>
            <w:noWrap/>
            <w:vAlign w:val="center"/>
          </w:tcPr>
          <w:p w14:paraId="42A249E3" w14:textId="70E4D247" w:rsidR="0064791D" w:rsidRPr="00372E03" w:rsidRDefault="0064791D" w:rsidP="00372E03">
            <w:pPr>
              <w:rPr>
                <w:rFonts w:ascii="Century Gothic" w:hAnsi="Century Gothic" w:cs="Arial"/>
                <w:sz w:val="16"/>
                <w:szCs w:val="16"/>
              </w:rPr>
            </w:pPr>
            <w:r>
              <w:rPr>
                <w:rFonts w:ascii="Century Gothic" w:hAnsi="Century Gothic" w:cs="Arial"/>
                <w:sz w:val="16"/>
                <w:szCs w:val="16"/>
              </w:rPr>
              <w:t>KOMÓRKA LOKATORSKA</w:t>
            </w:r>
          </w:p>
        </w:tc>
        <w:tc>
          <w:tcPr>
            <w:tcW w:w="1417" w:type="dxa"/>
            <w:gridSpan w:val="2"/>
            <w:shd w:val="clear" w:color="auto" w:fill="auto"/>
            <w:noWrap/>
            <w:vAlign w:val="center"/>
          </w:tcPr>
          <w:p w14:paraId="66F9640D" w14:textId="7ED730F4" w:rsidR="0064791D" w:rsidRPr="00372E03" w:rsidRDefault="0064791D" w:rsidP="00372E03">
            <w:pPr>
              <w:jc w:val="center"/>
              <w:rPr>
                <w:rFonts w:ascii="Century Gothic" w:hAnsi="Century Gothic" w:cs="Arial"/>
                <w:sz w:val="16"/>
                <w:szCs w:val="16"/>
              </w:rPr>
            </w:pPr>
            <w:r>
              <w:rPr>
                <w:rFonts w:ascii="Century Gothic" w:hAnsi="Century Gothic" w:cs="Arial"/>
                <w:sz w:val="16"/>
                <w:szCs w:val="16"/>
              </w:rPr>
              <w:t>3,07</w:t>
            </w:r>
          </w:p>
        </w:tc>
        <w:tc>
          <w:tcPr>
            <w:tcW w:w="1418" w:type="dxa"/>
            <w:vMerge/>
            <w:shd w:val="clear" w:color="auto" w:fill="auto"/>
            <w:noWrap/>
            <w:vAlign w:val="center"/>
          </w:tcPr>
          <w:p w14:paraId="088037B8" w14:textId="77777777" w:rsidR="0064791D" w:rsidRPr="00372E03" w:rsidRDefault="0064791D" w:rsidP="00372E03">
            <w:pPr>
              <w:jc w:val="center"/>
              <w:rPr>
                <w:rFonts w:ascii="Century Gothic" w:hAnsi="Century Gothic" w:cs="Calibri"/>
                <w:color w:val="FF0000"/>
                <w:sz w:val="16"/>
                <w:szCs w:val="16"/>
              </w:rPr>
            </w:pPr>
          </w:p>
        </w:tc>
        <w:tc>
          <w:tcPr>
            <w:tcW w:w="1559" w:type="dxa"/>
            <w:gridSpan w:val="2"/>
            <w:vMerge/>
            <w:shd w:val="clear" w:color="auto" w:fill="auto"/>
            <w:noWrap/>
            <w:vAlign w:val="center"/>
          </w:tcPr>
          <w:p w14:paraId="39E63E06" w14:textId="77777777" w:rsidR="0064791D" w:rsidRPr="00372E03" w:rsidRDefault="0064791D" w:rsidP="00372E03">
            <w:pPr>
              <w:jc w:val="center"/>
              <w:rPr>
                <w:rFonts w:ascii="Century Gothic" w:hAnsi="Century Gothic" w:cs="Calibri"/>
                <w:color w:val="FF0000"/>
                <w:sz w:val="16"/>
                <w:szCs w:val="16"/>
              </w:rPr>
            </w:pPr>
          </w:p>
        </w:tc>
      </w:tr>
      <w:tr w:rsidR="0064791D" w:rsidRPr="00FC6212" w14:paraId="5AB991F2" w14:textId="77777777" w:rsidTr="00512EFE">
        <w:trPr>
          <w:trHeight w:val="162"/>
        </w:trPr>
        <w:tc>
          <w:tcPr>
            <w:tcW w:w="1701" w:type="dxa"/>
            <w:shd w:val="clear" w:color="auto" w:fill="auto"/>
            <w:noWrap/>
            <w:vAlign w:val="center"/>
          </w:tcPr>
          <w:p w14:paraId="68374DDB" w14:textId="7FA24A01" w:rsidR="0064791D" w:rsidRPr="00372E03" w:rsidRDefault="0064791D" w:rsidP="00372E03">
            <w:pPr>
              <w:jc w:val="center"/>
              <w:rPr>
                <w:rFonts w:ascii="Century Gothic" w:hAnsi="Century Gothic" w:cs="Arial"/>
                <w:sz w:val="16"/>
                <w:szCs w:val="16"/>
              </w:rPr>
            </w:pPr>
            <w:r w:rsidRPr="00372E03">
              <w:rPr>
                <w:rFonts w:ascii="Century Gothic" w:hAnsi="Century Gothic" w:cs="Arial"/>
                <w:sz w:val="16"/>
                <w:szCs w:val="16"/>
              </w:rPr>
              <w:t>KL.03</w:t>
            </w:r>
          </w:p>
        </w:tc>
        <w:tc>
          <w:tcPr>
            <w:tcW w:w="3626" w:type="dxa"/>
            <w:gridSpan w:val="3"/>
            <w:shd w:val="clear" w:color="auto" w:fill="auto"/>
            <w:noWrap/>
            <w:vAlign w:val="center"/>
          </w:tcPr>
          <w:p w14:paraId="2CB2CA2A" w14:textId="7C639C07" w:rsidR="0064791D" w:rsidRPr="00372E03" w:rsidRDefault="0064791D" w:rsidP="00372E03">
            <w:pPr>
              <w:rPr>
                <w:rFonts w:ascii="Century Gothic" w:hAnsi="Century Gothic" w:cs="Arial"/>
                <w:sz w:val="16"/>
                <w:szCs w:val="16"/>
              </w:rPr>
            </w:pPr>
            <w:r>
              <w:rPr>
                <w:rFonts w:ascii="Century Gothic" w:hAnsi="Century Gothic" w:cs="Arial"/>
                <w:sz w:val="16"/>
                <w:szCs w:val="16"/>
              </w:rPr>
              <w:t>KOMÓRKA LOKATORSKA</w:t>
            </w:r>
          </w:p>
        </w:tc>
        <w:tc>
          <w:tcPr>
            <w:tcW w:w="1417" w:type="dxa"/>
            <w:gridSpan w:val="2"/>
            <w:shd w:val="clear" w:color="auto" w:fill="auto"/>
            <w:noWrap/>
            <w:vAlign w:val="center"/>
          </w:tcPr>
          <w:p w14:paraId="62026D8B" w14:textId="4E527077" w:rsidR="0064791D" w:rsidRPr="00372E03" w:rsidRDefault="0064791D" w:rsidP="00372E03">
            <w:pPr>
              <w:jc w:val="center"/>
              <w:rPr>
                <w:rFonts w:ascii="Century Gothic" w:hAnsi="Century Gothic" w:cs="Arial"/>
                <w:sz w:val="16"/>
                <w:szCs w:val="16"/>
              </w:rPr>
            </w:pPr>
            <w:r>
              <w:rPr>
                <w:rFonts w:ascii="Century Gothic" w:hAnsi="Century Gothic" w:cs="Arial"/>
                <w:sz w:val="16"/>
                <w:szCs w:val="16"/>
              </w:rPr>
              <w:t>3,07</w:t>
            </w:r>
          </w:p>
        </w:tc>
        <w:tc>
          <w:tcPr>
            <w:tcW w:w="1418" w:type="dxa"/>
            <w:vMerge/>
            <w:shd w:val="clear" w:color="auto" w:fill="auto"/>
            <w:noWrap/>
            <w:vAlign w:val="center"/>
          </w:tcPr>
          <w:p w14:paraId="123167DB" w14:textId="77777777" w:rsidR="0064791D" w:rsidRPr="00372E03" w:rsidRDefault="0064791D" w:rsidP="00372E03">
            <w:pPr>
              <w:jc w:val="center"/>
              <w:rPr>
                <w:rFonts w:ascii="Century Gothic" w:hAnsi="Century Gothic" w:cs="Calibri"/>
                <w:color w:val="FF0000"/>
                <w:sz w:val="16"/>
                <w:szCs w:val="16"/>
              </w:rPr>
            </w:pPr>
          </w:p>
        </w:tc>
        <w:tc>
          <w:tcPr>
            <w:tcW w:w="1559" w:type="dxa"/>
            <w:gridSpan w:val="2"/>
            <w:vMerge/>
            <w:shd w:val="clear" w:color="auto" w:fill="auto"/>
            <w:noWrap/>
            <w:vAlign w:val="center"/>
          </w:tcPr>
          <w:p w14:paraId="0C6A07CA" w14:textId="77777777" w:rsidR="0064791D" w:rsidRPr="00372E03" w:rsidRDefault="0064791D" w:rsidP="00372E03">
            <w:pPr>
              <w:jc w:val="center"/>
              <w:rPr>
                <w:rFonts w:ascii="Century Gothic" w:hAnsi="Century Gothic" w:cs="Calibri"/>
                <w:color w:val="FF0000"/>
                <w:sz w:val="16"/>
                <w:szCs w:val="16"/>
              </w:rPr>
            </w:pPr>
          </w:p>
        </w:tc>
      </w:tr>
      <w:tr w:rsidR="0064791D" w:rsidRPr="00FC6212" w14:paraId="73F15FBB" w14:textId="77777777" w:rsidTr="00512EFE">
        <w:trPr>
          <w:trHeight w:val="162"/>
        </w:trPr>
        <w:tc>
          <w:tcPr>
            <w:tcW w:w="1701" w:type="dxa"/>
            <w:shd w:val="clear" w:color="auto" w:fill="auto"/>
            <w:noWrap/>
            <w:vAlign w:val="center"/>
          </w:tcPr>
          <w:p w14:paraId="029A4F24" w14:textId="2075EA99" w:rsidR="0064791D" w:rsidRPr="00372E03" w:rsidRDefault="0064791D" w:rsidP="00372E03">
            <w:pPr>
              <w:jc w:val="center"/>
              <w:rPr>
                <w:rFonts w:ascii="Century Gothic" w:hAnsi="Century Gothic" w:cs="Arial"/>
                <w:sz w:val="16"/>
                <w:szCs w:val="16"/>
              </w:rPr>
            </w:pPr>
            <w:r w:rsidRPr="00372E03">
              <w:rPr>
                <w:rFonts w:ascii="Century Gothic" w:hAnsi="Century Gothic" w:cs="Arial"/>
                <w:sz w:val="16"/>
                <w:szCs w:val="16"/>
              </w:rPr>
              <w:t>KL.04</w:t>
            </w:r>
          </w:p>
        </w:tc>
        <w:tc>
          <w:tcPr>
            <w:tcW w:w="3626" w:type="dxa"/>
            <w:gridSpan w:val="3"/>
            <w:shd w:val="clear" w:color="auto" w:fill="auto"/>
            <w:noWrap/>
            <w:vAlign w:val="center"/>
          </w:tcPr>
          <w:p w14:paraId="74DAD777" w14:textId="4CD8D243" w:rsidR="0064791D" w:rsidRPr="00372E03" w:rsidRDefault="0064791D" w:rsidP="00372E03">
            <w:pPr>
              <w:rPr>
                <w:rFonts w:ascii="Century Gothic" w:hAnsi="Century Gothic" w:cs="Arial"/>
                <w:sz w:val="16"/>
                <w:szCs w:val="16"/>
              </w:rPr>
            </w:pPr>
            <w:r>
              <w:rPr>
                <w:rFonts w:ascii="Century Gothic" w:hAnsi="Century Gothic" w:cs="Arial"/>
                <w:sz w:val="16"/>
                <w:szCs w:val="16"/>
              </w:rPr>
              <w:t>KOMÓRKA LOKATORSKA</w:t>
            </w:r>
          </w:p>
        </w:tc>
        <w:tc>
          <w:tcPr>
            <w:tcW w:w="1417" w:type="dxa"/>
            <w:gridSpan w:val="2"/>
            <w:shd w:val="clear" w:color="auto" w:fill="auto"/>
            <w:noWrap/>
            <w:vAlign w:val="center"/>
          </w:tcPr>
          <w:p w14:paraId="0A88E3B3" w14:textId="1F64A7E5" w:rsidR="0064791D" w:rsidRPr="00372E03" w:rsidRDefault="0064791D" w:rsidP="00372E03">
            <w:pPr>
              <w:jc w:val="center"/>
              <w:rPr>
                <w:rFonts w:ascii="Century Gothic" w:hAnsi="Century Gothic" w:cs="Arial"/>
                <w:sz w:val="16"/>
                <w:szCs w:val="16"/>
              </w:rPr>
            </w:pPr>
            <w:r>
              <w:rPr>
                <w:rFonts w:ascii="Century Gothic" w:hAnsi="Century Gothic" w:cs="Arial"/>
                <w:sz w:val="16"/>
                <w:szCs w:val="16"/>
              </w:rPr>
              <w:t>3,09</w:t>
            </w:r>
          </w:p>
        </w:tc>
        <w:tc>
          <w:tcPr>
            <w:tcW w:w="1418" w:type="dxa"/>
            <w:vMerge/>
            <w:shd w:val="clear" w:color="auto" w:fill="auto"/>
            <w:noWrap/>
            <w:vAlign w:val="center"/>
          </w:tcPr>
          <w:p w14:paraId="409410FC" w14:textId="77777777" w:rsidR="0064791D" w:rsidRPr="00372E03" w:rsidRDefault="0064791D" w:rsidP="00372E03">
            <w:pPr>
              <w:jc w:val="center"/>
              <w:rPr>
                <w:rFonts w:ascii="Century Gothic" w:hAnsi="Century Gothic" w:cs="Calibri"/>
                <w:color w:val="FF0000"/>
                <w:sz w:val="16"/>
                <w:szCs w:val="16"/>
              </w:rPr>
            </w:pPr>
          </w:p>
        </w:tc>
        <w:tc>
          <w:tcPr>
            <w:tcW w:w="1559" w:type="dxa"/>
            <w:gridSpan w:val="2"/>
            <w:vMerge/>
            <w:shd w:val="clear" w:color="auto" w:fill="auto"/>
            <w:noWrap/>
            <w:vAlign w:val="center"/>
          </w:tcPr>
          <w:p w14:paraId="0B5C6DEA" w14:textId="77777777" w:rsidR="0064791D" w:rsidRPr="00372E03" w:rsidRDefault="0064791D" w:rsidP="00372E03">
            <w:pPr>
              <w:jc w:val="center"/>
              <w:rPr>
                <w:rFonts w:ascii="Century Gothic" w:hAnsi="Century Gothic" w:cs="Calibri"/>
                <w:color w:val="FF0000"/>
                <w:sz w:val="16"/>
                <w:szCs w:val="16"/>
              </w:rPr>
            </w:pPr>
          </w:p>
        </w:tc>
      </w:tr>
      <w:tr w:rsidR="0064791D" w:rsidRPr="00FC6212" w14:paraId="76DAEF8A" w14:textId="77777777" w:rsidTr="00512EFE">
        <w:trPr>
          <w:trHeight w:val="162"/>
        </w:trPr>
        <w:tc>
          <w:tcPr>
            <w:tcW w:w="1701" w:type="dxa"/>
            <w:shd w:val="clear" w:color="auto" w:fill="auto"/>
            <w:noWrap/>
            <w:vAlign w:val="center"/>
          </w:tcPr>
          <w:p w14:paraId="7F3B78E9" w14:textId="6145E7BB" w:rsidR="0064791D" w:rsidRPr="00372E03" w:rsidRDefault="0064791D" w:rsidP="00372E03">
            <w:pPr>
              <w:jc w:val="center"/>
              <w:rPr>
                <w:rFonts w:ascii="Century Gothic" w:hAnsi="Century Gothic" w:cs="Arial"/>
                <w:sz w:val="16"/>
                <w:szCs w:val="16"/>
              </w:rPr>
            </w:pPr>
            <w:r w:rsidRPr="00372E03">
              <w:rPr>
                <w:rFonts w:ascii="Century Gothic" w:hAnsi="Century Gothic" w:cs="Arial"/>
                <w:sz w:val="16"/>
                <w:szCs w:val="16"/>
              </w:rPr>
              <w:t>KL.05</w:t>
            </w:r>
          </w:p>
        </w:tc>
        <w:tc>
          <w:tcPr>
            <w:tcW w:w="3626" w:type="dxa"/>
            <w:gridSpan w:val="3"/>
            <w:shd w:val="clear" w:color="auto" w:fill="auto"/>
            <w:noWrap/>
            <w:vAlign w:val="center"/>
          </w:tcPr>
          <w:p w14:paraId="279A8206" w14:textId="2F5DD205" w:rsidR="0064791D" w:rsidRPr="00372E03" w:rsidRDefault="0064791D" w:rsidP="00372E03">
            <w:pPr>
              <w:rPr>
                <w:rFonts w:ascii="Century Gothic" w:hAnsi="Century Gothic" w:cs="Arial"/>
                <w:sz w:val="16"/>
                <w:szCs w:val="16"/>
              </w:rPr>
            </w:pPr>
            <w:r>
              <w:rPr>
                <w:rFonts w:ascii="Century Gothic" w:hAnsi="Century Gothic" w:cs="Arial"/>
                <w:sz w:val="16"/>
                <w:szCs w:val="16"/>
              </w:rPr>
              <w:t>KOMÓRKA LOKATORSKA</w:t>
            </w:r>
          </w:p>
        </w:tc>
        <w:tc>
          <w:tcPr>
            <w:tcW w:w="1417" w:type="dxa"/>
            <w:gridSpan w:val="2"/>
            <w:shd w:val="clear" w:color="auto" w:fill="auto"/>
            <w:noWrap/>
            <w:vAlign w:val="center"/>
          </w:tcPr>
          <w:p w14:paraId="6D7AF1ED" w14:textId="46806D42" w:rsidR="0064791D" w:rsidRPr="00372E03" w:rsidRDefault="0064791D" w:rsidP="00372E03">
            <w:pPr>
              <w:jc w:val="center"/>
              <w:rPr>
                <w:rFonts w:ascii="Century Gothic" w:hAnsi="Century Gothic" w:cs="Arial"/>
                <w:sz w:val="16"/>
                <w:szCs w:val="16"/>
              </w:rPr>
            </w:pPr>
            <w:r>
              <w:rPr>
                <w:rFonts w:ascii="Century Gothic" w:hAnsi="Century Gothic" w:cs="Arial"/>
                <w:sz w:val="16"/>
                <w:szCs w:val="16"/>
              </w:rPr>
              <w:t>2,96</w:t>
            </w:r>
          </w:p>
        </w:tc>
        <w:tc>
          <w:tcPr>
            <w:tcW w:w="1418" w:type="dxa"/>
            <w:vMerge/>
            <w:shd w:val="clear" w:color="auto" w:fill="auto"/>
            <w:noWrap/>
            <w:vAlign w:val="center"/>
          </w:tcPr>
          <w:p w14:paraId="209FF175" w14:textId="77777777" w:rsidR="0064791D" w:rsidRPr="00372E03" w:rsidRDefault="0064791D" w:rsidP="00372E03">
            <w:pPr>
              <w:jc w:val="center"/>
              <w:rPr>
                <w:rFonts w:ascii="Century Gothic" w:hAnsi="Century Gothic" w:cs="Calibri"/>
                <w:color w:val="FF0000"/>
                <w:sz w:val="16"/>
                <w:szCs w:val="16"/>
              </w:rPr>
            </w:pPr>
          </w:p>
        </w:tc>
        <w:tc>
          <w:tcPr>
            <w:tcW w:w="1559" w:type="dxa"/>
            <w:gridSpan w:val="2"/>
            <w:vMerge/>
            <w:shd w:val="clear" w:color="auto" w:fill="auto"/>
            <w:noWrap/>
            <w:vAlign w:val="center"/>
          </w:tcPr>
          <w:p w14:paraId="32FEDFC2" w14:textId="77777777" w:rsidR="0064791D" w:rsidRPr="00372E03" w:rsidRDefault="0064791D" w:rsidP="00372E03">
            <w:pPr>
              <w:jc w:val="center"/>
              <w:rPr>
                <w:rFonts w:ascii="Century Gothic" w:hAnsi="Century Gothic" w:cs="Calibri"/>
                <w:color w:val="FF0000"/>
                <w:sz w:val="16"/>
                <w:szCs w:val="16"/>
              </w:rPr>
            </w:pPr>
          </w:p>
        </w:tc>
      </w:tr>
      <w:tr w:rsidR="0064791D" w:rsidRPr="00FC6212" w14:paraId="255157D0" w14:textId="77777777" w:rsidTr="00512EFE">
        <w:trPr>
          <w:trHeight w:val="162"/>
        </w:trPr>
        <w:tc>
          <w:tcPr>
            <w:tcW w:w="1701" w:type="dxa"/>
            <w:shd w:val="clear" w:color="auto" w:fill="auto"/>
            <w:noWrap/>
            <w:vAlign w:val="center"/>
          </w:tcPr>
          <w:p w14:paraId="4DB41523" w14:textId="625F1380" w:rsidR="0064791D" w:rsidRPr="00372E03" w:rsidRDefault="0064791D" w:rsidP="00372E03">
            <w:pPr>
              <w:jc w:val="center"/>
              <w:rPr>
                <w:rFonts w:ascii="Century Gothic" w:hAnsi="Century Gothic" w:cs="Arial"/>
                <w:sz w:val="16"/>
                <w:szCs w:val="16"/>
              </w:rPr>
            </w:pPr>
            <w:r w:rsidRPr="00372E03">
              <w:rPr>
                <w:rFonts w:ascii="Century Gothic" w:hAnsi="Century Gothic" w:cs="Arial"/>
                <w:sz w:val="16"/>
                <w:szCs w:val="16"/>
              </w:rPr>
              <w:t>KL.06</w:t>
            </w:r>
          </w:p>
        </w:tc>
        <w:tc>
          <w:tcPr>
            <w:tcW w:w="3626" w:type="dxa"/>
            <w:gridSpan w:val="3"/>
            <w:shd w:val="clear" w:color="auto" w:fill="auto"/>
            <w:noWrap/>
            <w:vAlign w:val="center"/>
          </w:tcPr>
          <w:p w14:paraId="109BC3BF" w14:textId="3A4C691F" w:rsidR="0064791D" w:rsidRPr="00372E03" w:rsidRDefault="0064791D" w:rsidP="00372E03">
            <w:pPr>
              <w:rPr>
                <w:rFonts w:ascii="Century Gothic" w:hAnsi="Century Gothic" w:cs="Arial"/>
                <w:sz w:val="16"/>
                <w:szCs w:val="16"/>
              </w:rPr>
            </w:pPr>
            <w:r>
              <w:rPr>
                <w:rFonts w:ascii="Century Gothic" w:hAnsi="Century Gothic" w:cs="Arial"/>
                <w:sz w:val="16"/>
                <w:szCs w:val="16"/>
              </w:rPr>
              <w:t>KOMÓRKA LOKATORSKA</w:t>
            </w:r>
          </w:p>
        </w:tc>
        <w:tc>
          <w:tcPr>
            <w:tcW w:w="1417" w:type="dxa"/>
            <w:gridSpan w:val="2"/>
            <w:shd w:val="clear" w:color="auto" w:fill="auto"/>
            <w:noWrap/>
            <w:vAlign w:val="center"/>
          </w:tcPr>
          <w:p w14:paraId="42B13CAB" w14:textId="0EF542AA" w:rsidR="0064791D" w:rsidRPr="00372E03" w:rsidRDefault="0064791D" w:rsidP="00372E03">
            <w:pPr>
              <w:jc w:val="center"/>
              <w:rPr>
                <w:rFonts w:ascii="Century Gothic" w:hAnsi="Century Gothic" w:cs="Arial"/>
                <w:sz w:val="16"/>
                <w:szCs w:val="16"/>
              </w:rPr>
            </w:pPr>
            <w:r>
              <w:rPr>
                <w:rFonts w:ascii="Century Gothic" w:hAnsi="Century Gothic" w:cs="Arial"/>
                <w:sz w:val="16"/>
                <w:szCs w:val="16"/>
              </w:rPr>
              <w:t>2,98</w:t>
            </w:r>
          </w:p>
        </w:tc>
        <w:tc>
          <w:tcPr>
            <w:tcW w:w="1418" w:type="dxa"/>
            <w:vMerge/>
            <w:shd w:val="clear" w:color="auto" w:fill="auto"/>
            <w:noWrap/>
            <w:vAlign w:val="center"/>
          </w:tcPr>
          <w:p w14:paraId="24715480" w14:textId="77777777" w:rsidR="0064791D" w:rsidRPr="00372E03" w:rsidRDefault="0064791D" w:rsidP="00372E03">
            <w:pPr>
              <w:jc w:val="center"/>
              <w:rPr>
                <w:rFonts w:ascii="Century Gothic" w:hAnsi="Century Gothic" w:cs="Calibri"/>
                <w:color w:val="FF0000"/>
                <w:sz w:val="16"/>
                <w:szCs w:val="16"/>
              </w:rPr>
            </w:pPr>
          </w:p>
        </w:tc>
        <w:tc>
          <w:tcPr>
            <w:tcW w:w="1559" w:type="dxa"/>
            <w:gridSpan w:val="2"/>
            <w:vMerge/>
            <w:shd w:val="clear" w:color="auto" w:fill="auto"/>
            <w:noWrap/>
            <w:vAlign w:val="center"/>
          </w:tcPr>
          <w:p w14:paraId="2AC366F4" w14:textId="77777777" w:rsidR="0064791D" w:rsidRPr="00372E03" w:rsidRDefault="0064791D" w:rsidP="00372E03">
            <w:pPr>
              <w:jc w:val="center"/>
              <w:rPr>
                <w:rFonts w:ascii="Century Gothic" w:hAnsi="Century Gothic" w:cs="Calibri"/>
                <w:color w:val="FF0000"/>
                <w:sz w:val="16"/>
                <w:szCs w:val="16"/>
              </w:rPr>
            </w:pPr>
          </w:p>
        </w:tc>
      </w:tr>
      <w:tr w:rsidR="0064791D" w:rsidRPr="00FC6212" w14:paraId="25F8E72F" w14:textId="77777777" w:rsidTr="00512EFE">
        <w:trPr>
          <w:trHeight w:val="162"/>
        </w:trPr>
        <w:tc>
          <w:tcPr>
            <w:tcW w:w="1701" w:type="dxa"/>
            <w:shd w:val="clear" w:color="auto" w:fill="auto"/>
            <w:noWrap/>
            <w:vAlign w:val="center"/>
          </w:tcPr>
          <w:p w14:paraId="350EC788" w14:textId="53A7B69C" w:rsidR="0064791D" w:rsidRPr="00372E03" w:rsidRDefault="0064791D" w:rsidP="00372E03">
            <w:pPr>
              <w:jc w:val="center"/>
              <w:rPr>
                <w:rFonts w:ascii="Century Gothic" w:hAnsi="Century Gothic" w:cs="Arial"/>
                <w:sz w:val="16"/>
                <w:szCs w:val="16"/>
              </w:rPr>
            </w:pPr>
            <w:r w:rsidRPr="00372E03">
              <w:rPr>
                <w:rFonts w:ascii="Century Gothic" w:hAnsi="Century Gothic" w:cs="Arial"/>
                <w:sz w:val="16"/>
                <w:szCs w:val="16"/>
              </w:rPr>
              <w:t>KL.07</w:t>
            </w:r>
          </w:p>
        </w:tc>
        <w:tc>
          <w:tcPr>
            <w:tcW w:w="3626" w:type="dxa"/>
            <w:gridSpan w:val="3"/>
            <w:shd w:val="clear" w:color="auto" w:fill="auto"/>
            <w:noWrap/>
            <w:vAlign w:val="center"/>
          </w:tcPr>
          <w:p w14:paraId="1309746A" w14:textId="57308CD2" w:rsidR="0064791D" w:rsidRPr="00372E03" w:rsidRDefault="0064791D" w:rsidP="00372E03">
            <w:pPr>
              <w:rPr>
                <w:rFonts w:ascii="Century Gothic" w:hAnsi="Century Gothic" w:cs="Arial"/>
                <w:sz w:val="16"/>
                <w:szCs w:val="16"/>
              </w:rPr>
            </w:pPr>
            <w:r>
              <w:rPr>
                <w:rFonts w:ascii="Century Gothic" w:hAnsi="Century Gothic" w:cs="Arial"/>
                <w:sz w:val="16"/>
                <w:szCs w:val="16"/>
              </w:rPr>
              <w:t>KOMÓRKA LOKATORSKA</w:t>
            </w:r>
          </w:p>
        </w:tc>
        <w:tc>
          <w:tcPr>
            <w:tcW w:w="1417" w:type="dxa"/>
            <w:gridSpan w:val="2"/>
            <w:shd w:val="clear" w:color="auto" w:fill="auto"/>
            <w:noWrap/>
            <w:vAlign w:val="center"/>
          </w:tcPr>
          <w:p w14:paraId="6CC3CF56" w14:textId="548EC65F" w:rsidR="0064791D" w:rsidRPr="00372E03" w:rsidRDefault="0064791D" w:rsidP="00372E03">
            <w:pPr>
              <w:jc w:val="center"/>
              <w:rPr>
                <w:rFonts w:ascii="Century Gothic" w:hAnsi="Century Gothic" w:cs="Arial"/>
                <w:sz w:val="16"/>
                <w:szCs w:val="16"/>
              </w:rPr>
            </w:pPr>
            <w:r>
              <w:rPr>
                <w:rFonts w:ascii="Century Gothic" w:hAnsi="Century Gothic" w:cs="Arial"/>
                <w:sz w:val="16"/>
                <w:szCs w:val="16"/>
              </w:rPr>
              <w:t>2,90</w:t>
            </w:r>
          </w:p>
        </w:tc>
        <w:tc>
          <w:tcPr>
            <w:tcW w:w="1418" w:type="dxa"/>
            <w:vMerge/>
            <w:shd w:val="clear" w:color="auto" w:fill="auto"/>
            <w:noWrap/>
            <w:vAlign w:val="center"/>
          </w:tcPr>
          <w:p w14:paraId="2EF6055D" w14:textId="77777777" w:rsidR="0064791D" w:rsidRPr="00372E03" w:rsidRDefault="0064791D" w:rsidP="00372E03">
            <w:pPr>
              <w:jc w:val="center"/>
              <w:rPr>
                <w:rFonts w:ascii="Century Gothic" w:hAnsi="Century Gothic" w:cs="Calibri"/>
                <w:color w:val="FF0000"/>
                <w:sz w:val="16"/>
                <w:szCs w:val="16"/>
              </w:rPr>
            </w:pPr>
          </w:p>
        </w:tc>
        <w:tc>
          <w:tcPr>
            <w:tcW w:w="1559" w:type="dxa"/>
            <w:gridSpan w:val="2"/>
            <w:vMerge/>
            <w:shd w:val="clear" w:color="auto" w:fill="auto"/>
            <w:noWrap/>
            <w:vAlign w:val="center"/>
          </w:tcPr>
          <w:p w14:paraId="2F3882A6" w14:textId="77777777" w:rsidR="0064791D" w:rsidRPr="00372E03" w:rsidRDefault="0064791D" w:rsidP="00372E03">
            <w:pPr>
              <w:jc w:val="center"/>
              <w:rPr>
                <w:rFonts w:ascii="Century Gothic" w:hAnsi="Century Gothic" w:cs="Calibri"/>
                <w:color w:val="FF0000"/>
                <w:sz w:val="16"/>
                <w:szCs w:val="16"/>
              </w:rPr>
            </w:pPr>
          </w:p>
        </w:tc>
      </w:tr>
      <w:tr w:rsidR="0064791D" w:rsidRPr="00FC6212" w14:paraId="177D7412" w14:textId="77777777" w:rsidTr="00512EFE">
        <w:trPr>
          <w:trHeight w:val="162"/>
        </w:trPr>
        <w:tc>
          <w:tcPr>
            <w:tcW w:w="1701" w:type="dxa"/>
            <w:shd w:val="clear" w:color="auto" w:fill="auto"/>
            <w:noWrap/>
            <w:vAlign w:val="center"/>
          </w:tcPr>
          <w:p w14:paraId="7A1436D6" w14:textId="23DA1547" w:rsidR="0064791D" w:rsidRPr="00372E03" w:rsidRDefault="0064791D" w:rsidP="00372E03">
            <w:pPr>
              <w:jc w:val="center"/>
              <w:rPr>
                <w:rFonts w:ascii="Century Gothic" w:hAnsi="Century Gothic" w:cs="Arial"/>
                <w:sz w:val="16"/>
                <w:szCs w:val="16"/>
              </w:rPr>
            </w:pPr>
            <w:r w:rsidRPr="00372E03">
              <w:rPr>
                <w:rFonts w:ascii="Century Gothic" w:hAnsi="Century Gothic" w:cs="Arial"/>
                <w:sz w:val="16"/>
                <w:szCs w:val="16"/>
              </w:rPr>
              <w:t>KL.08</w:t>
            </w:r>
          </w:p>
        </w:tc>
        <w:tc>
          <w:tcPr>
            <w:tcW w:w="3626" w:type="dxa"/>
            <w:gridSpan w:val="3"/>
            <w:shd w:val="clear" w:color="auto" w:fill="auto"/>
            <w:noWrap/>
            <w:vAlign w:val="center"/>
          </w:tcPr>
          <w:p w14:paraId="74889DCF" w14:textId="529B3BCA" w:rsidR="0064791D" w:rsidRPr="00372E03" w:rsidRDefault="0064791D" w:rsidP="00372E03">
            <w:pPr>
              <w:rPr>
                <w:rFonts w:ascii="Century Gothic" w:hAnsi="Century Gothic" w:cs="Arial"/>
                <w:sz w:val="16"/>
                <w:szCs w:val="16"/>
              </w:rPr>
            </w:pPr>
            <w:r>
              <w:rPr>
                <w:rFonts w:ascii="Century Gothic" w:hAnsi="Century Gothic" w:cs="Arial"/>
                <w:sz w:val="16"/>
                <w:szCs w:val="16"/>
              </w:rPr>
              <w:t>KOMÓRKA LOKATORSKA</w:t>
            </w:r>
          </w:p>
        </w:tc>
        <w:tc>
          <w:tcPr>
            <w:tcW w:w="1417" w:type="dxa"/>
            <w:gridSpan w:val="2"/>
            <w:shd w:val="clear" w:color="auto" w:fill="auto"/>
            <w:noWrap/>
            <w:vAlign w:val="center"/>
          </w:tcPr>
          <w:p w14:paraId="381B07F5" w14:textId="152AACC1" w:rsidR="0064791D" w:rsidRPr="00372E03" w:rsidRDefault="0064791D" w:rsidP="00372E03">
            <w:pPr>
              <w:jc w:val="center"/>
              <w:rPr>
                <w:rFonts w:ascii="Century Gothic" w:hAnsi="Century Gothic" w:cs="Arial"/>
                <w:sz w:val="16"/>
                <w:szCs w:val="16"/>
              </w:rPr>
            </w:pPr>
            <w:r>
              <w:rPr>
                <w:rFonts w:ascii="Century Gothic" w:hAnsi="Century Gothic" w:cs="Arial"/>
                <w:sz w:val="16"/>
                <w:szCs w:val="16"/>
              </w:rPr>
              <w:t>2,98</w:t>
            </w:r>
          </w:p>
        </w:tc>
        <w:tc>
          <w:tcPr>
            <w:tcW w:w="1418" w:type="dxa"/>
            <w:vMerge/>
            <w:shd w:val="clear" w:color="auto" w:fill="auto"/>
            <w:noWrap/>
            <w:vAlign w:val="center"/>
          </w:tcPr>
          <w:p w14:paraId="000D224A" w14:textId="77777777" w:rsidR="0064791D" w:rsidRPr="00372E03" w:rsidRDefault="0064791D" w:rsidP="00372E03">
            <w:pPr>
              <w:jc w:val="center"/>
              <w:rPr>
                <w:rFonts w:ascii="Century Gothic" w:hAnsi="Century Gothic" w:cs="Calibri"/>
                <w:color w:val="FF0000"/>
                <w:sz w:val="16"/>
                <w:szCs w:val="16"/>
              </w:rPr>
            </w:pPr>
          </w:p>
        </w:tc>
        <w:tc>
          <w:tcPr>
            <w:tcW w:w="1559" w:type="dxa"/>
            <w:gridSpan w:val="2"/>
            <w:vMerge/>
            <w:shd w:val="clear" w:color="auto" w:fill="auto"/>
            <w:noWrap/>
            <w:vAlign w:val="center"/>
          </w:tcPr>
          <w:p w14:paraId="12E93406" w14:textId="77777777" w:rsidR="0064791D" w:rsidRPr="00372E03" w:rsidRDefault="0064791D" w:rsidP="00372E03">
            <w:pPr>
              <w:jc w:val="center"/>
              <w:rPr>
                <w:rFonts w:ascii="Century Gothic" w:hAnsi="Century Gothic" w:cs="Calibri"/>
                <w:color w:val="FF0000"/>
                <w:sz w:val="16"/>
                <w:szCs w:val="16"/>
              </w:rPr>
            </w:pPr>
          </w:p>
        </w:tc>
      </w:tr>
      <w:tr w:rsidR="0064791D" w:rsidRPr="00FC6212" w14:paraId="4E2F8188" w14:textId="77777777" w:rsidTr="00512EFE">
        <w:trPr>
          <w:trHeight w:val="162"/>
        </w:trPr>
        <w:tc>
          <w:tcPr>
            <w:tcW w:w="1701" w:type="dxa"/>
            <w:shd w:val="clear" w:color="auto" w:fill="auto"/>
            <w:noWrap/>
            <w:vAlign w:val="center"/>
          </w:tcPr>
          <w:p w14:paraId="393C11AE" w14:textId="406490A1" w:rsidR="0064791D" w:rsidRPr="00372E03" w:rsidRDefault="0064791D" w:rsidP="00372E03">
            <w:pPr>
              <w:jc w:val="center"/>
              <w:rPr>
                <w:rFonts w:ascii="Century Gothic" w:hAnsi="Century Gothic" w:cs="Arial"/>
                <w:sz w:val="16"/>
                <w:szCs w:val="16"/>
              </w:rPr>
            </w:pPr>
            <w:r w:rsidRPr="00372E03">
              <w:rPr>
                <w:rFonts w:ascii="Century Gothic" w:hAnsi="Century Gothic" w:cs="Arial"/>
                <w:sz w:val="16"/>
                <w:szCs w:val="16"/>
              </w:rPr>
              <w:t>KL.09</w:t>
            </w:r>
          </w:p>
        </w:tc>
        <w:tc>
          <w:tcPr>
            <w:tcW w:w="3626" w:type="dxa"/>
            <w:gridSpan w:val="3"/>
            <w:shd w:val="clear" w:color="auto" w:fill="auto"/>
            <w:noWrap/>
            <w:vAlign w:val="center"/>
          </w:tcPr>
          <w:p w14:paraId="507F2237" w14:textId="2007F604" w:rsidR="0064791D" w:rsidRPr="00372E03" w:rsidRDefault="0064791D" w:rsidP="00372E03">
            <w:pPr>
              <w:rPr>
                <w:rFonts w:ascii="Century Gothic" w:hAnsi="Century Gothic" w:cs="Arial"/>
                <w:sz w:val="16"/>
                <w:szCs w:val="16"/>
              </w:rPr>
            </w:pPr>
            <w:r>
              <w:rPr>
                <w:rFonts w:ascii="Century Gothic" w:hAnsi="Century Gothic" w:cs="Arial"/>
                <w:sz w:val="16"/>
                <w:szCs w:val="16"/>
              </w:rPr>
              <w:t>KOMÓRKA LOKATORSKA</w:t>
            </w:r>
          </w:p>
        </w:tc>
        <w:tc>
          <w:tcPr>
            <w:tcW w:w="1417" w:type="dxa"/>
            <w:gridSpan w:val="2"/>
            <w:shd w:val="clear" w:color="auto" w:fill="auto"/>
            <w:noWrap/>
            <w:vAlign w:val="center"/>
          </w:tcPr>
          <w:p w14:paraId="3850884C" w14:textId="3889C881" w:rsidR="0064791D" w:rsidRPr="00372E03" w:rsidRDefault="0064791D" w:rsidP="00372E03">
            <w:pPr>
              <w:jc w:val="center"/>
              <w:rPr>
                <w:rFonts w:ascii="Century Gothic" w:hAnsi="Century Gothic" w:cs="Arial"/>
                <w:sz w:val="16"/>
                <w:szCs w:val="16"/>
              </w:rPr>
            </w:pPr>
            <w:r>
              <w:rPr>
                <w:rFonts w:ascii="Century Gothic" w:hAnsi="Century Gothic" w:cs="Arial"/>
                <w:sz w:val="16"/>
                <w:szCs w:val="16"/>
              </w:rPr>
              <w:t>3,18</w:t>
            </w:r>
          </w:p>
        </w:tc>
        <w:tc>
          <w:tcPr>
            <w:tcW w:w="1418" w:type="dxa"/>
            <w:vMerge/>
            <w:shd w:val="clear" w:color="auto" w:fill="auto"/>
            <w:noWrap/>
            <w:vAlign w:val="center"/>
          </w:tcPr>
          <w:p w14:paraId="0489B02B" w14:textId="77777777" w:rsidR="0064791D" w:rsidRPr="00372E03" w:rsidRDefault="0064791D" w:rsidP="00372E03">
            <w:pPr>
              <w:jc w:val="center"/>
              <w:rPr>
                <w:rFonts w:ascii="Century Gothic" w:hAnsi="Century Gothic" w:cs="Calibri"/>
                <w:color w:val="FF0000"/>
                <w:sz w:val="16"/>
                <w:szCs w:val="16"/>
              </w:rPr>
            </w:pPr>
          </w:p>
        </w:tc>
        <w:tc>
          <w:tcPr>
            <w:tcW w:w="1559" w:type="dxa"/>
            <w:gridSpan w:val="2"/>
            <w:vMerge/>
            <w:shd w:val="clear" w:color="auto" w:fill="auto"/>
            <w:noWrap/>
            <w:vAlign w:val="center"/>
          </w:tcPr>
          <w:p w14:paraId="31380BF5" w14:textId="77777777" w:rsidR="0064791D" w:rsidRPr="00372E03" w:rsidRDefault="0064791D" w:rsidP="00372E03">
            <w:pPr>
              <w:jc w:val="center"/>
              <w:rPr>
                <w:rFonts w:ascii="Century Gothic" w:hAnsi="Century Gothic" w:cs="Calibri"/>
                <w:color w:val="FF0000"/>
                <w:sz w:val="16"/>
                <w:szCs w:val="16"/>
              </w:rPr>
            </w:pPr>
          </w:p>
        </w:tc>
      </w:tr>
      <w:tr w:rsidR="0064791D" w:rsidRPr="00FC6212" w14:paraId="70B69F1E" w14:textId="77777777" w:rsidTr="00512EFE">
        <w:trPr>
          <w:trHeight w:val="162"/>
        </w:trPr>
        <w:tc>
          <w:tcPr>
            <w:tcW w:w="1701" w:type="dxa"/>
            <w:shd w:val="clear" w:color="auto" w:fill="auto"/>
            <w:noWrap/>
            <w:vAlign w:val="center"/>
          </w:tcPr>
          <w:p w14:paraId="7EAA3C34" w14:textId="2301DB39" w:rsidR="0064791D" w:rsidRPr="00372E03" w:rsidRDefault="0064791D" w:rsidP="00372E03">
            <w:pPr>
              <w:jc w:val="center"/>
              <w:rPr>
                <w:rFonts w:ascii="Century Gothic" w:hAnsi="Century Gothic" w:cs="Arial"/>
                <w:sz w:val="16"/>
                <w:szCs w:val="16"/>
              </w:rPr>
            </w:pPr>
            <w:r w:rsidRPr="00372E03">
              <w:rPr>
                <w:rFonts w:ascii="Century Gothic" w:hAnsi="Century Gothic" w:cs="Arial"/>
                <w:sz w:val="16"/>
                <w:szCs w:val="16"/>
              </w:rPr>
              <w:t>KL.10</w:t>
            </w:r>
          </w:p>
        </w:tc>
        <w:tc>
          <w:tcPr>
            <w:tcW w:w="3626" w:type="dxa"/>
            <w:gridSpan w:val="3"/>
            <w:shd w:val="clear" w:color="auto" w:fill="auto"/>
            <w:noWrap/>
            <w:vAlign w:val="center"/>
          </w:tcPr>
          <w:p w14:paraId="63D49478" w14:textId="01CB1415" w:rsidR="0064791D" w:rsidRPr="00372E03" w:rsidRDefault="0064791D" w:rsidP="00372E03">
            <w:pPr>
              <w:rPr>
                <w:rFonts w:ascii="Century Gothic" w:hAnsi="Century Gothic" w:cs="Arial"/>
                <w:sz w:val="16"/>
                <w:szCs w:val="16"/>
              </w:rPr>
            </w:pPr>
            <w:r>
              <w:rPr>
                <w:rFonts w:ascii="Century Gothic" w:hAnsi="Century Gothic" w:cs="Arial"/>
                <w:sz w:val="16"/>
                <w:szCs w:val="16"/>
              </w:rPr>
              <w:t>KOMÓRKA LOKATORSKA</w:t>
            </w:r>
          </w:p>
        </w:tc>
        <w:tc>
          <w:tcPr>
            <w:tcW w:w="1417" w:type="dxa"/>
            <w:gridSpan w:val="2"/>
            <w:shd w:val="clear" w:color="auto" w:fill="auto"/>
            <w:noWrap/>
            <w:vAlign w:val="center"/>
          </w:tcPr>
          <w:p w14:paraId="6D50A9EA" w14:textId="35870024" w:rsidR="0064791D" w:rsidRPr="00372E03" w:rsidRDefault="0064791D" w:rsidP="00372E03">
            <w:pPr>
              <w:jc w:val="center"/>
              <w:rPr>
                <w:rFonts w:ascii="Century Gothic" w:hAnsi="Century Gothic" w:cs="Arial"/>
                <w:sz w:val="16"/>
                <w:szCs w:val="16"/>
              </w:rPr>
            </w:pPr>
            <w:r>
              <w:rPr>
                <w:rFonts w:ascii="Century Gothic" w:hAnsi="Century Gothic" w:cs="Arial"/>
                <w:sz w:val="16"/>
                <w:szCs w:val="16"/>
              </w:rPr>
              <w:t>3,18</w:t>
            </w:r>
          </w:p>
        </w:tc>
        <w:tc>
          <w:tcPr>
            <w:tcW w:w="1418" w:type="dxa"/>
            <w:vMerge/>
            <w:shd w:val="clear" w:color="auto" w:fill="auto"/>
            <w:noWrap/>
            <w:vAlign w:val="center"/>
          </w:tcPr>
          <w:p w14:paraId="4A936C8B" w14:textId="77777777" w:rsidR="0064791D" w:rsidRPr="00372E03" w:rsidRDefault="0064791D" w:rsidP="00372E03">
            <w:pPr>
              <w:jc w:val="center"/>
              <w:rPr>
                <w:rFonts w:ascii="Century Gothic" w:hAnsi="Century Gothic" w:cs="Calibri"/>
                <w:color w:val="FF0000"/>
                <w:sz w:val="16"/>
                <w:szCs w:val="16"/>
              </w:rPr>
            </w:pPr>
          </w:p>
        </w:tc>
        <w:tc>
          <w:tcPr>
            <w:tcW w:w="1559" w:type="dxa"/>
            <w:gridSpan w:val="2"/>
            <w:vMerge/>
            <w:shd w:val="clear" w:color="auto" w:fill="auto"/>
            <w:noWrap/>
            <w:vAlign w:val="center"/>
          </w:tcPr>
          <w:p w14:paraId="14B7F820" w14:textId="77777777" w:rsidR="0064791D" w:rsidRPr="00372E03" w:rsidRDefault="0064791D" w:rsidP="00372E03">
            <w:pPr>
              <w:jc w:val="center"/>
              <w:rPr>
                <w:rFonts w:ascii="Century Gothic" w:hAnsi="Century Gothic" w:cs="Calibri"/>
                <w:color w:val="FF0000"/>
                <w:sz w:val="16"/>
                <w:szCs w:val="16"/>
              </w:rPr>
            </w:pPr>
          </w:p>
        </w:tc>
      </w:tr>
      <w:tr w:rsidR="0064791D" w:rsidRPr="00FC6212" w14:paraId="12C0CB5F" w14:textId="77777777" w:rsidTr="00512EFE">
        <w:trPr>
          <w:trHeight w:val="162"/>
        </w:trPr>
        <w:tc>
          <w:tcPr>
            <w:tcW w:w="1701" w:type="dxa"/>
            <w:shd w:val="clear" w:color="auto" w:fill="auto"/>
            <w:noWrap/>
            <w:vAlign w:val="center"/>
          </w:tcPr>
          <w:p w14:paraId="67429FC3" w14:textId="769FC1C1" w:rsidR="0064791D" w:rsidRPr="00372E03" w:rsidRDefault="0064791D" w:rsidP="00372E03">
            <w:pPr>
              <w:jc w:val="center"/>
              <w:rPr>
                <w:rFonts w:ascii="Century Gothic" w:hAnsi="Century Gothic" w:cs="Arial"/>
                <w:sz w:val="16"/>
                <w:szCs w:val="16"/>
              </w:rPr>
            </w:pPr>
            <w:r w:rsidRPr="00372E03">
              <w:rPr>
                <w:rFonts w:ascii="Century Gothic" w:hAnsi="Century Gothic" w:cs="Arial"/>
                <w:sz w:val="16"/>
                <w:szCs w:val="16"/>
              </w:rPr>
              <w:t>KL.11</w:t>
            </w:r>
          </w:p>
        </w:tc>
        <w:tc>
          <w:tcPr>
            <w:tcW w:w="3626" w:type="dxa"/>
            <w:gridSpan w:val="3"/>
            <w:shd w:val="clear" w:color="auto" w:fill="auto"/>
            <w:noWrap/>
            <w:vAlign w:val="center"/>
          </w:tcPr>
          <w:p w14:paraId="01F7EAAA" w14:textId="4BDBDEF6" w:rsidR="0064791D" w:rsidRPr="00372E03" w:rsidRDefault="0064791D" w:rsidP="00372E03">
            <w:pPr>
              <w:rPr>
                <w:rFonts w:ascii="Century Gothic" w:hAnsi="Century Gothic" w:cs="Arial"/>
                <w:sz w:val="16"/>
                <w:szCs w:val="16"/>
              </w:rPr>
            </w:pPr>
            <w:r>
              <w:rPr>
                <w:rFonts w:ascii="Century Gothic" w:hAnsi="Century Gothic" w:cs="Arial"/>
                <w:sz w:val="16"/>
                <w:szCs w:val="16"/>
              </w:rPr>
              <w:t>KOMÓRKA LOKATORSKA</w:t>
            </w:r>
          </w:p>
        </w:tc>
        <w:tc>
          <w:tcPr>
            <w:tcW w:w="1417" w:type="dxa"/>
            <w:gridSpan w:val="2"/>
            <w:shd w:val="clear" w:color="auto" w:fill="auto"/>
            <w:noWrap/>
            <w:vAlign w:val="center"/>
          </w:tcPr>
          <w:p w14:paraId="1EF221AD" w14:textId="43791B18" w:rsidR="0064791D" w:rsidRPr="00372E03" w:rsidRDefault="0064791D" w:rsidP="00372E03">
            <w:pPr>
              <w:jc w:val="center"/>
              <w:rPr>
                <w:rFonts w:ascii="Century Gothic" w:hAnsi="Century Gothic" w:cs="Arial"/>
                <w:sz w:val="16"/>
                <w:szCs w:val="16"/>
              </w:rPr>
            </w:pPr>
            <w:r>
              <w:rPr>
                <w:rFonts w:ascii="Century Gothic" w:hAnsi="Century Gothic" w:cs="Arial"/>
                <w:sz w:val="16"/>
                <w:szCs w:val="16"/>
              </w:rPr>
              <w:t>2,93</w:t>
            </w:r>
          </w:p>
        </w:tc>
        <w:tc>
          <w:tcPr>
            <w:tcW w:w="1418" w:type="dxa"/>
            <w:vMerge/>
            <w:shd w:val="clear" w:color="auto" w:fill="auto"/>
            <w:noWrap/>
            <w:vAlign w:val="center"/>
          </w:tcPr>
          <w:p w14:paraId="4A0299E1" w14:textId="77777777" w:rsidR="0064791D" w:rsidRPr="00372E03" w:rsidRDefault="0064791D" w:rsidP="00372E03">
            <w:pPr>
              <w:jc w:val="center"/>
              <w:rPr>
                <w:rFonts w:ascii="Century Gothic" w:hAnsi="Century Gothic" w:cs="Calibri"/>
                <w:color w:val="FF0000"/>
                <w:sz w:val="16"/>
                <w:szCs w:val="16"/>
              </w:rPr>
            </w:pPr>
          </w:p>
        </w:tc>
        <w:tc>
          <w:tcPr>
            <w:tcW w:w="1559" w:type="dxa"/>
            <w:gridSpan w:val="2"/>
            <w:vMerge/>
            <w:shd w:val="clear" w:color="auto" w:fill="auto"/>
            <w:noWrap/>
            <w:vAlign w:val="center"/>
          </w:tcPr>
          <w:p w14:paraId="60D627C6" w14:textId="77777777" w:rsidR="0064791D" w:rsidRPr="00372E03" w:rsidRDefault="0064791D" w:rsidP="00372E03">
            <w:pPr>
              <w:jc w:val="center"/>
              <w:rPr>
                <w:rFonts w:ascii="Century Gothic" w:hAnsi="Century Gothic" w:cs="Calibri"/>
                <w:color w:val="FF0000"/>
                <w:sz w:val="16"/>
                <w:szCs w:val="16"/>
              </w:rPr>
            </w:pPr>
          </w:p>
        </w:tc>
      </w:tr>
      <w:tr w:rsidR="0064791D" w:rsidRPr="00FC6212" w14:paraId="2B117DAE" w14:textId="77777777" w:rsidTr="00512EFE">
        <w:trPr>
          <w:trHeight w:val="162"/>
        </w:trPr>
        <w:tc>
          <w:tcPr>
            <w:tcW w:w="1701" w:type="dxa"/>
            <w:shd w:val="clear" w:color="auto" w:fill="auto"/>
            <w:noWrap/>
            <w:vAlign w:val="center"/>
          </w:tcPr>
          <w:p w14:paraId="5CB2135A" w14:textId="7E9B0008" w:rsidR="0064791D" w:rsidRPr="00372E03" w:rsidRDefault="0064791D" w:rsidP="00372E03">
            <w:pPr>
              <w:jc w:val="center"/>
              <w:rPr>
                <w:rFonts w:ascii="Century Gothic" w:hAnsi="Century Gothic" w:cs="Arial"/>
                <w:sz w:val="16"/>
                <w:szCs w:val="16"/>
              </w:rPr>
            </w:pPr>
            <w:r w:rsidRPr="00372E03">
              <w:rPr>
                <w:rFonts w:ascii="Century Gothic" w:hAnsi="Century Gothic" w:cs="Arial"/>
                <w:sz w:val="16"/>
                <w:szCs w:val="16"/>
              </w:rPr>
              <w:t>KL.12</w:t>
            </w:r>
          </w:p>
        </w:tc>
        <w:tc>
          <w:tcPr>
            <w:tcW w:w="3626" w:type="dxa"/>
            <w:gridSpan w:val="3"/>
            <w:shd w:val="clear" w:color="auto" w:fill="auto"/>
            <w:noWrap/>
            <w:vAlign w:val="center"/>
          </w:tcPr>
          <w:p w14:paraId="369D3A50" w14:textId="06192767" w:rsidR="0064791D" w:rsidRPr="00372E03" w:rsidRDefault="0064791D" w:rsidP="00372E03">
            <w:pPr>
              <w:rPr>
                <w:rFonts w:ascii="Century Gothic" w:hAnsi="Century Gothic" w:cs="Arial"/>
                <w:sz w:val="16"/>
                <w:szCs w:val="16"/>
              </w:rPr>
            </w:pPr>
            <w:r>
              <w:rPr>
                <w:rFonts w:ascii="Century Gothic" w:hAnsi="Century Gothic" w:cs="Arial"/>
                <w:sz w:val="16"/>
                <w:szCs w:val="16"/>
              </w:rPr>
              <w:t>KOMÓRKA LOKATORSKA</w:t>
            </w:r>
          </w:p>
        </w:tc>
        <w:tc>
          <w:tcPr>
            <w:tcW w:w="1417" w:type="dxa"/>
            <w:gridSpan w:val="2"/>
            <w:shd w:val="clear" w:color="auto" w:fill="auto"/>
            <w:noWrap/>
            <w:vAlign w:val="center"/>
          </w:tcPr>
          <w:p w14:paraId="48D2E801" w14:textId="7AD2A30F" w:rsidR="0064791D" w:rsidRPr="00372E03" w:rsidRDefault="0064791D" w:rsidP="00372E03">
            <w:pPr>
              <w:jc w:val="center"/>
              <w:rPr>
                <w:rFonts w:ascii="Century Gothic" w:hAnsi="Century Gothic" w:cs="Arial"/>
                <w:sz w:val="16"/>
                <w:szCs w:val="16"/>
              </w:rPr>
            </w:pPr>
            <w:r>
              <w:rPr>
                <w:rFonts w:ascii="Century Gothic" w:hAnsi="Century Gothic" w:cs="Arial"/>
                <w:sz w:val="16"/>
                <w:szCs w:val="16"/>
              </w:rPr>
              <w:t>2,79</w:t>
            </w:r>
          </w:p>
        </w:tc>
        <w:tc>
          <w:tcPr>
            <w:tcW w:w="1418" w:type="dxa"/>
            <w:vMerge/>
            <w:shd w:val="clear" w:color="auto" w:fill="auto"/>
            <w:noWrap/>
            <w:vAlign w:val="center"/>
          </w:tcPr>
          <w:p w14:paraId="5E1B3924" w14:textId="77777777" w:rsidR="0064791D" w:rsidRPr="00372E03" w:rsidRDefault="0064791D" w:rsidP="00372E03">
            <w:pPr>
              <w:jc w:val="center"/>
              <w:rPr>
                <w:rFonts w:ascii="Century Gothic" w:hAnsi="Century Gothic" w:cs="Calibri"/>
                <w:color w:val="FF0000"/>
                <w:sz w:val="16"/>
                <w:szCs w:val="16"/>
              </w:rPr>
            </w:pPr>
          </w:p>
        </w:tc>
        <w:tc>
          <w:tcPr>
            <w:tcW w:w="1559" w:type="dxa"/>
            <w:gridSpan w:val="2"/>
            <w:vMerge/>
            <w:shd w:val="clear" w:color="auto" w:fill="auto"/>
            <w:noWrap/>
            <w:vAlign w:val="center"/>
          </w:tcPr>
          <w:p w14:paraId="556BFE8E" w14:textId="77777777" w:rsidR="0064791D" w:rsidRPr="00372E03" w:rsidRDefault="0064791D" w:rsidP="00372E03">
            <w:pPr>
              <w:jc w:val="center"/>
              <w:rPr>
                <w:rFonts w:ascii="Century Gothic" w:hAnsi="Century Gothic" w:cs="Calibri"/>
                <w:color w:val="FF0000"/>
                <w:sz w:val="16"/>
                <w:szCs w:val="16"/>
              </w:rPr>
            </w:pPr>
          </w:p>
        </w:tc>
      </w:tr>
      <w:tr w:rsidR="0064791D" w:rsidRPr="00FC6212" w14:paraId="1A5E832F" w14:textId="77777777" w:rsidTr="00512EFE">
        <w:trPr>
          <w:trHeight w:val="162"/>
        </w:trPr>
        <w:tc>
          <w:tcPr>
            <w:tcW w:w="1701" w:type="dxa"/>
            <w:shd w:val="clear" w:color="auto" w:fill="auto"/>
            <w:noWrap/>
            <w:vAlign w:val="center"/>
          </w:tcPr>
          <w:p w14:paraId="5DA98925" w14:textId="49EA0339" w:rsidR="0064791D" w:rsidRPr="00372E03" w:rsidRDefault="0064791D" w:rsidP="00372E03">
            <w:pPr>
              <w:jc w:val="center"/>
              <w:rPr>
                <w:rFonts w:ascii="Century Gothic" w:hAnsi="Century Gothic" w:cs="Arial"/>
                <w:sz w:val="16"/>
                <w:szCs w:val="16"/>
              </w:rPr>
            </w:pPr>
            <w:r w:rsidRPr="00372E03">
              <w:rPr>
                <w:rFonts w:ascii="Century Gothic" w:hAnsi="Century Gothic" w:cs="Arial"/>
                <w:sz w:val="16"/>
                <w:szCs w:val="16"/>
              </w:rPr>
              <w:t>KL.13</w:t>
            </w:r>
          </w:p>
        </w:tc>
        <w:tc>
          <w:tcPr>
            <w:tcW w:w="3626" w:type="dxa"/>
            <w:gridSpan w:val="3"/>
            <w:shd w:val="clear" w:color="auto" w:fill="auto"/>
            <w:noWrap/>
            <w:vAlign w:val="center"/>
          </w:tcPr>
          <w:p w14:paraId="4BFF3A77" w14:textId="1949CD54" w:rsidR="0064791D" w:rsidRPr="00372E03" w:rsidRDefault="0064791D" w:rsidP="00372E03">
            <w:pPr>
              <w:rPr>
                <w:rFonts w:ascii="Century Gothic" w:hAnsi="Century Gothic" w:cs="Arial"/>
                <w:sz w:val="16"/>
                <w:szCs w:val="16"/>
              </w:rPr>
            </w:pPr>
            <w:r>
              <w:rPr>
                <w:rFonts w:ascii="Century Gothic" w:hAnsi="Century Gothic" w:cs="Arial"/>
                <w:sz w:val="16"/>
                <w:szCs w:val="16"/>
              </w:rPr>
              <w:t>KOMÓRKA LOKATORSKA</w:t>
            </w:r>
          </w:p>
        </w:tc>
        <w:tc>
          <w:tcPr>
            <w:tcW w:w="1417" w:type="dxa"/>
            <w:gridSpan w:val="2"/>
            <w:shd w:val="clear" w:color="auto" w:fill="auto"/>
            <w:noWrap/>
            <w:vAlign w:val="center"/>
          </w:tcPr>
          <w:p w14:paraId="1972C1E5" w14:textId="1405EA21" w:rsidR="0064791D" w:rsidRPr="00372E03" w:rsidRDefault="0064791D" w:rsidP="00372E03">
            <w:pPr>
              <w:jc w:val="center"/>
              <w:rPr>
                <w:rFonts w:ascii="Century Gothic" w:hAnsi="Century Gothic" w:cs="Arial"/>
                <w:sz w:val="16"/>
                <w:szCs w:val="16"/>
              </w:rPr>
            </w:pPr>
            <w:r>
              <w:rPr>
                <w:rFonts w:ascii="Century Gothic" w:hAnsi="Century Gothic" w:cs="Arial"/>
                <w:sz w:val="16"/>
                <w:szCs w:val="16"/>
              </w:rPr>
              <w:t>3,17</w:t>
            </w:r>
          </w:p>
        </w:tc>
        <w:tc>
          <w:tcPr>
            <w:tcW w:w="1418" w:type="dxa"/>
            <w:vMerge/>
            <w:shd w:val="clear" w:color="auto" w:fill="auto"/>
            <w:noWrap/>
            <w:vAlign w:val="center"/>
          </w:tcPr>
          <w:p w14:paraId="62853FC9" w14:textId="77777777" w:rsidR="0064791D" w:rsidRPr="00372E03" w:rsidRDefault="0064791D" w:rsidP="00372E03">
            <w:pPr>
              <w:jc w:val="center"/>
              <w:rPr>
                <w:rFonts w:ascii="Century Gothic" w:hAnsi="Century Gothic" w:cs="Calibri"/>
                <w:color w:val="FF0000"/>
                <w:sz w:val="16"/>
                <w:szCs w:val="16"/>
              </w:rPr>
            </w:pPr>
          </w:p>
        </w:tc>
        <w:tc>
          <w:tcPr>
            <w:tcW w:w="1559" w:type="dxa"/>
            <w:gridSpan w:val="2"/>
            <w:vMerge/>
            <w:shd w:val="clear" w:color="auto" w:fill="auto"/>
            <w:noWrap/>
            <w:vAlign w:val="center"/>
          </w:tcPr>
          <w:p w14:paraId="2CECFACE" w14:textId="77777777" w:rsidR="0064791D" w:rsidRPr="00372E03" w:rsidRDefault="0064791D" w:rsidP="00372E03">
            <w:pPr>
              <w:jc w:val="center"/>
              <w:rPr>
                <w:rFonts w:ascii="Century Gothic" w:hAnsi="Century Gothic" w:cs="Calibri"/>
                <w:color w:val="FF0000"/>
                <w:sz w:val="16"/>
                <w:szCs w:val="16"/>
              </w:rPr>
            </w:pPr>
          </w:p>
        </w:tc>
      </w:tr>
      <w:tr w:rsidR="0064791D" w:rsidRPr="00FC6212" w14:paraId="19694967" w14:textId="77777777" w:rsidTr="00512EFE">
        <w:trPr>
          <w:trHeight w:val="162"/>
        </w:trPr>
        <w:tc>
          <w:tcPr>
            <w:tcW w:w="1701" w:type="dxa"/>
            <w:shd w:val="clear" w:color="auto" w:fill="auto"/>
            <w:noWrap/>
            <w:vAlign w:val="center"/>
          </w:tcPr>
          <w:p w14:paraId="635F4CDF" w14:textId="0698E81A" w:rsidR="0064791D" w:rsidRPr="00372E03" w:rsidRDefault="0064791D" w:rsidP="00372E03">
            <w:pPr>
              <w:jc w:val="center"/>
              <w:rPr>
                <w:rFonts w:ascii="Century Gothic" w:hAnsi="Century Gothic" w:cs="Arial"/>
                <w:sz w:val="16"/>
                <w:szCs w:val="16"/>
              </w:rPr>
            </w:pPr>
            <w:r w:rsidRPr="00372E03">
              <w:rPr>
                <w:rFonts w:ascii="Century Gothic" w:hAnsi="Century Gothic" w:cs="Arial"/>
                <w:sz w:val="16"/>
                <w:szCs w:val="16"/>
              </w:rPr>
              <w:t>U.01</w:t>
            </w:r>
          </w:p>
        </w:tc>
        <w:tc>
          <w:tcPr>
            <w:tcW w:w="3626" w:type="dxa"/>
            <w:gridSpan w:val="3"/>
            <w:shd w:val="clear" w:color="auto" w:fill="auto"/>
            <w:noWrap/>
            <w:vAlign w:val="center"/>
          </w:tcPr>
          <w:p w14:paraId="5A14DF93" w14:textId="5F0D27D5" w:rsidR="0064791D" w:rsidRPr="00372E03" w:rsidRDefault="0064791D" w:rsidP="00372E03">
            <w:pPr>
              <w:rPr>
                <w:rFonts w:ascii="Century Gothic" w:hAnsi="Century Gothic" w:cs="Arial"/>
                <w:sz w:val="16"/>
                <w:szCs w:val="16"/>
              </w:rPr>
            </w:pPr>
            <w:r>
              <w:rPr>
                <w:rFonts w:ascii="Century Gothic" w:hAnsi="Century Gothic" w:cs="Arial"/>
                <w:sz w:val="16"/>
                <w:szCs w:val="16"/>
              </w:rPr>
              <w:t>WIATROŁAP</w:t>
            </w:r>
          </w:p>
        </w:tc>
        <w:tc>
          <w:tcPr>
            <w:tcW w:w="1417" w:type="dxa"/>
            <w:gridSpan w:val="2"/>
            <w:shd w:val="clear" w:color="auto" w:fill="auto"/>
            <w:noWrap/>
            <w:vAlign w:val="center"/>
          </w:tcPr>
          <w:p w14:paraId="6DD1FF10" w14:textId="18EAA3AC" w:rsidR="0064791D" w:rsidRPr="00372E03" w:rsidRDefault="0064791D" w:rsidP="00372E03">
            <w:pPr>
              <w:jc w:val="center"/>
              <w:rPr>
                <w:rFonts w:ascii="Century Gothic" w:hAnsi="Century Gothic" w:cs="Arial"/>
                <w:sz w:val="16"/>
                <w:szCs w:val="16"/>
              </w:rPr>
            </w:pPr>
            <w:r>
              <w:rPr>
                <w:rFonts w:ascii="Century Gothic" w:hAnsi="Century Gothic" w:cs="Arial"/>
                <w:sz w:val="16"/>
                <w:szCs w:val="16"/>
              </w:rPr>
              <w:t>2,58</w:t>
            </w:r>
          </w:p>
        </w:tc>
        <w:tc>
          <w:tcPr>
            <w:tcW w:w="1418" w:type="dxa"/>
            <w:vMerge/>
            <w:shd w:val="clear" w:color="auto" w:fill="auto"/>
            <w:noWrap/>
            <w:vAlign w:val="center"/>
          </w:tcPr>
          <w:p w14:paraId="2C3301E6" w14:textId="77777777" w:rsidR="0064791D" w:rsidRPr="00372E03" w:rsidRDefault="0064791D" w:rsidP="00372E03">
            <w:pPr>
              <w:jc w:val="center"/>
              <w:rPr>
                <w:rFonts w:ascii="Century Gothic" w:hAnsi="Century Gothic" w:cs="Calibri"/>
                <w:color w:val="FF0000"/>
                <w:sz w:val="16"/>
                <w:szCs w:val="16"/>
              </w:rPr>
            </w:pPr>
          </w:p>
        </w:tc>
        <w:tc>
          <w:tcPr>
            <w:tcW w:w="1559" w:type="dxa"/>
            <w:gridSpan w:val="2"/>
            <w:vMerge/>
            <w:shd w:val="clear" w:color="auto" w:fill="auto"/>
            <w:noWrap/>
            <w:vAlign w:val="center"/>
          </w:tcPr>
          <w:p w14:paraId="3BDC9C69" w14:textId="77777777" w:rsidR="0064791D" w:rsidRPr="00372E03" w:rsidRDefault="0064791D" w:rsidP="00372E03">
            <w:pPr>
              <w:jc w:val="center"/>
              <w:rPr>
                <w:rFonts w:ascii="Century Gothic" w:hAnsi="Century Gothic" w:cs="Calibri"/>
                <w:color w:val="FF0000"/>
                <w:sz w:val="16"/>
                <w:szCs w:val="16"/>
              </w:rPr>
            </w:pPr>
          </w:p>
        </w:tc>
      </w:tr>
      <w:tr w:rsidR="0064791D" w:rsidRPr="00FC6212" w14:paraId="0D7CA8E8" w14:textId="77777777" w:rsidTr="00512EFE">
        <w:trPr>
          <w:trHeight w:val="162"/>
        </w:trPr>
        <w:tc>
          <w:tcPr>
            <w:tcW w:w="1701" w:type="dxa"/>
            <w:shd w:val="clear" w:color="auto" w:fill="auto"/>
            <w:noWrap/>
            <w:vAlign w:val="center"/>
          </w:tcPr>
          <w:p w14:paraId="22C796C0" w14:textId="618EF0D1" w:rsidR="0064791D" w:rsidRPr="00372E03" w:rsidRDefault="0064791D" w:rsidP="00372E03">
            <w:pPr>
              <w:jc w:val="center"/>
              <w:rPr>
                <w:rFonts w:ascii="Century Gothic" w:hAnsi="Century Gothic" w:cs="Arial"/>
                <w:sz w:val="16"/>
                <w:szCs w:val="16"/>
              </w:rPr>
            </w:pPr>
            <w:r w:rsidRPr="00372E03">
              <w:rPr>
                <w:rFonts w:ascii="Century Gothic" w:hAnsi="Century Gothic" w:cs="Arial"/>
                <w:sz w:val="16"/>
                <w:szCs w:val="16"/>
              </w:rPr>
              <w:t>U.02</w:t>
            </w:r>
          </w:p>
        </w:tc>
        <w:tc>
          <w:tcPr>
            <w:tcW w:w="3626" w:type="dxa"/>
            <w:gridSpan w:val="3"/>
            <w:shd w:val="clear" w:color="auto" w:fill="auto"/>
            <w:noWrap/>
            <w:vAlign w:val="center"/>
          </w:tcPr>
          <w:p w14:paraId="5DEF0D54" w14:textId="29AF14AD" w:rsidR="0064791D" w:rsidRPr="00372E03" w:rsidRDefault="0064791D" w:rsidP="00372E03">
            <w:pPr>
              <w:rPr>
                <w:rFonts w:ascii="Century Gothic" w:hAnsi="Century Gothic" w:cs="Arial"/>
                <w:sz w:val="16"/>
                <w:szCs w:val="16"/>
              </w:rPr>
            </w:pPr>
            <w:r>
              <w:rPr>
                <w:rFonts w:ascii="Century Gothic" w:hAnsi="Century Gothic" w:cs="Arial"/>
                <w:sz w:val="16"/>
                <w:szCs w:val="16"/>
              </w:rPr>
              <w:t>POMIESZCZENIE SOCJALNE</w:t>
            </w:r>
          </w:p>
        </w:tc>
        <w:tc>
          <w:tcPr>
            <w:tcW w:w="1417" w:type="dxa"/>
            <w:gridSpan w:val="2"/>
            <w:shd w:val="clear" w:color="auto" w:fill="auto"/>
            <w:noWrap/>
            <w:vAlign w:val="center"/>
          </w:tcPr>
          <w:p w14:paraId="36DF3798" w14:textId="29E6D56D" w:rsidR="0064791D" w:rsidRPr="00372E03" w:rsidRDefault="0064791D" w:rsidP="00372E03">
            <w:pPr>
              <w:jc w:val="center"/>
              <w:rPr>
                <w:rFonts w:ascii="Century Gothic" w:hAnsi="Century Gothic" w:cs="Arial"/>
                <w:sz w:val="16"/>
                <w:szCs w:val="16"/>
              </w:rPr>
            </w:pPr>
            <w:r>
              <w:rPr>
                <w:rFonts w:ascii="Century Gothic" w:hAnsi="Century Gothic" w:cs="Arial"/>
                <w:sz w:val="16"/>
                <w:szCs w:val="16"/>
              </w:rPr>
              <w:t>5,53</w:t>
            </w:r>
          </w:p>
        </w:tc>
        <w:tc>
          <w:tcPr>
            <w:tcW w:w="1418" w:type="dxa"/>
            <w:vMerge/>
            <w:shd w:val="clear" w:color="auto" w:fill="auto"/>
            <w:noWrap/>
            <w:vAlign w:val="center"/>
          </w:tcPr>
          <w:p w14:paraId="2C648129" w14:textId="77777777" w:rsidR="0064791D" w:rsidRPr="00372E03" w:rsidRDefault="0064791D" w:rsidP="00372E03">
            <w:pPr>
              <w:jc w:val="center"/>
              <w:rPr>
                <w:rFonts w:ascii="Century Gothic" w:hAnsi="Century Gothic" w:cs="Calibri"/>
                <w:color w:val="FF0000"/>
                <w:sz w:val="16"/>
                <w:szCs w:val="16"/>
              </w:rPr>
            </w:pPr>
          </w:p>
        </w:tc>
        <w:tc>
          <w:tcPr>
            <w:tcW w:w="1559" w:type="dxa"/>
            <w:gridSpan w:val="2"/>
            <w:vMerge/>
            <w:shd w:val="clear" w:color="auto" w:fill="auto"/>
            <w:noWrap/>
            <w:vAlign w:val="center"/>
          </w:tcPr>
          <w:p w14:paraId="26BBCB8D" w14:textId="77777777" w:rsidR="0064791D" w:rsidRPr="00372E03" w:rsidRDefault="0064791D" w:rsidP="00372E03">
            <w:pPr>
              <w:jc w:val="center"/>
              <w:rPr>
                <w:rFonts w:ascii="Century Gothic" w:hAnsi="Century Gothic" w:cs="Calibri"/>
                <w:color w:val="FF0000"/>
                <w:sz w:val="16"/>
                <w:szCs w:val="16"/>
              </w:rPr>
            </w:pPr>
          </w:p>
        </w:tc>
      </w:tr>
      <w:tr w:rsidR="0064791D" w:rsidRPr="00FC6212" w14:paraId="283BDA56" w14:textId="77777777" w:rsidTr="00512EFE">
        <w:trPr>
          <w:trHeight w:val="162"/>
        </w:trPr>
        <w:tc>
          <w:tcPr>
            <w:tcW w:w="1701" w:type="dxa"/>
            <w:shd w:val="clear" w:color="auto" w:fill="auto"/>
            <w:noWrap/>
            <w:vAlign w:val="center"/>
          </w:tcPr>
          <w:p w14:paraId="536539B6" w14:textId="26967B89" w:rsidR="0064791D" w:rsidRPr="00372E03" w:rsidRDefault="0064791D" w:rsidP="00372E03">
            <w:pPr>
              <w:jc w:val="center"/>
              <w:rPr>
                <w:rFonts w:ascii="Century Gothic" w:hAnsi="Century Gothic" w:cs="Arial"/>
                <w:sz w:val="16"/>
                <w:szCs w:val="16"/>
              </w:rPr>
            </w:pPr>
            <w:r w:rsidRPr="00372E03">
              <w:rPr>
                <w:rFonts w:ascii="Century Gothic" w:hAnsi="Century Gothic" w:cs="Arial"/>
                <w:sz w:val="16"/>
                <w:szCs w:val="16"/>
              </w:rPr>
              <w:t>U.03</w:t>
            </w:r>
          </w:p>
        </w:tc>
        <w:tc>
          <w:tcPr>
            <w:tcW w:w="3626" w:type="dxa"/>
            <w:gridSpan w:val="3"/>
            <w:shd w:val="clear" w:color="auto" w:fill="auto"/>
            <w:noWrap/>
            <w:vAlign w:val="center"/>
          </w:tcPr>
          <w:p w14:paraId="6D63D3AE" w14:textId="1D0D8AF7" w:rsidR="0064791D" w:rsidRPr="00372E03" w:rsidRDefault="0064791D" w:rsidP="00372E03">
            <w:pPr>
              <w:rPr>
                <w:rFonts w:ascii="Century Gothic" w:hAnsi="Century Gothic" w:cs="Arial"/>
                <w:sz w:val="16"/>
                <w:szCs w:val="16"/>
              </w:rPr>
            </w:pPr>
            <w:r>
              <w:rPr>
                <w:rFonts w:ascii="Century Gothic" w:hAnsi="Century Gothic" w:cs="Arial"/>
                <w:sz w:val="16"/>
                <w:szCs w:val="16"/>
              </w:rPr>
              <w:t>WC</w:t>
            </w:r>
          </w:p>
        </w:tc>
        <w:tc>
          <w:tcPr>
            <w:tcW w:w="1417" w:type="dxa"/>
            <w:gridSpan w:val="2"/>
            <w:shd w:val="clear" w:color="auto" w:fill="auto"/>
            <w:noWrap/>
            <w:vAlign w:val="center"/>
          </w:tcPr>
          <w:p w14:paraId="29BCAEE0" w14:textId="3558E5A7" w:rsidR="0064791D" w:rsidRPr="00372E03" w:rsidRDefault="0064791D" w:rsidP="00372E03">
            <w:pPr>
              <w:jc w:val="center"/>
              <w:rPr>
                <w:rFonts w:ascii="Century Gothic" w:hAnsi="Century Gothic" w:cs="Arial"/>
                <w:sz w:val="16"/>
                <w:szCs w:val="16"/>
              </w:rPr>
            </w:pPr>
            <w:r>
              <w:rPr>
                <w:rFonts w:ascii="Century Gothic" w:hAnsi="Century Gothic" w:cs="Arial"/>
                <w:sz w:val="16"/>
                <w:szCs w:val="16"/>
              </w:rPr>
              <w:t>1,48</w:t>
            </w:r>
          </w:p>
        </w:tc>
        <w:tc>
          <w:tcPr>
            <w:tcW w:w="1418" w:type="dxa"/>
            <w:vMerge/>
            <w:shd w:val="clear" w:color="auto" w:fill="auto"/>
            <w:noWrap/>
            <w:vAlign w:val="center"/>
          </w:tcPr>
          <w:p w14:paraId="468D9A2C" w14:textId="77777777" w:rsidR="0064791D" w:rsidRPr="00372E03" w:rsidRDefault="0064791D" w:rsidP="00372E03">
            <w:pPr>
              <w:jc w:val="center"/>
              <w:rPr>
                <w:rFonts w:ascii="Century Gothic" w:hAnsi="Century Gothic" w:cs="Calibri"/>
                <w:color w:val="FF0000"/>
                <w:sz w:val="16"/>
                <w:szCs w:val="16"/>
              </w:rPr>
            </w:pPr>
          </w:p>
        </w:tc>
        <w:tc>
          <w:tcPr>
            <w:tcW w:w="1559" w:type="dxa"/>
            <w:gridSpan w:val="2"/>
            <w:vMerge/>
            <w:shd w:val="clear" w:color="auto" w:fill="auto"/>
            <w:noWrap/>
            <w:vAlign w:val="center"/>
          </w:tcPr>
          <w:p w14:paraId="416058CF" w14:textId="77777777" w:rsidR="0064791D" w:rsidRPr="00372E03" w:rsidRDefault="0064791D" w:rsidP="00372E03">
            <w:pPr>
              <w:jc w:val="center"/>
              <w:rPr>
                <w:rFonts w:ascii="Century Gothic" w:hAnsi="Century Gothic" w:cs="Calibri"/>
                <w:color w:val="FF0000"/>
                <w:sz w:val="16"/>
                <w:szCs w:val="16"/>
              </w:rPr>
            </w:pPr>
          </w:p>
        </w:tc>
      </w:tr>
      <w:tr w:rsidR="0064791D" w:rsidRPr="00FC6212" w14:paraId="5E8024F3" w14:textId="77777777" w:rsidTr="00512EFE">
        <w:trPr>
          <w:trHeight w:val="162"/>
        </w:trPr>
        <w:tc>
          <w:tcPr>
            <w:tcW w:w="1701" w:type="dxa"/>
            <w:shd w:val="clear" w:color="auto" w:fill="auto"/>
            <w:noWrap/>
            <w:vAlign w:val="center"/>
          </w:tcPr>
          <w:p w14:paraId="6796AE0A" w14:textId="0CFCDD5C" w:rsidR="0064791D" w:rsidRPr="00372E03" w:rsidRDefault="0064791D" w:rsidP="00372E03">
            <w:pPr>
              <w:jc w:val="center"/>
              <w:rPr>
                <w:rFonts w:ascii="Century Gothic" w:hAnsi="Century Gothic" w:cs="Arial"/>
                <w:sz w:val="16"/>
                <w:szCs w:val="16"/>
              </w:rPr>
            </w:pPr>
            <w:r w:rsidRPr="00372E03">
              <w:rPr>
                <w:rFonts w:ascii="Century Gothic" w:hAnsi="Century Gothic" w:cs="Arial"/>
                <w:sz w:val="16"/>
                <w:szCs w:val="16"/>
              </w:rPr>
              <w:t>U.04</w:t>
            </w:r>
          </w:p>
        </w:tc>
        <w:tc>
          <w:tcPr>
            <w:tcW w:w="3626" w:type="dxa"/>
            <w:gridSpan w:val="3"/>
            <w:shd w:val="clear" w:color="auto" w:fill="auto"/>
            <w:noWrap/>
            <w:vAlign w:val="center"/>
          </w:tcPr>
          <w:p w14:paraId="1A9FAA60" w14:textId="5B473873" w:rsidR="0064791D" w:rsidRPr="00372E03" w:rsidRDefault="0064791D" w:rsidP="00372E03">
            <w:pPr>
              <w:rPr>
                <w:rFonts w:ascii="Century Gothic" w:hAnsi="Century Gothic" w:cs="Arial"/>
                <w:sz w:val="16"/>
                <w:szCs w:val="16"/>
              </w:rPr>
            </w:pPr>
            <w:r>
              <w:rPr>
                <w:rFonts w:ascii="Century Gothic" w:hAnsi="Century Gothic" w:cs="Arial"/>
                <w:sz w:val="16"/>
                <w:szCs w:val="16"/>
              </w:rPr>
              <w:t>LOKAL USŁUGOWY</w:t>
            </w:r>
          </w:p>
        </w:tc>
        <w:tc>
          <w:tcPr>
            <w:tcW w:w="1417" w:type="dxa"/>
            <w:gridSpan w:val="2"/>
            <w:shd w:val="clear" w:color="auto" w:fill="auto"/>
            <w:noWrap/>
            <w:vAlign w:val="center"/>
          </w:tcPr>
          <w:p w14:paraId="7A57D833" w14:textId="4BAAFA71" w:rsidR="0064791D" w:rsidRPr="00372E03" w:rsidRDefault="0064791D" w:rsidP="00372E03">
            <w:pPr>
              <w:jc w:val="center"/>
              <w:rPr>
                <w:rFonts w:ascii="Century Gothic" w:hAnsi="Century Gothic" w:cs="Arial"/>
                <w:sz w:val="16"/>
                <w:szCs w:val="16"/>
              </w:rPr>
            </w:pPr>
            <w:r>
              <w:rPr>
                <w:rFonts w:ascii="Century Gothic" w:hAnsi="Century Gothic" w:cs="Arial"/>
                <w:sz w:val="16"/>
                <w:szCs w:val="16"/>
              </w:rPr>
              <w:t>28,1</w:t>
            </w:r>
            <w:r w:rsidR="00DF1677">
              <w:rPr>
                <w:rFonts w:ascii="Century Gothic" w:hAnsi="Century Gothic" w:cs="Arial"/>
                <w:sz w:val="16"/>
                <w:szCs w:val="16"/>
              </w:rPr>
              <w:t>0</w:t>
            </w:r>
          </w:p>
        </w:tc>
        <w:tc>
          <w:tcPr>
            <w:tcW w:w="1418" w:type="dxa"/>
            <w:vMerge/>
            <w:shd w:val="clear" w:color="auto" w:fill="auto"/>
            <w:noWrap/>
            <w:vAlign w:val="center"/>
          </w:tcPr>
          <w:p w14:paraId="170E06A1" w14:textId="77777777" w:rsidR="0064791D" w:rsidRPr="00372E03" w:rsidRDefault="0064791D" w:rsidP="00372E03">
            <w:pPr>
              <w:jc w:val="center"/>
              <w:rPr>
                <w:rFonts w:ascii="Century Gothic" w:hAnsi="Century Gothic" w:cs="Calibri"/>
                <w:color w:val="FF0000"/>
                <w:sz w:val="16"/>
                <w:szCs w:val="16"/>
              </w:rPr>
            </w:pPr>
          </w:p>
        </w:tc>
        <w:tc>
          <w:tcPr>
            <w:tcW w:w="1559" w:type="dxa"/>
            <w:gridSpan w:val="2"/>
            <w:vMerge/>
            <w:shd w:val="clear" w:color="auto" w:fill="auto"/>
            <w:noWrap/>
            <w:vAlign w:val="center"/>
          </w:tcPr>
          <w:p w14:paraId="102109C3" w14:textId="77777777" w:rsidR="0064791D" w:rsidRPr="00372E03" w:rsidRDefault="0064791D" w:rsidP="00372E03">
            <w:pPr>
              <w:jc w:val="center"/>
              <w:rPr>
                <w:rFonts w:ascii="Century Gothic" w:hAnsi="Century Gothic" w:cs="Calibri"/>
                <w:color w:val="FF0000"/>
                <w:sz w:val="16"/>
                <w:szCs w:val="16"/>
              </w:rPr>
            </w:pPr>
          </w:p>
        </w:tc>
      </w:tr>
      <w:tr w:rsidR="0064791D" w:rsidRPr="00FC6212" w14:paraId="4DFEBA94" w14:textId="77777777" w:rsidTr="00512EFE">
        <w:trPr>
          <w:trHeight w:val="162"/>
        </w:trPr>
        <w:tc>
          <w:tcPr>
            <w:tcW w:w="1701" w:type="dxa"/>
            <w:shd w:val="clear" w:color="auto" w:fill="auto"/>
            <w:noWrap/>
            <w:vAlign w:val="center"/>
          </w:tcPr>
          <w:p w14:paraId="668D52C2" w14:textId="27217B51" w:rsidR="0064791D" w:rsidRPr="00372E03" w:rsidRDefault="0064791D" w:rsidP="00372E03">
            <w:pPr>
              <w:jc w:val="center"/>
              <w:rPr>
                <w:rFonts w:ascii="Century Gothic" w:hAnsi="Century Gothic" w:cs="Arial"/>
                <w:sz w:val="16"/>
                <w:szCs w:val="16"/>
              </w:rPr>
            </w:pPr>
            <w:r w:rsidRPr="00372E03">
              <w:rPr>
                <w:rFonts w:ascii="Century Gothic" w:hAnsi="Century Gothic" w:cs="Arial"/>
                <w:sz w:val="16"/>
                <w:szCs w:val="16"/>
              </w:rPr>
              <w:t>G.01</w:t>
            </w:r>
          </w:p>
        </w:tc>
        <w:tc>
          <w:tcPr>
            <w:tcW w:w="3626" w:type="dxa"/>
            <w:gridSpan w:val="3"/>
            <w:shd w:val="clear" w:color="auto" w:fill="auto"/>
            <w:noWrap/>
            <w:vAlign w:val="center"/>
          </w:tcPr>
          <w:p w14:paraId="56ACC5E6" w14:textId="47CBA4E9" w:rsidR="0064791D" w:rsidRPr="00372E03" w:rsidRDefault="0064791D" w:rsidP="00372E03">
            <w:pPr>
              <w:rPr>
                <w:rFonts w:ascii="Century Gothic" w:hAnsi="Century Gothic" w:cs="Arial"/>
                <w:sz w:val="16"/>
                <w:szCs w:val="16"/>
              </w:rPr>
            </w:pPr>
            <w:r>
              <w:rPr>
                <w:rFonts w:ascii="Century Gothic" w:hAnsi="Century Gothic" w:cs="Arial"/>
                <w:sz w:val="16"/>
                <w:szCs w:val="16"/>
              </w:rPr>
              <w:t>HALA GARAŻOWA</w:t>
            </w:r>
          </w:p>
        </w:tc>
        <w:tc>
          <w:tcPr>
            <w:tcW w:w="1417" w:type="dxa"/>
            <w:gridSpan w:val="2"/>
            <w:shd w:val="clear" w:color="auto" w:fill="auto"/>
            <w:noWrap/>
            <w:vAlign w:val="center"/>
          </w:tcPr>
          <w:p w14:paraId="3D30F833" w14:textId="0D081C1A" w:rsidR="0064791D" w:rsidRPr="00372E03" w:rsidRDefault="0064791D" w:rsidP="00372E03">
            <w:pPr>
              <w:jc w:val="center"/>
              <w:rPr>
                <w:rFonts w:ascii="Century Gothic" w:hAnsi="Century Gothic" w:cs="Arial"/>
                <w:sz w:val="16"/>
                <w:szCs w:val="16"/>
              </w:rPr>
            </w:pPr>
            <w:r>
              <w:rPr>
                <w:rFonts w:ascii="Century Gothic" w:hAnsi="Century Gothic" w:cs="Arial"/>
                <w:sz w:val="16"/>
                <w:szCs w:val="16"/>
              </w:rPr>
              <w:t>626,</w:t>
            </w:r>
            <w:r w:rsidR="00BC2431">
              <w:rPr>
                <w:rFonts w:ascii="Century Gothic" w:hAnsi="Century Gothic" w:cs="Arial"/>
                <w:sz w:val="16"/>
                <w:szCs w:val="16"/>
              </w:rPr>
              <w:t>66</w:t>
            </w:r>
          </w:p>
        </w:tc>
        <w:tc>
          <w:tcPr>
            <w:tcW w:w="1418" w:type="dxa"/>
            <w:vMerge/>
            <w:shd w:val="clear" w:color="auto" w:fill="auto"/>
            <w:noWrap/>
            <w:vAlign w:val="center"/>
          </w:tcPr>
          <w:p w14:paraId="1AAE88BB" w14:textId="77777777" w:rsidR="0064791D" w:rsidRPr="00372E03" w:rsidRDefault="0064791D" w:rsidP="00372E03">
            <w:pPr>
              <w:jc w:val="center"/>
              <w:rPr>
                <w:rFonts w:ascii="Century Gothic" w:hAnsi="Century Gothic" w:cs="Calibri"/>
                <w:color w:val="FF0000"/>
                <w:sz w:val="16"/>
                <w:szCs w:val="16"/>
              </w:rPr>
            </w:pPr>
          </w:p>
        </w:tc>
        <w:tc>
          <w:tcPr>
            <w:tcW w:w="1559" w:type="dxa"/>
            <w:gridSpan w:val="2"/>
            <w:vMerge/>
            <w:shd w:val="clear" w:color="auto" w:fill="auto"/>
            <w:noWrap/>
            <w:vAlign w:val="center"/>
          </w:tcPr>
          <w:p w14:paraId="34C03D5C" w14:textId="77777777" w:rsidR="0064791D" w:rsidRPr="00372E03" w:rsidRDefault="0064791D" w:rsidP="00372E03">
            <w:pPr>
              <w:jc w:val="center"/>
              <w:rPr>
                <w:rFonts w:ascii="Century Gothic" w:hAnsi="Century Gothic" w:cs="Calibri"/>
                <w:color w:val="FF0000"/>
                <w:sz w:val="16"/>
                <w:szCs w:val="16"/>
              </w:rPr>
            </w:pPr>
          </w:p>
        </w:tc>
      </w:tr>
    </w:tbl>
    <w:p w14:paraId="0624251E" w14:textId="77777777" w:rsidR="00BE7F54" w:rsidRPr="00FC6212" w:rsidRDefault="00BE7F54">
      <w:pPr>
        <w:rPr>
          <w:color w:val="FF0000"/>
          <w:highlight w:val="cyan"/>
        </w:rPr>
      </w:pPr>
      <w:r w:rsidRPr="00FC6212">
        <w:rPr>
          <w:color w:val="FF0000"/>
          <w:highlight w:val="cyan"/>
        </w:rPr>
        <w:br w:type="page"/>
      </w:r>
    </w:p>
    <w:tbl>
      <w:tblPr>
        <w:tblW w:w="9721"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701"/>
        <w:gridCol w:w="3626"/>
        <w:gridCol w:w="1417"/>
        <w:gridCol w:w="1418"/>
        <w:gridCol w:w="1559"/>
      </w:tblGrid>
      <w:tr w:rsidR="002D2125" w:rsidRPr="00FC6212" w14:paraId="01DD75CE" w14:textId="77777777" w:rsidTr="00512EFE">
        <w:trPr>
          <w:trHeight w:val="1041"/>
        </w:trPr>
        <w:tc>
          <w:tcPr>
            <w:tcW w:w="1701" w:type="dxa"/>
            <w:shd w:val="clear" w:color="auto" w:fill="D9D9D9" w:themeFill="background1" w:themeFillShade="D9"/>
            <w:noWrap/>
            <w:vAlign w:val="center"/>
            <w:hideMark/>
          </w:tcPr>
          <w:p w14:paraId="2AB44766" w14:textId="4641EB2E" w:rsidR="002D2125" w:rsidRPr="00403582" w:rsidRDefault="002D2125" w:rsidP="002D2125">
            <w:pPr>
              <w:jc w:val="center"/>
              <w:rPr>
                <w:rFonts w:ascii="Century Gothic" w:hAnsi="Century Gothic" w:cs="Calibri"/>
                <w:b/>
                <w:sz w:val="16"/>
                <w:szCs w:val="16"/>
              </w:rPr>
            </w:pPr>
            <w:r w:rsidRPr="00403582">
              <w:rPr>
                <w:color w:val="FF0000"/>
                <w:sz w:val="16"/>
                <w:szCs w:val="16"/>
              </w:rPr>
              <w:lastRenderedPageBreak/>
              <w:br w:type="page"/>
            </w:r>
            <w:r w:rsidRPr="00403582">
              <w:rPr>
                <w:rFonts w:ascii="Century Gothic" w:hAnsi="Century Gothic" w:cs="Calibri"/>
                <w:b/>
                <w:sz w:val="16"/>
                <w:szCs w:val="16"/>
              </w:rPr>
              <w:t>KONDYGNACJA 2</w:t>
            </w:r>
          </w:p>
          <w:p w14:paraId="6123E14E" w14:textId="1157552B" w:rsidR="002D2125" w:rsidRPr="00403582" w:rsidRDefault="002D2125" w:rsidP="002D2125">
            <w:pPr>
              <w:jc w:val="center"/>
              <w:rPr>
                <w:rFonts w:ascii="Century Gothic" w:hAnsi="Century Gothic" w:cs="Calibri"/>
                <w:b/>
                <w:color w:val="FF0000"/>
                <w:sz w:val="16"/>
                <w:szCs w:val="16"/>
              </w:rPr>
            </w:pPr>
            <w:r w:rsidRPr="00403582">
              <w:rPr>
                <w:rFonts w:ascii="Century Gothic" w:hAnsi="Century Gothic" w:cs="Calibri"/>
                <w:b/>
                <w:sz w:val="16"/>
                <w:szCs w:val="16"/>
              </w:rPr>
              <w:t>I PIĘTRO</w:t>
            </w:r>
          </w:p>
        </w:tc>
        <w:tc>
          <w:tcPr>
            <w:tcW w:w="3626" w:type="dxa"/>
            <w:shd w:val="clear" w:color="auto" w:fill="D9D9D9" w:themeFill="background1" w:themeFillShade="D9"/>
            <w:noWrap/>
            <w:vAlign w:val="bottom"/>
            <w:hideMark/>
          </w:tcPr>
          <w:p w14:paraId="38875197" w14:textId="77777777" w:rsidR="002D2125" w:rsidRPr="00403582" w:rsidRDefault="002D2125" w:rsidP="002D2125">
            <w:pPr>
              <w:rPr>
                <w:rFonts w:ascii="Century Gothic" w:hAnsi="Century Gothic" w:cs="Calibri"/>
                <w:color w:val="FF0000"/>
                <w:sz w:val="16"/>
                <w:szCs w:val="16"/>
              </w:rPr>
            </w:pPr>
            <w:r w:rsidRPr="00403582">
              <w:rPr>
                <w:rFonts w:ascii="Century Gothic" w:hAnsi="Century Gothic" w:cs="Calibri"/>
                <w:color w:val="FF0000"/>
                <w:sz w:val="16"/>
                <w:szCs w:val="16"/>
              </w:rPr>
              <w:t> </w:t>
            </w:r>
          </w:p>
        </w:tc>
        <w:tc>
          <w:tcPr>
            <w:tcW w:w="1417" w:type="dxa"/>
            <w:shd w:val="clear" w:color="auto" w:fill="D9D9D9" w:themeFill="background1" w:themeFillShade="D9"/>
            <w:noWrap/>
            <w:vAlign w:val="center"/>
          </w:tcPr>
          <w:p w14:paraId="3A51E90B" w14:textId="7D1BF604" w:rsidR="002D2125" w:rsidRPr="00403582" w:rsidRDefault="00461DE2" w:rsidP="002D2125">
            <w:pPr>
              <w:jc w:val="center"/>
              <w:rPr>
                <w:rFonts w:ascii="Century Gothic" w:hAnsi="Century Gothic" w:cs="Calibri"/>
                <w:b/>
                <w:bCs/>
                <w:color w:val="FF0000"/>
                <w:sz w:val="16"/>
                <w:szCs w:val="16"/>
              </w:rPr>
            </w:pPr>
            <w:r>
              <w:rPr>
                <w:rFonts w:ascii="Century Gothic" w:hAnsi="Century Gothic" w:cs="Calibri"/>
                <w:b/>
                <w:bCs/>
                <w:sz w:val="16"/>
                <w:szCs w:val="16"/>
              </w:rPr>
              <w:t>491,</w:t>
            </w:r>
            <w:r w:rsidR="005752F3">
              <w:rPr>
                <w:rFonts w:ascii="Century Gothic" w:hAnsi="Century Gothic" w:cs="Calibri"/>
                <w:b/>
                <w:bCs/>
                <w:sz w:val="16"/>
                <w:szCs w:val="16"/>
              </w:rPr>
              <w:t>0</w:t>
            </w:r>
            <w:r w:rsidR="00EF336F">
              <w:rPr>
                <w:rFonts w:ascii="Century Gothic" w:hAnsi="Century Gothic" w:cs="Calibri"/>
                <w:b/>
                <w:bCs/>
                <w:sz w:val="16"/>
                <w:szCs w:val="16"/>
              </w:rPr>
              <w:t>8</w:t>
            </w:r>
          </w:p>
        </w:tc>
        <w:tc>
          <w:tcPr>
            <w:tcW w:w="1418" w:type="dxa"/>
            <w:shd w:val="clear" w:color="auto" w:fill="D9D9D9" w:themeFill="background1" w:themeFillShade="D9"/>
            <w:noWrap/>
            <w:vAlign w:val="center"/>
          </w:tcPr>
          <w:p w14:paraId="73662701" w14:textId="3E1A3E96" w:rsidR="002D2125" w:rsidRPr="00403582" w:rsidRDefault="00460056" w:rsidP="002D2125">
            <w:pPr>
              <w:jc w:val="center"/>
              <w:rPr>
                <w:rFonts w:ascii="Century Gothic" w:hAnsi="Century Gothic" w:cs="Calibri"/>
                <w:b/>
                <w:bCs/>
                <w:color w:val="FF0000"/>
                <w:sz w:val="16"/>
                <w:szCs w:val="16"/>
              </w:rPr>
            </w:pPr>
            <w:r>
              <w:rPr>
                <w:rFonts w:ascii="Century Gothic" w:hAnsi="Century Gothic" w:cs="Calibri"/>
                <w:b/>
                <w:bCs/>
                <w:sz w:val="16"/>
                <w:szCs w:val="16"/>
              </w:rPr>
              <w:t>38</w:t>
            </w:r>
            <w:r w:rsidR="00266BC0">
              <w:rPr>
                <w:rFonts w:ascii="Century Gothic" w:hAnsi="Century Gothic" w:cs="Calibri"/>
                <w:b/>
                <w:bCs/>
                <w:sz w:val="16"/>
                <w:szCs w:val="16"/>
              </w:rPr>
              <w:t>2</w:t>
            </w:r>
            <w:r>
              <w:rPr>
                <w:rFonts w:ascii="Century Gothic" w:hAnsi="Century Gothic" w:cs="Calibri"/>
                <w:b/>
                <w:bCs/>
                <w:sz w:val="16"/>
                <w:szCs w:val="16"/>
              </w:rPr>
              <w:t>,</w:t>
            </w:r>
            <w:r w:rsidR="00266BC0">
              <w:rPr>
                <w:rFonts w:ascii="Century Gothic" w:hAnsi="Century Gothic" w:cs="Calibri"/>
                <w:b/>
                <w:bCs/>
                <w:sz w:val="16"/>
                <w:szCs w:val="16"/>
              </w:rPr>
              <w:t>43</w:t>
            </w:r>
          </w:p>
        </w:tc>
        <w:tc>
          <w:tcPr>
            <w:tcW w:w="1559" w:type="dxa"/>
            <w:shd w:val="clear" w:color="auto" w:fill="D9D9D9" w:themeFill="background1" w:themeFillShade="D9"/>
            <w:noWrap/>
            <w:vAlign w:val="center"/>
          </w:tcPr>
          <w:p w14:paraId="30F353AA" w14:textId="7450F79A" w:rsidR="002D2125" w:rsidRPr="00403582" w:rsidRDefault="001D668F" w:rsidP="002D2125">
            <w:pPr>
              <w:jc w:val="center"/>
              <w:rPr>
                <w:rFonts w:ascii="Century Gothic" w:hAnsi="Century Gothic" w:cs="Calibri"/>
                <w:b/>
                <w:bCs/>
                <w:color w:val="FF0000"/>
                <w:sz w:val="16"/>
                <w:szCs w:val="16"/>
              </w:rPr>
            </w:pPr>
            <w:r>
              <w:rPr>
                <w:rFonts w:ascii="Century Gothic" w:hAnsi="Century Gothic" w:cs="Calibri"/>
                <w:b/>
                <w:bCs/>
                <w:sz w:val="16"/>
                <w:szCs w:val="16"/>
              </w:rPr>
              <w:t>70,15</w:t>
            </w:r>
          </w:p>
        </w:tc>
      </w:tr>
      <w:tr w:rsidR="002D2125" w:rsidRPr="00FC6212" w14:paraId="5B5FBFDD" w14:textId="77777777" w:rsidTr="00512EFE">
        <w:trPr>
          <w:trHeight w:val="162"/>
        </w:trPr>
        <w:tc>
          <w:tcPr>
            <w:tcW w:w="1701" w:type="dxa"/>
            <w:shd w:val="clear" w:color="auto" w:fill="auto"/>
            <w:noWrap/>
            <w:vAlign w:val="center"/>
          </w:tcPr>
          <w:p w14:paraId="27FD1988" w14:textId="77777777" w:rsidR="002D2125" w:rsidRPr="00403582" w:rsidRDefault="002D2125" w:rsidP="002D2125">
            <w:pPr>
              <w:jc w:val="center"/>
              <w:rPr>
                <w:rFonts w:ascii="Century Gothic" w:hAnsi="Century Gothic" w:cs="Calibri"/>
                <w:b/>
                <w:bCs/>
                <w:sz w:val="16"/>
                <w:szCs w:val="16"/>
              </w:rPr>
            </w:pPr>
            <w:r w:rsidRPr="00403582">
              <w:rPr>
                <w:rFonts w:ascii="Century Gothic" w:hAnsi="Century Gothic" w:cs="Calibri"/>
                <w:b/>
                <w:bCs/>
                <w:sz w:val="16"/>
                <w:szCs w:val="16"/>
              </w:rPr>
              <w:t>NR POMIESZCZENIA</w:t>
            </w:r>
          </w:p>
        </w:tc>
        <w:tc>
          <w:tcPr>
            <w:tcW w:w="3626" w:type="dxa"/>
            <w:shd w:val="clear" w:color="auto" w:fill="auto"/>
            <w:noWrap/>
            <w:vAlign w:val="center"/>
          </w:tcPr>
          <w:p w14:paraId="33C94B01" w14:textId="77777777" w:rsidR="002D2125" w:rsidRPr="00403582" w:rsidRDefault="002D2125" w:rsidP="002D2125">
            <w:pPr>
              <w:jc w:val="center"/>
              <w:rPr>
                <w:rFonts w:ascii="Century Gothic" w:hAnsi="Century Gothic" w:cs="Calibri"/>
                <w:b/>
                <w:bCs/>
                <w:sz w:val="16"/>
                <w:szCs w:val="16"/>
              </w:rPr>
            </w:pPr>
            <w:r w:rsidRPr="00403582">
              <w:rPr>
                <w:rFonts w:ascii="Century Gothic" w:hAnsi="Century Gothic" w:cs="Calibri"/>
                <w:b/>
                <w:bCs/>
                <w:sz w:val="16"/>
                <w:szCs w:val="16"/>
              </w:rPr>
              <w:t>FUNKCJA</w:t>
            </w:r>
          </w:p>
        </w:tc>
        <w:tc>
          <w:tcPr>
            <w:tcW w:w="1417" w:type="dxa"/>
            <w:shd w:val="clear" w:color="auto" w:fill="auto"/>
            <w:noWrap/>
            <w:vAlign w:val="center"/>
          </w:tcPr>
          <w:p w14:paraId="4C4F329D" w14:textId="77777777" w:rsidR="002D2125" w:rsidRPr="00403582" w:rsidRDefault="002D2125" w:rsidP="002D2125">
            <w:pPr>
              <w:jc w:val="center"/>
              <w:rPr>
                <w:rFonts w:ascii="Century Gothic" w:hAnsi="Century Gothic" w:cs="Calibri"/>
                <w:b/>
                <w:bCs/>
                <w:sz w:val="16"/>
                <w:szCs w:val="16"/>
              </w:rPr>
            </w:pPr>
            <w:r w:rsidRPr="00403582">
              <w:rPr>
                <w:rFonts w:ascii="Century Gothic" w:hAnsi="Century Gothic" w:cs="Calibri"/>
                <w:b/>
                <w:bCs/>
                <w:sz w:val="16"/>
                <w:szCs w:val="16"/>
              </w:rPr>
              <w:t>POW. UŻYTK.</w:t>
            </w:r>
          </w:p>
        </w:tc>
        <w:tc>
          <w:tcPr>
            <w:tcW w:w="1418" w:type="dxa"/>
            <w:shd w:val="clear" w:color="auto" w:fill="auto"/>
            <w:vAlign w:val="center"/>
          </w:tcPr>
          <w:p w14:paraId="1555954B" w14:textId="77777777" w:rsidR="002D2125" w:rsidRPr="00403582" w:rsidRDefault="002D2125" w:rsidP="002D2125">
            <w:pPr>
              <w:jc w:val="center"/>
              <w:rPr>
                <w:rFonts w:ascii="Century Gothic" w:hAnsi="Century Gothic" w:cs="Calibri"/>
                <w:b/>
                <w:bCs/>
                <w:sz w:val="16"/>
                <w:szCs w:val="16"/>
              </w:rPr>
            </w:pPr>
            <w:r w:rsidRPr="00403582">
              <w:rPr>
                <w:rFonts w:ascii="Century Gothic" w:hAnsi="Century Gothic" w:cs="Calibri"/>
                <w:b/>
                <w:bCs/>
                <w:sz w:val="16"/>
                <w:szCs w:val="16"/>
              </w:rPr>
              <w:t xml:space="preserve">POW. UŻYTK. </w:t>
            </w:r>
          </w:p>
          <w:p w14:paraId="0F4D1313" w14:textId="77777777" w:rsidR="002D2125" w:rsidRPr="00403582" w:rsidRDefault="002D2125" w:rsidP="002D2125">
            <w:pPr>
              <w:jc w:val="center"/>
              <w:rPr>
                <w:rFonts w:ascii="Century Gothic" w:hAnsi="Century Gothic" w:cs="Calibri"/>
                <w:b/>
                <w:bCs/>
                <w:sz w:val="16"/>
                <w:szCs w:val="16"/>
              </w:rPr>
            </w:pPr>
            <w:r w:rsidRPr="00403582">
              <w:rPr>
                <w:rFonts w:ascii="Century Gothic" w:hAnsi="Century Gothic" w:cs="Calibri"/>
                <w:b/>
                <w:bCs/>
                <w:sz w:val="16"/>
                <w:szCs w:val="16"/>
              </w:rPr>
              <w:t>MIESZKAŃ</w:t>
            </w:r>
          </w:p>
        </w:tc>
        <w:tc>
          <w:tcPr>
            <w:tcW w:w="1559" w:type="dxa"/>
            <w:shd w:val="clear" w:color="auto" w:fill="auto"/>
            <w:vAlign w:val="center"/>
          </w:tcPr>
          <w:p w14:paraId="1AE1758E" w14:textId="6A615C0C" w:rsidR="002D2125" w:rsidRPr="00403582" w:rsidRDefault="002D2125" w:rsidP="002D2125">
            <w:pPr>
              <w:jc w:val="center"/>
              <w:rPr>
                <w:rFonts w:ascii="Century Gothic" w:hAnsi="Century Gothic" w:cs="Calibri"/>
                <w:b/>
                <w:bCs/>
                <w:sz w:val="16"/>
                <w:szCs w:val="16"/>
              </w:rPr>
            </w:pPr>
            <w:r w:rsidRPr="00403582">
              <w:rPr>
                <w:rFonts w:ascii="Century Gothic" w:hAnsi="Century Gothic" w:cs="Calibri"/>
                <w:b/>
                <w:bCs/>
                <w:sz w:val="16"/>
                <w:szCs w:val="16"/>
              </w:rPr>
              <w:t>BALKON</w:t>
            </w:r>
            <w:r w:rsidR="00512EFE">
              <w:rPr>
                <w:rFonts w:ascii="Century Gothic" w:hAnsi="Century Gothic" w:cs="Calibri"/>
                <w:b/>
                <w:bCs/>
                <w:sz w:val="16"/>
                <w:szCs w:val="16"/>
              </w:rPr>
              <w:t xml:space="preserve">, LOGGIA </w:t>
            </w:r>
          </w:p>
          <w:p w14:paraId="56677E29" w14:textId="77777777" w:rsidR="002D2125" w:rsidRPr="00403582" w:rsidRDefault="002D2125" w:rsidP="002D2125">
            <w:pPr>
              <w:jc w:val="center"/>
              <w:rPr>
                <w:rFonts w:ascii="Century Gothic" w:hAnsi="Century Gothic" w:cs="Calibri"/>
                <w:b/>
                <w:bCs/>
                <w:sz w:val="16"/>
                <w:szCs w:val="16"/>
              </w:rPr>
            </w:pPr>
            <w:r w:rsidRPr="00403582">
              <w:rPr>
                <w:rFonts w:ascii="Century Gothic" w:hAnsi="Century Gothic" w:cs="Calibri"/>
                <w:b/>
                <w:bCs/>
                <w:sz w:val="16"/>
                <w:szCs w:val="16"/>
              </w:rPr>
              <w:t>I TARAS</w:t>
            </w:r>
          </w:p>
        </w:tc>
      </w:tr>
      <w:tr w:rsidR="006F35A4" w:rsidRPr="00FC6212" w14:paraId="6BDE30FF" w14:textId="77777777" w:rsidTr="00512EFE">
        <w:trPr>
          <w:trHeight w:val="162"/>
        </w:trPr>
        <w:tc>
          <w:tcPr>
            <w:tcW w:w="1701" w:type="dxa"/>
            <w:shd w:val="clear" w:color="auto" w:fill="auto"/>
            <w:noWrap/>
            <w:vAlign w:val="center"/>
          </w:tcPr>
          <w:p w14:paraId="03505A61" w14:textId="160970F9" w:rsidR="006F35A4" w:rsidRPr="00403582" w:rsidRDefault="006F35A4" w:rsidP="002D2125">
            <w:pPr>
              <w:jc w:val="center"/>
              <w:rPr>
                <w:rFonts w:ascii="Century Gothic" w:hAnsi="Century Gothic" w:cs="Arial"/>
                <w:sz w:val="16"/>
                <w:szCs w:val="16"/>
              </w:rPr>
            </w:pPr>
            <w:r w:rsidRPr="00403582">
              <w:rPr>
                <w:rFonts w:ascii="Century Gothic" w:hAnsi="Century Gothic" w:cs="Arial"/>
                <w:sz w:val="16"/>
                <w:szCs w:val="16"/>
              </w:rPr>
              <w:t>A.1</w:t>
            </w:r>
            <w:r w:rsidR="003A04CA">
              <w:rPr>
                <w:rFonts w:ascii="Century Gothic" w:hAnsi="Century Gothic" w:cs="Arial"/>
                <w:sz w:val="16"/>
                <w:szCs w:val="16"/>
              </w:rPr>
              <w:t>3</w:t>
            </w:r>
          </w:p>
        </w:tc>
        <w:tc>
          <w:tcPr>
            <w:tcW w:w="3626" w:type="dxa"/>
            <w:shd w:val="clear" w:color="auto" w:fill="auto"/>
            <w:noWrap/>
            <w:vAlign w:val="center"/>
          </w:tcPr>
          <w:p w14:paraId="3CA7ED97" w14:textId="1A56B27C" w:rsidR="006F35A4" w:rsidRPr="00403582" w:rsidRDefault="006F35A4" w:rsidP="002D2125">
            <w:pPr>
              <w:rPr>
                <w:rFonts w:ascii="Century Gothic" w:hAnsi="Century Gothic" w:cs="Arial"/>
                <w:sz w:val="16"/>
                <w:szCs w:val="16"/>
              </w:rPr>
            </w:pPr>
            <w:r w:rsidRPr="00403582">
              <w:rPr>
                <w:rFonts w:ascii="Century Gothic" w:hAnsi="Century Gothic" w:cs="Arial"/>
                <w:sz w:val="16"/>
                <w:szCs w:val="16"/>
              </w:rPr>
              <w:t>KLATKA SCHODOWA</w:t>
            </w:r>
          </w:p>
        </w:tc>
        <w:tc>
          <w:tcPr>
            <w:tcW w:w="1417" w:type="dxa"/>
            <w:shd w:val="clear" w:color="auto" w:fill="auto"/>
            <w:noWrap/>
            <w:vAlign w:val="center"/>
          </w:tcPr>
          <w:p w14:paraId="11529619" w14:textId="52AD9471" w:rsidR="006F35A4" w:rsidRPr="00403582" w:rsidRDefault="003A04CA" w:rsidP="002D2125">
            <w:pPr>
              <w:jc w:val="center"/>
              <w:rPr>
                <w:rFonts w:ascii="Century Gothic" w:hAnsi="Century Gothic" w:cs="Arial"/>
                <w:sz w:val="16"/>
                <w:szCs w:val="16"/>
              </w:rPr>
            </w:pPr>
            <w:r>
              <w:rPr>
                <w:rFonts w:ascii="Century Gothic" w:hAnsi="Century Gothic" w:cs="Arial"/>
                <w:sz w:val="16"/>
                <w:szCs w:val="16"/>
              </w:rPr>
              <w:t>44,0</w:t>
            </w:r>
            <w:r w:rsidR="00447441">
              <w:rPr>
                <w:rFonts w:ascii="Century Gothic" w:hAnsi="Century Gothic" w:cs="Arial"/>
                <w:sz w:val="16"/>
                <w:szCs w:val="16"/>
              </w:rPr>
              <w:t>9</w:t>
            </w:r>
          </w:p>
        </w:tc>
        <w:tc>
          <w:tcPr>
            <w:tcW w:w="1418" w:type="dxa"/>
            <w:vMerge w:val="restart"/>
            <w:shd w:val="clear" w:color="auto" w:fill="auto"/>
            <w:noWrap/>
            <w:vAlign w:val="center"/>
          </w:tcPr>
          <w:p w14:paraId="2854F834" w14:textId="77777777" w:rsidR="006F35A4" w:rsidRPr="00403582" w:rsidRDefault="006F35A4" w:rsidP="002D2125">
            <w:pPr>
              <w:jc w:val="center"/>
              <w:rPr>
                <w:rFonts w:ascii="Century Gothic" w:hAnsi="Century Gothic" w:cs="Calibri"/>
                <w:color w:val="FF0000"/>
                <w:sz w:val="16"/>
                <w:szCs w:val="16"/>
              </w:rPr>
            </w:pPr>
          </w:p>
        </w:tc>
        <w:tc>
          <w:tcPr>
            <w:tcW w:w="1559" w:type="dxa"/>
            <w:vMerge w:val="restart"/>
            <w:shd w:val="clear" w:color="auto" w:fill="auto"/>
            <w:noWrap/>
            <w:vAlign w:val="center"/>
          </w:tcPr>
          <w:p w14:paraId="5EC2A26E" w14:textId="77777777" w:rsidR="006F35A4" w:rsidRPr="00403582" w:rsidRDefault="006F35A4" w:rsidP="002D2125">
            <w:pPr>
              <w:jc w:val="center"/>
              <w:rPr>
                <w:rFonts w:ascii="Century Gothic" w:hAnsi="Century Gothic" w:cs="Calibri"/>
                <w:color w:val="FF0000"/>
                <w:sz w:val="16"/>
                <w:szCs w:val="16"/>
              </w:rPr>
            </w:pPr>
          </w:p>
        </w:tc>
      </w:tr>
      <w:tr w:rsidR="006F35A4" w:rsidRPr="00FC6212" w14:paraId="2B6AF47A" w14:textId="77777777" w:rsidTr="00512EFE">
        <w:trPr>
          <w:trHeight w:val="162"/>
        </w:trPr>
        <w:tc>
          <w:tcPr>
            <w:tcW w:w="1701" w:type="dxa"/>
            <w:shd w:val="clear" w:color="auto" w:fill="auto"/>
            <w:noWrap/>
            <w:vAlign w:val="center"/>
          </w:tcPr>
          <w:p w14:paraId="460A9B13" w14:textId="3EFA9D15" w:rsidR="006F35A4" w:rsidRPr="00403582" w:rsidRDefault="006F35A4" w:rsidP="002D2125">
            <w:pPr>
              <w:jc w:val="center"/>
              <w:rPr>
                <w:rFonts w:ascii="Century Gothic" w:hAnsi="Century Gothic" w:cs="Arial"/>
                <w:sz w:val="16"/>
                <w:szCs w:val="16"/>
              </w:rPr>
            </w:pPr>
            <w:r w:rsidRPr="00403582">
              <w:rPr>
                <w:rFonts w:ascii="Century Gothic" w:hAnsi="Century Gothic" w:cs="Arial"/>
                <w:sz w:val="16"/>
                <w:szCs w:val="16"/>
              </w:rPr>
              <w:t>A.1</w:t>
            </w:r>
            <w:r w:rsidR="003A04CA">
              <w:rPr>
                <w:rFonts w:ascii="Century Gothic" w:hAnsi="Century Gothic" w:cs="Arial"/>
                <w:sz w:val="16"/>
                <w:szCs w:val="16"/>
              </w:rPr>
              <w:t>4</w:t>
            </w:r>
          </w:p>
        </w:tc>
        <w:tc>
          <w:tcPr>
            <w:tcW w:w="3626" w:type="dxa"/>
            <w:shd w:val="clear" w:color="auto" w:fill="auto"/>
            <w:noWrap/>
            <w:vAlign w:val="center"/>
          </w:tcPr>
          <w:p w14:paraId="1FEC0C3C" w14:textId="60AB5CFC" w:rsidR="006F35A4" w:rsidRPr="00403582" w:rsidRDefault="006F35A4" w:rsidP="002D2125">
            <w:pPr>
              <w:rPr>
                <w:rFonts w:ascii="Century Gothic" w:hAnsi="Century Gothic" w:cs="Arial"/>
                <w:sz w:val="16"/>
                <w:szCs w:val="16"/>
              </w:rPr>
            </w:pPr>
            <w:r w:rsidRPr="00403582">
              <w:rPr>
                <w:rFonts w:ascii="Century Gothic" w:hAnsi="Century Gothic" w:cs="Arial"/>
                <w:sz w:val="16"/>
                <w:szCs w:val="16"/>
              </w:rPr>
              <w:t>KORYTARZ</w:t>
            </w:r>
          </w:p>
        </w:tc>
        <w:tc>
          <w:tcPr>
            <w:tcW w:w="1417" w:type="dxa"/>
            <w:shd w:val="clear" w:color="auto" w:fill="auto"/>
            <w:noWrap/>
            <w:vAlign w:val="center"/>
          </w:tcPr>
          <w:p w14:paraId="3D9E1597" w14:textId="563DD2F2" w:rsidR="006F35A4" w:rsidRPr="00403582" w:rsidRDefault="00A54545" w:rsidP="002D2125">
            <w:pPr>
              <w:jc w:val="center"/>
              <w:rPr>
                <w:rFonts w:ascii="Century Gothic" w:hAnsi="Century Gothic" w:cs="Arial"/>
                <w:sz w:val="16"/>
                <w:szCs w:val="16"/>
              </w:rPr>
            </w:pPr>
            <w:r>
              <w:rPr>
                <w:rFonts w:ascii="Century Gothic" w:hAnsi="Century Gothic" w:cs="Arial"/>
                <w:sz w:val="16"/>
                <w:szCs w:val="16"/>
              </w:rPr>
              <w:t>2</w:t>
            </w:r>
            <w:r w:rsidR="005752F3">
              <w:rPr>
                <w:rFonts w:ascii="Century Gothic" w:hAnsi="Century Gothic" w:cs="Arial"/>
                <w:sz w:val="16"/>
                <w:szCs w:val="16"/>
              </w:rPr>
              <w:t>3,94</w:t>
            </w:r>
          </w:p>
        </w:tc>
        <w:tc>
          <w:tcPr>
            <w:tcW w:w="1418" w:type="dxa"/>
            <w:vMerge/>
            <w:shd w:val="clear" w:color="auto" w:fill="auto"/>
            <w:noWrap/>
            <w:vAlign w:val="center"/>
          </w:tcPr>
          <w:p w14:paraId="74AF19BE" w14:textId="77777777" w:rsidR="006F35A4" w:rsidRPr="00403582" w:rsidRDefault="006F35A4" w:rsidP="002D2125">
            <w:pPr>
              <w:jc w:val="center"/>
              <w:rPr>
                <w:rFonts w:ascii="Century Gothic" w:hAnsi="Century Gothic" w:cs="Calibri"/>
                <w:color w:val="FF0000"/>
                <w:sz w:val="16"/>
                <w:szCs w:val="16"/>
              </w:rPr>
            </w:pPr>
          </w:p>
        </w:tc>
        <w:tc>
          <w:tcPr>
            <w:tcW w:w="1559" w:type="dxa"/>
            <w:vMerge/>
            <w:shd w:val="clear" w:color="auto" w:fill="auto"/>
            <w:noWrap/>
            <w:vAlign w:val="center"/>
          </w:tcPr>
          <w:p w14:paraId="7C7B90B2" w14:textId="77777777" w:rsidR="006F35A4" w:rsidRPr="00403582" w:rsidRDefault="006F35A4" w:rsidP="002D2125">
            <w:pPr>
              <w:jc w:val="center"/>
              <w:rPr>
                <w:rFonts w:ascii="Century Gothic" w:hAnsi="Century Gothic" w:cs="Calibri"/>
                <w:color w:val="FF0000"/>
                <w:sz w:val="16"/>
                <w:szCs w:val="16"/>
              </w:rPr>
            </w:pPr>
          </w:p>
        </w:tc>
      </w:tr>
      <w:tr w:rsidR="006F35A4" w:rsidRPr="00FC6212" w14:paraId="4D512FEE" w14:textId="77777777" w:rsidTr="00512EFE">
        <w:trPr>
          <w:trHeight w:val="162"/>
        </w:trPr>
        <w:tc>
          <w:tcPr>
            <w:tcW w:w="1701" w:type="dxa"/>
            <w:shd w:val="clear" w:color="auto" w:fill="auto"/>
            <w:noWrap/>
            <w:vAlign w:val="center"/>
          </w:tcPr>
          <w:p w14:paraId="132EBA2E" w14:textId="6999A1BC" w:rsidR="006F35A4" w:rsidRPr="00403582" w:rsidRDefault="006F35A4" w:rsidP="002D2125">
            <w:pPr>
              <w:jc w:val="center"/>
              <w:rPr>
                <w:rFonts w:ascii="Century Gothic" w:hAnsi="Century Gothic" w:cs="Arial"/>
                <w:sz w:val="16"/>
                <w:szCs w:val="16"/>
              </w:rPr>
            </w:pPr>
            <w:r>
              <w:rPr>
                <w:rFonts w:ascii="Century Gothic" w:hAnsi="Century Gothic" w:cs="Arial"/>
                <w:sz w:val="16"/>
                <w:szCs w:val="16"/>
              </w:rPr>
              <w:t>A.1</w:t>
            </w:r>
            <w:r w:rsidR="003A04CA">
              <w:rPr>
                <w:rFonts w:ascii="Century Gothic" w:hAnsi="Century Gothic" w:cs="Arial"/>
                <w:sz w:val="16"/>
                <w:szCs w:val="16"/>
              </w:rPr>
              <w:t>5</w:t>
            </w:r>
          </w:p>
        </w:tc>
        <w:tc>
          <w:tcPr>
            <w:tcW w:w="3626" w:type="dxa"/>
            <w:shd w:val="clear" w:color="auto" w:fill="auto"/>
            <w:noWrap/>
            <w:vAlign w:val="center"/>
          </w:tcPr>
          <w:p w14:paraId="02A94012" w14:textId="0E0763D9" w:rsidR="006F35A4" w:rsidRPr="00403582" w:rsidRDefault="006F35A4" w:rsidP="002D2125">
            <w:pPr>
              <w:rPr>
                <w:rFonts w:ascii="Century Gothic" w:hAnsi="Century Gothic" w:cs="Arial"/>
                <w:sz w:val="16"/>
                <w:szCs w:val="16"/>
              </w:rPr>
            </w:pPr>
            <w:r w:rsidRPr="00403582">
              <w:rPr>
                <w:rFonts w:ascii="Century Gothic" w:hAnsi="Century Gothic" w:cs="Arial"/>
                <w:sz w:val="16"/>
                <w:szCs w:val="16"/>
              </w:rPr>
              <w:t>KORYTARZ</w:t>
            </w:r>
          </w:p>
        </w:tc>
        <w:tc>
          <w:tcPr>
            <w:tcW w:w="1417" w:type="dxa"/>
            <w:shd w:val="clear" w:color="auto" w:fill="auto"/>
            <w:noWrap/>
            <w:vAlign w:val="center"/>
          </w:tcPr>
          <w:p w14:paraId="320B9F59" w14:textId="4B4BEA46" w:rsidR="006F35A4" w:rsidRPr="00403582" w:rsidRDefault="003A04CA" w:rsidP="002D2125">
            <w:pPr>
              <w:jc w:val="center"/>
              <w:rPr>
                <w:rFonts w:ascii="Century Gothic" w:hAnsi="Century Gothic" w:cs="Arial"/>
                <w:sz w:val="16"/>
                <w:szCs w:val="16"/>
              </w:rPr>
            </w:pPr>
            <w:r>
              <w:rPr>
                <w:rFonts w:ascii="Century Gothic" w:hAnsi="Century Gothic" w:cs="Arial"/>
                <w:sz w:val="16"/>
                <w:szCs w:val="16"/>
              </w:rPr>
              <w:t>13,60</w:t>
            </w:r>
          </w:p>
        </w:tc>
        <w:tc>
          <w:tcPr>
            <w:tcW w:w="1418" w:type="dxa"/>
            <w:vMerge/>
            <w:shd w:val="clear" w:color="auto" w:fill="auto"/>
            <w:noWrap/>
            <w:vAlign w:val="center"/>
          </w:tcPr>
          <w:p w14:paraId="02ECE4A4" w14:textId="77777777" w:rsidR="006F35A4" w:rsidRPr="00403582" w:rsidRDefault="006F35A4" w:rsidP="002D2125">
            <w:pPr>
              <w:jc w:val="center"/>
              <w:rPr>
                <w:rFonts w:ascii="Century Gothic" w:hAnsi="Century Gothic" w:cs="Calibri"/>
                <w:color w:val="FF0000"/>
                <w:sz w:val="16"/>
                <w:szCs w:val="16"/>
              </w:rPr>
            </w:pPr>
          </w:p>
        </w:tc>
        <w:tc>
          <w:tcPr>
            <w:tcW w:w="1559" w:type="dxa"/>
            <w:vMerge/>
            <w:shd w:val="clear" w:color="auto" w:fill="auto"/>
            <w:noWrap/>
            <w:vAlign w:val="center"/>
          </w:tcPr>
          <w:p w14:paraId="550C20BF" w14:textId="77777777" w:rsidR="006F35A4" w:rsidRPr="00403582" w:rsidRDefault="006F35A4" w:rsidP="002D2125">
            <w:pPr>
              <w:jc w:val="center"/>
              <w:rPr>
                <w:rFonts w:ascii="Century Gothic" w:hAnsi="Century Gothic" w:cs="Calibri"/>
                <w:color w:val="FF0000"/>
                <w:sz w:val="16"/>
                <w:szCs w:val="16"/>
              </w:rPr>
            </w:pPr>
          </w:p>
        </w:tc>
      </w:tr>
      <w:tr w:rsidR="006F35A4" w:rsidRPr="00FC6212" w14:paraId="1CC3CFB9" w14:textId="77777777" w:rsidTr="00512EFE">
        <w:trPr>
          <w:trHeight w:val="162"/>
        </w:trPr>
        <w:tc>
          <w:tcPr>
            <w:tcW w:w="1701" w:type="dxa"/>
            <w:shd w:val="clear" w:color="auto" w:fill="auto"/>
            <w:noWrap/>
            <w:vAlign w:val="center"/>
          </w:tcPr>
          <w:p w14:paraId="3FE71A52" w14:textId="47EE32E1" w:rsidR="006F35A4" w:rsidRPr="00403582" w:rsidRDefault="006F35A4" w:rsidP="006F35A4">
            <w:pPr>
              <w:jc w:val="center"/>
              <w:rPr>
                <w:rFonts w:ascii="Century Gothic" w:hAnsi="Century Gothic" w:cs="Arial"/>
                <w:sz w:val="16"/>
                <w:szCs w:val="16"/>
              </w:rPr>
            </w:pPr>
            <w:r>
              <w:rPr>
                <w:rFonts w:ascii="Century Gothic" w:hAnsi="Century Gothic" w:cs="Arial"/>
                <w:sz w:val="16"/>
                <w:szCs w:val="16"/>
              </w:rPr>
              <w:t>KL.14</w:t>
            </w:r>
          </w:p>
        </w:tc>
        <w:tc>
          <w:tcPr>
            <w:tcW w:w="3626" w:type="dxa"/>
            <w:shd w:val="clear" w:color="auto" w:fill="auto"/>
            <w:noWrap/>
            <w:vAlign w:val="center"/>
          </w:tcPr>
          <w:p w14:paraId="1FE98825" w14:textId="4D855721" w:rsidR="006F35A4" w:rsidRPr="00403582" w:rsidRDefault="006F35A4" w:rsidP="006F35A4">
            <w:pPr>
              <w:rPr>
                <w:rFonts w:ascii="Century Gothic" w:hAnsi="Century Gothic" w:cs="Arial"/>
                <w:sz w:val="16"/>
                <w:szCs w:val="16"/>
              </w:rPr>
            </w:pPr>
            <w:r w:rsidRPr="00403582">
              <w:rPr>
                <w:rFonts w:ascii="Century Gothic" w:hAnsi="Century Gothic" w:cs="Arial"/>
                <w:sz w:val="16"/>
                <w:szCs w:val="16"/>
              </w:rPr>
              <w:t>KOMÓRKA LOKATORSKA</w:t>
            </w:r>
          </w:p>
        </w:tc>
        <w:tc>
          <w:tcPr>
            <w:tcW w:w="1417" w:type="dxa"/>
            <w:shd w:val="clear" w:color="auto" w:fill="auto"/>
            <w:noWrap/>
            <w:vAlign w:val="center"/>
          </w:tcPr>
          <w:p w14:paraId="5D18AA70" w14:textId="059ADF2C" w:rsidR="006F35A4" w:rsidRPr="00403582" w:rsidRDefault="00A54545" w:rsidP="006F35A4">
            <w:pPr>
              <w:jc w:val="center"/>
              <w:rPr>
                <w:rFonts w:ascii="Century Gothic" w:hAnsi="Century Gothic" w:cs="Arial"/>
                <w:sz w:val="16"/>
                <w:szCs w:val="16"/>
              </w:rPr>
            </w:pPr>
            <w:r>
              <w:rPr>
                <w:rFonts w:ascii="Century Gothic" w:hAnsi="Century Gothic" w:cs="Arial"/>
                <w:sz w:val="16"/>
                <w:szCs w:val="16"/>
              </w:rPr>
              <w:t>3,26</w:t>
            </w:r>
          </w:p>
        </w:tc>
        <w:tc>
          <w:tcPr>
            <w:tcW w:w="1418" w:type="dxa"/>
            <w:vMerge/>
            <w:shd w:val="clear" w:color="auto" w:fill="auto"/>
            <w:noWrap/>
            <w:vAlign w:val="center"/>
          </w:tcPr>
          <w:p w14:paraId="164F70F8" w14:textId="77777777" w:rsidR="006F35A4" w:rsidRPr="00403582" w:rsidRDefault="006F35A4" w:rsidP="006F35A4">
            <w:pPr>
              <w:jc w:val="center"/>
              <w:rPr>
                <w:rFonts w:ascii="Century Gothic" w:hAnsi="Century Gothic" w:cs="Calibri"/>
                <w:color w:val="FF0000"/>
                <w:sz w:val="16"/>
                <w:szCs w:val="16"/>
              </w:rPr>
            </w:pPr>
          </w:p>
        </w:tc>
        <w:tc>
          <w:tcPr>
            <w:tcW w:w="1559" w:type="dxa"/>
            <w:vMerge/>
            <w:shd w:val="clear" w:color="auto" w:fill="auto"/>
            <w:noWrap/>
            <w:vAlign w:val="center"/>
          </w:tcPr>
          <w:p w14:paraId="00AD8B40" w14:textId="77777777" w:rsidR="006F35A4" w:rsidRPr="00403582" w:rsidRDefault="006F35A4" w:rsidP="006F35A4">
            <w:pPr>
              <w:jc w:val="center"/>
              <w:rPr>
                <w:rFonts w:ascii="Century Gothic" w:hAnsi="Century Gothic" w:cs="Calibri"/>
                <w:color w:val="FF0000"/>
                <w:sz w:val="16"/>
                <w:szCs w:val="16"/>
              </w:rPr>
            </w:pPr>
          </w:p>
        </w:tc>
      </w:tr>
      <w:tr w:rsidR="006F35A4" w:rsidRPr="00FC6212" w14:paraId="2A766134" w14:textId="77777777" w:rsidTr="00512EFE">
        <w:trPr>
          <w:trHeight w:val="162"/>
        </w:trPr>
        <w:tc>
          <w:tcPr>
            <w:tcW w:w="1701" w:type="dxa"/>
            <w:shd w:val="clear" w:color="auto" w:fill="auto"/>
            <w:noWrap/>
            <w:vAlign w:val="center"/>
          </w:tcPr>
          <w:p w14:paraId="709149FC" w14:textId="03D60FD0" w:rsidR="006F35A4" w:rsidRPr="00403582" w:rsidRDefault="006F35A4" w:rsidP="006F35A4">
            <w:pPr>
              <w:jc w:val="center"/>
              <w:rPr>
                <w:rFonts w:ascii="Century Gothic" w:hAnsi="Century Gothic" w:cs="Arial"/>
                <w:sz w:val="16"/>
                <w:szCs w:val="16"/>
              </w:rPr>
            </w:pPr>
            <w:r>
              <w:rPr>
                <w:rFonts w:ascii="Century Gothic" w:hAnsi="Century Gothic" w:cs="Arial"/>
                <w:sz w:val="16"/>
                <w:szCs w:val="16"/>
              </w:rPr>
              <w:t>KL.15</w:t>
            </w:r>
          </w:p>
        </w:tc>
        <w:tc>
          <w:tcPr>
            <w:tcW w:w="3626" w:type="dxa"/>
            <w:shd w:val="clear" w:color="auto" w:fill="auto"/>
            <w:noWrap/>
            <w:vAlign w:val="center"/>
          </w:tcPr>
          <w:p w14:paraId="10D0404A" w14:textId="6B6CFB4A" w:rsidR="006F35A4" w:rsidRPr="00403582" w:rsidRDefault="006F35A4" w:rsidP="006F35A4">
            <w:pPr>
              <w:rPr>
                <w:rFonts w:ascii="Century Gothic" w:hAnsi="Century Gothic" w:cs="Arial"/>
                <w:sz w:val="16"/>
                <w:szCs w:val="16"/>
              </w:rPr>
            </w:pPr>
            <w:r w:rsidRPr="00403582">
              <w:rPr>
                <w:rFonts w:ascii="Century Gothic" w:hAnsi="Century Gothic" w:cs="Arial"/>
                <w:sz w:val="16"/>
                <w:szCs w:val="16"/>
              </w:rPr>
              <w:t>KOMÓRKA LOKATORSKA</w:t>
            </w:r>
          </w:p>
        </w:tc>
        <w:tc>
          <w:tcPr>
            <w:tcW w:w="1417" w:type="dxa"/>
            <w:shd w:val="clear" w:color="auto" w:fill="auto"/>
            <w:noWrap/>
            <w:vAlign w:val="center"/>
          </w:tcPr>
          <w:p w14:paraId="203F051E" w14:textId="41F84D2F" w:rsidR="006F35A4" w:rsidRPr="00403582" w:rsidRDefault="00A54545" w:rsidP="006F35A4">
            <w:pPr>
              <w:jc w:val="center"/>
              <w:rPr>
                <w:rFonts w:ascii="Century Gothic" w:hAnsi="Century Gothic" w:cs="Arial"/>
                <w:sz w:val="16"/>
                <w:szCs w:val="16"/>
              </w:rPr>
            </w:pPr>
            <w:r>
              <w:rPr>
                <w:rFonts w:ascii="Century Gothic" w:hAnsi="Century Gothic" w:cs="Arial"/>
                <w:sz w:val="16"/>
                <w:szCs w:val="16"/>
              </w:rPr>
              <w:t>3,44</w:t>
            </w:r>
          </w:p>
        </w:tc>
        <w:tc>
          <w:tcPr>
            <w:tcW w:w="1418" w:type="dxa"/>
            <w:vMerge/>
            <w:shd w:val="clear" w:color="auto" w:fill="auto"/>
            <w:noWrap/>
            <w:vAlign w:val="center"/>
          </w:tcPr>
          <w:p w14:paraId="2CB40626" w14:textId="77777777" w:rsidR="006F35A4" w:rsidRPr="00403582" w:rsidRDefault="006F35A4" w:rsidP="006F35A4">
            <w:pPr>
              <w:jc w:val="center"/>
              <w:rPr>
                <w:rFonts w:ascii="Century Gothic" w:hAnsi="Century Gothic" w:cs="Calibri"/>
                <w:color w:val="FF0000"/>
                <w:sz w:val="16"/>
                <w:szCs w:val="16"/>
              </w:rPr>
            </w:pPr>
          </w:p>
        </w:tc>
        <w:tc>
          <w:tcPr>
            <w:tcW w:w="1559" w:type="dxa"/>
            <w:vMerge/>
            <w:shd w:val="clear" w:color="auto" w:fill="auto"/>
            <w:noWrap/>
            <w:vAlign w:val="center"/>
          </w:tcPr>
          <w:p w14:paraId="115CA6C4" w14:textId="77777777" w:rsidR="006F35A4" w:rsidRPr="00403582" w:rsidRDefault="006F35A4" w:rsidP="006F35A4">
            <w:pPr>
              <w:jc w:val="center"/>
              <w:rPr>
                <w:rFonts w:ascii="Century Gothic" w:hAnsi="Century Gothic" w:cs="Calibri"/>
                <w:color w:val="FF0000"/>
                <w:sz w:val="16"/>
                <w:szCs w:val="16"/>
              </w:rPr>
            </w:pPr>
          </w:p>
        </w:tc>
      </w:tr>
      <w:tr w:rsidR="006F35A4" w:rsidRPr="00FC6212" w14:paraId="07FA2611" w14:textId="77777777" w:rsidTr="00512EFE">
        <w:trPr>
          <w:trHeight w:val="162"/>
        </w:trPr>
        <w:tc>
          <w:tcPr>
            <w:tcW w:w="1701" w:type="dxa"/>
            <w:shd w:val="clear" w:color="auto" w:fill="auto"/>
            <w:noWrap/>
            <w:vAlign w:val="center"/>
          </w:tcPr>
          <w:p w14:paraId="0EF88663" w14:textId="54F00167" w:rsidR="006F35A4" w:rsidRPr="00403582" w:rsidRDefault="006F35A4" w:rsidP="006F35A4">
            <w:pPr>
              <w:jc w:val="center"/>
              <w:rPr>
                <w:rFonts w:ascii="Century Gothic" w:hAnsi="Century Gothic" w:cs="Arial"/>
                <w:sz w:val="16"/>
                <w:szCs w:val="16"/>
              </w:rPr>
            </w:pPr>
            <w:r w:rsidRPr="00403582">
              <w:rPr>
                <w:rFonts w:ascii="Century Gothic" w:hAnsi="Century Gothic" w:cs="Arial"/>
                <w:sz w:val="16"/>
                <w:szCs w:val="16"/>
              </w:rPr>
              <w:t>KL.</w:t>
            </w:r>
            <w:r>
              <w:rPr>
                <w:rFonts w:ascii="Century Gothic" w:hAnsi="Century Gothic" w:cs="Arial"/>
                <w:sz w:val="16"/>
                <w:szCs w:val="16"/>
              </w:rPr>
              <w:t>16</w:t>
            </w:r>
          </w:p>
        </w:tc>
        <w:tc>
          <w:tcPr>
            <w:tcW w:w="3626" w:type="dxa"/>
            <w:shd w:val="clear" w:color="auto" w:fill="auto"/>
            <w:noWrap/>
            <w:vAlign w:val="center"/>
          </w:tcPr>
          <w:p w14:paraId="6F483F9B" w14:textId="6A7FA0F0" w:rsidR="006F35A4" w:rsidRPr="00403582" w:rsidRDefault="006F35A4" w:rsidP="006F35A4">
            <w:pPr>
              <w:rPr>
                <w:rFonts w:ascii="Century Gothic" w:hAnsi="Century Gothic" w:cs="Arial"/>
                <w:sz w:val="16"/>
                <w:szCs w:val="16"/>
              </w:rPr>
            </w:pPr>
            <w:r w:rsidRPr="00403582">
              <w:rPr>
                <w:rFonts w:ascii="Century Gothic" w:hAnsi="Century Gothic" w:cs="Arial"/>
                <w:sz w:val="16"/>
                <w:szCs w:val="16"/>
              </w:rPr>
              <w:t>KOMÓRKA LOKATORSKA</w:t>
            </w:r>
          </w:p>
        </w:tc>
        <w:tc>
          <w:tcPr>
            <w:tcW w:w="1417" w:type="dxa"/>
            <w:shd w:val="clear" w:color="auto" w:fill="auto"/>
            <w:noWrap/>
            <w:vAlign w:val="center"/>
          </w:tcPr>
          <w:p w14:paraId="41BD0DA0" w14:textId="28C2303E" w:rsidR="006F35A4" w:rsidRPr="00403582" w:rsidRDefault="00A54545" w:rsidP="006F35A4">
            <w:pPr>
              <w:jc w:val="center"/>
              <w:rPr>
                <w:rFonts w:ascii="Century Gothic" w:hAnsi="Century Gothic" w:cs="Arial"/>
                <w:sz w:val="16"/>
                <w:szCs w:val="16"/>
              </w:rPr>
            </w:pPr>
            <w:r>
              <w:rPr>
                <w:rFonts w:ascii="Century Gothic" w:hAnsi="Century Gothic" w:cs="Arial"/>
                <w:sz w:val="16"/>
                <w:szCs w:val="16"/>
              </w:rPr>
              <w:t>3,58</w:t>
            </w:r>
          </w:p>
        </w:tc>
        <w:tc>
          <w:tcPr>
            <w:tcW w:w="1418" w:type="dxa"/>
            <w:vMerge/>
            <w:shd w:val="clear" w:color="auto" w:fill="auto"/>
            <w:noWrap/>
            <w:vAlign w:val="center"/>
          </w:tcPr>
          <w:p w14:paraId="0CC097C2" w14:textId="77777777" w:rsidR="006F35A4" w:rsidRPr="00403582" w:rsidRDefault="006F35A4" w:rsidP="006F35A4">
            <w:pPr>
              <w:jc w:val="center"/>
              <w:rPr>
                <w:rFonts w:ascii="Century Gothic" w:hAnsi="Century Gothic" w:cs="Calibri"/>
                <w:color w:val="FF0000"/>
                <w:sz w:val="16"/>
                <w:szCs w:val="16"/>
              </w:rPr>
            </w:pPr>
          </w:p>
        </w:tc>
        <w:tc>
          <w:tcPr>
            <w:tcW w:w="1559" w:type="dxa"/>
            <w:vMerge/>
            <w:shd w:val="clear" w:color="auto" w:fill="auto"/>
            <w:noWrap/>
            <w:vAlign w:val="center"/>
          </w:tcPr>
          <w:p w14:paraId="538A9EC7" w14:textId="77777777" w:rsidR="006F35A4" w:rsidRPr="00403582" w:rsidRDefault="006F35A4" w:rsidP="006F35A4">
            <w:pPr>
              <w:jc w:val="center"/>
              <w:rPr>
                <w:rFonts w:ascii="Century Gothic" w:hAnsi="Century Gothic" w:cs="Calibri"/>
                <w:color w:val="FF0000"/>
                <w:sz w:val="16"/>
                <w:szCs w:val="16"/>
              </w:rPr>
            </w:pPr>
          </w:p>
        </w:tc>
      </w:tr>
      <w:tr w:rsidR="006F35A4" w:rsidRPr="00FC6212" w14:paraId="2773892A" w14:textId="77777777" w:rsidTr="00512EFE">
        <w:trPr>
          <w:trHeight w:val="162"/>
        </w:trPr>
        <w:tc>
          <w:tcPr>
            <w:tcW w:w="1701" w:type="dxa"/>
            <w:shd w:val="clear" w:color="auto" w:fill="auto"/>
            <w:noWrap/>
            <w:vAlign w:val="center"/>
          </w:tcPr>
          <w:p w14:paraId="264F5B4D" w14:textId="2541D390" w:rsidR="006F35A4" w:rsidRPr="00403582" w:rsidRDefault="006F35A4" w:rsidP="006F35A4">
            <w:pPr>
              <w:jc w:val="center"/>
              <w:rPr>
                <w:rFonts w:ascii="Century Gothic" w:hAnsi="Century Gothic" w:cs="Arial"/>
                <w:sz w:val="16"/>
                <w:szCs w:val="16"/>
              </w:rPr>
            </w:pPr>
            <w:r w:rsidRPr="00403582">
              <w:rPr>
                <w:rFonts w:ascii="Century Gothic" w:hAnsi="Century Gothic" w:cs="Arial"/>
                <w:sz w:val="16"/>
                <w:szCs w:val="16"/>
              </w:rPr>
              <w:t>KL.</w:t>
            </w:r>
            <w:r>
              <w:rPr>
                <w:rFonts w:ascii="Century Gothic" w:hAnsi="Century Gothic" w:cs="Arial"/>
                <w:sz w:val="16"/>
                <w:szCs w:val="16"/>
              </w:rPr>
              <w:t>17</w:t>
            </w:r>
          </w:p>
        </w:tc>
        <w:tc>
          <w:tcPr>
            <w:tcW w:w="3626" w:type="dxa"/>
            <w:shd w:val="clear" w:color="auto" w:fill="auto"/>
            <w:noWrap/>
            <w:vAlign w:val="center"/>
          </w:tcPr>
          <w:p w14:paraId="4D6E6792" w14:textId="0EC48112" w:rsidR="006F35A4" w:rsidRPr="00403582" w:rsidRDefault="006F35A4" w:rsidP="006F35A4">
            <w:pPr>
              <w:rPr>
                <w:rFonts w:ascii="Century Gothic" w:hAnsi="Century Gothic" w:cs="Arial"/>
                <w:sz w:val="16"/>
                <w:szCs w:val="16"/>
              </w:rPr>
            </w:pPr>
            <w:r w:rsidRPr="00403582">
              <w:rPr>
                <w:rFonts w:ascii="Century Gothic" w:hAnsi="Century Gothic" w:cs="Arial"/>
                <w:sz w:val="16"/>
                <w:szCs w:val="16"/>
              </w:rPr>
              <w:t>KOMÓRKA LOKATORSKA</w:t>
            </w:r>
          </w:p>
        </w:tc>
        <w:tc>
          <w:tcPr>
            <w:tcW w:w="1417" w:type="dxa"/>
            <w:shd w:val="clear" w:color="auto" w:fill="auto"/>
            <w:noWrap/>
            <w:vAlign w:val="center"/>
          </w:tcPr>
          <w:p w14:paraId="1F883AA3" w14:textId="62C379F8" w:rsidR="006F35A4" w:rsidRPr="00403582" w:rsidRDefault="00A54545" w:rsidP="006F35A4">
            <w:pPr>
              <w:jc w:val="center"/>
              <w:rPr>
                <w:rFonts w:ascii="Century Gothic" w:hAnsi="Century Gothic" w:cs="Arial"/>
                <w:sz w:val="16"/>
                <w:szCs w:val="16"/>
              </w:rPr>
            </w:pPr>
            <w:r>
              <w:rPr>
                <w:rFonts w:ascii="Century Gothic" w:hAnsi="Century Gothic" w:cs="Arial"/>
                <w:sz w:val="16"/>
                <w:szCs w:val="16"/>
              </w:rPr>
              <w:t>3,12</w:t>
            </w:r>
          </w:p>
        </w:tc>
        <w:tc>
          <w:tcPr>
            <w:tcW w:w="1418" w:type="dxa"/>
            <w:vMerge/>
            <w:shd w:val="clear" w:color="auto" w:fill="auto"/>
            <w:noWrap/>
            <w:vAlign w:val="center"/>
          </w:tcPr>
          <w:p w14:paraId="483E3696" w14:textId="77777777" w:rsidR="006F35A4" w:rsidRPr="00403582" w:rsidRDefault="006F35A4" w:rsidP="006F35A4">
            <w:pPr>
              <w:jc w:val="center"/>
              <w:rPr>
                <w:rFonts w:ascii="Century Gothic" w:hAnsi="Century Gothic" w:cs="Calibri"/>
                <w:color w:val="FF0000"/>
                <w:sz w:val="16"/>
                <w:szCs w:val="16"/>
              </w:rPr>
            </w:pPr>
          </w:p>
        </w:tc>
        <w:tc>
          <w:tcPr>
            <w:tcW w:w="1559" w:type="dxa"/>
            <w:vMerge/>
            <w:shd w:val="clear" w:color="auto" w:fill="auto"/>
            <w:noWrap/>
            <w:vAlign w:val="center"/>
          </w:tcPr>
          <w:p w14:paraId="15C0FB40" w14:textId="77777777" w:rsidR="006F35A4" w:rsidRPr="00403582" w:rsidRDefault="006F35A4" w:rsidP="006F35A4">
            <w:pPr>
              <w:jc w:val="center"/>
              <w:rPr>
                <w:rFonts w:ascii="Century Gothic" w:hAnsi="Century Gothic" w:cs="Calibri"/>
                <w:color w:val="FF0000"/>
                <w:sz w:val="16"/>
                <w:szCs w:val="16"/>
              </w:rPr>
            </w:pPr>
          </w:p>
        </w:tc>
      </w:tr>
      <w:tr w:rsidR="006F35A4" w:rsidRPr="00FC6212" w14:paraId="23E53F58" w14:textId="77777777" w:rsidTr="00512EFE">
        <w:trPr>
          <w:trHeight w:val="162"/>
        </w:trPr>
        <w:tc>
          <w:tcPr>
            <w:tcW w:w="1701" w:type="dxa"/>
            <w:shd w:val="clear" w:color="auto" w:fill="auto"/>
            <w:noWrap/>
            <w:vAlign w:val="center"/>
          </w:tcPr>
          <w:p w14:paraId="157CB625" w14:textId="4696B5D3" w:rsidR="006F35A4" w:rsidRPr="00403582" w:rsidRDefault="006F35A4" w:rsidP="006F35A4">
            <w:pPr>
              <w:jc w:val="center"/>
              <w:rPr>
                <w:rFonts w:ascii="Century Gothic" w:hAnsi="Century Gothic" w:cs="Arial"/>
                <w:sz w:val="16"/>
                <w:szCs w:val="16"/>
              </w:rPr>
            </w:pPr>
            <w:r w:rsidRPr="00403582">
              <w:rPr>
                <w:rFonts w:ascii="Century Gothic" w:hAnsi="Century Gothic" w:cs="Arial"/>
                <w:sz w:val="16"/>
                <w:szCs w:val="16"/>
              </w:rPr>
              <w:t>KL.</w:t>
            </w:r>
            <w:r>
              <w:rPr>
                <w:rFonts w:ascii="Century Gothic" w:hAnsi="Century Gothic" w:cs="Arial"/>
                <w:sz w:val="16"/>
                <w:szCs w:val="16"/>
              </w:rPr>
              <w:t>18</w:t>
            </w:r>
          </w:p>
        </w:tc>
        <w:tc>
          <w:tcPr>
            <w:tcW w:w="3626" w:type="dxa"/>
            <w:shd w:val="clear" w:color="auto" w:fill="auto"/>
            <w:noWrap/>
            <w:vAlign w:val="center"/>
          </w:tcPr>
          <w:p w14:paraId="6C6478B7" w14:textId="53E0FB70" w:rsidR="006F35A4" w:rsidRPr="00403582" w:rsidRDefault="006F35A4" w:rsidP="006F35A4">
            <w:pPr>
              <w:rPr>
                <w:rFonts w:ascii="Century Gothic" w:hAnsi="Century Gothic" w:cs="Arial"/>
                <w:sz w:val="16"/>
                <w:szCs w:val="16"/>
              </w:rPr>
            </w:pPr>
            <w:r w:rsidRPr="00403582">
              <w:rPr>
                <w:rFonts w:ascii="Century Gothic" w:hAnsi="Century Gothic" w:cs="Arial"/>
                <w:sz w:val="16"/>
                <w:szCs w:val="16"/>
              </w:rPr>
              <w:t>KOMÓRKA LOKATORSKA</w:t>
            </w:r>
          </w:p>
        </w:tc>
        <w:tc>
          <w:tcPr>
            <w:tcW w:w="1417" w:type="dxa"/>
            <w:shd w:val="clear" w:color="auto" w:fill="auto"/>
            <w:noWrap/>
            <w:vAlign w:val="center"/>
          </w:tcPr>
          <w:p w14:paraId="6577E510" w14:textId="09C60A69" w:rsidR="006F35A4" w:rsidRPr="00403582" w:rsidRDefault="00A54545" w:rsidP="006F35A4">
            <w:pPr>
              <w:jc w:val="center"/>
              <w:rPr>
                <w:rFonts w:ascii="Century Gothic" w:hAnsi="Century Gothic" w:cs="Arial"/>
                <w:sz w:val="16"/>
                <w:szCs w:val="16"/>
              </w:rPr>
            </w:pPr>
            <w:r>
              <w:rPr>
                <w:rFonts w:ascii="Century Gothic" w:hAnsi="Century Gothic" w:cs="Arial"/>
                <w:sz w:val="16"/>
                <w:szCs w:val="16"/>
              </w:rPr>
              <w:t>3,11</w:t>
            </w:r>
          </w:p>
        </w:tc>
        <w:tc>
          <w:tcPr>
            <w:tcW w:w="1418" w:type="dxa"/>
            <w:vMerge/>
            <w:shd w:val="clear" w:color="auto" w:fill="auto"/>
            <w:noWrap/>
            <w:vAlign w:val="center"/>
          </w:tcPr>
          <w:p w14:paraId="439B75E6" w14:textId="77777777" w:rsidR="006F35A4" w:rsidRPr="00403582" w:rsidRDefault="006F35A4" w:rsidP="006F35A4">
            <w:pPr>
              <w:jc w:val="center"/>
              <w:rPr>
                <w:rFonts w:ascii="Century Gothic" w:hAnsi="Century Gothic" w:cs="Calibri"/>
                <w:color w:val="FF0000"/>
                <w:sz w:val="16"/>
                <w:szCs w:val="16"/>
              </w:rPr>
            </w:pPr>
          </w:p>
        </w:tc>
        <w:tc>
          <w:tcPr>
            <w:tcW w:w="1559" w:type="dxa"/>
            <w:vMerge/>
            <w:shd w:val="clear" w:color="auto" w:fill="auto"/>
            <w:noWrap/>
            <w:vAlign w:val="center"/>
          </w:tcPr>
          <w:p w14:paraId="3E06BF4A" w14:textId="77777777" w:rsidR="006F35A4" w:rsidRPr="00403582" w:rsidRDefault="006F35A4" w:rsidP="006F35A4">
            <w:pPr>
              <w:jc w:val="center"/>
              <w:rPr>
                <w:rFonts w:ascii="Century Gothic" w:hAnsi="Century Gothic" w:cs="Calibri"/>
                <w:color w:val="FF0000"/>
                <w:sz w:val="16"/>
                <w:szCs w:val="16"/>
              </w:rPr>
            </w:pPr>
          </w:p>
        </w:tc>
      </w:tr>
      <w:tr w:rsidR="006F35A4" w:rsidRPr="00FC6212" w14:paraId="1793E2AD" w14:textId="77777777" w:rsidTr="00512EFE">
        <w:trPr>
          <w:trHeight w:val="162"/>
        </w:trPr>
        <w:tc>
          <w:tcPr>
            <w:tcW w:w="1701" w:type="dxa"/>
            <w:shd w:val="clear" w:color="auto" w:fill="auto"/>
            <w:noWrap/>
            <w:vAlign w:val="center"/>
          </w:tcPr>
          <w:p w14:paraId="52D967EE" w14:textId="6F4D6563" w:rsidR="006F35A4" w:rsidRPr="00403582" w:rsidRDefault="006F35A4" w:rsidP="006F35A4">
            <w:pPr>
              <w:jc w:val="center"/>
              <w:rPr>
                <w:rFonts w:ascii="Century Gothic" w:hAnsi="Century Gothic" w:cs="Arial"/>
                <w:sz w:val="16"/>
                <w:szCs w:val="16"/>
              </w:rPr>
            </w:pPr>
            <w:r w:rsidRPr="00403582">
              <w:rPr>
                <w:rFonts w:ascii="Century Gothic" w:hAnsi="Century Gothic" w:cs="Arial"/>
                <w:sz w:val="16"/>
                <w:szCs w:val="16"/>
              </w:rPr>
              <w:t>KL.</w:t>
            </w:r>
            <w:r>
              <w:rPr>
                <w:rFonts w:ascii="Century Gothic" w:hAnsi="Century Gothic" w:cs="Arial"/>
                <w:sz w:val="16"/>
                <w:szCs w:val="16"/>
              </w:rPr>
              <w:t>19</w:t>
            </w:r>
          </w:p>
        </w:tc>
        <w:tc>
          <w:tcPr>
            <w:tcW w:w="3626" w:type="dxa"/>
            <w:shd w:val="clear" w:color="auto" w:fill="auto"/>
            <w:noWrap/>
            <w:vAlign w:val="center"/>
          </w:tcPr>
          <w:p w14:paraId="7974E8BE" w14:textId="6E5896E2" w:rsidR="006F35A4" w:rsidRPr="00403582" w:rsidRDefault="006F35A4" w:rsidP="006F35A4">
            <w:pPr>
              <w:rPr>
                <w:rFonts w:ascii="Century Gothic" w:hAnsi="Century Gothic" w:cs="Arial"/>
                <w:sz w:val="16"/>
                <w:szCs w:val="16"/>
              </w:rPr>
            </w:pPr>
            <w:r w:rsidRPr="00403582">
              <w:rPr>
                <w:rFonts w:ascii="Century Gothic" w:hAnsi="Century Gothic" w:cs="Arial"/>
                <w:sz w:val="16"/>
                <w:szCs w:val="16"/>
              </w:rPr>
              <w:t>KOMÓRKA LOKATORSKA</w:t>
            </w:r>
          </w:p>
        </w:tc>
        <w:tc>
          <w:tcPr>
            <w:tcW w:w="1417" w:type="dxa"/>
            <w:shd w:val="clear" w:color="auto" w:fill="auto"/>
            <w:noWrap/>
            <w:vAlign w:val="center"/>
          </w:tcPr>
          <w:p w14:paraId="1511A9ED" w14:textId="488C7D81" w:rsidR="006F35A4" w:rsidRPr="00403582" w:rsidRDefault="00A54545" w:rsidP="006F35A4">
            <w:pPr>
              <w:jc w:val="center"/>
              <w:rPr>
                <w:rFonts w:ascii="Century Gothic" w:hAnsi="Century Gothic" w:cs="Arial"/>
                <w:sz w:val="16"/>
                <w:szCs w:val="16"/>
              </w:rPr>
            </w:pPr>
            <w:r>
              <w:rPr>
                <w:rFonts w:ascii="Century Gothic" w:hAnsi="Century Gothic" w:cs="Arial"/>
                <w:sz w:val="16"/>
                <w:szCs w:val="16"/>
              </w:rPr>
              <w:t>3,41</w:t>
            </w:r>
          </w:p>
        </w:tc>
        <w:tc>
          <w:tcPr>
            <w:tcW w:w="1418" w:type="dxa"/>
            <w:vMerge/>
            <w:shd w:val="clear" w:color="auto" w:fill="auto"/>
            <w:noWrap/>
            <w:vAlign w:val="center"/>
          </w:tcPr>
          <w:p w14:paraId="61B0A7F6" w14:textId="77777777" w:rsidR="006F35A4" w:rsidRPr="00403582" w:rsidRDefault="006F35A4" w:rsidP="006F35A4">
            <w:pPr>
              <w:jc w:val="center"/>
              <w:rPr>
                <w:rFonts w:ascii="Century Gothic" w:hAnsi="Century Gothic" w:cs="Calibri"/>
                <w:color w:val="FF0000"/>
                <w:sz w:val="16"/>
                <w:szCs w:val="16"/>
              </w:rPr>
            </w:pPr>
          </w:p>
        </w:tc>
        <w:tc>
          <w:tcPr>
            <w:tcW w:w="1559" w:type="dxa"/>
            <w:vMerge/>
            <w:shd w:val="clear" w:color="auto" w:fill="auto"/>
            <w:noWrap/>
            <w:vAlign w:val="center"/>
          </w:tcPr>
          <w:p w14:paraId="5128716A" w14:textId="77777777" w:rsidR="006F35A4" w:rsidRPr="00403582" w:rsidRDefault="006F35A4" w:rsidP="006F35A4">
            <w:pPr>
              <w:jc w:val="center"/>
              <w:rPr>
                <w:rFonts w:ascii="Century Gothic" w:hAnsi="Century Gothic" w:cs="Calibri"/>
                <w:color w:val="FF0000"/>
                <w:sz w:val="16"/>
                <w:szCs w:val="16"/>
              </w:rPr>
            </w:pPr>
          </w:p>
        </w:tc>
      </w:tr>
      <w:tr w:rsidR="006F35A4" w:rsidRPr="00FC6212" w14:paraId="269A839B" w14:textId="77777777" w:rsidTr="00512EFE">
        <w:trPr>
          <w:trHeight w:val="162"/>
        </w:trPr>
        <w:tc>
          <w:tcPr>
            <w:tcW w:w="1701" w:type="dxa"/>
            <w:shd w:val="clear" w:color="auto" w:fill="auto"/>
            <w:noWrap/>
            <w:vAlign w:val="center"/>
          </w:tcPr>
          <w:p w14:paraId="7E6CD085" w14:textId="637A51F6" w:rsidR="006F35A4" w:rsidRPr="00403582" w:rsidRDefault="006F35A4" w:rsidP="006F35A4">
            <w:pPr>
              <w:jc w:val="center"/>
              <w:rPr>
                <w:rFonts w:ascii="Century Gothic" w:hAnsi="Century Gothic" w:cs="Arial"/>
                <w:sz w:val="16"/>
                <w:szCs w:val="16"/>
              </w:rPr>
            </w:pPr>
            <w:r w:rsidRPr="00403582">
              <w:rPr>
                <w:rFonts w:ascii="Century Gothic" w:hAnsi="Century Gothic" w:cs="Arial"/>
                <w:sz w:val="16"/>
                <w:szCs w:val="16"/>
              </w:rPr>
              <w:t>KL.</w:t>
            </w:r>
            <w:r>
              <w:rPr>
                <w:rFonts w:ascii="Century Gothic" w:hAnsi="Century Gothic" w:cs="Arial"/>
                <w:sz w:val="16"/>
                <w:szCs w:val="16"/>
              </w:rPr>
              <w:t>20</w:t>
            </w:r>
          </w:p>
        </w:tc>
        <w:tc>
          <w:tcPr>
            <w:tcW w:w="3626" w:type="dxa"/>
            <w:shd w:val="clear" w:color="auto" w:fill="auto"/>
            <w:noWrap/>
            <w:vAlign w:val="center"/>
          </w:tcPr>
          <w:p w14:paraId="2F887AD9" w14:textId="0C51963B" w:rsidR="006F35A4" w:rsidRPr="00403582" w:rsidRDefault="006F35A4" w:rsidP="006F35A4">
            <w:pPr>
              <w:rPr>
                <w:rFonts w:ascii="Century Gothic" w:hAnsi="Century Gothic" w:cs="Arial"/>
                <w:sz w:val="16"/>
                <w:szCs w:val="16"/>
              </w:rPr>
            </w:pPr>
            <w:r w:rsidRPr="00403582">
              <w:rPr>
                <w:rFonts w:ascii="Century Gothic" w:hAnsi="Century Gothic" w:cs="Arial"/>
                <w:sz w:val="16"/>
                <w:szCs w:val="16"/>
              </w:rPr>
              <w:t>KOMÓRKA LOKATORSKA</w:t>
            </w:r>
          </w:p>
        </w:tc>
        <w:tc>
          <w:tcPr>
            <w:tcW w:w="1417" w:type="dxa"/>
            <w:shd w:val="clear" w:color="auto" w:fill="auto"/>
            <w:noWrap/>
            <w:vAlign w:val="center"/>
          </w:tcPr>
          <w:p w14:paraId="21DDAC7A" w14:textId="41F1B1AC" w:rsidR="006F35A4" w:rsidRPr="00403582" w:rsidRDefault="00A54545" w:rsidP="006F35A4">
            <w:pPr>
              <w:jc w:val="center"/>
              <w:rPr>
                <w:rFonts w:ascii="Century Gothic" w:hAnsi="Century Gothic" w:cs="Arial"/>
                <w:sz w:val="16"/>
                <w:szCs w:val="16"/>
              </w:rPr>
            </w:pPr>
            <w:r>
              <w:rPr>
                <w:rFonts w:ascii="Century Gothic" w:hAnsi="Century Gothic" w:cs="Arial"/>
                <w:sz w:val="16"/>
                <w:szCs w:val="16"/>
              </w:rPr>
              <w:t>3,51</w:t>
            </w:r>
          </w:p>
        </w:tc>
        <w:tc>
          <w:tcPr>
            <w:tcW w:w="1418" w:type="dxa"/>
            <w:vMerge/>
            <w:shd w:val="clear" w:color="auto" w:fill="auto"/>
            <w:noWrap/>
            <w:vAlign w:val="center"/>
          </w:tcPr>
          <w:p w14:paraId="502E8F66" w14:textId="77777777" w:rsidR="006F35A4" w:rsidRPr="00403582" w:rsidRDefault="006F35A4" w:rsidP="006F35A4">
            <w:pPr>
              <w:jc w:val="center"/>
              <w:rPr>
                <w:rFonts w:ascii="Century Gothic" w:hAnsi="Century Gothic" w:cs="Calibri"/>
                <w:color w:val="FF0000"/>
                <w:sz w:val="16"/>
                <w:szCs w:val="16"/>
              </w:rPr>
            </w:pPr>
          </w:p>
        </w:tc>
        <w:tc>
          <w:tcPr>
            <w:tcW w:w="1559" w:type="dxa"/>
            <w:vMerge/>
            <w:shd w:val="clear" w:color="auto" w:fill="auto"/>
            <w:noWrap/>
            <w:vAlign w:val="center"/>
          </w:tcPr>
          <w:p w14:paraId="2540160C" w14:textId="77777777" w:rsidR="006F35A4" w:rsidRPr="00403582" w:rsidRDefault="006F35A4" w:rsidP="006F35A4">
            <w:pPr>
              <w:jc w:val="center"/>
              <w:rPr>
                <w:rFonts w:ascii="Century Gothic" w:hAnsi="Century Gothic" w:cs="Calibri"/>
                <w:color w:val="FF0000"/>
                <w:sz w:val="16"/>
                <w:szCs w:val="16"/>
              </w:rPr>
            </w:pPr>
          </w:p>
        </w:tc>
      </w:tr>
      <w:tr w:rsidR="006F35A4" w:rsidRPr="00FC6212" w14:paraId="3CD791B5" w14:textId="77777777" w:rsidTr="00512EFE">
        <w:trPr>
          <w:trHeight w:val="162"/>
        </w:trPr>
        <w:tc>
          <w:tcPr>
            <w:tcW w:w="1701" w:type="dxa"/>
            <w:shd w:val="clear" w:color="auto" w:fill="auto"/>
            <w:noWrap/>
            <w:vAlign w:val="center"/>
          </w:tcPr>
          <w:p w14:paraId="357CD75E" w14:textId="3EC9559C" w:rsidR="006F35A4" w:rsidRPr="00403582" w:rsidRDefault="006F35A4" w:rsidP="006F35A4">
            <w:pPr>
              <w:jc w:val="center"/>
              <w:rPr>
                <w:rFonts w:ascii="Century Gothic" w:hAnsi="Century Gothic" w:cs="Arial"/>
                <w:sz w:val="16"/>
                <w:szCs w:val="16"/>
              </w:rPr>
            </w:pPr>
            <w:r w:rsidRPr="00403582">
              <w:rPr>
                <w:rFonts w:ascii="Century Gothic" w:hAnsi="Century Gothic" w:cs="Arial"/>
                <w:sz w:val="16"/>
                <w:szCs w:val="16"/>
              </w:rPr>
              <w:t>KL.</w:t>
            </w:r>
            <w:r>
              <w:rPr>
                <w:rFonts w:ascii="Century Gothic" w:hAnsi="Century Gothic" w:cs="Arial"/>
                <w:sz w:val="16"/>
                <w:szCs w:val="16"/>
              </w:rPr>
              <w:t>21</w:t>
            </w:r>
          </w:p>
        </w:tc>
        <w:tc>
          <w:tcPr>
            <w:tcW w:w="3626" w:type="dxa"/>
            <w:shd w:val="clear" w:color="auto" w:fill="auto"/>
            <w:noWrap/>
            <w:vAlign w:val="center"/>
          </w:tcPr>
          <w:p w14:paraId="115EF423" w14:textId="45BF7D13" w:rsidR="006F35A4" w:rsidRPr="00403582" w:rsidRDefault="006F35A4" w:rsidP="006F35A4">
            <w:pPr>
              <w:rPr>
                <w:rFonts w:ascii="Century Gothic" w:hAnsi="Century Gothic" w:cs="Arial"/>
                <w:sz w:val="16"/>
                <w:szCs w:val="16"/>
              </w:rPr>
            </w:pPr>
            <w:r w:rsidRPr="00403582">
              <w:rPr>
                <w:rFonts w:ascii="Century Gothic" w:hAnsi="Century Gothic" w:cs="Arial"/>
                <w:sz w:val="16"/>
                <w:szCs w:val="16"/>
              </w:rPr>
              <w:t>KOMÓRKA LOKATORSKA</w:t>
            </w:r>
          </w:p>
        </w:tc>
        <w:tc>
          <w:tcPr>
            <w:tcW w:w="1417" w:type="dxa"/>
            <w:shd w:val="clear" w:color="auto" w:fill="auto"/>
            <w:noWrap/>
            <w:vAlign w:val="center"/>
          </w:tcPr>
          <w:p w14:paraId="02C8A508" w14:textId="6509D74A" w:rsidR="006F35A4" w:rsidRPr="00403582" w:rsidRDefault="00A54545" w:rsidP="006F35A4">
            <w:pPr>
              <w:jc w:val="center"/>
              <w:rPr>
                <w:rFonts w:ascii="Century Gothic" w:hAnsi="Century Gothic" w:cs="Arial"/>
                <w:sz w:val="16"/>
                <w:szCs w:val="16"/>
              </w:rPr>
            </w:pPr>
            <w:r>
              <w:rPr>
                <w:rFonts w:ascii="Century Gothic" w:hAnsi="Century Gothic" w:cs="Arial"/>
                <w:sz w:val="16"/>
                <w:szCs w:val="16"/>
              </w:rPr>
              <w:t>3,59</w:t>
            </w:r>
          </w:p>
        </w:tc>
        <w:tc>
          <w:tcPr>
            <w:tcW w:w="1418" w:type="dxa"/>
            <w:vMerge/>
            <w:shd w:val="clear" w:color="auto" w:fill="auto"/>
            <w:noWrap/>
            <w:vAlign w:val="center"/>
          </w:tcPr>
          <w:p w14:paraId="666FCDDD" w14:textId="77777777" w:rsidR="006F35A4" w:rsidRPr="00403582" w:rsidRDefault="006F35A4" w:rsidP="006F35A4">
            <w:pPr>
              <w:jc w:val="center"/>
              <w:rPr>
                <w:rFonts w:ascii="Century Gothic" w:hAnsi="Century Gothic" w:cs="Calibri"/>
                <w:color w:val="FF0000"/>
                <w:sz w:val="16"/>
                <w:szCs w:val="16"/>
              </w:rPr>
            </w:pPr>
          </w:p>
        </w:tc>
        <w:tc>
          <w:tcPr>
            <w:tcW w:w="1559" w:type="dxa"/>
            <w:vMerge/>
            <w:shd w:val="clear" w:color="auto" w:fill="auto"/>
            <w:noWrap/>
            <w:vAlign w:val="center"/>
          </w:tcPr>
          <w:p w14:paraId="6A398CB3" w14:textId="77777777" w:rsidR="006F35A4" w:rsidRPr="00403582" w:rsidRDefault="006F35A4" w:rsidP="006F35A4">
            <w:pPr>
              <w:jc w:val="center"/>
              <w:rPr>
                <w:rFonts w:ascii="Century Gothic" w:hAnsi="Century Gothic" w:cs="Calibri"/>
                <w:color w:val="FF0000"/>
                <w:sz w:val="16"/>
                <w:szCs w:val="16"/>
              </w:rPr>
            </w:pPr>
          </w:p>
        </w:tc>
      </w:tr>
      <w:tr w:rsidR="006F35A4" w:rsidRPr="00FC6212" w14:paraId="65C0EA6E" w14:textId="77777777" w:rsidTr="00512EFE">
        <w:trPr>
          <w:trHeight w:val="162"/>
        </w:trPr>
        <w:tc>
          <w:tcPr>
            <w:tcW w:w="1701" w:type="dxa"/>
            <w:shd w:val="clear" w:color="auto" w:fill="D9D9D9" w:themeFill="background1" w:themeFillShade="D9"/>
            <w:noWrap/>
            <w:vAlign w:val="center"/>
          </w:tcPr>
          <w:p w14:paraId="229311A0" w14:textId="16E5CDE1" w:rsidR="006F35A4" w:rsidRPr="00403582" w:rsidRDefault="006F35A4" w:rsidP="006F35A4">
            <w:pPr>
              <w:jc w:val="center"/>
              <w:rPr>
                <w:rFonts w:ascii="Century Gothic" w:hAnsi="Century Gothic" w:cs="Arial"/>
                <w:b/>
                <w:sz w:val="16"/>
                <w:szCs w:val="16"/>
              </w:rPr>
            </w:pPr>
            <w:r w:rsidRPr="00403582">
              <w:rPr>
                <w:rFonts w:ascii="Century Gothic" w:hAnsi="Century Gothic" w:cs="Arial"/>
                <w:b/>
                <w:sz w:val="16"/>
                <w:szCs w:val="16"/>
              </w:rPr>
              <w:t xml:space="preserve">Nr </w:t>
            </w:r>
            <w:r>
              <w:rPr>
                <w:rFonts w:ascii="Century Gothic" w:hAnsi="Century Gothic" w:cs="Arial"/>
                <w:b/>
                <w:sz w:val="16"/>
                <w:szCs w:val="16"/>
              </w:rPr>
              <w:t>1</w:t>
            </w:r>
            <w:r w:rsidRPr="00403582">
              <w:rPr>
                <w:rFonts w:ascii="Century Gothic" w:hAnsi="Century Gothic" w:cs="Arial"/>
                <w:b/>
                <w:sz w:val="16"/>
                <w:szCs w:val="16"/>
              </w:rPr>
              <w:tab/>
              <w:t>M</w:t>
            </w:r>
            <w:r>
              <w:rPr>
                <w:rFonts w:ascii="Century Gothic" w:hAnsi="Century Gothic" w:cs="Arial"/>
                <w:b/>
                <w:sz w:val="16"/>
                <w:szCs w:val="16"/>
              </w:rPr>
              <w:t>1</w:t>
            </w:r>
          </w:p>
        </w:tc>
        <w:tc>
          <w:tcPr>
            <w:tcW w:w="3626" w:type="dxa"/>
            <w:shd w:val="clear" w:color="auto" w:fill="D9D9D9" w:themeFill="background1" w:themeFillShade="D9"/>
            <w:noWrap/>
            <w:vAlign w:val="center"/>
          </w:tcPr>
          <w:p w14:paraId="7F17EA7B" w14:textId="77777777" w:rsidR="006F35A4" w:rsidRPr="00403582" w:rsidRDefault="006F35A4" w:rsidP="006F35A4">
            <w:pPr>
              <w:rPr>
                <w:rFonts w:ascii="Century Gothic" w:hAnsi="Century Gothic" w:cs="Arial"/>
                <w:b/>
                <w:sz w:val="16"/>
                <w:szCs w:val="16"/>
              </w:rPr>
            </w:pPr>
          </w:p>
        </w:tc>
        <w:tc>
          <w:tcPr>
            <w:tcW w:w="1417" w:type="dxa"/>
            <w:shd w:val="clear" w:color="auto" w:fill="D9D9D9" w:themeFill="background1" w:themeFillShade="D9"/>
            <w:noWrap/>
            <w:vAlign w:val="center"/>
          </w:tcPr>
          <w:p w14:paraId="538B7C33" w14:textId="77777777" w:rsidR="006F35A4" w:rsidRPr="00403582" w:rsidRDefault="006F35A4" w:rsidP="006F35A4">
            <w:pPr>
              <w:rPr>
                <w:rFonts w:ascii="Century Gothic" w:hAnsi="Century Gothic" w:cs="Arial"/>
                <w:b/>
                <w:sz w:val="16"/>
                <w:szCs w:val="16"/>
              </w:rPr>
            </w:pPr>
          </w:p>
        </w:tc>
        <w:tc>
          <w:tcPr>
            <w:tcW w:w="1418" w:type="dxa"/>
            <w:shd w:val="clear" w:color="auto" w:fill="D9D9D9" w:themeFill="background1" w:themeFillShade="D9"/>
            <w:noWrap/>
            <w:vAlign w:val="center"/>
          </w:tcPr>
          <w:p w14:paraId="292892C3" w14:textId="3FCD375A" w:rsidR="006F35A4" w:rsidRPr="00403582" w:rsidRDefault="00512EFE" w:rsidP="006F35A4">
            <w:pPr>
              <w:jc w:val="center"/>
              <w:rPr>
                <w:rFonts w:ascii="Century Gothic" w:hAnsi="Century Gothic" w:cs="Calibri"/>
                <w:b/>
                <w:color w:val="FF0000"/>
                <w:sz w:val="16"/>
                <w:szCs w:val="16"/>
              </w:rPr>
            </w:pPr>
            <w:r>
              <w:rPr>
                <w:rFonts w:ascii="Century Gothic" w:hAnsi="Century Gothic" w:cs="Calibri"/>
                <w:b/>
                <w:sz w:val="16"/>
                <w:szCs w:val="16"/>
              </w:rPr>
              <w:t>46,49</w:t>
            </w:r>
          </w:p>
        </w:tc>
        <w:tc>
          <w:tcPr>
            <w:tcW w:w="1559" w:type="dxa"/>
            <w:shd w:val="clear" w:color="auto" w:fill="D9D9D9" w:themeFill="background1" w:themeFillShade="D9"/>
            <w:noWrap/>
            <w:vAlign w:val="center"/>
          </w:tcPr>
          <w:p w14:paraId="1492FB57" w14:textId="32004F0C" w:rsidR="006F35A4" w:rsidRPr="00403582" w:rsidRDefault="00512EFE" w:rsidP="006F35A4">
            <w:pPr>
              <w:jc w:val="center"/>
              <w:rPr>
                <w:rFonts w:ascii="Century Gothic" w:hAnsi="Century Gothic" w:cs="Calibri"/>
                <w:b/>
                <w:sz w:val="16"/>
                <w:szCs w:val="16"/>
              </w:rPr>
            </w:pPr>
            <w:r>
              <w:rPr>
                <w:rFonts w:ascii="Century Gothic" w:hAnsi="Century Gothic" w:cs="Calibri"/>
                <w:b/>
                <w:sz w:val="16"/>
                <w:szCs w:val="16"/>
              </w:rPr>
              <w:t>2,65</w:t>
            </w:r>
          </w:p>
        </w:tc>
      </w:tr>
      <w:tr w:rsidR="004B104C" w:rsidRPr="00FC6212" w14:paraId="2A9BA2E6" w14:textId="77777777" w:rsidTr="00512EFE">
        <w:trPr>
          <w:trHeight w:val="162"/>
        </w:trPr>
        <w:tc>
          <w:tcPr>
            <w:tcW w:w="1701" w:type="dxa"/>
            <w:shd w:val="clear" w:color="auto" w:fill="FFFFFF" w:themeFill="background1"/>
            <w:noWrap/>
            <w:vAlign w:val="center"/>
          </w:tcPr>
          <w:p w14:paraId="34EE7626" w14:textId="39450531" w:rsidR="004B104C" w:rsidRPr="00403582" w:rsidRDefault="004B104C" w:rsidP="006F35A4">
            <w:pPr>
              <w:jc w:val="center"/>
              <w:rPr>
                <w:rFonts w:ascii="Century Gothic" w:hAnsi="Century Gothic" w:cs="Arial"/>
                <w:sz w:val="16"/>
                <w:szCs w:val="16"/>
              </w:rPr>
            </w:pPr>
            <w:r w:rsidRPr="00403582">
              <w:rPr>
                <w:rFonts w:ascii="Century Gothic" w:hAnsi="Century Gothic" w:cs="Arial"/>
                <w:sz w:val="16"/>
                <w:szCs w:val="16"/>
              </w:rPr>
              <w:t>M</w:t>
            </w:r>
            <w:r>
              <w:rPr>
                <w:rFonts w:ascii="Century Gothic" w:hAnsi="Century Gothic" w:cs="Arial"/>
                <w:sz w:val="16"/>
                <w:szCs w:val="16"/>
              </w:rPr>
              <w:t>1</w:t>
            </w:r>
            <w:r w:rsidRPr="00403582">
              <w:rPr>
                <w:rFonts w:ascii="Century Gothic" w:hAnsi="Century Gothic" w:cs="Arial"/>
                <w:sz w:val="16"/>
                <w:szCs w:val="16"/>
              </w:rPr>
              <w:t>.01</w:t>
            </w:r>
          </w:p>
        </w:tc>
        <w:tc>
          <w:tcPr>
            <w:tcW w:w="3626" w:type="dxa"/>
            <w:shd w:val="clear" w:color="auto" w:fill="FFFFFF" w:themeFill="background1"/>
            <w:noWrap/>
            <w:vAlign w:val="center"/>
          </w:tcPr>
          <w:p w14:paraId="3B3750C5" w14:textId="13F0AD18" w:rsidR="004B104C" w:rsidRPr="00403582" w:rsidRDefault="004B104C" w:rsidP="006F35A4">
            <w:pPr>
              <w:rPr>
                <w:rFonts w:ascii="Century Gothic" w:hAnsi="Century Gothic" w:cs="Arial"/>
                <w:sz w:val="16"/>
                <w:szCs w:val="16"/>
              </w:rPr>
            </w:pPr>
            <w:r>
              <w:rPr>
                <w:rFonts w:ascii="Century Gothic" w:hAnsi="Century Gothic" w:cs="Arial"/>
                <w:sz w:val="16"/>
                <w:szCs w:val="16"/>
              </w:rPr>
              <w:t>KORYTARZ</w:t>
            </w:r>
          </w:p>
        </w:tc>
        <w:tc>
          <w:tcPr>
            <w:tcW w:w="1417" w:type="dxa"/>
            <w:shd w:val="clear" w:color="auto" w:fill="FFFFFF" w:themeFill="background1"/>
            <w:noWrap/>
            <w:vAlign w:val="center"/>
          </w:tcPr>
          <w:p w14:paraId="54225B8C" w14:textId="4C6D26D7" w:rsidR="004B104C" w:rsidRPr="00403582" w:rsidRDefault="004B104C" w:rsidP="006F35A4">
            <w:pPr>
              <w:jc w:val="center"/>
              <w:rPr>
                <w:rFonts w:ascii="Century Gothic" w:hAnsi="Century Gothic" w:cs="Arial"/>
                <w:sz w:val="16"/>
                <w:szCs w:val="16"/>
              </w:rPr>
            </w:pPr>
            <w:r>
              <w:rPr>
                <w:rFonts w:ascii="Century Gothic" w:hAnsi="Century Gothic" w:cs="Arial"/>
                <w:sz w:val="16"/>
                <w:szCs w:val="16"/>
              </w:rPr>
              <w:t>6,61</w:t>
            </w:r>
          </w:p>
        </w:tc>
        <w:tc>
          <w:tcPr>
            <w:tcW w:w="1418" w:type="dxa"/>
            <w:vMerge w:val="restart"/>
            <w:shd w:val="clear" w:color="auto" w:fill="FFFFFF" w:themeFill="background1"/>
            <w:noWrap/>
            <w:vAlign w:val="center"/>
          </w:tcPr>
          <w:p w14:paraId="451EFCB9" w14:textId="77777777" w:rsidR="004B104C" w:rsidRPr="00403582" w:rsidRDefault="004B104C" w:rsidP="006F35A4">
            <w:pPr>
              <w:jc w:val="center"/>
              <w:rPr>
                <w:rFonts w:ascii="Century Gothic" w:hAnsi="Century Gothic" w:cs="Calibri"/>
                <w:color w:val="FF0000"/>
                <w:sz w:val="16"/>
                <w:szCs w:val="16"/>
              </w:rPr>
            </w:pPr>
          </w:p>
        </w:tc>
        <w:tc>
          <w:tcPr>
            <w:tcW w:w="1559" w:type="dxa"/>
            <w:vMerge w:val="restart"/>
            <w:shd w:val="clear" w:color="auto" w:fill="FFFFFF" w:themeFill="background1"/>
            <w:noWrap/>
            <w:vAlign w:val="center"/>
          </w:tcPr>
          <w:p w14:paraId="50D23081" w14:textId="77777777" w:rsidR="004B104C" w:rsidRPr="00403582" w:rsidRDefault="004B104C" w:rsidP="006F35A4">
            <w:pPr>
              <w:jc w:val="center"/>
              <w:rPr>
                <w:rFonts w:ascii="Century Gothic" w:hAnsi="Century Gothic" w:cs="Calibri"/>
                <w:sz w:val="16"/>
                <w:szCs w:val="16"/>
              </w:rPr>
            </w:pPr>
          </w:p>
        </w:tc>
      </w:tr>
      <w:tr w:rsidR="004B104C" w:rsidRPr="00FC6212" w14:paraId="1605D07A" w14:textId="77777777" w:rsidTr="00512EFE">
        <w:trPr>
          <w:trHeight w:val="162"/>
        </w:trPr>
        <w:tc>
          <w:tcPr>
            <w:tcW w:w="1701" w:type="dxa"/>
            <w:shd w:val="clear" w:color="auto" w:fill="FFFFFF" w:themeFill="background1"/>
            <w:noWrap/>
            <w:vAlign w:val="center"/>
          </w:tcPr>
          <w:p w14:paraId="2FC529D2" w14:textId="1597F6CA" w:rsidR="004B104C" w:rsidRPr="00403582" w:rsidRDefault="004B104C" w:rsidP="004B104C">
            <w:pPr>
              <w:jc w:val="center"/>
              <w:rPr>
                <w:rFonts w:ascii="Century Gothic" w:hAnsi="Century Gothic" w:cs="Arial"/>
                <w:sz w:val="16"/>
                <w:szCs w:val="16"/>
              </w:rPr>
            </w:pPr>
            <w:r w:rsidRPr="00403582">
              <w:rPr>
                <w:rFonts w:ascii="Century Gothic" w:hAnsi="Century Gothic" w:cs="Arial"/>
                <w:sz w:val="16"/>
                <w:szCs w:val="16"/>
              </w:rPr>
              <w:t>M</w:t>
            </w:r>
            <w:r>
              <w:rPr>
                <w:rFonts w:ascii="Century Gothic" w:hAnsi="Century Gothic" w:cs="Arial"/>
                <w:sz w:val="16"/>
                <w:szCs w:val="16"/>
              </w:rPr>
              <w:t>1</w:t>
            </w:r>
            <w:r w:rsidRPr="00403582">
              <w:rPr>
                <w:rFonts w:ascii="Century Gothic" w:hAnsi="Century Gothic" w:cs="Arial"/>
                <w:sz w:val="16"/>
                <w:szCs w:val="16"/>
              </w:rPr>
              <w:t>.02</w:t>
            </w:r>
          </w:p>
        </w:tc>
        <w:tc>
          <w:tcPr>
            <w:tcW w:w="3626" w:type="dxa"/>
            <w:shd w:val="clear" w:color="auto" w:fill="FFFFFF" w:themeFill="background1"/>
            <w:noWrap/>
            <w:vAlign w:val="center"/>
          </w:tcPr>
          <w:p w14:paraId="39E23614" w14:textId="4960B937" w:rsidR="004B104C" w:rsidRPr="00403582" w:rsidRDefault="004B104C" w:rsidP="004B104C">
            <w:pPr>
              <w:rPr>
                <w:rFonts w:ascii="Century Gothic" w:hAnsi="Century Gothic" w:cs="Arial"/>
                <w:sz w:val="16"/>
                <w:szCs w:val="16"/>
              </w:rPr>
            </w:pPr>
            <w:r w:rsidRPr="00403582">
              <w:rPr>
                <w:rFonts w:ascii="Century Gothic" w:hAnsi="Century Gothic" w:cs="Arial"/>
                <w:sz w:val="16"/>
                <w:szCs w:val="16"/>
              </w:rPr>
              <w:t>POKÓJ DZIENNY Z ANEKSEM KUCHENNYM</w:t>
            </w:r>
          </w:p>
        </w:tc>
        <w:tc>
          <w:tcPr>
            <w:tcW w:w="1417" w:type="dxa"/>
            <w:shd w:val="clear" w:color="auto" w:fill="FFFFFF" w:themeFill="background1"/>
            <w:noWrap/>
            <w:vAlign w:val="center"/>
          </w:tcPr>
          <w:p w14:paraId="36418079" w14:textId="6458B4C6" w:rsidR="004B104C" w:rsidRPr="00403582" w:rsidRDefault="004B104C" w:rsidP="004B104C">
            <w:pPr>
              <w:jc w:val="center"/>
              <w:rPr>
                <w:rFonts w:ascii="Century Gothic" w:hAnsi="Century Gothic" w:cs="Arial"/>
                <w:sz w:val="16"/>
                <w:szCs w:val="16"/>
              </w:rPr>
            </w:pPr>
            <w:r>
              <w:rPr>
                <w:rFonts w:ascii="Century Gothic" w:hAnsi="Century Gothic" w:cs="Arial"/>
                <w:sz w:val="16"/>
                <w:szCs w:val="16"/>
              </w:rPr>
              <w:t>16,90</w:t>
            </w:r>
          </w:p>
        </w:tc>
        <w:tc>
          <w:tcPr>
            <w:tcW w:w="1418" w:type="dxa"/>
            <w:vMerge/>
            <w:shd w:val="clear" w:color="auto" w:fill="FFFFFF" w:themeFill="background1"/>
            <w:noWrap/>
            <w:vAlign w:val="center"/>
          </w:tcPr>
          <w:p w14:paraId="09EA6851" w14:textId="77777777" w:rsidR="004B104C" w:rsidRPr="00403582" w:rsidRDefault="004B104C" w:rsidP="004B104C">
            <w:pPr>
              <w:jc w:val="center"/>
              <w:rPr>
                <w:rFonts w:ascii="Century Gothic" w:hAnsi="Century Gothic" w:cs="Calibri"/>
                <w:color w:val="FF0000"/>
                <w:sz w:val="16"/>
                <w:szCs w:val="16"/>
              </w:rPr>
            </w:pPr>
          </w:p>
        </w:tc>
        <w:tc>
          <w:tcPr>
            <w:tcW w:w="1559" w:type="dxa"/>
            <w:vMerge/>
            <w:shd w:val="clear" w:color="auto" w:fill="FFFFFF" w:themeFill="background1"/>
            <w:noWrap/>
            <w:vAlign w:val="center"/>
          </w:tcPr>
          <w:p w14:paraId="00B0B469" w14:textId="77777777" w:rsidR="004B104C" w:rsidRPr="00403582" w:rsidRDefault="004B104C" w:rsidP="004B104C">
            <w:pPr>
              <w:jc w:val="center"/>
              <w:rPr>
                <w:rFonts w:ascii="Century Gothic" w:hAnsi="Century Gothic" w:cs="Calibri"/>
                <w:sz w:val="16"/>
                <w:szCs w:val="16"/>
              </w:rPr>
            </w:pPr>
          </w:p>
        </w:tc>
      </w:tr>
      <w:tr w:rsidR="004B104C" w:rsidRPr="00FC6212" w14:paraId="40ECF7BB" w14:textId="77777777" w:rsidTr="00512EFE">
        <w:trPr>
          <w:trHeight w:val="162"/>
        </w:trPr>
        <w:tc>
          <w:tcPr>
            <w:tcW w:w="1701" w:type="dxa"/>
            <w:shd w:val="clear" w:color="auto" w:fill="FFFFFF" w:themeFill="background1"/>
            <w:noWrap/>
            <w:vAlign w:val="center"/>
          </w:tcPr>
          <w:p w14:paraId="781B91DD" w14:textId="0CA163E7" w:rsidR="004B104C" w:rsidRPr="00403582" w:rsidRDefault="004B104C" w:rsidP="004B104C">
            <w:pPr>
              <w:jc w:val="center"/>
              <w:rPr>
                <w:rFonts w:ascii="Century Gothic" w:hAnsi="Century Gothic" w:cs="Arial"/>
                <w:sz w:val="16"/>
                <w:szCs w:val="16"/>
              </w:rPr>
            </w:pPr>
            <w:r w:rsidRPr="00403582">
              <w:rPr>
                <w:rFonts w:ascii="Century Gothic" w:hAnsi="Century Gothic" w:cs="Arial"/>
                <w:sz w:val="16"/>
                <w:szCs w:val="16"/>
              </w:rPr>
              <w:t>M</w:t>
            </w:r>
            <w:r>
              <w:rPr>
                <w:rFonts w:ascii="Century Gothic" w:hAnsi="Century Gothic" w:cs="Arial"/>
                <w:sz w:val="16"/>
                <w:szCs w:val="16"/>
              </w:rPr>
              <w:t>1</w:t>
            </w:r>
            <w:r w:rsidRPr="00403582">
              <w:rPr>
                <w:rFonts w:ascii="Century Gothic" w:hAnsi="Century Gothic" w:cs="Arial"/>
                <w:sz w:val="16"/>
                <w:szCs w:val="16"/>
              </w:rPr>
              <w:t>.03</w:t>
            </w:r>
          </w:p>
        </w:tc>
        <w:tc>
          <w:tcPr>
            <w:tcW w:w="3626" w:type="dxa"/>
            <w:shd w:val="clear" w:color="auto" w:fill="FFFFFF" w:themeFill="background1"/>
            <w:noWrap/>
            <w:vAlign w:val="center"/>
          </w:tcPr>
          <w:p w14:paraId="54B7C3CE" w14:textId="77777777" w:rsidR="004B104C" w:rsidRPr="00403582" w:rsidRDefault="004B104C" w:rsidP="004B104C">
            <w:pPr>
              <w:rPr>
                <w:rFonts w:ascii="Century Gothic" w:hAnsi="Century Gothic" w:cs="Arial"/>
                <w:sz w:val="16"/>
                <w:szCs w:val="16"/>
              </w:rPr>
            </w:pPr>
            <w:r w:rsidRPr="00403582">
              <w:rPr>
                <w:rFonts w:ascii="Century Gothic" w:hAnsi="Century Gothic" w:cs="Arial"/>
                <w:sz w:val="16"/>
                <w:szCs w:val="16"/>
              </w:rPr>
              <w:t>SYPIALNIA</w:t>
            </w:r>
          </w:p>
        </w:tc>
        <w:tc>
          <w:tcPr>
            <w:tcW w:w="1417" w:type="dxa"/>
            <w:shd w:val="clear" w:color="auto" w:fill="FFFFFF" w:themeFill="background1"/>
            <w:noWrap/>
            <w:vAlign w:val="center"/>
          </w:tcPr>
          <w:p w14:paraId="28DFA974" w14:textId="14E3321D" w:rsidR="004B104C" w:rsidRPr="00403582" w:rsidRDefault="004B104C" w:rsidP="004B104C">
            <w:pPr>
              <w:jc w:val="center"/>
              <w:rPr>
                <w:rFonts w:ascii="Century Gothic" w:hAnsi="Century Gothic" w:cs="Arial"/>
                <w:sz w:val="16"/>
                <w:szCs w:val="16"/>
              </w:rPr>
            </w:pPr>
            <w:r>
              <w:rPr>
                <w:rFonts w:ascii="Century Gothic" w:hAnsi="Century Gothic" w:cs="Arial"/>
                <w:sz w:val="16"/>
                <w:szCs w:val="16"/>
              </w:rPr>
              <w:t>10,</w:t>
            </w:r>
            <w:r w:rsidR="00CF7989">
              <w:rPr>
                <w:rFonts w:ascii="Century Gothic" w:hAnsi="Century Gothic" w:cs="Arial"/>
                <w:sz w:val="16"/>
                <w:szCs w:val="16"/>
              </w:rPr>
              <w:t>87</w:t>
            </w:r>
          </w:p>
        </w:tc>
        <w:tc>
          <w:tcPr>
            <w:tcW w:w="1418" w:type="dxa"/>
            <w:vMerge/>
            <w:shd w:val="clear" w:color="auto" w:fill="FFFFFF" w:themeFill="background1"/>
            <w:noWrap/>
            <w:vAlign w:val="center"/>
          </w:tcPr>
          <w:p w14:paraId="27748509" w14:textId="77777777" w:rsidR="004B104C" w:rsidRPr="00403582" w:rsidRDefault="004B104C" w:rsidP="004B104C">
            <w:pPr>
              <w:jc w:val="center"/>
              <w:rPr>
                <w:rFonts w:ascii="Century Gothic" w:hAnsi="Century Gothic" w:cs="Calibri"/>
                <w:color w:val="FF0000"/>
                <w:sz w:val="16"/>
                <w:szCs w:val="16"/>
              </w:rPr>
            </w:pPr>
          </w:p>
        </w:tc>
        <w:tc>
          <w:tcPr>
            <w:tcW w:w="1559" w:type="dxa"/>
            <w:vMerge/>
            <w:shd w:val="clear" w:color="auto" w:fill="FFFFFF" w:themeFill="background1"/>
            <w:noWrap/>
            <w:vAlign w:val="center"/>
          </w:tcPr>
          <w:p w14:paraId="3C205F18" w14:textId="77777777" w:rsidR="004B104C" w:rsidRPr="00403582" w:rsidRDefault="004B104C" w:rsidP="004B104C">
            <w:pPr>
              <w:jc w:val="center"/>
              <w:rPr>
                <w:rFonts w:ascii="Century Gothic" w:hAnsi="Century Gothic" w:cs="Calibri"/>
                <w:sz w:val="16"/>
                <w:szCs w:val="16"/>
              </w:rPr>
            </w:pPr>
          </w:p>
        </w:tc>
      </w:tr>
      <w:tr w:rsidR="004B104C" w:rsidRPr="00FC6212" w14:paraId="031FF7B2" w14:textId="77777777" w:rsidTr="00512EFE">
        <w:trPr>
          <w:trHeight w:val="162"/>
        </w:trPr>
        <w:tc>
          <w:tcPr>
            <w:tcW w:w="1701" w:type="dxa"/>
            <w:shd w:val="clear" w:color="auto" w:fill="FFFFFF" w:themeFill="background1"/>
            <w:noWrap/>
            <w:vAlign w:val="center"/>
          </w:tcPr>
          <w:p w14:paraId="5DE89CDE" w14:textId="71145CDA" w:rsidR="004B104C" w:rsidRPr="00403582" w:rsidRDefault="004B104C" w:rsidP="004B104C">
            <w:pPr>
              <w:jc w:val="center"/>
              <w:rPr>
                <w:rFonts w:ascii="Century Gothic" w:hAnsi="Century Gothic" w:cs="Arial"/>
                <w:sz w:val="16"/>
                <w:szCs w:val="16"/>
              </w:rPr>
            </w:pPr>
            <w:r w:rsidRPr="00403582">
              <w:rPr>
                <w:rFonts w:ascii="Century Gothic" w:hAnsi="Century Gothic" w:cs="Arial"/>
                <w:sz w:val="16"/>
                <w:szCs w:val="16"/>
              </w:rPr>
              <w:t>M</w:t>
            </w:r>
            <w:r>
              <w:rPr>
                <w:rFonts w:ascii="Century Gothic" w:hAnsi="Century Gothic" w:cs="Arial"/>
                <w:sz w:val="16"/>
                <w:szCs w:val="16"/>
              </w:rPr>
              <w:t>1</w:t>
            </w:r>
            <w:r w:rsidRPr="00403582">
              <w:rPr>
                <w:rFonts w:ascii="Century Gothic" w:hAnsi="Century Gothic" w:cs="Arial"/>
                <w:sz w:val="16"/>
                <w:szCs w:val="16"/>
              </w:rPr>
              <w:t>.04</w:t>
            </w:r>
          </w:p>
        </w:tc>
        <w:tc>
          <w:tcPr>
            <w:tcW w:w="3626" w:type="dxa"/>
            <w:shd w:val="clear" w:color="auto" w:fill="FFFFFF" w:themeFill="background1"/>
            <w:noWrap/>
            <w:vAlign w:val="center"/>
          </w:tcPr>
          <w:p w14:paraId="3FD6EBFB" w14:textId="7FB92DB8" w:rsidR="004B104C" w:rsidRPr="00403582" w:rsidRDefault="00512EFE" w:rsidP="004B104C">
            <w:pPr>
              <w:rPr>
                <w:rFonts w:ascii="Century Gothic" w:hAnsi="Century Gothic" w:cs="Arial"/>
                <w:sz w:val="16"/>
                <w:szCs w:val="16"/>
              </w:rPr>
            </w:pPr>
            <w:r>
              <w:rPr>
                <w:rFonts w:ascii="Century Gothic" w:hAnsi="Century Gothic" w:cs="Arial"/>
                <w:sz w:val="16"/>
                <w:szCs w:val="16"/>
              </w:rPr>
              <w:t>POKÓJ</w:t>
            </w:r>
          </w:p>
        </w:tc>
        <w:tc>
          <w:tcPr>
            <w:tcW w:w="1417" w:type="dxa"/>
            <w:shd w:val="clear" w:color="auto" w:fill="FFFFFF" w:themeFill="background1"/>
            <w:noWrap/>
            <w:vAlign w:val="center"/>
          </w:tcPr>
          <w:p w14:paraId="3327D546" w14:textId="24558887" w:rsidR="004B104C" w:rsidRPr="00403582" w:rsidRDefault="00512EFE" w:rsidP="004B104C">
            <w:pPr>
              <w:jc w:val="center"/>
              <w:rPr>
                <w:rFonts w:ascii="Century Gothic" w:hAnsi="Century Gothic" w:cs="Arial"/>
                <w:sz w:val="16"/>
                <w:szCs w:val="16"/>
              </w:rPr>
            </w:pPr>
            <w:r>
              <w:rPr>
                <w:rFonts w:ascii="Century Gothic" w:hAnsi="Century Gothic" w:cs="Arial"/>
                <w:sz w:val="16"/>
                <w:szCs w:val="16"/>
              </w:rPr>
              <w:t>7,68</w:t>
            </w:r>
          </w:p>
        </w:tc>
        <w:tc>
          <w:tcPr>
            <w:tcW w:w="1418" w:type="dxa"/>
            <w:vMerge/>
            <w:shd w:val="clear" w:color="auto" w:fill="FFFFFF" w:themeFill="background1"/>
            <w:noWrap/>
            <w:vAlign w:val="center"/>
          </w:tcPr>
          <w:p w14:paraId="1A2DB726" w14:textId="77777777" w:rsidR="004B104C" w:rsidRPr="00403582" w:rsidRDefault="004B104C" w:rsidP="004B104C">
            <w:pPr>
              <w:jc w:val="center"/>
              <w:rPr>
                <w:rFonts w:ascii="Century Gothic" w:hAnsi="Century Gothic" w:cs="Calibri"/>
                <w:color w:val="FF0000"/>
                <w:sz w:val="16"/>
                <w:szCs w:val="16"/>
              </w:rPr>
            </w:pPr>
          </w:p>
        </w:tc>
        <w:tc>
          <w:tcPr>
            <w:tcW w:w="1559" w:type="dxa"/>
            <w:vMerge/>
            <w:shd w:val="clear" w:color="auto" w:fill="FFFFFF" w:themeFill="background1"/>
            <w:noWrap/>
            <w:vAlign w:val="center"/>
          </w:tcPr>
          <w:p w14:paraId="66D7E2AD" w14:textId="77777777" w:rsidR="004B104C" w:rsidRPr="00403582" w:rsidRDefault="004B104C" w:rsidP="004B104C">
            <w:pPr>
              <w:jc w:val="center"/>
              <w:rPr>
                <w:rFonts w:ascii="Century Gothic" w:hAnsi="Century Gothic" w:cs="Calibri"/>
                <w:sz w:val="16"/>
                <w:szCs w:val="16"/>
              </w:rPr>
            </w:pPr>
          </w:p>
        </w:tc>
      </w:tr>
      <w:tr w:rsidR="004B104C" w:rsidRPr="00FC6212" w14:paraId="4BCD9ED0" w14:textId="77777777" w:rsidTr="00512EFE">
        <w:trPr>
          <w:trHeight w:val="162"/>
        </w:trPr>
        <w:tc>
          <w:tcPr>
            <w:tcW w:w="1701" w:type="dxa"/>
            <w:shd w:val="clear" w:color="auto" w:fill="FFFFFF" w:themeFill="background1"/>
            <w:noWrap/>
            <w:vAlign w:val="center"/>
          </w:tcPr>
          <w:p w14:paraId="46EED35E" w14:textId="594DCC1F" w:rsidR="004B104C" w:rsidRPr="00403582" w:rsidRDefault="004B104C" w:rsidP="004B104C">
            <w:pPr>
              <w:jc w:val="center"/>
              <w:rPr>
                <w:rFonts w:ascii="Century Gothic" w:hAnsi="Century Gothic" w:cs="Arial"/>
                <w:sz w:val="16"/>
                <w:szCs w:val="16"/>
              </w:rPr>
            </w:pPr>
            <w:r>
              <w:rPr>
                <w:rFonts w:ascii="Century Gothic" w:hAnsi="Century Gothic" w:cs="Arial"/>
                <w:sz w:val="16"/>
                <w:szCs w:val="16"/>
              </w:rPr>
              <w:t>M1.05</w:t>
            </w:r>
          </w:p>
        </w:tc>
        <w:tc>
          <w:tcPr>
            <w:tcW w:w="3626" w:type="dxa"/>
            <w:shd w:val="clear" w:color="auto" w:fill="FFFFFF" w:themeFill="background1"/>
            <w:noWrap/>
            <w:vAlign w:val="center"/>
          </w:tcPr>
          <w:p w14:paraId="532F8E5F" w14:textId="581988DB" w:rsidR="004B104C" w:rsidRPr="00403582" w:rsidRDefault="004B104C" w:rsidP="004B104C">
            <w:pPr>
              <w:rPr>
                <w:rFonts w:ascii="Century Gothic" w:hAnsi="Century Gothic" w:cs="Arial"/>
                <w:sz w:val="16"/>
                <w:szCs w:val="16"/>
              </w:rPr>
            </w:pPr>
            <w:r>
              <w:rPr>
                <w:rFonts w:ascii="Century Gothic" w:hAnsi="Century Gothic" w:cs="Arial"/>
                <w:sz w:val="16"/>
                <w:szCs w:val="16"/>
              </w:rPr>
              <w:t>ŁAZIENKA</w:t>
            </w:r>
          </w:p>
        </w:tc>
        <w:tc>
          <w:tcPr>
            <w:tcW w:w="1417" w:type="dxa"/>
            <w:shd w:val="clear" w:color="auto" w:fill="FFFFFF" w:themeFill="background1"/>
            <w:noWrap/>
            <w:vAlign w:val="center"/>
          </w:tcPr>
          <w:p w14:paraId="6275A874" w14:textId="29585372" w:rsidR="004B104C" w:rsidRPr="00403582" w:rsidRDefault="004B104C" w:rsidP="004B104C">
            <w:pPr>
              <w:jc w:val="center"/>
              <w:rPr>
                <w:rFonts w:ascii="Century Gothic" w:hAnsi="Century Gothic" w:cs="Arial"/>
                <w:sz w:val="16"/>
                <w:szCs w:val="16"/>
              </w:rPr>
            </w:pPr>
            <w:r>
              <w:rPr>
                <w:rFonts w:ascii="Century Gothic" w:hAnsi="Century Gothic" w:cs="Arial"/>
                <w:sz w:val="16"/>
                <w:szCs w:val="16"/>
              </w:rPr>
              <w:t>4,42</w:t>
            </w:r>
          </w:p>
        </w:tc>
        <w:tc>
          <w:tcPr>
            <w:tcW w:w="1418" w:type="dxa"/>
            <w:vMerge/>
            <w:shd w:val="clear" w:color="auto" w:fill="FFFFFF" w:themeFill="background1"/>
            <w:noWrap/>
            <w:vAlign w:val="center"/>
          </w:tcPr>
          <w:p w14:paraId="56CC5117" w14:textId="77777777" w:rsidR="004B104C" w:rsidRPr="00403582" w:rsidRDefault="004B104C" w:rsidP="004B104C">
            <w:pPr>
              <w:jc w:val="center"/>
              <w:rPr>
                <w:rFonts w:ascii="Century Gothic" w:hAnsi="Century Gothic" w:cs="Calibri"/>
                <w:color w:val="FF0000"/>
                <w:sz w:val="16"/>
                <w:szCs w:val="16"/>
              </w:rPr>
            </w:pPr>
          </w:p>
        </w:tc>
        <w:tc>
          <w:tcPr>
            <w:tcW w:w="1559" w:type="dxa"/>
            <w:vMerge/>
            <w:shd w:val="clear" w:color="auto" w:fill="FFFFFF" w:themeFill="background1"/>
            <w:noWrap/>
            <w:vAlign w:val="center"/>
          </w:tcPr>
          <w:p w14:paraId="774FCF38" w14:textId="77777777" w:rsidR="004B104C" w:rsidRPr="00403582" w:rsidRDefault="004B104C" w:rsidP="004B104C">
            <w:pPr>
              <w:jc w:val="center"/>
              <w:rPr>
                <w:rFonts w:ascii="Century Gothic" w:hAnsi="Century Gothic" w:cs="Calibri"/>
                <w:sz w:val="16"/>
                <w:szCs w:val="16"/>
              </w:rPr>
            </w:pPr>
          </w:p>
        </w:tc>
      </w:tr>
      <w:tr w:rsidR="004B104C" w:rsidRPr="00FC6212" w14:paraId="6DA1E74D" w14:textId="77777777" w:rsidTr="00512EFE">
        <w:trPr>
          <w:trHeight w:val="162"/>
        </w:trPr>
        <w:tc>
          <w:tcPr>
            <w:tcW w:w="1701" w:type="dxa"/>
            <w:shd w:val="clear" w:color="auto" w:fill="D9D9D9" w:themeFill="background1" w:themeFillShade="D9"/>
            <w:noWrap/>
            <w:vAlign w:val="center"/>
          </w:tcPr>
          <w:p w14:paraId="7C6E09E7" w14:textId="7E7EA96F" w:rsidR="004B104C" w:rsidRPr="00403582" w:rsidRDefault="004B104C" w:rsidP="004B104C">
            <w:pPr>
              <w:jc w:val="center"/>
              <w:rPr>
                <w:rFonts w:ascii="Century Gothic" w:hAnsi="Century Gothic" w:cs="Arial"/>
                <w:b/>
                <w:sz w:val="16"/>
                <w:szCs w:val="16"/>
              </w:rPr>
            </w:pPr>
            <w:r w:rsidRPr="00403582">
              <w:rPr>
                <w:rFonts w:ascii="Century Gothic" w:hAnsi="Century Gothic" w:cs="Arial"/>
                <w:b/>
                <w:sz w:val="16"/>
                <w:szCs w:val="16"/>
              </w:rPr>
              <w:t>Nr</w:t>
            </w:r>
            <w:r>
              <w:rPr>
                <w:rFonts w:ascii="Century Gothic" w:hAnsi="Century Gothic" w:cs="Arial"/>
                <w:b/>
                <w:sz w:val="16"/>
                <w:szCs w:val="16"/>
              </w:rPr>
              <w:t xml:space="preserve"> 2</w:t>
            </w:r>
            <w:r w:rsidRPr="00403582">
              <w:rPr>
                <w:rFonts w:ascii="Century Gothic" w:hAnsi="Century Gothic" w:cs="Arial"/>
                <w:b/>
                <w:sz w:val="16"/>
                <w:szCs w:val="16"/>
              </w:rPr>
              <w:tab/>
              <w:t>M</w:t>
            </w:r>
            <w:r>
              <w:rPr>
                <w:rFonts w:ascii="Century Gothic" w:hAnsi="Century Gothic" w:cs="Arial"/>
                <w:b/>
                <w:sz w:val="16"/>
                <w:szCs w:val="16"/>
              </w:rPr>
              <w:t>2</w:t>
            </w:r>
          </w:p>
        </w:tc>
        <w:tc>
          <w:tcPr>
            <w:tcW w:w="3626" w:type="dxa"/>
            <w:shd w:val="clear" w:color="auto" w:fill="D9D9D9" w:themeFill="background1" w:themeFillShade="D9"/>
            <w:noWrap/>
            <w:vAlign w:val="center"/>
          </w:tcPr>
          <w:p w14:paraId="247EE380" w14:textId="77777777" w:rsidR="004B104C" w:rsidRPr="00403582" w:rsidRDefault="004B104C" w:rsidP="004B104C">
            <w:pPr>
              <w:rPr>
                <w:rFonts w:ascii="Century Gothic" w:hAnsi="Century Gothic" w:cs="Arial"/>
                <w:b/>
                <w:sz w:val="16"/>
                <w:szCs w:val="16"/>
              </w:rPr>
            </w:pPr>
          </w:p>
        </w:tc>
        <w:tc>
          <w:tcPr>
            <w:tcW w:w="1417" w:type="dxa"/>
            <w:shd w:val="clear" w:color="auto" w:fill="D9D9D9" w:themeFill="background1" w:themeFillShade="D9"/>
            <w:noWrap/>
            <w:vAlign w:val="center"/>
          </w:tcPr>
          <w:p w14:paraId="32EA645E" w14:textId="77777777" w:rsidR="004B104C" w:rsidRPr="00403582" w:rsidRDefault="004B104C" w:rsidP="004B104C">
            <w:pPr>
              <w:rPr>
                <w:rFonts w:ascii="Century Gothic" w:hAnsi="Century Gothic" w:cs="Arial"/>
                <w:b/>
                <w:color w:val="FF0000"/>
                <w:sz w:val="16"/>
                <w:szCs w:val="16"/>
              </w:rPr>
            </w:pPr>
          </w:p>
        </w:tc>
        <w:tc>
          <w:tcPr>
            <w:tcW w:w="1418" w:type="dxa"/>
            <w:shd w:val="clear" w:color="auto" w:fill="D9D9D9" w:themeFill="background1" w:themeFillShade="D9"/>
            <w:noWrap/>
            <w:vAlign w:val="center"/>
          </w:tcPr>
          <w:p w14:paraId="65192CD5" w14:textId="4A64896C" w:rsidR="004B104C" w:rsidRPr="00403582" w:rsidRDefault="004B104C" w:rsidP="004B104C">
            <w:pPr>
              <w:jc w:val="center"/>
              <w:rPr>
                <w:rFonts w:ascii="Century Gothic" w:hAnsi="Century Gothic" w:cs="Calibri"/>
                <w:b/>
                <w:color w:val="FF0000"/>
                <w:sz w:val="16"/>
                <w:szCs w:val="16"/>
              </w:rPr>
            </w:pPr>
            <w:r w:rsidRPr="00403582">
              <w:rPr>
                <w:rFonts w:ascii="Century Gothic" w:hAnsi="Century Gothic" w:cs="Calibri"/>
                <w:b/>
                <w:sz w:val="16"/>
                <w:szCs w:val="16"/>
              </w:rPr>
              <w:t>3</w:t>
            </w:r>
            <w:r>
              <w:rPr>
                <w:rFonts w:ascii="Century Gothic" w:hAnsi="Century Gothic" w:cs="Calibri"/>
                <w:b/>
                <w:sz w:val="16"/>
                <w:szCs w:val="16"/>
              </w:rPr>
              <w:t>2,77</w:t>
            </w:r>
          </w:p>
        </w:tc>
        <w:tc>
          <w:tcPr>
            <w:tcW w:w="1559" w:type="dxa"/>
            <w:shd w:val="clear" w:color="auto" w:fill="D9D9D9" w:themeFill="background1" w:themeFillShade="D9"/>
            <w:noWrap/>
            <w:vAlign w:val="center"/>
          </w:tcPr>
          <w:p w14:paraId="11D9DA8C" w14:textId="51A11E66" w:rsidR="004B104C" w:rsidRPr="00403582" w:rsidRDefault="004B104C" w:rsidP="004B104C">
            <w:pPr>
              <w:jc w:val="center"/>
              <w:rPr>
                <w:rFonts w:ascii="Century Gothic" w:hAnsi="Century Gothic" w:cs="Calibri"/>
                <w:b/>
                <w:sz w:val="16"/>
                <w:szCs w:val="16"/>
              </w:rPr>
            </w:pPr>
            <w:r>
              <w:rPr>
                <w:rFonts w:ascii="Century Gothic" w:hAnsi="Century Gothic" w:cs="Calibri"/>
                <w:b/>
                <w:sz w:val="16"/>
                <w:szCs w:val="16"/>
              </w:rPr>
              <w:t>-</w:t>
            </w:r>
          </w:p>
        </w:tc>
      </w:tr>
      <w:tr w:rsidR="004B104C" w:rsidRPr="00FC6212" w14:paraId="3C0CC695" w14:textId="77777777" w:rsidTr="00512EFE">
        <w:trPr>
          <w:trHeight w:val="162"/>
        </w:trPr>
        <w:tc>
          <w:tcPr>
            <w:tcW w:w="1701" w:type="dxa"/>
            <w:shd w:val="clear" w:color="auto" w:fill="FFFFFF" w:themeFill="background1"/>
            <w:noWrap/>
            <w:vAlign w:val="center"/>
          </w:tcPr>
          <w:p w14:paraId="773368E2" w14:textId="2E71CA61" w:rsidR="004B104C" w:rsidRPr="00403582" w:rsidRDefault="004B104C" w:rsidP="004B104C">
            <w:pPr>
              <w:jc w:val="center"/>
              <w:rPr>
                <w:rFonts w:ascii="Century Gothic" w:hAnsi="Century Gothic" w:cs="Arial"/>
                <w:sz w:val="16"/>
                <w:szCs w:val="16"/>
              </w:rPr>
            </w:pPr>
            <w:r w:rsidRPr="00403582">
              <w:rPr>
                <w:rFonts w:ascii="Century Gothic" w:hAnsi="Century Gothic" w:cs="Arial"/>
                <w:sz w:val="16"/>
                <w:szCs w:val="16"/>
              </w:rPr>
              <w:t>M</w:t>
            </w:r>
            <w:r>
              <w:rPr>
                <w:rFonts w:ascii="Century Gothic" w:hAnsi="Century Gothic" w:cs="Arial"/>
                <w:sz w:val="16"/>
                <w:szCs w:val="16"/>
              </w:rPr>
              <w:t>2</w:t>
            </w:r>
            <w:r w:rsidRPr="00403582">
              <w:rPr>
                <w:rFonts w:ascii="Century Gothic" w:hAnsi="Century Gothic" w:cs="Arial"/>
                <w:sz w:val="16"/>
                <w:szCs w:val="16"/>
              </w:rPr>
              <w:t>.01</w:t>
            </w:r>
          </w:p>
        </w:tc>
        <w:tc>
          <w:tcPr>
            <w:tcW w:w="3626" w:type="dxa"/>
            <w:shd w:val="clear" w:color="auto" w:fill="FFFFFF" w:themeFill="background1"/>
            <w:noWrap/>
            <w:vAlign w:val="center"/>
          </w:tcPr>
          <w:p w14:paraId="0A4BA64F" w14:textId="1E47373C" w:rsidR="004B104C" w:rsidRPr="00403582" w:rsidRDefault="004B104C" w:rsidP="004B104C">
            <w:pPr>
              <w:rPr>
                <w:rFonts w:ascii="Century Gothic" w:hAnsi="Century Gothic" w:cs="Arial"/>
                <w:sz w:val="16"/>
                <w:szCs w:val="16"/>
              </w:rPr>
            </w:pPr>
            <w:r>
              <w:rPr>
                <w:rFonts w:ascii="Century Gothic" w:hAnsi="Century Gothic" w:cs="Arial"/>
                <w:sz w:val="16"/>
                <w:szCs w:val="16"/>
              </w:rPr>
              <w:t>KORYTARZ</w:t>
            </w:r>
          </w:p>
        </w:tc>
        <w:tc>
          <w:tcPr>
            <w:tcW w:w="1417" w:type="dxa"/>
            <w:shd w:val="clear" w:color="auto" w:fill="FFFFFF" w:themeFill="background1"/>
            <w:noWrap/>
            <w:vAlign w:val="center"/>
          </w:tcPr>
          <w:p w14:paraId="1337D016" w14:textId="2DE6A7B4" w:rsidR="004B104C" w:rsidRPr="00403582" w:rsidRDefault="004B104C" w:rsidP="004B104C">
            <w:pPr>
              <w:jc w:val="center"/>
              <w:rPr>
                <w:rFonts w:ascii="Century Gothic" w:hAnsi="Century Gothic" w:cs="Arial"/>
                <w:sz w:val="16"/>
                <w:szCs w:val="16"/>
              </w:rPr>
            </w:pPr>
            <w:r>
              <w:rPr>
                <w:rFonts w:ascii="Century Gothic" w:hAnsi="Century Gothic" w:cs="Arial"/>
                <w:sz w:val="16"/>
                <w:szCs w:val="16"/>
              </w:rPr>
              <w:t>3,73</w:t>
            </w:r>
          </w:p>
        </w:tc>
        <w:tc>
          <w:tcPr>
            <w:tcW w:w="1418" w:type="dxa"/>
            <w:vMerge w:val="restart"/>
            <w:shd w:val="clear" w:color="auto" w:fill="FFFFFF" w:themeFill="background1"/>
            <w:noWrap/>
            <w:vAlign w:val="center"/>
          </w:tcPr>
          <w:p w14:paraId="5F3695FC" w14:textId="77777777" w:rsidR="004B104C" w:rsidRPr="00403582" w:rsidRDefault="004B104C" w:rsidP="004B104C">
            <w:pPr>
              <w:jc w:val="center"/>
              <w:rPr>
                <w:rFonts w:ascii="Century Gothic" w:hAnsi="Century Gothic" w:cs="Calibri"/>
                <w:color w:val="FF0000"/>
                <w:sz w:val="16"/>
                <w:szCs w:val="16"/>
              </w:rPr>
            </w:pPr>
          </w:p>
        </w:tc>
        <w:tc>
          <w:tcPr>
            <w:tcW w:w="1559" w:type="dxa"/>
            <w:vMerge w:val="restart"/>
            <w:shd w:val="clear" w:color="auto" w:fill="FFFFFF" w:themeFill="background1"/>
            <w:noWrap/>
            <w:vAlign w:val="center"/>
          </w:tcPr>
          <w:p w14:paraId="4C24D504" w14:textId="77777777" w:rsidR="004B104C" w:rsidRPr="00403582" w:rsidRDefault="004B104C" w:rsidP="004B104C">
            <w:pPr>
              <w:jc w:val="center"/>
              <w:rPr>
                <w:rFonts w:ascii="Century Gothic" w:hAnsi="Century Gothic" w:cs="Calibri"/>
                <w:sz w:val="16"/>
                <w:szCs w:val="16"/>
              </w:rPr>
            </w:pPr>
          </w:p>
        </w:tc>
      </w:tr>
      <w:tr w:rsidR="004B104C" w:rsidRPr="00FC6212" w14:paraId="76F8C131" w14:textId="77777777" w:rsidTr="00512EFE">
        <w:trPr>
          <w:trHeight w:val="162"/>
        </w:trPr>
        <w:tc>
          <w:tcPr>
            <w:tcW w:w="1701" w:type="dxa"/>
            <w:shd w:val="clear" w:color="auto" w:fill="FFFFFF" w:themeFill="background1"/>
            <w:noWrap/>
            <w:vAlign w:val="center"/>
          </w:tcPr>
          <w:p w14:paraId="512B0A95" w14:textId="310C7186" w:rsidR="004B104C" w:rsidRPr="00403582" w:rsidRDefault="004B104C" w:rsidP="004B104C">
            <w:pPr>
              <w:jc w:val="center"/>
              <w:rPr>
                <w:rFonts w:ascii="Century Gothic" w:hAnsi="Century Gothic" w:cs="Arial"/>
                <w:sz w:val="16"/>
                <w:szCs w:val="16"/>
              </w:rPr>
            </w:pPr>
            <w:r w:rsidRPr="00403582">
              <w:rPr>
                <w:rFonts w:ascii="Century Gothic" w:hAnsi="Century Gothic" w:cs="Arial"/>
                <w:sz w:val="16"/>
                <w:szCs w:val="16"/>
              </w:rPr>
              <w:t>M</w:t>
            </w:r>
            <w:r>
              <w:rPr>
                <w:rFonts w:ascii="Century Gothic" w:hAnsi="Century Gothic" w:cs="Arial"/>
                <w:sz w:val="16"/>
                <w:szCs w:val="16"/>
              </w:rPr>
              <w:t>2</w:t>
            </w:r>
            <w:r w:rsidRPr="00403582">
              <w:rPr>
                <w:rFonts w:ascii="Century Gothic" w:hAnsi="Century Gothic" w:cs="Arial"/>
                <w:sz w:val="16"/>
                <w:szCs w:val="16"/>
              </w:rPr>
              <w:t>.02</w:t>
            </w:r>
          </w:p>
        </w:tc>
        <w:tc>
          <w:tcPr>
            <w:tcW w:w="3626" w:type="dxa"/>
            <w:shd w:val="clear" w:color="auto" w:fill="FFFFFF" w:themeFill="background1"/>
            <w:noWrap/>
            <w:vAlign w:val="center"/>
          </w:tcPr>
          <w:p w14:paraId="7B41E8C4" w14:textId="6CD670A7" w:rsidR="004B104C" w:rsidRPr="00403582" w:rsidRDefault="004B104C" w:rsidP="004B104C">
            <w:pPr>
              <w:rPr>
                <w:rFonts w:ascii="Century Gothic" w:hAnsi="Century Gothic" w:cs="Arial"/>
                <w:sz w:val="16"/>
                <w:szCs w:val="16"/>
              </w:rPr>
            </w:pPr>
            <w:r w:rsidRPr="00403582">
              <w:rPr>
                <w:rFonts w:ascii="Century Gothic" w:hAnsi="Century Gothic" w:cs="Arial"/>
                <w:sz w:val="16"/>
                <w:szCs w:val="16"/>
              </w:rPr>
              <w:t>POKÓJ DZIENNY Z ANEKSEM KUCHENNYM</w:t>
            </w:r>
          </w:p>
        </w:tc>
        <w:tc>
          <w:tcPr>
            <w:tcW w:w="1417" w:type="dxa"/>
            <w:shd w:val="clear" w:color="auto" w:fill="FFFFFF" w:themeFill="background1"/>
            <w:noWrap/>
            <w:vAlign w:val="center"/>
          </w:tcPr>
          <w:p w14:paraId="2A8BA3F6" w14:textId="254B3746" w:rsidR="004B104C" w:rsidRPr="00403582" w:rsidRDefault="004B104C" w:rsidP="004B104C">
            <w:pPr>
              <w:jc w:val="center"/>
              <w:rPr>
                <w:rFonts w:ascii="Century Gothic" w:hAnsi="Century Gothic" w:cs="Arial"/>
                <w:sz w:val="16"/>
                <w:szCs w:val="16"/>
              </w:rPr>
            </w:pPr>
            <w:r>
              <w:rPr>
                <w:rFonts w:ascii="Century Gothic" w:hAnsi="Century Gothic" w:cs="Arial"/>
                <w:sz w:val="16"/>
                <w:szCs w:val="16"/>
              </w:rPr>
              <w:t>14,95</w:t>
            </w:r>
          </w:p>
        </w:tc>
        <w:tc>
          <w:tcPr>
            <w:tcW w:w="1418" w:type="dxa"/>
            <w:vMerge/>
            <w:shd w:val="clear" w:color="auto" w:fill="FFFFFF" w:themeFill="background1"/>
            <w:noWrap/>
            <w:vAlign w:val="center"/>
          </w:tcPr>
          <w:p w14:paraId="4A1DD87A" w14:textId="77777777" w:rsidR="004B104C" w:rsidRPr="00403582" w:rsidRDefault="004B104C" w:rsidP="004B104C">
            <w:pPr>
              <w:jc w:val="center"/>
              <w:rPr>
                <w:rFonts w:ascii="Century Gothic" w:hAnsi="Century Gothic" w:cs="Calibri"/>
                <w:color w:val="FF0000"/>
                <w:sz w:val="16"/>
                <w:szCs w:val="16"/>
              </w:rPr>
            </w:pPr>
          </w:p>
        </w:tc>
        <w:tc>
          <w:tcPr>
            <w:tcW w:w="1559" w:type="dxa"/>
            <w:vMerge/>
            <w:shd w:val="clear" w:color="auto" w:fill="FFFFFF" w:themeFill="background1"/>
            <w:noWrap/>
            <w:vAlign w:val="center"/>
          </w:tcPr>
          <w:p w14:paraId="76069E6D" w14:textId="77777777" w:rsidR="004B104C" w:rsidRPr="00403582" w:rsidRDefault="004B104C" w:rsidP="004B104C">
            <w:pPr>
              <w:jc w:val="center"/>
              <w:rPr>
                <w:rFonts w:ascii="Century Gothic" w:hAnsi="Century Gothic" w:cs="Calibri"/>
                <w:sz w:val="16"/>
                <w:szCs w:val="16"/>
              </w:rPr>
            </w:pPr>
          </w:p>
        </w:tc>
      </w:tr>
      <w:tr w:rsidR="004B104C" w:rsidRPr="00FC6212" w14:paraId="3D1214A9" w14:textId="77777777" w:rsidTr="00512EFE">
        <w:trPr>
          <w:trHeight w:val="162"/>
        </w:trPr>
        <w:tc>
          <w:tcPr>
            <w:tcW w:w="1701" w:type="dxa"/>
            <w:shd w:val="clear" w:color="auto" w:fill="FFFFFF" w:themeFill="background1"/>
            <w:noWrap/>
            <w:vAlign w:val="center"/>
          </w:tcPr>
          <w:p w14:paraId="40186FE9" w14:textId="56D43A92" w:rsidR="004B104C" w:rsidRPr="00403582" w:rsidRDefault="004B104C" w:rsidP="004B104C">
            <w:pPr>
              <w:jc w:val="center"/>
              <w:rPr>
                <w:rFonts w:ascii="Century Gothic" w:hAnsi="Century Gothic" w:cs="Arial"/>
                <w:sz w:val="16"/>
                <w:szCs w:val="16"/>
              </w:rPr>
            </w:pPr>
            <w:r w:rsidRPr="00403582">
              <w:rPr>
                <w:rFonts w:ascii="Century Gothic" w:hAnsi="Century Gothic" w:cs="Arial"/>
                <w:sz w:val="16"/>
                <w:szCs w:val="16"/>
              </w:rPr>
              <w:t>M</w:t>
            </w:r>
            <w:r>
              <w:rPr>
                <w:rFonts w:ascii="Century Gothic" w:hAnsi="Century Gothic" w:cs="Arial"/>
                <w:sz w:val="16"/>
                <w:szCs w:val="16"/>
              </w:rPr>
              <w:t>2</w:t>
            </w:r>
            <w:r w:rsidRPr="00403582">
              <w:rPr>
                <w:rFonts w:ascii="Century Gothic" w:hAnsi="Century Gothic" w:cs="Arial"/>
                <w:sz w:val="16"/>
                <w:szCs w:val="16"/>
              </w:rPr>
              <w:t>.03</w:t>
            </w:r>
          </w:p>
        </w:tc>
        <w:tc>
          <w:tcPr>
            <w:tcW w:w="3626" w:type="dxa"/>
            <w:shd w:val="clear" w:color="auto" w:fill="FFFFFF" w:themeFill="background1"/>
            <w:noWrap/>
            <w:vAlign w:val="center"/>
          </w:tcPr>
          <w:p w14:paraId="048A01E8" w14:textId="34AAEB07" w:rsidR="004B104C" w:rsidRPr="00403582" w:rsidRDefault="004B104C" w:rsidP="004B104C">
            <w:pPr>
              <w:rPr>
                <w:rFonts w:ascii="Century Gothic" w:hAnsi="Century Gothic" w:cs="Arial"/>
                <w:sz w:val="16"/>
                <w:szCs w:val="16"/>
              </w:rPr>
            </w:pPr>
            <w:r w:rsidRPr="00403582">
              <w:rPr>
                <w:rFonts w:ascii="Century Gothic" w:hAnsi="Century Gothic" w:cs="Arial"/>
                <w:sz w:val="16"/>
                <w:szCs w:val="16"/>
              </w:rPr>
              <w:t>SYPIALNIA</w:t>
            </w:r>
          </w:p>
        </w:tc>
        <w:tc>
          <w:tcPr>
            <w:tcW w:w="1417" w:type="dxa"/>
            <w:shd w:val="clear" w:color="auto" w:fill="FFFFFF" w:themeFill="background1"/>
            <w:noWrap/>
            <w:vAlign w:val="center"/>
          </w:tcPr>
          <w:p w14:paraId="3D77E6F7" w14:textId="56D46F73" w:rsidR="004B104C" w:rsidRPr="00403582" w:rsidRDefault="004B104C" w:rsidP="004B104C">
            <w:pPr>
              <w:jc w:val="center"/>
              <w:rPr>
                <w:rFonts w:ascii="Century Gothic" w:hAnsi="Century Gothic" w:cs="Arial"/>
                <w:sz w:val="16"/>
                <w:szCs w:val="16"/>
              </w:rPr>
            </w:pPr>
            <w:r>
              <w:rPr>
                <w:rFonts w:ascii="Century Gothic" w:hAnsi="Century Gothic" w:cs="Arial"/>
                <w:sz w:val="16"/>
                <w:szCs w:val="16"/>
              </w:rPr>
              <w:t>10,20</w:t>
            </w:r>
          </w:p>
        </w:tc>
        <w:tc>
          <w:tcPr>
            <w:tcW w:w="1418" w:type="dxa"/>
            <w:vMerge/>
            <w:shd w:val="clear" w:color="auto" w:fill="FFFFFF" w:themeFill="background1"/>
            <w:noWrap/>
            <w:vAlign w:val="center"/>
          </w:tcPr>
          <w:p w14:paraId="3BE468B9" w14:textId="77777777" w:rsidR="004B104C" w:rsidRPr="00403582" w:rsidRDefault="004B104C" w:rsidP="004B104C">
            <w:pPr>
              <w:jc w:val="center"/>
              <w:rPr>
                <w:rFonts w:ascii="Century Gothic" w:hAnsi="Century Gothic" w:cs="Calibri"/>
                <w:color w:val="FF0000"/>
                <w:sz w:val="16"/>
                <w:szCs w:val="16"/>
              </w:rPr>
            </w:pPr>
          </w:p>
        </w:tc>
        <w:tc>
          <w:tcPr>
            <w:tcW w:w="1559" w:type="dxa"/>
            <w:vMerge/>
            <w:shd w:val="clear" w:color="auto" w:fill="FFFFFF" w:themeFill="background1"/>
            <w:noWrap/>
            <w:vAlign w:val="center"/>
          </w:tcPr>
          <w:p w14:paraId="449256A0" w14:textId="77777777" w:rsidR="004B104C" w:rsidRPr="00403582" w:rsidRDefault="004B104C" w:rsidP="004B104C">
            <w:pPr>
              <w:jc w:val="center"/>
              <w:rPr>
                <w:rFonts w:ascii="Century Gothic" w:hAnsi="Century Gothic" w:cs="Calibri"/>
                <w:sz w:val="16"/>
                <w:szCs w:val="16"/>
              </w:rPr>
            </w:pPr>
          </w:p>
        </w:tc>
      </w:tr>
      <w:tr w:rsidR="004B104C" w:rsidRPr="00FC6212" w14:paraId="4CB9CF21" w14:textId="77777777" w:rsidTr="00512EFE">
        <w:trPr>
          <w:trHeight w:val="162"/>
        </w:trPr>
        <w:tc>
          <w:tcPr>
            <w:tcW w:w="1701" w:type="dxa"/>
            <w:shd w:val="clear" w:color="auto" w:fill="FFFFFF" w:themeFill="background1"/>
            <w:noWrap/>
            <w:vAlign w:val="center"/>
          </w:tcPr>
          <w:p w14:paraId="79AF7DBE" w14:textId="40F278DE" w:rsidR="004B104C" w:rsidRPr="00403582" w:rsidRDefault="004B104C" w:rsidP="004B104C">
            <w:pPr>
              <w:jc w:val="center"/>
              <w:rPr>
                <w:rFonts w:ascii="Century Gothic" w:hAnsi="Century Gothic" w:cs="Arial"/>
                <w:sz w:val="16"/>
                <w:szCs w:val="16"/>
              </w:rPr>
            </w:pPr>
            <w:r w:rsidRPr="00403582">
              <w:rPr>
                <w:rFonts w:ascii="Century Gothic" w:hAnsi="Century Gothic" w:cs="Arial"/>
                <w:sz w:val="16"/>
                <w:szCs w:val="16"/>
              </w:rPr>
              <w:t>M</w:t>
            </w:r>
            <w:r>
              <w:rPr>
                <w:rFonts w:ascii="Century Gothic" w:hAnsi="Century Gothic" w:cs="Arial"/>
                <w:sz w:val="16"/>
                <w:szCs w:val="16"/>
              </w:rPr>
              <w:t>2</w:t>
            </w:r>
            <w:r w:rsidRPr="00403582">
              <w:rPr>
                <w:rFonts w:ascii="Century Gothic" w:hAnsi="Century Gothic" w:cs="Arial"/>
                <w:sz w:val="16"/>
                <w:szCs w:val="16"/>
              </w:rPr>
              <w:t>.04</w:t>
            </w:r>
          </w:p>
        </w:tc>
        <w:tc>
          <w:tcPr>
            <w:tcW w:w="3626" w:type="dxa"/>
            <w:shd w:val="clear" w:color="auto" w:fill="FFFFFF" w:themeFill="background1"/>
            <w:noWrap/>
            <w:vAlign w:val="center"/>
          </w:tcPr>
          <w:p w14:paraId="5C77E6DF" w14:textId="734EE00B" w:rsidR="004B104C" w:rsidRPr="00403582" w:rsidRDefault="004B104C" w:rsidP="004B104C">
            <w:pPr>
              <w:rPr>
                <w:rFonts w:ascii="Century Gothic" w:hAnsi="Century Gothic" w:cs="Arial"/>
                <w:sz w:val="16"/>
                <w:szCs w:val="16"/>
              </w:rPr>
            </w:pPr>
            <w:r>
              <w:rPr>
                <w:rFonts w:ascii="Century Gothic" w:hAnsi="Century Gothic" w:cs="Arial"/>
                <w:sz w:val="16"/>
                <w:szCs w:val="16"/>
              </w:rPr>
              <w:t>ŁAZIENKA</w:t>
            </w:r>
          </w:p>
        </w:tc>
        <w:tc>
          <w:tcPr>
            <w:tcW w:w="1417" w:type="dxa"/>
            <w:shd w:val="clear" w:color="auto" w:fill="FFFFFF" w:themeFill="background1"/>
            <w:noWrap/>
            <w:vAlign w:val="center"/>
          </w:tcPr>
          <w:p w14:paraId="7EE0D4CC" w14:textId="69E70DA7" w:rsidR="004B104C" w:rsidRPr="00403582" w:rsidRDefault="004B104C" w:rsidP="004B104C">
            <w:pPr>
              <w:jc w:val="center"/>
              <w:rPr>
                <w:rFonts w:ascii="Century Gothic" w:hAnsi="Century Gothic" w:cs="Arial"/>
                <w:sz w:val="16"/>
                <w:szCs w:val="16"/>
              </w:rPr>
            </w:pPr>
            <w:r>
              <w:rPr>
                <w:rFonts w:ascii="Century Gothic" w:hAnsi="Century Gothic" w:cs="Arial"/>
                <w:sz w:val="16"/>
                <w:szCs w:val="16"/>
              </w:rPr>
              <w:t>3,89</w:t>
            </w:r>
          </w:p>
        </w:tc>
        <w:tc>
          <w:tcPr>
            <w:tcW w:w="1418" w:type="dxa"/>
            <w:vMerge/>
            <w:shd w:val="clear" w:color="auto" w:fill="FFFFFF" w:themeFill="background1"/>
            <w:noWrap/>
            <w:vAlign w:val="center"/>
          </w:tcPr>
          <w:p w14:paraId="12508382" w14:textId="77777777" w:rsidR="004B104C" w:rsidRPr="00403582" w:rsidRDefault="004B104C" w:rsidP="004B104C">
            <w:pPr>
              <w:jc w:val="center"/>
              <w:rPr>
                <w:rFonts w:ascii="Century Gothic" w:hAnsi="Century Gothic" w:cs="Calibri"/>
                <w:color w:val="FF0000"/>
                <w:sz w:val="16"/>
                <w:szCs w:val="16"/>
              </w:rPr>
            </w:pPr>
          </w:p>
        </w:tc>
        <w:tc>
          <w:tcPr>
            <w:tcW w:w="1559" w:type="dxa"/>
            <w:vMerge/>
            <w:shd w:val="clear" w:color="auto" w:fill="FFFFFF" w:themeFill="background1"/>
            <w:noWrap/>
            <w:vAlign w:val="center"/>
          </w:tcPr>
          <w:p w14:paraId="35D1CD32" w14:textId="77777777" w:rsidR="004B104C" w:rsidRPr="00403582" w:rsidRDefault="004B104C" w:rsidP="004B104C">
            <w:pPr>
              <w:jc w:val="center"/>
              <w:rPr>
                <w:rFonts w:ascii="Century Gothic" w:hAnsi="Century Gothic" w:cs="Calibri"/>
                <w:sz w:val="16"/>
                <w:szCs w:val="16"/>
              </w:rPr>
            </w:pPr>
          </w:p>
        </w:tc>
      </w:tr>
      <w:tr w:rsidR="004B104C" w:rsidRPr="00FC6212" w14:paraId="6E90C73E" w14:textId="77777777" w:rsidTr="00512EFE">
        <w:trPr>
          <w:trHeight w:val="162"/>
        </w:trPr>
        <w:tc>
          <w:tcPr>
            <w:tcW w:w="1701" w:type="dxa"/>
            <w:shd w:val="clear" w:color="auto" w:fill="D9D9D9" w:themeFill="background1" w:themeFillShade="D9"/>
            <w:noWrap/>
            <w:vAlign w:val="center"/>
          </w:tcPr>
          <w:p w14:paraId="0F4C0846" w14:textId="6313788B" w:rsidR="004B104C" w:rsidRPr="00403582" w:rsidRDefault="004B104C" w:rsidP="004B104C">
            <w:pPr>
              <w:jc w:val="center"/>
              <w:rPr>
                <w:rFonts w:ascii="Century Gothic" w:hAnsi="Century Gothic" w:cs="Arial"/>
                <w:b/>
                <w:sz w:val="16"/>
                <w:szCs w:val="16"/>
              </w:rPr>
            </w:pPr>
            <w:r w:rsidRPr="00403582">
              <w:rPr>
                <w:rFonts w:ascii="Century Gothic" w:hAnsi="Century Gothic" w:cs="Arial"/>
                <w:b/>
                <w:sz w:val="16"/>
                <w:szCs w:val="16"/>
              </w:rPr>
              <w:t xml:space="preserve">Nr </w:t>
            </w:r>
            <w:r>
              <w:rPr>
                <w:rFonts w:ascii="Century Gothic" w:hAnsi="Century Gothic" w:cs="Arial"/>
                <w:b/>
                <w:sz w:val="16"/>
                <w:szCs w:val="16"/>
              </w:rPr>
              <w:t>3</w:t>
            </w:r>
            <w:r w:rsidRPr="00403582">
              <w:rPr>
                <w:rFonts w:ascii="Century Gothic" w:hAnsi="Century Gothic" w:cs="Arial"/>
                <w:b/>
                <w:sz w:val="16"/>
                <w:szCs w:val="16"/>
              </w:rPr>
              <w:tab/>
              <w:t>M</w:t>
            </w:r>
            <w:r>
              <w:rPr>
                <w:rFonts w:ascii="Century Gothic" w:hAnsi="Century Gothic" w:cs="Arial"/>
                <w:b/>
                <w:sz w:val="16"/>
                <w:szCs w:val="16"/>
              </w:rPr>
              <w:t>3</w:t>
            </w:r>
          </w:p>
        </w:tc>
        <w:tc>
          <w:tcPr>
            <w:tcW w:w="3626" w:type="dxa"/>
            <w:shd w:val="clear" w:color="auto" w:fill="D9D9D9" w:themeFill="background1" w:themeFillShade="D9"/>
            <w:noWrap/>
            <w:vAlign w:val="center"/>
          </w:tcPr>
          <w:p w14:paraId="72E60C64" w14:textId="77777777" w:rsidR="004B104C" w:rsidRPr="00403582" w:rsidRDefault="004B104C" w:rsidP="004B104C">
            <w:pPr>
              <w:rPr>
                <w:rFonts w:ascii="Century Gothic" w:hAnsi="Century Gothic" w:cs="Arial"/>
                <w:b/>
                <w:sz w:val="16"/>
                <w:szCs w:val="16"/>
              </w:rPr>
            </w:pPr>
          </w:p>
        </w:tc>
        <w:tc>
          <w:tcPr>
            <w:tcW w:w="1417" w:type="dxa"/>
            <w:shd w:val="clear" w:color="auto" w:fill="D9D9D9" w:themeFill="background1" w:themeFillShade="D9"/>
            <w:noWrap/>
            <w:vAlign w:val="center"/>
          </w:tcPr>
          <w:p w14:paraId="7E76438C" w14:textId="77777777" w:rsidR="004B104C" w:rsidRPr="00403582" w:rsidRDefault="004B104C" w:rsidP="004B104C">
            <w:pPr>
              <w:jc w:val="center"/>
              <w:rPr>
                <w:rFonts w:ascii="Century Gothic" w:hAnsi="Century Gothic" w:cs="Arial"/>
                <w:b/>
                <w:sz w:val="16"/>
                <w:szCs w:val="16"/>
              </w:rPr>
            </w:pPr>
          </w:p>
        </w:tc>
        <w:tc>
          <w:tcPr>
            <w:tcW w:w="1418" w:type="dxa"/>
            <w:shd w:val="clear" w:color="auto" w:fill="D9D9D9" w:themeFill="background1" w:themeFillShade="D9"/>
            <w:noWrap/>
            <w:vAlign w:val="center"/>
          </w:tcPr>
          <w:p w14:paraId="1A0A4F5E" w14:textId="205F530F" w:rsidR="004B104C" w:rsidRPr="00403582" w:rsidRDefault="00512EFE" w:rsidP="004B104C">
            <w:pPr>
              <w:jc w:val="center"/>
              <w:rPr>
                <w:rFonts w:ascii="Century Gothic" w:hAnsi="Century Gothic" w:cs="Calibri"/>
                <w:b/>
                <w:color w:val="FF0000"/>
                <w:sz w:val="16"/>
                <w:szCs w:val="16"/>
              </w:rPr>
            </w:pPr>
            <w:r>
              <w:rPr>
                <w:rFonts w:ascii="Century Gothic" w:hAnsi="Century Gothic" w:cs="Calibri"/>
                <w:b/>
                <w:sz w:val="16"/>
                <w:szCs w:val="16"/>
              </w:rPr>
              <w:t>36,99</w:t>
            </w:r>
          </w:p>
        </w:tc>
        <w:tc>
          <w:tcPr>
            <w:tcW w:w="1559" w:type="dxa"/>
            <w:shd w:val="clear" w:color="auto" w:fill="D9D9D9" w:themeFill="background1" w:themeFillShade="D9"/>
            <w:noWrap/>
            <w:vAlign w:val="center"/>
          </w:tcPr>
          <w:p w14:paraId="18938638" w14:textId="5FD248DB" w:rsidR="004B104C" w:rsidRPr="00403582" w:rsidRDefault="00512EFE" w:rsidP="004B104C">
            <w:pPr>
              <w:jc w:val="center"/>
              <w:rPr>
                <w:rFonts w:ascii="Century Gothic" w:hAnsi="Century Gothic" w:cs="Calibri"/>
                <w:b/>
                <w:sz w:val="16"/>
                <w:szCs w:val="16"/>
              </w:rPr>
            </w:pPr>
            <w:r>
              <w:rPr>
                <w:rFonts w:ascii="Century Gothic" w:hAnsi="Century Gothic" w:cs="Calibri"/>
                <w:b/>
                <w:sz w:val="16"/>
                <w:szCs w:val="16"/>
              </w:rPr>
              <w:t>2,51</w:t>
            </w:r>
          </w:p>
        </w:tc>
      </w:tr>
      <w:tr w:rsidR="004B104C" w:rsidRPr="00FC6212" w14:paraId="5FF6140E" w14:textId="77777777" w:rsidTr="00512EFE">
        <w:trPr>
          <w:trHeight w:val="162"/>
        </w:trPr>
        <w:tc>
          <w:tcPr>
            <w:tcW w:w="1701" w:type="dxa"/>
            <w:shd w:val="clear" w:color="auto" w:fill="FFFFFF" w:themeFill="background1"/>
            <w:noWrap/>
            <w:vAlign w:val="center"/>
          </w:tcPr>
          <w:p w14:paraId="43387881" w14:textId="1F28A801" w:rsidR="004B104C" w:rsidRPr="00403582" w:rsidRDefault="004B104C" w:rsidP="004B104C">
            <w:pPr>
              <w:jc w:val="center"/>
              <w:rPr>
                <w:rFonts w:ascii="Century Gothic" w:hAnsi="Century Gothic" w:cs="Arial"/>
                <w:sz w:val="16"/>
                <w:szCs w:val="16"/>
              </w:rPr>
            </w:pPr>
            <w:r w:rsidRPr="00403582">
              <w:rPr>
                <w:rFonts w:ascii="Century Gothic" w:hAnsi="Century Gothic" w:cs="Arial"/>
                <w:sz w:val="16"/>
                <w:szCs w:val="16"/>
              </w:rPr>
              <w:t>M</w:t>
            </w:r>
            <w:r>
              <w:rPr>
                <w:rFonts w:ascii="Century Gothic" w:hAnsi="Century Gothic" w:cs="Arial"/>
                <w:sz w:val="16"/>
                <w:szCs w:val="16"/>
              </w:rPr>
              <w:t>3</w:t>
            </w:r>
            <w:r w:rsidRPr="00403582">
              <w:rPr>
                <w:rFonts w:ascii="Century Gothic" w:hAnsi="Century Gothic" w:cs="Arial"/>
                <w:sz w:val="16"/>
                <w:szCs w:val="16"/>
              </w:rPr>
              <w:t>.01</w:t>
            </w:r>
          </w:p>
        </w:tc>
        <w:tc>
          <w:tcPr>
            <w:tcW w:w="3626" w:type="dxa"/>
            <w:shd w:val="clear" w:color="auto" w:fill="FFFFFF" w:themeFill="background1"/>
            <w:noWrap/>
            <w:vAlign w:val="center"/>
          </w:tcPr>
          <w:p w14:paraId="6873C4C1" w14:textId="16E5341C" w:rsidR="004B104C" w:rsidRPr="00403582" w:rsidRDefault="004B104C" w:rsidP="004B104C">
            <w:pPr>
              <w:rPr>
                <w:rFonts w:ascii="Century Gothic" w:hAnsi="Century Gothic" w:cs="Arial"/>
                <w:sz w:val="16"/>
                <w:szCs w:val="16"/>
              </w:rPr>
            </w:pPr>
            <w:r>
              <w:rPr>
                <w:rFonts w:ascii="Century Gothic" w:hAnsi="Century Gothic" w:cs="Arial"/>
                <w:sz w:val="16"/>
                <w:szCs w:val="16"/>
              </w:rPr>
              <w:t>KORYTARZ</w:t>
            </w:r>
          </w:p>
        </w:tc>
        <w:tc>
          <w:tcPr>
            <w:tcW w:w="1417" w:type="dxa"/>
            <w:shd w:val="clear" w:color="auto" w:fill="FFFFFF" w:themeFill="background1"/>
            <w:noWrap/>
            <w:vAlign w:val="center"/>
          </w:tcPr>
          <w:p w14:paraId="3C4FFC6D" w14:textId="79E10D7A" w:rsidR="004B104C" w:rsidRPr="00403582" w:rsidRDefault="004B104C" w:rsidP="004B104C">
            <w:pPr>
              <w:jc w:val="center"/>
              <w:rPr>
                <w:rFonts w:ascii="Century Gothic" w:hAnsi="Century Gothic" w:cs="Arial"/>
                <w:sz w:val="16"/>
                <w:szCs w:val="16"/>
              </w:rPr>
            </w:pPr>
            <w:r>
              <w:rPr>
                <w:rFonts w:ascii="Century Gothic" w:hAnsi="Century Gothic" w:cs="Arial"/>
                <w:sz w:val="16"/>
                <w:szCs w:val="16"/>
              </w:rPr>
              <w:t>3,6</w:t>
            </w:r>
            <w:r w:rsidR="00512EFE">
              <w:rPr>
                <w:rFonts w:ascii="Century Gothic" w:hAnsi="Century Gothic" w:cs="Arial"/>
                <w:sz w:val="16"/>
                <w:szCs w:val="16"/>
              </w:rPr>
              <w:t>0</w:t>
            </w:r>
          </w:p>
        </w:tc>
        <w:tc>
          <w:tcPr>
            <w:tcW w:w="1418" w:type="dxa"/>
            <w:vMerge w:val="restart"/>
            <w:shd w:val="clear" w:color="auto" w:fill="FFFFFF" w:themeFill="background1"/>
            <w:noWrap/>
            <w:vAlign w:val="center"/>
          </w:tcPr>
          <w:p w14:paraId="6393B30B" w14:textId="77777777" w:rsidR="004B104C" w:rsidRPr="00403582" w:rsidRDefault="004B104C" w:rsidP="004B104C">
            <w:pPr>
              <w:jc w:val="center"/>
              <w:rPr>
                <w:rFonts w:ascii="Century Gothic" w:hAnsi="Century Gothic" w:cs="Calibri"/>
                <w:color w:val="FF0000"/>
                <w:sz w:val="16"/>
                <w:szCs w:val="16"/>
              </w:rPr>
            </w:pPr>
          </w:p>
        </w:tc>
        <w:tc>
          <w:tcPr>
            <w:tcW w:w="1559" w:type="dxa"/>
            <w:vMerge w:val="restart"/>
            <w:shd w:val="clear" w:color="auto" w:fill="FFFFFF" w:themeFill="background1"/>
            <w:noWrap/>
            <w:vAlign w:val="center"/>
          </w:tcPr>
          <w:p w14:paraId="344897D8" w14:textId="77777777" w:rsidR="004B104C" w:rsidRPr="00403582" w:rsidRDefault="004B104C" w:rsidP="004B104C">
            <w:pPr>
              <w:jc w:val="center"/>
              <w:rPr>
                <w:rFonts w:ascii="Century Gothic" w:hAnsi="Century Gothic" w:cs="Calibri"/>
                <w:color w:val="FF0000"/>
                <w:sz w:val="16"/>
                <w:szCs w:val="16"/>
              </w:rPr>
            </w:pPr>
          </w:p>
        </w:tc>
      </w:tr>
      <w:tr w:rsidR="004B104C" w:rsidRPr="00FC6212" w14:paraId="48B1ECB5" w14:textId="77777777" w:rsidTr="00512EFE">
        <w:trPr>
          <w:trHeight w:val="162"/>
        </w:trPr>
        <w:tc>
          <w:tcPr>
            <w:tcW w:w="1701" w:type="dxa"/>
            <w:shd w:val="clear" w:color="auto" w:fill="FFFFFF" w:themeFill="background1"/>
            <w:noWrap/>
            <w:vAlign w:val="center"/>
          </w:tcPr>
          <w:p w14:paraId="7E6C4E13" w14:textId="2D54A080" w:rsidR="004B104C" w:rsidRPr="00403582" w:rsidRDefault="004B104C" w:rsidP="004B104C">
            <w:pPr>
              <w:jc w:val="center"/>
              <w:rPr>
                <w:rFonts w:ascii="Century Gothic" w:hAnsi="Century Gothic" w:cs="Arial"/>
                <w:sz w:val="16"/>
                <w:szCs w:val="16"/>
              </w:rPr>
            </w:pPr>
            <w:r w:rsidRPr="00403582">
              <w:rPr>
                <w:rFonts w:ascii="Century Gothic" w:hAnsi="Century Gothic" w:cs="Arial"/>
                <w:sz w:val="16"/>
                <w:szCs w:val="16"/>
              </w:rPr>
              <w:t>M</w:t>
            </w:r>
            <w:r>
              <w:rPr>
                <w:rFonts w:ascii="Century Gothic" w:hAnsi="Century Gothic" w:cs="Arial"/>
                <w:sz w:val="16"/>
                <w:szCs w:val="16"/>
              </w:rPr>
              <w:t>3</w:t>
            </w:r>
            <w:r w:rsidRPr="00403582">
              <w:rPr>
                <w:rFonts w:ascii="Century Gothic" w:hAnsi="Century Gothic" w:cs="Arial"/>
                <w:sz w:val="16"/>
                <w:szCs w:val="16"/>
              </w:rPr>
              <w:t>.02</w:t>
            </w:r>
          </w:p>
        </w:tc>
        <w:tc>
          <w:tcPr>
            <w:tcW w:w="3626" w:type="dxa"/>
            <w:shd w:val="clear" w:color="auto" w:fill="FFFFFF" w:themeFill="background1"/>
            <w:noWrap/>
            <w:vAlign w:val="center"/>
          </w:tcPr>
          <w:p w14:paraId="1BFC2BCF" w14:textId="77777777" w:rsidR="004B104C" w:rsidRPr="00403582" w:rsidRDefault="004B104C" w:rsidP="004B104C">
            <w:pPr>
              <w:rPr>
                <w:rFonts w:ascii="Century Gothic" w:hAnsi="Century Gothic" w:cs="Arial"/>
                <w:sz w:val="16"/>
                <w:szCs w:val="16"/>
              </w:rPr>
            </w:pPr>
            <w:r w:rsidRPr="00403582">
              <w:rPr>
                <w:rFonts w:ascii="Century Gothic" w:hAnsi="Century Gothic" w:cs="Arial"/>
                <w:sz w:val="16"/>
                <w:szCs w:val="16"/>
              </w:rPr>
              <w:t>ŁAZIENKA</w:t>
            </w:r>
          </w:p>
        </w:tc>
        <w:tc>
          <w:tcPr>
            <w:tcW w:w="1417" w:type="dxa"/>
            <w:shd w:val="clear" w:color="auto" w:fill="FFFFFF" w:themeFill="background1"/>
            <w:noWrap/>
            <w:vAlign w:val="center"/>
          </w:tcPr>
          <w:p w14:paraId="3429763F" w14:textId="1F9EA7B6" w:rsidR="004B104C" w:rsidRPr="00403582" w:rsidRDefault="004B104C" w:rsidP="004B104C">
            <w:pPr>
              <w:jc w:val="center"/>
              <w:rPr>
                <w:rFonts w:ascii="Century Gothic" w:hAnsi="Century Gothic" w:cs="Arial"/>
                <w:sz w:val="16"/>
                <w:szCs w:val="16"/>
              </w:rPr>
            </w:pPr>
            <w:r>
              <w:rPr>
                <w:rFonts w:ascii="Century Gothic" w:hAnsi="Century Gothic" w:cs="Arial"/>
                <w:sz w:val="16"/>
                <w:szCs w:val="16"/>
              </w:rPr>
              <w:t>4,28</w:t>
            </w:r>
          </w:p>
        </w:tc>
        <w:tc>
          <w:tcPr>
            <w:tcW w:w="1418" w:type="dxa"/>
            <w:vMerge/>
            <w:shd w:val="clear" w:color="auto" w:fill="FFFFFF" w:themeFill="background1"/>
            <w:noWrap/>
            <w:vAlign w:val="center"/>
          </w:tcPr>
          <w:p w14:paraId="35AA24C1" w14:textId="77777777" w:rsidR="004B104C" w:rsidRPr="00403582" w:rsidRDefault="004B104C" w:rsidP="004B104C">
            <w:pPr>
              <w:jc w:val="center"/>
              <w:rPr>
                <w:rFonts w:ascii="Century Gothic" w:hAnsi="Century Gothic" w:cs="Calibri"/>
                <w:color w:val="FF0000"/>
                <w:sz w:val="16"/>
                <w:szCs w:val="16"/>
              </w:rPr>
            </w:pPr>
          </w:p>
        </w:tc>
        <w:tc>
          <w:tcPr>
            <w:tcW w:w="1559" w:type="dxa"/>
            <w:vMerge/>
            <w:shd w:val="clear" w:color="auto" w:fill="FFFFFF" w:themeFill="background1"/>
            <w:noWrap/>
            <w:vAlign w:val="center"/>
          </w:tcPr>
          <w:p w14:paraId="5B50E018" w14:textId="77777777" w:rsidR="004B104C" w:rsidRPr="00403582" w:rsidRDefault="004B104C" w:rsidP="004B104C">
            <w:pPr>
              <w:jc w:val="center"/>
              <w:rPr>
                <w:rFonts w:ascii="Century Gothic" w:hAnsi="Century Gothic" w:cs="Calibri"/>
                <w:color w:val="FF0000"/>
                <w:sz w:val="16"/>
                <w:szCs w:val="16"/>
              </w:rPr>
            </w:pPr>
          </w:p>
        </w:tc>
      </w:tr>
      <w:tr w:rsidR="004B104C" w:rsidRPr="00FC6212" w14:paraId="58BBA848" w14:textId="77777777" w:rsidTr="00512EFE">
        <w:trPr>
          <w:trHeight w:val="162"/>
        </w:trPr>
        <w:tc>
          <w:tcPr>
            <w:tcW w:w="1701" w:type="dxa"/>
            <w:shd w:val="clear" w:color="auto" w:fill="FFFFFF" w:themeFill="background1"/>
            <w:noWrap/>
            <w:vAlign w:val="center"/>
          </w:tcPr>
          <w:p w14:paraId="6CD2BC7C" w14:textId="23DE1890" w:rsidR="004B104C" w:rsidRPr="00403582" w:rsidRDefault="004B104C" w:rsidP="004B104C">
            <w:pPr>
              <w:jc w:val="center"/>
              <w:rPr>
                <w:rFonts w:ascii="Century Gothic" w:hAnsi="Century Gothic" w:cs="Arial"/>
                <w:sz w:val="16"/>
                <w:szCs w:val="16"/>
              </w:rPr>
            </w:pPr>
            <w:r w:rsidRPr="00403582">
              <w:rPr>
                <w:rFonts w:ascii="Century Gothic" w:hAnsi="Century Gothic" w:cs="Arial"/>
                <w:sz w:val="16"/>
                <w:szCs w:val="16"/>
              </w:rPr>
              <w:t>M</w:t>
            </w:r>
            <w:r>
              <w:rPr>
                <w:rFonts w:ascii="Century Gothic" w:hAnsi="Century Gothic" w:cs="Arial"/>
                <w:sz w:val="16"/>
                <w:szCs w:val="16"/>
              </w:rPr>
              <w:t>3</w:t>
            </w:r>
            <w:r w:rsidRPr="00403582">
              <w:rPr>
                <w:rFonts w:ascii="Century Gothic" w:hAnsi="Century Gothic" w:cs="Arial"/>
                <w:sz w:val="16"/>
                <w:szCs w:val="16"/>
              </w:rPr>
              <w:t>.03</w:t>
            </w:r>
          </w:p>
        </w:tc>
        <w:tc>
          <w:tcPr>
            <w:tcW w:w="3626" w:type="dxa"/>
            <w:shd w:val="clear" w:color="auto" w:fill="FFFFFF" w:themeFill="background1"/>
            <w:noWrap/>
            <w:vAlign w:val="center"/>
          </w:tcPr>
          <w:p w14:paraId="6B95CDFE" w14:textId="77777777" w:rsidR="004B104C" w:rsidRPr="00403582" w:rsidRDefault="004B104C" w:rsidP="004B104C">
            <w:pPr>
              <w:rPr>
                <w:rFonts w:ascii="Century Gothic" w:hAnsi="Century Gothic" w:cs="Arial"/>
                <w:sz w:val="16"/>
                <w:szCs w:val="16"/>
              </w:rPr>
            </w:pPr>
            <w:r w:rsidRPr="00403582">
              <w:rPr>
                <w:rFonts w:ascii="Century Gothic" w:hAnsi="Century Gothic" w:cs="Arial"/>
                <w:sz w:val="16"/>
                <w:szCs w:val="16"/>
              </w:rPr>
              <w:t>SYPIALNIA</w:t>
            </w:r>
          </w:p>
        </w:tc>
        <w:tc>
          <w:tcPr>
            <w:tcW w:w="1417" w:type="dxa"/>
            <w:shd w:val="clear" w:color="auto" w:fill="FFFFFF" w:themeFill="background1"/>
            <w:noWrap/>
            <w:vAlign w:val="center"/>
          </w:tcPr>
          <w:p w14:paraId="6D0C674E" w14:textId="68F0BB13" w:rsidR="004B104C" w:rsidRPr="00403582" w:rsidRDefault="00512EFE" w:rsidP="004B104C">
            <w:pPr>
              <w:jc w:val="center"/>
              <w:rPr>
                <w:rFonts w:ascii="Century Gothic" w:hAnsi="Century Gothic" w:cs="Arial"/>
                <w:sz w:val="16"/>
                <w:szCs w:val="16"/>
              </w:rPr>
            </w:pPr>
            <w:r>
              <w:rPr>
                <w:rFonts w:ascii="Century Gothic" w:hAnsi="Century Gothic" w:cs="Arial"/>
                <w:sz w:val="16"/>
                <w:szCs w:val="16"/>
              </w:rPr>
              <w:t>12,08</w:t>
            </w:r>
          </w:p>
        </w:tc>
        <w:tc>
          <w:tcPr>
            <w:tcW w:w="1418" w:type="dxa"/>
            <w:vMerge/>
            <w:shd w:val="clear" w:color="auto" w:fill="FFFFFF" w:themeFill="background1"/>
            <w:noWrap/>
            <w:vAlign w:val="center"/>
          </w:tcPr>
          <w:p w14:paraId="0FE41A0B" w14:textId="77777777" w:rsidR="004B104C" w:rsidRPr="00403582" w:rsidRDefault="004B104C" w:rsidP="004B104C">
            <w:pPr>
              <w:jc w:val="center"/>
              <w:rPr>
                <w:rFonts w:ascii="Century Gothic" w:hAnsi="Century Gothic" w:cs="Calibri"/>
                <w:color w:val="FF0000"/>
                <w:sz w:val="16"/>
                <w:szCs w:val="16"/>
              </w:rPr>
            </w:pPr>
          </w:p>
        </w:tc>
        <w:tc>
          <w:tcPr>
            <w:tcW w:w="1559" w:type="dxa"/>
            <w:vMerge/>
            <w:shd w:val="clear" w:color="auto" w:fill="FFFFFF" w:themeFill="background1"/>
            <w:noWrap/>
            <w:vAlign w:val="center"/>
          </w:tcPr>
          <w:p w14:paraId="3CC7D177" w14:textId="77777777" w:rsidR="004B104C" w:rsidRPr="00403582" w:rsidRDefault="004B104C" w:rsidP="004B104C">
            <w:pPr>
              <w:jc w:val="center"/>
              <w:rPr>
                <w:rFonts w:ascii="Century Gothic" w:hAnsi="Century Gothic" w:cs="Calibri"/>
                <w:color w:val="FF0000"/>
                <w:sz w:val="16"/>
                <w:szCs w:val="16"/>
              </w:rPr>
            </w:pPr>
          </w:p>
        </w:tc>
      </w:tr>
      <w:tr w:rsidR="004B104C" w:rsidRPr="00FC6212" w14:paraId="10843F2F" w14:textId="77777777" w:rsidTr="00512EFE">
        <w:trPr>
          <w:trHeight w:val="162"/>
        </w:trPr>
        <w:tc>
          <w:tcPr>
            <w:tcW w:w="1701" w:type="dxa"/>
            <w:shd w:val="clear" w:color="auto" w:fill="FFFFFF" w:themeFill="background1"/>
            <w:noWrap/>
            <w:vAlign w:val="center"/>
          </w:tcPr>
          <w:p w14:paraId="3233BB22" w14:textId="17ABE9C3" w:rsidR="004B104C" w:rsidRPr="00403582" w:rsidRDefault="004B104C" w:rsidP="004B104C">
            <w:pPr>
              <w:jc w:val="center"/>
              <w:rPr>
                <w:rFonts w:ascii="Century Gothic" w:hAnsi="Century Gothic" w:cs="Arial"/>
                <w:sz w:val="16"/>
                <w:szCs w:val="16"/>
              </w:rPr>
            </w:pPr>
            <w:r w:rsidRPr="00403582">
              <w:rPr>
                <w:rFonts w:ascii="Century Gothic" w:hAnsi="Century Gothic" w:cs="Arial"/>
                <w:sz w:val="16"/>
                <w:szCs w:val="16"/>
              </w:rPr>
              <w:t>M</w:t>
            </w:r>
            <w:r>
              <w:rPr>
                <w:rFonts w:ascii="Century Gothic" w:hAnsi="Century Gothic" w:cs="Arial"/>
                <w:sz w:val="16"/>
                <w:szCs w:val="16"/>
              </w:rPr>
              <w:t>3</w:t>
            </w:r>
            <w:r w:rsidRPr="00403582">
              <w:rPr>
                <w:rFonts w:ascii="Century Gothic" w:hAnsi="Century Gothic" w:cs="Arial"/>
                <w:sz w:val="16"/>
                <w:szCs w:val="16"/>
              </w:rPr>
              <w:t>.04</w:t>
            </w:r>
          </w:p>
        </w:tc>
        <w:tc>
          <w:tcPr>
            <w:tcW w:w="3626" w:type="dxa"/>
            <w:shd w:val="clear" w:color="auto" w:fill="FFFFFF" w:themeFill="background1"/>
            <w:noWrap/>
            <w:vAlign w:val="center"/>
          </w:tcPr>
          <w:p w14:paraId="059ECD30" w14:textId="77777777" w:rsidR="004B104C" w:rsidRPr="00403582" w:rsidRDefault="004B104C" w:rsidP="004B104C">
            <w:pPr>
              <w:rPr>
                <w:rFonts w:ascii="Century Gothic" w:hAnsi="Century Gothic" w:cs="Arial"/>
                <w:sz w:val="16"/>
                <w:szCs w:val="16"/>
              </w:rPr>
            </w:pPr>
            <w:r w:rsidRPr="00403582">
              <w:rPr>
                <w:rFonts w:ascii="Century Gothic" w:hAnsi="Century Gothic" w:cs="Arial"/>
                <w:sz w:val="16"/>
                <w:szCs w:val="16"/>
              </w:rPr>
              <w:t>POKÓJ DZIENNY Z ANEKSEM KUCHENNYM</w:t>
            </w:r>
          </w:p>
        </w:tc>
        <w:tc>
          <w:tcPr>
            <w:tcW w:w="1417" w:type="dxa"/>
            <w:shd w:val="clear" w:color="auto" w:fill="FFFFFF" w:themeFill="background1"/>
            <w:noWrap/>
            <w:vAlign w:val="center"/>
          </w:tcPr>
          <w:p w14:paraId="38326901" w14:textId="0755124E" w:rsidR="004B104C" w:rsidRPr="00403582" w:rsidRDefault="00512EFE" w:rsidP="004B104C">
            <w:pPr>
              <w:jc w:val="center"/>
              <w:rPr>
                <w:rFonts w:ascii="Century Gothic" w:hAnsi="Century Gothic" w:cs="Arial"/>
                <w:sz w:val="16"/>
                <w:szCs w:val="16"/>
              </w:rPr>
            </w:pPr>
            <w:r>
              <w:rPr>
                <w:rFonts w:ascii="Century Gothic" w:hAnsi="Century Gothic" w:cs="Arial"/>
                <w:sz w:val="16"/>
                <w:szCs w:val="16"/>
              </w:rPr>
              <w:t>17,02</w:t>
            </w:r>
          </w:p>
        </w:tc>
        <w:tc>
          <w:tcPr>
            <w:tcW w:w="1418" w:type="dxa"/>
            <w:vMerge/>
            <w:shd w:val="clear" w:color="auto" w:fill="FFFFFF" w:themeFill="background1"/>
            <w:noWrap/>
            <w:vAlign w:val="center"/>
          </w:tcPr>
          <w:p w14:paraId="00F3188B" w14:textId="77777777" w:rsidR="004B104C" w:rsidRPr="00403582" w:rsidRDefault="004B104C" w:rsidP="004B104C">
            <w:pPr>
              <w:jc w:val="center"/>
              <w:rPr>
                <w:rFonts w:ascii="Century Gothic" w:hAnsi="Century Gothic" w:cs="Calibri"/>
                <w:color w:val="FF0000"/>
                <w:sz w:val="16"/>
                <w:szCs w:val="16"/>
              </w:rPr>
            </w:pPr>
          </w:p>
        </w:tc>
        <w:tc>
          <w:tcPr>
            <w:tcW w:w="1559" w:type="dxa"/>
            <w:vMerge/>
            <w:shd w:val="clear" w:color="auto" w:fill="FFFFFF" w:themeFill="background1"/>
            <w:noWrap/>
            <w:vAlign w:val="center"/>
          </w:tcPr>
          <w:p w14:paraId="0901436C" w14:textId="77777777" w:rsidR="004B104C" w:rsidRPr="00403582" w:rsidRDefault="004B104C" w:rsidP="004B104C">
            <w:pPr>
              <w:jc w:val="center"/>
              <w:rPr>
                <w:rFonts w:ascii="Century Gothic" w:hAnsi="Century Gothic" w:cs="Calibri"/>
                <w:color w:val="FF0000"/>
                <w:sz w:val="16"/>
                <w:szCs w:val="16"/>
              </w:rPr>
            </w:pPr>
          </w:p>
        </w:tc>
      </w:tr>
      <w:tr w:rsidR="004B104C" w:rsidRPr="00FC6212" w14:paraId="5851201D" w14:textId="77777777" w:rsidTr="00512EFE">
        <w:trPr>
          <w:trHeight w:val="162"/>
        </w:trPr>
        <w:tc>
          <w:tcPr>
            <w:tcW w:w="1701" w:type="dxa"/>
            <w:shd w:val="clear" w:color="auto" w:fill="D9D9D9" w:themeFill="background1" w:themeFillShade="D9"/>
            <w:noWrap/>
            <w:vAlign w:val="center"/>
          </w:tcPr>
          <w:p w14:paraId="3C78AEDA" w14:textId="30823AA8" w:rsidR="004B104C" w:rsidRPr="00403582" w:rsidRDefault="004B104C" w:rsidP="004B104C">
            <w:pPr>
              <w:jc w:val="center"/>
              <w:rPr>
                <w:rFonts w:ascii="Century Gothic" w:hAnsi="Century Gothic" w:cs="Arial"/>
                <w:b/>
                <w:sz w:val="16"/>
                <w:szCs w:val="16"/>
              </w:rPr>
            </w:pPr>
            <w:r w:rsidRPr="00403582">
              <w:rPr>
                <w:rFonts w:ascii="Century Gothic" w:hAnsi="Century Gothic" w:cs="Arial"/>
                <w:b/>
                <w:sz w:val="16"/>
                <w:szCs w:val="16"/>
              </w:rPr>
              <w:t xml:space="preserve">Nr </w:t>
            </w:r>
            <w:r>
              <w:rPr>
                <w:rFonts w:ascii="Century Gothic" w:hAnsi="Century Gothic" w:cs="Arial"/>
                <w:b/>
                <w:sz w:val="16"/>
                <w:szCs w:val="16"/>
              </w:rPr>
              <w:t>4</w:t>
            </w:r>
            <w:r w:rsidRPr="00403582">
              <w:rPr>
                <w:rFonts w:ascii="Century Gothic" w:hAnsi="Century Gothic" w:cs="Arial"/>
                <w:b/>
                <w:sz w:val="16"/>
                <w:szCs w:val="16"/>
              </w:rPr>
              <w:tab/>
              <w:t>M</w:t>
            </w:r>
            <w:r>
              <w:rPr>
                <w:rFonts w:ascii="Century Gothic" w:hAnsi="Century Gothic" w:cs="Arial"/>
                <w:b/>
                <w:sz w:val="16"/>
                <w:szCs w:val="16"/>
              </w:rPr>
              <w:t>4</w:t>
            </w:r>
          </w:p>
        </w:tc>
        <w:tc>
          <w:tcPr>
            <w:tcW w:w="3626" w:type="dxa"/>
            <w:shd w:val="clear" w:color="auto" w:fill="D9D9D9" w:themeFill="background1" w:themeFillShade="D9"/>
            <w:noWrap/>
            <w:vAlign w:val="center"/>
          </w:tcPr>
          <w:p w14:paraId="7CD8A8F0" w14:textId="77777777" w:rsidR="004B104C" w:rsidRPr="00403582" w:rsidRDefault="004B104C" w:rsidP="004B104C">
            <w:pPr>
              <w:rPr>
                <w:rFonts w:ascii="Century Gothic" w:hAnsi="Century Gothic" w:cs="Arial"/>
                <w:b/>
                <w:sz w:val="16"/>
                <w:szCs w:val="16"/>
              </w:rPr>
            </w:pPr>
          </w:p>
        </w:tc>
        <w:tc>
          <w:tcPr>
            <w:tcW w:w="1417" w:type="dxa"/>
            <w:shd w:val="clear" w:color="auto" w:fill="D9D9D9" w:themeFill="background1" w:themeFillShade="D9"/>
            <w:noWrap/>
            <w:vAlign w:val="center"/>
          </w:tcPr>
          <w:p w14:paraId="1ED5E923" w14:textId="77777777" w:rsidR="004B104C" w:rsidRPr="00403582" w:rsidRDefault="004B104C" w:rsidP="004B104C">
            <w:pPr>
              <w:jc w:val="center"/>
              <w:rPr>
                <w:rFonts w:ascii="Century Gothic" w:hAnsi="Century Gothic" w:cs="Arial"/>
                <w:b/>
                <w:sz w:val="16"/>
                <w:szCs w:val="16"/>
              </w:rPr>
            </w:pPr>
          </w:p>
        </w:tc>
        <w:tc>
          <w:tcPr>
            <w:tcW w:w="1418" w:type="dxa"/>
            <w:shd w:val="clear" w:color="auto" w:fill="D9D9D9" w:themeFill="background1" w:themeFillShade="D9"/>
            <w:noWrap/>
            <w:vAlign w:val="center"/>
          </w:tcPr>
          <w:p w14:paraId="0F5DB790" w14:textId="2071C6F0" w:rsidR="004B104C" w:rsidRPr="00403582" w:rsidRDefault="0062591A" w:rsidP="004B104C">
            <w:pPr>
              <w:jc w:val="center"/>
              <w:rPr>
                <w:rFonts w:ascii="Century Gothic" w:hAnsi="Century Gothic" w:cs="Calibri"/>
                <w:b/>
                <w:sz w:val="16"/>
                <w:szCs w:val="16"/>
              </w:rPr>
            </w:pPr>
            <w:r>
              <w:rPr>
                <w:rFonts w:ascii="Century Gothic" w:hAnsi="Century Gothic" w:cs="Calibri"/>
                <w:b/>
                <w:sz w:val="16"/>
                <w:szCs w:val="16"/>
              </w:rPr>
              <w:t>39,18</w:t>
            </w:r>
          </w:p>
        </w:tc>
        <w:tc>
          <w:tcPr>
            <w:tcW w:w="1559" w:type="dxa"/>
            <w:shd w:val="clear" w:color="auto" w:fill="D9D9D9" w:themeFill="background1" w:themeFillShade="D9"/>
            <w:noWrap/>
            <w:vAlign w:val="center"/>
          </w:tcPr>
          <w:p w14:paraId="1957CC9B" w14:textId="0CE484DA" w:rsidR="004B104C" w:rsidRPr="00403582" w:rsidRDefault="0062591A" w:rsidP="004B104C">
            <w:pPr>
              <w:jc w:val="center"/>
              <w:rPr>
                <w:rFonts w:ascii="Century Gothic" w:hAnsi="Century Gothic" w:cs="Calibri"/>
                <w:b/>
                <w:sz w:val="16"/>
                <w:szCs w:val="16"/>
              </w:rPr>
            </w:pPr>
            <w:r>
              <w:rPr>
                <w:rFonts w:ascii="Century Gothic" w:hAnsi="Century Gothic" w:cs="Calibri"/>
                <w:b/>
                <w:sz w:val="16"/>
                <w:szCs w:val="16"/>
              </w:rPr>
              <w:t>7,25</w:t>
            </w:r>
          </w:p>
        </w:tc>
      </w:tr>
      <w:tr w:rsidR="0062591A" w:rsidRPr="00FC6212" w14:paraId="2B44FAE8" w14:textId="77777777" w:rsidTr="00512EFE">
        <w:trPr>
          <w:trHeight w:val="162"/>
        </w:trPr>
        <w:tc>
          <w:tcPr>
            <w:tcW w:w="1701" w:type="dxa"/>
            <w:shd w:val="clear" w:color="auto" w:fill="FFFFFF" w:themeFill="background1"/>
            <w:noWrap/>
            <w:vAlign w:val="center"/>
          </w:tcPr>
          <w:p w14:paraId="3B49CF27" w14:textId="56D8A0E9" w:rsidR="0062591A" w:rsidRPr="00403582" w:rsidRDefault="0062591A" w:rsidP="0062591A">
            <w:pPr>
              <w:jc w:val="center"/>
              <w:rPr>
                <w:rFonts w:ascii="Century Gothic" w:hAnsi="Century Gothic" w:cs="Arial"/>
                <w:sz w:val="16"/>
                <w:szCs w:val="16"/>
              </w:rPr>
            </w:pPr>
            <w:r w:rsidRPr="00403582">
              <w:rPr>
                <w:rFonts w:ascii="Century Gothic" w:hAnsi="Century Gothic" w:cs="Arial"/>
                <w:sz w:val="16"/>
                <w:szCs w:val="16"/>
              </w:rPr>
              <w:t>M</w:t>
            </w:r>
            <w:r>
              <w:rPr>
                <w:rFonts w:ascii="Century Gothic" w:hAnsi="Century Gothic" w:cs="Arial"/>
                <w:sz w:val="16"/>
                <w:szCs w:val="16"/>
              </w:rPr>
              <w:t>4</w:t>
            </w:r>
            <w:r w:rsidRPr="00403582">
              <w:rPr>
                <w:rFonts w:ascii="Century Gothic" w:hAnsi="Century Gothic" w:cs="Arial"/>
                <w:sz w:val="16"/>
                <w:szCs w:val="16"/>
              </w:rPr>
              <w:t>.01</w:t>
            </w:r>
          </w:p>
        </w:tc>
        <w:tc>
          <w:tcPr>
            <w:tcW w:w="3626" w:type="dxa"/>
            <w:shd w:val="clear" w:color="auto" w:fill="FFFFFF" w:themeFill="background1"/>
            <w:noWrap/>
            <w:vAlign w:val="center"/>
          </w:tcPr>
          <w:p w14:paraId="199CE41C" w14:textId="4C2986D0" w:rsidR="0062591A" w:rsidRPr="00403582" w:rsidRDefault="0062591A" w:rsidP="0062591A">
            <w:pPr>
              <w:rPr>
                <w:rFonts w:ascii="Century Gothic" w:hAnsi="Century Gothic" w:cs="Arial"/>
                <w:sz w:val="16"/>
                <w:szCs w:val="16"/>
              </w:rPr>
            </w:pPr>
            <w:r>
              <w:rPr>
                <w:rFonts w:ascii="Century Gothic" w:hAnsi="Century Gothic" w:cs="Arial"/>
                <w:sz w:val="16"/>
                <w:szCs w:val="16"/>
              </w:rPr>
              <w:t>KORYTARZ</w:t>
            </w:r>
          </w:p>
        </w:tc>
        <w:tc>
          <w:tcPr>
            <w:tcW w:w="1417" w:type="dxa"/>
            <w:shd w:val="clear" w:color="auto" w:fill="FFFFFF" w:themeFill="background1"/>
            <w:noWrap/>
            <w:vAlign w:val="center"/>
          </w:tcPr>
          <w:p w14:paraId="32E7D0F4" w14:textId="2F78BBF9" w:rsidR="0062591A" w:rsidRPr="00403582" w:rsidRDefault="0062591A" w:rsidP="0062591A">
            <w:pPr>
              <w:jc w:val="center"/>
              <w:rPr>
                <w:rFonts w:ascii="Century Gothic" w:hAnsi="Century Gothic" w:cs="Arial"/>
                <w:sz w:val="16"/>
                <w:szCs w:val="16"/>
              </w:rPr>
            </w:pPr>
            <w:r>
              <w:rPr>
                <w:rFonts w:ascii="Century Gothic" w:hAnsi="Century Gothic" w:cs="Arial"/>
                <w:sz w:val="16"/>
                <w:szCs w:val="16"/>
              </w:rPr>
              <w:t>3,50</w:t>
            </w:r>
          </w:p>
        </w:tc>
        <w:tc>
          <w:tcPr>
            <w:tcW w:w="1418" w:type="dxa"/>
            <w:vMerge w:val="restart"/>
            <w:shd w:val="clear" w:color="auto" w:fill="FFFFFF" w:themeFill="background1"/>
            <w:noWrap/>
            <w:vAlign w:val="center"/>
          </w:tcPr>
          <w:p w14:paraId="0247DEC3" w14:textId="77777777" w:rsidR="0062591A" w:rsidRPr="00403582" w:rsidRDefault="0062591A" w:rsidP="0062591A">
            <w:pPr>
              <w:jc w:val="center"/>
              <w:rPr>
                <w:rFonts w:ascii="Century Gothic" w:hAnsi="Century Gothic" w:cs="Calibri"/>
                <w:color w:val="FF0000"/>
                <w:sz w:val="16"/>
                <w:szCs w:val="16"/>
              </w:rPr>
            </w:pPr>
          </w:p>
        </w:tc>
        <w:tc>
          <w:tcPr>
            <w:tcW w:w="1559" w:type="dxa"/>
            <w:vMerge w:val="restart"/>
            <w:shd w:val="clear" w:color="auto" w:fill="FFFFFF" w:themeFill="background1"/>
            <w:noWrap/>
            <w:vAlign w:val="center"/>
          </w:tcPr>
          <w:p w14:paraId="1A398235" w14:textId="77777777" w:rsidR="0062591A" w:rsidRPr="00403582" w:rsidRDefault="0062591A" w:rsidP="0062591A">
            <w:pPr>
              <w:jc w:val="center"/>
              <w:rPr>
                <w:rFonts w:ascii="Century Gothic" w:hAnsi="Century Gothic" w:cs="Calibri"/>
                <w:color w:val="FF0000"/>
                <w:sz w:val="16"/>
                <w:szCs w:val="16"/>
              </w:rPr>
            </w:pPr>
          </w:p>
        </w:tc>
      </w:tr>
      <w:tr w:rsidR="0062591A" w:rsidRPr="00FC6212" w14:paraId="1D1178A0" w14:textId="77777777" w:rsidTr="00512EFE">
        <w:trPr>
          <w:trHeight w:val="162"/>
        </w:trPr>
        <w:tc>
          <w:tcPr>
            <w:tcW w:w="1701" w:type="dxa"/>
            <w:shd w:val="clear" w:color="auto" w:fill="FFFFFF" w:themeFill="background1"/>
            <w:noWrap/>
            <w:vAlign w:val="center"/>
          </w:tcPr>
          <w:p w14:paraId="105A63FC" w14:textId="2BF58C1F" w:rsidR="0062591A" w:rsidRPr="00403582" w:rsidRDefault="0062591A" w:rsidP="0062591A">
            <w:pPr>
              <w:jc w:val="center"/>
              <w:rPr>
                <w:rFonts w:ascii="Century Gothic" w:hAnsi="Century Gothic" w:cs="Arial"/>
                <w:sz w:val="16"/>
                <w:szCs w:val="16"/>
              </w:rPr>
            </w:pPr>
            <w:r w:rsidRPr="00403582">
              <w:rPr>
                <w:rFonts w:ascii="Century Gothic" w:hAnsi="Century Gothic" w:cs="Arial"/>
                <w:sz w:val="16"/>
                <w:szCs w:val="16"/>
              </w:rPr>
              <w:t>M</w:t>
            </w:r>
            <w:r>
              <w:rPr>
                <w:rFonts w:ascii="Century Gothic" w:hAnsi="Century Gothic" w:cs="Arial"/>
                <w:sz w:val="16"/>
                <w:szCs w:val="16"/>
              </w:rPr>
              <w:t>4</w:t>
            </w:r>
            <w:r w:rsidRPr="00403582">
              <w:rPr>
                <w:rFonts w:ascii="Century Gothic" w:hAnsi="Century Gothic" w:cs="Arial"/>
                <w:sz w:val="16"/>
                <w:szCs w:val="16"/>
              </w:rPr>
              <w:t>.02</w:t>
            </w:r>
          </w:p>
        </w:tc>
        <w:tc>
          <w:tcPr>
            <w:tcW w:w="3626" w:type="dxa"/>
            <w:shd w:val="clear" w:color="auto" w:fill="FFFFFF" w:themeFill="background1"/>
            <w:noWrap/>
            <w:vAlign w:val="center"/>
          </w:tcPr>
          <w:p w14:paraId="76BA7BE2" w14:textId="0B6FA6F0" w:rsidR="0062591A" w:rsidRPr="00403582" w:rsidRDefault="0062591A" w:rsidP="0062591A">
            <w:pPr>
              <w:rPr>
                <w:rFonts w:ascii="Century Gothic" w:hAnsi="Century Gothic" w:cs="Arial"/>
                <w:sz w:val="16"/>
                <w:szCs w:val="16"/>
              </w:rPr>
            </w:pPr>
            <w:r>
              <w:rPr>
                <w:rFonts w:ascii="Century Gothic" w:hAnsi="Century Gothic" w:cs="Arial"/>
                <w:sz w:val="16"/>
                <w:szCs w:val="16"/>
              </w:rPr>
              <w:t>ŁAZIENKA</w:t>
            </w:r>
          </w:p>
        </w:tc>
        <w:tc>
          <w:tcPr>
            <w:tcW w:w="1417" w:type="dxa"/>
            <w:shd w:val="clear" w:color="auto" w:fill="FFFFFF" w:themeFill="background1"/>
            <w:noWrap/>
            <w:vAlign w:val="center"/>
          </w:tcPr>
          <w:p w14:paraId="6B2F75ED" w14:textId="4140268E" w:rsidR="0062591A" w:rsidRPr="00403582" w:rsidRDefault="0062591A" w:rsidP="0062591A">
            <w:pPr>
              <w:jc w:val="center"/>
              <w:rPr>
                <w:rFonts w:ascii="Century Gothic" w:hAnsi="Century Gothic" w:cs="Arial"/>
                <w:sz w:val="16"/>
                <w:szCs w:val="16"/>
              </w:rPr>
            </w:pPr>
            <w:r>
              <w:rPr>
                <w:rFonts w:ascii="Century Gothic" w:hAnsi="Century Gothic" w:cs="Arial"/>
                <w:sz w:val="16"/>
                <w:szCs w:val="16"/>
              </w:rPr>
              <w:t>4,69</w:t>
            </w:r>
          </w:p>
        </w:tc>
        <w:tc>
          <w:tcPr>
            <w:tcW w:w="1418" w:type="dxa"/>
            <w:vMerge/>
            <w:shd w:val="clear" w:color="auto" w:fill="FFFFFF" w:themeFill="background1"/>
            <w:noWrap/>
            <w:vAlign w:val="center"/>
          </w:tcPr>
          <w:p w14:paraId="16CBE36F" w14:textId="77777777" w:rsidR="0062591A" w:rsidRPr="00403582" w:rsidRDefault="0062591A" w:rsidP="0062591A">
            <w:pPr>
              <w:jc w:val="center"/>
              <w:rPr>
                <w:rFonts w:ascii="Century Gothic" w:hAnsi="Century Gothic" w:cs="Calibri"/>
                <w:color w:val="FF0000"/>
                <w:sz w:val="16"/>
                <w:szCs w:val="16"/>
              </w:rPr>
            </w:pPr>
          </w:p>
        </w:tc>
        <w:tc>
          <w:tcPr>
            <w:tcW w:w="1559" w:type="dxa"/>
            <w:vMerge/>
            <w:shd w:val="clear" w:color="auto" w:fill="FFFFFF" w:themeFill="background1"/>
            <w:noWrap/>
            <w:vAlign w:val="center"/>
          </w:tcPr>
          <w:p w14:paraId="26E0E72D" w14:textId="77777777" w:rsidR="0062591A" w:rsidRPr="00403582" w:rsidRDefault="0062591A" w:rsidP="0062591A">
            <w:pPr>
              <w:jc w:val="center"/>
              <w:rPr>
                <w:rFonts w:ascii="Century Gothic" w:hAnsi="Century Gothic" w:cs="Calibri"/>
                <w:color w:val="FF0000"/>
                <w:sz w:val="16"/>
                <w:szCs w:val="16"/>
              </w:rPr>
            </w:pPr>
          </w:p>
        </w:tc>
      </w:tr>
      <w:tr w:rsidR="0062591A" w:rsidRPr="00FC6212" w14:paraId="5AA20227" w14:textId="77777777" w:rsidTr="00512EFE">
        <w:trPr>
          <w:trHeight w:val="162"/>
        </w:trPr>
        <w:tc>
          <w:tcPr>
            <w:tcW w:w="1701" w:type="dxa"/>
            <w:shd w:val="clear" w:color="auto" w:fill="FFFFFF" w:themeFill="background1"/>
            <w:noWrap/>
            <w:vAlign w:val="center"/>
          </w:tcPr>
          <w:p w14:paraId="424D4C58" w14:textId="7EF1169C" w:rsidR="0062591A" w:rsidRPr="00403582" w:rsidRDefault="0062591A" w:rsidP="0062591A">
            <w:pPr>
              <w:jc w:val="center"/>
              <w:rPr>
                <w:rFonts w:ascii="Century Gothic" w:hAnsi="Century Gothic" w:cs="Arial"/>
                <w:sz w:val="16"/>
                <w:szCs w:val="16"/>
              </w:rPr>
            </w:pPr>
            <w:r w:rsidRPr="00403582">
              <w:rPr>
                <w:rFonts w:ascii="Century Gothic" w:hAnsi="Century Gothic" w:cs="Arial"/>
                <w:sz w:val="16"/>
                <w:szCs w:val="16"/>
              </w:rPr>
              <w:t>M</w:t>
            </w:r>
            <w:r>
              <w:rPr>
                <w:rFonts w:ascii="Century Gothic" w:hAnsi="Century Gothic" w:cs="Arial"/>
                <w:sz w:val="16"/>
                <w:szCs w:val="16"/>
              </w:rPr>
              <w:t>4</w:t>
            </w:r>
            <w:r w:rsidRPr="00403582">
              <w:rPr>
                <w:rFonts w:ascii="Century Gothic" w:hAnsi="Century Gothic" w:cs="Arial"/>
                <w:sz w:val="16"/>
                <w:szCs w:val="16"/>
              </w:rPr>
              <w:t>.03</w:t>
            </w:r>
          </w:p>
        </w:tc>
        <w:tc>
          <w:tcPr>
            <w:tcW w:w="3626" w:type="dxa"/>
            <w:shd w:val="clear" w:color="auto" w:fill="FFFFFF" w:themeFill="background1"/>
            <w:noWrap/>
            <w:vAlign w:val="center"/>
          </w:tcPr>
          <w:p w14:paraId="2A76AAFB" w14:textId="607A0003" w:rsidR="0062591A" w:rsidRPr="00403582" w:rsidRDefault="0062591A" w:rsidP="0062591A">
            <w:pPr>
              <w:rPr>
                <w:rFonts w:ascii="Century Gothic" w:hAnsi="Century Gothic" w:cs="Arial"/>
                <w:sz w:val="16"/>
                <w:szCs w:val="16"/>
              </w:rPr>
            </w:pPr>
            <w:r>
              <w:rPr>
                <w:rFonts w:ascii="Century Gothic" w:hAnsi="Century Gothic" w:cs="Arial"/>
                <w:sz w:val="16"/>
                <w:szCs w:val="16"/>
              </w:rPr>
              <w:t>KUCHNIA</w:t>
            </w:r>
          </w:p>
        </w:tc>
        <w:tc>
          <w:tcPr>
            <w:tcW w:w="1417" w:type="dxa"/>
            <w:shd w:val="clear" w:color="auto" w:fill="FFFFFF" w:themeFill="background1"/>
            <w:noWrap/>
            <w:vAlign w:val="center"/>
          </w:tcPr>
          <w:p w14:paraId="258A1EF3" w14:textId="23474C01" w:rsidR="0062591A" w:rsidRPr="00403582" w:rsidRDefault="0062591A" w:rsidP="0062591A">
            <w:pPr>
              <w:jc w:val="center"/>
              <w:rPr>
                <w:rFonts w:ascii="Century Gothic" w:hAnsi="Century Gothic" w:cs="Arial"/>
                <w:sz w:val="16"/>
                <w:szCs w:val="16"/>
              </w:rPr>
            </w:pPr>
            <w:r>
              <w:rPr>
                <w:rFonts w:ascii="Century Gothic" w:hAnsi="Century Gothic" w:cs="Arial"/>
                <w:sz w:val="16"/>
                <w:szCs w:val="16"/>
              </w:rPr>
              <w:t>9,28</w:t>
            </w:r>
          </w:p>
        </w:tc>
        <w:tc>
          <w:tcPr>
            <w:tcW w:w="1418" w:type="dxa"/>
            <w:vMerge/>
            <w:shd w:val="clear" w:color="auto" w:fill="FFFFFF" w:themeFill="background1"/>
            <w:noWrap/>
            <w:vAlign w:val="center"/>
          </w:tcPr>
          <w:p w14:paraId="3ED219DB" w14:textId="77777777" w:rsidR="0062591A" w:rsidRPr="00403582" w:rsidRDefault="0062591A" w:rsidP="0062591A">
            <w:pPr>
              <w:jc w:val="center"/>
              <w:rPr>
                <w:rFonts w:ascii="Century Gothic" w:hAnsi="Century Gothic" w:cs="Calibri"/>
                <w:color w:val="FF0000"/>
                <w:sz w:val="16"/>
                <w:szCs w:val="16"/>
              </w:rPr>
            </w:pPr>
          </w:p>
        </w:tc>
        <w:tc>
          <w:tcPr>
            <w:tcW w:w="1559" w:type="dxa"/>
            <w:vMerge/>
            <w:shd w:val="clear" w:color="auto" w:fill="FFFFFF" w:themeFill="background1"/>
            <w:noWrap/>
            <w:vAlign w:val="center"/>
          </w:tcPr>
          <w:p w14:paraId="1D36CEA3" w14:textId="77777777" w:rsidR="0062591A" w:rsidRPr="00403582" w:rsidRDefault="0062591A" w:rsidP="0062591A">
            <w:pPr>
              <w:jc w:val="center"/>
              <w:rPr>
                <w:rFonts w:ascii="Century Gothic" w:hAnsi="Century Gothic" w:cs="Calibri"/>
                <w:color w:val="FF0000"/>
                <w:sz w:val="16"/>
                <w:szCs w:val="16"/>
              </w:rPr>
            </w:pPr>
          </w:p>
        </w:tc>
      </w:tr>
      <w:tr w:rsidR="0062591A" w:rsidRPr="00FC6212" w14:paraId="51B6310D" w14:textId="77777777" w:rsidTr="00512EFE">
        <w:trPr>
          <w:trHeight w:val="162"/>
        </w:trPr>
        <w:tc>
          <w:tcPr>
            <w:tcW w:w="1701" w:type="dxa"/>
            <w:shd w:val="clear" w:color="auto" w:fill="FFFFFF" w:themeFill="background1"/>
            <w:noWrap/>
            <w:vAlign w:val="center"/>
          </w:tcPr>
          <w:p w14:paraId="14398230" w14:textId="3FFB0734" w:rsidR="0062591A" w:rsidRPr="00403582" w:rsidRDefault="0062591A" w:rsidP="0062591A">
            <w:pPr>
              <w:jc w:val="center"/>
              <w:rPr>
                <w:rFonts w:ascii="Century Gothic" w:hAnsi="Century Gothic" w:cs="Arial"/>
                <w:sz w:val="16"/>
                <w:szCs w:val="16"/>
              </w:rPr>
            </w:pPr>
            <w:r w:rsidRPr="00403582">
              <w:rPr>
                <w:rFonts w:ascii="Century Gothic" w:hAnsi="Century Gothic" w:cs="Arial"/>
                <w:sz w:val="16"/>
                <w:szCs w:val="16"/>
              </w:rPr>
              <w:t>M</w:t>
            </w:r>
            <w:r>
              <w:rPr>
                <w:rFonts w:ascii="Century Gothic" w:hAnsi="Century Gothic" w:cs="Arial"/>
                <w:sz w:val="16"/>
                <w:szCs w:val="16"/>
              </w:rPr>
              <w:t>4</w:t>
            </w:r>
            <w:r w:rsidRPr="00403582">
              <w:rPr>
                <w:rFonts w:ascii="Century Gothic" w:hAnsi="Century Gothic" w:cs="Arial"/>
                <w:sz w:val="16"/>
                <w:szCs w:val="16"/>
              </w:rPr>
              <w:t>.04</w:t>
            </w:r>
          </w:p>
        </w:tc>
        <w:tc>
          <w:tcPr>
            <w:tcW w:w="3626" w:type="dxa"/>
            <w:shd w:val="clear" w:color="auto" w:fill="FFFFFF" w:themeFill="background1"/>
            <w:noWrap/>
            <w:vAlign w:val="center"/>
          </w:tcPr>
          <w:p w14:paraId="7D44341D" w14:textId="2031268D" w:rsidR="0062591A" w:rsidRPr="00403582" w:rsidRDefault="0062591A" w:rsidP="0062591A">
            <w:pPr>
              <w:rPr>
                <w:rFonts w:ascii="Century Gothic" w:hAnsi="Century Gothic" w:cs="Arial"/>
                <w:sz w:val="16"/>
                <w:szCs w:val="16"/>
              </w:rPr>
            </w:pPr>
            <w:r w:rsidRPr="00403582">
              <w:rPr>
                <w:rFonts w:ascii="Century Gothic" w:hAnsi="Century Gothic" w:cs="Arial"/>
                <w:sz w:val="16"/>
                <w:szCs w:val="16"/>
              </w:rPr>
              <w:t>POKÓJ DZIENNY</w:t>
            </w:r>
          </w:p>
        </w:tc>
        <w:tc>
          <w:tcPr>
            <w:tcW w:w="1417" w:type="dxa"/>
            <w:shd w:val="clear" w:color="auto" w:fill="FFFFFF" w:themeFill="background1"/>
            <w:noWrap/>
            <w:vAlign w:val="center"/>
          </w:tcPr>
          <w:p w14:paraId="3C904415" w14:textId="6A3E33EC" w:rsidR="0062591A" w:rsidRPr="00403582" w:rsidRDefault="0062591A" w:rsidP="0062591A">
            <w:pPr>
              <w:jc w:val="center"/>
              <w:rPr>
                <w:rFonts w:ascii="Century Gothic" w:hAnsi="Century Gothic" w:cs="Arial"/>
                <w:sz w:val="16"/>
                <w:szCs w:val="16"/>
              </w:rPr>
            </w:pPr>
            <w:r>
              <w:rPr>
                <w:rFonts w:ascii="Century Gothic" w:hAnsi="Century Gothic" w:cs="Arial"/>
                <w:sz w:val="16"/>
                <w:szCs w:val="16"/>
              </w:rPr>
              <w:t>21,70</w:t>
            </w:r>
          </w:p>
        </w:tc>
        <w:tc>
          <w:tcPr>
            <w:tcW w:w="1418" w:type="dxa"/>
            <w:vMerge/>
            <w:shd w:val="clear" w:color="auto" w:fill="FFFFFF" w:themeFill="background1"/>
            <w:noWrap/>
            <w:vAlign w:val="center"/>
          </w:tcPr>
          <w:p w14:paraId="0590A3BD" w14:textId="77777777" w:rsidR="0062591A" w:rsidRPr="00403582" w:rsidRDefault="0062591A" w:rsidP="0062591A">
            <w:pPr>
              <w:jc w:val="center"/>
              <w:rPr>
                <w:rFonts w:ascii="Century Gothic" w:hAnsi="Century Gothic" w:cs="Calibri"/>
                <w:color w:val="FF0000"/>
                <w:sz w:val="16"/>
                <w:szCs w:val="16"/>
              </w:rPr>
            </w:pPr>
          </w:p>
        </w:tc>
        <w:tc>
          <w:tcPr>
            <w:tcW w:w="1559" w:type="dxa"/>
            <w:vMerge/>
            <w:shd w:val="clear" w:color="auto" w:fill="FFFFFF" w:themeFill="background1"/>
            <w:noWrap/>
            <w:vAlign w:val="center"/>
          </w:tcPr>
          <w:p w14:paraId="18E62F6D" w14:textId="77777777" w:rsidR="0062591A" w:rsidRPr="00403582" w:rsidRDefault="0062591A" w:rsidP="0062591A">
            <w:pPr>
              <w:jc w:val="center"/>
              <w:rPr>
                <w:rFonts w:ascii="Century Gothic" w:hAnsi="Century Gothic" w:cs="Calibri"/>
                <w:color w:val="FF0000"/>
                <w:sz w:val="16"/>
                <w:szCs w:val="16"/>
              </w:rPr>
            </w:pPr>
          </w:p>
        </w:tc>
      </w:tr>
      <w:tr w:rsidR="0062591A" w:rsidRPr="00FC6212" w14:paraId="75FC6159" w14:textId="77777777" w:rsidTr="00512EFE">
        <w:trPr>
          <w:trHeight w:val="162"/>
        </w:trPr>
        <w:tc>
          <w:tcPr>
            <w:tcW w:w="1701" w:type="dxa"/>
            <w:shd w:val="clear" w:color="auto" w:fill="D9D9D9" w:themeFill="background1" w:themeFillShade="D9"/>
            <w:noWrap/>
            <w:vAlign w:val="center"/>
          </w:tcPr>
          <w:p w14:paraId="5584B25D" w14:textId="403BE626" w:rsidR="0062591A" w:rsidRPr="00403582" w:rsidRDefault="0062591A" w:rsidP="0062591A">
            <w:pPr>
              <w:jc w:val="center"/>
              <w:rPr>
                <w:rFonts w:ascii="Century Gothic" w:hAnsi="Century Gothic" w:cs="Arial"/>
                <w:b/>
                <w:sz w:val="16"/>
                <w:szCs w:val="16"/>
              </w:rPr>
            </w:pPr>
            <w:r w:rsidRPr="00403582">
              <w:rPr>
                <w:rFonts w:ascii="Century Gothic" w:hAnsi="Century Gothic" w:cs="Arial"/>
                <w:b/>
                <w:sz w:val="16"/>
                <w:szCs w:val="16"/>
              </w:rPr>
              <w:t xml:space="preserve">Nr </w:t>
            </w:r>
            <w:r>
              <w:rPr>
                <w:rFonts w:ascii="Century Gothic" w:hAnsi="Century Gothic" w:cs="Arial"/>
                <w:b/>
                <w:sz w:val="16"/>
                <w:szCs w:val="16"/>
              </w:rPr>
              <w:t>5</w:t>
            </w:r>
            <w:r w:rsidRPr="00403582">
              <w:rPr>
                <w:rFonts w:ascii="Century Gothic" w:hAnsi="Century Gothic" w:cs="Arial"/>
                <w:b/>
                <w:sz w:val="16"/>
                <w:szCs w:val="16"/>
              </w:rPr>
              <w:tab/>
              <w:t>M</w:t>
            </w:r>
            <w:r>
              <w:rPr>
                <w:rFonts w:ascii="Century Gothic" w:hAnsi="Century Gothic" w:cs="Arial"/>
                <w:b/>
                <w:sz w:val="16"/>
                <w:szCs w:val="16"/>
              </w:rPr>
              <w:t>5</w:t>
            </w:r>
          </w:p>
        </w:tc>
        <w:tc>
          <w:tcPr>
            <w:tcW w:w="3626" w:type="dxa"/>
            <w:shd w:val="clear" w:color="auto" w:fill="D9D9D9" w:themeFill="background1" w:themeFillShade="D9"/>
            <w:noWrap/>
            <w:vAlign w:val="center"/>
          </w:tcPr>
          <w:p w14:paraId="5EBB702D" w14:textId="77777777" w:rsidR="0062591A" w:rsidRPr="00403582" w:rsidRDefault="0062591A" w:rsidP="0062591A">
            <w:pPr>
              <w:rPr>
                <w:rFonts w:ascii="Century Gothic" w:hAnsi="Century Gothic" w:cs="Arial"/>
                <w:b/>
                <w:sz w:val="16"/>
                <w:szCs w:val="16"/>
              </w:rPr>
            </w:pPr>
          </w:p>
        </w:tc>
        <w:tc>
          <w:tcPr>
            <w:tcW w:w="1417" w:type="dxa"/>
            <w:shd w:val="clear" w:color="auto" w:fill="D9D9D9" w:themeFill="background1" w:themeFillShade="D9"/>
            <w:noWrap/>
            <w:vAlign w:val="center"/>
          </w:tcPr>
          <w:p w14:paraId="57CB58BF" w14:textId="77777777" w:rsidR="0062591A" w:rsidRPr="00403582" w:rsidRDefault="0062591A" w:rsidP="0062591A">
            <w:pPr>
              <w:rPr>
                <w:rFonts w:ascii="Century Gothic" w:hAnsi="Century Gothic" w:cs="Arial"/>
                <w:b/>
                <w:sz w:val="16"/>
                <w:szCs w:val="16"/>
              </w:rPr>
            </w:pPr>
          </w:p>
        </w:tc>
        <w:tc>
          <w:tcPr>
            <w:tcW w:w="1418" w:type="dxa"/>
            <w:shd w:val="clear" w:color="auto" w:fill="D9D9D9" w:themeFill="background1" w:themeFillShade="D9"/>
            <w:noWrap/>
            <w:vAlign w:val="center"/>
          </w:tcPr>
          <w:p w14:paraId="2F186E88" w14:textId="50126389" w:rsidR="0062591A" w:rsidRPr="00403582" w:rsidRDefault="00E900EB" w:rsidP="0062591A">
            <w:pPr>
              <w:jc w:val="center"/>
              <w:rPr>
                <w:rFonts w:ascii="Century Gothic" w:hAnsi="Century Gothic" w:cs="Calibri"/>
                <w:b/>
                <w:sz w:val="16"/>
                <w:szCs w:val="16"/>
              </w:rPr>
            </w:pPr>
            <w:r>
              <w:rPr>
                <w:rFonts w:ascii="Century Gothic" w:hAnsi="Century Gothic" w:cs="Calibri"/>
                <w:b/>
                <w:sz w:val="16"/>
                <w:szCs w:val="16"/>
              </w:rPr>
              <w:t>37,54</w:t>
            </w:r>
          </w:p>
        </w:tc>
        <w:tc>
          <w:tcPr>
            <w:tcW w:w="1559" w:type="dxa"/>
            <w:shd w:val="clear" w:color="auto" w:fill="D9D9D9" w:themeFill="background1" w:themeFillShade="D9"/>
            <w:noWrap/>
            <w:vAlign w:val="center"/>
          </w:tcPr>
          <w:p w14:paraId="57551466" w14:textId="3AECE9E1" w:rsidR="0062591A" w:rsidRPr="00403582" w:rsidRDefault="00E900EB" w:rsidP="0062591A">
            <w:pPr>
              <w:jc w:val="center"/>
              <w:rPr>
                <w:rFonts w:ascii="Century Gothic" w:hAnsi="Century Gothic" w:cs="Calibri"/>
                <w:b/>
                <w:sz w:val="16"/>
                <w:szCs w:val="16"/>
              </w:rPr>
            </w:pPr>
            <w:r>
              <w:rPr>
                <w:rFonts w:ascii="Century Gothic" w:hAnsi="Century Gothic" w:cs="Calibri"/>
                <w:b/>
                <w:sz w:val="16"/>
                <w:szCs w:val="16"/>
              </w:rPr>
              <w:t>6,25</w:t>
            </w:r>
          </w:p>
        </w:tc>
      </w:tr>
      <w:tr w:rsidR="0062591A" w:rsidRPr="00FC6212" w14:paraId="255EA920" w14:textId="77777777" w:rsidTr="00512EFE">
        <w:trPr>
          <w:trHeight w:val="162"/>
        </w:trPr>
        <w:tc>
          <w:tcPr>
            <w:tcW w:w="1701" w:type="dxa"/>
            <w:shd w:val="clear" w:color="auto" w:fill="FFFFFF" w:themeFill="background1"/>
            <w:noWrap/>
            <w:vAlign w:val="center"/>
          </w:tcPr>
          <w:p w14:paraId="6E2F7A6E" w14:textId="06B1EAF4" w:rsidR="0062591A" w:rsidRPr="00403582" w:rsidRDefault="0062591A" w:rsidP="0062591A">
            <w:pPr>
              <w:jc w:val="center"/>
              <w:rPr>
                <w:rFonts w:ascii="Century Gothic" w:hAnsi="Century Gothic" w:cs="Arial"/>
                <w:sz w:val="16"/>
                <w:szCs w:val="16"/>
              </w:rPr>
            </w:pPr>
            <w:r w:rsidRPr="00403582">
              <w:rPr>
                <w:rFonts w:ascii="Century Gothic" w:hAnsi="Century Gothic" w:cs="Arial"/>
                <w:sz w:val="16"/>
                <w:szCs w:val="16"/>
              </w:rPr>
              <w:t>M</w:t>
            </w:r>
            <w:r>
              <w:rPr>
                <w:rFonts w:ascii="Century Gothic" w:hAnsi="Century Gothic" w:cs="Arial"/>
                <w:sz w:val="16"/>
                <w:szCs w:val="16"/>
              </w:rPr>
              <w:t>5</w:t>
            </w:r>
            <w:r w:rsidRPr="00403582">
              <w:rPr>
                <w:rFonts w:ascii="Century Gothic" w:hAnsi="Century Gothic" w:cs="Arial"/>
                <w:sz w:val="16"/>
                <w:szCs w:val="16"/>
              </w:rPr>
              <w:t>.01</w:t>
            </w:r>
          </w:p>
        </w:tc>
        <w:tc>
          <w:tcPr>
            <w:tcW w:w="3626" w:type="dxa"/>
            <w:shd w:val="clear" w:color="auto" w:fill="FFFFFF" w:themeFill="background1"/>
            <w:noWrap/>
            <w:vAlign w:val="center"/>
          </w:tcPr>
          <w:p w14:paraId="2E78CBC4" w14:textId="272E3BA0" w:rsidR="0062591A" w:rsidRPr="00403582" w:rsidRDefault="00E900EB" w:rsidP="0062591A">
            <w:pPr>
              <w:rPr>
                <w:rFonts w:ascii="Century Gothic" w:hAnsi="Century Gothic" w:cs="Arial"/>
                <w:sz w:val="16"/>
                <w:szCs w:val="16"/>
              </w:rPr>
            </w:pPr>
            <w:r>
              <w:rPr>
                <w:rFonts w:ascii="Century Gothic" w:hAnsi="Century Gothic" w:cs="Arial"/>
                <w:sz w:val="16"/>
                <w:szCs w:val="16"/>
              </w:rPr>
              <w:t>KORYTARZ</w:t>
            </w:r>
          </w:p>
        </w:tc>
        <w:tc>
          <w:tcPr>
            <w:tcW w:w="1417" w:type="dxa"/>
            <w:shd w:val="clear" w:color="auto" w:fill="FFFFFF" w:themeFill="background1"/>
            <w:noWrap/>
            <w:vAlign w:val="center"/>
          </w:tcPr>
          <w:p w14:paraId="6B2DF724" w14:textId="335EE6C1" w:rsidR="0062591A" w:rsidRPr="00403582" w:rsidRDefault="00E900EB" w:rsidP="0062591A">
            <w:pPr>
              <w:jc w:val="center"/>
              <w:rPr>
                <w:rFonts w:ascii="Century Gothic" w:hAnsi="Century Gothic" w:cs="Arial"/>
                <w:sz w:val="16"/>
                <w:szCs w:val="16"/>
              </w:rPr>
            </w:pPr>
            <w:r>
              <w:rPr>
                <w:rFonts w:ascii="Century Gothic" w:hAnsi="Century Gothic" w:cs="Arial"/>
                <w:sz w:val="16"/>
                <w:szCs w:val="16"/>
              </w:rPr>
              <w:t>5,29</w:t>
            </w:r>
          </w:p>
        </w:tc>
        <w:tc>
          <w:tcPr>
            <w:tcW w:w="1418" w:type="dxa"/>
            <w:vMerge w:val="restart"/>
            <w:shd w:val="clear" w:color="auto" w:fill="FFFFFF" w:themeFill="background1"/>
            <w:noWrap/>
            <w:vAlign w:val="center"/>
          </w:tcPr>
          <w:p w14:paraId="5D6F1138" w14:textId="77777777" w:rsidR="0062591A" w:rsidRPr="00403582" w:rsidRDefault="0062591A" w:rsidP="0062591A">
            <w:pPr>
              <w:jc w:val="center"/>
              <w:rPr>
                <w:rFonts w:ascii="Century Gothic" w:hAnsi="Century Gothic" w:cs="Calibri"/>
                <w:color w:val="FF0000"/>
                <w:sz w:val="16"/>
                <w:szCs w:val="16"/>
              </w:rPr>
            </w:pPr>
          </w:p>
        </w:tc>
        <w:tc>
          <w:tcPr>
            <w:tcW w:w="1559" w:type="dxa"/>
            <w:vMerge w:val="restart"/>
            <w:shd w:val="clear" w:color="auto" w:fill="FFFFFF" w:themeFill="background1"/>
            <w:noWrap/>
            <w:vAlign w:val="center"/>
          </w:tcPr>
          <w:p w14:paraId="08F475FA" w14:textId="77777777" w:rsidR="0062591A" w:rsidRPr="00403582" w:rsidRDefault="0062591A" w:rsidP="0062591A">
            <w:pPr>
              <w:jc w:val="center"/>
              <w:rPr>
                <w:rFonts w:ascii="Century Gothic" w:hAnsi="Century Gothic" w:cs="Calibri"/>
                <w:color w:val="FF0000"/>
                <w:sz w:val="16"/>
                <w:szCs w:val="16"/>
              </w:rPr>
            </w:pPr>
          </w:p>
        </w:tc>
      </w:tr>
      <w:tr w:rsidR="0062591A" w:rsidRPr="00FC6212" w14:paraId="5A61BE30" w14:textId="77777777" w:rsidTr="00512EFE">
        <w:trPr>
          <w:trHeight w:val="162"/>
        </w:trPr>
        <w:tc>
          <w:tcPr>
            <w:tcW w:w="1701" w:type="dxa"/>
            <w:shd w:val="clear" w:color="auto" w:fill="FFFFFF" w:themeFill="background1"/>
            <w:noWrap/>
            <w:vAlign w:val="center"/>
          </w:tcPr>
          <w:p w14:paraId="3B8AF808" w14:textId="12BACC08" w:rsidR="0062591A" w:rsidRPr="00403582" w:rsidRDefault="0062591A" w:rsidP="0062591A">
            <w:pPr>
              <w:jc w:val="center"/>
              <w:rPr>
                <w:rFonts w:ascii="Century Gothic" w:hAnsi="Century Gothic" w:cs="Arial"/>
                <w:sz w:val="16"/>
                <w:szCs w:val="16"/>
              </w:rPr>
            </w:pPr>
            <w:r w:rsidRPr="00403582">
              <w:rPr>
                <w:rFonts w:ascii="Century Gothic" w:hAnsi="Century Gothic" w:cs="Arial"/>
                <w:sz w:val="16"/>
                <w:szCs w:val="16"/>
              </w:rPr>
              <w:t>M</w:t>
            </w:r>
            <w:r>
              <w:rPr>
                <w:rFonts w:ascii="Century Gothic" w:hAnsi="Century Gothic" w:cs="Arial"/>
                <w:sz w:val="16"/>
                <w:szCs w:val="16"/>
              </w:rPr>
              <w:t>5</w:t>
            </w:r>
            <w:r w:rsidRPr="00403582">
              <w:rPr>
                <w:rFonts w:ascii="Century Gothic" w:hAnsi="Century Gothic" w:cs="Arial"/>
                <w:sz w:val="16"/>
                <w:szCs w:val="16"/>
              </w:rPr>
              <w:t>.02</w:t>
            </w:r>
          </w:p>
        </w:tc>
        <w:tc>
          <w:tcPr>
            <w:tcW w:w="3626" w:type="dxa"/>
            <w:shd w:val="clear" w:color="auto" w:fill="FFFFFF" w:themeFill="background1"/>
            <w:noWrap/>
            <w:vAlign w:val="center"/>
          </w:tcPr>
          <w:p w14:paraId="5D5A28B7" w14:textId="66A62187" w:rsidR="0062591A" w:rsidRPr="00403582" w:rsidRDefault="00E900EB" w:rsidP="0062591A">
            <w:pPr>
              <w:rPr>
                <w:rFonts w:ascii="Century Gothic" w:hAnsi="Century Gothic" w:cs="Arial"/>
                <w:sz w:val="16"/>
                <w:szCs w:val="16"/>
              </w:rPr>
            </w:pPr>
            <w:r w:rsidRPr="00403582">
              <w:rPr>
                <w:rFonts w:ascii="Century Gothic" w:hAnsi="Century Gothic" w:cs="Arial"/>
                <w:sz w:val="16"/>
                <w:szCs w:val="16"/>
              </w:rPr>
              <w:t>ŁAZIENKA</w:t>
            </w:r>
          </w:p>
        </w:tc>
        <w:tc>
          <w:tcPr>
            <w:tcW w:w="1417" w:type="dxa"/>
            <w:shd w:val="clear" w:color="auto" w:fill="FFFFFF" w:themeFill="background1"/>
            <w:noWrap/>
            <w:vAlign w:val="center"/>
          </w:tcPr>
          <w:p w14:paraId="66D8DE34" w14:textId="6988ACC5" w:rsidR="0062591A" w:rsidRPr="00403582" w:rsidRDefault="00E900EB" w:rsidP="00E900EB">
            <w:pPr>
              <w:jc w:val="center"/>
              <w:rPr>
                <w:rFonts w:ascii="Century Gothic" w:hAnsi="Century Gothic" w:cs="Arial"/>
                <w:sz w:val="16"/>
                <w:szCs w:val="16"/>
              </w:rPr>
            </w:pPr>
            <w:r>
              <w:rPr>
                <w:rFonts w:ascii="Century Gothic" w:hAnsi="Century Gothic" w:cs="Arial"/>
                <w:sz w:val="16"/>
                <w:szCs w:val="16"/>
              </w:rPr>
              <w:t>3,41</w:t>
            </w:r>
          </w:p>
        </w:tc>
        <w:tc>
          <w:tcPr>
            <w:tcW w:w="1418" w:type="dxa"/>
            <w:vMerge/>
            <w:shd w:val="clear" w:color="auto" w:fill="FFFFFF" w:themeFill="background1"/>
            <w:noWrap/>
            <w:vAlign w:val="center"/>
          </w:tcPr>
          <w:p w14:paraId="28D1560C" w14:textId="77777777" w:rsidR="0062591A" w:rsidRPr="00403582" w:rsidRDefault="0062591A" w:rsidP="0062591A">
            <w:pPr>
              <w:jc w:val="center"/>
              <w:rPr>
                <w:rFonts w:ascii="Century Gothic" w:hAnsi="Century Gothic" w:cs="Calibri"/>
                <w:color w:val="FF0000"/>
                <w:sz w:val="16"/>
                <w:szCs w:val="16"/>
              </w:rPr>
            </w:pPr>
          </w:p>
        </w:tc>
        <w:tc>
          <w:tcPr>
            <w:tcW w:w="1559" w:type="dxa"/>
            <w:vMerge/>
            <w:shd w:val="clear" w:color="auto" w:fill="FFFFFF" w:themeFill="background1"/>
            <w:noWrap/>
            <w:vAlign w:val="center"/>
          </w:tcPr>
          <w:p w14:paraId="01DEC615" w14:textId="77777777" w:rsidR="0062591A" w:rsidRPr="00403582" w:rsidRDefault="0062591A" w:rsidP="0062591A">
            <w:pPr>
              <w:jc w:val="center"/>
              <w:rPr>
                <w:rFonts w:ascii="Century Gothic" w:hAnsi="Century Gothic" w:cs="Calibri"/>
                <w:color w:val="FF0000"/>
                <w:sz w:val="16"/>
                <w:szCs w:val="16"/>
              </w:rPr>
            </w:pPr>
          </w:p>
        </w:tc>
      </w:tr>
      <w:tr w:rsidR="0062591A" w:rsidRPr="00FC6212" w14:paraId="25B5ADFD" w14:textId="77777777" w:rsidTr="00512EFE">
        <w:trPr>
          <w:trHeight w:val="162"/>
        </w:trPr>
        <w:tc>
          <w:tcPr>
            <w:tcW w:w="1701" w:type="dxa"/>
            <w:shd w:val="clear" w:color="auto" w:fill="FFFFFF" w:themeFill="background1"/>
            <w:noWrap/>
            <w:vAlign w:val="center"/>
          </w:tcPr>
          <w:p w14:paraId="72CA17DF" w14:textId="441384A3" w:rsidR="0062591A" w:rsidRPr="00403582" w:rsidRDefault="0062591A" w:rsidP="0062591A">
            <w:pPr>
              <w:jc w:val="center"/>
              <w:rPr>
                <w:rFonts w:ascii="Century Gothic" w:hAnsi="Century Gothic" w:cs="Arial"/>
                <w:sz w:val="16"/>
                <w:szCs w:val="16"/>
              </w:rPr>
            </w:pPr>
            <w:r w:rsidRPr="00403582">
              <w:rPr>
                <w:rFonts w:ascii="Century Gothic" w:hAnsi="Century Gothic" w:cs="Arial"/>
                <w:sz w:val="16"/>
                <w:szCs w:val="16"/>
              </w:rPr>
              <w:t>M</w:t>
            </w:r>
            <w:r>
              <w:rPr>
                <w:rFonts w:ascii="Century Gothic" w:hAnsi="Century Gothic" w:cs="Arial"/>
                <w:sz w:val="16"/>
                <w:szCs w:val="16"/>
              </w:rPr>
              <w:t>5</w:t>
            </w:r>
            <w:r w:rsidRPr="00403582">
              <w:rPr>
                <w:rFonts w:ascii="Century Gothic" w:hAnsi="Century Gothic" w:cs="Arial"/>
                <w:sz w:val="16"/>
                <w:szCs w:val="16"/>
              </w:rPr>
              <w:t>.03</w:t>
            </w:r>
          </w:p>
        </w:tc>
        <w:tc>
          <w:tcPr>
            <w:tcW w:w="3626" w:type="dxa"/>
            <w:shd w:val="clear" w:color="auto" w:fill="FFFFFF" w:themeFill="background1"/>
            <w:noWrap/>
            <w:vAlign w:val="center"/>
          </w:tcPr>
          <w:p w14:paraId="4E02AE16" w14:textId="6428A5E1" w:rsidR="0062591A" w:rsidRPr="00403582" w:rsidRDefault="00E900EB" w:rsidP="0062591A">
            <w:pPr>
              <w:rPr>
                <w:rFonts w:ascii="Century Gothic" w:hAnsi="Century Gothic" w:cs="Arial"/>
                <w:sz w:val="16"/>
                <w:szCs w:val="16"/>
              </w:rPr>
            </w:pPr>
            <w:r>
              <w:rPr>
                <w:rFonts w:ascii="Century Gothic" w:hAnsi="Century Gothic" w:cs="Arial"/>
                <w:sz w:val="16"/>
                <w:szCs w:val="16"/>
              </w:rPr>
              <w:t>KUCHNIA</w:t>
            </w:r>
          </w:p>
        </w:tc>
        <w:tc>
          <w:tcPr>
            <w:tcW w:w="1417" w:type="dxa"/>
            <w:shd w:val="clear" w:color="auto" w:fill="FFFFFF" w:themeFill="background1"/>
            <w:noWrap/>
            <w:vAlign w:val="center"/>
          </w:tcPr>
          <w:p w14:paraId="57DD675E" w14:textId="68F8FA8F" w:rsidR="0062591A" w:rsidRPr="00403582" w:rsidRDefault="00E900EB" w:rsidP="0062591A">
            <w:pPr>
              <w:jc w:val="center"/>
              <w:rPr>
                <w:rFonts w:ascii="Century Gothic" w:hAnsi="Century Gothic" w:cs="Arial"/>
                <w:sz w:val="16"/>
                <w:szCs w:val="16"/>
              </w:rPr>
            </w:pPr>
            <w:r>
              <w:rPr>
                <w:rFonts w:ascii="Century Gothic" w:hAnsi="Century Gothic" w:cs="Arial"/>
                <w:sz w:val="16"/>
                <w:szCs w:val="16"/>
              </w:rPr>
              <w:t>8,56</w:t>
            </w:r>
          </w:p>
        </w:tc>
        <w:tc>
          <w:tcPr>
            <w:tcW w:w="1418" w:type="dxa"/>
            <w:vMerge/>
            <w:shd w:val="clear" w:color="auto" w:fill="FFFFFF" w:themeFill="background1"/>
            <w:noWrap/>
            <w:vAlign w:val="center"/>
          </w:tcPr>
          <w:p w14:paraId="63D37822" w14:textId="77777777" w:rsidR="0062591A" w:rsidRPr="00403582" w:rsidRDefault="0062591A" w:rsidP="0062591A">
            <w:pPr>
              <w:jc w:val="center"/>
              <w:rPr>
                <w:rFonts w:ascii="Century Gothic" w:hAnsi="Century Gothic" w:cs="Calibri"/>
                <w:color w:val="FF0000"/>
                <w:sz w:val="16"/>
                <w:szCs w:val="16"/>
              </w:rPr>
            </w:pPr>
          </w:p>
        </w:tc>
        <w:tc>
          <w:tcPr>
            <w:tcW w:w="1559" w:type="dxa"/>
            <w:vMerge/>
            <w:shd w:val="clear" w:color="auto" w:fill="FFFFFF" w:themeFill="background1"/>
            <w:noWrap/>
            <w:vAlign w:val="center"/>
          </w:tcPr>
          <w:p w14:paraId="42B49B46" w14:textId="77777777" w:rsidR="0062591A" w:rsidRPr="00403582" w:rsidRDefault="0062591A" w:rsidP="0062591A">
            <w:pPr>
              <w:jc w:val="center"/>
              <w:rPr>
                <w:rFonts w:ascii="Century Gothic" w:hAnsi="Century Gothic" w:cs="Calibri"/>
                <w:color w:val="FF0000"/>
                <w:sz w:val="16"/>
                <w:szCs w:val="16"/>
              </w:rPr>
            </w:pPr>
          </w:p>
        </w:tc>
      </w:tr>
      <w:tr w:rsidR="0062591A" w:rsidRPr="00FC6212" w14:paraId="54DAA4E4" w14:textId="77777777" w:rsidTr="00512EFE">
        <w:trPr>
          <w:trHeight w:val="162"/>
        </w:trPr>
        <w:tc>
          <w:tcPr>
            <w:tcW w:w="1701" w:type="dxa"/>
            <w:shd w:val="clear" w:color="auto" w:fill="FFFFFF" w:themeFill="background1"/>
            <w:noWrap/>
            <w:vAlign w:val="center"/>
          </w:tcPr>
          <w:p w14:paraId="45E0896B" w14:textId="6E9215DF" w:rsidR="0062591A" w:rsidRPr="00403582" w:rsidRDefault="0062591A" w:rsidP="0062591A">
            <w:pPr>
              <w:jc w:val="center"/>
              <w:rPr>
                <w:rFonts w:ascii="Century Gothic" w:hAnsi="Century Gothic" w:cs="Arial"/>
                <w:sz w:val="16"/>
                <w:szCs w:val="16"/>
              </w:rPr>
            </w:pPr>
            <w:r w:rsidRPr="00403582">
              <w:rPr>
                <w:rFonts w:ascii="Century Gothic" w:hAnsi="Century Gothic" w:cs="Arial"/>
                <w:sz w:val="16"/>
                <w:szCs w:val="16"/>
              </w:rPr>
              <w:t>M</w:t>
            </w:r>
            <w:r>
              <w:rPr>
                <w:rFonts w:ascii="Century Gothic" w:hAnsi="Century Gothic" w:cs="Arial"/>
                <w:sz w:val="16"/>
                <w:szCs w:val="16"/>
              </w:rPr>
              <w:t>5</w:t>
            </w:r>
            <w:r w:rsidRPr="00403582">
              <w:rPr>
                <w:rFonts w:ascii="Century Gothic" w:hAnsi="Century Gothic" w:cs="Arial"/>
                <w:sz w:val="16"/>
                <w:szCs w:val="16"/>
              </w:rPr>
              <w:t>.04</w:t>
            </w:r>
          </w:p>
        </w:tc>
        <w:tc>
          <w:tcPr>
            <w:tcW w:w="3626" w:type="dxa"/>
            <w:shd w:val="clear" w:color="auto" w:fill="FFFFFF" w:themeFill="background1"/>
            <w:noWrap/>
            <w:vAlign w:val="center"/>
          </w:tcPr>
          <w:p w14:paraId="5204A4CA" w14:textId="32C84C8B" w:rsidR="0062591A" w:rsidRPr="00403582" w:rsidRDefault="00E900EB" w:rsidP="0062591A">
            <w:pPr>
              <w:rPr>
                <w:rFonts w:ascii="Century Gothic" w:hAnsi="Century Gothic" w:cs="Arial"/>
                <w:sz w:val="16"/>
                <w:szCs w:val="16"/>
              </w:rPr>
            </w:pPr>
            <w:r w:rsidRPr="00403582">
              <w:rPr>
                <w:rFonts w:ascii="Century Gothic" w:hAnsi="Century Gothic" w:cs="Arial"/>
                <w:sz w:val="16"/>
                <w:szCs w:val="16"/>
              </w:rPr>
              <w:t>POKÓJ DZIENNY</w:t>
            </w:r>
          </w:p>
        </w:tc>
        <w:tc>
          <w:tcPr>
            <w:tcW w:w="1417" w:type="dxa"/>
            <w:shd w:val="clear" w:color="auto" w:fill="FFFFFF" w:themeFill="background1"/>
            <w:noWrap/>
            <w:vAlign w:val="center"/>
          </w:tcPr>
          <w:p w14:paraId="1732A7D6" w14:textId="2900F290" w:rsidR="0062591A" w:rsidRPr="00403582" w:rsidRDefault="00E900EB" w:rsidP="0062591A">
            <w:pPr>
              <w:jc w:val="center"/>
              <w:rPr>
                <w:rFonts w:ascii="Century Gothic" w:hAnsi="Century Gothic" w:cs="Arial"/>
                <w:sz w:val="16"/>
                <w:szCs w:val="16"/>
              </w:rPr>
            </w:pPr>
            <w:r>
              <w:rPr>
                <w:rFonts w:ascii="Century Gothic" w:hAnsi="Century Gothic" w:cs="Arial"/>
                <w:sz w:val="16"/>
                <w:szCs w:val="16"/>
              </w:rPr>
              <w:t>20,29</w:t>
            </w:r>
          </w:p>
        </w:tc>
        <w:tc>
          <w:tcPr>
            <w:tcW w:w="1418" w:type="dxa"/>
            <w:vMerge/>
            <w:shd w:val="clear" w:color="auto" w:fill="FFFFFF" w:themeFill="background1"/>
            <w:noWrap/>
            <w:vAlign w:val="center"/>
          </w:tcPr>
          <w:p w14:paraId="0D5D770A" w14:textId="77777777" w:rsidR="0062591A" w:rsidRPr="00403582" w:rsidRDefault="0062591A" w:rsidP="0062591A">
            <w:pPr>
              <w:jc w:val="center"/>
              <w:rPr>
                <w:rFonts w:ascii="Century Gothic" w:hAnsi="Century Gothic" w:cs="Calibri"/>
                <w:color w:val="FF0000"/>
                <w:sz w:val="16"/>
                <w:szCs w:val="16"/>
              </w:rPr>
            </w:pPr>
          </w:p>
        </w:tc>
        <w:tc>
          <w:tcPr>
            <w:tcW w:w="1559" w:type="dxa"/>
            <w:vMerge/>
            <w:shd w:val="clear" w:color="auto" w:fill="FFFFFF" w:themeFill="background1"/>
            <w:noWrap/>
            <w:vAlign w:val="center"/>
          </w:tcPr>
          <w:p w14:paraId="55AC7A3F" w14:textId="77777777" w:rsidR="0062591A" w:rsidRPr="00403582" w:rsidRDefault="0062591A" w:rsidP="0062591A">
            <w:pPr>
              <w:jc w:val="center"/>
              <w:rPr>
                <w:rFonts w:ascii="Century Gothic" w:hAnsi="Century Gothic" w:cs="Calibri"/>
                <w:color w:val="FF0000"/>
                <w:sz w:val="16"/>
                <w:szCs w:val="16"/>
              </w:rPr>
            </w:pPr>
          </w:p>
        </w:tc>
      </w:tr>
      <w:tr w:rsidR="0062591A" w:rsidRPr="00FC6212" w14:paraId="20FB473F" w14:textId="77777777" w:rsidTr="00512EFE">
        <w:trPr>
          <w:trHeight w:val="162"/>
        </w:trPr>
        <w:tc>
          <w:tcPr>
            <w:tcW w:w="1701" w:type="dxa"/>
            <w:shd w:val="clear" w:color="auto" w:fill="D9D9D9" w:themeFill="background1" w:themeFillShade="D9"/>
            <w:noWrap/>
            <w:vAlign w:val="center"/>
          </w:tcPr>
          <w:p w14:paraId="62F4AF25" w14:textId="493A28C4" w:rsidR="0062591A" w:rsidRPr="00403582" w:rsidRDefault="0062591A" w:rsidP="0062591A">
            <w:pPr>
              <w:jc w:val="center"/>
              <w:rPr>
                <w:rFonts w:ascii="Century Gothic" w:hAnsi="Century Gothic" w:cs="Arial"/>
                <w:b/>
                <w:sz w:val="16"/>
                <w:szCs w:val="16"/>
              </w:rPr>
            </w:pPr>
            <w:r w:rsidRPr="00403582">
              <w:rPr>
                <w:rFonts w:ascii="Century Gothic" w:hAnsi="Century Gothic" w:cs="Arial"/>
                <w:b/>
                <w:sz w:val="16"/>
                <w:szCs w:val="16"/>
              </w:rPr>
              <w:t xml:space="preserve">Nr </w:t>
            </w:r>
            <w:r>
              <w:rPr>
                <w:rFonts w:ascii="Century Gothic" w:hAnsi="Century Gothic" w:cs="Arial"/>
                <w:b/>
                <w:sz w:val="16"/>
                <w:szCs w:val="16"/>
              </w:rPr>
              <w:t>6</w:t>
            </w:r>
            <w:r w:rsidRPr="00403582">
              <w:rPr>
                <w:rFonts w:ascii="Century Gothic" w:hAnsi="Century Gothic" w:cs="Arial"/>
                <w:b/>
                <w:sz w:val="16"/>
                <w:szCs w:val="16"/>
              </w:rPr>
              <w:tab/>
              <w:t>M</w:t>
            </w:r>
            <w:r>
              <w:rPr>
                <w:rFonts w:ascii="Century Gothic" w:hAnsi="Century Gothic" w:cs="Arial"/>
                <w:b/>
                <w:sz w:val="16"/>
                <w:szCs w:val="16"/>
              </w:rPr>
              <w:t>6</w:t>
            </w:r>
          </w:p>
        </w:tc>
        <w:tc>
          <w:tcPr>
            <w:tcW w:w="3626" w:type="dxa"/>
            <w:shd w:val="clear" w:color="auto" w:fill="D9D9D9" w:themeFill="background1" w:themeFillShade="D9"/>
            <w:noWrap/>
            <w:vAlign w:val="center"/>
          </w:tcPr>
          <w:p w14:paraId="5FF002FE" w14:textId="77777777" w:rsidR="0062591A" w:rsidRPr="00403582" w:rsidRDefault="0062591A" w:rsidP="0062591A">
            <w:pPr>
              <w:rPr>
                <w:rFonts w:ascii="Century Gothic" w:hAnsi="Century Gothic" w:cs="Arial"/>
                <w:b/>
                <w:sz w:val="16"/>
                <w:szCs w:val="16"/>
              </w:rPr>
            </w:pPr>
          </w:p>
        </w:tc>
        <w:tc>
          <w:tcPr>
            <w:tcW w:w="1417" w:type="dxa"/>
            <w:shd w:val="clear" w:color="auto" w:fill="D9D9D9" w:themeFill="background1" w:themeFillShade="D9"/>
            <w:noWrap/>
            <w:vAlign w:val="center"/>
          </w:tcPr>
          <w:p w14:paraId="15AFC156" w14:textId="77777777" w:rsidR="0062591A" w:rsidRPr="00403582" w:rsidRDefault="0062591A" w:rsidP="0062591A">
            <w:pPr>
              <w:jc w:val="center"/>
              <w:rPr>
                <w:rFonts w:ascii="Century Gothic" w:hAnsi="Century Gothic" w:cs="Arial"/>
                <w:b/>
                <w:sz w:val="16"/>
                <w:szCs w:val="16"/>
              </w:rPr>
            </w:pPr>
          </w:p>
        </w:tc>
        <w:tc>
          <w:tcPr>
            <w:tcW w:w="1418" w:type="dxa"/>
            <w:shd w:val="clear" w:color="auto" w:fill="D9D9D9" w:themeFill="background1" w:themeFillShade="D9"/>
            <w:noWrap/>
            <w:vAlign w:val="center"/>
          </w:tcPr>
          <w:p w14:paraId="1298CBC6" w14:textId="08B8A4C5" w:rsidR="0062591A" w:rsidRPr="00403582" w:rsidRDefault="00E900EB" w:rsidP="0062591A">
            <w:pPr>
              <w:jc w:val="center"/>
              <w:rPr>
                <w:rFonts w:ascii="Century Gothic" w:hAnsi="Century Gothic" w:cs="Calibri"/>
                <w:b/>
                <w:sz w:val="16"/>
                <w:szCs w:val="16"/>
              </w:rPr>
            </w:pPr>
            <w:r>
              <w:rPr>
                <w:rFonts w:ascii="Century Gothic" w:hAnsi="Century Gothic" w:cs="Calibri"/>
                <w:b/>
                <w:sz w:val="16"/>
                <w:szCs w:val="16"/>
              </w:rPr>
              <w:t>32,07</w:t>
            </w:r>
          </w:p>
        </w:tc>
        <w:tc>
          <w:tcPr>
            <w:tcW w:w="1559" w:type="dxa"/>
            <w:shd w:val="clear" w:color="auto" w:fill="D9D9D9" w:themeFill="background1" w:themeFillShade="D9"/>
            <w:noWrap/>
            <w:vAlign w:val="center"/>
          </w:tcPr>
          <w:p w14:paraId="0ACE2201" w14:textId="4535F9D6" w:rsidR="0062591A" w:rsidRPr="00403582" w:rsidRDefault="00E900EB" w:rsidP="0062591A">
            <w:pPr>
              <w:jc w:val="center"/>
              <w:rPr>
                <w:rFonts w:ascii="Century Gothic" w:hAnsi="Century Gothic" w:cs="Calibri"/>
                <w:b/>
                <w:sz w:val="16"/>
                <w:szCs w:val="16"/>
              </w:rPr>
            </w:pPr>
            <w:r>
              <w:rPr>
                <w:rFonts w:ascii="Century Gothic" w:hAnsi="Century Gothic" w:cs="Calibri"/>
                <w:b/>
                <w:sz w:val="16"/>
                <w:szCs w:val="16"/>
              </w:rPr>
              <w:t>10,42</w:t>
            </w:r>
          </w:p>
        </w:tc>
      </w:tr>
      <w:tr w:rsidR="00E900EB" w:rsidRPr="00FC6212" w14:paraId="472B303F" w14:textId="77777777" w:rsidTr="00512EFE">
        <w:trPr>
          <w:trHeight w:val="162"/>
        </w:trPr>
        <w:tc>
          <w:tcPr>
            <w:tcW w:w="1701" w:type="dxa"/>
            <w:shd w:val="clear" w:color="auto" w:fill="FFFFFF" w:themeFill="background1"/>
            <w:noWrap/>
            <w:vAlign w:val="center"/>
          </w:tcPr>
          <w:p w14:paraId="62E90F48" w14:textId="5C037E36" w:rsidR="00E900EB" w:rsidRPr="00403582" w:rsidRDefault="00E900EB" w:rsidP="00E900EB">
            <w:pPr>
              <w:jc w:val="center"/>
              <w:rPr>
                <w:rFonts w:ascii="Century Gothic" w:hAnsi="Century Gothic" w:cs="Arial"/>
                <w:sz w:val="16"/>
                <w:szCs w:val="16"/>
              </w:rPr>
            </w:pPr>
            <w:r w:rsidRPr="00403582">
              <w:rPr>
                <w:rFonts w:ascii="Century Gothic" w:hAnsi="Century Gothic" w:cs="Arial"/>
                <w:sz w:val="16"/>
                <w:szCs w:val="16"/>
              </w:rPr>
              <w:t>M</w:t>
            </w:r>
            <w:r>
              <w:rPr>
                <w:rFonts w:ascii="Century Gothic" w:hAnsi="Century Gothic" w:cs="Arial"/>
                <w:sz w:val="16"/>
                <w:szCs w:val="16"/>
              </w:rPr>
              <w:t>6</w:t>
            </w:r>
            <w:r w:rsidRPr="00403582">
              <w:rPr>
                <w:rFonts w:ascii="Century Gothic" w:hAnsi="Century Gothic" w:cs="Arial"/>
                <w:sz w:val="16"/>
                <w:szCs w:val="16"/>
              </w:rPr>
              <w:t>.01</w:t>
            </w:r>
          </w:p>
        </w:tc>
        <w:tc>
          <w:tcPr>
            <w:tcW w:w="3626" w:type="dxa"/>
            <w:shd w:val="clear" w:color="auto" w:fill="FFFFFF" w:themeFill="background1"/>
            <w:noWrap/>
            <w:vAlign w:val="center"/>
          </w:tcPr>
          <w:p w14:paraId="21FC1D5E" w14:textId="0C2E81AF" w:rsidR="00E900EB" w:rsidRPr="00403582" w:rsidRDefault="00E900EB" w:rsidP="00E900EB">
            <w:pPr>
              <w:rPr>
                <w:rFonts w:ascii="Century Gothic" w:hAnsi="Century Gothic" w:cs="Arial"/>
                <w:sz w:val="16"/>
                <w:szCs w:val="16"/>
              </w:rPr>
            </w:pPr>
            <w:r>
              <w:rPr>
                <w:rFonts w:ascii="Century Gothic" w:hAnsi="Century Gothic" w:cs="Arial"/>
                <w:sz w:val="16"/>
                <w:szCs w:val="16"/>
              </w:rPr>
              <w:t>KORYTARZ</w:t>
            </w:r>
          </w:p>
        </w:tc>
        <w:tc>
          <w:tcPr>
            <w:tcW w:w="1417" w:type="dxa"/>
            <w:shd w:val="clear" w:color="auto" w:fill="FFFFFF" w:themeFill="background1"/>
            <w:noWrap/>
            <w:vAlign w:val="center"/>
          </w:tcPr>
          <w:p w14:paraId="5FFF5B50" w14:textId="64E1CC47" w:rsidR="00E900EB" w:rsidRPr="00403582" w:rsidRDefault="00E900EB" w:rsidP="00E900EB">
            <w:pPr>
              <w:jc w:val="center"/>
              <w:rPr>
                <w:rFonts w:ascii="Century Gothic" w:hAnsi="Century Gothic" w:cs="Arial"/>
                <w:sz w:val="16"/>
                <w:szCs w:val="16"/>
              </w:rPr>
            </w:pPr>
            <w:r>
              <w:rPr>
                <w:rFonts w:ascii="Century Gothic" w:hAnsi="Century Gothic" w:cs="Arial"/>
                <w:sz w:val="16"/>
                <w:szCs w:val="16"/>
              </w:rPr>
              <w:t>4,26</w:t>
            </w:r>
          </w:p>
        </w:tc>
        <w:tc>
          <w:tcPr>
            <w:tcW w:w="1418" w:type="dxa"/>
            <w:vMerge w:val="restart"/>
            <w:shd w:val="clear" w:color="auto" w:fill="FFFFFF" w:themeFill="background1"/>
            <w:noWrap/>
            <w:vAlign w:val="center"/>
          </w:tcPr>
          <w:p w14:paraId="625F06CB" w14:textId="77777777" w:rsidR="00E900EB" w:rsidRPr="00403582" w:rsidRDefault="00E900EB" w:rsidP="00E900EB">
            <w:pPr>
              <w:jc w:val="center"/>
              <w:rPr>
                <w:rFonts w:ascii="Century Gothic" w:hAnsi="Century Gothic" w:cs="Calibri"/>
                <w:color w:val="FF0000"/>
                <w:sz w:val="16"/>
                <w:szCs w:val="16"/>
              </w:rPr>
            </w:pPr>
          </w:p>
        </w:tc>
        <w:tc>
          <w:tcPr>
            <w:tcW w:w="1559" w:type="dxa"/>
            <w:vMerge w:val="restart"/>
            <w:shd w:val="clear" w:color="auto" w:fill="FFFFFF" w:themeFill="background1"/>
            <w:noWrap/>
            <w:vAlign w:val="center"/>
          </w:tcPr>
          <w:p w14:paraId="729487D0" w14:textId="77777777" w:rsidR="00E900EB" w:rsidRPr="00403582" w:rsidRDefault="00E900EB" w:rsidP="00E900EB">
            <w:pPr>
              <w:jc w:val="center"/>
              <w:rPr>
                <w:rFonts w:ascii="Century Gothic" w:hAnsi="Century Gothic" w:cs="Calibri"/>
                <w:color w:val="FF0000"/>
                <w:sz w:val="16"/>
                <w:szCs w:val="16"/>
              </w:rPr>
            </w:pPr>
          </w:p>
        </w:tc>
      </w:tr>
      <w:tr w:rsidR="00E900EB" w:rsidRPr="00FC6212" w14:paraId="0B515407" w14:textId="77777777" w:rsidTr="00512EFE">
        <w:trPr>
          <w:trHeight w:val="162"/>
        </w:trPr>
        <w:tc>
          <w:tcPr>
            <w:tcW w:w="1701" w:type="dxa"/>
            <w:shd w:val="clear" w:color="auto" w:fill="FFFFFF" w:themeFill="background1"/>
            <w:noWrap/>
            <w:vAlign w:val="center"/>
          </w:tcPr>
          <w:p w14:paraId="5EE6BA20" w14:textId="6CC5524A" w:rsidR="00E900EB" w:rsidRPr="00403582" w:rsidRDefault="00E900EB" w:rsidP="00E900EB">
            <w:pPr>
              <w:jc w:val="center"/>
              <w:rPr>
                <w:rFonts w:ascii="Century Gothic" w:hAnsi="Century Gothic" w:cs="Arial"/>
                <w:sz w:val="16"/>
                <w:szCs w:val="16"/>
              </w:rPr>
            </w:pPr>
            <w:r w:rsidRPr="00403582">
              <w:rPr>
                <w:rFonts w:ascii="Century Gothic" w:hAnsi="Century Gothic" w:cs="Arial"/>
                <w:sz w:val="16"/>
                <w:szCs w:val="16"/>
              </w:rPr>
              <w:t>M</w:t>
            </w:r>
            <w:r>
              <w:rPr>
                <w:rFonts w:ascii="Century Gothic" w:hAnsi="Century Gothic" w:cs="Arial"/>
                <w:sz w:val="16"/>
                <w:szCs w:val="16"/>
              </w:rPr>
              <w:t>6</w:t>
            </w:r>
            <w:r w:rsidRPr="00403582">
              <w:rPr>
                <w:rFonts w:ascii="Century Gothic" w:hAnsi="Century Gothic" w:cs="Arial"/>
                <w:sz w:val="16"/>
                <w:szCs w:val="16"/>
              </w:rPr>
              <w:t>.02</w:t>
            </w:r>
          </w:p>
        </w:tc>
        <w:tc>
          <w:tcPr>
            <w:tcW w:w="3626" w:type="dxa"/>
            <w:shd w:val="clear" w:color="auto" w:fill="FFFFFF" w:themeFill="background1"/>
            <w:noWrap/>
            <w:vAlign w:val="center"/>
          </w:tcPr>
          <w:p w14:paraId="547F4447" w14:textId="3B207C26" w:rsidR="00E900EB" w:rsidRPr="00403582" w:rsidRDefault="00E900EB" w:rsidP="00E900EB">
            <w:pPr>
              <w:rPr>
                <w:rFonts w:ascii="Century Gothic" w:hAnsi="Century Gothic" w:cs="Arial"/>
                <w:sz w:val="16"/>
                <w:szCs w:val="16"/>
              </w:rPr>
            </w:pPr>
            <w:r w:rsidRPr="00403582">
              <w:rPr>
                <w:rFonts w:ascii="Century Gothic" w:hAnsi="Century Gothic" w:cs="Arial"/>
                <w:sz w:val="16"/>
                <w:szCs w:val="16"/>
              </w:rPr>
              <w:t>POKÓJ DZIENNY</w:t>
            </w:r>
          </w:p>
        </w:tc>
        <w:tc>
          <w:tcPr>
            <w:tcW w:w="1417" w:type="dxa"/>
            <w:shd w:val="clear" w:color="auto" w:fill="FFFFFF" w:themeFill="background1"/>
            <w:noWrap/>
            <w:vAlign w:val="center"/>
          </w:tcPr>
          <w:p w14:paraId="316B2BCA" w14:textId="00FEE1C4" w:rsidR="00E900EB" w:rsidRPr="00403582" w:rsidRDefault="00E900EB" w:rsidP="00E900EB">
            <w:pPr>
              <w:jc w:val="center"/>
              <w:rPr>
                <w:rFonts w:ascii="Century Gothic" w:hAnsi="Century Gothic" w:cs="Arial"/>
                <w:sz w:val="16"/>
                <w:szCs w:val="16"/>
              </w:rPr>
            </w:pPr>
            <w:r>
              <w:rPr>
                <w:rFonts w:ascii="Century Gothic" w:hAnsi="Century Gothic" w:cs="Arial"/>
                <w:sz w:val="16"/>
                <w:szCs w:val="16"/>
              </w:rPr>
              <w:t>14,75</w:t>
            </w:r>
          </w:p>
        </w:tc>
        <w:tc>
          <w:tcPr>
            <w:tcW w:w="1418" w:type="dxa"/>
            <w:vMerge/>
            <w:shd w:val="clear" w:color="auto" w:fill="FFFFFF" w:themeFill="background1"/>
            <w:noWrap/>
            <w:vAlign w:val="center"/>
          </w:tcPr>
          <w:p w14:paraId="777BAF9C" w14:textId="77777777" w:rsidR="00E900EB" w:rsidRPr="00403582" w:rsidRDefault="00E900EB" w:rsidP="00E900EB">
            <w:pPr>
              <w:jc w:val="center"/>
              <w:rPr>
                <w:rFonts w:ascii="Century Gothic" w:hAnsi="Century Gothic" w:cs="Calibri"/>
                <w:color w:val="FF0000"/>
                <w:sz w:val="16"/>
                <w:szCs w:val="16"/>
              </w:rPr>
            </w:pPr>
          </w:p>
        </w:tc>
        <w:tc>
          <w:tcPr>
            <w:tcW w:w="1559" w:type="dxa"/>
            <w:vMerge/>
            <w:shd w:val="clear" w:color="auto" w:fill="FFFFFF" w:themeFill="background1"/>
            <w:noWrap/>
            <w:vAlign w:val="center"/>
          </w:tcPr>
          <w:p w14:paraId="5F0CDB99" w14:textId="77777777" w:rsidR="00E900EB" w:rsidRPr="00403582" w:rsidRDefault="00E900EB" w:rsidP="00E900EB">
            <w:pPr>
              <w:jc w:val="center"/>
              <w:rPr>
                <w:rFonts w:ascii="Century Gothic" w:hAnsi="Century Gothic" w:cs="Calibri"/>
                <w:color w:val="FF0000"/>
                <w:sz w:val="16"/>
                <w:szCs w:val="16"/>
              </w:rPr>
            </w:pPr>
          </w:p>
        </w:tc>
      </w:tr>
      <w:tr w:rsidR="00E900EB" w:rsidRPr="00FC6212" w14:paraId="708313B8" w14:textId="77777777" w:rsidTr="00512EFE">
        <w:trPr>
          <w:trHeight w:val="162"/>
        </w:trPr>
        <w:tc>
          <w:tcPr>
            <w:tcW w:w="1701" w:type="dxa"/>
            <w:shd w:val="clear" w:color="auto" w:fill="FFFFFF" w:themeFill="background1"/>
            <w:noWrap/>
            <w:vAlign w:val="center"/>
          </w:tcPr>
          <w:p w14:paraId="4A11430B" w14:textId="4F0477B2" w:rsidR="00E900EB" w:rsidRPr="00403582" w:rsidRDefault="00E900EB" w:rsidP="00E900EB">
            <w:pPr>
              <w:jc w:val="center"/>
              <w:rPr>
                <w:rFonts w:ascii="Century Gothic" w:hAnsi="Century Gothic" w:cs="Arial"/>
                <w:sz w:val="16"/>
                <w:szCs w:val="16"/>
              </w:rPr>
            </w:pPr>
            <w:r w:rsidRPr="00403582">
              <w:rPr>
                <w:rFonts w:ascii="Century Gothic" w:hAnsi="Century Gothic" w:cs="Arial"/>
                <w:sz w:val="16"/>
                <w:szCs w:val="16"/>
              </w:rPr>
              <w:t>M</w:t>
            </w:r>
            <w:r>
              <w:rPr>
                <w:rFonts w:ascii="Century Gothic" w:hAnsi="Century Gothic" w:cs="Arial"/>
                <w:sz w:val="16"/>
                <w:szCs w:val="16"/>
              </w:rPr>
              <w:t>6</w:t>
            </w:r>
            <w:r w:rsidRPr="00403582">
              <w:rPr>
                <w:rFonts w:ascii="Century Gothic" w:hAnsi="Century Gothic" w:cs="Arial"/>
                <w:sz w:val="16"/>
                <w:szCs w:val="16"/>
              </w:rPr>
              <w:t>.03</w:t>
            </w:r>
          </w:p>
        </w:tc>
        <w:tc>
          <w:tcPr>
            <w:tcW w:w="3626" w:type="dxa"/>
            <w:shd w:val="clear" w:color="auto" w:fill="FFFFFF" w:themeFill="background1"/>
            <w:noWrap/>
            <w:vAlign w:val="center"/>
          </w:tcPr>
          <w:p w14:paraId="1345E72C" w14:textId="53118726" w:rsidR="00E900EB" w:rsidRPr="00403582" w:rsidRDefault="00E900EB" w:rsidP="00E900EB">
            <w:pPr>
              <w:rPr>
                <w:rFonts w:ascii="Century Gothic" w:hAnsi="Century Gothic" w:cs="Arial"/>
                <w:sz w:val="16"/>
                <w:szCs w:val="16"/>
              </w:rPr>
            </w:pPr>
            <w:r>
              <w:rPr>
                <w:rFonts w:ascii="Century Gothic" w:hAnsi="Century Gothic" w:cs="Arial"/>
                <w:sz w:val="16"/>
                <w:szCs w:val="16"/>
              </w:rPr>
              <w:t>KUCHNIA</w:t>
            </w:r>
          </w:p>
        </w:tc>
        <w:tc>
          <w:tcPr>
            <w:tcW w:w="1417" w:type="dxa"/>
            <w:shd w:val="clear" w:color="auto" w:fill="FFFFFF" w:themeFill="background1"/>
            <w:noWrap/>
            <w:vAlign w:val="center"/>
          </w:tcPr>
          <w:p w14:paraId="7BC24538" w14:textId="6C4F367C" w:rsidR="00E900EB" w:rsidRPr="00403582" w:rsidRDefault="00E900EB" w:rsidP="00E900EB">
            <w:pPr>
              <w:jc w:val="center"/>
              <w:rPr>
                <w:rFonts w:ascii="Century Gothic" w:hAnsi="Century Gothic" w:cs="Arial"/>
                <w:sz w:val="16"/>
                <w:szCs w:val="16"/>
              </w:rPr>
            </w:pPr>
            <w:r>
              <w:rPr>
                <w:rFonts w:ascii="Century Gothic" w:hAnsi="Century Gothic" w:cs="Arial"/>
                <w:sz w:val="16"/>
                <w:szCs w:val="16"/>
              </w:rPr>
              <w:t>7,67</w:t>
            </w:r>
          </w:p>
        </w:tc>
        <w:tc>
          <w:tcPr>
            <w:tcW w:w="1418" w:type="dxa"/>
            <w:vMerge/>
            <w:shd w:val="clear" w:color="auto" w:fill="FFFFFF" w:themeFill="background1"/>
            <w:noWrap/>
            <w:vAlign w:val="center"/>
          </w:tcPr>
          <w:p w14:paraId="66E6650F" w14:textId="77777777" w:rsidR="00E900EB" w:rsidRPr="00403582" w:rsidRDefault="00E900EB" w:rsidP="00E900EB">
            <w:pPr>
              <w:jc w:val="center"/>
              <w:rPr>
                <w:rFonts w:ascii="Century Gothic" w:hAnsi="Century Gothic" w:cs="Calibri"/>
                <w:color w:val="FF0000"/>
                <w:sz w:val="16"/>
                <w:szCs w:val="16"/>
              </w:rPr>
            </w:pPr>
          </w:p>
        </w:tc>
        <w:tc>
          <w:tcPr>
            <w:tcW w:w="1559" w:type="dxa"/>
            <w:vMerge/>
            <w:shd w:val="clear" w:color="auto" w:fill="FFFFFF" w:themeFill="background1"/>
            <w:noWrap/>
            <w:vAlign w:val="center"/>
          </w:tcPr>
          <w:p w14:paraId="2FBFEA0F" w14:textId="77777777" w:rsidR="00E900EB" w:rsidRPr="00403582" w:rsidRDefault="00E900EB" w:rsidP="00E900EB">
            <w:pPr>
              <w:jc w:val="center"/>
              <w:rPr>
                <w:rFonts w:ascii="Century Gothic" w:hAnsi="Century Gothic" w:cs="Calibri"/>
                <w:color w:val="FF0000"/>
                <w:sz w:val="16"/>
                <w:szCs w:val="16"/>
              </w:rPr>
            </w:pPr>
          </w:p>
        </w:tc>
      </w:tr>
      <w:tr w:rsidR="00E900EB" w:rsidRPr="00FC6212" w14:paraId="4EFC2A71" w14:textId="77777777" w:rsidTr="00512EFE">
        <w:trPr>
          <w:trHeight w:val="162"/>
        </w:trPr>
        <w:tc>
          <w:tcPr>
            <w:tcW w:w="1701" w:type="dxa"/>
            <w:shd w:val="clear" w:color="auto" w:fill="FFFFFF" w:themeFill="background1"/>
            <w:noWrap/>
            <w:vAlign w:val="center"/>
          </w:tcPr>
          <w:p w14:paraId="6F98649D" w14:textId="7B9F9091" w:rsidR="00E900EB" w:rsidRPr="00403582" w:rsidRDefault="00E900EB" w:rsidP="00E900EB">
            <w:pPr>
              <w:jc w:val="center"/>
              <w:rPr>
                <w:rFonts w:ascii="Century Gothic" w:hAnsi="Century Gothic" w:cs="Arial"/>
                <w:sz w:val="16"/>
                <w:szCs w:val="16"/>
              </w:rPr>
            </w:pPr>
            <w:r w:rsidRPr="00403582">
              <w:rPr>
                <w:rFonts w:ascii="Century Gothic" w:hAnsi="Century Gothic" w:cs="Arial"/>
                <w:sz w:val="16"/>
                <w:szCs w:val="16"/>
              </w:rPr>
              <w:t>M</w:t>
            </w:r>
            <w:r>
              <w:rPr>
                <w:rFonts w:ascii="Century Gothic" w:hAnsi="Century Gothic" w:cs="Arial"/>
                <w:sz w:val="16"/>
                <w:szCs w:val="16"/>
              </w:rPr>
              <w:t>6</w:t>
            </w:r>
            <w:r w:rsidRPr="00403582">
              <w:rPr>
                <w:rFonts w:ascii="Century Gothic" w:hAnsi="Century Gothic" w:cs="Arial"/>
                <w:sz w:val="16"/>
                <w:szCs w:val="16"/>
              </w:rPr>
              <w:t>.04</w:t>
            </w:r>
          </w:p>
        </w:tc>
        <w:tc>
          <w:tcPr>
            <w:tcW w:w="3626" w:type="dxa"/>
            <w:shd w:val="clear" w:color="auto" w:fill="FFFFFF" w:themeFill="background1"/>
            <w:noWrap/>
            <w:vAlign w:val="center"/>
          </w:tcPr>
          <w:p w14:paraId="4458D518" w14:textId="0F549BF3" w:rsidR="00E900EB" w:rsidRPr="00403582" w:rsidRDefault="00E900EB" w:rsidP="00E900EB">
            <w:pPr>
              <w:rPr>
                <w:rFonts w:ascii="Century Gothic" w:hAnsi="Century Gothic" w:cs="Arial"/>
                <w:sz w:val="16"/>
                <w:szCs w:val="16"/>
              </w:rPr>
            </w:pPr>
            <w:r w:rsidRPr="00403582">
              <w:rPr>
                <w:rFonts w:ascii="Century Gothic" w:hAnsi="Century Gothic" w:cs="Arial"/>
                <w:sz w:val="16"/>
                <w:szCs w:val="16"/>
              </w:rPr>
              <w:t>ŁAZIENKA</w:t>
            </w:r>
            <w:r>
              <w:rPr>
                <w:rFonts w:ascii="Century Gothic" w:hAnsi="Century Gothic" w:cs="Arial"/>
                <w:sz w:val="16"/>
                <w:szCs w:val="16"/>
              </w:rPr>
              <w:t xml:space="preserve"> NPS</w:t>
            </w:r>
          </w:p>
        </w:tc>
        <w:tc>
          <w:tcPr>
            <w:tcW w:w="1417" w:type="dxa"/>
            <w:shd w:val="clear" w:color="auto" w:fill="FFFFFF" w:themeFill="background1"/>
            <w:noWrap/>
            <w:vAlign w:val="center"/>
          </w:tcPr>
          <w:p w14:paraId="1EF3CF84" w14:textId="7F135E0A" w:rsidR="00E900EB" w:rsidRPr="00403582" w:rsidRDefault="00E900EB" w:rsidP="00E900EB">
            <w:pPr>
              <w:jc w:val="center"/>
              <w:rPr>
                <w:rFonts w:ascii="Century Gothic" w:hAnsi="Century Gothic" w:cs="Arial"/>
                <w:sz w:val="16"/>
                <w:szCs w:val="16"/>
              </w:rPr>
            </w:pPr>
            <w:r>
              <w:rPr>
                <w:rFonts w:ascii="Century Gothic" w:hAnsi="Century Gothic" w:cs="Arial"/>
                <w:sz w:val="16"/>
                <w:szCs w:val="16"/>
              </w:rPr>
              <w:t>5,39</w:t>
            </w:r>
          </w:p>
        </w:tc>
        <w:tc>
          <w:tcPr>
            <w:tcW w:w="1418" w:type="dxa"/>
            <w:vMerge/>
            <w:shd w:val="clear" w:color="auto" w:fill="FFFFFF" w:themeFill="background1"/>
            <w:noWrap/>
            <w:vAlign w:val="center"/>
          </w:tcPr>
          <w:p w14:paraId="0A6CAD9C" w14:textId="77777777" w:rsidR="00E900EB" w:rsidRPr="00403582" w:rsidRDefault="00E900EB" w:rsidP="00E900EB">
            <w:pPr>
              <w:jc w:val="center"/>
              <w:rPr>
                <w:rFonts w:ascii="Century Gothic" w:hAnsi="Century Gothic" w:cs="Calibri"/>
                <w:color w:val="FF0000"/>
                <w:sz w:val="16"/>
                <w:szCs w:val="16"/>
              </w:rPr>
            </w:pPr>
          </w:p>
        </w:tc>
        <w:tc>
          <w:tcPr>
            <w:tcW w:w="1559" w:type="dxa"/>
            <w:vMerge/>
            <w:shd w:val="clear" w:color="auto" w:fill="FFFFFF" w:themeFill="background1"/>
            <w:noWrap/>
            <w:vAlign w:val="center"/>
          </w:tcPr>
          <w:p w14:paraId="064CE50F" w14:textId="77777777" w:rsidR="00E900EB" w:rsidRPr="00403582" w:rsidRDefault="00E900EB" w:rsidP="00E900EB">
            <w:pPr>
              <w:jc w:val="center"/>
              <w:rPr>
                <w:rFonts w:ascii="Century Gothic" w:hAnsi="Century Gothic" w:cs="Calibri"/>
                <w:color w:val="FF0000"/>
                <w:sz w:val="16"/>
                <w:szCs w:val="16"/>
              </w:rPr>
            </w:pPr>
          </w:p>
        </w:tc>
      </w:tr>
      <w:tr w:rsidR="00E900EB" w:rsidRPr="00FC6212" w14:paraId="50943A79" w14:textId="77777777" w:rsidTr="00512EFE">
        <w:trPr>
          <w:trHeight w:val="162"/>
        </w:trPr>
        <w:tc>
          <w:tcPr>
            <w:tcW w:w="1701" w:type="dxa"/>
            <w:shd w:val="clear" w:color="auto" w:fill="D9D9D9" w:themeFill="background1" w:themeFillShade="D9"/>
            <w:noWrap/>
            <w:vAlign w:val="center"/>
          </w:tcPr>
          <w:p w14:paraId="592295FE" w14:textId="00E24079" w:rsidR="00E900EB" w:rsidRPr="00403582" w:rsidRDefault="00E900EB" w:rsidP="00E900EB">
            <w:pPr>
              <w:jc w:val="center"/>
              <w:rPr>
                <w:rFonts w:ascii="Century Gothic" w:hAnsi="Century Gothic" w:cs="Arial"/>
                <w:b/>
                <w:sz w:val="16"/>
                <w:szCs w:val="16"/>
              </w:rPr>
            </w:pPr>
            <w:r w:rsidRPr="00403582">
              <w:rPr>
                <w:rFonts w:ascii="Century Gothic" w:hAnsi="Century Gothic" w:cs="Arial"/>
                <w:b/>
                <w:sz w:val="16"/>
                <w:szCs w:val="16"/>
              </w:rPr>
              <w:t xml:space="preserve">Nr </w:t>
            </w:r>
            <w:r>
              <w:rPr>
                <w:rFonts w:ascii="Century Gothic" w:hAnsi="Century Gothic" w:cs="Arial"/>
                <w:b/>
                <w:sz w:val="16"/>
                <w:szCs w:val="16"/>
              </w:rPr>
              <w:t>7</w:t>
            </w:r>
            <w:r w:rsidRPr="00403582">
              <w:rPr>
                <w:rFonts w:ascii="Century Gothic" w:hAnsi="Century Gothic" w:cs="Arial"/>
                <w:b/>
                <w:sz w:val="16"/>
                <w:szCs w:val="16"/>
              </w:rPr>
              <w:tab/>
              <w:t>M</w:t>
            </w:r>
            <w:r>
              <w:rPr>
                <w:rFonts w:ascii="Century Gothic" w:hAnsi="Century Gothic" w:cs="Arial"/>
                <w:b/>
                <w:sz w:val="16"/>
                <w:szCs w:val="16"/>
              </w:rPr>
              <w:t>7</w:t>
            </w:r>
          </w:p>
        </w:tc>
        <w:tc>
          <w:tcPr>
            <w:tcW w:w="3626" w:type="dxa"/>
            <w:shd w:val="clear" w:color="auto" w:fill="D9D9D9" w:themeFill="background1" w:themeFillShade="D9"/>
            <w:noWrap/>
            <w:vAlign w:val="center"/>
          </w:tcPr>
          <w:p w14:paraId="1EE125F0" w14:textId="77777777" w:rsidR="00E900EB" w:rsidRPr="00403582" w:rsidRDefault="00E900EB" w:rsidP="00E900EB">
            <w:pPr>
              <w:rPr>
                <w:rFonts w:ascii="Century Gothic" w:hAnsi="Century Gothic" w:cs="Arial"/>
                <w:b/>
                <w:sz w:val="16"/>
                <w:szCs w:val="16"/>
              </w:rPr>
            </w:pPr>
          </w:p>
        </w:tc>
        <w:tc>
          <w:tcPr>
            <w:tcW w:w="1417" w:type="dxa"/>
            <w:shd w:val="clear" w:color="auto" w:fill="D9D9D9" w:themeFill="background1" w:themeFillShade="D9"/>
            <w:noWrap/>
            <w:vAlign w:val="center"/>
          </w:tcPr>
          <w:p w14:paraId="3E793AE9" w14:textId="77777777" w:rsidR="00E900EB" w:rsidRPr="00403582" w:rsidRDefault="00E900EB" w:rsidP="00E900EB">
            <w:pPr>
              <w:jc w:val="center"/>
              <w:rPr>
                <w:rFonts w:ascii="Century Gothic" w:hAnsi="Century Gothic" w:cs="Arial"/>
                <w:b/>
                <w:sz w:val="16"/>
                <w:szCs w:val="16"/>
              </w:rPr>
            </w:pPr>
          </w:p>
        </w:tc>
        <w:tc>
          <w:tcPr>
            <w:tcW w:w="1418" w:type="dxa"/>
            <w:shd w:val="clear" w:color="auto" w:fill="D9D9D9" w:themeFill="background1" w:themeFillShade="D9"/>
            <w:noWrap/>
            <w:vAlign w:val="center"/>
          </w:tcPr>
          <w:p w14:paraId="4BD5C480" w14:textId="536FC175" w:rsidR="00E900EB" w:rsidRPr="00403582" w:rsidRDefault="00E900EB" w:rsidP="00E900EB">
            <w:pPr>
              <w:jc w:val="center"/>
              <w:rPr>
                <w:rFonts w:ascii="Century Gothic" w:hAnsi="Century Gothic" w:cs="Calibri"/>
                <w:b/>
                <w:sz w:val="16"/>
                <w:szCs w:val="16"/>
              </w:rPr>
            </w:pPr>
            <w:r>
              <w:rPr>
                <w:rFonts w:ascii="Century Gothic" w:hAnsi="Century Gothic" w:cs="Calibri"/>
                <w:b/>
                <w:sz w:val="16"/>
                <w:szCs w:val="16"/>
              </w:rPr>
              <w:t>43,27</w:t>
            </w:r>
          </w:p>
        </w:tc>
        <w:tc>
          <w:tcPr>
            <w:tcW w:w="1559" w:type="dxa"/>
            <w:shd w:val="clear" w:color="auto" w:fill="D9D9D9" w:themeFill="background1" w:themeFillShade="D9"/>
            <w:noWrap/>
            <w:vAlign w:val="center"/>
          </w:tcPr>
          <w:p w14:paraId="62E043C1" w14:textId="7DB06F93" w:rsidR="00E900EB" w:rsidRPr="00403582" w:rsidRDefault="00E900EB" w:rsidP="00E900EB">
            <w:pPr>
              <w:jc w:val="center"/>
              <w:rPr>
                <w:rFonts w:ascii="Century Gothic" w:hAnsi="Century Gothic" w:cs="Calibri"/>
                <w:b/>
                <w:sz w:val="16"/>
                <w:szCs w:val="16"/>
              </w:rPr>
            </w:pPr>
            <w:r>
              <w:rPr>
                <w:rFonts w:ascii="Century Gothic" w:hAnsi="Century Gothic" w:cs="Calibri"/>
                <w:b/>
                <w:sz w:val="16"/>
                <w:szCs w:val="16"/>
              </w:rPr>
              <w:t>7,59</w:t>
            </w:r>
          </w:p>
        </w:tc>
      </w:tr>
      <w:tr w:rsidR="00E900EB" w:rsidRPr="00FC6212" w14:paraId="4A83E751" w14:textId="77777777" w:rsidTr="00512EFE">
        <w:trPr>
          <w:trHeight w:val="162"/>
        </w:trPr>
        <w:tc>
          <w:tcPr>
            <w:tcW w:w="1701" w:type="dxa"/>
            <w:shd w:val="clear" w:color="auto" w:fill="FFFFFF" w:themeFill="background1"/>
            <w:noWrap/>
            <w:vAlign w:val="center"/>
          </w:tcPr>
          <w:p w14:paraId="61941B5B" w14:textId="40E07ECC" w:rsidR="00E900EB" w:rsidRPr="00403582" w:rsidRDefault="00E900EB" w:rsidP="00E900EB">
            <w:pPr>
              <w:jc w:val="center"/>
              <w:rPr>
                <w:rFonts w:ascii="Century Gothic" w:hAnsi="Century Gothic" w:cs="Arial"/>
                <w:sz w:val="16"/>
                <w:szCs w:val="16"/>
              </w:rPr>
            </w:pPr>
            <w:r w:rsidRPr="00403582">
              <w:rPr>
                <w:rFonts w:ascii="Century Gothic" w:hAnsi="Century Gothic" w:cs="Arial"/>
                <w:sz w:val="16"/>
                <w:szCs w:val="16"/>
              </w:rPr>
              <w:t>M</w:t>
            </w:r>
            <w:r>
              <w:rPr>
                <w:rFonts w:ascii="Century Gothic" w:hAnsi="Century Gothic" w:cs="Arial"/>
                <w:sz w:val="16"/>
                <w:szCs w:val="16"/>
              </w:rPr>
              <w:t>7</w:t>
            </w:r>
            <w:r w:rsidRPr="00403582">
              <w:rPr>
                <w:rFonts w:ascii="Century Gothic" w:hAnsi="Century Gothic" w:cs="Arial"/>
                <w:sz w:val="16"/>
                <w:szCs w:val="16"/>
              </w:rPr>
              <w:t>.01</w:t>
            </w:r>
          </w:p>
        </w:tc>
        <w:tc>
          <w:tcPr>
            <w:tcW w:w="3626" w:type="dxa"/>
            <w:shd w:val="clear" w:color="auto" w:fill="FFFFFF" w:themeFill="background1"/>
            <w:noWrap/>
            <w:vAlign w:val="center"/>
          </w:tcPr>
          <w:p w14:paraId="09EA6560" w14:textId="58F1B816" w:rsidR="00E900EB" w:rsidRPr="00403582" w:rsidRDefault="00E900EB" w:rsidP="00E900EB">
            <w:pPr>
              <w:rPr>
                <w:rFonts w:ascii="Century Gothic" w:hAnsi="Century Gothic" w:cs="Arial"/>
                <w:sz w:val="16"/>
                <w:szCs w:val="16"/>
              </w:rPr>
            </w:pPr>
            <w:r>
              <w:rPr>
                <w:rFonts w:ascii="Century Gothic" w:hAnsi="Century Gothic" w:cs="Arial"/>
                <w:sz w:val="16"/>
                <w:szCs w:val="16"/>
              </w:rPr>
              <w:t>KORYTARZ</w:t>
            </w:r>
          </w:p>
        </w:tc>
        <w:tc>
          <w:tcPr>
            <w:tcW w:w="1417" w:type="dxa"/>
            <w:shd w:val="clear" w:color="auto" w:fill="FFFFFF" w:themeFill="background1"/>
            <w:noWrap/>
            <w:vAlign w:val="center"/>
          </w:tcPr>
          <w:p w14:paraId="003FDC43" w14:textId="13546807" w:rsidR="00E900EB" w:rsidRPr="00403582" w:rsidRDefault="00E900EB" w:rsidP="00E900EB">
            <w:pPr>
              <w:jc w:val="center"/>
              <w:rPr>
                <w:rFonts w:ascii="Century Gothic" w:hAnsi="Century Gothic" w:cs="Arial"/>
                <w:sz w:val="16"/>
                <w:szCs w:val="16"/>
              </w:rPr>
            </w:pPr>
            <w:r>
              <w:rPr>
                <w:rFonts w:ascii="Century Gothic" w:hAnsi="Century Gothic" w:cs="Arial"/>
                <w:sz w:val="16"/>
                <w:szCs w:val="16"/>
              </w:rPr>
              <w:t>7,74</w:t>
            </w:r>
          </w:p>
        </w:tc>
        <w:tc>
          <w:tcPr>
            <w:tcW w:w="1418" w:type="dxa"/>
            <w:vMerge w:val="restart"/>
            <w:shd w:val="clear" w:color="auto" w:fill="FFFFFF" w:themeFill="background1"/>
            <w:noWrap/>
            <w:vAlign w:val="center"/>
          </w:tcPr>
          <w:p w14:paraId="2CF19549" w14:textId="77777777" w:rsidR="00E900EB" w:rsidRPr="00403582" w:rsidRDefault="00E900EB" w:rsidP="00E900EB">
            <w:pPr>
              <w:jc w:val="center"/>
              <w:rPr>
                <w:rFonts w:ascii="Century Gothic" w:hAnsi="Century Gothic" w:cs="Calibri"/>
                <w:sz w:val="16"/>
                <w:szCs w:val="16"/>
              </w:rPr>
            </w:pPr>
          </w:p>
        </w:tc>
        <w:tc>
          <w:tcPr>
            <w:tcW w:w="1559" w:type="dxa"/>
            <w:vMerge w:val="restart"/>
            <w:shd w:val="clear" w:color="auto" w:fill="FFFFFF" w:themeFill="background1"/>
            <w:noWrap/>
            <w:vAlign w:val="center"/>
          </w:tcPr>
          <w:p w14:paraId="4AF8EC09" w14:textId="77777777" w:rsidR="00E900EB" w:rsidRPr="00403582" w:rsidRDefault="00E900EB" w:rsidP="00E900EB">
            <w:pPr>
              <w:jc w:val="center"/>
              <w:rPr>
                <w:rFonts w:ascii="Century Gothic" w:hAnsi="Century Gothic" w:cs="Calibri"/>
                <w:sz w:val="16"/>
                <w:szCs w:val="16"/>
              </w:rPr>
            </w:pPr>
          </w:p>
        </w:tc>
      </w:tr>
      <w:tr w:rsidR="00E900EB" w:rsidRPr="00FC6212" w14:paraId="2E1A1211" w14:textId="77777777" w:rsidTr="00512EFE">
        <w:trPr>
          <w:trHeight w:val="162"/>
        </w:trPr>
        <w:tc>
          <w:tcPr>
            <w:tcW w:w="1701" w:type="dxa"/>
            <w:shd w:val="clear" w:color="auto" w:fill="FFFFFF" w:themeFill="background1"/>
            <w:noWrap/>
            <w:vAlign w:val="center"/>
          </w:tcPr>
          <w:p w14:paraId="414DE44B" w14:textId="426D6264" w:rsidR="00E900EB" w:rsidRPr="00403582" w:rsidRDefault="00E900EB" w:rsidP="00E900EB">
            <w:pPr>
              <w:jc w:val="center"/>
              <w:rPr>
                <w:rFonts w:ascii="Century Gothic" w:hAnsi="Century Gothic" w:cs="Arial"/>
                <w:sz w:val="16"/>
                <w:szCs w:val="16"/>
              </w:rPr>
            </w:pPr>
            <w:r w:rsidRPr="00403582">
              <w:rPr>
                <w:rFonts w:ascii="Century Gothic" w:hAnsi="Century Gothic" w:cs="Arial"/>
                <w:sz w:val="16"/>
                <w:szCs w:val="16"/>
              </w:rPr>
              <w:t>M</w:t>
            </w:r>
            <w:r>
              <w:rPr>
                <w:rFonts w:ascii="Century Gothic" w:hAnsi="Century Gothic" w:cs="Arial"/>
                <w:sz w:val="16"/>
                <w:szCs w:val="16"/>
              </w:rPr>
              <w:t>7</w:t>
            </w:r>
            <w:r w:rsidRPr="00403582">
              <w:rPr>
                <w:rFonts w:ascii="Century Gothic" w:hAnsi="Century Gothic" w:cs="Arial"/>
                <w:sz w:val="16"/>
                <w:szCs w:val="16"/>
              </w:rPr>
              <w:t>.02</w:t>
            </w:r>
          </w:p>
        </w:tc>
        <w:tc>
          <w:tcPr>
            <w:tcW w:w="3626" w:type="dxa"/>
            <w:shd w:val="clear" w:color="auto" w:fill="FFFFFF" w:themeFill="background1"/>
            <w:noWrap/>
            <w:vAlign w:val="center"/>
          </w:tcPr>
          <w:p w14:paraId="643BF13A" w14:textId="0BD3A8FC" w:rsidR="00E900EB" w:rsidRPr="00403582" w:rsidRDefault="00E900EB" w:rsidP="00E900EB">
            <w:pPr>
              <w:rPr>
                <w:rFonts w:ascii="Century Gothic" w:hAnsi="Century Gothic" w:cs="Arial"/>
                <w:sz w:val="16"/>
                <w:szCs w:val="16"/>
              </w:rPr>
            </w:pPr>
            <w:r w:rsidRPr="00403582">
              <w:rPr>
                <w:rFonts w:ascii="Century Gothic" w:hAnsi="Century Gothic" w:cs="Arial"/>
                <w:sz w:val="16"/>
                <w:szCs w:val="16"/>
              </w:rPr>
              <w:t>ŁAZIENKA</w:t>
            </w:r>
          </w:p>
        </w:tc>
        <w:tc>
          <w:tcPr>
            <w:tcW w:w="1417" w:type="dxa"/>
            <w:shd w:val="clear" w:color="auto" w:fill="FFFFFF" w:themeFill="background1"/>
            <w:noWrap/>
            <w:vAlign w:val="center"/>
          </w:tcPr>
          <w:p w14:paraId="6AA2320F" w14:textId="5CD6147F" w:rsidR="00E900EB" w:rsidRPr="00403582" w:rsidRDefault="00E900EB" w:rsidP="00E900EB">
            <w:pPr>
              <w:jc w:val="center"/>
              <w:rPr>
                <w:rFonts w:ascii="Century Gothic" w:hAnsi="Century Gothic" w:cs="Arial"/>
                <w:sz w:val="16"/>
                <w:szCs w:val="16"/>
              </w:rPr>
            </w:pPr>
            <w:r>
              <w:rPr>
                <w:rFonts w:ascii="Century Gothic" w:hAnsi="Century Gothic" w:cs="Arial"/>
                <w:sz w:val="16"/>
                <w:szCs w:val="16"/>
              </w:rPr>
              <w:t>5,20</w:t>
            </w:r>
          </w:p>
        </w:tc>
        <w:tc>
          <w:tcPr>
            <w:tcW w:w="1418" w:type="dxa"/>
            <w:vMerge/>
            <w:shd w:val="clear" w:color="auto" w:fill="FFFFFF" w:themeFill="background1"/>
            <w:noWrap/>
            <w:vAlign w:val="center"/>
          </w:tcPr>
          <w:p w14:paraId="6B674A2E" w14:textId="77777777" w:rsidR="00E900EB" w:rsidRPr="00403582" w:rsidRDefault="00E900EB" w:rsidP="00E900EB">
            <w:pPr>
              <w:jc w:val="center"/>
              <w:rPr>
                <w:rFonts w:ascii="Century Gothic" w:hAnsi="Century Gothic" w:cs="Calibri"/>
                <w:sz w:val="16"/>
                <w:szCs w:val="16"/>
              </w:rPr>
            </w:pPr>
          </w:p>
        </w:tc>
        <w:tc>
          <w:tcPr>
            <w:tcW w:w="1559" w:type="dxa"/>
            <w:vMerge/>
            <w:shd w:val="clear" w:color="auto" w:fill="FFFFFF" w:themeFill="background1"/>
            <w:noWrap/>
            <w:vAlign w:val="center"/>
          </w:tcPr>
          <w:p w14:paraId="7495B3A7" w14:textId="77777777" w:rsidR="00E900EB" w:rsidRPr="00403582" w:rsidRDefault="00E900EB" w:rsidP="00E900EB">
            <w:pPr>
              <w:jc w:val="center"/>
              <w:rPr>
                <w:rFonts w:ascii="Century Gothic" w:hAnsi="Century Gothic" w:cs="Calibri"/>
                <w:sz w:val="16"/>
                <w:szCs w:val="16"/>
              </w:rPr>
            </w:pPr>
          </w:p>
        </w:tc>
      </w:tr>
      <w:tr w:rsidR="00E900EB" w:rsidRPr="00FC6212" w14:paraId="756EDE93" w14:textId="77777777" w:rsidTr="00512EFE">
        <w:trPr>
          <w:trHeight w:val="162"/>
        </w:trPr>
        <w:tc>
          <w:tcPr>
            <w:tcW w:w="1701" w:type="dxa"/>
            <w:shd w:val="clear" w:color="auto" w:fill="FFFFFF" w:themeFill="background1"/>
            <w:noWrap/>
            <w:vAlign w:val="center"/>
          </w:tcPr>
          <w:p w14:paraId="3933EE84" w14:textId="3E4C39B0" w:rsidR="00E900EB" w:rsidRPr="00403582" w:rsidRDefault="00E900EB" w:rsidP="00E900EB">
            <w:pPr>
              <w:jc w:val="center"/>
              <w:rPr>
                <w:rFonts w:ascii="Century Gothic" w:hAnsi="Century Gothic" w:cs="Arial"/>
                <w:sz w:val="16"/>
                <w:szCs w:val="16"/>
              </w:rPr>
            </w:pPr>
            <w:r w:rsidRPr="00403582">
              <w:rPr>
                <w:rFonts w:ascii="Century Gothic" w:hAnsi="Century Gothic" w:cs="Arial"/>
                <w:sz w:val="16"/>
                <w:szCs w:val="16"/>
              </w:rPr>
              <w:t>M</w:t>
            </w:r>
            <w:r>
              <w:rPr>
                <w:rFonts w:ascii="Century Gothic" w:hAnsi="Century Gothic" w:cs="Arial"/>
                <w:sz w:val="16"/>
                <w:szCs w:val="16"/>
              </w:rPr>
              <w:t>7</w:t>
            </w:r>
            <w:r w:rsidRPr="00403582">
              <w:rPr>
                <w:rFonts w:ascii="Century Gothic" w:hAnsi="Century Gothic" w:cs="Arial"/>
                <w:sz w:val="16"/>
                <w:szCs w:val="16"/>
              </w:rPr>
              <w:t>.03</w:t>
            </w:r>
          </w:p>
        </w:tc>
        <w:tc>
          <w:tcPr>
            <w:tcW w:w="3626" w:type="dxa"/>
            <w:shd w:val="clear" w:color="auto" w:fill="FFFFFF" w:themeFill="background1"/>
            <w:noWrap/>
            <w:vAlign w:val="center"/>
          </w:tcPr>
          <w:p w14:paraId="18521DB7" w14:textId="7D79EF34" w:rsidR="00E900EB" w:rsidRPr="00403582" w:rsidRDefault="00E900EB" w:rsidP="00E900EB">
            <w:pPr>
              <w:rPr>
                <w:rFonts w:ascii="Century Gothic" w:hAnsi="Century Gothic" w:cs="Arial"/>
                <w:sz w:val="16"/>
                <w:szCs w:val="16"/>
              </w:rPr>
            </w:pPr>
            <w:r w:rsidRPr="00403582">
              <w:rPr>
                <w:rFonts w:ascii="Century Gothic" w:hAnsi="Century Gothic" w:cs="Arial"/>
                <w:sz w:val="16"/>
                <w:szCs w:val="16"/>
              </w:rPr>
              <w:t>POKÓJ DZIENNY Z ANEKSEM KUCHENNYM</w:t>
            </w:r>
          </w:p>
        </w:tc>
        <w:tc>
          <w:tcPr>
            <w:tcW w:w="1417" w:type="dxa"/>
            <w:shd w:val="clear" w:color="auto" w:fill="FFFFFF" w:themeFill="background1"/>
            <w:noWrap/>
            <w:vAlign w:val="center"/>
          </w:tcPr>
          <w:p w14:paraId="214AAE34" w14:textId="2DB64FAB" w:rsidR="00E900EB" w:rsidRPr="00403582" w:rsidRDefault="00E900EB" w:rsidP="00E900EB">
            <w:pPr>
              <w:jc w:val="center"/>
              <w:rPr>
                <w:rFonts w:ascii="Century Gothic" w:hAnsi="Century Gothic" w:cs="Arial"/>
                <w:sz w:val="16"/>
                <w:szCs w:val="16"/>
              </w:rPr>
            </w:pPr>
            <w:r>
              <w:rPr>
                <w:rFonts w:ascii="Century Gothic" w:hAnsi="Century Gothic" w:cs="Arial"/>
                <w:sz w:val="16"/>
                <w:szCs w:val="16"/>
              </w:rPr>
              <w:t>17,41</w:t>
            </w:r>
          </w:p>
        </w:tc>
        <w:tc>
          <w:tcPr>
            <w:tcW w:w="1418" w:type="dxa"/>
            <w:vMerge/>
            <w:shd w:val="clear" w:color="auto" w:fill="FFFFFF" w:themeFill="background1"/>
            <w:noWrap/>
            <w:vAlign w:val="center"/>
          </w:tcPr>
          <w:p w14:paraId="4909C79F" w14:textId="77777777" w:rsidR="00E900EB" w:rsidRPr="00403582" w:rsidRDefault="00E900EB" w:rsidP="00E900EB">
            <w:pPr>
              <w:jc w:val="center"/>
              <w:rPr>
                <w:rFonts w:ascii="Century Gothic" w:hAnsi="Century Gothic" w:cs="Calibri"/>
                <w:sz w:val="16"/>
                <w:szCs w:val="16"/>
              </w:rPr>
            </w:pPr>
          </w:p>
        </w:tc>
        <w:tc>
          <w:tcPr>
            <w:tcW w:w="1559" w:type="dxa"/>
            <w:vMerge/>
            <w:shd w:val="clear" w:color="auto" w:fill="FFFFFF" w:themeFill="background1"/>
            <w:noWrap/>
            <w:vAlign w:val="center"/>
          </w:tcPr>
          <w:p w14:paraId="173C0A96" w14:textId="77777777" w:rsidR="00E900EB" w:rsidRPr="00403582" w:rsidRDefault="00E900EB" w:rsidP="00E900EB">
            <w:pPr>
              <w:jc w:val="center"/>
              <w:rPr>
                <w:rFonts w:ascii="Century Gothic" w:hAnsi="Century Gothic" w:cs="Calibri"/>
                <w:sz w:val="16"/>
                <w:szCs w:val="16"/>
              </w:rPr>
            </w:pPr>
          </w:p>
        </w:tc>
      </w:tr>
      <w:tr w:rsidR="00E900EB" w:rsidRPr="00FC6212" w14:paraId="1FE60CF4" w14:textId="77777777" w:rsidTr="00512EFE">
        <w:trPr>
          <w:trHeight w:val="162"/>
        </w:trPr>
        <w:tc>
          <w:tcPr>
            <w:tcW w:w="1701" w:type="dxa"/>
            <w:shd w:val="clear" w:color="auto" w:fill="FFFFFF" w:themeFill="background1"/>
            <w:noWrap/>
            <w:vAlign w:val="center"/>
          </w:tcPr>
          <w:p w14:paraId="395DB58C" w14:textId="54F328D2" w:rsidR="00E900EB" w:rsidRPr="00403582" w:rsidRDefault="00E900EB" w:rsidP="00E900EB">
            <w:pPr>
              <w:jc w:val="center"/>
              <w:rPr>
                <w:rFonts w:ascii="Century Gothic" w:hAnsi="Century Gothic" w:cs="Arial"/>
                <w:sz w:val="16"/>
                <w:szCs w:val="16"/>
              </w:rPr>
            </w:pPr>
            <w:r w:rsidRPr="00403582">
              <w:rPr>
                <w:rFonts w:ascii="Century Gothic" w:hAnsi="Century Gothic" w:cs="Arial"/>
                <w:sz w:val="16"/>
                <w:szCs w:val="16"/>
              </w:rPr>
              <w:t>M</w:t>
            </w:r>
            <w:r>
              <w:rPr>
                <w:rFonts w:ascii="Century Gothic" w:hAnsi="Century Gothic" w:cs="Arial"/>
                <w:sz w:val="16"/>
                <w:szCs w:val="16"/>
              </w:rPr>
              <w:t>7</w:t>
            </w:r>
            <w:r w:rsidRPr="00403582">
              <w:rPr>
                <w:rFonts w:ascii="Century Gothic" w:hAnsi="Century Gothic" w:cs="Arial"/>
                <w:sz w:val="16"/>
                <w:szCs w:val="16"/>
              </w:rPr>
              <w:t>.04</w:t>
            </w:r>
          </w:p>
        </w:tc>
        <w:tc>
          <w:tcPr>
            <w:tcW w:w="3626" w:type="dxa"/>
            <w:shd w:val="clear" w:color="auto" w:fill="FFFFFF" w:themeFill="background1"/>
            <w:noWrap/>
            <w:vAlign w:val="center"/>
          </w:tcPr>
          <w:p w14:paraId="5B0A9758" w14:textId="6822C172" w:rsidR="00E900EB" w:rsidRPr="00403582" w:rsidRDefault="00E900EB" w:rsidP="00E900EB">
            <w:pPr>
              <w:rPr>
                <w:rFonts w:ascii="Century Gothic" w:hAnsi="Century Gothic" w:cs="Arial"/>
                <w:sz w:val="16"/>
                <w:szCs w:val="16"/>
              </w:rPr>
            </w:pPr>
            <w:r w:rsidRPr="00403582">
              <w:rPr>
                <w:rFonts w:ascii="Century Gothic" w:hAnsi="Century Gothic" w:cs="Arial"/>
                <w:sz w:val="16"/>
                <w:szCs w:val="16"/>
              </w:rPr>
              <w:t>SYPIALNIA</w:t>
            </w:r>
          </w:p>
        </w:tc>
        <w:tc>
          <w:tcPr>
            <w:tcW w:w="1417" w:type="dxa"/>
            <w:shd w:val="clear" w:color="auto" w:fill="FFFFFF" w:themeFill="background1"/>
            <w:noWrap/>
            <w:vAlign w:val="center"/>
          </w:tcPr>
          <w:p w14:paraId="405D02DB" w14:textId="2ACCFF62" w:rsidR="00E900EB" w:rsidRPr="00403582" w:rsidRDefault="00E900EB" w:rsidP="00E900EB">
            <w:pPr>
              <w:jc w:val="center"/>
              <w:rPr>
                <w:rFonts w:ascii="Century Gothic" w:hAnsi="Century Gothic" w:cs="Arial"/>
                <w:sz w:val="16"/>
                <w:szCs w:val="16"/>
              </w:rPr>
            </w:pPr>
            <w:r>
              <w:rPr>
                <w:rFonts w:ascii="Century Gothic" w:hAnsi="Century Gothic" w:cs="Arial"/>
                <w:sz w:val="16"/>
                <w:szCs w:val="16"/>
              </w:rPr>
              <w:t>9,76</w:t>
            </w:r>
          </w:p>
        </w:tc>
        <w:tc>
          <w:tcPr>
            <w:tcW w:w="1418" w:type="dxa"/>
            <w:vMerge/>
            <w:shd w:val="clear" w:color="auto" w:fill="FFFFFF" w:themeFill="background1"/>
            <w:noWrap/>
            <w:vAlign w:val="center"/>
          </w:tcPr>
          <w:p w14:paraId="4B435703" w14:textId="77777777" w:rsidR="00E900EB" w:rsidRPr="00403582" w:rsidRDefault="00E900EB" w:rsidP="00E900EB">
            <w:pPr>
              <w:jc w:val="center"/>
              <w:rPr>
                <w:rFonts w:ascii="Century Gothic" w:hAnsi="Century Gothic" w:cs="Calibri"/>
                <w:sz w:val="16"/>
                <w:szCs w:val="16"/>
              </w:rPr>
            </w:pPr>
          </w:p>
        </w:tc>
        <w:tc>
          <w:tcPr>
            <w:tcW w:w="1559" w:type="dxa"/>
            <w:vMerge/>
            <w:shd w:val="clear" w:color="auto" w:fill="FFFFFF" w:themeFill="background1"/>
            <w:noWrap/>
            <w:vAlign w:val="center"/>
          </w:tcPr>
          <w:p w14:paraId="716DE48E" w14:textId="77777777" w:rsidR="00E900EB" w:rsidRPr="00403582" w:rsidRDefault="00E900EB" w:rsidP="00E900EB">
            <w:pPr>
              <w:jc w:val="center"/>
              <w:rPr>
                <w:rFonts w:ascii="Century Gothic" w:hAnsi="Century Gothic" w:cs="Calibri"/>
                <w:sz w:val="16"/>
                <w:szCs w:val="16"/>
              </w:rPr>
            </w:pPr>
          </w:p>
        </w:tc>
      </w:tr>
      <w:tr w:rsidR="00E900EB" w:rsidRPr="00FC6212" w14:paraId="3E31431D" w14:textId="77777777" w:rsidTr="00512EFE">
        <w:trPr>
          <w:trHeight w:val="162"/>
        </w:trPr>
        <w:tc>
          <w:tcPr>
            <w:tcW w:w="1701" w:type="dxa"/>
            <w:shd w:val="clear" w:color="auto" w:fill="FFFFFF" w:themeFill="background1"/>
            <w:noWrap/>
            <w:vAlign w:val="center"/>
          </w:tcPr>
          <w:p w14:paraId="578BBFBC" w14:textId="14A8B679" w:rsidR="00E900EB" w:rsidRPr="00403582" w:rsidRDefault="00E900EB" w:rsidP="00E900EB">
            <w:pPr>
              <w:jc w:val="center"/>
              <w:rPr>
                <w:rFonts w:ascii="Century Gothic" w:hAnsi="Century Gothic" w:cs="Arial"/>
                <w:sz w:val="16"/>
                <w:szCs w:val="16"/>
              </w:rPr>
            </w:pPr>
            <w:r w:rsidRPr="00403582">
              <w:rPr>
                <w:rFonts w:ascii="Century Gothic" w:hAnsi="Century Gothic" w:cs="Arial"/>
                <w:sz w:val="16"/>
                <w:szCs w:val="16"/>
              </w:rPr>
              <w:t>M</w:t>
            </w:r>
            <w:r>
              <w:rPr>
                <w:rFonts w:ascii="Century Gothic" w:hAnsi="Century Gothic" w:cs="Arial"/>
                <w:sz w:val="16"/>
                <w:szCs w:val="16"/>
              </w:rPr>
              <w:t>7</w:t>
            </w:r>
            <w:r w:rsidRPr="00403582">
              <w:rPr>
                <w:rFonts w:ascii="Century Gothic" w:hAnsi="Century Gothic" w:cs="Arial"/>
                <w:sz w:val="16"/>
                <w:szCs w:val="16"/>
              </w:rPr>
              <w:t>.05</w:t>
            </w:r>
          </w:p>
        </w:tc>
        <w:tc>
          <w:tcPr>
            <w:tcW w:w="3626" w:type="dxa"/>
            <w:shd w:val="clear" w:color="auto" w:fill="FFFFFF" w:themeFill="background1"/>
            <w:noWrap/>
            <w:vAlign w:val="center"/>
          </w:tcPr>
          <w:p w14:paraId="274779FF" w14:textId="65BE4E3E" w:rsidR="00E900EB" w:rsidRPr="00403582" w:rsidRDefault="00E900EB" w:rsidP="00E900EB">
            <w:pPr>
              <w:rPr>
                <w:rFonts w:ascii="Century Gothic" w:hAnsi="Century Gothic" w:cs="Arial"/>
                <w:sz w:val="16"/>
                <w:szCs w:val="16"/>
              </w:rPr>
            </w:pPr>
            <w:r>
              <w:rPr>
                <w:rFonts w:ascii="Century Gothic" w:hAnsi="Century Gothic" w:cs="Arial"/>
                <w:sz w:val="16"/>
                <w:szCs w:val="16"/>
              </w:rPr>
              <w:t>GARDEROBA</w:t>
            </w:r>
          </w:p>
        </w:tc>
        <w:tc>
          <w:tcPr>
            <w:tcW w:w="1417" w:type="dxa"/>
            <w:shd w:val="clear" w:color="auto" w:fill="FFFFFF" w:themeFill="background1"/>
            <w:noWrap/>
            <w:vAlign w:val="center"/>
          </w:tcPr>
          <w:p w14:paraId="7C1FF849" w14:textId="43A4C869" w:rsidR="00E900EB" w:rsidRPr="00403582" w:rsidRDefault="00E900EB" w:rsidP="00E900EB">
            <w:pPr>
              <w:jc w:val="center"/>
              <w:rPr>
                <w:rFonts w:ascii="Century Gothic" w:hAnsi="Century Gothic" w:cs="Arial"/>
                <w:sz w:val="16"/>
                <w:szCs w:val="16"/>
              </w:rPr>
            </w:pPr>
            <w:r>
              <w:rPr>
                <w:rFonts w:ascii="Century Gothic" w:hAnsi="Century Gothic" w:cs="Arial"/>
                <w:sz w:val="16"/>
                <w:szCs w:val="16"/>
              </w:rPr>
              <w:t>3,16</w:t>
            </w:r>
          </w:p>
        </w:tc>
        <w:tc>
          <w:tcPr>
            <w:tcW w:w="1418" w:type="dxa"/>
            <w:vMerge/>
            <w:shd w:val="clear" w:color="auto" w:fill="FFFFFF" w:themeFill="background1"/>
            <w:noWrap/>
            <w:vAlign w:val="center"/>
          </w:tcPr>
          <w:p w14:paraId="718501C0" w14:textId="77777777" w:rsidR="00E900EB" w:rsidRPr="00403582" w:rsidRDefault="00E900EB" w:rsidP="00E900EB">
            <w:pPr>
              <w:jc w:val="center"/>
              <w:rPr>
                <w:rFonts w:ascii="Century Gothic" w:hAnsi="Century Gothic" w:cs="Calibri"/>
                <w:sz w:val="16"/>
                <w:szCs w:val="16"/>
              </w:rPr>
            </w:pPr>
          </w:p>
        </w:tc>
        <w:tc>
          <w:tcPr>
            <w:tcW w:w="1559" w:type="dxa"/>
            <w:vMerge/>
            <w:shd w:val="clear" w:color="auto" w:fill="FFFFFF" w:themeFill="background1"/>
            <w:noWrap/>
            <w:vAlign w:val="center"/>
          </w:tcPr>
          <w:p w14:paraId="16A11F0F" w14:textId="77777777" w:rsidR="00E900EB" w:rsidRPr="00403582" w:rsidRDefault="00E900EB" w:rsidP="00E900EB">
            <w:pPr>
              <w:jc w:val="center"/>
              <w:rPr>
                <w:rFonts w:ascii="Century Gothic" w:hAnsi="Century Gothic" w:cs="Calibri"/>
                <w:sz w:val="16"/>
                <w:szCs w:val="16"/>
              </w:rPr>
            </w:pPr>
          </w:p>
        </w:tc>
      </w:tr>
      <w:tr w:rsidR="00E900EB" w:rsidRPr="00FC6212" w14:paraId="4F4B44DF" w14:textId="77777777" w:rsidTr="00512EFE">
        <w:trPr>
          <w:trHeight w:val="162"/>
        </w:trPr>
        <w:tc>
          <w:tcPr>
            <w:tcW w:w="1701" w:type="dxa"/>
            <w:shd w:val="clear" w:color="auto" w:fill="D9D9D9" w:themeFill="background1" w:themeFillShade="D9"/>
            <w:noWrap/>
            <w:vAlign w:val="center"/>
          </w:tcPr>
          <w:p w14:paraId="1E68CD91" w14:textId="08E25004" w:rsidR="00E900EB" w:rsidRPr="00403582" w:rsidRDefault="00E900EB" w:rsidP="00E900EB">
            <w:pPr>
              <w:jc w:val="center"/>
              <w:rPr>
                <w:rFonts w:ascii="Century Gothic" w:hAnsi="Century Gothic" w:cs="Arial"/>
                <w:b/>
                <w:sz w:val="16"/>
                <w:szCs w:val="16"/>
              </w:rPr>
            </w:pPr>
            <w:r w:rsidRPr="00403582">
              <w:rPr>
                <w:rFonts w:ascii="Century Gothic" w:hAnsi="Century Gothic" w:cs="Arial"/>
                <w:b/>
                <w:sz w:val="16"/>
                <w:szCs w:val="16"/>
              </w:rPr>
              <w:t xml:space="preserve">Nr </w:t>
            </w:r>
            <w:r>
              <w:rPr>
                <w:rFonts w:ascii="Century Gothic" w:hAnsi="Century Gothic" w:cs="Arial"/>
                <w:b/>
                <w:sz w:val="16"/>
                <w:szCs w:val="16"/>
              </w:rPr>
              <w:t>8</w:t>
            </w:r>
            <w:r w:rsidRPr="00403582">
              <w:rPr>
                <w:rFonts w:ascii="Century Gothic" w:hAnsi="Century Gothic" w:cs="Arial"/>
                <w:b/>
                <w:sz w:val="16"/>
                <w:szCs w:val="16"/>
              </w:rPr>
              <w:tab/>
              <w:t>M</w:t>
            </w:r>
            <w:r>
              <w:rPr>
                <w:rFonts w:ascii="Century Gothic" w:hAnsi="Century Gothic" w:cs="Arial"/>
                <w:b/>
                <w:sz w:val="16"/>
                <w:szCs w:val="16"/>
              </w:rPr>
              <w:t>8</w:t>
            </w:r>
          </w:p>
        </w:tc>
        <w:tc>
          <w:tcPr>
            <w:tcW w:w="3626" w:type="dxa"/>
            <w:shd w:val="clear" w:color="auto" w:fill="D9D9D9" w:themeFill="background1" w:themeFillShade="D9"/>
            <w:noWrap/>
            <w:vAlign w:val="center"/>
          </w:tcPr>
          <w:p w14:paraId="35A2E940" w14:textId="77777777" w:rsidR="00E900EB" w:rsidRPr="00403582" w:rsidRDefault="00E900EB" w:rsidP="00E900EB">
            <w:pPr>
              <w:rPr>
                <w:rFonts w:ascii="Century Gothic" w:hAnsi="Century Gothic" w:cs="Arial"/>
                <w:b/>
                <w:sz w:val="16"/>
                <w:szCs w:val="16"/>
              </w:rPr>
            </w:pPr>
          </w:p>
        </w:tc>
        <w:tc>
          <w:tcPr>
            <w:tcW w:w="1417" w:type="dxa"/>
            <w:shd w:val="clear" w:color="auto" w:fill="D9D9D9" w:themeFill="background1" w:themeFillShade="D9"/>
            <w:noWrap/>
            <w:vAlign w:val="center"/>
          </w:tcPr>
          <w:p w14:paraId="45DB1138" w14:textId="77777777" w:rsidR="00E900EB" w:rsidRPr="00403582" w:rsidRDefault="00E900EB" w:rsidP="00E900EB">
            <w:pPr>
              <w:jc w:val="center"/>
              <w:rPr>
                <w:rFonts w:ascii="Century Gothic" w:hAnsi="Century Gothic" w:cs="Arial"/>
                <w:b/>
                <w:sz w:val="16"/>
                <w:szCs w:val="16"/>
              </w:rPr>
            </w:pPr>
          </w:p>
        </w:tc>
        <w:tc>
          <w:tcPr>
            <w:tcW w:w="1418" w:type="dxa"/>
            <w:shd w:val="clear" w:color="auto" w:fill="D9D9D9" w:themeFill="background1" w:themeFillShade="D9"/>
            <w:noWrap/>
            <w:vAlign w:val="center"/>
          </w:tcPr>
          <w:p w14:paraId="00306A70" w14:textId="7A4C6FFC" w:rsidR="00E900EB" w:rsidRPr="00403582" w:rsidRDefault="00E900EB" w:rsidP="00E900EB">
            <w:pPr>
              <w:jc w:val="center"/>
              <w:rPr>
                <w:rFonts w:ascii="Century Gothic" w:hAnsi="Century Gothic" w:cs="Calibri"/>
                <w:b/>
                <w:sz w:val="16"/>
                <w:szCs w:val="16"/>
              </w:rPr>
            </w:pPr>
            <w:r>
              <w:rPr>
                <w:rFonts w:ascii="Century Gothic" w:hAnsi="Century Gothic" w:cs="Calibri"/>
                <w:b/>
                <w:sz w:val="16"/>
                <w:szCs w:val="16"/>
              </w:rPr>
              <w:t>43,47</w:t>
            </w:r>
          </w:p>
        </w:tc>
        <w:tc>
          <w:tcPr>
            <w:tcW w:w="1559" w:type="dxa"/>
            <w:shd w:val="clear" w:color="auto" w:fill="D9D9D9" w:themeFill="background1" w:themeFillShade="D9"/>
            <w:noWrap/>
            <w:vAlign w:val="center"/>
          </w:tcPr>
          <w:p w14:paraId="5C6FFD0A" w14:textId="250FDA5B" w:rsidR="00E900EB" w:rsidRPr="00403582" w:rsidRDefault="00E900EB" w:rsidP="00E900EB">
            <w:pPr>
              <w:jc w:val="center"/>
              <w:rPr>
                <w:rFonts w:ascii="Century Gothic" w:hAnsi="Century Gothic" w:cs="Calibri"/>
                <w:b/>
                <w:sz w:val="16"/>
                <w:szCs w:val="16"/>
              </w:rPr>
            </w:pPr>
            <w:r>
              <w:rPr>
                <w:rFonts w:ascii="Century Gothic" w:hAnsi="Century Gothic" w:cs="Calibri"/>
                <w:b/>
                <w:sz w:val="16"/>
                <w:szCs w:val="16"/>
              </w:rPr>
              <w:t>7,43</w:t>
            </w:r>
          </w:p>
        </w:tc>
      </w:tr>
      <w:tr w:rsidR="00460056" w:rsidRPr="00FC6212" w14:paraId="3456090B" w14:textId="77777777" w:rsidTr="00512EFE">
        <w:trPr>
          <w:trHeight w:val="162"/>
        </w:trPr>
        <w:tc>
          <w:tcPr>
            <w:tcW w:w="1701" w:type="dxa"/>
            <w:shd w:val="clear" w:color="auto" w:fill="FFFFFF" w:themeFill="background1"/>
            <w:noWrap/>
            <w:vAlign w:val="center"/>
          </w:tcPr>
          <w:p w14:paraId="159DF7E1" w14:textId="2A5351B9" w:rsidR="00460056" w:rsidRPr="00403582" w:rsidRDefault="00460056" w:rsidP="00E900EB">
            <w:pPr>
              <w:jc w:val="center"/>
              <w:rPr>
                <w:rFonts w:ascii="Century Gothic" w:hAnsi="Century Gothic" w:cs="Arial"/>
                <w:sz w:val="16"/>
                <w:szCs w:val="16"/>
              </w:rPr>
            </w:pPr>
            <w:r w:rsidRPr="00403582">
              <w:rPr>
                <w:rFonts w:ascii="Century Gothic" w:hAnsi="Century Gothic" w:cs="Arial"/>
                <w:sz w:val="16"/>
                <w:szCs w:val="16"/>
              </w:rPr>
              <w:t>M</w:t>
            </w:r>
            <w:r>
              <w:rPr>
                <w:rFonts w:ascii="Century Gothic" w:hAnsi="Century Gothic" w:cs="Arial"/>
                <w:sz w:val="16"/>
                <w:szCs w:val="16"/>
              </w:rPr>
              <w:t>8</w:t>
            </w:r>
            <w:r w:rsidRPr="00403582">
              <w:rPr>
                <w:rFonts w:ascii="Century Gothic" w:hAnsi="Century Gothic" w:cs="Arial"/>
                <w:sz w:val="16"/>
                <w:szCs w:val="16"/>
              </w:rPr>
              <w:t>.01</w:t>
            </w:r>
          </w:p>
        </w:tc>
        <w:tc>
          <w:tcPr>
            <w:tcW w:w="3626" w:type="dxa"/>
            <w:shd w:val="clear" w:color="auto" w:fill="FFFFFF" w:themeFill="background1"/>
            <w:noWrap/>
            <w:vAlign w:val="center"/>
          </w:tcPr>
          <w:p w14:paraId="683B368C" w14:textId="5BD9BE13" w:rsidR="00460056" w:rsidRPr="00403582" w:rsidRDefault="00460056" w:rsidP="00E900EB">
            <w:pPr>
              <w:rPr>
                <w:rFonts w:ascii="Century Gothic" w:hAnsi="Century Gothic" w:cs="Arial"/>
                <w:sz w:val="16"/>
                <w:szCs w:val="16"/>
              </w:rPr>
            </w:pPr>
            <w:r>
              <w:rPr>
                <w:rFonts w:ascii="Century Gothic" w:hAnsi="Century Gothic" w:cs="Arial"/>
                <w:sz w:val="16"/>
                <w:szCs w:val="16"/>
              </w:rPr>
              <w:t>KORYTARZ</w:t>
            </w:r>
          </w:p>
        </w:tc>
        <w:tc>
          <w:tcPr>
            <w:tcW w:w="1417" w:type="dxa"/>
            <w:shd w:val="clear" w:color="auto" w:fill="FFFFFF" w:themeFill="background1"/>
            <w:noWrap/>
            <w:vAlign w:val="center"/>
          </w:tcPr>
          <w:p w14:paraId="42A88176" w14:textId="002124AC" w:rsidR="00460056" w:rsidRPr="00403582" w:rsidRDefault="00460056" w:rsidP="00E900EB">
            <w:pPr>
              <w:jc w:val="center"/>
              <w:rPr>
                <w:rFonts w:ascii="Century Gothic" w:hAnsi="Century Gothic" w:cs="Arial"/>
                <w:sz w:val="16"/>
                <w:szCs w:val="16"/>
              </w:rPr>
            </w:pPr>
            <w:r>
              <w:rPr>
                <w:rFonts w:ascii="Century Gothic" w:hAnsi="Century Gothic" w:cs="Arial"/>
                <w:sz w:val="16"/>
                <w:szCs w:val="16"/>
              </w:rPr>
              <w:t>7,79</w:t>
            </w:r>
          </w:p>
        </w:tc>
        <w:tc>
          <w:tcPr>
            <w:tcW w:w="1418" w:type="dxa"/>
            <w:vMerge w:val="restart"/>
            <w:shd w:val="clear" w:color="auto" w:fill="FFFFFF" w:themeFill="background1"/>
            <w:noWrap/>
            <w:vAlign w:val="center"/>
          </w:tcPr>
          <w:p w14:paraId="557B5539" w14:textId="77777777" w:rsidR="00460056" w:rsidRPr="00403582" w:rsidRDefault="00460056" w:rsidP="00E900EB">
            <w:pPr>
              <w:jc w:val="center"/>
              <w:rPr>
                <w:rFonts w:ascii="Century Gothic" w:hAnsi="Century Gothic" w:cs="Calibri"/>
                <w:sz w:val="16"/>
                <w:szCs w:val="16"/>
              </w:rPr>
            </w:pPr>
          </w:p>
        </w:tc>
        <w:tc>
          <w:tcPr>
            <w:tcW w:w="1559" w:type="dxa"/>
            <w:vMerge w:val="restart"/>
            <w:shd w:val="clear" w:color="auto" w:fill="FFFFFF" w:themeFill="background1"/>
            <w:noWrap/>
            <w:vAlign w:val="center"/>
          </w:tcPr>
          <w:p w14:paraId="77813EE0" w14:textId="77777777" w:rsidR="00460056" w:rsidRPr="00403582" w:rsidRDefault="00460056" w:rsidP="00E900EB">
            <w:pPr>
              <w:jc w:val="center"/>
              <w:rPr>
                <w:rFonts w:ascii="Century Gothic" w:hAnsi="Century Gothic" w:cs="Calibri"/>
                <w:sz w:val="16"/>
                <w:szCs w:val="16"/>
              </w:rPr>
            </w:pPr>
          </w:p>
        </w:tc>
      </w:tr>
      <w:tr w:rsidR="00460056" w:rsidRPr="00FC6212" w14:paraId="6DF9FA61" w14:textId="77777777" w:rsidTr="00512EFE">
        <w:trPr>
          <w:trHeight w:val="162"/>
        </w:trPr>
        <w:tc>
          <w:tcPr>
            <w:tcW w:w="1701" w:type="dxa"/>
            <w:shd w:val="clear" w:color="auto" w:fill="FFFFFF" w:themeFill="background1"/>
            <w:noWrap/>
            <w:vAlign w:val="center"/>
          </w:tcPr>
          <w:p w14:paraId="63A5B39A" w14:textId="78B88F74" w:rsidR="00460056" w:rsidRPr="00403582" w:rsidRDefault="00460056" w:rsidP="00E900EB">
            <w:pPr>
              <w:jc w:val="center"/>
              <w:rPr>
                <w:rFonts w:ascii="Century Gothic" w:hAnsi="Century Gothic" w:cs="Arial"/>
                <w:sz w:val="16"/>
                <w:szCs w:val="16"/>
              </w:rPr>
            </w:pPr>
            <w:r w:rsidRPr="00403582">
              <w:rPr>
                <w:rFonts w:ascii="Century Gothic" w:hAnsi="Century Gothic" w:cs="Arial"/>
                <w:sz w:val="16"/>
                <w:szCs w:val="16"/>
              </w:rPr>
              <w:t>M</w:t>
            </w:r>
            <w:r>
              <w:rPr>
                <w:rFonts w:ascii="Century Gothic" w:hAnsi="Century Gothic" w:cs="Arial"/>
                <w:sz w:val="16"/>
                <w:szCs w:val="16"/>
              </w:rPr>
              <w:t>8</w:t>
            </w:r>
            <w:r w:rsidRPr="00403582">
              <w:rPr>
                <w:rFonts w:ascii="Century Gothic" w:hAnsi="Century Gothic" w:cs="Arial"/>
                <w:sz w:val="16"/>
                <w:szCs w:val="16"/>
              </w:rPr>
              <w:t>.02</w:t>
            </w:r>
          </w:p>
        </w:tc>
        <w:tc>
          <w:tcPr>
            <w:tcW w:w="3626" w:type="dxa"/>
            <w:shd w:val="clear" w:color="auto" w:fill="FFFFFF" w:themeFill="background1"/>
            <w:noWrap/>
            <w:vAlign w:val="center"/>
          </w:tcPr>
          <w:p w14:paraId="66E7F528" w14:textId="25DE625F" w:rsidR="00460056" w:rsidRPr="00403582" w:rsidRDefault="00460056" w:rsidP="00E900EB">
            <w:pPr>
              <w:rPr>
                <w:rFonts w:ascii="Century Gothic" w:hAnsi="Century Gothic" w:cs="Arial"/>
                <w:sz w:val="16"/>
                <w:szCs w:val="16"/>
              </w:rPr>
            </w:pPr>
            <w:r>
              <w:rPr>
                <w:rFonts w:ascii="Century Gothic" w:hAnsi="Century Gothic" w:cs="Arial"/>
                <w:sz w:val="16"/>
                <w:szCs w:val="16"/>
              </w:rPr>
              <w:t>GARDEROBA</w:t>
            </w:r>
          </w:p>
        </w:tc>
        <w:tc>
          <w:tcPr>
            <w:tcW w:w="1417" w:type="dxa"/>
            <w:shd w:val="clear" w:color="auto" w:fill="FFFFFF" w:themeFill="background1"/>
            <w:noWrap/>
            <w:vAlign w:val="center"/>
          </w:tcPr>
          <w:p w14:paraId="6BB4F40B" w14:textId="2CFD1CC1" w:rsidR="00460056" w:rsidRPr="00403582" w:rsidRDefault="00460056" w:rsidP="00E900EB">
            <w:pPr>
              <w:jc w:val="center"/>
              <w:rPr>
                <w:rFonts w:ascii="Century Gothic" w:hAnsi="Century Gothic" w:cs="Arial"/>
                <w:sz w:val="16"/>
                <w:szCs w:val="16"/>
              </w:rPr>
            </w:pPr>
            <w:r>
              <w:rPr>
                <w:rFonts w:ascii="Century Gothic" w:hAnsi="Century Gothic" w:cs="Arial"/>
                <w:sz w:val="16"/>
                <w:szCs w:val="16"/>
              </w:rPr>
              <w:t>3,23</w:t>
            </w:r>
          </w:p>
        </w:tc>
        <w:tc>
          <w:tcPr>
            <w:tcW w:w="1418" w:type="dxa"/>
            <w:vMerge/>
            <w:shd w:val="clear" w:color="auto" w:fill="FFFFFF" w:themeFill="background1"/>
            <w:noWrap/>
            <w:vAlign w:val="center"/>
          </w:tcPr>
          <w:p w14:paraId="18033525" w14:textId="77777777" w:rsidR="00460056" w:rsidRPr="00403582" w:rsidRDefault="00460056" w:rsidP="00E900EB">
            <w:pPr>
              <w:jc w:val="center"/>
              <w:rPr>
                <w:rFonts w:ascii="Century Gothic" w:hAnsi="Century Gothic" w:cs="Calibri"/>
                <w:sz w:val="16"/>
                <w:szCs w:val="16"/>
              </w:rPr>
            </w:pPr>
          </w:p>
        </w:tc>
        <w:tc>
          <w:tcPr>
            <w:tcW w:w="1559" w:type="dxa"/>
            <w:vMerge/>
            <w:shd w:val="clear" w:color="auto" w:fill="FFFFFF" w:themeFill="background1"/>
            <w:noWrap/>
            <w:vAlign w:val="center"/>
          </w:tcPr>
          <w:p w14:paraId="4E1A9CB0" w14:textId="77777777" w:rsidR="00460056" w:rsidRPr="00403582" w:rsidRDefault="00460056" w:rsidP="00E900EB">
            <w:pPr>
              <w:jc w:val="center"/>
              <w:rPr>
                <w:rFonts w:ascii="Century Gothic" w:hAnsi="Century Gothic" w:cs="Calibri"/>
                <w:sz w:val="16"/>
                <w:szCs w:val="16"/>
              </w:rPr>
            </w:pPr>
          </w:p>
        </w:tc>
      </w:tr>
      <w:tr w:rsidR="00460056" w:rsidRPr="00FC6212" w14:paraId="263D4A65" w14:textId="77777777" w:rsidTr="00512EFE">
        <w:trPr>
          <w:trHeight w:val="162"/>
        </w:trPr>
        <w:tc>
          <w:tcPr>
            <w:tcW w:w="1701" w:type="dxa"/>
            <w:shd w:val="clear" w:color="auto" w:fill="FFFFFF" w:themeFill="background1"/>
            <w:noWrap/>
            <w:vAlign w:val="center"/>
          </w:tcPr>
          <w:p w14:paraId="2A075167" w14:textId="1B2E33A7" w:rsidR="00460056" w:rsidRPr="00403582" w:rsidRDefault="00460056" w:rsidP="00460056">
            <w:pPr>
              <w:jc w:val="center"/>
              <w:rPr>
                <w:rFonts w:ascii="Century Gothic" w:hAnsi="Century Gothic" w:cs="Arial"/>
                <w:sz w:val="16"/>
                <w:szCs w:val="16"/>
              </w:rPr>
            </w:pPr>
            <w:r w:rsidRPr="00403582">
              <w:rPr>
                <w:rFonts w:ascii="Century Gothic" w:hAnsi="Century Gothic" w:cs="Arial"/>
                <w:sz w:val="16"/>
                <w:szCs w:val="16"/>
              </w:rPr>
              <w:t>M</w:t>
            </w:r>
            <w:r>
              <w:rPr>
                <w:rFonts w:ascii="Century Gothic" w:hAnsi="Century Gothic" w:cs="Arial"/>
                <w:sz w:val="16"/>
                <w:szCs w:val="16"/>
              </w:rPr>
              <w:t>8</w:t>
            </w:r>
            <w:r w:rsidRPr="00403582">
              <w:rPr>
                <w:rFonts w:ascii="Century Gothic" w:hAnsi="Century Gothic" w:cs="Arial"/>
                <w:sz w:val="16"/>
                <w:szCs w:val="16"/>
              </w:rPr>
              <w:t>.03</w:t>
            </w:r>
          </w:p>
        </w:tc>
        <w:tc>
          <w:tcPr>
            <w:tcW w:w="3626" w:type="dxa"/>
            <w:shd w:val="clear" w:color="auto" w:fill="FFFFFF" w:themeFill="background1"/>
            <w:noWrap/>
            <w:vAlign w:val="center"/>
          </w:tcPr>
          <w:p w14:paraId="75CAA120" w14:textId="12F7AB66" w:rsidR="00460056" w:rsidRPr="00403582" w:rsidRDefault="00460056" w:rsidP="00460056">
            <w:pPr>
              <w:rPr>
                <w:rFonts w:ascii="Century Gothic" w:hAnsi="Century Gothic" w:cs="Arial"/>
                <w:sz w:val="16"/>
                <w:szCs w:val="16"/>
              </w:rPr>
            </w:pPr>
            <w:r w:rsidRPr="00403582">
              <w:rPr>
                <w:rFonts w:ascii="Century Gothic" w:hAnsi="Century Gothic" w:cs="Arial"/>
                <w:sz w:val="16"/>
                <w:szCs w:val="16"/>
              </w:rPr>
              <w:t>SYPIALNIA</w:t>
            </w:r>
          </w:p>
        </w:tc>
        <w:tc>
          <w:tcPr>
            <w:tcW w:w="1417" w:type="dxa"/>
            <w:shd w:val="clear" w:color="auto" w:fill="FFFFFF" w:themeFill="background1"/>
            <w:noWrap/>
            <w:vAlign w:val="center"/>
          </w:tcPr>
          <w:p w14:paraId="7994381D" w14:textId="6CEFE65E" w:rsidR="00460056" w:rsidRPr="00403582" w:rsidRDefault="00460056" w:rsidP="00460056">
            <w:pPr>
              <w:jc w:val="center"/>
              <w:rPr>
                <w:rFonts w:ascii="Century Gothic" w:hAnsi="Century Gothic" w:cs="Arial"/>
                <w:sz w:val="16"/>
                <w:szCs w:val="16"/>
              </w:rPr>
            </w:pPr>
            <w:r>
              <w:rPr>
                <w:rFonts w:ascii="Century Gothic" w:hAnsi="Century Gothic" w:cs="Arial"/>
                <w:sz w:val="16"/>
                <w:szCs w:val="16"/>
              </w:rPr>
              <w:t>9,85</w:t>
            </w:r>
          </w:p>
        </w:tc>
        <w:tc>
          <w:tcPr>
            <w:tcW w:w="1418" w:type="dxa"/>
            <w:vMerge/>
            <w:shd w:val="clear" w:color="auto" w:fill="FFFFFF" w:themeFill="background1"/>
            <w:noWrap/>
            <w:vAlign w:val="center"/>
          </w:tcPr>
          <w:p w14:paraId="4639BB87" w14:textId="77777777" w:rsidR="00460056" w:rsidRPr="00403582" w:rsidRDefault="00460056" w:rsidP="00460056">
            <w:pPr>
              <w:jc w:val="center"/>
              <w:rPr>
                <w:rFonts w:ascii="Century Gothic" w:hAnsi="Century Gothic" w:cs="Calibri"/>
                <w:sz w:val="16"/>
                <w:szCs w:val="16"/>
              </w:rPr>
            </w:pPr>
          </w:p>
        </w:tc>
        <w:tc>
          <w:tcPr>
            <w:tcW w:w="1559" w:type="dxa"/>
            <w:vMerge/>
            <w:shd w:val="clear" w:color="auto" w:fill="FFFFFF" w:themeFill="background1"/>
            <w:noWrap/>
            <w:vAlign w:val="center"/>
          </w:tcPr>
          <w:p w14:paraId="2FDC01C9" w14:textId="77777777" w:rsidR="00460056" w:rsidRPr="00403582" w:rsidRDefault="00460056" w:rsidP="00460056">
            <w:pPr>
              <w:jc w:val="center"/>
              <w:rPr>
                <w:rFonts w:ascii="Century Gothic" w:hAnsi="Century Gothic" w:cs="Calibri"/>
                <w:sz w:val="16"/>
                <w:szCs w:val="16"/>
              </w:rPr>
            </w:pPr>
          </w:p>
        </w:tc>
      </w:tr>
      <w:tr w:rsidR="00460056" w:rsidRPr="00FC6212" w14:paraId="1978531A" w14:textId="77777777" w:rsidTr="00512EFE">
        <w:trPr>
          <w:trHeight w:val="162"/>
        </w:trPr>
        <w:tc>
          <w:tcPr>
            <w:tcW w:w="1701" w:type="dxa"/>
            <w:shd w:val="clear" w:color="auto" w:fill="FFFFFF" w:themeFill="background1"/>
            <w:noWrap/>
            <w:vAlign w:val="center"/>
          </w:tcPr>
          <w:p w14:paraId="185BDE62" w14:textId="16C8EEF6" w:rsidR="00460056" w:rsidRPr="00403582" w:rsidRDefault="00460056" w:rsidP="00E900EB">
            <w:pPr>
              <w:jc w:val="center"/>
              <w:rPr>
                <w:rFonts w:ascii="Century Gothic" w:hAnsi="Century Gothic" w:cs="Arial"/>
                <w:sz w:val="16"/>
                <w:szCs w:val="16"/>
              </w:rPr>
            </w:pPr>
            <w:r w:rsidRPr="00403582">
              <w:rPr>
                <w:rFonts w:ascii="Century Gothic" w:hAnsi="Century Gothic" w:cs="Arial"/>
                <w:sz w:val="16"/>
                <w:szCs w:val="16"/>
              </w:rPr>
              <w:t>M</w:t>
            </w:r>
            <w:r>
              <w:rPr>
                <w:rFonts w:ascii="Century Gothic" w:hAnsi="Century Gothic" w:cs="Arial"/>
                <w:sz w:val="16"/>
                <w:szCs w:val="16"/>
              </w:rPr>
              <w:t>8</w:t>
            </w:r>
            <w:r w:rsidRPr="00403582">
              <w:rPr>
                <w:rFonts w:ascii="Century Gothic" w:hAnsi="Century Gothic" w:cs="Arial"/>
                <w:sz w:val="16"/>
                <w:szCs w:val="16"/>
              </w:rPr>
              <w:t>.04</w:t>
            </w:r>
          </w:p>
        </w:tc>
        <w:tc>
          <w:tcPr>
            <w:tcW w:w="3626" w:type="dxa"/>
            <w:shd w:val="clear" w:color="auto" w:fill="FFFFFF" w:themeFill="background1"/>
            <w:noWrap/>
            <w:vAlign w:val="center"/>
          </w:tcPr>
          <w:p w14:paraId="176F1957" w14:textId="7D22EE7E" w:rsidR="00460056" w:rsidRPr="00403582" w:rsidRDefault="00460056" w:rsidP="00E900EB">
            <w:pPr>
              <w:rPr>
                <w:rFonts w:ascii="Century Gothic" w:hAnsi="Century Gothic" w:cs="Arial"/>
                <w:sz w:val="16"/>
                <w:szCs w:val="16"/>
              </w:rPr>
            </w:pPr>
            <w:r w:rsidRPr="00403582">
              <w:rPr>
                <w:rFonts w:ascii="Century Gothic" w:hAnsi="Century Gothic" w:cs="Arial"/>
                <w:sz w:val="16"/>
                <w:szCs w:val="16"/>
              </w:rPr>
              <w:t>POKÓJ DZIENNY Z ANEKSEM KUCHENNYM</w:t>
            </w:r>
          </w:p>
        </w:tc>
        <w:tc>
          <w:tcPr>
            <w:tcW w:w="1417" w:type="dxa"/>
            <w:shd w:val="clear" w:color="auto" w:fill="FFFFFF" w:themeFill="background1"/>
            <w:noWrap/>
            <w:vAlign w:val="center"/>
          </w:tcPr>
          <w:p w14:paraId="1C2BD9E0" w14:textId="78213C3F" w:rsidR="00460056" w:rsidRPr="00403582" w:rsidRDefault="00460056" w:rsidP="00E900EB">
            <w:pPr>
              <w:jc w:val="center"/>
              <w:rPr>
                <w:rFonts w:ascii="Century Gothic" w:hAnsi="Century Gothic" w:cs="Arial"/>
                <w:sz w:val="16"/>
                <w:szCs w:val="16"/>
              </w:rPr>
            </w:pPr>
            <w:r>
              <w:rPr>
                <w:rFonts w:ascii="Century Gothic" w:hAnsi="Century Gothic" w:cs="Arial"/>
                <w:sz w:val="16"/>
                <w:szCs w:val="16"/>
              </w:rPr>
              <w:t>17,41</w:t>
            </w:r>
          </w:p>
        </w:tc>
        <w:tc>
          <w:tcPr>
            <w:tcW w:w="1418" w:type="dxa"/>
            <w:vMerge/>
            <w:shd w:val="clear" w:color="auto" w:fill="FFFFFF" w:themeFill="background1"/>
            <w:noWrap/>
            <w:vAlign w:val="center"/>
          </w:tcPr>
          <w:p w14:paraId="595233DA" w14:textId="77777777" w:rsidR="00460056" w:rsidRPr="00403582" w:rsidRDefault="00460056" w:rsidP="00E900EB">
            <w:pPr>
              <w:jc w:val="center"/>
              <w:rPr>
                <w:rFonts w:ascii="Century Gothic" w:hAnsi="Century Gothic" w:cs="Calibri"/>
                <w:sz w:val="16"/>
                <w:szCs w:val="16"/>
              </w:rPr>
            </w:pPr>
          </w:p>
        </w:tc>
        <w:tc>
          <w:tcPr>
            <w:tcW w:w="1559" w:type="dxa"/>
            <w:vMerge/>
            <w:shd w:val="clear" w:color="auto" w:fill="FFFFFF" w:themeFill="background1"/>
            <w:noWrap/>
            <w:vAlign w:val="center"/>
          </w:tcPr>
          <w:p w14:paraId="419C04FE" w14:textId="77777777" w:rsidR="00460056" w:rsidRPr="00403582" w:rsidRDefault="00460056" w:rsidP="00E900EB">
            <w:pPr>
              <w:jc w:val="center"/>
              <w:rPr>
                <w:rFonts w:ascii="Century Gothic" w:hAnsi="Century Gothic" w:cs="Calibri"/>
                <w:sz w:val="16"/>
                <w:szCs w:val="16"/>
              </w:rPr>
            </w:pPr>
          </w:p>
        </w:tc>
      </w:tr>
      <w:tr w:rsidR="00460056" w:rsidRPr="00FC6212" w14:paraId="41ED35B0" w14:textId="77777777" w:rsidTr="00512EFE">
        <w:trPr>
          <w:trHeight w:val="162"/>
        </w:trPr>
        <w:tc>
          <w:tcPr>
            <w:tcW w:w="1701" w:type="dxa"/>
            <w:shd w:val="clear" w:color="auto" w:fill="FFFFFF" w:themeFill="background1"/>
            <w:noWrap/>
            <w:vAlign w:val="center"/>
          </w:tcPr>
          <w:p w14:paraId="03EF8894" w14:textId="1ECE1154" w:rsidR="00460056" w:rsidRPr="00403582" w:rsidRDefault="00460056" w:rsidP="00E900EB">
            <w:pPr>
              <w:jc w:val="center"/>
              <w:rPr>
                <w:rFonts w:ascii="Century Gothic" w:hAnsi="Century Gothic" w:cs="Arial"/>
                <w:sz w:val="16"/>
                <w:szCs w:val="16"/>
              </w:rPr>
            </w:pPr>
            <w:r w:rsidRPr="00403582">
              <w:rPr>
                <w:rFonts w:ascii="Century Gothic" w:hAnsi="Century Gothic" w:cs="Arial"/>
                <w:sz w:val="16"/>
                <w:szCs w:val="16"/>
              </w:rPr>
              <w:t>M</w:t>
            </w:r>
            <w:r>
              <w:rPr>
                <w:rFonts w:ascii="Century Gothic" w:hAnsi="Century Gothic" w:cs="Arial"/>
                <w:sz w:val="16"/>
                <w:szCs w:val="16"/>
              </w:rPr>
              <w:t>8</w:t>
            </w:r>
            <w:r w:rsidRPr="00403582">
              <w:rPr>
                <w:rFonts w:ascii="Century Gothic" w:hAnsi="Century Gothic" w:cs="Arial"/>
                <w:sz w:val="16"/>
                <w:szCs w:val="16"/>
              </w:rPr>
              <w:t>.0</w:t>
            </w:r>
            <w:r>
              <w:rPr>
                <w:rFonts w:ascii="Century Gothic" w:hAnsi="Century Gothic" w:cs="Arial"/>
                <w:sz w:val="16"/>
                <w:szCs w:val="16"/>
              </w:rPr>
              <w:t>5</w:t>
            </w:r>
          </w:p>
        </w:tc>
        <w:tc>
          <w:tcPr>
            <w:tcW w:w="3626" w:type="dxa"/>
            <w:shd w:val="clear" w:color="auto" w:fill="FFFFFF" w:themeFill="background1"/>
            <w:noWrap/>
            <w:vAlign w:val="center"/>
          </w:tcPr>
          <w:p w14:paraId="17575755" w14:textId="7A4D188E" w:rsidR="00460056" w:rsidRPr="00403582" w:rsidRDefault="00460056" w:rsidP="00E900EB">
            <w:pPr>
              <w:rPr>
                <w:rFonts w:ascii="Century Gothic" w:hAnsi="Century Gothic" w:cs="Arial"/>
                <w:sz w:val="16"/>
                <w:szCs w:val="16"/>
              </w:rPr>
            </w:pPr>
            <w:r w:rsidRPr="00403582">
              <w:rPr>
                <w:rFonts w:ascii="Century Gothic" w:hAnsi="Century Gothic" w:cs="Arial"/>
                <w:sz w:val="16"/>
                <w:szCs w:val="16"/>
              </w:rPr>
              <w:t>ŁAZIENKA</w:t>
            </w:r>
          </w:p>
        </w:tc>
        <w:tc>
          <w:tcPr>
            <w:tcW w:w="1417" w:type="dxa"/>
            <w:shd w:val="clear" w:color="auto" w:fill="FFFFFF" w:themeFill="background1"/>
            <w:noWrap/>
            <w:vAlign w:val="center"/>
          </w:tcPr>
          <w:p w14:paraId="0CBE08E3" w14:textId="184D7472" w:rsidR="00460056" w:rsidRPr="00403582" w:rsidRDefault="00460056" w:rsidP="00E900EB">
            <w:pPr>
              <w:jc w:val="center"/>
              <w:rPr>
                <w:rFonts w:ascii="Century Gothic" w:hAnsi="Century Gothic" w:cs="Arial"/>
                <w:sz w:val="16"/>
                <w:szCs w:val="16"/>
              </w:rPr>
            </w:pPr>
            <w:r>
              <w:rPr>
                <w:rFonts w:ascii="Century Gothic" w:hAnsi="Century Gothic" w:cs="Arial"/>
                <w:sz w:val="16"/>
                <w:szCs w:val="16"/>
              </w:rPr>
              <w:t>5,20</w:t>
            </w:r>
          </w:p>
        </w:tc>
        <w:tc>
          <w:tcPr>
            <w:tcW w:w="1418" w:type="dxa"/>
            <w:vMerge/>
            <w:shd w:val="clear" w:color="auto" w:fill="FFFFFF" w:themeFill="background1"/>
            <w:noWrap/>
            <w:vAlign w:val="center"/>
          </w:tcPr>
          <w:p w14:paraId="716797FF" w14:textId="77777777" w:rsidR="00460056" w:rsidRPr="00403582" w:rsidRDefault="00460056" w:rsidP="00E900EB">
            <w:pPr>
              <w:jc w:val="center"/>
              <w:rPr>
                <w:rFonts w:ascii="Century Gothic" w:hAnsi="Century Gothic" w:cs="Calibri"/>
                <w:sz w:val="16"/>
                <w:szCs w:val="16"/>
              </w:rPr>
            </w:pPr>
          </w:p>
        </w:tc>
        <w:tc>
          <w:tcPr>
            <w:tcW w:w="1559" w:type="dxa"/>
            <w:vMerge/>
            <w:shd w:val="clear" w:color="auto" w:fill="FFFFFF" w:themeFill="background1"/>
            <w:noWrap/>
            <w:vAlign w:val="center"/>
          </w:tcPr>
          <w:p w14:paraId="2E3EFFEF" w14:textId="77777777" w:rsidR="00460056" w:rsidRPr="00403582" w:rsidRDefault="00460056" w:rsidP="00E900EB">
            <w:pPr>
              <w:jc w:val="center"/>
              <w:rPr>
                <w:rFonts w:ascii="Century Gothic" w:hAnsi="Century Gothic" w:cs="Calibri"/>
                <w:sz w:val="16"/>
                <w:szCs w:val="16"/>
              </w:rPr>
            </w:pPr>
          </w:p>
        </w:tc>
      </w:tr>
      <w:tr w:rsidR="00E900EB" w:rsidRPr="00FC6212" w14:paraId="3B823221" w14:textId="77777777" w:rsidTr="00512EFE">
        <w:trPr>
          <w:trHeight w:val="162"/>
        </w:trPr>
        <w:tc>
          <w:tcPr>
            <w:tcW w:w="1701" w:type="dxa"/>
            <w:shd w:val="clear" w:color="auto" w:fill="D9D9D9" w:themeFill="background1" w:themeFillShade="D9"/>
            <w:noWrap/>
            <w:vAlign w:val="center"/>
          </w:tcPr>
          <w:p w14:paraId="6BB4EA35" w14:textId="7930334D" w:rsidR="00E900EB" w:rsidRPr="00403582" w:rsidRDefault="00E900EB" w:rsidP="00E900EB">
            <w:pPr>
              <w:jc w:val="center"/>
              <w:rPr>
                <w:rFonts w:ascii="Century Gothic" w:hAnsi="Century Gothic" w:cs="Arial"/>
                <w:b/>
                <w:sz w:val="16"/>
                <w:szCs w:val="16"/>
              </w:rPr>
            </w:pPr>
            <w:r w:rsidRPr="00403582">
              <w:rPr>
                <w:rFonts w:ascii="Century Gothic" w:hAnsi="Century Gothic" w:cs="Arial"/>
                <w:b/>
                <w:sz w:val="16"/>
                <w:szCs w:val="16"/>
              </w:rPr>
              <w:t xml:space="preserve">Nr </w:t>
            </w:r>
            <w:r>
              <w:rPr>
                <w:rFonts w:ascii="Century Gothic" w:hAnsi="Century Gothic" w:cs="Arial"/>
                <w:b/>
                <w:sz w:val="16"/>
                <w:szCs w:val="16"/>
              </w:rPr>
              <w:t>9</w:t>
            </w:r>
            <w:r w:rsidRPr="00403582">
              <w:rPr>
                <w:rFonts w:ascii="Century Gothic" w:hAnsi="Century Gothic" w:cs="Arial"/>
                <w:b/>
                <w:sz w:val="16"/>
                <w:szCs w:val="16"/>
              </w:rPr>
              <w:tab/>
              <w:t>M</w:t>
            </w:r>
            <w:r>
              <w:rPr>
                <w:rFonts w:ascii="Century Gothic" w:hAnsi="Century Gothic" w:cs="Arial"/>
                <w:b/>
                <w:sz w:val="16"/>
                <w:szCs w:val="16"/>
              </w:rPr>
              <w:t>9</w:t>
            </w:r>
          </w:p>
        </w:tc>
        <w:tc>
          <w:tcPr>
            <w:tcW w:w="3626" w:type="dxa"/>
            <w:shd w:val="clear" w:color="auto" w:fill="D9D9D9" w:themeFill="background1" w:themeFillShade="D9"/>
            <w:noWrap/>
            <w:vAlign w:val="center"/>
          </w:tcPr>
          <w:p w14:paraId="1689DB08" w14:textId="77777777" w:rsidR="00E900EB" w:rsidRPr="00403582" w:rsidRDefault="00E900EB" w:rsidP="00E900EB">
            <w:pPr>
              <w:rPr>
                <w:rFonts w:ascii="Century Gothic" w:hAnsi="Century Gothic" w:cs="Arial"/>
                <w:b/>
                <w:sz w:val="16"/>
                <w:szCs w:val="16"/>
              </w:rPr>
            </w:pPr>
          </w:p>
        </w:tc>
        <w:tc>
          <w:tcPr>
            <w:tcW w:w="1417" w:type="dxa"/>
            <w:shd w:val="clear" w:color="auto" w:fill="D9D9D9" w:themeFill="background1" w:themeFillShade="D9"/>
            <w:noWrap/>
            <w:vAlign w:val="center"/>
          </w:tcPr>
          <w:p w14:paraId="41A48B69" w14:textId="77777777" w:rsidR="00E900EB" w:rsidRPr="00403582" w:rsidRDefault="00E900EB" w:rsidP="00E900EB">
            <w:pPr>
              <w:jc w:val="center"/>
              <w:rPr>
                <w:rFonts w:ascii="Century Gothic" w:hAnsi="Century Gothic" w:cs="Arial"/>
                <w:b/>
                <w:sz w:val="16"/>
                <w:szCs w:val="16"/>
              </w:rPr>
            </w:pPr>
          </w:p>
        </w:tc>
        <w:tc>
          <w:tcPr>
            <w:tcW w:w="1418" w:type="dxa"/>
            <w:shd w:val="clear" w:color="auto" w:fill="D9D9D9" w:themeFill="background1" w:themeFillShade="D9"/>
            <w:noWrap/>
            <w:vAlign w:val="center"/>
          </w:tcPr>
          <w:p w14:paraId="60851C40" w14:textId="70FA12BB" w:rsidR="00E900EB" w:rsidRPr="00403582" w:rsidRDefault="00460056" w:rsidP="00E900EB">
            <w:pPr>
              <w:jc w:val="center"/>
              <w:rPr>
                <w:rFonts w:ascii="Century Gothic" w:hAnsi="Century Gothic" w:cs="Calibri"/>
                <w:b/>
                <w:sz w:val="16"/>
                <w:szCs w:val="16"/>
              </w:rPr>
            </w:pPr>
            <w:r>
              <w:rPr>
                <w:rFonts w:ascii="Century Gothic" w:hAnsi="Century Gothic" w:cs="Calibri"/>
                <w:b/>
                <w:sz w:val="16"/>
                <w:szCs w:val="16"/>
              </w:rPr>
              <w:t>43,31</w:t>
            </w:r>
          </w:p>
        </w:tc>
        <w:tc>
          <w:tcPr>
            <w:tcW w:w="1559" w:type="dxa"/>
            <w:shd w:val="clear" w:color="auto" w:fill="D9D9D9" w:themeFill="background1" w:themeFillShade="D9"/>
            <w:noWrap/>
            <w:vAlign w:val="center"/>
          </w:tcPr>
          <w:p w14:paraId="6D99ACAC" w14:textId="2FB5FD2E" w:rsidR="00E900EB" w:rsidRPr="00403582" w:rsidRDefault="00460056" w:rsidP="00E900EB">
            <w:pPr>
              <w:jc w:val="center"/>
              <w:rPr>
                <w:rFonts w:ascii="Century Gothic" w:hAnsi="Century Gothic" w:cs="Calibri"/>
                <w:b/>
                <w:sz w:val="16"/>
                <w:szCs w:val="16"/>
              </w:rPr>
            </w:pPr>
            <w:r>
              <w:rPr>
                <w:rFonts w:ascii="Century Gothic" w:hAnsi="Century Gothic" w:cs="Calibri"/>
                <w:b/>
                <w:sz w:val="16"/>
                <w:szCs w:val="16"/>
              </w:rPr>
              <w:t>15,85</w:t>
            </w:r>
          </w:p>
        </w:tc>
      </w:tr>
      <w:tr w:rsidR="00E900EB" w:rsidRPr="00FC6212" w14:paraId="070D2F1D" w14:textId="77777777" w:rsidTr="00512EFE">
        <w:trPr>
          <w:trHeight w:val="162"/>
        </w:trPr>
        <w:tc>
          <w:tcPr>
            <w:tcW w:w="1701" w:type="dxa"/>
            <w:shd w:val="clear" w:color="auto" w:fill="FFFFFF" w:themeFill="background1"/>
            <w:noWrap/>
            <w:vAlign w:val="center"/>
          </w:tcPr>
          <w:p w14:paraId="0CC9E858" w14:textId="0D3EE213" w:rsidR="00E900EB" w:rsidRPr="00403582" w:rsidRDefault="00E900EB" w:rsidP="00E900EB">
            <w:pPr>
              <w:jc w:val="center"/>
              <w:rPr>
                <w:rFonts w:ascii="Century Gothic" w:hAnsi="Century Gothic" w:cs="Arial"/>
                <w:sz w:val="16"/>
                <w:szCs w:val="16"/>
              </w:rPr>
            </w:pPr>
            <w:r w:rsidRPr="00403582">
              <w:rPr>
                <w:rFonts w:ascii="Century Gothic" w:hAnsi="Century Gothic" w:cs="Arial"/>
                <w:sz w:val="16"/>
                <w:szCs w:val="16"/>
              </w:rPr>
              <w:t>M</w:t>
            </w:r>
            <w:r w:rsidR="00460056">
              <w:rPr>
                <w:rFonts w:ascii="Century Gothic" w:hAnsi="Century Gothic" w:cs="Arial"/>
                <w:sz w:val="16"/>
                <w:szCs w:val="16"/>
              </w:rPr>
              <w:t>9</w:t>
            </w:r>
            <w:r w:rsidRPr="00403582">
              <w:rPr>
                <w:rFonts w:ascii="Century Gothic" w:hAnsi="Century Gothic" w:cs="Arial"/>
                <w:sz w:val="16"/>
                <w:szCs w:val="16"/>
              </w:rPr>
              <w:t>.01</w:t>
            </w:r>
          </w:p>
        </w:tc>
        <w:tc>
          <w:tcPr>
            <w:tcW w:w="3626" w:type="dxa"/>
            <w:shd w:val="clear" w:color="auto" w:fill="FFFFFF" w:themeFill="background1"/>
            <w:noWrap/>
            <w:vAlign w:val="center"/>
          </w:tcPr>
          <w:p w14:paraId="38E32EF8" w14:textId="3A5D31EB" w:rsidR="00E900EB" w:rsidRPr="00403582" w:rsidRDefault="00460056" w:rsidP="00E900EB">
            <w:pPr>
              <w:rPr>
                <w:rFonts w:ascii="Century Gothic" w:hAnsi="Century Gothic" w:cs="Arial"/>
                <w:sz w:val="16"/>
                <w:szCs w:val="16"/>
              </w:rPr>
            </w:pPr>
            <w:r>
              <w:rPr>
                <w:rFonts w:ascii="Century Gothic" w:hAnsi="Century Gothic" w:cs="Arial"/>
                <w:sz w:val="16"/>
                <w:szCs w:val="16"/>
              </w:rPr>
              <w:t>KORYTARZ</w:t>
            </w:r>
          </w:p>
        </w:tc>
        <w:tc>
          <w:tcPr>
            <w:tcW w:w="1417" w:type="dxa"/>
            <w:shd w:val="clear" w:color="auto" w:fill="FFFFFF" w:themeFill="background1"/>
            <w:noWrap/>
            <w:vAlign w:val="center"/>
          </w:tcPr>
          <w:p w14:paraId="7E8DA001" w14:textId="000D8030" w:rsidR="00E900EB" w:rsidRPr="00403582" w:rsidRDefault="00460056" w:rsidP="00E900EB">
            <w:pPr>
              <w:jc w:val="center"/>
              <w:rPr>
                <w:rFonts w:ascii="Century Gothic" w:hAnsi="Century Gothic" w:cs="Arial"/>
                <w:sz w:val="16"/>
                <w:szCs w:val="16"/>
              </w:rPr>
            </w:pPr>
            <w:r>
              <w:rPr>
                <w:rFonts w:ascii="Century Gothic" w:hAnsi="Century Gothic" w:cs="Arial"/>
                <w:sz w:val="16"/>
                <w:szCs w:val="16"/>
              </w:rPr>
              <w:t>7,32</w:t>
            </w:r>
          </w:p>
        </w:tc>
        <w:tc>
          <w:tcPr>
            <w:tcW w:w="1418" w:type="dxa"/>
            <w:vMerge w:val="restart"/>
            <w:shd w:val="clear" w:color="auto" w:fill="FFFFFF" w:themeFill="background1"/>
            <w:noWrap/>
            <w:vAlign w:val="center"/>
          </w:tcPr>
          <w:p w14:paraId="1A40443F" w14:textId="77777777" w:rsidR="00E900EB" w:rsidRPr="00403582" w:rsidRDefault="00E900EB" w:rsidP="00E900EB">
            <w:pPr>
              <w:jc w:val="center"/>
              <w:rPr>
                <w:rFonts w:ascii="Century Gothic" w:hAnsi="Century Gothic" w:cs="Calibri"/>
                <w:sz w:val="16"/>
                <w:szCs w:val="16"/>
              </w:rPr>
            </w:pPr>
          </w:p>
        </w:tc>
        <w:tc>
          <w:tcPr>
            <w:tcW w:w="1559" w:type="dxa"/>
            <w:vMerge w:val="restart"/>
            <w:shd w:val="clear" w:color="auto" w:fill="FFFFFF" w:themeFill="background1"/>
            <w:noWrap/>
            <w:vAlign w:val="center"/>
          </w:tcPr>
          <w:p w14:paraId="2E86DE5C" w14:textId="77777777" w:rsidR="00E900EB" w:rsidRPr="00403582" w:rsidRDefault="00E900EB" w:rsidP="00E900EB">
            <w:pPr>
              <w:jc w:val="center"/>
              <w:rPr>
                <w:rFonts w:ascii="Century Gothic" w:hAnsi="Century Gothic" w:cs="Calibri"/>
                <w:sz w:val="16"/>
                <w:szCs w:val="16"/>
              </w:rPr>
            </w:pPr>
          </w:p>
        </w:tc>
      </w:tr>
      <w:tr w:rsidR="00E900EB" w:rsidRPr="00FC6212" w14:paraId="502AA9E2" w14:textId="77777777" w:rsidTr="00512EFE">
        <w:trPr>
          <w:trHeight w:val="162"/>
        </w:trPr>
        <w:tc>
          <w:tcPr>
            <w:tcW w:w="1701" w:type="dxa"/>
            <w:shd w:val="clear" w:color="auto" w:fill="FFFFFF" w:themeFill="background1"/>
            <w:noWrap/>
            <w:vAlign w:val="center"/>
          </w:tcPr>
          <w:p w14:paraId="1FD52E26" w14:textId="035BFBC5" w:rsidR="00E900EB" w:rsidRPr="00403582" w:rsidRDefault="00E900EB" w:rsidP="00E900EB">
            <w:pPr>
              <w:jc w:val="center"/>
              <w:rPr>
                <w:rFonts w:ascii="Century Gothic" w:hAnsi="Century Gothic" w:cs="Arial"/>
                <w:sz w:val="16"/>
                <w:szCs w:val="16"/>
              </w:rPr>
            </w:pPr>
            <w:r w:rsidRPr="00403582">
              <w:rPr>
                <w:rFonts w:ascii="Century Gothic" w:hAnsi="Century Gothic" w:cs="Arial"/>
                <w:sz w:val="16"/>
                <w:szCs w:val="16"/>
              </w:rPr>
              <w:t>M</w:t>
            </w:r>
            <w:r w:rsidR="00460056">
              <w:rPr>
                <w:rFonts w:ascii="Century Gothic" w:hAnsi="Century Gothic" w:cs="Arial"/>
                <w:sz w:val="16"/>
                <w:szCs w:val="16"/>
              </w:rPr>
              <w:t>9</w:t>
            </w:r>
            <w:r w:rsidRPr="00403582">
              <w:rPr>
                <w:rFonts w:ascii="Century Gothic" w:hAnsi="Century Gothic" w:cs="Arial"/>
                <w:sz w:val="16"/>
                <w:szCs w:val="16"/>
              </w:rPr>
              <w:t>.02</w:t>
            </w:r>
          </w:p>
        </w:tc>
        <w:tc>
          <w:tcPr>
            <w:tcW w:w="3626" w:type="dxa"/>
            <w:shd w:val="clear" w:color="auto" w:fill="FFFFFF" w:themeFill="background1"/>
            <w:noWrap/>
            <w:vAlign w:val="center"/>
          </w:tcPr>
          <w:p w14:paraId="50582DA3" w14:textId="753A3C20" w:rsidR="00E900EB" w:rsidRPr="00403582" w:rsidRDefault="00460056" w:rsidP="00E900EB">
            <w:pPr>
              <w:rPr>
                <w:rFonts w:ascii="Century Gothic" w:hAnsi="Century Gothic" w:cs="Arial"/>
                <w:sz w:val="16"/>
                <w:szCs w:val="16"/>
              </w:rPr>
            </w:pPr>
            <w:r w:rsidRPr="00403582">
              <w:rPr>
                <w:rFonts w:ascii="Century Gothic" w:hAnsi="Century Gothic" w:cs="Arial"/>
                <w:sz w:val="16"/>
                <w:szCs w:val="16"/>
              </w:rPr>
              <w:t>ŁAZIENKA</w:t>
            </w:r>
          </w:p>
        </w:tc>
        <w:tc>
          <w:tcPr>
            <w:tcW w:w="1417" w:type="dxa"/>
            <w:shd w:val="clear" w:color="auto" w:fill="FFFFFF" w:themeFill="background1"/>
            <w:noWrap/>
            <w:vAlign w:val="center"/>
          </w:tcPr>
          <w:p w14:paraId="61DBAB24" w14:textId="03549CBD" w:rsidR="00E900EB" w:rsidRPr="00403582" w:rsidRDefault="00460056" w:rsidP="00E900EB">
            <w:pPr>
              <w:jc w:val="center"/>
              <w:rPr>
                <w:rFonts w:ascii="Century Gothic" w:hAnsi="Century Gothic" w:cs="Arial"/>
                <w:sz w:val="16"/>
                <w:szCs w:val="16"/>
              </w:rPr>
            </w:pPr>
            <w:r>
              <w:rPr>
                <w:rFonts w:ascii="Century Gothic" w:hAnsi="Century Gothic" w:cs="Arial"/>
                <w:sz w:val="16"/>
                <w:szCs w:val="16"/>
              </w:rPr>
              <w:t>4,22</w:t>
            </w:r>
          </w:p>
        </w:tc>
        <w:tc>
          <w:tcPr>
            <w:tcW w:w="1418" w:type="dxa"/>
            <w:vMerge/>
            <w:shd w:val="clear" w:color="auto" w:fill="FFFFFF" w:themeFill="background1"/>
            <w:noWrap/>
            <w:vAlign w:val="center"/>
          </w:tcPr>
          <w:p w14:paraId="4341779E" w14:textId="77777777" w:rsidR="00E900EB" w:rsidRPr="00403582" w:rsidRDefault="00E900EB" w:rsidP="00E900EB">
            <w:pPr>
              <w:jc w:val="center"/>
              <w:rPr>
                <w:rFonts w:ascii="Century Gothic" w:hAnsi="Century Gothic" w:cs="Calibri"/>
                <w:sz w:val="16"/>
                <w:szCs w:val="16"/>
              </w:rPr>
            </w:pPr>
          </w:p>
        </w:tc>
        <w:tc>
          <w:tcPr>
            <w:tcW w:w="1559" w:type="dxa"/>
            <w:vMerge/>
            <w:shd w:val="clear" w:color="auto" w:fill="FFFFFF" w:themeFill="background1"/>
            <w:noWrap/>
            <w:vAlign w:val="center"/>
          </w:tcPr>
          <w:p w14:paraId="4196C5AF" w14:textId="77777777" w:rsidR="00E900EB" w:rsidRPr="00403582" w:rsidRDefault="00E900EB" w:rsidP="00E900EB">
            <w:pPr>
              <w:jc w:val="center"/>
              <w:rPr>
                <w:rFonts w:ascii="Century Gothic" w:hAnsi="Century Gothic" w:cs="Calibri"/>
                <w:sz w:val="16"/>
                <w:szCs w:val="16"/>
              </w:rPr>
            </w:pPr>
          </w:p>
        </w:tc>
      </w:tr>
      <w:tr w:rsidR="00E900EB" w:rsidRPr="00FC6212" w14:paraId="0FD66BC4" w14:textId="77777777" w:rsidTr="00512EFE">
        <w:trPr>
          <w:trHeight w:val="162"/>
        </w:trPr>
        <w:tc>
          <w:tcPr>
            <w:tcW w:w="1701" w:type="dxa"/>
            <w:shd w:val="clear" w:color="auto" w:fill="FFFFFF" w:themeFill="background1"/>
            <w:noWrap/>
            <w:vAlign w:val="center"/>
          </w:tcPr>
          <w:p w14:paraId="0FC41EBE" w14:textId="01FCF649" w:rsidR="00E900EB" w:rsidRPr="00403582" w:rsidRDefault="00E900EB" w:rsidP="00E900EB">
            <w:pPr>
              <w:jc w:val="center"/>
              <w:rPr>
                <w:rFonts w:ascii="Century Gothic" w:hAnsi="Century Gothic" w:cs="Arial"/>
                <w:sz w:val="16"/>
                <w:szCs w:val="16"/>
              </w:rPr>
            </w:pPr>
            <w:r w:rsidRPr="00403582">
              <w:rPr>
                <w:rFonts w:ascii="Century Gothic" w:hAnsi="Century Gothic" w:cs="Arial"/>
                <w:sz w:val="16"/>
                <w:szCs w:val="16"/>
              </w:rPr>
              <w:t>M</w:t>
            </w:r>
            <w:r w:rsidR="00460056">
              <w:rPr>
                <w:rFonts w:ascii="Century Gothic" w:hAnsi="Century Gothic" w:cs="Arial"/>
                <w:sz w:val="16"/>
                <w:szCs w:val="16"/>
              </w:rPr>
              <w:t>9</w:t>
            </w:r>
            <w:r w:rsidRPr="00403582">
              <w:rPr>
                <w:rFonts w:ascii="Century Gothic" w:hAnsi="Century Gothic" w:cs="Arial"/>
                <w:sz w:val="16"/>
                <w:szCs w:val="16"/>
              </w:rPr>
              <w:t>.03</w:t>
            </w:r>
          </w:p>
        </w:tc>
        <w:tc>
          <w:tcPr>
            <w:tcW w:w="3626" w:type="dxa"/>
            <w:shd w:val="clear" w:color="auto" w:fill="FFFFFF" w:themeFill="background1"/>
            <w:noWrap/>
            <w:vAlign w:val="center"/>
          </w:tcPr>
          <w:p w14:paraId="71DC181E" w14:textId="42C92456" w:rsidR="00E900EB" w:rsidRPr="00403582" w:rsidRDefault="00460056" w:rsidP="00E900EB">
            <w:pPr>
              <w:rPr>
                <w:rFonts w:ascii="Century Gothic" w:hAnsi="Century Gothic" w:cs="Arial"/>
                <w:sz w:val="16"/>
                <w:szCs w:val="16"/>
              </w:rPr>
            </w:pPr>
            <w:r>
              <w:rPr>
                <w:rFonts w:ascii="Century Gothic" w:hAnsi="Century Gothic" w:cs="Arial"/>
                <w:sz w:val="16"/>
                <w:szCs w:val="16"/>
              </w:rPr>
              <w:t>GARDEROBA</w:t>
            </w:r>
          </w:p>
        </w:tc>
        <w:tc>
          <w:tcPr>
            <w:tcW w:w="1417" w:type="dxa"/>
            <w:shd w:val="clear" w:color="auto" w:fill="FFFFFF" w:themeFill="background1"/>
            <w:noWrap/>
            <w:vAlign w:val="center"/>
          </w:tcPr>
          <w:p w14:paraId="23962079" w14:textId="5B2FF050" w:rsidR="00E900EB" w:rsidRPr="00403582" w:rsidRDefault="00460056" w:rsidP="00E900EB">
            <w:pPr>
              <w:jc w:val="center"/>
              <w:rPr>
                <w:rFonts w:ascii="Century Gothic" w:hAnsi="Century Gothic" w:cs="Arial"/>
                <w:sz w:val="16"/>
                <w:szCs w:val="16"/>
              </w:rPr>
            </w:pPr>
            <w:r>
              <w:rPr>
                <w:rFonts w:ascii="Century Gothic" w:hAnsi="Century Gothic" w:cs="Arial"/>
                <w:sz w:val="16"/>
                <w:szCs w:val="16"/>
              </w:rPr>
              <w:t>2,22</w:t>
            </w:r>
          </w:p>
        </w:tc>
        <w:tc>
          <w:tcPr>
            <w:tcW w:w="1418" w:type="dxa"/>
            <w:vMerge/>
            <w:shd w:val="clear" w:color="auto" w:fill="FFFFFF" w:themeFill="background1"/>
            <w:noWrap/>
            <w:vAlign w:val="center"/>
          </w:tcPr>
          <w:p w14:paraId="5168993F" w14:textId="77777777" w:rsidR="00E900EB" w:rsidRPr="00403582" w:rsidRDefault="00E900EB" w:rsidP="00E900EB">
            <w:pPr>
              <w:jc w:val="center"/>
              <w:rPr>
                <w:rFonts w:ascii="Century Gothic" w:hAnsi="Century Gothic" w:cs="Calibri"/>
                <w:sz w:val="16"/>
                <w:szCs w:val="16"/>
              </w:rPr>
            </w:pPr>
          </w:p>
        </w:tc>
        <w:tc>
          <w:tcPr>
            <w:tcW w:w="1559" w:type="dxa"/>
            <w:vMerge/>
            <w:shd w:val="clear" w:color="auto" w:fill="FFFFFF" w:themeFill="background1"/>
            <w:noWrap/>
            <w:vAlign w:val="center"/>
          </w:tcPr>
          <w:p w14:paraId="34CBF72E" w14:textId="77777777" w:rsidR="00E900EB" w:rsidRPr="00403582" w:rsidRDefault="00E900EB" w:rsidP="00E900EB">
            <w:pPr>
              <w:jc w:val="center"/>
              <w:rPr>
                <w:rFonts w:ascii="Century Gothic" w:hAnsi="Century Gothic" w:cs="Calibri"/>
                <w:sz w:val="16"/>
                <w:szCs w:val="16"/>
              </w:rPr>
            </w:pPr>
          </w:p>
        </w:tc>
      </w:tr>
      <w:tr w:rsidR="00460056" w:rsidRPr="00FC6212" w14:paraId="05DE5A99" w14:textId="77777777" w:rsidTr="00512EFE">
        <w:trPr>
          <w:trHeight w:val="162"/>
        </w:trPr>
        <w:tc>
          <w:tcPr>
            <w:tcW w:w="1701" w:type="dxa"/>
            <w:shd w:val="clear" w:color="auto" w:fill="FFFFFF" w:themeFill="background1"/>
            <w:noWrap/>
            <w:vAlign w:val="center"/>
          </w:tcPr>
          <w:p w14:paraId="2FF0FFB1" w14:textId="302E12D5" w:rsidR="00460056" w:rsidRPr="00403582" w:rsidRDefault="00460056" w:rsidP="00460056">
            <w:pPr>
              <w:jc w:val="center"/>
              <w:rPr>
                <w:rFonts w:ascii="Century Gothic" w:hAnsi="Century Gothic" w:cs="Arial"/>
                <w:sz w:val="16"/>
                <w:szCs w:val="16"/>
              </w:rPr>
            </w:pPr>
            <w:r w:rsidRPr="00403582">
              <w:rPr>
                <w:rFonts w:ascii="Century Gothic" w:hAnsi="Century Gothic" w:cs="Arial"/>
                <w:sz w:val="16"/>
                <w:szCs w:val="16"/>
              </w:rPr>
              <w:t>M</w:t>
            </w:r>
            <w:r>
              <w:rPr>
                <w:rFonts w:ascii="Century Gothic" w:hAnsi="Century Gothic" w:cs="Arial"/>
                <w:sz w:val="16"/>
                <w:szCs w:val="16"/>
              </w:rPr>
              <w:t>9</w:t>
            </w:r>
            <w:r w:rsidRPr="00403582">
              <w:rPr>
                <w:rFonts w:ascii="Century Gothic" w:hAnsi="Century Gothic" w:cs="Arial"/>
                <w:sz w:val="16"/>
                <w:szCs w:val="16"/>
              </w:rPr>
              <w:t>.04</w:t>
            </w:r>
          </w:p>
        </w:tc>
        <w:tc>
          <w:tcPr>
            <w:tcW w:w="3626" w:type="dxa"/>
            <w:shd w:val="clear" w:color="auto" w:fill="FFFFFF" w:themeFill="background1"/>
            <w:noWrap/>
            <w:vAlign w:val="center"/>
          </w:tcPr>
          <w:p w14:paraId="4B8DF9B3" w14:textId="111AFD7E" w:rsidR="00460056" w:rsidRPr="00403582" w:rsidRDefault="00460056" w:rsidP="00460056">
            <w:pPr>
              <w:rPr>
                <w:rFonts w:ascii="Century Gothic" w:hAnsi="Century Gothic" w:cs="Arial"/>
                <w:sz w:val="16"/>
                <w:szCs w:val="16"/>
              </w:rPr>
            </w:pPr>
            <w:r w:rsidRPr="00403582">
              <w:rPr>
                <w:rFonts w:ascii="Century Gothic" w:hAnsi="Century Gothic" w:cs="Arial"/>
                <w:sz w:val="16"/>
                <w:szCs w:val="16"/>
              </w:rPr>
              <w:t>SYPIALNIA</w:t>
            </w:r>
          </w:p>
        </w:tc>
        <w:tc>
          <w:tcPr>
            <w:tcW w:w="1417" w:type="dxa"/>
            <w:shd w:val="clear" w:color="auto" w:fill="FFFFFF" w:themeFill="background1"/>
            <w:noWrap/>
            <w:vAlign w:val="center"/>
          </w:tcPr>
          <w:p w14:paraId="20B11E0C" w14:textId="03797FD4" w:rsidR="00460056" w:rsidRPr="00403582" w:rsidRDefault="00460056" w:rsidP="00460056">
            <w:pPr>
              <w:jc w:val="center"/>
              <w:rPr>
                <w:rFonts w:ascii="Century Gothic" w:hAnsi="Century Gothic" w:cs="Arial"/>
                <w:sz w:val="16"/>
                <w:szCs w:val="16"/>
              </w:rPr>
            </w:pPr>
            <w:r>
              <w:rPr>
                <w:rFonts w:ascii="Century Gothic" w:hAnsi="Century Gothic" w:cs="Arial"/>
                <w:sz w:val="16"/>
                <w:szCs w:val="16"/>
              </w:rPr>
              <w:t>11,03</w:t>
            </w:r>
          </w:p>
        </w:tc>
        <w:tc>
          <w:tcPr>
            <w:tcW w:w="1418" w:type="dxa"/>
            <w:vMerge/>
            <w:shd w:val="clear" w:color="auto" w:fill="FFFFFF" w:themeFill="background1"/>
            <w:noWrap/>
            <w:vAlign w:val="center"/>
          </w:tcPr>
          <w:p w14:paraId="45DA79EA" w14:textId="77777777" w:rsidR="00460056" w:rsidRPr="00403582" w:rsidRDefault="00460056" w:rsidP="00460056">
            <w:pPr>
              <w:jc w:val="center"/>
              <w:rPr>
                <w:rFonts w:ascii="Century Gothic" w:hAnsi="Century Gothic" w:cs="Calibri"/>
                <w:sz w:val="16"/>
                <w:szCs w:val="16"/>
              </w:rPr>
            </w:pPr>
          </w:p>
        </w:tc>
        <w:tc>
          <w:tcPr>
            <w:tcW w:w="1559" w:type="dxa"/>
            <w:vMerge/>
            <w:shd w:val="clear" w:color="auto" w:fill="FFFFFF" w:themeFill="background1"/>
            <w:noWrap/>
            <w:vAlign w:val="center"/>
          </w:tcPr>
          <w:p w14:paraId="6983F1C1" w14:textId="77777777" w:rsidR="00460056" w:rsidRPr="00403582" w:rsidRDefault="00460056" w:rsidP="00460056">
            <w:pPr>
              <w:jc w:val="center"/>
              <w:rPr>
                <w:rFonts w:ascii="Century Gothic" w:hAnsi="Century Gothic" w:cs="Calibri"/>
                <w:sz w:val="16"/>
                <w:szCs w:val="16"/>
              </w:rPr>
            </w:pPr>
          </w:p>
        </w:tc>
      </w:tr>
      <w:tr w:rsidR="00460056" w:rsidRPr="00FC6212" w14:paraId="74F7F1D3" w14:textId="77777777" w:rsidTr="00512EFE">
        <w:trPr>
          <w:trHeight w:val="162"/>
        </w:trPr>
        <w:tc>
          <w:tcPr>
            <w:tcW w:w="1701" w:type="dxa"/>
            <w:shd w:val="clear" w:color="auto" w:fill="FFFFFF" w:themeFill="background1"/>
            <w:noWrap/>
            <w:vAlign w:val="center"/>
          </w:tcPr>
          <w:p w14:paraId="3E465F1F" w14:textId="223D2BC5" w:rsidR="00460056" w:rsidRPr="00403582" w:rsidRDefault="00460056" w:rsidP="00460056">
            <w:pPr>
              <w:jc w:val="center"/>
              <w:rPr>
                <w:rFonts w:ascii="Century Gothic" w:hAnsi="Century Gothic" w:cs="Arial"/>
                <w:sz w:val="16"/>
                <w:szCs w:val="16"/>
              </w:rPr>
            </w:pPr>
            <w:r w:rsidRPr="00403582">
              <w:rPr>
                <w:rFonts w:ascii="Century Gothic" w:hAnsi="Century Gothic" w:cs="Arial"/>
                <w:sz w:val="16"/>
                <w:szCs w:val="16"/>
              </w:rPr>
              <w:t>M</w:t>
            </w:r>
            <w:r>
              <w:rPr>
                <w:rFonts w:ascii="Century Gothic" w:hAnsi="Century Gothic" w:cs="Arial"/>
                <w:sz w:val="16"/>
                <w:szCs w:val="16"/>
              </w:rPr>
              <w:t>9</w:t>
            </w:r>
            <w:r w:rsidRPr="00403582">
              <w:rPr>
                <w:rFonts w:ascii="Century Gothic" w:hAnsi="Century Gothic" w:cs="Arial"/>
                <w:sz w:val="16"/>
                <w:szCs w:val="16"/>
              </w:rPr>
              <w:t>.05</w:t>
            </w:r>
          </w:p>
        </w:tc>
        <w:tc>
          <w:tcPr>
            <w:tcW w:w="3626" w:type="dxa"/>
            <w:shd w:val="clear" w:color="auto" w:fill="FFFFFF" w:themeFill="background1"/>
            <w:noWrap/>
            <w:vAlign w:val="center"/>
          </w:tcPr>
          <w:p w14:paraId="2CBC034D" w14:textId="6D507692" w:rsidR="00460056" w:rsidRPr="00403582" w:rsidRDefault="00460056" w:rsidP="00460056">
            <w:pPr>
              <w:rPr>
                <w:rFonts w:ascii="Century Gothic" w:hAnsi="Century Gothic" w:cs="Arial"/>
                <w:sz w:val="16"/>
                <w:szCs w:val="16"/>
              </w:rPr>
            </w:pPr>
            <w:r w:rsidRPr="00403582">
              <w:rPr>
                <w:rFonts w:ascii="Century Gothic" w:hAnsi="Century Gothic" w:cs="Arial"/>
                <w:sz w:val="16"/>
                <w:szCs w:val="16"/>
              </w:rPr>
              <w:t>POKÓJ DZIENNY Z ANEKSEM KUCHENNYM</w:t>
            </w:r>
          </w:p>
        </w:tc>
        <w:tc>
          <w:tcPr>
            <w:tcW w:w="1417" w:type="dxa"/>
            <w:shd w:val="clear" w:color="auto" w:fill="FFFFFF" w:themeFill="background1"/>
            <w:noWrap/>
            <w:vAlign w:val="center"/>
          </w:tcPr>
          <w:p w14:paraId="43D76F0C" w14:textId="4B76DF0E" w:rsidR="00460056" w:rsidRPr="00403582" w:rsidRDefault="00460056" w:rsidP="00460056">
            <w:pPr>
              <w:jc w:val="center"/>
              <w:rPr>
                <w:rFonts w:ascii="Century Gothic" w:hAnsi="Century Gothic" w:cs="Arial"/>
                <w:sz w:val="16"/>
                <w:szCs w:val="16"/>
              </w:rPr>
            </w:pPr>
            <w:r>
              <w:rPr>
                <w:rFonts w:ascii="Century Gothic" w:hAnsi="Century Gothic" w:cs="Arial"/>
                <w:sz w:val="16"/>
                <w:szCs w:val="16"/>
              </w:rPr>
              <w:t>18,53</w:t>
            </w:r>
          </w:p>
        </w:tc>
        <w:tc>
          <w:tcPr>
            <w:tcW w:w="1418" w:type="dxa"/>
            <w:vMerge/>
            <w:shd w:val="clear" w:color="auto" w:fill="FFFFFF" w:themeFill="background1"/>
            <w:noWrap/>
            <w:vAlign w:val="center"/>
          </w:tcPr>
          <w:p w14:paraId="3ACC038A" w14:textId="77777777" w:rsidR="00460056" w:rsidRPr="00403582" w:rsidRDefault="00460056" w:rsidP="00460056">
            <w:pPr>
              <w:jc w:val="center"/>
              <w:rPr>
                <w:rFonts w:ascii="Century Gothic" w:hAnsi="Century Gothic" w:cs="Calibri"/>
                <w:sz w:val="16"/>
                <w:szCs w:val="16"/>
              </w:rPr>
            </w:pPr>
          </w:p>
        </w:tc>
        <w:tc>
          <w:tcPr>
            <w:tcW w:w="1559" w:type="dxa"/>
            <w:vMerge/>
            <w:shd w:val="clear" w:color="auto" w:fill="FFFFFF" w:themeFill="background1"/>
            <w:noWrap/>
            <w:vAlign w:val="center"/>
          </w:tcPr>
          <w:p w14:paraId="3FB0995A" w14:textId="77777777" w:rsidR="00460056" w:rsidRPr="00403582" w:rsidRDefault="00460056" w:rsidP="00460056">
            <w:pPr>
              <w:jc w:val="center"/>
              <w:rPr>
                <w:rFonts w:ascii="Century Gothic" w:hAnsi="Century Gothic" w:cs="Calibri"/>
                <w:sz w:val="16"/>
                <w:szCs w:val="16"/>
              </w:rPr>
            </w:pPr>
          </w:p>
        </w:tc>
      </w:tr>
      <w:tr w:rsidR="00460056" w:rsidRPr="00FC6212" w14:paraId="1812D76B" w14:textId="77777777" w:rsidTr="00512EFE">
        <w:trPr>
          <w:trHeight w:val="162"/>
        </w:trPr>
        <w:tc>
          <w:tcPr>
            <w:tcW w:w="1701" w:type="dxa"/>
            <w:shd w:val="clear" w:color="auto" w:fill="D9D9D9" w:themeFill="background1" w:themeFillShade="D9"/>
            <w:noWrap/>
            <w:vAlign w:val="center"/>
          </w:tcPr>
          <w:p w14:paraId="49B053C2" w14:textId="250F913B" w:rsidR="00460056" w:rsidRPr="00403582" w:rsidRDefault="00460056" w:rsidP="00460056">
            <w:pPr>
              <w:jc w:val="center"/>
              <w:rPr>
                <w:rFonts w:ascii="Century Gothic" w:hAnsi="Century Gothic" w:cs="Arial"/>
                <w:b/>
                <w:sz w:val="16"/>
                <w:szCs w:val="16"/>
              </w:rPr>
            </w:pPr>
            <w:r w:rsidRPr="00403582">
              <w:rPr>
                <w:rFonts w:ascii="Century Gothic" w:hAnsi="Century Gothic" w:cs="Arial"/>
                <w:b/>
                <w:sz w:val="16"/>
                <w:szCs w:val="16"/>
              </w:rPr>
              <w:t xml:space="preserve">Nr </w:t>
            </w:r>
            <w:r>
              <w:rPr>
                <w:rFonts w:ascii="Century Gothic" w:hAnsi="Century Gothic" w:cs="Arial"/>
                <w:b/>
                <w:sz w:val="16"/>
                <w:szCs w:val="16"/>
              </w:rPr>
              <w:t>10</w:t>
            </w:r>
            <w:r w:rsidRPr="00403582">
              <w:rPr>
                <w:rFonts w:ascii="Century Gothic" w:hAnsi="Century Gothic" w:cs="Arial"/>
                <w:b/>
                <w:sz w:val="16"/>
                <w:szCs w:val="16"/>
              </w:rPr>
              <w:tab/>
              <w:t>M</w:t>
            </w:r>
            <w:r>
              <w:rPr>
                <w:rFonts w:ascii="Century Gothic" w:hAnsi="Century Gothic" w:cs="Arial"/>
                <w:b/>
                <w:sz w:val="16"/>
                <w:szCs w:val="16"/>
              </w:rPr>
              <w:t>10</w:t>
            </w:r>
          </w:p>
        </w:tc>
        <w:tc>
          <w:tcPr>
            <w:tcW w:w="3626" w:type="dxa"/>
            <w:shd w:val="clear" w:color="auto" w:fill="D9D9D9" w:themeFill="background1" w:themeFillShade="D9"/>
            <w:noWrap/>
            <w:vAlign w:val="center"/>
          </w:tcPr>
          <w:p w14:paraId="0C8A1F02" w14:textId="77777777" w:rsidR="00460056" w:rsidRPr="00403582" w:rsidRDefault="00460056" w:rsidP="00460056">
            <w:pPr>
              <w:rPr>
                <w:rFonts w:ascii="Century Gothic" w:hAnsi="Century Gothic" w:cs="Arial"/>
                <w:b/>
                <w:sz w:val="16"/>
                <w:szCs w:val="16"/>
              </w:rPr>
            </w:pPr>
          </w:p>
        </w:tc>
        <w:tc>
          <w:tcPr>
            <w:tcW w:w="1417" w:type="dxa"/>
            <w:shd w:val="clear" w:color="auto" w:fill="D9D9D9" w:themeFill="background1" w:themeFillShade="D9"/>
            <w:noWrap/>
            <w:vAlign w:val="center"/>
          </w:tcPr>
          <w:p w14:paraId="29D45363" w14:textId="77777777" w:rsidR="00460056" w:rsidRPr="00403582" w:rsidRDefault="00460056" w:rsidP="00460056">
            <w:pPr>
              <w:jc w:val="center"/>
              <w:rPr>
                <w:rFonts w:ascii="Century Gothic" w:hAnsi="Century Gothic" w:cs="Arial"/>
                <w:b/>
                <w:sz w:val="16"/>
                <w:szCs w:val="16"/>
              </w:rPr>
            </w:pPr>
          </w:p>
        </w:tc>
        <w:tc>
          <w:tcPr>
            <w:tcW w:w="1418" w:type="dxa"/>
            <w:shd w:val="clear" w:color="auto" w:fill="D9D9D9" w:themeFill="background1" w:themeFillShade="D9"/>
            <w:noWrap/>
            <w:vAlign w:val="center"/>
          </w:tcPr>
          <w:p w14:paraId="518FD7A1" w14:textId="65725CBB" w:rsidR="00460056" w:rsidRPr="00403582" w:rsidRDefault="00266BC0" w:rsidP="00460056">
            <w:pPr>
              <w:jc w:val="center"/>
              <w:rPr>
                <w:rFonts w:ascii="Century Gothic" w:hAnsi="Century Gothic" w:cs="Calibri"/>
                <w:b/>
                <w:sz w:val="16"/>
                <w:szCs w:val="16"/>
              </w:rPr>
            </w:pPr>
            <w:r>
              <w:rPr>
                <w:rFonts w:ascii="Century Gothic" w:hAnsi="Century Gothic" w:cs="Calibri"/>
                <w:b/>
                <w:sz w:val="16"/>
                <w:szCs w:val="16"/>
              </w:rPr>
              <w:t>27,34</w:t>
            </w:r>
          </w:p>
        </w:tc>
        <w:tc>
          <w:tcPr>
            <w:tcW w:w="1559" w:type="dxa"/>
            <w:shd w:val="clear" w:color="auto" w:fill="D9D9D9" w:themeFill="background1" w:themeFillShade="D9"/>
            <w:noWrap/>
            <w:vAlign w:val="center"/>
          </w:tcPr>
          <w:p w14:paraId="16500D17" w14:textId="60001B87" w:rsidR="00460056" w:rsidRPr="00403582" w:rsidRDefault="00460056" w:rsidP="00460056">
            <w:pPr>
              <w:jc w:val="center"/>
              <w:rPr>
                <w:rFonts w:ascii="Century Gothic" w:hAnsi="Century Gothic" w:cs="Calibri"/>
                <w:b/>
                <w:sz w:val="16"/>
                <w:szCs w:val="16"/>
              </w:rPr>
            </w:pPr>
            <w:r>
              <w:rPr>
                <w:rFonts w:ascii="Century Gothic" w:hAnsi="Century Gothic" w:cs="Calibri"/>
                <w:b/>
                <w:sz w:val="16"/>
                <w:szCs w:val="16"/>
              </w:rPr>
              <w:t>10,20</w:t>
            </w:r>
          </w:p>
        </w:tc>
      </w:tr>
      <w:tr w:rsidR="00460056" w:rsidRPr="00FC6212" w14:paraId="30A3D585" w14:textId="77777777" w:rsidTr="00512EFE">
        <w:trPr>
          <w:trHeight w:val="162"/>
        </w:trPr>
        <w:tc>
          <w:tcPr>
            <w:tcW w:w="1701" w:type="dxa"/>
            <w:shd w:val="clear" w:color="auto" w:fill="FFFFFF" w:themeFill="background1"/>
            <w:noWrap/>
            <w:vAlign w:val="center"/>
          </w:tcPr>
          <w:p w14:paraId="25DECFDB" w14:textId="7D1D0DFF" w:rsidR="00460056" w:rsidRPr="00403582" w:rsidRDefault="00460056" w:rsidP="00460056">
            <w:pPr>
              <w:jc w:val="center"/>
              <w:rPr>
                <w:rFonts w:ascii="Century Gothic" w:hAnsi="Century Gothic" w:cs="Arial"/>
                <w:sz w:val="16"/>
                <w:szCs w:val="16"/>
              </w:rPr>
            </w:pPr>
            <w:r w:rsidRPr="00403582">
              <w:rPr>
                <w:rFonts w:ascii="Century Gothic" w:hAnsi="Century Gothic" w:cs="Arial"/>
                <w:sz w:val="16"/>
                <w:szCs w:val="16"/>
              </w:rPr>
              <w:t>M1</w:t>
            </w:r>
            <w:r>
              <w:rPr>
                <w:rFonts w:ascii="Century Gothic" w:hAnsi="Century Gothic" w:cs="Arial"/>
                <w:sz w:val="16"/>
                <w:szCs w:val="16"/>
              </w:rPr>
              <w:t>0</w:t>
            </w:r>
            <w:r w:rsidRPr="00403582">
              <w:rPr>
                <w:rFonts w:ascii="Century Gothic" w:hAnsi="Century Gothic" w:cs="Arial"/>
                <w:sz w:val="16"/>
                <w:szCs w:val="16"/>
              </w:rPr>
              <w:t>.01</w:t>
            </w:r>
          </w:p>
        </w:tc>
        <w:tc>
          <w:tcPr>
            <w:tcW w:w="3626" w:type="dxa"/>
            <w:shd w:val="clear" w:color="auto" w:fill="FFFFFF" w:themeFill="background1"/>
            <w:noWrap/>
            <w:vAlign w:val="center"/>
          </w:tcPr>
          <w:p w14:paraId="6FD8CFEF" w14:textId="5A3123A0" w:rsidR="00460056" w:rsidRPr="00403582" w:rsidRDefault="00460056" w:rsidP="00460056">
            <w:pPr>
              <w:rPr>
                <w:rFonts w:ascii="Century Gothic" w:hAnsi="Century Gothic" w:cs="Arial"/>
                <w:sz w:val="16"/>
                <w:szCs w:val="16"/>
              </w:rPr>
            </w:pPr>
            <w:r>
              <w:rPr>
                <w:rFonts w:ascii="Century Gothic" w:hAnsi="Century Gothic" w:cs="Arial"/>
                <w:sz w:val="16"/>
                <w:szCs w:val="16"/>
              </w:rPr>
              <w:t>KORYTARZ</w:t>
            </w:r>
          </w:p>
        </w:tc>
        <w:tc>
          <w:tcPr>
            <w:tcW w:w="1417" w:type="dxa"/>
            <w:shd w:val="clear" w:color="auto" w:fill="FFFFFF" w:themeFill="background1"/>
            <w:noWrap/>
            <w:vAlign w:val="center"/>
          </w:tcPr>
          <w:p w14:paraId="6BADF9AF" w14:textId="302CA8D6" w:rsidR="00460056" w:rsidRPr="00403582" w:rsidRDefault="00266BC0" w:rsidP="00460056">
            <w:pPr>
              <w:jc w:val="center"/>
              <w:rPr>
                <w:rFonts w:ascii="Century Gothic" w:hAnsi="Century Gothic" w:cs="Arial"/>
                <w:sz w:val="16"/>
                <w:szCs w:val="16"/>
              </w:rPr>
            </w:pPr>
            <w:r>
              <w:rPr>
                <w:rFonts w:ascii="Century Gothic" w:hAnsi="Century Gothic" w:cs="Arial"/>
                <w:sz w:val="16"/>
                <w:szCs w:val="16"/>
              </w:rPr>
              <w:t>4,11</w:t>
            </w:r>
          </w:p>
        </w:tc>
        <w:tc>
          <w:tcPr>
            <w:tcW w:w="1418" w:type="dxa"/>
            <w:vMerge w:val="restart"/>
            <w:shd w:val="clear" w:color="auto" w:fill="FFFFFF" w:themeFill="background1"/>
            <w:noWrap/>
            <w:vAlign w:val="center"/>
          </w:tcPr>
          <w:p w14:paraId="0C50A424" w14:textId="77777777" w:rsidR="00460056" w:rsidRPr="00403582" w:rsidRDefault="00460056" w:rsidP="00460056">
            <w:pPr>
              <w:jc w:val="center"/>
              <w:rPr>
                <w:rFonts w:ascii="Century Gothic" w:hAnsi="Century Gothic" w:cs="Calibri"/>
                <w:sz w:val="16"/>
                <w:szCs w:val="16"/>
              </w:rPr>
            </w:pPr>
          </w:p>
        </w:tc>
        <w:tc>
          <w:tcPr>
            <w:tcW w:w="1559" w:type="dxa"/>
            <w:vMerge w:val="restart"/>
            <w:shd w:val="clear" w:color="auto" w:fill="FFFFFF" w:themeFill="background1"/>
            <w:noWrap/>
            <w:vAlign w:val="center"/>
          </w:tcPr>
          <w:p w14:paraId="0CB5AC68" w14:textId="77777777" w:rsidR="00460056" w:rsidRPr="00403582" w:rsidRDefault="00460056" w:rsidP="00460056">
            <w:pPr>
              <w:jc w:val="center"/>
              <w:rPr>
                <w:rFonts w:ascii="Century Gothic" w:hAnsi="Century Gothic" w:cs="Calibri"/>
                <w:sz w:val="16"/>
                <w:szCs w:val="16"/>
              </w:rPr>
            </w:pPr>
          </w:p>
        </w:tc>
      </w:tr>
      <w:tr w:rsidR="00460056" w:rsidRPr="00FC6212" w14:paraId="63F7CD35" w14:textId="77777777" w:rsidTr="00512EFE">
        <w:trPr>
          <w:trHeight w:val="162"/>
        </w:trPr>
        <w:tc>
          <w:tcPr>
            <w:tcW w:w="1701" w:type="dxa"/>
            <w:shd w:val="clear" w:color="auto" w:fill="FFFFFF" w:themeFill="background1"/>
            <w:noWrap/>
            <w:vAlign w:val="center"/>
          </w:tcPr>
          <w:p w14:paraId="18430A96" w14:textId="773CA7F9" w:rsidR="00460056" w:rsidRPr="00403582" w:rsidRDefault="00460056" w:rsidP="00460056">
            <w:pPr>
              <w:jc w:val="center"/>
              <w:rPr>
                <w:rFonts w:ascii="Century Gothic" w:hAnsi="Century Gothic" w:cs="Arial"/>
                <w:sz w:val="16"/>
                <w:szCs w:val="16"/>
              </w:rPr>
            </w:pPr>
            <w:r w:rsidRPr="00403582">
              <w:rPr>
                <w:rFonts w:ascii="Century Gothic" w:hAnsi="Century Gothic" w:cs="Arial"/>
                <w:sz w:val="16"/>
                <w:szCs w:val="16"/>
              </w:rPr>
              <w:t>M1</w:t>
            </w:r>
            <w:r>
              <w:rPr>
                <w:rFonts w:ascii="Century Gothic" w:hAnsi="Century Gothic" w:cs="Arial"/>
                <w:sz w:val="16"/>
                <w:szCs w:val="16"/>
              </w:rPr>
              <w:t>0</w:t>
            </w:r>
            <w:r w:rsidRPr="00403582">
              <w:rPr>
                <w:rFonts w:ascii="Century Gothic" w:hAnsi="Century Gothic" w:cs="Arial"/>
                <w:sz w:val="16"/>
                <w:szCs w:val="16"/>
              </w:rPr>
              <w:t>.02</w:t>
            </w:r>
          </w:p>
        </w:tc>
        <w:tc>
          <w:tcPr>
            <w:tcW w:w="3626" w:type="dxa"/>
            <w:shd w:val="clear" w:color="auto" w:fill="FFFFFF" w:themeFill="background1"/>
            <w:noWrap/>
            <w:vAlign w:val="center"/>
          </w:tcPr>
          <w:p w14:paraId="5EF9E9F7" w14:textId="77777777" w:rsidR="00460056" w:rsidRPr="00403582" w:rsidRDefault="00460056" w:rsidP="00460056">
            <w:pPr>
              <w:rPr>
                <w:rFonts w:ascii="Century Gothic" w:hAnsi="Century Gothic" w:cs="Arial"/>
                <w:sz w:val="16"/>
                <w:szCs w:val="16"/>
              </w:rPr>
            </w:pPr>
            <w:r w:rsidRPr="00403582">
              <w:rPr>
                <w:rFonts w:ascii="Century Gothic" w:hAnsi="Century Gothic" w:cs="Arial"/>
                <w:sz w:val="16"/>
                <w:szCs w:val="16"/>
              </w:rPr>
              <w:t>ŁAZIENKA</w:t>
            </w:r>
          </w:p>
        </w:tc>
        <w:tc>
          <w:tcPr>
            <w:tcW w:w="1417" w:type="dxa"/>
            <w:shd w:val="clear" w:color="auto" w:fill="FFFFFF" w:themeFill="background1"/>
            <w:noWrap/>
            <w:vAlign w:val="center"/>
          </w:tcPr>
          <w:p w14:paraId="3491A1E4" w14:textId="3E92346F" w:rsidR="00460056" w:rsidRPr="00403582" w:rsidRDefault="00460056" w:rsidP="00460056">
            <w:pPr>
              <w:jc w:val="center"/>
              <w:rPr>
                <w:rFonts w:ascii="Century Gothic" w:hAnsi="Century Gothic" w:cs="Arial"/>
                <w:sz w:val="16"/>
                <w:szCs w:val="16"/>
              </w:rPr>
            </w:pPr>
            <w:r>
              <w:rPr>
                <w:rFonts w:ascii="Century Gothic" w:hAnsi="Century Gothic" w:cs="Arial"/>
                <w:sz w:val="16"/>
                <w:szCs w:val="16"/>
              </w:rPr>
              <w:t>4,95</w:t>
            </w:r>
          </w:p>
        </w:tc>
        <w:tc>
          <w:tcPr>
            <w:tcW w:w="1418" w:type="dxa"/>
            <w:vMerge/>
            <w:shd w:val="clear" w:color="auto" w:fill="FFFFFF" w:themeFill="background1"/>
            <w:noWrap/>
            <w:vAlign w:val="center"/>
          </w:tcPr>
          <w:p w14:paraId="51FC76A7" w14:textId="77777777" w:rsidR="00460056" w:rsidRPr="00403582" w:rsidRDefault="00460056" w:rsidP="00460056">
            <w:pPr>
              <w:jc w:val="center"/>
              <w:rPr>
                <w:rFonts w:ascii="Century Gothic" w:hAnsi="Century Gothic" w:cs="Calibri"/>
                <w:sz w:val="16"/>
                <w:szCs w:val="16"/>
              </w:rPr>
            </w:pPr>
          </w:p>
        </w:tc>
        <w:tc>
          <w:tcPr>
            <w:tcW w:w="1559" w:type="dxa"/>
            <w:vMerge/>
            <w:shd w:val="clear" w:color="auto" w:fill="FFFFFF" w:themeFill="background1"/>
            <w:noWrap/>
            <w:vAlign w:val="center"/>
          </w:tcPr>
          <w:p w14:paraId="5D60C1CD" w14:textId="77777777" w:rsidR="00460056" w:rsidRPr="00403582" w:rsidRDefault="00460056" w:rsidP="00460056">
            <w:pPr>
              <w:jc w:val="center"/>
              <w:rPr>
                <w:rFonts w:ascii="Century Gothic" w:hAnsi="Century Gothic" w:cs="Calibri"/>
                <w:sz w:val="16"/>
                <w:szCs w:val="16"/>
              </w:rPr>
            </w:pPr>
          </w:p>
        </w:tc>
      </w:tr>
      <w:tr w:rsidR="00460056" w:rsidRPr="00FC6212" w14:paraId="45A20E94" w14:textId="77777777" w:rsidTr="00512EFE">
        <w:trPr>
          <w:trHeight w:val="162"/>
        </w:trPr>
        <w:tc>
          <w:tcPr>
            <w:tcW w:w="1701" w:type="dxa"/>
            <w:shd w:val="clear" w:color="auto" w:fill="FFFFFF" w:themeFill="background1"/>
            <w:noWrap/>
            <w:vAlign w:val="center"/>
          </w:tcPr>
          <w:p w14:paraId="34884E22" w14:textId="6FD05B40" w:rsidR="00460056" w:rsidRPr="00403582" w:rsidRDefault="00460056" w:rsidP="00460056">
            <w:pPr>
              <w:jc w:val="center"/>
              <w:rPr>
                <w:rFonts w:ascii="Century Gothic" w:hAnsi="Century Gothic" w:cs="Arial"/>
                <w:sz w:val="16"/>
                <w:szCs w:val="16"/>
              </w:rPr>
            </w:pPr>
            <w:r w:rsidRPr="00403582">
              <w:rPr>
                <w:rFonts w:ascii="Century Gothic" w:hAnsi="Century Gothic" w:cs="Arial"/>
                <w:sz w:val="16"/>
                <w:szCs w:val="16"/>
              </w:rPr>
              <w:t>M1</w:t>
            </w:r>
            <w:r>
              <w:rPr>
                <w:rFonts w:ascii="Century Gothic" w:hAnsi="Century Gothic" w:cs="Arial"/>
                <w:sz w:val="16"/>
                <w:szCs w:val="16"/>
              </w:rPr>
              <w:t>0</w:t>
            </w:r>
            <w:r w:rsidRPr="00403582">
              <w:rPr>
                <w:rFonts w:ascii="Century Gothic" w:hAnsi="Century Gothic" w:cs="Arial"/>
                <w:sz w:val="16"/>
                <w:szCs w:val="16"/>
              </w:rPr>
              <w:t>.03</w:t>
            </w:r>
          </w:p>
        </w:tc>
        <w:tc>
          <w:tcPr>
            <w:tcW w:w="3626" w:type="dxa"/>
            <w:shd w:val="clear" w:color="auto" w:fill="FFFFFF" w:themeFill="background1"/>
            <w:noWrap/>
            <w:vAlign w:val="center"/>
          </w:tcPr>
          <w:p w14:paraId="6C2A4D0F" w14:textId="77777777" w:rsidR="00460056" w:rsidRPr="00403582" w:rsidRDefault="00460056" w:rsidP="00460056">
            <w:pPr>
              <w:rPr>
                <w:rFonts w:ascii="Century Gothic" w:hAnsi="Century Gothic" w:cs="Arial"/>
                <w:sz w:val="16"/>
                <w:szCs w:val="16"/>
              </w:rPr>
            </w:pPr>
            <w:r w:rsidRPr="00403582">
              <w:rPr>
                <w:rFonts w:ascii="Century Gothic" w:hAnsi="Century Gothic" w:cs="Arial"/>
                <w:sz w:val="16"/>
                <w:szCs w:val="16"/>
              </w:rPr>
              <w:t>POKÓJ DZIENNY Z ANEKSEM KUCHENNYM</w:t>
            </w:r>
          </w:p>
        </w:tc>
        <w:tc>
          <w:tcPr>
            <w:tcW w:w="1417" w:type="dxa"/>
            <w:shd w:val="clear" w:color="auto" w:fill="FFFFFF" w:themeFill="background1"/>
            <w:noWrap/>
            <w:vAlign w:val="center"/>
          </w:tcPr>
          <w:p w14:paraId="2DDB2911" w14:textId="10C9C2CD" w:rsidR="00460056" w:rsidRPr="00403582" w:rsidRDefault="00460056" w:rsidP="00460056">
            <w:pPr>
              <w:jc w:val="center"/>
              <w:rPr>
                <w:rFonts w:ascii="Century Gothic" w:hAnsi="Century Gothic" w:cs="Arial"/>
                <w:sz w:val="16"/>
                <w:szCs w:val="16"/>
              </w:rPr>
            </w:pPr>
            <w:r>
              <w:rPr>
                <w:rFonts w:ascii="Century Gothic" w:hAnsi="Century Gothic" w:cs="Arial"/>
                <w:sz w:val="16"/>
                <w:szCs w:val="16"/>
              </w:rPr>
              <w:t>18,29</w:t>
            </w:r>
          </w:p>
        </w:tc>
        <w:tc>
          <w:tcPr>
            <w:tcW w:w="1418" w:type="dxa"/>
            <w:vMerge/>
            <w:shd w:val="clear" w:color="auto" w:fill="FFFFFF" w:themeFill="background1"/>
            <w:noWrap/>
            <w:vAlign w:val="center"/>
          </w:tcPr>
          <w:p w14:paraId="4BC34B50" w14:textId="77777777" w:rsidR="00460056" w:rsidRPr="00403582" w:rsidRDefault="00460056" w:rsidP="00460056">
            <w:pPr>
              <w:jc w:val="center"/>
              <w:rPr>
                <w:rFonts w:ascii="Century Gothic" w:hAnsi="Century Gothic" w:cs="Calibri"/>
                <w:sz w:val="16"/>
                <w:szCs w:val="16"/>
              </w:rPr>
            </w:pPr>
          </w:p>
        </w:tc>
        <w:tc>
          <w:tcPr>
            <w:tcW w:w="1559" w:type="dxa"/>
            <w:vMerge/>
            <w:shd w:val="clear" w:color="auto" w:fill="FFFFFF" w:themeFill="background1"/>
            <w:noWrap/>
            <w:vAlign w:val="center"/>
          </w:tcPr>
          <w:p w14:paraId="1E2D299C" w14:textId="77777777" w:rsidR="00460056" w:rsidRPr="00403582" w:rsidRDefault="00460056" w:rsidP="00460056">
            <w:pPr>
              <w:jc w:val="center"/>
              <w:rPr>
                <w:rFonts w:ascii="Century Gothic" w:hAnsi="Century Gothic" w:cs="Calibri"/>
                <w:sz w:val="16"/>
                <w:szCs w:val="16"/>
              </w:rPr>
            </w:pPr>
          </w:p>
        </w:tc>
      </w:tr>
    </w:tbl>
    <w:p w14:paraId="0D3ED44B" w14:textId="2742F709" w:rsidR="002D2125" w:rsidRPr="00FC6212" w:rsidRDefault="002D2125">
      <w:pPr>
        <w:rPr>
          <w:rFonts w:ascii="Century Gothic" w:hAnsi="Century Gothic"/>
          <w:b/>
          <w:bCs/>
          <w:color w:val="FF0000"/>
          <w:sz w:val="16"/>
          <w:szCs w:val="16"/>
          <w:highlight w:val="cyan"/>
        </w:rPr>
      </w:pPr>
    </w:p>
    <w:tbl>
      <w:tblPr>
        <w:tblW w:w="9721"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701"/>
        <w:gridCol w:w="3626"/>
        <w:gridCol w:w="1417"/>
        <w:gridCol w:w="1418"/>
        <w:gridCol w:w="1559"/>
      </w:tblGrid>
      <w:tr w:rsidR="00460056" w:rsidRPr="00FC6212" w14:paraId="1AB404F9" w14:textId="77777777" w:rsidTr="00512EFE">
        <w:trPr>
          <w:trHeight w:val="1041"/>
        </w:trPr>
        <w:tc>
          <w:tcPr>
            <w:tcW w:w="1701" w:type="dxa"/>
            <w:shd w:val="clear" w:color="auto" w:fill="D9D9D9" w:themeFill="background1" w:themeFillShade="D9"/>
            <w:noWrap/>
            <w:vAlign w:val="center"/>
            <w:hideMark/>
          </w:tcPr>
          <w:p w14:paraId="71662CD3" w14:textId="0AC16BFC" w:rsidR="00460056" w:rsidRPr="00403582" w:rsidRDefault="00460056" w:rsidP="000F30FF">
            <w:pPr>
              <w:jc w:val="center"/>
              <w:rPr>
                <w:rFonts w:ascii="Century Gothic" w:hAnsi="Century Gothic" w:cs="Calibri"/>
                <w:b/>
                <w:sz w:val="16"/>
                <w:szCs w:val="16"/>
              </w:rPr>
            </w:pPr>
            <w:r w:rsidRPr="00403582">
              <w:rPr>
                <w:color w:val="FF0000"/>
                <w:sz w:val="16"/>
                <w:szCs w:val="16"/>
              </w:rPr>
              <w:lastRenderedPageBreak/>
              <w:br w:type="page"/>
            </w:r>
            <w:r w:rsidRPr="00403582">
              <w:rPr>
                <w:rFonts w:ascii="Century Gothic" w:hAnsi="Century Gothic" w:cs="Calibri"/>
                <w:b/>
                <w:sz w:val="16"/>
                <w:szCs w:val="16"/>
              </w:rPr>
              <w:t xml:space="preserve">KONDYGNACJA </w:t>
            </w:r>
            <w:r>
              <w:rPr>
                <w:rFonts w:ascii="Century Gothic" w:hAnsi="Century Gothic" w:cs="Calibri"/>
                <w:b/>
                <w:sz w:val="16"/>
                <w:szCs w:val="16"/>
              </w:rPr>
              <w:t>3</w:t>
            </w:r>
          </w:p>
          <w:p w14:paraId="77D29515" w14:textId="3958598C" w:rsidR="00460056" w:rsidRPr="00403582" w:rsidRDefault="00460056" w:rsidP="000F30FF">
            <w:pPr>
              <w:jc w:val="center"/>
              <w:rPr>
                <w:rFonts w:ascii="Century Gothic" w:hAnsi="Century Gothic" w:cs="Calibri"/>
                <w:b/>
                <w:color w:val="FF0000"/>
                <w:sz w:val="16"/>
                <w:szCs w:val="16"/>
              </w:rPr>
            </w:pPr>
            <w:r>
              <w:rPr>
                <w:rFonts w:ascii="Century Gothic" w:hAnsi="Century Gothic" w:cs="Calibri"/>
                <w:b/>
                <w:sz w:val="16"/>
                <w:szCs w:val="16"/>
              </w:rPr>
              <w:t>I</w:t>
            </w:r>
            <w:r w:rsidRPr="00403582">
              <w:rPr>
                <w:rFonts w:ascii="Century Gothic" w:hAnsi="Century Gothic" w:cs="Calibri"/>
                <w:b/>
                <w:sz w:val="16"/>
                <w:szCs w:val="16"/>
              </w:rPr>
              <w:t>I PIĘTRO</w:t>
            </w:r>
          </w:p>
        </w:tc>
        <w:tc>
          <w:tcPr>
            <w:tcW w:w="3626" w:type="dxa"/>
            <w:shd w:val="clear" w:color="auto" w:fill="D9D9D9" w:themeFill="background1" w:themeFillShade="D9"/>
            <w:noWrap/>
            <w:vAlign w:val="bottom"/>
            <w:hideMark/>
          </w:tcPr>
          <w:p w14:paraId="64AE3F56" w14:textId="77777777" w:rsidR="00460056" w:rsidRPr="00403582" w:rsidRDefault="00460056" w:rsidP="000F30FF">
            <w:pPr>
              <w:rPr>
                <w:rFonts w:ascii="Century Gothic" w:hAnsi="Century Gothic" w:cs="Calibri"/>
                <w:color w:val="FF0000"/>
                <w:sz w:val="16"/>
                <w:szCs w:val="16"/>
              </w:rPr>
            </w:pPr>
            <w:r w:rsidRPr="00403582">
              <w:rPr>
                <w:rFonts w:ascii="Century Gothic" w:hAnsi="Century Gothic" w:cs="Calibri"/>
                <w:color w:val="FF0000"/>
                <w:sz w:val="16"/>
                <w:szCs w:val="16"/>
              </w:rPr>
              <w:t> </w:t>
            </w:r>
          </w:p>
        </w:tc>
        <w:tc>
          <w:tcPr>
            <w:tcW w:w="1417" w:type="dxa"/>
            <w:shd w:val="clear" w:color="auto" w:fill="D9D9D9" w:themeFill="background1" w:themeFillShade="D9"/>
            <w:noWrap/>
            <w:vAlign w:val="center"/>
          </w:tcPr>
          <w:p w14:paraId="0BC0B810" w14:textId="5DDD3416" w:rsidR="00460056" w:rsidRPr="00403582" w:rsidRDefault="005752F3" w:rsidP="000F30FF">
            <w:pPr>
              <w:jc w:val="center"/>
              <w:rPr>
                <w:rFonts w:ascii="Century Gothic" w:hAnsi="Century Gothic" w:cs="Calibri"/>
                <w:b/>
                <w:bCs/>
                <w:color w:val="FF0000"/>
                <w:sz w:val="16"/>
                <w:szCs w:val="16"/>
              </w:rPr>
            </w:pPr>
            <w:r>
              <w:rPr>
                <w:rFonts w:ascii="Century Gothic" w:hAnsi="Century Gothic" w:cs="Calibri"/>
                <w:b/>
                <w:bCs/>
                <w:sz w:val="16"/>
                <w:szCs w:val="16"/>
              </w:rPr>
              <w:t>474,5</w:t>
            </w:r>
            <w:r w:rsidR="00EF336F">
              <w:rPr>
                <w:rFonts w:ascii="Century Gothic" w:hAnsi="Century Gothic" w:cs="Calibri"/>
                <w:b/>
                <w:bCs/>
                <w:sz w:val="16"/>
                <w:szCs w:val="16"/>
              </w:rPr>
              <w:t>8</w:t>
            </w:r>
          </w:p>
        </w:tc>
        <w:tc>
          <w:tcPr>
            <w:tcW w:w="1418" w:type="dxa"/>
            <w:shd w:val="clear" w:color="auto" w:fill="D9D9D9" w:themeFill="background1" w:themeFillShade="D9"/>
            <w:noWrap/>
            <w:vAlign w:val="center"/>
          </w:tcPr>
          <w:p w14:paraId="7B61EDEA" w14:textId="0506E36F" w:rsidR="00460056" w:rsidRPr="00403582" w:rsidRDefault="00AB683C" w:rsidP="000F30FF">
            <w:pPr>
              <w:jc w:val="center"/>
              <w:rPr>
                <w:rFonts w:ascii="Century Gothic" w:hAnsi="Century Gothic" w:cs="Calibri"/>
                <w:b/>
                <w:bCs/>
                <w:color w:val="FF0000"/>
                <w:sz w:val="16"/>
                <w:szCs w:val="16"/>
              </w:rPr>
            </w:pPr>
            <w:r>
              <w:rPr>
                <w:rFonts w:ascii="Century Gothic" w:hAnsi="Century Gothic" w:cs="Calibri"/>
                <w:b/>
                <w:bCs/>
                <w:sz w:val="16"/>
                <w:szCs w:val="16"/>
              </w:rPr>
              <w:t>38</w:t>
            </w:r>
            <w:r w:rsidR="00783126">
              <w:rPr>
                <w:rFonts w:ascii="Century Gothic" w:hAnsi="Century Gothic" w:cs="Calibri"/>
                <w:b/>
                <w:bCs/>
                <w:sz w:val="16"/>
                <w:szCs w:val="16"/>
              </w:rPr>
              <w:t>2</w:t>
            </w:r>
            <w:r w:rsidR="000F07D9">
              <w:rPr>
                <w:rFonts w:ascii="Century Gothic" w:hAnsi="Century Gothic" w:cs="Calibri"/>
                <w:b/>
                <w:bCs/>
                <w:sz w:val="16"/>
                <w:szCs w:val="16"/>
              </w:rPr>
              <w:t>,</w:t>
            </w:r>
            <w:r w:rsidR="00783126">
              <w:rPr>
                <w:rFonts w:ascii="Century Gothic" w:hAnsi="Century Gothic" w:cs="Calibri"/>
                <w:b/>
                <w:bCs/>
                <w:sz w:val="16"/>
                <w:szCs w:val="16"/>
              </w:rPr>
              <w:t>43</w:t>
            </w:r>
          </w:p>
        </w:tc>
        <w:tc>
          <w:tcPr>
            <w:tcW w:w="1559" w:type="dxa"/>
            <w:shd w:val="clear" w:color="auto" w:fill="D9D9D9" w:themeFill="background1" w:themeFillShade="D9"/>
            <w:noWrap/>
            <w:vAlign w:val="center"/>
          </w:tcPr>
          <w:p w14:paraId="76F11B5F" w14:textId="499C3F72" w:rsidR="00460056" w:rsidRPr="00403582" w:rsidRDefault="000F07D9" w:rsidP="000F30FF">
            <w:pPr>
              <w:jc w:val="center"/>
              <w:rPr>
                <w:rFonts w:ascii="Century Gothic" w:hAnsi="Century Gothic" w:cs="Calibri"/>
                <w:b/>
                <w:bCs/>
                <w:color w:val="FF0000"/>
                <w:sz w:val="16"/>
                <w:szCs w:val="16"/>
              </w:rPr>
            </w:pPr>
            <w:r>
              <w:rPr>
                <w:rFonts w:ascii="Century Gothic" w:hAnsi="Century Gothic" w:cs="Calibri"/>
                <w:b/>
                <w:bCs/>
                <w:sz w:val="16"/>
                <w:szCs w:val="16"/>
              </w:rPr>
              <w:t>31,16</w:t>
            </w:r>
          </w:p>
        </w:tc>
      </w:tr>
      <w:tr w:rsidR="00460056" w:rsidRPr="00FC6212" w14:paraId="192E6DB6" w14:textId="77777777" w:rsidTr="00512EFE">
        <w:trPr>
          <w:trHeight w:val="162"/>
        </w:trPr>
        <w:tc>
          <w:tcPr>
            <w:tcW w:w="1701" w:type="dxa"/>
            <w:shd w:val="clear" w:color="auto" w:fill="auto"/>
            <w:noWrap/>
            <w:vAlign w:val="center"/>
          </w:tcPr>
          <w:p w14:paraId="072F88DF" w14:textId="77777777" w:rsidR="00460056" w:rsidRPr="00403582" w:rsidRDefault="00460056" w:rsidP="000F30FF">
            <w:pPr>
              <w:jc w:val="center"/>
              <w:rPr>
                <w:rFonts w:ascii="Century Gothic" w:hAnsi="Century Gothic" w:cs="Calibri"/>
                <w:b/>
                <w:bCs/>
                <w:sz w:val="16"/>
                <w:szCs w:val="16"/>
              </w:rPr>
            </w:pPr>
            <w:r w:rsidRPr="00403582">
              <w:rPr>
                <w:rFonts w:ascii="Century Gothic" w:hAnsi="Century Gothic" w:cs="Calibri"/>
                <w:b/>
                <w:bCs/>
                <w:sz w:val="16"/>
                <w:szCs w:val="16"/>
              </w:rPr>
              <w:t>NR POMIESZCZENIA</w:t>
            </w:r>
          </w:p>
        </w:tc>
        <w:tc>
          <w:tcPr>
            <w:tcW w:w="3626" w:type="dxa"/>
            <w:shd w:val="clear" w:color="auto" w:fill="auto"/>
            <w:noWrap/>
            <w:vAlign w:val="center"/>
          </w:tcPr>
          <w:p w14:paraId="45A28045" w14:textId="77777777" w:rsidR="00460056" w:rsidRPr="00403582" w:rsidRDefault="00460056" w:rsidP="000F30FF">
            <w:pPr>
              <w:jc w:val="center"/>
              <w:rPr>
                <w:rFonts w:ascii="Century Gothic" w:hAnsi="Century Gothic" w:cs="Calibri"/>
                <w:b/>
                <w:bCs/>
                <w:sz w:val="16"/>
                <w:szCs w:val="16"/>
              </w:rPr>
            </w:pPr>
            <w:r w:rsidRPr="00403582">
              <w:rPr>
                <w:rFonts w:ascii="Century Gothic" w:hAnsi="Century Gothic" w:cs="Calibri"/>
                <w:b/>
                <w:bCs/>
                <w:sz w:val="16"/>
                <w:szCs w:val="16"/>
              </w:rPr>
              <w:t>FUNKCJA</w:t>
            </w:r>
          </w:p>
        </w:tc>
        <w:tc>
          <w:tcPr>
            <w:tcW w:w="1417" w:type="dxa"/>
            <w:shd w:val="clear" w:color="auto" w:fill="auto"/>
            <w:noWrap/>
            <w:vAlign w:val="center"/>
          </w:tcPr>
          <w:p w14:paraId="061FA5D2" w14:textId="77777777" w:rsidR="00460056" w:rsidRPr="00403582" w:rsidRDefault="00460056" w:rsidP="000F30FF">
            <w:pPr>
              <w:jc w:val="center"/>
              <w:rPr>
                <w:rFonts w:ascii="Century Gothic" w:hAnsi="Century Gothic" w:cs="Calibri"/>
                <w:b/>
                <w:bCs/>
                <w:sz w:val="16"/>
                <w:szCs w:val="16"/>
              </w:rPr>
            </w:pPr>
            <w:r w:rsidRPr="00403582">
              <w:rPr>
                <w:rFonts w:ascii="Century Gothic" w:hAnsi="Century Gothic" w:cs="Calibri"/>
                <w:b/>
                <w:bCs/>
                <w:sz w:val="16"/>
                <w:szCs w:val="16"/>
              </w:rPr>
              <w:t>POW. UŻYTK.</w:t>
            </w:r>
          </w:p>
        </w:tc>
        <w:tc>
          <w:tcPr>
            <w:tcW w:w="1418" w:type="dxa"/>
            <w:shd w:val="clear" w:color="auto" w:fill="auto"/>
            <w:vAlign w:val="center"/>
          </w:tcPr>
          <w:p w14:paraId="07291919" w14:textId="77777777" w:rsidR="00460056" w:rsidRPr="00403582" w:rsidRDefault="00460056" w:rsidP="000F30FF">
            <w:pPr>
              <w:jc w:val="center"/>
              <w:rPr>
                <w:rFonts w:ascii="Century Gothic" w:hAnsi="Century Gothic" w:cs="Calibri"/>
                <w:b/>
                <w:bCs/>
                <w:sz w:val="16"/>
                <w:szCs w:val="16"/>
              </w:rPr>
            </w:pPr>
            <w:r w:rsidRPr="00403582">
              <w:rPr>
                <w:rFonts w:ascii="Century Gothic" w:hAnsi="Century Gothic" w:cs="Calibri"/>
                <w:b/>
                <w:bCs/>
                <w:sz w:val="16"/>
                <w:szCs w:val="16"/>
              </w:rPr>
              <w:t xml:space="preserve">POW. UŻYTK. </w:t>
            </w:r>
          </w:p>
          <w:p w14:paraId="4EB48336" w14:textId="77777777" w:rsidR="00460056" w:rsidRPr="00403582" w:rsidRDefault="00460056" w:rsidP="000F30FF">
            <w:pPr>
              <w:jc w:val="center"/>
              <w:rPr>
                <w:rFonts w:ascii="Century Gothic" w:hAnsi="Century Gothic" w:cs="Calibri"/>
                <w:b/>
                <w:bCs/>
                <w:sz w:val="16"/>
                <w:szCs w:val="16"/>
              </w:rPr>
            </w:pPr>
            <w:r w:rsidRPr="00403582">
              <w:rPr>
                <w:rFonts w:ascii="Century Gothic" w:hAnsi="Century Gothic" w:cs="Calibri"/>
                <w:b/>
                <w:bCs/>
                <w:sz w:val="16"/>
                <w:szCs w:val="16"/>
              </w:rPr>
              <w:t>MIESZKAŃ</w:t>
            </w:r>
          </w:p>
        </w:tc>
        <w:tc>
          <w:tcPr>
            <w:tcW w:w="1559" w:type="dxa"/>
            <w:shd w:val="clear" w:color="auto" w:fill="auto"/>
            <w:vAlign w:val="center"/>
          </w:tcPr>
          <w:p w14:paraId="7E1A921E" w14:textId="4BBFE12A" w:rsidR="00460056" w:rsidRPr="00403582" w:rsidRDefault="00460056" w:rsidP="000F30FF">
            <w:pPr>
              <w:jc w:val="center"/>
              <w:rPr>
                <w:rFonts w:ascii="Century Gothic" w:hAnsi="Century Gothic" w:cs="Calibri"/>
                <w:b/>
                <w:bCs/>
                <w:sz w:val="16"/>
                <w:szCs w:val="16"/>
              </w:rPr>
            </w:pPr>
            <w:r w:rsidRPr="00403582">
              <w:rPr>
                <w:rFonts w:ascii="Century Gothic" w:hAnsi="Century Gothic" w:cs="Calibri"/>
                <w:b/>
                <w:bCs/>
                <w:sz w:val="16"/>
                <w:szCs w:val="16"/>
              </w:rPr>
              <w:t>BALKON</w:t>
            </w:r>
            <w:r w:rsidR="00512EFE">
              <w:rPr>
                <w:rFonts w:ascii="Century Gothic" w:hAnsi="Century Gothic" w:cs="Calibri"/>
                <w:b/>
                <w:bCs/>
                <w:sz w:val="16"/>
                <w:szCs w:val="16"/>
              </w:rPr>
              <w:t xml:space="preserve">, LOGGIA </w:t>
            </w:r>
          </w:p>
          <w:p w14:paraId="5C64917E" w14:textId="77777777" w:rsidR="00460056" w:rsidRPr="00403582" w:rsidRDefault="00460056" w:rsidP="000F30FF">
            <w:pPr>
              <w:jc w:val="center"/>
              <w:rPr>
                <w:rFonts w:ascii="Century Gothic" w:hAnsi="Century Gothic" w:cs="Calibri"/>
                <w:b/>
                <w:bCs/>
                <w:sz w:val="16"/>
                <w:szCs w:val="16"/>
              </w:rPr>
            </w:pPr>
            <w:r w:rsidRPr="00403582">
              <w:rPr>
                <w:rFonts w:ascii="Century Gothic" w:hAnsi="Century Gothic" w:cs="Calibri"/>
                <w:b/>
                <w:bCs/>
                <w:sz w:val="16"/>
                <w:szCs w:val="16"/>
              </w:rPr>
              <w:t>I TARAS</w:t>
            </w:r>
          </w:p>
        </w:tc>
      </w:tr>
      <w:tr w:rsidR="00460056" w:rsidRPr="00FC6212" w14:paraId="7D6EDA14" w14:textId="77777777" w:rsidTr="00512EFE">
        <w:trPr>
          <w:trHeight w:val="162"/>
        </w:trPr>
        <w:tc>
          <w:tcPr>
            <w:tcW w:w="1701" w:type="dxa"/>
            <w:shd w:val="clear" w:color="auto" w:fill="auto"/>
            <w:noWrap/>
            <w:vAlign w:val="center"/>
          </w:tcPr>
          <w:p w14:paraId="253397EA" w14:textId="29FF643F" w:rsidR="00460056" w:rsidRPr="00403582" w:rsidRDefault="00460056" w:rsidP="000F30FF">
            <w:pPr>
              <w:jc w:val="center"/>
              <w:rPr>
                <w:rFonts w:ascii="Century Gothic" w:hAnsi="Century Gothic" w:cs="Arial"/>
                <w:sz w:val="16"/>
                <w:szCs w:val="16"/>
              </w:rPr>
            </w:pPr>
            <w:r w:rsidRPr="00403582">
              <w:rPr>
                <w:rFonts w:ascii="Century Gothic" w:hAnsi="Century Gothic" w:cs="Arial"/>
                <w:sz w:val="16"/>
                <w:szCs w:val="16"/>
              </w:rPr>
              <w:t>A.1</w:t>
            </w:r>
            <w:r w:rsidR="00461DE2">
              <w:rPr>
                <w:rFonts w:ascii="Century Gothic" w:hAnsi="Century Gothic" w:cs="Arial"/>
                <w:sz w:val="16"/>
                <w:szCs w:val="16"/>
              </w:rPr>
              <w:t>6</w:t>
            </w:r>
          </w:p>
        </w:tc>
        <w:tc>
          <w:tcPr>
            <w:tcW w:w="3626" w:type="dxa"/>
            <w:shd w:val="clear" w:color="auto" w:fill="auto"/>
            <w:noWrap/>
            <w:vAlign w:val="center"/>
          </w:tcPr>
          <w:p w14:paraId="4757B9B5" w14:textId="77777777" w:rsidR="00460056" w:rsidRPr="00403582" w:rsidRDefault="00460056" w:rsidP="000F30FF">
            <w:pPr>
              <w:rPr>
                <w:rFonts w:ascii="Century Gothic" w:hAnsi="Century Gothic" w:cs="Arial"/>
                <w:sz w:val="16"/>
                <w:szCs w:val="16"/>
              </w:rPr>
            </w:pPr>
            <w:r w:rsidRPr="00403582">
              <w:rPr>
                <w:rFonts w:ascii="Century Gothic" w:hAnsi="Century Gothic" w:cs="Arial"/>
                <w:sz w:val="16"/>
                <w:szCs w:val="16"/>
              </w:rPr>
              <w:t>KLATKA SCHODOWA</w:t>
            </w:r>
          </w:p>
        </w:tc>
        <w:tc>
          <w:tcPr>
            <w:tcW w:w="1417" w:type="dxa"/>
            <w:shd w:val="clear" w:color="auto" w:fill="auto"/>
            <w:noWrap/>
            <w:vAlign w:val="center"/>
          </w:tcPr>
          <w:p w14:paraId="0B7C3C75" w14:textId="6C9219AF" w:rsidR="00460056" w:rsidRPr="00403582" w:rsidRDefault="00461DE2" w:rsidP="000F30FF">
            <w:pPr>
              <w:jc w:val="center"/>
              <w:rPr>
                <w:rFonts w:ascii="Century Gothic" w:hAnsi="Century Gothic" w:cs="Arial"/>
                <w:sz w:val="16"/>
                <w:szCs w:val="16"/>
              </w:rPr>
            </w:pPr>
            <w:r>
              <w:rPr>
                <w:rFonts w:ascii="Century Gothic" w:hAnsi="Century Gothic" w:cs="Arial"/>
                <w:sz w:val="16"/>
                <w:szCs w:val="16"/>
              </w:rPr>
              <w:t>44,09</w:t>
            </w:r>
          </w:p>
        </w:tc>
        <w:tc>
          <w:tcPr>
            <w:tcW w:w="1418" w:type="dxa"/>
            <w:vMerge w:val="restart"/>
            <w:shd w:val="clear" w:color="auto" w:fill="auto"/>
            <w:noWrap/>
            <w:vAlign w:val="center"/>
          </w:tcPr>
          <w:p w14:paraId="382816F7" w14:textId="77777777" w:rsidR="00460056" w:rsidRPr="00403582" w:rsidRDefault="00460056" w:rsidP="000F30FF">
            <w:pPr>
              <w:jc w:val="center"/>
              <w:rPr>
                <w:rFonts w:ascii="Century Gothic" w:hAnsi="Century Gothic" w:cs="Calibri"/>
                <w:color w:val="FF0000"/>
                <w:sz w:val="16"/>
                <w:szCs w:val="16"/>
              </w:rPr>
            </w:pPr>
          </w:p>
        </w:tc>
        <w:tc>
          <w:tcPr>
            <w:tcW w:w="1559" w:type="dxa"/>
            <w:vMerge w:val="restart"/>
            <w:shd w:val="clear" w:color="auto" w:fill="auto"/>
            <w:noWrap/>
            <w:vAlign w:val="center"/>
          </w:tcPr>
          <w:p w14:paraId="7505DFFD" w14:textId="77777777" w:rsidR="00460056" w:rsidRPr="00403582" w:rsidRDefault="00460056" w:rsidP="000F30FF">
            <w:pPr>
              <w:jc w:val="center"/>
              <w:rPr>
                <w:rFonts w:ascii="Century Gothic" w:hAnsi="Century Gothic" w:cs="Calibri"/>
                <w:color w:val="FF0000"/>
                <w:sz w:val="16"/>
                <w:szCs w:val="16"/>
              </w:rPr>
            </w:pPr>
          </w:p>
        </w:tc>
      </w:tr>
      <w:tr w:rsidR="00460056" w:rsidRPr="00FC6212" w14:paraId="08D13346" w14:textId="77777777" w:rsidTr="00512EFE">
        <w:trPr>
          <w:trHeight w:val="162"/>
        </w:trPr>
        <w:tc>
          <w:tcPr>
            <w:tcW w:w="1701" w:type="dxa"/>
            <w:shd w:val="clear" w:color="auto" w:fill="auto"/>
            <w:noWrap/>
            <w:vAlign w:val="center"/>
          </w:tcPr>
          <w:p w14:paraId="20B12422" w14:textId="61CE0BCE" w:rsidR="00460056" w:rsidRPr="00403582" w:rsidRDefault="00460056" w:rsidP="000F30FF">
            <w:pPr>
              <w:jc w:val="center"/>
              <w:rPr>
                <w:rFonts w:ascii="Century Gothic" w:hAnsi="Century Gothic" w:cs="Arial"/>
                <w:sz w:val="16"/>
                <w:szCs w:val="16"/>
              </w:rPr>
            </w:pPr>
            <w:r w:rsidRPr="00403582">
              <w:rPr>
                <w:rFonts w:ascii="Century Gothic" w:hAnsi="Century Gothic" w:cs="Arial"/>
                <w:sz w:val="16"/>
                <w:szCs w:val="16"/>
              </w:rPr>
              <w:t>A.1</w:t>
            </w:r>
            <w:r w:rsidR="00461DE2">
              <w:rPr>
                <w:rFonts w:ascii="Century Gothic" w:hAnsi="Century Gothic" w:cs="Arial"/>
                <w:sz w:val="16"/>
                <w:szCs w:val="16"/>
              </w:rPr>
              <w:t>7</w:t>
            </w:r>
          </w:p>
        </w:tc>
        <w:tc>
          <w:tcPr>
            <w:tcW w:w="3626" w:type="dxa"/>
            <w:shd w:val="clear" w:color="auto" w:fill="auto"/>
            <w:noWrap/>
            <w:vAlign w:val="center"/>
          </w:tcPr>
          <w:p w14:paraId="46C3F15C" w14:textId="77777777" w:rsidR="00460056" w:rsidRPr="00403582" w:rsidRDefault="00460056" w:rsidP="000F30FF">
            <w:pPr>
              <w:rPr>
                <w:rFonts w:ascii="Century Gothic" w:hAnsi="Century Gothic" w:cs="Arial"/>
                <w:sz w:val="16"/>
                <w:szCs w:val="16"/>
              </w:rPr>
            </w:pPr>
            <w:r w:rsidRPr="00403582">
              <w:rPr>
                <w:rFonts w:ascii="Century Gothic" w:hAnsi="Century Gothic" w:cs="Arial"/>
                <w:sz w:val="16"/>
                <w:szCs w:val="16"/>
              </w:rPr>
              <w:t>KORYTARZ</w:t>
            </w:r>
          </w:p>
        </w:tc>
        <w:tc>
          <w:tcPr>
            <w:tcW w:w="1417" w:type="dxa"/>
            <w:shd w:val="clear" w:color="auto" w:fill="auto"/>
            <w:noWrap/>
            <w:vAlign w:val="center"/>
          </w:tcPr>
          <w:p w14:paraId="660F3B6C" w14:textId="0F512528" w:rsidR="00460056" w:rsidRPr="00403582" w:rsidRDefault="005752F3" w:rsidP="000F30FF">
            <w:pPr>
              <w:jc w:val="center"/>
              <w:rPr>
                <w:rFonts w:ascii="Century Gothic" w:hAnsi="Century Gothic" w:cs="Arial"/>
                <w:sz w:val="16"/>
                <w:szCs w:val="16"/>
              </w:rPr>
            </w:pPr>
            <w:r>
              <w:rPr>
                <w:rFonts w:ascii="Century Gothic" w:hAnsi="Century Gothic" w:cs="Arial"/>
                <w:sz w:val="16"/>
                <w:szCs w:val="16"/>
              </w:rPr>
              <w:t>23,94</w:t>
            </w:r>
          </w:p>
        </w:tc>
        <w:tc>
          <w:tcPr>
            <w:tcW w:w="1418" w:type="dxa"/>
            <w:vMerge/>
            <w:shd w:val="clear" w:color="auto" w:fill="auto"/>
            <w:noWrap/>
            <w:vAlign w:val="center"/>
          </w:tcPr>
          <w:p w14:paraId="716798BD" w14:textId="77777777" w:rsidR="00460056" w:rsidRPr="00403582" w:rsidRDefault="00460056" w:rsidP="000F30FF">
            <w:pPr>
              <w:jc w:val="center"/>
              <w:rPr>
                <w:rFonts w:ascii="Century Gothic" w:hAnsi="Century Gothic" w:cs="Calibri"/>
                <w:color w:val="FF0000"/>
                <w:sz w:val="16"/>
                <w:szCs w:val="16"/>
              </w:rPr>
            </w:pPr>
          </w:p>
        </w:tc>
        <w:tc>
          <w:tcPr>
            <w:tcW w:w="1559" w:type="dxa"/>
            <w:vMerge/>
            <w:shd w:val="clear" w:color="auto" w:fill="auto"/>
            <w:noWrap/>
            <w:vAlign w:val="center"/>
          </w:tcPr>
          <w:p w14:paraId="2E5B8A31" w14:textId="77777777" w:rsidR="00460056" w:rsidRPr="00403582" w:rsidRDefault="00460056" w:rsidP="000F30FF">
            <w:pPr>
              <w:jc w:val="center"/>
              <w:rPr>
                <w:rFonts w:ascii="Century Gothic" w:hAnsi="Century Gothic" w:cs="Calibri"/>
                <w:color w:val="FF0000"/>
                <w:sz w:val="16"/>
                <w:szCs w:val="16"/>
              </w:rPr>
            </w:pPr>
          </w:p>
        </w:tc>
      </w:tr>
      <w:tr w:rsidR="00460056" w:rsidRPr="00FC6212" w14:paraId="0D69308B" w14:textId="77777777" w:rsidTr="00512EFE">
        <w:trPr>
          <w:trHeight w:val="162"/>
        </w:trPr>
        <w:tc>
          <w:tcPr>
            <w:tcW w:w="1701" w:type="dxa"/>
            <w:shd w:val="clear" w:color="auto" w:fill="auto"/>
            <w:noWrap/>
            <w:vAlign w:val="center"/>
          </w:tcPr>
          <w:p w14:paraId="5CA8C41E" w14:textId="15A2D4FF" w:rsidR="00460056" w:rsidRPr="00403582" w:rsidRDefault="00460056" w:rsidP="000F30FF">
            <w:pPr>
              <w:jc w:val="center"/>
              <w:rPr>
                <w:rFonts w:ascii="Century Gothic" w:hAnsi="Century Gothic" w:cs="Arial"/>
                <w:sz w:val="16"/>
                <w:szCs w:val="16"/>
              </w:rPr>
            </w:pPr>
            <w:r>
              <w:rPr>
                <w:rFonts w:ascii="Century Gothic" w:hAnsi="Century Gothic" w:cs="Arial"/>
                <w:sz w:val="16"/>
                <w:szCs w:val="16"/>
              </w:rPr>
              <w:t>A.1</w:t>
            </w:r>
            <w:r w:rsidR="00461DE2">
              <w:rPr>
                <w:rFonts w:ascii="Century Gothic" w:hAnsi="Century Gothic" w:cs="Arial"/>
                <w:sz w:val="16"/>
                <w:szCs w:val="16"/>
              </w:rPr>
              <w:t>8</w:t>
            </w:r>
          </w:p>
        </w:tc>
        <w:tc>
          <w:tcPr>
            <w:tcW w:w="3626" w:type="dxa"/>
            <w:shd w:val="clear" w:color="auto" w:fill="auto"/>
            <w:noWrap/>
            <w:vAlign w:val="center"/>
          </w:tcPr>
          <w:p w14:paraId="51789BDF" w14:textId="77777777" w:rsidR="00460056" w:rsidRPr="00403582" w:rsidRDefault="00460056" w:rsidP="000F30FF">
            <w:pPr>
              <w:rPr>
                <w:rFonts w:ascii="Century Gothic" w:hAnsi="Century Gothic" w:cs="Arial"/>
                <w:sz w:val="16"/>
                <w:szCs w:val="16"/>
              </w:rPr>
            </w:pPr>
            <w:r w:rsidRPr="00403582">
              <w:rPr>
                <w:rFonts w:ascii="Century Gothic" w:hAnsi="Century Gothic" w:cs="Arial"/>
                <w:sz w:val="16"/>
                <w:szCs w:val="16"/>
              </w:rPr>
              <w:t>KORYTARZ</w:t>
            </w:r>
          </w:p>
        </w:tc>
        <w:tc>
          <w:tcPr>
            <w:tcW w:w="1417" w:type="dxa"/>
            <w:shd w:val="clear" w:color="auto" w:fill="auto"/>
            <w:noWrap/>
            <w:vAlign w:val="center"/>
          </w:tcPr>
          <w:p w14:paraId="1B00A636" w14:textId="5B94F084" w:rsidR="00460056" w:rsidRPr="00403582" w:rsidRDefault="00A37A37" w:rsidP="000F30FF">
            <w:pPr>
              <w:jc w:val="center"/>
              <w:rPr>
                <w:rFonts w:ascii="Century Gothic" w:hAnsi="Century Gothic" w:cs="Arial"/>
                <w:sz w:val="16"/>
                <w:szCs w:val="16"/>
              </w:rPr>
            </w:pPr>
            <w:r>
              <w:rPr>
                <w:rFonts w:ascii="Century Gothic" w:hAnsi="Century Gothic" w:cs="Arial"/>
                <w:sz w:val="16"/>
                <w:szCs w:val="16"/>
              </w:rPr>
              <w:t>13,60</w:t>
            </w:r>
          </w:p>
        </w:tc>
        <w:tc>
          <w:tcPr>
            <w:tcW w:w="1418" w:type="dxa"/>
            <w:vMerge/>
            <w:shd w:val="clear" w:color="auto" w:fill="auto"/>
            <w:noWrap/>
            <w:vAlign w:val="center"/>
          </w:tcPr>
          <w:p w14:paraId="02F52430" w14:textId="77777777" w:rsidR="00460056" w:rsidRPr="00403582" w:rsidRDefault="00460056" w:rsidP="000F30FF">
            <w:pPr>
              <w:jc w:val="center"/>
              <w:rPr>
                <w:rFonts w:ascii="Century Gothic" w:hAnsi="Century Gothic" w:cs="Calibri"/>
                <w:color w:val="FF0000"/>
                <w:sz w:val="16"/>
                <w:szCs w:val="16"/>
              </w:rPr>
            </w:pPr>
          </w:p>
        </w:tc>
        <w:tc>
          <w:tcPr>
            <w:tcW w:w="1559" w:type="dxa"/>
            <w:vMerge/>
            <w:shd w:val="clear" w:color="auto" w:fill="auto"/>
            <w:noWrap/>
            <w:vAlign w:val="center"/>
          </w:tcPr>
          <w:p w14:paraId="1179EC41" w14:textId="77777777" w:rsidR="00460056" w:rsidRPr="00403582" w:rsidRDefault="00460056" w:rsidP="000F30FF">
            <w:pPr>
              <w:jc w:val="center"/>
              <w:rPr>
                <w:rFonts w:ascii="Century Gothic" w:hAnsi="Century Gothic" w:cs="Calibri"/>
                <w:color w:val="FF0000"/>
                <w:sz w:val="16"/>
                <w:szCs w:val="16"/>
              </w:rPr>
            </w:pPr>
          </w:p>
        </w:tc>
      </w:tr>
      <w:tr w:rsidR="00460056" w:rsidRPr="00FC6212" w14:paraId="0F514CC5" w14:textId="77777777" w:rsidTr="00512EFE">
        <w:trPr>
          <w:trHeight w:val="162"/>
        </w:trPr>
        <w:tc>
          <w:tcPr>
            <w:tcW w:w="1701" w:type="dxa"/>
            <w:shd w:val="clear" w:color="auto" w:fill="auto"/>
            <w:noWrap/>
            <w:vAlign w:val="center"/>
          </w:tcPr>
          <w:p w14:paraId="1777EE16" w14:textId="035DD44E" w:rsidR="00460056" w:rsidRPr="00403582" w:rsidRDefault="00460056" w:rsidP="000F30FF">
            <w:pPr>
              <w:jc w:val="center"/>
              <w:rPr>
                <w:rFonts w:ascii="Century Gothic" w:hAnsi="Century Gothic" w:cs="Arial"/>
                <w:sz w:val="16"/>
                <w:szCs w:val="16"/>
              </w:rPr>
            </w:pPr>
            <w:r>
              <w:rPr>
                <w:rFonts w:ascii="Century Gothic" w:hAnsi="Century Gothic" w:cs="Arial"/>
                <w:sz w:val="16"/>
                <w:szCs w:val="16"/>
              </w:rPr>
              <w:t>KL.</w:t>
            </w:r>
            <w:r w:rsidR="00E8641E">
              <w:rPr>
                <w:rFonts w:ascii="Century Gothic" w:hAnsi="Century Gothic" w:cs="Arial"/>
                <w:sz w:val="16"/>
                <w:szCs w:val="16"/>
              </w:rPr>
              <w:t>22</w:t>
            </w:r>
          </w:p>
        </w:tc>
        <w:tc>
          <w:tcPr>
            <w:tcW w:w="3626" w:type="dxa"/>
            <w:shd w:val="clear" w:color="auto" w:fill="auto"/>
            <w:noWrap/>
            <w:vAlign w:val="center"/>
          </w:tcPr>
          <w:p w14:paraId="6EF56E33" w14:textId="77777777" w:rsidR="00460056" w:rsidRPr="00403582" w:rsidRDefault="00460056" w:rsidP="000F30FF">
            <w:pPr>
              <w:rPr>
                <w:rFonts w:ascii="Century Gothic" w:hAnsi="Century Gothic" w:cs="Arial"/>
                <w:sz w:val="16"/>
                <w:szCs w:val="16"/>
              </w:rPr>
            </w:pPr>
            <w:r w:rsidRPr="00403582">
              <w:rPr>
                <w:rFonts w:ascii="Century Gothic" w:hAnsi="Century Gothic" w:cs="Arial"/>
                <w:sz w:val="16"/>
                <w:szCs w:val="16"/>
              </w:rPr>
              <w:t>KOMÓRKA LOKATORSKA</w:t>
            </w:r>
          </w:p>
        </w:tc>
        <w:tc>
          <w:tcPr>
            <w:tcW w:w="1417" w:type="dxa"/>
            <w:shd w:val="clear" w:color="auto" w:fill="auto"/>
            <w:noWrap/>
            <w:vAlign w:val="center"/>
          </w:tcPr>
          <w:p w14:paraId="58917ACF" w14:textId="4AF539B3" w:rsidR="00460056" w:rsidRPr="00403582" w:rsidRDefault="00460056" w:rsidP="000F30FF">
            <w:pPr>
              <w:jc w:val="center"/>
              <w:rPr>
                <w:rFonts w:ascii="Century Gothic" w:hAnsi="Century Gothic" w:cs="Arial"/>
                <w:sz w:val="16"/>
                <w:szCs w:val="16"/>
              </w:rPr>
            </w:pPr>
            <w:r>
              <w:rPr>
                <w:rFonts w:ascii="Century Gothic" w:hAnsi="Century Gothic" w:cs="Arial"/>
                <w:sz w:val="16"/>
                <w:szCs w:val="16"/>
              </w:rPr>
              <w:t>3,</w:t>
            </w:r>
            <w:r w:rsidR="00FB251C">
              <w:rPr>
                <w:rFonts w:ascii="Century Gothic" w:hAnsi="Century Gothic" w:cs="Arial"/>
                <w:sz w:val="16"/>
                <w:szCs w:val="16"/>
              </w:rPr>
              <w:t>41</w:t>
            </w:r>
          </w:p>
        </w:tc>
        <w:tc>
          <w:tcPr>
            <w:tcW w:w="1418" w:type="dxa"/>
            <w:vMerge/>
            <w:shd w:val="clear" w:color="auto" w:fill="auto"/>
            <w:noWrap/>
            <w:vAlign w:val="center"/>
          </w:tcPr>
          <w:p w14:paraId="602140C6" w14:textId="77777777" w:rsidR="00460056" w:rsidRPr="00403582" w:rsidRDefault="00460056" w:rsidP="000F30FF">
            <w:pPr>
              <w:jc w:val="center"/>
              <w:rPr>
                <w:rFonts w:ascii="Century Gothic" w:hAnsi="Century Gothic" w:cs="Calibri"/>
                <w:color w:val="FF0000"/>
                <w:sz w:val="16"/>
                <w:szCs w:val="16"/>
              </w:rPr>
            </w:pPr>
          </w:p>
        </w:tc>
        <w:tc>
          <w:tcPr>
            <w:tcW w:w="1559" w:type="dxa"/>
            <w:vMerge/>
            <w:shd w:val="clear" w:color="auto" w:fill="auto"/>
            <w:noWrap/>
            <w:vAlign w:val="center"/>
          </w:tcPr>
          <w:p w14:paraId="76BEC325" w14:textId="77777777" w:rsidR="00460056" w:rsidRPr="00403582" w:rsidRDefault="00460056" w:rsidP="000F30FF">
            <w:pPr>
              <w:jc w:val="center"/>
              <w:rPr>
                <w:rFonts w:ascii="Century Gothic" w:hAnsi="Century Gothic" w:cs="Calibri"/>
                <w:color w:val="FF0000"/>
                <w:sz w:val="16"/>
                <w:szCs w:val="16"/>
              </w:rPr>
            </w:pPr>
          </w:p>
        </w:tc>
      </w:tr>
      <w:tr w:rsidR="00460056" w:rsidRPr="00FC6212" w14:paraId="59A91A00" w14:textId="77777777" w:rsidTr="00512EFE">
        <w:trPr>
          <w:trHeight w:val="162"/>
        </w:trPr>
        <w:tc>
          <w:tcPr>
            <w:tcW w:w="1701" w:type="dxa"/>
            <w:shd w:val="clear" w:color="auto" w:fill="auto"/>
            <w:noWrap/>
            <w:vAlign w:val="center"/>
          </w:tcPr>
          <w:p w14:paraId="3CFACB74" w14:textId="441E6750" w:rsidR="00460056" w:rsidRPr="00403582" w:rsidRDefault="00460056" w:rsidP="000F30FF">
            <w:pPr>
              <w:jc w:val="center"/>
              <w:rPr>
                <w:rFonts w:ascii="Century Gothic" w:hAnsi="Century Gothic" w:cs="Arial"/>
                <w:sz w:val="16"/>
                <w:szCs w:val="16"/>
              </w:rPr>
            </w:pPr>
            <w:r>
              <w:rPr>
                <w:rFonts w:ascii="Century Gothic" w:hAnsi="Century Gothic" w:cs="Arial"/>
                <w:sz w:val="16"/>
                <w:szCs w:val="16"/>
              </w:rPr>
              <w:t>KL.</w:t>
            </w:r>
            <w:r w:rsidR="00E8641E">
              <w:rPr>
                <w:rFonts w:ascii="Century Gothic" w:hAnsi="Century Gothic" w:cs="Arial"/>
                <w:sz w:val="16"/>
                <w:szCs w:val="16"/>
              </w:rPr>
              <w:t>23</w:t>
            </w:r>
          </w:p>
        </w:tc>
        <w:tc>
          <w:tcPr>
            <w:tcW w:w="3626" w:type="dxa"/>
            <w:shd w:val="clear" w:color="auto" w:fill="auto"/>
            <w:noWrap/>
            <w:vAlign w:val="center"/>
          </w:tcPr>
          <w:p w14:paraId="7C5BE938" w14:textId="77777777" w:rsidR="00460056" w:rsidRPr="00403582" w:rsidRDefault="00460056" w:rsidP="000F30FF">
            <w:pPr>
              <w:rPr>
                <w:rFonts w:ascii="Century Gothic" w:hAnsi="Century Gothic" w:cs="Arial"/>
                <w:sz w:val="16"/>
                <w:szCs w:val="16"/>
              </w:rPr>
            </w:pPr>
            <w:r w:rsidRPr="00403582">
              <w:rPr>
                <w:rFonts w:ascii="Century Gothic" w:hAnsi="Century Gothic" w:cs="Arial"/>
                <w:sz w:val="16"/>
                <w:szCs w:val="16"/>
              </w:rPr>
              <w:t>KOMÓRKA LOKATORSKA</w:t>
            </w:r>
          </w:p>
        </w:tc>
        <w:tc>
          <w:tcPr>
            <w:tcW w:w="1417" w:type="dxa"/>
            <w:shd w:val="clear" w:color="auto" w:fill="auto"/>
            <w:noWrap/>
            <w:vAlign w:val="center"/>
          </w:tcPr>
          <w:p w14:paraId="6D0EFF81" w14:textId="5E931CD7" w:rsidR="00460056" w:rsidRPr="00403582" w:rsidRDefault="00460056" w:rsidP="000F30FF">
            <w:pPr>
              <w:jc w:val="center"/>
              <w:rPr>
                <w:rFonts w:ascii="Century Gothic" w:hAnsi="Century Gothic" w:cs="Arial"/>
                <w:sz w:val="16"/>
                <w:szCs w:val="16"/>
              </w:rPr>
            </w:pPr>
            <w:r>
              <w:rPr>
                <w:rFonts w:ascii="Century Gothic" w:hAnsi="Century Gothic" w:cs="Arial"/>
                <w:sz w:val="16"/>
                <w:szCs w:val="16"/>
              </w:rPr>
              <w:t>3,</w:t>
            </w:r>
            <w:r w:rsidR="00FB251C">
              <w:rPr>
                <w:rFonts w:ascii="Century Gothic" w:hAnsi="Century Gothic" w:cs="Arial"/>
                <w:sz w:val="16"/>
                <w:szCs w:val="16"/>
              </w:rPr>
              <w:t>51</w:t>
            </w:r>
          </w:p>
        </w:tc>
        <w:tc>
          <w:tcPr>
            <w:tcW w:w="1418" w:type="dxa"/>
            <w:vMerge/>
            <w:shd w:val="clear" w:color="auto" w:fill="auto"/>
            <w:noWrap/>
            <w:vAlign w:val="center"/>
          </w:tcPr>
          <w:p w14:paraId="736CE2EF" w14:textId="77777777" w:rsidR="00460056" w:rsidRPr="00403582" w:rsidRDefault="00460056" w:rsidP="000F30FF">
            <w:pPr>
              <w:jc w:val="center"/>
              <w:rPr>
                <w:rFonts w:ascii="Century Gothic" w:hAnsi="Century Gothic" w:cs="Calibri"/>
                <w:color w:val="FF0000"/>
                <w:sz w:val="16"/>
                <w:szCs w:val="16"/>
              </w:rPr>
            </w:pPr>
          </w:p>
        </w:tc>
        <w:tc>
          <w:tcPr>
            <w:tcW w:w="1559" w:type="dxa"/>
            <w:vMerge/>
            <w:shd w:val="clear" w:color="auto" w:fill="auto"/>
            <w:noWrap/>
            <w:vAlign w:val="center"/>
          </w:tcPr>
          <w:p w14:paraId="334ADA65" w14:textId="77777777" w:rsidR="00460056" w:rsidRPr="00403582" w:rsidRDefault="00460056" w:rsidP="000F30FF">
            <w:pPr>
              <w:jc w:val="center"/>
              <w:rPr>
                <w:rFonts w:ascii="Century Gothic" w:hAnsi="Century Gothic" w:cs="Calibri"/>
                <w:color w:val="FF0000"/>
                <w:sz w:val="16"/>
                <w:szCs w:val="16"/>
              </w:rPr>
            </w:pPr>
          </w:p>
        </w:tc>
      </w:tr>
      <w:tr w:rsidR="00460056" w:rsidRPr="00FC6212" w14:paraId="10291CDC" w14:textId="77777777" w:rsidTr="00512EFE">
        <w:trPr>
          <w:trHeight w:val="162"/>
        </w:trPr>
        <w:tc>
          <w:tcPr>
            <w:tcW w:w="1701" w:type="dxa"/>
            <w:shd w:val="clear" w:color="auto" w:fill="auto"/>
            <w:noWrap/>
            <w:vAlign w:val="center"/>
          </w:tcPr>
          <w:p w14:paraId="47574C83" w14:textId="14C9A1D5" w:rsidR="00460056" w:rsidRPr="00403582" w:rsidRDefault="00460056" w:rsidP="000F30FF">
            <w:pPr>
              <w:jc w:val="center"/>
              <w:rPr>
                <w:rFonts w:ascii="Century Gothic" w:hAnsi="Century Gothic" w:cs="Arial"/>
                <w:sz w:val="16"/>
                <w:szCs w:val="16"/>
              </w:rPr>
            </w:pPr>
            <w:r w:rsidRPr="00403582">
              <w:rPr>
                <w:rFonts w:ascii="Century Gothic" w:hAnsi="Century Gothic" w:cs="Arial"/>
                <w:sz w:val="16"/>
                <w:szCs w:val="16"/>
              </w:rPr>
              <w:t>KL.</w:t>
            </w:r>
            <w:r w:rsidR="00E8641E">
              <w:rPr>
                <w:rFonts w:ascii="Century Gothic" w:hAnsi="Century Gothic" w:cs="Arial"/>
                <w:sz w:val="16"/>
                <w:szCs w:val="16"/>
              </w:rPr>
              <w:t>24</w:t>
            </w:r>
          </w:p>
        </w:tc>
        <w:tc>
          <w:tcPr>
            <w:tcW w:w="3626" w:type="dxa"/>
            <w:shd w:val="clear" w:color="auto" w:fill="auto"/>
            <w:noWrap/>
            <w:vAlign w:val="center"/>
          </w:tcPr>
          <w:p w14:paraId="7B1F279C" w14:textId="77777777" w:rsidR="00460056" w:rsidRPr="00403582" w:rsidRDefault="00460056" w:rsidP="000F30FF">
            <w:pPr>
              <w:rPr>
                <w:rFonts w:ascii="Century Gothic" w:hAnsi="Century Gothic" w:cs="Arial"/>
                <w:sz w:val="16"/>
                <w:szCs w:val="16"/>
              </w:rPr>
            </w:pPr>
            <w:r w:rsidRPr="00403582">
              <w:rPr>
                <w:rFonts w:ascii="Century Gothic" w:hAnsi="Century Gothic" w:cs="Arial"/>
                <w:sz w:val="16"/>
                <w:szCs w:val="16"/>
              </w:rPr>
              <w:t>KOMÓRKA LOKATORSKA</w:t>
            </w:r>
          </w:p>
        </w:tc>
        <w:tc>
          <w:tcPr>
            <w:tcW w:w="1417" w:type="dxa"/>
            <w:shd w:val="clear" w:color="auto" w:fill="auto"/>
            <w:noWrap/>
            <w:vAlign w:val="center"/>
          </w:tcPr>
          <w:p w14:paraId="753F8CB2" w14:textId="71288632" w:rsidR="00460056" w:rsidRPr="00403582" w:rsidRDefault="00460056" w:rsidP="000F30FF">
            <w:pPr>
              <w:jc w:val="center"/>
              <w:rPr>
                <w:rFonts w:ascii="Century Gothic" w:hAnsi="Century Gothic" w:cs="Arial"/>
                <w:sz w:val="16"/>
                <w:szCs w:val="16"/>
              </w:rPr>
            </w:pPr>
            <w:r>
              <w:rPr>
                <w:rFonts w:ascii="Century Gothic" w:hAnsi="Century Gothic" w:cs="Arial"/>
                <w:sz w:val="16"/>
                <w:szCs w:val="16"/>
              </w:rPr>
              <w:t>3,5</w:t>
            </w:r>
            <w:r w:rsidR="00FB251C">
              <w:rPr>
                <w:rFonts w:ascii="Century Gothic" w:hAnsi="Century Gothic" w:cs="Arial"/>
                <w:sz w:val="16"/>
                <w:szCs w:val="16"/>
              </w:rPr>
              <w:t>9</w:t>
            </w:r>
          </w:p>
        </w:tc>
        <w:tc>
          <w:tcPr>
            <w:tcW w:w="1418" w:type="dxa"/>
            <w:vMerge/>
            <w:shd w:val="clear" w:color="auto" w:fill="auto"/>
            <w:noWrap/>
            <w:vAlign w:val="center"/>
          </w:tcPr>
          <w:p w14:paraId="220580C7" w14:textId="77777777" w:rsidR="00460056" w:rsidRPr="00403582" w:rsidRDefault="00460056" w:rsidP="000F30FF">
            <w:pPr>
              <w:jc w:val="center"/>
              <w:rPr>
                <w:rFonts w:ascii="Century Gothic" w:hAnsi="Century Gothic" w:cs="Calibri"/>
                <w:color w:val="FF0000"/>
                <w:sz w:val="16"/>
                <w:szCs w:val="16"/>
              </w:rPr>
            </w:pPr>
          </w:p>
        </w:tc>
        <w:tc>
          <w:tcPr>
            <w:tcW w:w="1559" w:type="dxa"/>
            <w:vMerge/>
            <w:shd w:val="clear" w:color="auto" w:fill="auto"/>
            <w:noWrap/>
            <w:vAlign w:val="center"/>
          </w:tcPr>
          <w:p w14:paraId="482A0C5D" w14:textId="77777777" w:rsidR="00460056" w:rsidRPr="00403582" w:rsidRDefault="00460056" w:rsidP="000F30FF">
            <w:pPr>
              <w:jc w:val="center"/>
              <w:rPr>
                <w:rFonts w:ascii="Century Gothic" w:hAnsi="Century Gothic" w:cs="Calibri"/>
                <w:color w:val="FF0000"/>
                <w:sz w:val="16"/>
                <w:szCs w:val="16"/>
              </w:rPr>
            </w:pPr>
          </w:p>
        </w:tc>
      </w:tr>
      <w:tr w:rsidR="00460056" w:rsidRPr="00FC6212" w14:paraId="5DFE8A81" w14:textId="77777777" w:rsidTr="00512EFE">
        <w:trPr>
          <w:trHeight w:val="162"/>
        </w:trPr>
        <w:tc>
          <w:tcPr>
            <w:tcW w:w="1701" w:type="dxa"/>
            <w:shd w:val="clear" w:color="auto" w:fill="D9D9D9" w:themeFill="background1" w:themeFillShade="D9"/>
            <w:noWrap/>
            <w:vAlign w:val="center"/>
          </w:tcPr>
          <w:p w14:paraId="3CF88228" w14:textId="49FADAC4" w:rsidR="00460056" w:rsidRPr="00403582" w:rsidRDefault="00460056" w:rsidP="000F30FF">
            <w:pPr>
              <w:jc w:val="center"/>
              <w:rPr>
                <w:rFonts w:ascii="Century Gothic" w:hAnsi="Century Gothic" w:cs="Arial"/>
                <w:b/>
                <w:sz w:val="16"/>
                <w:szCs w:val="16"/>
              </w:rPr>
            </w:pPr>
            <w:r w:rsidRPr="00403582">
              <w:rPr>
                <w:rFonts w:ascii="Century Gothic" w:hAnsi="Century Gothic" w:cs="Arial"/>
                <w:b/>
                <w:sz w:val="16"/>
                <w:szCs w:val="16"/>
              </w:rPr>
              <w:t xml:space="preserve">Nr </w:t>
            </w:r>
            <w:r>
              <w:rPr>
                <w:rFonts w:ascii="Century Gothic" w:hAnsi="Century Gothic" w:cs="Arial"/>
                <w:b/>
                <w:sz w:val="16"/>
                <w:szCs w:val="16"/>
              </w:rPr>
              <w:t>1</w:t>
            </w:r>
            <w:r w:rsidR="00FD123B">
              <w:rPr>
                <w:rFonts w:ascii="Century Gothic" w:hAnsi="Century Gothic" w:cs="Arial"/>
                <w:b/>
                <w:sz w:val="16"/>
                <w:szCs w:val="16"/>
              </w:rPr>
              <w:t>1</w:t>
            </w:r>
            <w:r w:rsidRPr="00403582">
              <w:rPr>
                <w:rFonts w:ascii="Century Gothic" w:hAnsi="Century Gothic" w:cs="Arial"/>
                <w:b/>
                <w:sz w:val="16"/>
                <w:szCs w:val="16"/>
              </w:rPr>
              <w:tab/>
              <w:t>M</w:t>
            </w:r>
            <w:r>
              <w:rPr>
                <w:rFonts w:ascii="Century Gothic" w:hAnsi="Century Gothic" w:cs="Arial"/>
                <w:b/>
                <w:sz w:val="16"/>
                <w:szCs w:val="16"/>
              </w:rPr>
              <w:t>1</w:t>
            </w:r>
            <w:r w:rsidR="00FD123B">
              <w:rPr>
                <w:rFonts w:ascii="Century Gothic" w:hAnsi="Century Gothic" w:cs="Arial"/>
                <w:b/>
                <w:sz w:val="16"/>
                <w:szCs w:val="16"/>
              </w:rPr>
              <w:t>1</w:t>
            </w:r>
          </w:p>
        </w:tc>
        <w:tc>
          <w:tcPr>
            <w:tcW w:w="3626" w:type="dxa"/>
            <w:shd w:val="clear" w:color="auto" w:fill="D9D9D9" w:themeFill="background1" w:themeFillShade="D9"/>
            <w:noWrap/>
            <w:vAlign w:val="center"/>
          </w:tcPr>
          <w:p w14:paraId="24A602CA" w14:textId="77777777" w:rsidR="00460056" w:rsidRPr="00403582" w:rsidRDefault="00460056" w:rsidP="000F30FF">
            <w:pPr>
              <w:rPr>
                <w:rFonts w:ascii="Century Gothic" w:hAnsi="Century Gothic" w:cs="Arial"/>
                <w:b/>
                <w:sz w:val="16"/>
                <w:szCs w:val="16"/>
              </w:rPr>
            </w:pPr>
          </w:p>
        </w:tc>
        <w:tc>
          <w:tcPr>
            <w:tcW w:w="1417" w:type="dxa"/>
            <w:shd w:val="clear" w:color="auto" w:fill="D9D9D9" w:themeFill="background1" w:themeFillShade="D9"/>
            <w:noWrap/>
            <w:vAlign w:val="center"/>
          </w:tcPr>
          <w:p w14:paraId="0FC5B316" w14:textId="77777777" w:rsidR="00460056" w:rsidRPr="00403582" w:rsidRDefault="00460056" w:rsidP="000F30FF">
            <w:pPr>
              <w:rPr>
                <w:rFonts w:ascii="Century Gothic" w:hAnsi="Century Gothic" w:cs="Arial"/>
                <w:b/>
                <w:sz w:val="16"/>
                <w:szCs w:val="16"/>
              </w:rPr>
            </w:pPr>
          </w:p>
        </w:tc>
        <w:tc>
          <w:tcPr>
            <w:tcW w:w="1418" w:type="dxa"/>
            <w:shd w:val="clear" w:color="auto" w:fill="D9D9D9" w:themeFill="background1" w:themeFillShade="D9"/>
            <w:noWrap/>
            <w:vAlign w:val="center"/>
          </w:tcPr>
          <w:p w14:paraId="2E741335" w14:textId="30FC040B" w:rsidR="00460056" w:rsidRPr="00403582" w:rsidRDefault="00A37A37" w:rsidP="000F30FF">
            <w:pPr>
              <w:jc w:val="center"/>
              <w:rPr>
                <w:rFonts w:ascii="Century Gothic" w:hAnsi="Century Gothic" w:cs="Calibri"/>
                <w:b/>
                <w:color w:val="FF0000"/>
                <w:sz w:val="16"/>
                <w:szCs w:val="16"/>
              </w:rPr>
            </w:pPr>
            <w:r>
              <w:rPr>
                <w:rFonts w:ascii="Century Gothic" w:hAnsi="Century Gothic" w:cs="Calibri"/>
                <w:b/>
                <w:sz w:val="16"/>
                <w:szCs w:val="16"/>
              </w:rPr>
              <w:t>46,49</w:t>
            </w:r>
          </w:p>
        </w:tc>
        <w:tc>
          <w:tcPr>
            <w:tcW w:w="1559" w:type="dxa"/>
            <w:shd w:val="clear" w:color="auto" w:fill="D9D9D9" w:themeFill="background1" w:themeFillShade="D9"/>
            <w:noWrap/>
            <w:vAlign w:val="center"/>
          </w:tcPr>
          <w:p w14:paraId="3611A548" w14:textId="3A330ABB" w:rsidR="00460056" w:rsidRPr="00403582" w:rsidRDefault="00A37A37" w:rsidP="000F30FF">
            <w:pPr>
              <w:jc w:val="center"/>
              <w:rPr>
                <w:rFonts w:ascii="Century Gothic" w:hAnsi="Century Gothic" w:cs="Calibri"/>
                <w:b/>
                <w:sz w:val="16"/>
                <w:szCs w:val="16"/>
              </w:rPr>
            </w:pPr>
            <w:r>
              <w:rPr>
                <w:rFonts w:ascii="Century Gothic" w:hAnsi="Century Gothic" w:cs="Calibri"/>
                <w:b/>
                <w:sz w:val="16"/>
                <w:szCs w:val="16"/>
              </w:rPr>
              <w:t>2,65</w:t>
            </w:r>
          </w:p>
        </w:tc>
      </w:tr>
      <w:tr w:rsidR="00460056" w:rsidRPr="00FC6212" w14:paraId="7FE0AF85" w14:textId="77777777" w:rsidTr="00512EFE">
        <w:trPr>
          <w:trHeight w:val="162"/>
        </w:trPr>
        <w:tc>
          <w:tcPr>
            <w:tcW w:w="1701" w:type="dxa"/>
            <w:shd w:val="clear" w:color="auto" w:fill="FFFFFF" w:themeFill="background1"/>
            <w:noWrap/>
            <w:vAlign w:val="center"/>
          </w:tcPr>
          <w:p w14:paraId="09145E6B" w14:textId="37A7625A" w:rsidR="00460056" w:rsidRPr="00403582" w:rsidRDefault="00460056" w:rsidP="000F30FF">
            <w:pPr>
              <w:jc w:val="center"/>
              <w:rPr>
                <w:rFonts w:ascii="Century Gothic" w:hAnsi="Century Gothic" w:cs="Arial"/>
                <w:sz w:val="16"/>
                <w:szCs w:val="16"/>
              </w:rPr>
            </w:pPr>
            <w:r w:rsidRPr="00403582">
              <w:rPr>
                <w:rFonts w:ascii="Century Gothic" w:hAnsi="Century Gothic" w:cs="Arial"/>
                <w:sz w:val="16"/>
                <w:szCs w:val="16"/>
              </w:rPr>
              <w:t>M</w:t>
            </w:r>
            <w:r>
              <w:rPr>
                <w:rFonts w:ascii="Century Gothic" w:hAnsi="Century Gothic" w:cs="Arial"/>
                <w:sz w:val="16"/>
                <w:szCs w:val="16"/>
              </w:rPr>
              <w:t>1</w:t>
            </w:r>
            <w:r w:rsidR="00FD123B">
              <w:rPr>
                <w:rFonts w:ascii="Century Gothic" w:hAnsi="Century Gothic" w:cs="Arial"/>
                <w:sz w:val="16"/>
                <w:szCs w:val="16"/>
              </w:rPr>
              <w:t>1</w:t>
            </w:r>
            <w:r w:rsidRPr="00403582">
              <w:rPr>
                <w:rFonts w:ascii="Century Gothic" w:hAnsi="Century Gothic" w:cs="Arial"/>
                <w:sz w:val="16"/>
                <w:szCs w:val="16"/>
              </w:rPr>
              <w:t>.01</w:t>
            </w:r>
          </w:p>
        </w:tc>
        <w:tc>
          <w:tcPr>
            <w:tcW w:w="3626" w:type="dxa"/>
            <w:shd w:val="clear" w:color="auto" w:fill="FFFFFF" w:themeFill="background1"/>
            <w:noWrap/>
            <w:vAlign w:val="center"/>
          </w:tcPr>
          <w:p w14:paraId="6D76E365" w14:textId="77777777" w:rsidR="00460056" w:rsidRPr="00403582" w:rsidRDefault="00460056" w:rsidP="000F30FF">
            <w:pPr>
              <w:rPr>
                <w:rFonts w:ascii="Century Gothic" w:hAnsi="Century Gothic" w:cs="Arial"/>
                <w:sz w:val="16"/>
                <w:szCs w:val="16"/>
              </w:rPr>
            </w:pPr>
            <w:r>
              <w:rPr>
                <w:rFonts w:ascii="Century Gothic" w:hAnsi="Century Gothic" w:cs="Arial"/>
                <w:sz w:val="16"/>
                <w:szCs w:val="16"/>
              </w:rPr>
              <w:t>KORYTARZ</w:t>
            </w:r>
          </w:p>
        </w:tc>
        <w:tc>
          <w:tcPr>
            <w:tcW w:w="1417" w:type="dxa"/>
            <w:shd w:val="clear" w:color="auto" w:fill="FFFFFF" w:themeFill="background1"/>
            <w:noWrap/>
            <w:vAlign w:val="center"/>
          </w:tcPr>
          <w:p w14:paraId="04FE8032" w14:textId="77777777" w:rsidR="00460056" w:rsidRPr="00403582" w:rsidRDefault="00460056" w:rsidP="000F30FF">
            <w:pPr>
              <w:jc w:val="center"/>
              <w:rPr>
                <w:rFonts w:ascii="Century Gothic" w:hAnsi="Century Gothic" w:cs="Arial"/>
                <w:sz w:val="16"/>
                <w:szCs w:val="16"/>
              </w:rPr>
            </w:pPr>
            <w:r>
              <w:rPr>
                <w:rFonts w:ascii="Century Gothic" w:hAnsi="Century Gothic" w:cs="Arial"/>
                <w:sz w:val="16"/>
                <w:szCs w:val="16"/>
              </w:rPr>
              <w:t>6,61</w:t>
            </w:r>
          </w:p>
        </w:tc>
        <w:tc>
          <w:tcPr>
            <w:tcW w:w="1418" w:type="dxa"/>
            <w:vMerge w:val="restart"/>
            <w:shd w:val="clear" w:color="auto" w:fill="FFFFFF" w:themeFill="background1"/>
            <w:noWrap/>
            <w:vAlign w:val="center"/>
          </w:tcPr>
          <w:p w14:paraId="3288C439" w14:textId="77777777" w:rsidR="00460056" w:rsidRPr="00403582" w:rsidRDefault="00460056" w:rsidP="000F30FF">
            <w:pPr>
              <w:jc w:val="center"/>
              <w:rPr>
                <w:rFonts w:ascii="Century Gothic" w:hAnsi="Century Gothic" w:cs="Calibri"/>
                <w:color w:val="FF0000"/>
                <w:sz w:val="16"/>
                <w:szCs w:val="16"/>
              </w:rPr>
            </w:pPr>
          </w:p>
        </w:tc>
        <w:tc>
          <w:tcPr>
            <w:tcW w:w="1559" w:type="dxa"/>
            <w:vMerge w:val="restart"/>
            <w:shd w:val="clear" w:color="auto" w:fill="FFFFFF" w:themeFill="background1"/>
            <w:noWrap/>
            <w:vAlign w:val="center"/>
          </w:tcPr>
          <w:p w14:paraId="43DC922D" w14:textId="77777777" w:rsidR="00460056" w:rsidRPr="00403582" w:rsidRDefault="00460056" w:rsidP="000F30FF">
            <w:pPr>
              <w:jc w:val="center"/>
              <w:rPr>
                <w:rFonts w:ascii="Century Gothic" w:hAnsi="Century Gothic" w:cs="Calibri"/>
                <w:sz w:val="16"/>
                <w:szCs w:val="16"/>
              </w:rPr>
            </w:pPr>
          </w:p>
        </w:tc>
      </w:tr>
      <w:tr w:rsidR="00460056" w:rsidRPr="00FC6212" w14:paraId="43E77A6D" w14:textId="77777777" w:rsidTr="00512EFE">
        <w:trPr>
          <w:trHeight w:val="162"/>
        </w:trPr>
        <w:tc>
          <w:tcPr>
            <w:tcW w:w="1701" w:type="dxa"/>
            <w:shd w:val="clear" w:color="auto" w:fill="FFFFFF" w:themeFill="background1"/>
            <w:noWrap/>
            <w:vAlign w:val="center"/>
          </w:tcPr>
          <w:p w14:paraId="69BA8616" w14:textId="2B74E5AC" w:rsidR="00460056" w:rsidRPr="00403582" w:rsidRDefault="00460056" w:rsidP="000F30FF">
            <w:pPr>
              <w:jc w:val="center"/>
              <w:rPr>
                <w:rFonts w:ascii="Century Gothic" w:hAnsi="Century Gothic" w:cs="Arial"/>
                <w:sz w:val="16"/>
                <w:szCs w:val="16"/>
              </w:rPr>
            </w:pPr>
            <w:r w:rsidRPr="00403582">
              <w:rPr>
                <w:rFonts w:ascii="Century Gothic" w:hAnsi="Century Gothic" w:cs="Arial"/>
                <w:sz w:val="16"/>
                <w:szCs w:val="16"/>
              </w:rPr>
              <w:t>M</w:t>
            </w:r>
            <w:r>
              <w:rPr>
                <w:rFonts w:ascii="Century Gothic" w:hAnsi="Century Gothic" w:cs="Arial"/>
                <w:sz w:val="16"/>
                <w:szCs w:val="16"/>
              </w:rPr>
              <w:t>1</w:t>
            </w:r>
            <w:r w:rsidR="00FD123B">
              <w:rPr>
                <w:rFonts w:ascii="Century Gothic" w:hAnsi="Century Gothic" w:cs="Arial"/>
                <w:sz w:val="16"/>
                <w:szCs w:val="16"/>
              </w:rPr>
              <w:t>1</w:t>
            </w:r>
            <w:r w:rsidRPr="00403582">
              <w:rPr>
                <w:rFonts w:ascii="Century Gothic" w:hAnsi="Century Gothic" w:cs="Arial"/>
                <w:sz w:val="16"/>
                <w:szCs w:val="16"/>
              </w:rPr>
              <w:t>.02</w:t>
            </w:r>
          </w:p>
        </w:tc>
        <w:tc>
          <w:tcPr>
            <w:tcW w:w="3626" w:type="dxa"/>
            <w:shd w:val="clear" w:color="auto" w:fill="FFFFFF" w:themeFill="background1"/>
            <w:noWrap/>
            <w:vAlign w:val="center"/>
          </w:tcPr>
          <w:p w14:paraId="33B6F51A" w14:textId="77777777" w:rsidR="00460056" w:rsidRPr="00403582" w:rsidRDefault="00460056" w:rsidP="000F30FF">
            <w:pPr>
              <w:rPr>
                <w:rFonts w:ascii="Century Gothic" w:hAnsi="Century Gothic" w:cs="Arial"/>
                <w:sz w:val="16"/>
                <w:szCs w:val="16"/>
              </w:rPr>
            </w:pPr>
            <w:r w:rsidRPr="00403582">
              <w:rPr>
                <w:rFonts w:ascii="Century Gothic" w:hAnsi="Century Gothic" w:cs="Arial"/>
                <w:sz w:val="16"/>
                <w:szCs w:val="16"/>
              </w:rPr>
              <w:t>POKÓJ DZIENNY Z ANEKSEM KUCHENNYM</w:t>
            </w:r>
          </w:p>
        </w:tc>
        <w:tc>
          <w:tcPr>
            <w:tcW w:w="1417" w:type="dxa"/>
            <w:shd w:val="clear" w:color="auto" w:fill="FFFFFF" w:themeFill="background1"/>
            <w:noWrap/>
            <w:vAlign w:val="center"/>
          </w:tcPr>
          <w:p w14:paraId="0CE5AAA2" w14:textId="77777777" w:rsidR="00460056" w:rsidRPr="00403582" w:rsidRDefault="00460056" w:rsidP="000F30FF">
            <w:pPr>
              <w:jc w:val="center"/>
              <w:rPr>
                <w:rFonts w:ascii="Century Gothic" w:hAnsi="Century Gothic" w:cs="Arial"/>
                <w:sz w:val="16"/>
                <w:szCs w:val="16"/>
              </w:rPr>
            </w:pPr>
            <w:r>
              <w:rPr>
                <w:rFonts w:ascii="Century Gothic" w:hAnsi="Century Gothic" w:cs="Arial"/>
                <w:sz w:val="16"/>
                <w:szCs w:val="16"/>
              </w:rPr>
              <w:t>16,90</w:t>
            </w:r>
          </w:p>
        </w:tc>
        <w:tc>
          <w:tcPr>
            <w:tcW w:w="1418" w:type="dxa"/>
            <w:vMerge/>
            <w:shd w:val="clear" w:color="auto" w:fill="FFFFFF" w:themeFill="background1"/>
            <w:noWrap/>
            <w:vAlign w:val="center"/>
          </w:tcPr>
          <w:p w14:paraId="61CFC791" w14:textId="77777777" w:rsidR="00460056" w:rsidRPr="00403582" w:rsidRDefault="00460056" w:rsidP="000F30FF">
            <w:pPr>
              <w:jc w:val="center"/>
              <w:rPr>
                <w:rFonts w:ascii="Century Gothic" w:hAnsi="Century Gothic" w:cs="Calibri"/>
                <w:color w:val="FF0000"/>
                <w:sz w:val="16"/>
                <w:szCs w:val="16"/>
              </w:rPr>
            </w:pPr>
          </w:p>
        </w:tc>
        <w:tc>
          <w:tcPr>
            <w:tcW w:w="1559" w:type="dxa"/>
            <w:vMerge/>
            <w:shd w:val="clear" w:color="auto" w:fill="FFFFFF" w:themeFill="background1"/>
            <w:noWrap/>
            <w:vAlign w:val="center"/>
          </w:tcPr>
          <w:p w14:paraId="7B27E0C9" w14:textId="77777777" w:rsidR="00460056" w:rsidRPr="00403582" w:rsidRDefault="00460056" w:rsidP="000F30FF">
            <w:pPr>
              <w:jc w:val="center"/>
              <w:rPr>
                <w:rFonts w:ascii="Century Gothic" w:hAnsi="Century Gothic" w:cs="Calibri"/>
                <w:sz w:val="16"/>
                <w:szCs w:val="16"/>
              </w:rPr>
            </w:pPr>
          </w:p>
        </w:tc>
      </w:tr>
      <w:tr w:rsidR="00460056" w:rsidRPr="00FC6212" w14:paraId="6C9FFDE8" w14:textId="77777777" w:rsidTr="00512EFE">
        <w:trPr>
          <w:trHeight w:val="162"/>
        </w:trPr>
        <w:tc>
          <w:tcPr>
            <w:tcW w:w="1701" w:type="dxa"/>
            <w:shd w:val="clear" w:color="auto" w:fill="FFFFFF" w:themeFill="background1"/>
            <w:noWrap/>
            <w:vAlign w:val="center"/>
          </w:tcPr>
          <w:p w14:paraId="225087BC" w14:textId="3E9BBC32" w:rsidR="00460056" w:rsidRPr="00403582" w:rsidRDefault="00460056" w:rsidP="000F30FF">
            <w:pPr>
              <w:jc w:val="center"/>
              <w:rPr>
                <w:rFonts w:ascii="Century Gothic" w:hAnsi="Century Gothic" w:cs="Arial"/>
                <w:sz w:val="16"/>
                <w:szCs w:val="16"/>
              </w:rPr>
            </w:pPr>
            <w:r w:rsidRPr="00403582">
              <w:rPr>
                <w:rFonts w:ascii="Century Gothic" w:hAnsi="Century Gothic" w:cs="Arial"/>
                <w:sz w:val="16"/>
                <w:szCs w:val="16"/>
              </w:rPr>
              <w:t>M</w:t>
            </w:r>
            <w:r>
              <w:rPr>
                <w:rFonts w:ascii="Century Gothic" w:hAnsi="Century Gothic" w:cs="Arial"/>
                <w:sz w:val="16"/>
                <w:szCs w:val="16"/>
              </w:rPr>
              <w:t>1</w:t>
            </w:r>
            <w:r w:rsidR="00FD123B">
              <w:rPr>
                <w:rFonts w:ascii="Century Gothic" w:hAnsi="Century Gothic" w:cs="Arial"/>
                <w:sz w:val="16"/>
                <w:szCs w:val="16"/>
              </w:rPr>
              <w:t>1</w:t>
            </w:r>
            <w:r w:rsidRPr="00403582">
              <w:rPr>
                <w:rFonts w:ascii="Century Gothic" w:hAnsi="Century Gothic" w:cs="Arial"/>
                <w:sz w:val="16"/>
                <w:szCs w:val="16"/>
              </w:rPr>
              <w:t>.03</w:t>
            </w:r>
          </w:p>
        </w:tc>
        <w:tc>
          <w:tcPr>
            <w:tcW w:w="3626" w:type="dxa"/>
            <w:shd w:val="clear" w:color="auto" w:fill="FFFFFF" w:themeFill="background1"/>
            <w:noWrap/>
            <w:vAlign w:val="center"/>
          </w:tcPr>
          <w:p w14:paraId="0673EC80" w14:textId="77777777" w:rsidR="00460056" w:rsidRPr="00403582" w:rsidRDefault="00460056" w:rsidP="000F30FF">
            <w:pPr>
              <w:rPr>
                <w:rFonts w:ascii="Century Gothic" w:hAnsi="Century Gothic" w:cs="Arial"/>
                <w:sz w:val="16"/>
                <w:szCs w:val="16"/>
              </w:rPr>
            </w:pPr>
            <w:r w:rsidRPr="00403582">
              <w:rPr>
                <w:rFonts w:ascii="Century Gothic" w:hAnsi="Century Gothic" w:cs="Arial"/>
                <w:sz w:val="16"/>
                <w:szCs w:val="16"/>
              </w:rPr>
              <w:t>SYPIALNIA</w:t>
            </w:r>
          </w:p>
        </w:tc>
        <w:tc>
          <w:tcPr>
            <w:tcW w:w="1417" w:type="dxa"/>
            <w:shd w:val="clear" w:color="auto" w:fill="FFFFFF" w:themeFill="background1"/>
            <w:noWrap/>
            <w:vAlign w:val="center"/>
          </w:tcPr>
          <w:p w14:paraId="28449CA1" w14:textId="5557E33B" w:rsidR="00460056" w:rsidRPr="00403582" w:rsidRDefault="00460056" w:rsidP="000F30FF">
            <w:pPr>
              <w:jc w:val="center"/>
              <w:rPr>
                <w:rFonts w:ascii="Century Gothic" w:hAnsi="Century Gothic" w:cs="Arial"/>
                <w:sz w:val="16"/>
                <w:szCs w:val="16"/>
              </w:rPr>
            </w:pPr>
            <w:r>
              <w:rPr>
                <w:rFonts w:ascii="Century Gothic" w:hAnsi="Century Gothic" w:cs="Arial"/>
                <w:sz w:val="16"/>
                <w:szCs w:val="16"/>
              </w:rPr>
              <w:t>10,</w:t>
            </w:r>
            <w:r w:rsidR="00CF7989">
              <w:rPr>
                <w:rFonts w:ascii="Century Gothic" w:hAnsi="Century Gothic" w:cs="Arial"/>
                <w:sz w:val="16"/>
                <w:szCs w:val="16"/>
              </w:rPr>
              <w:t>87</w:t>
            </w:r>
          </w:p>
        </w:tc>
        <w:tc>
          <w:tcPr>
            <w:tcW w:w="1418" w:type="dxa"/>
            <w:vMerge/>
            <w:shd w:val="clear" w:color="auto" w:fill="FFFFFF" w:themeFill="background1"/>
            <w:noWrap/>
            <w:vAlign w:val="center"/>
          </w:tcPr>
          <w:p w14:paraId="6B3993D1" w14:textId="77777777" w:rsidR="00460056" w:rsidRPr="00403582" w:rsidRDefault="00460056" w:rsidP="000F30FF">
            <w:pPr>
              <w:jc w:val="center"/>
              <w:rPr>
                <w:rFonts w:ascii="Century Gothic" w:hAnsi="Century Gothic" w:cs="Calibri"/>
                <w:color w:val="FF0000"/>
                <w:sz w:val="16"/>
                <w:szCs w:val="16"/>
              </w:rPr>
            </w:pPr>
          </w:p>
        </w:tc>
        <w:tc>
          <w:tcPr>
            <w:tcW w:w="1559" w:type="dxa"/>
            <w:vMerge/>
            <w:shd w:val="clear" w:color="auto" w:fill="FFFFFF" w:themeFill="background1"/>
            <w:noWrap/>
            <w:vAlign w:val="center"/>
          </w:tcPr>
          <w:p w14:paraId="1AE8B622" w14:textId="77777777" w:rsidR="00460056" w:rsidRPr="00403582" w:rsidRDefault="00460056" w:rsidP="000F30FF">
            <w:pPr>
              <w:jc w:val="center"/>
              <w:rPr>
                <w:rFonts w:ascii="Century Gothic" w:hAnsi="Century Gothic" w:cs="Calibri"/>
                <w:sz w:val="16"/>
                <w:szCs w:val="16"/>
              </w:rPr>
            </w:pPr>
          </w:p>
        </w:tc>
      </w:tr>
      <w:tr w:rsidR="00460056" w:rsidRPr="00FC6212" w14:paraId="078C01A0" w14:textId="77777777" w:rsidTr="00512EFE">
        <w:trPr>
          <w:trHeight w:val="162"/>
        </w:trPr>
        <w:tc>
          <w:tcPr>
            <w:tcW w:w="1701" w:type="dxa"/>
            <w:shd w:val="clear" w:color="auto" w:fill="FFFFFF" w:themeFill="background1"/>
            <w:noWrap/>
            <w:vAlign w:val="center"/>
          </w:tcPr>
          <w:p w14:paraId="50DC9907" w14:textId="778F934A" w:rsidR="00460056" w:rsidRPr="00403582" w:rsidRDefault="00460056" w:rsidP="000F30FF">
            <w:pPr>
              <w:jc w:val="center"/>
              <w:rPr>
                <w:rFonts w:ascii="Century Gothic" w:hAnsi="Century Gothic" w:cs="Arial"/>
                <w:sz w:val="16"/>
                <w:szCs w:val="16"/>
              </w:rPr>
            </w:pPr>
            <w:r w:rsidRPr="00403582">
              <w:rPr>
                <w:rFonts w:ascii="Century Gothic" w:hAnsi="Century Gothic" w:cs="Arial"/>
                <w:sz w:val="16"/>
                <w:szCs w:val="16"/>
              </w:rPr>
              <w:t>M</w:t>
            </w:r>
            <w:r w:rsidR="00FD123B">
              <w:rPr>
                <w:rFonts w:ascii="Century Gothic" w:hAnsi="Century Gothic" w:cs="Arial"/>
                <w:sz w:val="16"/>
                <w:szCs w:val="16"/>
              </w:rPr>
              <w:t>1</w:t>
            </w:r>
            <w:r>
              <w:rPr>
                <w:rFonts w:ascii="Century Gothic" w:hAnsi="Century Gothic" w:cs="Arial"/>
                <w:sz w:val="16"/>
                <w:szCs w:val="16"/>
              </w:rPr>
              <w:t>1</w:t>
            </w:r>
            <w:r w:rsidRPr="00403582">
              <w:rPr>
                <w:rFonts w:ascii="Century Gothic" w:hAnsi="Century Gothic" w:cs="Arial"/>
                <w:sz w:val="16"/>
                <w:szCs w:val="16"/>
              </w:rPr>
              <w:t>.04</w:t>
            </w:r>
          </w:p>
        </w:tc>
        <w:tc>
          <w:tcPr>
            <w:tcW w:w="3626" w:type="dxa"/>
            <w:shd w:val="clear" w:color="auto" w:fill="FFFFFF" w:themeFill="background1"/>
            <w:noWrap/>
            <w:vAlign w:val="center"/>
          </w:tcPr>
          <w:p w14:paraId="39E7832D" w14:textId="0186EF3B" w:rsidR="00460056" w:rsidRPr="00403582" w:rsidRDefault="00A37A37" w:rsidP="000F30FF">
            <w:pPr>
              <w:rPr>
                <w:rFonts w:ascii="Century Gothic" w:hAnsi="Century Gothic" w:cs="Arial"/>
                <w:sz w:val="16"/>
                <w:szCs w:val="16"/>
              </w:rPr>
            </w:pPr>
            <w:r>
              <w:rPr>
                <w:rFonts w:ascii="Century Gothic" w:hAnsi="Century Gothic" w:cs="Arial"/>
                <w:sz w:val="16"/>
                <w:szCs w:val="16"/>
              </w:rPr>
              <w:t>POKÓJ</w:t>
            </w:r>
          </w:p>
        </w:tc>
        <w:tc>
          <w:tcPr>
            <w:tcW w:w="1417" w:type="dxa"/>
            <w:shd w:val="clear" w:color="auto" w:fill="FFFFFF" w:themeFill="background1"/>
            <w:noWrap/>
            <w:vAlign w:val="center"/>
          </w:tcPr>
          <w:p w14:paraId="01A022D4" w14:textId="575B346B" w:rsidR="00460056" w:rsidRPr="00403582" w:rsidRDefault="00A37A37" w:rsidP="000F30FF">
            <w:pPr>
              <w:jc w:val="center"/>
              <w:rPr>
                <w:rFonts w:ascii="Century Gothic" w:hAnsi="Century Gothic" w:cs="Arial"/>
                <w:sz w:val="16"/>
                <w:szCs w:val="16"/>
              </w:rPr>
            </w:pPr>
            <w:r>
              <w:rPr>
                <w:rFonts w:ascii="Century Gothic" w:hAnsi="Century Gothic" w:cs="Arial"/>
                <w:sz w:val="16"/>
                <w:szCs w:val="16"/>
              </w:rPr>
              <w:t>7,68</w:t>
            </w:r>
          </w:p>
        </w:tc>
        <w:tc>
          <w:tcPr>
            <w:tcW w:w="1418" w:type="dxa"/>
            <w:vMerge/>
            <w:shd w:val="clear" w:color="auto" w:fill="FFFFFF" w:themeFill="background1"/>
            <w:noWrap/>
            <w:vAlign w:val="center"/>
          </w:tcPr>
          <w:p w14:paraId="7764CB72" w14:textId="77777777" w:rsidR="00460056" w:rsidRPr="00403582" w:rsidRDefault="00460056" w:rsidP="000F30FF">
            <w:pPr>
              <w:jc w:val="center"/>
              <w:rPr>
                <w:rFonts w:ascii="Century Gothic" w:hAnsi="Century Gothic" w:cs="Calibri"/>
                <w:color w:val="FF0000"/>
                <w:sz w:val="16"/>
                <w:szCs w:val="16"/>
              </w:rPr>
            </w:pPr>
          </w:p>
        </w:tc>
        <w:tc>
          <w:tcPr>
            <w:tcW w:w="1559" w:type="dxa"/>
            <w:vMerge/>
            <w:shd w:val="clear" w:color="auto" w:fill="FFFFFF" w:themeFill="background1"/>
            <w:noWrap/>
            <w:vAlign w:val="center"/>
          </w:tcPr>
          <w:p w14:paraId="70DDC99A" w14:textId="77777777" w:rsidR="00460056" w:rsidRPr="00403582" w:rsidRDefault="00460056" w:rsidP="000F30FF">
            <w:pPr>
              <w:jc w:val="center"/>
              <w:rPr>
                <w:rFonts w:ascii="Century Gothic" w:hAnsi="Century Gothic" w:cs="Calibri"/>
                <w:sz w:val="16"/>
                <w:szCs w:val="16"/>
              </w:rPr>
            </w:pPr>
          </w:p>
        </w:tc>
      </w:tr>
      <w:tr w:rsidR="00460056" w:rsidRPr="00FC6212" w14:paraId="54E75941" w14:textId="77777777" w:rsidTr="00512EFE">
        <w:trPr>
          <w:trHeight w:val="162"/>
        </w:trPr>
        <w:tc>
          <w:tcPr>
            <w:tcW w:w="1701" w:type="dxa"/>
            <w:shd w:val="clear" w:color="auto" w:fill="FFFFFF" w:themeFill="background1"/>
            <w:noWrap/>
            <w:vAlign w:val="center"/>
          </w:tcPr>
          <w:p w14:paraId="21270129" w14:textId="5A1288E0" w:rsidR="00460056" w:rsidRPr="00403582" w:rsidRDefault="00460056" w:rsidP="000F30FF">
            <w:pPr>
              <w:jc w:val="center"/>
              <w:rPr>
                <w:rFonts w:ascii="Century Gothic" w:hAnsi="Century Gothic" w:cs="Arial"/>
                <w:sz w:val="16"/>
                <w:szCs w:val="16"/>
              </w:rPr>
            </w:pPr>
            <w:r>
              <w:rPr>
                <w:rFonts w:ascii="Century Gothic" w:hAnsi="Century Gothic" w:cs="Arial"/>
                <w:sz w:val="16"/>
                <w:szCs w:val="16"/>
              </w:rPr>
              <w:t>M</w:t>
            </w:r>
            <w:r w:rsidR="00FD123B">
              <w:rPr>
                <w:rFonts w:ascii="Century Gothic" w:hAnsi="Century Gothic" w:cs="Arial"/>
                <w:sz w:val="16"/>
                <w:szCs w:val="16"/>
              </w:rPr>
              <w:t>1</w:t>
            </w:r>
            <w:r>
              <w:rPr>
                <w:rFonts w:ascii="Century Gothic" w:hAnsi="Century Gothic" w:cs="Arial"/>
                <w:sz w:val="16"/>
                <w:szCs w:val="16"/>
              </w:rPr>
              <w:t>1.05</w:t>
            </w:r>
          </w:p>
        </w:tc>
        <w:tc>
          <w:tcPr>
            <w:tcW w:w="3626" w:type="dxa"/>
            <w:shd w:val="clear" w:color="auto" w:fill="FFFFFF" w:themeFill="background1"/>
            <w:noWrap/>
            <w:vAlign w:val="center"/>
          </w:tcPr>
          <w:p w14:paraId="706457E9" w14:textId="77777777" w:rsidR="00460056" w:rsidRPr="00403582" w:rsidRDefault="00460056" w:rsidP="000F30FF">
            <w:pPr>
              <w:rPr>
                <w:rFonts w:ascii="Century Gothic" w:hAnsi="Century Gothic" w:cs="Arial"/>
                <w:sz w:val="16"/>
                <w:szCs w:val="16"/>
              </w:rPr>
            </w:pPr>
            <w:r>
              <w:rPr>
                <w:rFonts w:ascii="Century Gothic" w:hAnsi="Century Gothic" w:cs="Arial"/>
                <w:sz w:val="16"/>
                <w:szCs w:val="16"/>
              </w:rPr>
              <w:t>ŁAZIENKA</w:t>
            </w:r>
          </w:p>
        </w:tc>
        <w:tc>
          <w:tcPr>
            <w:tcW w:w="1417" w:type="dxa"/>
            <w:shd w:val="clear" w:color="auto" w:fill="FFFFFF" w:themeFill="background1"/>
            <w:noWrap/>
            <w:vAlign w:val="center"/>
          </w:tcPr>
          <w:p w14:paraId="548D7390" w14:textId="77777777" w:rsidR="00460056" w:rsidRPr="00403582" w:rsidRDefault="00460056" w:rsidP="000F30FF">
            <w:pPr>
              <w:jc w:val="center"/>
              <w:rPr>
                <w:rFonts w:ascii="Century Gothic" w:hAnsi="Century Gothic" w:cs="Arial"/>
                <w:sz w:val="16"/>
                <w:szCs w:val="16"/>
              </w:rPr>
            </w:pPr>
            <w:r>
              <w:rPr>
                <w:rFonts w:ascii="Century Gothic" w:hAnsi="Century Gothic" w:cs="Arial"/>
                <w:sz w:val="16"/>
                <w:szCs w:val="16"/>
              </w:rPr>
              <w:t>4,42</w:t>
            </w:r>
          </w:p>
        </w:tc>
        <w:tc>
          <w:tcPr>
            <w:tcW w:w="1418" w:type="dxa"/>
            <w:vMerge/>
            <w:shd w:val="clear" w:color="auto" w:fill="FFFFFF" w:themeFill="background1"/>
            <w:noWrap/>
            <w:vAlign w:val="center"/>
          </w:tcPr>
          <w:p w14:paraId="51974722" w14:textId="77777777" w:rsidR="00460056" w:rsidRPr="00403582" w:rsidRDefault="00460056" w:rsidP="000F30FF">
            <w:pPr>
              <w:jc w:val="center"/>
              <w:rPr>
                <w:rFonts w:ascii="Century Gothic" w:hAnsi="Century Gothic" w:cs="Calibri"/>
                <w:color w:val="FF0000"/>
                <w:sz w:val="16"/>
                <w:szCs w:val="16"/>
              </w:rPr>
            </w:pPr>
          </w:p>
        </w:tc>
        <w:tc>
          <w:tcPr>
            <w:tcW w:w="1559" w:type="dxa"/>
            <w:vMerge/>
            <w:shd w:val="clear" w:color="auto" w:fill="FFFFFF" w:themeFill="background1"/>
            <w:noWrap/>
            <w:vAlign w:val="center"/>
          </w:tcPr>
          <w:p w14:paraId="3390CBCD" w14:textId="77777777" w:rsidR="00460056" w:rsidRPr="00403582" w:rsidRDefault="00460056" w:rsidP="000F30FF">
            <w:pPr>
              <w:jc w:val="center"/>
              <w:rPr>
                <w:rFonts w:ascii="Century Gothic" w:hAnsi="Century Gothic" w:cs="Calibri"/>
                <w:sz w:val="16"/>
                <w:szCs w:val="16"/>
              </w:rPr>
            </w:pPr>
          </w:p>
        </w:tc>
      </w:tr>
      <w:tr w:rsidR="00460056" w:rsidRPr="00FC6212" w14:paraId="5DA2896E" w14:textId="77777777" w:rsidTr="00512EFE">
        <w:trPr>
          <w:trHeight w:val="162"/>
        </w:trPr>
        <w:tc>
          <w:tcPr>
            <w:tcW w:w="1701" w:type="dxa"/>
            <w:shd w:val="clear" w:color="auto" w:fill="D9D9D9" w:themeFill="background1" w:themeFillShade="D9"/>
            <w:noWrap/>
            <w:vAlign w:val="center"/>
          </w:tcPr>
          <w:p w14:paraId="4A57EE07" w14:textId="3D783A46" w:rsidR="00460056" w:rsidRPr="00403582" w:rsidRDefault="00460056" w:rsidP="000F30FF">
            <w:pPr>
              <w:jc w:val="center"/>
              <w:rPr>
                <w:rFonts w:ascii="Century Gothic" w:hAnsi="Century Gothic" w:cs="Arial"/>
                <w:b/>
                <w:sz w:val="16"/>
                <w:szCs w:val="16"/>
              </w:rPr>
            </w:pPr>
            <w:r w:rsidRPr="00403582">
              <w:rPr>
                <w:rFonts w:ascii="Century Gothic" w:hAnsi="Century Gothic" w:cs="Arial"/>
                <w:b/>
                <w:sz w:val="16"/>
                <w:szCs w:val="16"/>
              </w:rPr>
              <w:t>Nr</w:t>
            </w:r>
            <w:r>
              <w:rPr>
                <w:rFonts w:ascii="Century Gothic" w:hAnsi="Century Gothic" w:cs="Arial"/>
                <w:b/>
                <w:sz w:val="16"/>
                <w:szCs w:val="16"/>
              </w:rPr>
              <w:t xml:space="preserve"> </w:t>
            </w:r>
            <w:r w:rsidR="00FD123B">
              <w:rPr>
                <w:rFonts w:ascii="Century Gothic" w:hAnsi="Century Gothic" w:cs="Arial"/>
                <w:b/>
                <w:sz w:val="16"/>
                <w:szCs w:val="16"/>
              </w:rPr>
              <w:t>1</w:t>
            </w:r>
            <w:r>
              <w:rPr>
                <w:rFonts w:ascii="Century Gothic" w:hAnsi="Century Gothic" w:cs="Arial"/>
                <w:b/>
                <w:sz w:val="16"/>
                <w:szCs w:val="16"/>
              </w:rPr>
              <w:t>2</w:t>
            </w:r>
            <w:r w:rsidRPr="00403582">
              <w:rPr>
                <w:rFonts w:ascii="Century Gothic" w:hAnsi="Century Gothic" w:cs="Arial"/>
                <w:b/>
                <w:sz w:val="16"/>
                <w:szCs w:val="16"/>
              </w:rPr>
              <w:tab/>
              <w:t>M</w:t>
            </w:r>
            <w:r w:rsidR="00FD123B">
              <w:rPr>
                <w:rFonts w:ascii="Century Gothic" w:hAnsi="Century Gothic" w:cs="Arial"/>
                <w:b/>
                <w:sz w:val="16"/>
                <w:szCs w:val="16"/>
              </w:rPr>
              <w:t>1</w:t>
            </w:r>
            <w:r>
              <w:rPr>
                <w:rFonts w:ascii="Century Gothic" w:hAnsi="Century Gothic" w:cs="Arial"/>
                <w:b/>
                <w:sz w:val="16"/>
                <w:szCs w:val="16"/>
              </w:rPr>
              <w:t>2</w:t>
            </w:r>
          </w:p>
        </w:tc>
        <w:tc>
          <w:tcPr>
            <w:tcW w:w="3626" w:type="dxa"/>
            <w:shd w:val="clear" w:color="auto" w:fill="D9D9D9" w:themeFill="background1" w:themeFillShade="D9"/>
            <w:noWrap/>
            <w:vAlign w:val="center"/>
          </w:tcPr>
          <w:p w14:paraId="2A534D19" w14:textId="77777777" w:rsidR="00460056" w:rsidRPr="00403582" w:rsidRDefault="00460056" w:rsidP="000F30FF">
            <w:pPr>
              <w:rPr>
                <w:rFonts w:ascii="Century Gothic" w:hAnsi="Century Gothic" w:cs="Arial"/>
                <w:b/>
                <w:sz w:val="16"/>
                <w:szCs w:val="16"/>
              </w:rPr>
            </w:pPr>
          </w:p>
        </w:tc>
        <w:tc>
          <w:tcPr>
            <w:tcW w:w="1417" w:type="dxa"/>
            <w:shd w:val="clear" w:color="auto" w:fill="D9D9D9" w:themeFill="background1" w:themeFillShade="D9"/>
            <w:noWrap/>
            <w:vAlign w:val="center"/>
          </w:tcPr>
          <w:p w14:paraId="58C187A8" w14:textId="77777777" w:rsidR="00460056" w:rsidRPr="00403582" w:rsidRDefault="00460056" w:rsidP="000F30FF">
            <w:pPr>
              <w:rPr>
                <w:rFonts w:ascii="Century Gothic" w:hAnsi="Century Gothic" w:cs="Arial"/>
                <w:b/>
                <w:color w:val="FF0000"/>
                <w:sz w:val="16"/>
                <w:szCs w:val="16"/>
              </w:rPr>
            </w:pPr>
          </w:p>
        </w:tc>
        <w:tc>
          <w:tcPr>
            <w:tcW w:w="1418" w:type="dxa"/>
            <w:shd w:val="clear" w:color="auto" w:fill="D9D9D9" w:themeFill="background1" w:themeFillShade="D9"/>
            <w:noWrap/>
            <w:vAlign w:val="center"/>
          </w:tcPr>
          <w:p w14:paraId="137E0E20" w14:textId="77777777" w:rsidR="00460056" w:rsidRPr="00403582" w:rsidRDefault="00460056" w:rsidP="000F30FF">
            <w:pPr>
              <w:jc w:val="center"/>
              <w:rPr>
                <w:rFonts w:ascii="Century Gothic" w:hAnsi="Century Gothic" w:cs="Calibri"/>
                <w:b/>
                <w:color w:val="FF0000"/>
                <w:sz w:val="16"/>
                <w:szCs w:val="16"/>
              </w:rPr>
            </w:pPr>
            <w:r w:rsidRPr="00403582">
              <w:rPr>
                <w:rFonts w:ascii="Century Gothic" w:hAnsi="Century Gothic" w:cs="Calibri"/>
                <w:b/>
                <w:sz w:val="16"/>
                <w:szCs w:val="16"/>
              </w:rPr>
              <w:t>3</w:t>
            </w:r>
            <w:r>
              <w:rPr>
                <w:rFonts w:ascii="Century Gothic" w:hAnsi="Century Gothic" w:cs="Calibri"/>
                <w:b/>
                <w:sz w:val="16"/>
                <w:szCs w:val="16"/>
              </w:rPr>
              <w:t>2,77</w:t>
            </w:r>
          </w:p>
        </w:tc>
        <w:tc>
          <w:tcPr>
            <w:tcW w:w="1559" w:type="dxa"/>
            <w:shd w:val="clear" w:color="auto" w:fill="D9D9D9" w:themeFill="background1" w:themeFillShade="D9"/>
            <w:noWrap/>
            <w:vAlign w:val="center"/>
          </w:tcPr>
          <w:p w14:paraId="65F0B026" w14:textId="77777777" w:rsidR="00460056" w:rsidRPr="00403582" w:rsidRDefault="00460056" w:rsidP="000F30FF">
            <w:pPr>
              <w:jc w:val="center"/>
              <w:rPr>
                <w:rFonts w:ascii="Century Gothic" w:hAnsi="Century Gothic" w:cs="Calibri"/>
                <w:b/>
                <w:sz w:val="16"/>
                <w:szCs w:val="16"/>
              </w:rPr>
            </w:pPr>
            <w:r>
              <w:rPr>
                <w:rFonts w:ascii="Century Gothic" w:hAnsi="Century Gothic" w:cs="Calibri"/>
                <w:b/>
                <w:sz w:val="16"/>
                <w:szCs w:val="16"/>
              </w:rPr>
              <w:t>-</w:t>
            </w:r>
          </w:p>
        </w:tc>
      </w:tr>
      <w:tr w:rsidR="00460056" w:rsidRPr="00FC6212" w14:paraId="04CA47EF" w14:textId="77777777" w:rsidTr="00512EFE">
        <w:trPr>
          <w:trHeight w:val="162"/>
        </w:trPr>
        <w:tc>
          <w:tcPr>
            <w:tcW w:w="1701" w:type="dxa"/>
            <w:shd w:val="clear" w:color="auto" w:fill="FFFFFF" w:themeFill="background1"/>
            <w:noWrap/>
            <w:vAlign w:val="center"/>
          </w:tcPr>
          <w:p w14:paraId="3F7F22D1" w14:textId="4860691E" w:rsidR="00460056" w:rsidRPr="00403582" w:rsidRDefault="00460056" w:rsidP="000F30FF">
            <w:pPr>
              <w:jc w:val="center"/>
              <w:rPr>
                <w:rFonts w:ascii="Century Gothic" w:hAnsi="Century Gothic" w:cs="Arial"/>
                <w:sz w:val="16"/>
                <w:szCs w:val="16"/>
              </w:rPr>
            </w:pPr>
            <w:r w:rsidRPr="00403582">
              <w:rPr>
                <w:rFonts w:ascii="Century Gothic" w:hAnsi="Century Gothic" w:cs="Arial"/>
                <w:sz w:val="16"/>
                <w:szCs w:val="16"/>
              </w:rPr>
              <w:t>M</w:t>
            </w:r>
            <w:r w:rsidR="00FD123B">
              <w:rPr>
                <w:rFonts w:ascii="Century Gothic" w:hAnsi="Century Gothic" w:cs="Arial"/>
                <w:sz w:val="16"/>
                <w:szCs w:val="16"/>
              </w:rPr>
              <w:t>1</w:t>
            </w:r>
            <w:r>
              <w:rPr>
                <w:rFonts w:ascii="Century Gothic" w:hAnsi="Century Gothic" w:cs="Arial"/>
                <w:sz w:val="16"/>
                <w:szCs w:val="16"/>
              </w:rPr>
              <w:t>2</w:t>
            </w:r>
            <w:r w:rsidRPr="00403582">
              <w:rPr>
                <w:rFonts w:ascii="Century Gothic" w:hAnsi="Century Gothic" w:cs="Arial"/>
                <w:sz w:val="16"/>
                <w:szCs w:val="16"/>
              </w:rPr>
              <w:t>.01</w:t>
            </w:r>
          </w:p>
        </w:tc>
        <w:tc>
          <w:tcPr>
            <w:tcW w:w="3626" w:type="dxa"/>
            <w:shd w:val="clear" w:color="auto" w:fill="FFFFFF" w:themeFill="background1"/>
            <w:noWrap/>
            <w:vAlign w:val="center"/>
          </w:tcPr>
          <w:p w14:paraId="0B678E4F" w14:textId="77777777" w:rsidR="00460056" w:rsidRPr="00403582" w:rsidRDefault="00460056" w:rsidP="000F30FF">
            <w:pPr>
              <w:rPr>
                <w:rFonts w:ascii="Century Gothic" w:hAnsi="Century Gothic" w:cs="Arial"/>
                <w:sz w:val="16"/>
                <w:szCs w:val="16"/>
              </w:rPr>
            </w:pPr>
            <w:r>
              <w:rPr>
                <w:rFonts w:ascii="Century Gothic" w:hAnsi="Century Gothic" w:cs="Arial"/>
                <w:sz w:val="16"/>
                <w:szCs w:val="16"/>
              </w:rPr>
              <w:t>KORYTARZ</w:t>
            </w:r>
          </w:p>
        </w:tc>
        <w:tc>
          <w:tcPr>
            <w:tcW w:w="1417" w:type="dxa"/>
            <w:shd w:val="clear" w:color="auto" w:fill="FFFFFF" w:themeFill="background1"/>
            <w:noWrap/>
            <w:vAlign w:val="center"/>
          </w:tcPr>
          <w:p w14:paraId="1ECB3322" w14:textId="77777777" w:rsidR="00460056" w:rsidRPr="00403582" w:rsidRDefault="00460056" w:rsidP="000F30FF">
            <w:pPr>
              <w:jc w:val="center"/>
              <w:rPr>
                <w:rFonts w:ascii="Century Gothic" w:hAnsi="Century Gothic" w:cs="Arial"/>
                <w:sz w:val="16"/>
                <w:szCs w:val="16"/>
              </w:rPr>
            </w:pPr>
            <w:r>
              <w:rPr>
                <w:rFonts w:ascii="Century Gothic" w:hAnsi="Century Gothic" w:cs="Arial"/>
                <w:sz w:val="16"/>
                <w:szCs w:val="16"/>
              </w:rPr>
              <w:t>3,73</w:t>
            </w:r>
          </w:p>
        </w:tc>
        <w:tc>
          <w:tcPr>
            <w:tcW w:w="1418" w:type="dxa"/>
            <w:vMerge w:val="restart"/>
            <w:shd w:val="clear" w:color="auto" w:fill="FFFFFF" w:themeFill="background1"/>
            <w:noWrap/>
            <w:vAlign w:val="center"/>
          </w:tcPr>
          <w:p w14:paraId="74756F4C" w14:textId="77777777" w:rsidR="00460056" w:rsidRPr="00403582" w:rsidRDefault="00460056" w:rsidP="000F30FF">
            <w:pPr>
              <w:jc w:val="center"/>
              <w:rPr>
                <w:rFonts w:ascii="Century Gothic" w:hAnsi="Century Gothic" w:cs="Calibri"/>
                <w:color w:val="FF0000"/>
                <w:sz w:val="16"/>
                <w:szCs w:val="16"/>
              </w:rPr>
            </w:pPr>
          </w:p>
        </w:tc>
        <w:tc>
          <w:tcPr>
            <w:tcW w:w="1559" w:type="dxa"/>
            <w:vMerge w:val="restart"/>
            <w:shd w:val="clear" w:color="auto" w:fill="FFFFFF" w:themeFill="background1"/>
            <w:noWrap/>
            <w:vAlign w:val="center"/>
          </w:tcPr>
          <w:p w14:paraId="583BAF8B" w14:textId="77777777" w:rsidR="00460056" w:rsidRPr="00403582" w:rsidRDefault="00460056" w:rsidP="000F30FF">
            <w:pPr>
              <w:jc w:val="center"/>
              <w:rPr>
                <w:rFonts w:ascii="Century Gothic" w:hAnsi="Century Gothic" w:cs="Calibri"/>
                <w:sz w:val="16"/>
                <w:szCs w:val="16"/>
              </w:rPr>
            </w:pPr>
          </w:p>
        </w:tc>
      </w:tr>
      <w:tr w:rsidR="00460056" w:rsidRPr="00FC6212" w14:paraId="417C371B" w14:textId="77777777" w:rsidTr="00512EFE">
        <w:trPr>
          <w:trHeight w:val="162"/>
        </w:trPr>
        <w:tc>
          <w:tcPr>
            <w:tcW w:w="1701" w:type="dxa"/>
            <w:shd w:val="clear" w:color="auto" w:fill="FFFFFF" w:themeFill="background1"/>
            <w:noWrap/>
            <w:vAlign w:val="center"/>
          </w:tcPr>
          <w:p w14:paraId="5F364688" w14:textId="35AD8DFF" w:rsidR="00460056" w:rsidRPr="00403582" w:rsidRDefault="00460056" w:rsidP="000F30FF">
            <w:pPr>
              <w:jc w:val="center"/>
              <w:rPr>
                <w:rFonts w:ascii="Century Gothic" w:hAnsi="Century Gothic" w:cs="Arial"/>
                <w:sz w:val="16"/>
                <w:szCs w:val="16"/>
              </w:rPr>
            </w:pPr>
            <w:r w:rsidRPr="00403582">
              <w:rPr>
                <w:rFonts w:ascii="Century Gothic" w:hAnsi="Century Gothic" w:cs="Arial"/>
                <w:sz w:val="16"/>
                <w:szCs w:val="16"/>
              </w:rPr>
              <w:t>M</w:t>
            </w:r>
            <w:r w:rsidR="00FD123B">
              <w:rPr>
                <w:rFonts w:ascii="Century Gothic" w:hAnsi="Century Gothic" w:cs="Arial"/>
                <w:sz w:val="16"/>
                <w:szCs w:val="16"/>
              </w:rPr>
              <w:t>1</w:t>
            </w:r>
            <w:r>
              <w:rPr>
                <w:rFonts w:ascii="Century Gothic" w:hAnsi="Century Gothic" w:cs="Arial"/>
                <w:sz w:val="16"/>
                <w:szCs w:val="16"/>
              </w:rPr>
              <w:t>2</w:t>
            </w:r>
            <w:r w:rsidRPr="00403582">
              <w:rPr>
                <w:rFonts w:ascii="Century Gothic" w:hAnsi="Century Gothic" w:cs="Arial"/>
                <w:sz w:val="16"/>
                <w:szCs w:val="16"/>
              </w:rPr>
              <w:t>.02</w:t>
            </w:r>
          </w:p>
        </w:tc>
        <w:tc>
          <w:tcPr>
            <w:tcW w:w="3626" w:type="dxa"/>
            <w:shd w:val="clear" w:color="auto" w:fill="FFFFFF" w:themeFill="background1"/>
            <w:noWrap/>
            <w:vAlign w:val="center"/>
          </w:tcPr>
          <w:p w14:paraId="403CBDC7" w14:textId="77777777" w:rsidR="00460056" w:rsidRPr="00403582" w:rsidRDefault="00460056" w:rsidP="000F30FF">
            <w:pPr>
              <w:rPr>
                <w:rFonts w:ascii="Century Gothic" w:hAnsi="Century Gothic" w:cs="Arial"/>
                <w:sz w:val="16"/>
                <w:szCs w:val="16"/>
              </w:rPr>
            </w:pPr>
            <w:r w:rsidRPr="00403582">
              <w:rPr>
                <w:rFonts w:ascii="Century Gothic" w:hAnsi="Century Gothic" w:cs="Arial"/>
                <w:sz w:val="16"/>
                <w:szCs w:val="16"/>
              </w:rPr>
              <w:t>POKÓJ DZIENNY Z ANEKSEM KUCHENNYM</w:t>
            </w:r>
          </w:p>
        </w:tc>
        <w:tc>
          <w:tcPr>
            <w:tcW w:w="1417" w:type="dxa"/>
            <w:shd w:val="clear" w:color="auto" w:fill="FFFFFF" w:themeFill="background1"/>
            <w:noWrap/>
            <w:vAlign w:val="center"/>
          </w:tcPr>
          <w:p w14:paraId="7549441F" w14:textId="77777777" w:rsidR="00460056" w:rsidRPr="00403582" w:rsidRDefault="00460056" w:rsidP="000F30FF">
            <w:pPr>
              <w:jc w:val="center"/>
              <w:rPr>
                <w:rFonts w:ascii="Century Gothic" w:hAnsi="Century Gothic" w:cs="Arial"/>
                <w:sz w:val="16"/>
                <w:szCs w:val="16"/>
              </w:rPr>
            </w:pPr>
            <w:r>
              <w:rPr>
                <w:rFonts w:ascii="Century Gothic" w:hAnsi="Century Gothic" w:cs="Arial"/>
                <w:sz w:val="16"/>
                <w:szCs w:val="16"/>
              </w:rPr>
              <w:t>14,95</w:t>
            </w:r>
          </w:p>
        </w:tc>
        <w:tc>
          <w:tcPr>
            <w:tcW w:w="1418" w:type="dxa"/>
            <w:vMerge/>
            <w:shd w:val="clear" w:color="auto" w:fill="FFFFFF" w:themeFill="background1"/>
            <w:noWrap/>
            <w:vAlign w:val="center"/>
          </w:tcPr>
          <w:p w14:paraId="16C74862" w14:textId="77777777" w:rsidR="00460056" w:rsidRPr="00403582" w:rsidRDefault="00460056" w:rsidP="000F30FF">
            <w:pPr>
              <w:jc w:val="center"/>
              <w:rPr>
                <w:rFonts w:ascii="Century Gothic" w:hAnsi="Century Gothic" w:cs="Calibri"/>
                <w:color w:val="FF0000"/>
                <w:sz w:val="16"/>
                <w:szCs w:val="16"/>
              </w:rPr>
            </w:pPr>
          </w:p>
        </w:tc>
        <w:tc>
          <w:tcPr>
            <w:tcW w:w="1559" w:type="dxa"/>
            <w:vMerge/>
            <w:shd w:val="clear" w:color="auto" w:fill="FFFFFF" w:themeFill="background1"/>
            <w:noWrap/>
            <w:vAlign w:val="center"/>
          </w:tcPr>
          <w:p w14:paraId="76309976" w14:textId="77777777" w:rsidR="00460056" w:rsidRPr="00403582" w:rsidRDefault="00460056" w:rsidP="000F30FF">
            <w:pPr>
              <w:jc w:val="center"/>
              <w:rPr>
                <w:rFonts w:ascii="Century Gothic" w:hAnsi="Century Gothic" w:cs="Calibri"/>
                <w:sz w:val="16"/>
                <w:szCs w:val="16"/>
              </w:rPr>
            </w:pPr>
          </w:p>
        </w:tc>
      </w:tr>
      <w:tr w:rsidR="00460056" w:rsidRPr="00FC6212" w14:paraId="2164F919" w14:textId="77777777" w:rsidTr="00512EFE">
        <w:trPr>
          <w:trHeight w:val="162"/>
        </w:trPr>
        <w:tc>
          <w:tcPr>
            <w:tcW w:w="1701" w:type="dxa"/>
            <w:shd w:val="clear" w:color="auto" w:fill="FFFFFF" w:themeFill="background1"/>
            <w:noWrap/>
            <w:vAlign w:val="center"/>
          </w:tcPr>
          <w:p w14:paraId="555AEEBC" w14:textId="5E2D5144" w:rsidR="00460056" w:rsidRPr="00403582" w:rsidRDefault="00460056" w:rsidP="000F30FF">
            <w:pPr>
              <w:jc w:val="center"/>
              <w:rPr>
                <w:rFonts w:ascii="Century Gothic" w:hAnsi="Century Gothic" w:cs="Arial"/>
                <w:sz w:val="16"/>
                <w:szCs w:val="16"/>
              </w:rPr>
            </w:pPr>
            <w:r w:rsidRPr="00403582">
              <w:rPr>
                <w:rFonts w:ascii="Century Gothic" w:hAnsi="Century Gothic" w:cs="Arial"/>
                <w:sz w:val="16"/>
                <w:szCs w:val="16"/>
              </w:rPr>
              <w:t>M</w:t>
            </w:r>
            <w:r w:rsidR="00FD123B">
              <w:rPr>
                <w:rFonts w:ascii="Century Gothic" w:hAnsi="Century Gothic" w:cs="Arial"/>
                <w:sz w:val="16"/>
                <w:szCs w:val="16"/>
              </w:rPr>
              <w:t>1</w:t>
            </w:r>
            <w:r>
              <w:rPr>
                <w:rFonts w:ascii="Century Gothic" w:hAnsi="Century Gothic" w:cs="Arial"/>
                <w:sz w:val="16"/>
                <w:szCs w:val="16"/>
              </w:rPr>
              <w:t>2</w:t>
            </w:r>
            <w:r w:rsidRPr="00403582">
              <w:rPr>
                <w:rFonts w:ascii="Century Gothic" w:hAnsi="Century Gothic" w:cs="Arial"/>
                <w:sz w:val="16"/>
                <w:szCs w:val="16"/>
              </w:rPr>
              <w:t>.03</w:t>
            </w:r>
          </w:p>
        </w:tc>
        <w:tc>
          <w:tcPr>
            <w:tcW w:w="3626" w:type="dxa"/>
            <w:shd w:val="clear" w:color="auto" w:fill="FFFFFF" w:themeFill="background1"/>
            <w:noWrap/>
            <w:vAlign w:val="center"/>
          </w:tcPr>
          <w:p w14:paraId="1C8579AA" w14:textId="77777777" w:rsidR="00460056" w:rsidRPr="00403582" w:rsidRDefault="00460056" w:rsidP="000F30FF">
            <w:pPr>
              <w:rPr>
                <w:rFonts w:ascii="Century Gothic" w:hAnsi="Century Gothic" w:cs="Arial"/>
                <w:sz w:val="16"/>
                <w:szCs w:val="16"/>
              </w:rPr>
            </w:pPr>
            <w:r w:rsidRPr="00403582">
              <w:rPr>
                <w:rFonts w:ascii="Century Gothic" w:hAnsi="Century Gothic" w:cs="Arial"/>
                <w:sz w:val="16"/>
                <w:szCs w:val="16"/>
              </w:rPr>
              <w:t>SYPIALNIA</w:t>
            </w:r>
          </w:p>
        </w:tc>
        <w:tc>
          <w:tcPr>
            <w:tcW w:w="1417" w:type="dxa"/>
            <w:shd w:val="clear" w:color="auto" w:fill="FFFFFF" w:themeFill="background1"/>
            <w:noWrap/>
            <w:vAlign w:val="center"/>
          </w:tcPr>
          <w:p w14:paraId="479940A8" w14:textId="77777777" w:rsidR="00460056" w:rsidRPr="00403582" w:rsidRDefault="00460056" w:rsidP="000F30FF">
            <w:pPr>
              <w:jc w:val="center"/>
              <w:rPr>
                <w:rFonts w:ascii="Century Gothic" w:hAnsi="Century Gothic" w:cs="Arial"/>
                <w:sz w:val="16"/>
                <w:szCs w:val="16"/>
              </w:rPr>
            </w:pPr>
            <w:r>
              <w:rPr>
                <w:rFonts w:ascii="Century Gothic" w:hAnsi="Century Gothic" w:cs="Arial"/>
                <w:sz w:val="16"/>
                <w:szCs w:val="16"/>
              </w:rPr>
              <w:t>10,20</w:t>
            </w:r>
          </w:p>
        </w:tc>
        <w:tc>
          <w:tcPr>
            <w:tcW w:w="1418" w:type="dxa"/>
            <w:vMerge/>
            <w:shd w:val="clear" w:color="auto" w:fill="FFFFFF" w:themeFill="background1"/>
            <w:noWrap/>
            <w:vAlign w:val="center"/>
          </w:tcPr>
          <w:p w14:paraId="5D5234F6" w14:textId="77777777" w:rsidR="00460056" w:rsidRPr="00403582" w:rsidRDefault="00460056" w:rsidP="000F30FF">
            <w:pPr>
              <w:jc w:val="center"/>
              <w:rPr>
                <w:rFonts w:ascii="Century Gothic" w:hAnsi="Century Gothic" w:cs="Calibri"/>
                <w:color w:val="FF0000"/>
                <w:sz w:val="16"/>
                <w:szCs w:val="16"/>
              </w:rPr>
            </w:pPr>
          </w:p>
        </w:tc>
        <w:tc>
          <w:tcPr>
            <w:tcW w:w="1559" w:type="dxa"/>
            <w:vMerge/>
            <w:shd w:val="clear" w:color="auto" w:fill="FFFFFF" w:themeFill="background1"/>
            <w:noWrap/>
            <w:vAlign w:val="center"/>
          </w:tcPr>
          <w:p w14:paraId="35C6A998" w14:textId="77777777" w:rsidR="00460056" w:rsidRPr="00403582" w:rsidRDefault="00460056" w:rsidP="000F30FF">
            <w:pPr>
              <w:jc w:val="center"/>
              <w:rPr>
                <w:rFonts w:ascii="Century Gothic" w:hAnsi="Century Gothic" w:cs="Calibri"/>
                <w:sz w:val="16"/>
                <w:szCs w:val="16"/>
              </w:rPr>
            </w:pPr>
          </w:p>
        </w:tc>
      </w:tr>
      <w:tr w:rsidR="00460056" w:rsidRPr="00FC6212" w14:paraId="5EA85EE1" w14:textId="77777777" w:rsidTr="00512EFE">
        <w:trPr>
          <w:trHeight w:val="162"/>
        </w:trPr>
        <w:tc>
          <w:tcPr>
            <w:tcW w:w="1701" w:type="dxa"/>
            <w:shd w:val="clear" w:color="auto" w:fill="FFFFFF" w:themeFill="background1"/>
            <w:noWrap/>
            <w:vAlign w:val="center"/>
          </w:tcPr>
          <w:p w14:paraId="39B4F57F" w14:textId="0B93918C" w:rsidR="00460056" w:rsidRPr="00403582" w:rsidRDefault="00460056" w:rsidP="000F30FF">
            <w:pPr>
              <w:jc w:val="center"/>
              <w:rPr>
                <w:rFonts w:ascii="Century Gothic" w:hAnsi="Century Gothic" w:cs="Arial"/>
                <w:sz w:val="16"/>
                <w:szCs w:val="16"/>
              </w:rPr>
            </w:pPr>
            <w:r w:rsidRPr="00403582">
              <w:rPr>
                <w:rFonts w:ascii="Century Gothic" w:hAnsi="Century Gothic" w:cs="Arial"/>
                <w:sz w:val="16"/>
                <w:szCs w:val="16"/>
              </w:rPr>
              <w:t>M</w:t>
            </w:r>
            <w:r w:rsidR="00FD123B">
              <w:rPr>
                <w:rFonts w:ascii="Century Gothic" w:hAnsi="Century Gothic" w:cs="Arial"/>
                <w:sz w:val="16"/>
                <w:szCs w:val="16"/>
              </w:rPr>
              <w:t>1</w:t>
            </w:r>
            <w:r>
              <w:rPr>
                <w:rFonts w:ascii="Century Gothic" w:hAnsi="Century Gothic" w:cs="Arial"/>
                <w:sz w:val="16"/>
                <w:szCs w:val="16"/>
              </w:rPr>
              <w:t>2</w:t>
            </w:r>
            <w:r w:rsidRPr="00403582">
              <w:rPr>
                <w:rFonts w:ascii="Century Gothic" w:hAnsi="Century Gothic" w:cs="Arial"/>
                <w:sz w:val="16"/>
                <w:szCs w:val="16"/>
              </w:rPr>
              <w:t>.04</w:t>
            </w:r>
          </w:p>
        </w:tc>
        <w:tc>
          <w:tcPr>
            <w:tcW w:w="3626" w:type="dxa"/>
            <w:shd w:val="clear" w:color="auto" w:fill="FFFFFF" w:themeFill="background1"/>
            <w:noWrap/>
            <w:vAlign w:val="center"/>
          </w:tcPr>
          <w:p w14:paraId="6E3AD290" w14:textId="77777777" w:rsidR="00460056" w:rsidRPr="00403582" w:rsidRDefault="00460056" w:rsidP="000F30FF">
            <w:pPr>
              <w:rPr>
                <w:rFonts w:ascii="Century Gothic" w:hAnsi="Century Gothic" w:cs="Arial"/>
                <w:sz w:val="16"/>
                <w:szCs w:val="16"/>
              </w:rPr>
            </w:pPr>
            <w:r>
              <w:rPr>
                <w:rFonts w:ascii="Century Gothic" w:hAnsi="Century Gothic" w:cs="Arial"/>
                <w:sz w:val="16"/>
                <w:szCs w:val="16"/>
              </w:rPr>
              <w:t>ŁAZIENKA</w:t>
            </w:r>
          </w:p>
        </w:tc>
        <w:tc>
          <w:tcPr>
            <w:tcW w:w="1417" w:type="dxa"/>
            <w:shd w:val="clear" w:color="auto" w:fill="FFFFFF" w:themeFill="background1"/>
            <w:noWrap/>
            <w:vAlign w:val="center"/>
          </w:tcPr>
          <w:p w14:paraId="61ACDED0" w14:textId="77777777" w:rsidR="00460056" w:rsidRPr="00403582" w:rsidRDefault="00460056" w:rsidP="000F30FF">
            <w:pPr>
              <w:jc w:val="center"/>
              <w:rPr>
                <w:rFonts w:ascii="Century Gothic" w:hAnsi="Century Gothic" w:cs="Arial"/>
                <w:sz w:val="16"/>
                <w:szCs w:val="16"/>
              </w:rPr>
            </w:pPr>
            <w:r>
              <w:rPr>
                <w:rFonts w:ascii="Century Gothic" w:hAnsi="Century Gothic" w:cs="Arial"/>
                <w:sz w:val="16"/>
                <w:szCs w:val="16"/>
              </w:rPr>
              <w:t>3,89</w:t>
            </w:r>
          </w:p>
        </w:tc>
        <w:tc>
          <w:tcPr>
            <w:tcW w:w="1418" w:type="dxa"/>
            <w:vMerge/>
            <w:shd w:val="clear" w:color="auto" w:fill="FFFFFF" w:themeFill="background1"/>
            <w:noWrap/>
            <w:vAlign w:val="center"/>
          </w:tcPr>
          <w:p w14:paraId="3FECBF2F" w14:textId="77777777" w:rsidR="00460056" w:rsidRPr="00403582" w:rsidRDefault="00460056" w:rsidP="000F30FF">
            <w:pPr>
              <w:jc w:val="center"/>
              <w:rPr>
                <w:rFonts w:ascii="Century Gothic" w:hAnsi="Century Gothic" w:cs="Calibri"/>
                <w:color w:val="FF0000"/>
                <w:sz w:val="16"/>
                <w:szCs w:val="16"/>
              </w:rPr>
            </w:pPr>
          </w:p>
        </w:tc>
        <w:tc>
          <w:tcPr>
            <w:tcW w:w="1559" w:type="dxa"/>
            <w:vMerge/>
            <w:shd w:val="clear" w:color="auto" w:fill="FFFFFF" w:themeFill="background1"/>
            <w:noWrap/>
            <w:vAlign w:val="center"/>
          </w:tcPr>
          <w:p w14:paraId="786F3DF2" w14:textId="77777777" w:rsidR="00460056" w:rsidRPr="00403582" w:rsidRDefault="00460056" w:rsidP="000F30FF">
            <w:pPr>
              <w:jc w:val="center"/>
              <w:rPr>
                <w:rFonts w:ascii="Century Gothic" w:hAnsi="Century Gothic" w:cs="Calibri"/>
                <w:sz w:val="16"/>
                <w:szCs w:val="16"/>
              </w:rPr>
            </w:pPr>
          </w:p>
        </w:tc>
      </w:tr>
      <w:tr w:rsidR="00460056" w:rsidRPr="00FC6212" w14:paraId="4A83B5BC" w14:textId="77777777" w:rsidTr="00512EFE">
        <w:trPr>
          <w:trHeight w:val="162"/>
        </w:trPr>
        <w:tc>
          <w:tcPr>
            <w:tcW w:w="1701" w:type="dxa"/>
            <w:shd w:val="clear" w:color="auto" w:fill="D9D9D9" w:themeFill="background1" w:themeFillShade="D9"/>
            <w:noWrap/>
            <w:vAlign w:val="center"/>
          </w:tcPr>
          <w:p w14:paraId="7C4CC237" w14:textId="2D059012" w:rsidR="00460056" w:rsidRPr="00403582" w:rsidRDefault="00460056" w:rsidP="000F30FF">
            <w:pPr>
              <w:jc w:val="center"/>
              <w:rPr>
                <w:rFonts w:ascii="Century Gothic" w:hAnsi="Century Gothic" w:cs="Arial"/>
                <w:b/>
                <w:sz w:val="16"/>
                <w:szCs w:val="16"/>
              </w:rPr>
            </w:pPr>
            <w:r w:rsidRPr="00403582">
              <w:rPr>
                <w:rFonts w:ascii="Century Gothic" w:hAnsi="Century Gothic" w:cs="Arial"/>
                <w:b/>
                <w:sz w:val="16"/>
                <w:szCs w:val="16"/>
              </w:rPr>
              <w:t xml:space="preserve">Nr </w:t>
            </w:r>
            <w:r w:rsidR="00FD123B">
              <w:rPr>
                <w:rFonts w:ascii="Century Gothic" w:hAnsi="Century Gothic" w:cs="Arial"/>
                <w:b/>
                <w:sz w:val="16"/>
                <w:szCs w:val="16"/>
              </w:rPr>
              <w:t>1</w:t>
            </w:r>
            <w:r>
              <w:rPr>
                <w:rFonts w:ascii="Century Gothic" w:hAnsi="Century Gothic" w:cs="Arial"/>
                <w:b/>
                <w:sz w:val="16"/>
                <w:szCs w:val="16"/>
              </w:rPr>
              <w:t>3</w:t>
            </w:r>
            <w:r w:rsidRPr="00403582">
              <w:rPr>
                <w:rFonts w:ascii="Century Gothic" w:hAnsi="Century Gothic" w:cs="Arial"/>
                <w:b/>
                <w:sz w:val="16"/>
                <w:szCs w:val="16"/>
              </w:rPr>
              <w:tab/>
              <w:t>M</w:t>
            </w:r>
            <w:r w:rsidR="00FD123B">
              <w:rPr>
                <w:rFonts w:ascii="Century Gothic" w:hAnsi="Century Gothic" w:cs="Arial"/>
                <w:b/>
                <w:sz w:val="16"/>
                <w:szCs w:val="16"/>
              </w:rPr>
              <w:t>1</w:t>
            </w:r>
            <w:r>
              <w:rPr>
                <w:rFonts w:ascii="Century Gothic" w:hAnsi="Century Gothic" w:cs="Arial"/>
                <w:b/>
                <w:sz w:val="16"/>
                <w:szCs w:val="16"/>
              </w:rPr>
              <w:t>3</w:t>
            </w:r>
          </w:p>
        </w:tc>
        <w:tc>
          <w:tcPr>
            <w:tcW w:w="3626" w:type="dxa"/>
            <w:shd w:val="clear" w:color="auto" w:fill="D9D9D9" w:themeFill="background1" w:themeFillShade="D9"/>
            <w:noWrap/>
            <w:vAlign w:val="center"/>
          </w:tcPr>
          <w:p w14:paraId="27C3A813" w14:textId="77777777" w:rsidR="00460056" w:rsidRPr="00403582" w:rsidRDefault="00460056" w:rsidP="000F30FF">
            <w:pPr>
              <w:rPr>
                <w:rFonts w:ascii="Century Gothic" w:hAnsi="Century Gothic" w:cs="Arial"/>
                <w:b/>
                <w:sz w:val="16"/>
                <w:szCs w:val="16"/>
              </w:rPr>
            </w:pPr>
          </w:p>
        </w:tc>
        <w:tc>
          <w:tcPr>
            <w:tcW w:w="1417" w:type="dxa"/>
            <w:shd w:val="clear" w:color="auto" w:fill="D9D9D9" w:themeFill="background1" w:themeFillShade="D9"/>
            <w:noWrap/>
            <w:vAlign w:val="center"/>
          </w:tcPr>
          <w:p w14:paraId="1813B08E" w14:textId="77777777" w:rsidR="00460056" w:rsidRPr="00403582" w:rsidRDefault="00460056" w:rsidP="000F30FF">
            <w:pPr>
              <w:jc w:val="center"/>
              <w:rPr>
                <w:rFonts w:ascii="Century Gothic" w:hAnsi="Century Gothic" w:cs="Arial"/>
                <w:b/>
                <w:sz w:val="16"/>
                <w:szCs w:val="16"/>
              </w:rPr>
            </w:pPr>
          </w:p>
        </w:tc>
        <w:tc>
          <w:tcPr>
            <w:tcW w:w="1418" w:type="dxa"/>
            <w:shd w:val="clear" w:color="auto" w:fill="D9D9D9" w:themeFill="background1" w:themeFillShade="D9"/>
            <w:noWrap/>
            <w:vAlign w:val="center"/>
          </w:tcPr>
          <w:p w14:paraId="4668EE49" w14:textId="5F8BD766" w:rsidR="00460056" w:rsidRPr="00403582" w:rsidRDefault="00A37A37" w:rsidP="000F30FF">
            <w:pPr>
              <w:jc w:val="center"/>
              <w:rPr>
                <w:rFonts w:ascii="Century Gothic" w:hAnsi="Century Gothic" w:cs="Calibri"/>
                <w:b/>
                <w:color w:val="FF0000"/>
                <w:sz w:val="16"/>
                <w:szCs w:val="16"/>
              </w:rPr>
            </w:pPr>
            <w:r>
              <w:rPr>
                <w:rFonts w:ascii="Century Gothic" w:hAnsi="Century Gothic" w:cs="Calibri"/>
                <w:b/>
                <w:sz w:val="16"/>
                <w:szCs w:val="16"/>
              </w:rPr>
              <w:t>36,99</w:t>
            </w:r>
          </w:p>
        </w:tc>
        <w:tc>
          <w:tcPr>
            <w:tcW w:w="1559" w:type="dxa"/>
            <w:shd w:val="clear" w:color="auto" w:fill="D9D9D9" w:themeFill="background1" w:themeFillShade="D9"/>
            <w:noWrap/>
            <w:vAlign w:val="center"/>
          </w:tcPr>
          <w:p w14:paraId="428A30EC" w14:textId="76332CB9" w:rsidR="00460056" w:rsidRPr="00403582" w:rsidRDefault="00A37A37" w:rsidP="000F30FF">
            <w:pPr>
              <w:jc w:val="center"/>
              <w:rPr>
                <w:rFonts w:ascii="Century Gothic" w:hAnsi="Century Gothic" w:cs="Calibri"/>
                <w:b/>
                <w:sz w:val="16"/>
                <w:szCs w:val="16"/>
              </w:rPr>
            </w:pPr>
            <w:r>
              <w:rPr>
                <w:rFonts w:ascii="Century Gothic" w:hAnsi="Century Gothic" w:cs="Calibri"/>
                <w:b/>
                <w:sz w:val="16"/>
                <w:szCs w:val="16"/>
              </w:rPr>
              <w:t>2,51</w:t>
            </w:r>
          </w:p>
        </w:tc>
      </w:tr>
      <w:tr w:rsidR="00460056" w:rsidRPr="00FC6212" w14:paraId="7C86B2CA" w14:textId="77777777" w:rsidTr="00512EFE">
        <w:trPr>
          <w:trHeight w:val="162"/>
        </w:trPr>
        <w:tc>
          <w:tcPr>
            <w:tcW w:w="1701" w:type="dxa"/>
            <w:shd w:val="clear" w:color="auto" w:fill="FFFFFF" w:themeFill="background1"/>
            <w:noWrap/>
            <w:vAlign w:val="center"/>
          </w:tcPr>
          <w:p w14:paraId="39DFCBA2" w14:textId="4974DFAD" w:rsidR="00460056" w:rsidRPr="00403582" w:rsidRDefault="00460056" w:rsidP="000F30FF">
            <w:pPr>
              <w:jc w:val="center"/>
              <w:rPr>
                <w:rFonts w:ascii="Century Gothic" w:hAnsi="Century Gothic" w:cs="Arial"/>
                <w:sz w:val="16"/>
                <w:szCs w:val="16"/>
              </w:rPr>
            </w:pPr>
            <w:r w:rsidRPr="00403582">
              <w:rPr>
                <w:rFonts w:ascii="Century Gothic" w:hAnsi="Century Gothic" w:cs="Arial"/>
                <w:sz w:val="16"/>
                <w:szCs w:val="16"/>
              </w:rPr>
              <w:t>M</w:t>
            </w:r>
            <w:r w:rsidR="00FD123B">
              <w:rPr>
                <w:rFonts w:ascii="Century Gothic" w:hAnsi="Century Gothic" w:cs="Arial"/>
                <w:sz w:val="16"/>
                <w:szCs w:val="16"/>
              </w:rPr>
              <w:t>1</w:t>
            </w:r>
            <w:r>
              <w:rPr>
                <w:rFonts w:ascii="Century Gothic" w:hAnsi="Century Gothic" w:cs="Arial"/>
                <w:sz w:val="16"/>
                <w:szCs w:val="16"/>
              </w:rPr>
              <w:t>3</w:t>
            </w:r>
            <w:r w:rsidRPr="00403582">
              <w:rPr>
                <w:rFonts w:ascii="Century Gothic" w:hAnsi="Century Gothic" w:cs="Arial"/>
                <w:sz w:val="16"/>
                <w:szCs w:val="16"/>
              </w:rPr>
              <w:t>.01</w:t>
            </w:r>
          </w:p>
        </w:tc>
        <w:tc>
          <w:tcPr>
            <w:tcW w:w="3626" w:type="dxa"/>
            <w:shd w:val="clear" w:color="auto" w:fill="FFFFFF" w:themeFill="background1"/>
            <w:noWrap/>
            <w:vAlign w:val="center"/>
          </w:tcPr>
          <w:p w14:paraId="5993D3A0" w14:textId="77777777" w:rsidR="00460056" w:rsidRPr="00403582" w:rsidRDefault="00460056" w:rsidP="000F30FF">
            <w:pPr>
              <w:rPr>
                <w:rFonts w:ascii="Century Gothic" w:hAnsi="Century Gothic" w:cs="Arial"/>
                <w:sz w:val="16"/>
                <w:szCs w:val="16"/>
              </w:rPr>
            </w:pPr>
            <w:r>
              <w:rPr>
                <w:rFonts w:ascii="Century Gothic" w:hAnsi="Century Gothic" w:cs="Arial"/>
                <w:sz w:val="16"/>
                <w:szCs w:val="16"/>
              </w:rPr>
              <w:t>KORYTARZ</w:t>
            </w:r>
          </w:p>
        </w:tc>
        <w:tc>
          <w:tcPr>
            <w:tcW w:w="1417" w:type="dxa"/>
            <w:shd w:val="clear" w:color="auto" w:fill="FFFFFF" w:themeFill="background1"/>
            <w:noWrap/>
            <w:vAlign w:val="center"/>
          </w:tcPr>
          <w:p w14:paraId="172A8FCC" w14:textId="4DFD0039" w:rsidR="00460056" w:rsidRPr="00403582" w:rsidRDefault="00460056" w:rsidP="000F30FF">
            <w:pPr>
              <w:jc w:val="center"/>
              <w:rPr>
                <w:rFonts w:ascii="Century Gothic" w:hAnsi="Century Gothic" w:cs="Arial"/>
                <w:sz w:val="16"/>
                <w:szCs w:val="16"/>
              </w:rPr>
            </w:pPr>
            <w:r>
              <w:rPr>
                <w:rFonts w:ascii="Century Gothic" w:hAnsi="Century Gothic" w:cs="Arial"/>
                <w:sz w:val="16"/>
                <w:szCs w:val="16"/>
              </w:rPr>
              <w:t>3,6</w:t>
            </w:r>
            <w:r w:rsidR="00A37A37">
              <w:rPr>
                <w:rFonts w:ascii="Century Gothic" w:hAnsi="Century Gothic" w:cs="Arial"/>
                <w:sz w:val="16"/>
                <w:szCs w:val="16"/>
              </w:rPr>
              <w:t>0</w:t>
            </w:r>
          </w:p>
        </w:tc>
        <w:tc>
          <w:tcPr>
            <w:tcW w:w="1418" w:type="dxa"/>
            <w:vMerge w:val="restart"/>
            <w:shd w:val="clear" w:color="auto" w:fill="FFFFFF" w:themeFill="background1"/>
            <w:noWrap/>
            <w:vAlign w:val="center"/>
          </w:tcPr>
          <w:p w14:paraId="56DB4373" w14:textId="77777777" w:rsidR="00460056" w:rsidRPr="00403582" w:rsidRDefault="00460056" w:rsidP="000F30FF">
            <w:pPr>
              <w:jc w:val="center"/>
              <w:rPr>
                <w:rFonts w:ascii="Century Gothic" w:hAnsi="Century Gothic" w:cs="Calibri"/>
                <w:color w:val="FF0000"/>
                <w:sz w:val="16"/>
                <w:szCs w:val="16"/>
              </w:rPr>
            </w:pPr>
          </w:p>
        </w:tc>
        <w:tc>
          <w:tcPr>
            <w:tcW w:w="1559" w:type="dxa"/>
            <w:vMerge w:val="restart"/>
            <w:shd w:val="clear" w:color="auto" w:fill="FFFFFF" w:themeFill="background1"/>
            <w:noWrap/>
            <w:vAlign w:val="center"/>
          </w:tcPr>
          <w:p w14:paraId="34B7716A" w14:textId="77777777" w:rsidR="00460056" w:rsidRPr="00403582" w:rsidRDefault="00460056" w:rsidP="000F30FF">
            <w:pPr>
              <w:jc w:val="center"/>
              <w:rPr>
                <w:rFonts w:ascii="Century Gothic" w:hAnsi="Century Gothic" w:cs="Calibri"/>
                <w:color w:val="FF0000"/>
                <w:sz w:val="16"/>
                <w:szCs w:val="16"/>
              </w:rPr>
            </w:pPr>
          </w:p>
        </w:tc>
      </w:tr>
      <w:tr w:rsidR="00460056" w:rsidRPr="00FC6212" w14:paraId="2F0CEAD1" w14:textId="77777777" w:rsidTr="00512EFE">
        <w:trPr>
          <w:trHeight w:val="162"/>
        </w:trPr>
        <w:tc>
          <w:tcPr>
            <w:tcW w:w="1701" w:type="dxa"/>
            <w:shd w:val="clear" w:color="auto" w:fill="FFFFFF" w:themeFill="background1"/>
            <w:noWrap/>
            <w:vAlign w:val="center"/>
          </w:tcPr>
          <w:p w14:paraId="5685F3EE" w14:textId="23B5C139" w:rsidR="00460056" w:rsidRPr="00403582" w:rsidRDefault="00460056" w:rsidP="000F30FF">
            <w:pPr>
              <w:jc w:val="center"/>
              <w:rPr>
                <w:rFonts w:ascii="Century Gothic" w:hAnsi="Century Gothic" w:cs="Arial"/>
                <w:sz w:val="16"/>
                <w:szCs w:val="16"/>
              </w:rPr>
            </w:pPr>
            <w:r w:rsidRPr="00403582">
              <w:rPr>
                <w:rFonts w:ascii="Century Gothic" w:hAnsi="Century Gothic" w:cs="Arial"/>
                <w:sz w:val="16"/>
                <w:szCs w:val="16"/>
              </w:rPr>
              <w:t>M</w:t>
            </w:r>
            <w:r w:rsidR="00FD123B">
              <w:rPr>
                <w:rFonts w:ascii="Century Gothic" w:hAnsi="Century Gothic" w:cs="Arial"/>
                <w:sz w:val="16"/>
                <w:szCs w:val="16"/>
              </w:rPr>
              <w:t>1</w:t>
            </w:r>
            <w:r>
              <w:rPr>
                <w:rFonts w:ascii="Century Gothic" w:hAnsi="Century Gothic" w:cs="Arial"/>
                <w:sz w:val="16"/>
                <w:szCs w:val="16"/>
              </w:rPr>
              <w:t>3</w:t>
            </w:r>
            <w:r w:rsidRPr="00403582">
              <w:rPr>
                <w:rFonts w:ascii="Century Gothic" w:hAnsi="Century Gothic" w:cs="Arial"/>
                <w:sz w:val="16"/>
                <w:szCs w:val="16"/>
              </w:rPr>
              <w:t>.02</w:t>
            </w:r>
          </w:p>
        </w:tc>
        <w:tc>
          <w:tcPr>
            <w:tcW w:w="3626" w:type="dxa"/>
            <w:shd w:val="clear" w:color="auto" w:fill="FFFFFF" w:themeFill="background1"/>
            <w:noWrap/>
            <w:vAlign w:val="center"/>
          </w:tcPr>
          <w:p w14:paraId="6BEBD7BC" w14:textId="77777777" w:rsidR="00460056" w:rsidRPr="00403582" w:rsidRDefault="00460056" w:rsidP="000F30FF">
            <w:pPr>
              <w:rPr>
                <w:rFonts w:ascii="Century Gothic" w:hAnsi="Century Gothic" w:cs="Arial"/>
                <w:sz w:val="16"/>
                <w:szCs w:val="16"/>
              </w:rPr>
            </w:pPr>
            <w:r w:rsidRPr="00403582">
              <w:rPr>
                <w:rFonts w:ascii="Century Gothic" w:hAnsi="Century Gothic" w:cs="Arial"/>
                <w:sz w:val="16"/>
                <w:szCs w:val="16"/>
              </w:rPr>
              <w:t>ŁAZIENKA</w:t>
            </w:r>
          </w:p>
        </w:tc>
        <w:tc>
          <w:tcPr>
            <w:tcW w:w="1417" w:type="dxa"/>
            <w:shd w:val="clear" w:color="auto" w:fill="FFFFFF" w:themeFill="background1"/>
            <w:noWrap/>
            <w:vAlign w:val="center"/>
          </w:tcPr>
          <w:p w14:paraId="51C0452D" w14:textId="77777777" w:rsidR="00460056" w:rsidRPr="00403582" w:rsidRDefault="00460056" w:rsidP="000F30FF">
            <w:pPr>
              <w:jc w:val="center"/>
              <w:rPr>
                <w:rFonts w:ascii="Century Gothic" w:hAnsi="Century Gothic" w:cs="Arial"/>
                <w:sz w:val="16"/>
                <w:szCs w:val="16"/>
              </w:rPr>
            </w:pPr>
            <w:r>
              <w:rPr>
                <w:rFonts w:ascii="Century Gothic" w:hAnsi="Century Gothic" w:cs="Arial"/>
                <w:sz w:val="16"/>
                <w:szCs w:val="16"/>
              </w:rPr>
              <w:t>4,28</w:t>
            </w:r>
          </w:p>
        </w:tc>
        <w:tc>
          <w:tcPr>
            <w:tcW w:w="1418" w:type="dxa"/>
            <w:vMerge/>
            <w:shd w:val="clear" w:color="auto" w:fill="FFFFFF" w:themeFill="background1"/>
            <w:noWrap/>
            <w:vAlign w:val="center"/>
          </w:tcPr>
          <w:p w14:paraId="582AAF2E" w14:textId="77777777" w:rsidR="00460056" w:rsidRPr="00403582" w:rsidRDefault="00460056" w:rsidP="000F30FF">
            <w:pPr>
              <w:jc w:val="center"/>
              <w:rPr>
                <w:rFonts w:ascii="Century Gothic" w:hAnsi="Century Gothic" w:cs="Calibri"/>
                <w:color w:val="FF0000"/>
                <w:sz w:val="16"/>
                <w:szCs w:val="16"/>
              </w:rPr>
            </w:pPr>
          </w:p>
        </w:tc>
        <w:tc>
          <w:tcPr>
            <w:tcW w:w="1559" w:type="dxa"/>
            <w:vMerge/>
            <w:shd w:val="clear" w:color="auto" w:fill="FFFFFF" w:themeFill="background1"/>
            <w:noWrap/>
            <w:vAlign w:val="center"/>
          </w:tcPr>
          <w:p w14:paraId="788F5DC3" w14:textId="77777777" w:rsidR="00460056" w:rsidRPr="00403582" w:rsidRDefault="00460056" w:rsidP="000F30FF">
            <w:pPr>
              <w:jc w:val="center"/>
              <w:rPr>
                <w:rFonts w:ascii="Century Gothic" w:hAnsi="Century Gothic" w:cs="Calibri"/>
                <w:color w:val="FF0000"/>
                <w:sz w:val="16"/>
                <w:szCs w:val="16"/>
              </w:rPr>
            </w:pPr>
          </w:p>
        </w:tc>
      </w:tr>
      <w:tr w:rsidR="00460056" w:rsidRPr="00FC6212" w14:paraId="66BDBE58" w14:textId="77777777" w:rsidTr="00512EFE">
        <w:trPr>
          <w:trHeight w:val="162"/>
        </w:trPr>
        <w:tc>
          <w:tcPr>
            <w:tcW w:w="1701" w:type="dxa"/>
            <w:shd w:val="clear" w:color="auto" w:fill="FFFFFF" w:themeFill="background1"/>
            <w:noWrap/>
            <w:vAlign w:val="center"/>
          </w:tcPr>
          <w:p w14:paraId="1D9919D6" w14:textId="0EC2653A" w:rsidR="00460056" w:rsidRPr="00403582" w:rsidRDefault="00460056" w:rsidP="000F30FF">
            <w:pPr>
              <w:jc w:val="center"/>
              <w:rPr>
                <w:rFonts w:ascii="Century Gothic" w:hAnsi="Century Gothic" w:cs="Arial"/>
                <w:sz w:val="16"/>
                <w:szCs w:val="16"/>
              </w:rPr>
            </w:pPr>
            <w:r w:rsidRPr="00403582">
              <w:rPr>
                <w:rFonts w:ascii="Century Gothic" w:hAnsi="Century Gothic" w:cs="Arial"/>
                <w:sz w:val="16"/>
                <w:szCs w:val="16"/>
              </w:rPr>
              <w:t>M</w:t>
            </w:r>
            <w:r w:rsidR="00FD123B">
              <w:rPr>
                <w:rFonts w:ascii="Century Gothic" w:hAnsi="Century Gothic" w:cs="Arial"/>
                <w:sz w:val="16"/>
                <w:szCs w:val="16"/>
              </w:rPr>
              <w:t>1</w:t>
            </w:r>
            <w:r>
              <w:rPr>
                <w:rFonts w:ascii="Century Gothic" w:hAnsi="Century Gothic" w:cs="Arial"/>
                <w:sz w:val="16"/>
                <w:szCs w:val="16"/>
              </w:rPr>
              <w:t>3</w:t>
            </w:r>
            <w:r w:rsidRPr="00403582">
              <w:rPr>
                <w:rFonts w:ascii="Century Gothic" w:hAnsi="Century Gothic" w:cs="Arial"/>
                <w:sz w:val="16"/>
                <w:szCs w:val="16"/>
              </w:rPr>
              <w:t>.03</w:t>
            </w:r>
          </w:p>
        </w:tc>
        <w:tc>
          <w:tcPr>
            <w:tcW w:w="3626" w:type="dxa"/>
            <w:shd w:val="clear" w:color="auto" w:fill="FFFFFF" w:themeFill="background1"/>
            <w:noWrap/>
            <w:vAlign w:val="center"/>
          </w:tcPr>
          <w:p w14:paraId="1580EC47" w14:textId="77777777" w:rsidR="00460056" w:rsidRPr="00403582" w:rsidRDefault="00460056" w:rsidP="000F30FF">
            <w:pPr>
              <w:rPr>
                <w:rFonts w:ascii="Century Gothic" w:hAnsi="Century Gothic" w:cs="Arial"/>
                <w:sz w:val="16"/>
                <w:szCs w:val="16"/>
              </w:rPr>
            </w:pPr>
            <w:r w:rsidRPr="00403582">
              <w:rPr>
                <w:rFonts w:ascii="Century Gothic" w:hAnsi="Century Gothic" w:cs="Arial"/>
                <w:sz w:val="16"/>
                <w:szCs w:val="16"/>
              </w:rPr>
              <w:t>SYPIALNIA</w:t>
            </w:r>
          </w:p>
        </w:tc>
        <w:tc>
          <w:tcPr>
            <w:tcW w:w="1417" w:type="dxa"/>
            <w:shd w:val="clear" w:color="auto" w:fill="FFFFFF" w:themeFill="background1"/>
            <w:noWrap/>
            <w:vAlign w:val="center"/>
          </w:tcPr>
          <w:p w14:paraId="0DF528DA" w14:textId="10458E80" w:rsidR="00460056" w:rsidRPr="00403582" w:rsidRDefault="00460056" w:rsidP="000F30FF">
            <w:pPr>
              <w:jc w:val="center"/>
              <w:rPr>
                <w:rFonts w:ascii="Century Gothic" w:hAnsi="Century Gothic" w:cs="Arial"/>
                <w:sz w:val="16"/>
                <w:szCs w:val="16"/>
              </w:rPr>
            </w:pPr>
            <w:r>
              <w:rPr>
                <w:rFonts w:ascii="Century Gothic" w:hAnsi="Century Gothic" w:cs="Arial"/>
                <w:sz w:val="16"/>
                <w:szCs w:val="16"/>
              </w:rPr>
              <w:t>1</w:t>
            </w:r>
            <w:r w:rsidR="00A37A37">
              <w:rPr>
                <w:rFonts w:ascii="Century Gothic" w:hAnsi="Century Gothic" w:cs="Arial"/>
                <w:sz w:val="16"/>
                <w:szCs w:val="16"/>
              </w:rPr>
              <w:t>2,08</w:t>
            </w:r>
          </w:p>
        </w:tc>
        <w:tc>
          <w:tcPr>
            <w:tcW w:w="1418" w:type="dxa"/>
            <w:vMerge/>
            <w:shd w:val="clear" w:color="auto" w:fill="FFFFFF" w:themeFill="background1"/>
            <w:noWrap/>
            <w:vAlign w:val="center"/>
          </w:tcPr>
          <w:p w14:paraId="112CEA7F" w14:textId="77777777" w:rsidR="00460056" w:rsidRPr="00403582" w:rsidRDefault="00460056" w:rsidP="000F30FF">
            <w:pPr>
              <w:jc w:val="center"/>
              <w:rPr>
                <w:rFonts w:ascii="Century Gothic" w:hAnsi="Century Gothic" w:cs="Calibri"/>
                <w:color w:val="FF0000"/>
                <w:sz w:val="16"/>
                <w:szCs w:val="16"/>
              </w:rPr>
            </w:pPr>
          </w:p>
        </w:tc>
        <w:tc>
          <w:tcPr>
            <w:tcW w:w="1559" w:type="dxa"/>
            <w:vMerge/>
            <w:shd w:val="clear" w:color="auto" w:fill="FFFFFF" w:themeFill="background1"/>
            <w:noWrap/>
            <w:vAlign w:val="center"/>
          </w:tcPr>
          <w:p w14:paraId="032CBF91" w14:textId="77777777" w:rsidR="00460056" w:rsidRPr="00403582" w:rsidRDefault="00460056" w:rsidP="000F30FF">
            <w:pPr>
              <w:jc w:val="center"/>
              <w:rPr>
                <w:rFonts w:ascii="Century Gothic" w:hAnsi="Century Gothic" w:cs="Calibri"/>
                <w:color w:val="FF0000"/>
                <w:sz w:val="16"/>
                <w:szCs w:val="16"/>
              </w:rPr>
            </w:pPr>
          </w:p>
        </w:tc>
      </w:tr>
      <w:tr w:rsidR="00460056" w:rsidRPr="00FC6212" w14:paraId="711904B7" w14:textId="77777777" w:rsidTr="00512EFE">
        <w:trPr>
          <w:trHeight w:val="162"/>
        </w:trPr>
        <w:tc>
          <w:tcPr>
            <w:tcW w:w="1701" w:type="dxa"/>
            <w:shd w:val="clear" w:color="auto" w:fill="FFFFFF" w:themeFill="background1"/>
            <w:noWrap/>
            <w:vAlign w:val="center"/>
          </w:tcPr>
          <w:p w14:paraId="183C174E" w14:textId="52B21A6A" w:rsidR="00460056" w:rsidRPr="00403582" w:rsidRDefault="00460056" w:rsidP="000F30FF">
            <w:pPr>
              <w:jc w:val="center"/>
              <w:rPr>
                <w:rFonts w:ascii="Century Gothic" w:hAnsi="Century Gothic" w:cs="Arial"/>
                <w:sz w:val="16"/>
                <w:szCs w:val="16"/>
              </w:rPr>
            </w:pPr>
            <w:r w:rsidRPr="00403582">
              <w:rPr>
                <w:rFonts w:ascii="Century Gothic" w:hAnsi="Century Gothic" w:cs="Arial"/>
                <w:sz w:val="16"/>
                <w:szCs w:val="16"/>
              </w:rPr>
              <w:t>M</w:t>
            </w:r>
            <w:r w:rsidR="00FD123B">
              <w:rPr>
                <w:rFonts w:ascii="Century Gothic" w:hAnsi="Century Gothic" w:cs="Arial"/>
                <w:sz w:val="16"/>
                <w:szCs w:val="16"/>
              </w:rPr>
              <w:t>1</w:t>
            </w:r>
            <w:r>
              <w:rPr>
                <w:rFonts w:ascii="Century Gothic" w:hAnsi="Century Gothic" w:cs="Arial"/>
                <w:sz w:val="16"/>
                <w:szCs w:val="16"/>
              </w:rPr>
              <w:t>3</w:t>
            </w:r>
            <w:r w:rsidRPr="00403582">
              <w:rPr>
                <w:rFonts w:ascii="Century Gothic" w:hAnsi="Century Gothic" w:cs="Arial"/>
                <w:sz w:val="16"/>
                <w:szCs w:val="16"/>
              </w:rPr>
              <w:t>.04</w:t>
            </w:r>
          </w:p>
        </w:tc>
        <w:tc>
          <w:tcPr>
            <w:tcW w:w="3626" w:type="dxa"/>
            <w:shd w:val="clear" w:color="auto" w:fill="FFFFFF" w:themeFill="background1"/>
            <w:noWrap/>
            <w:vAlign w:val="center"/>
          </w:tcPr>
          <w:p w14:paraId="5456D3F1" w14:textId="77777777" w:rsidR="00460056" w:rsidRPr="00403582" w:rsidRDefault="00460056" w:rsidP="000F30FF">
            <w:pPr>
              <w:rPr>
                <w:rFonts w:ascii="Century Gothic" w:hAnsi="Century Gothic" w:cs="Arial"/>
                <w:sz w:val="16"/>
                <w:szCs w:val="16"/>
              </w:rPr>
            </w:pPr>
            <w:r w:rsidRPr="00403582">
              <w:rPr>
                <w:rFonts w:ascii="Century Gothic" w:hAnsi="Century Gothic" w:cs="Arial"/>
                <w:sz w:val="16"/>
                <w:szCs w:val="16"/>
              </w:rPr>
              <w:t>POKÓJ DZIENNY Z ANEKSEM KUCHENNYM</w:t>
            </w:r>
          </w:p>
        </w:tc>
        <w:tc>
          <w:tcPr>
            <w:tcW w:w="1417" w:type="dxa"/>
            <w:shd w:val="clear" w:color="auto" w:fill="FFFFFF" w:themeFill="background1"/>
            <w:noWrap/>
            <w:vAlign w:val="center"/>
          </w:tcPr>
          <w:p w14:paraId="220D9EC4" w14:textId="1D44B507" w:rsidR="00460056" w:rsidRPr="00403582" w:rsidRDefault="00A37A37" w:rsidP="000F30FF">
            <w:pPr>
              <w:jc w:val="center"/>
              <w:rPr>
                <w:rFonts w:ascii="Century Gothic" w:hAnsi="Century Gothic" w:cs="Arial"/>
                <w:sz w:val="16"/>
                <w:szCs w:val="16"/>
              </w:rPr>
            </w:pPr>
            <w:r>
              <w:rPr>
                <w:rFonts w:ascii="Century Gothic" w:hAnsi="Century Gothic" w:cs="Arial"/>
                <w:sz w:val="16"/>
                <w:szCs w:val="16"/>
              </w:rPr>
              <w:t>17,02</w:t>
            </w:r>
          </w:p>
        </w:tc>
        <w:tc>
          <w:tcPr>
            <w:tcW w:w="1418" w:type="dxa"/>
            <w:vMerge/>
            <w:shd w:val="clear" w:color="auto" w:fill="FFFFFF" w:themeFill="background1"/>
            <w:noWrap/>
            <w:vAlign w:val="center"/>
          </w:tcPr>
          <w:p w14:paraId="7F90935A" w14:textId="77777777" w:rsidR="00460056" w:rsidRPr="00403582" w:rsidRDefault="00460056" w:rsidP="000F30FF">
            <w:pPr>
              <w:jc w:val="center"/>
              <w:rPr>
                <w:rFonts w:ascii="Century Gothic" w:hAnsi="Century Gothic" w:cs="Calibri"/>
                <w:color w:val="FF0000"/>
                <w:sz w:val="16"/>
                <w:szCs w:val="16"/>
              </w:rPr>
            </w:pPr>
          </w:p>
        </w:tc>
        <w:tc>
          <w:tcPr>
            <w:tcW w:w="1559" w:type="dxa"/>
            <w:vMerge/>
            <w:shd w:val="clear" w:color="auto" w:fill="FFFFFF" w:themeFill="background1"/>
            <w:noWrap/>
            <w:vAlign w:val="center"/>
          </w:tcPr>
          <w:p w14:paraId="6871CED7" w14:textId="77777777" w:rsidR="00460056" w:rsidRPr="00403582" w:rsidRDefault="00460056" w:rsidP="000F30FF">
            <w:pPr>
              <w:jc w:val="center"/>
              <w:rPr>
                <w:rFonts w:ascii="Century Gothic" w:hAnsi="Century Gothic" w:cs="Calibri"/>
                <w:color w:val="FF0000"/>
                <w:sz w:val="16"/>
                <w:szCs w:val="16"/>
              </w:rPr>
            </w:pPr>
          </w:p>
        </w:tc>
      </w:tr>
      <w:tr w:rsidR="00460056" w:rsidRPr="00FC6212" w14:paraId="78D518DF" w14:textId="77777777" w:rsidTr="00512EFE">
        <w:trPr>
          <w:trHeight w:val="162"/>
        </w:trPr>
        <w:tc>
          <w:tcPr>
            <w:tcW w:w="1701" w:type="dxa"/>
            <w:shd w:val="clear" w:color="auto" w:fill="D9D9D9" w:themeFill="background1" w:themeFillShade="D9"/>
            <w:noWrap/>
            <w:vAlign w:val="center"/>
          </w:tcPr>
          <w:p w14:paraId="67D6CEEC" w14:textId="0CE4B6B1" w:rsidR="00460056" w:rsidRPr="00403582" w:rsidRDefault="00460056" w:rsidP="000F30FF">
            <w:pPr>
              <w:jc w:val="center"/>
              <w:rPr>
                <w:rFonts w:ascii="Century Gothic" w:hAnsi="Century Gothic" w:cs="Arial"/>
                <w:b/>
                <w:sz w:val="16"/>
                <w:szCs w:val="16"/>
              </w:rPr>
            </w:pPr>
            <w:r w:rsidRPr="00403582">
              <w:rPr>
                <w:rFonts w:ascii="Century Gothic" w:hAnsi="Century Gothic" w:cs="Arial"/>
                <w:b/>
                <w:sz w:val="16"/>
                <w:szCs w:val="16"/>
              </w:rPr>
              <w:t xml:space="preserve">Nr </w:t>
            </w:r>
            <w:r w:rsidR="00FD123B">
              <w:rPr>
                <w:rFonts w:ascii="Century Gothic" w:hAnsi="Century Gothic" w:cs="Arial"/>
                <w:b/>
                <w:sz w:val="16"/>
                <w:szCs w:val="16"/>
              </w:rPr>
              <w:t>1</w:t>
            </w:r>
            <w:r>
              <w:rPr>
                <w:rFonts w:ascii="Century Gothic" w:hAnsi="Century Gothic" w:cs="Arial"/>
                <w:b/>
                <w:sz w:val="16"/>
                <w:szCs w:val="16"/>
              </w:rPr>
              <w:t>4</w:t>
            </w:r>
            <w:r w:rsidRPr="00403582">
              <w:rPr>
                <w:rFonts w:ascii="Century Gothic" w:hAnsi="Century Gothic" w:cs="Arial"/>
                <w:b/>
                <w:sz w:val="16"/>
                <w:szCs w:val="16"/>
              </w:rPr>
              <w:tab/>
              <w:t>M</w:t>
            </w:r>
            <w:r w:rsidR="00FD123B">
              <w:rPr>
                <w:rFonts w:ascii="Century Gothic" w:hAnsi="Century Gothic" w:cs="Arial"/>
                <w:b/>
                <w:sz w:val="16"/>
                <w:szCs w:val="16"/>
              </w:rPr>
              <w:t>1</w:t>
            </w:r>
            <w:r>
              <w:rPr>
                <w:rFonts w:ascii="Century Gothic" w:hAnsi="Century Gothic" w:cs="Arial"/>
                <w:b/>
                <w:sz w:val="16"/>
                <w:szCs w:val="16"/>
              </w:rPr>
              <w:t>4</w:t>
            </w:r>
          </w:p>
        </w:tc>
        <w:tc>
          <w:tcPr>
            <w:tcW w:w="3626" w:type="dxa"/>
            <w:shd w:val="clear" w:color="auto" w:fill="D9D9D9" w:themeFill="background1" w:themeFillShade="D9"/>
            <w:noWrap/>
            <w:vAlign w:val="center"/>
          </w:tcPr>
          <w:p w14:paraId="36CD2A0C" w14:textId="77777777" w:rsidR="00460056" w:rsidRPr="00403582" w:rsidRDefault="00460056" w:rsidP="000F30FF">
            <w:pPr>
              <w:rPr>
                <w:rFonts w:ascii="Century Gothic" w:hAnsi="Century Gothic" w:cs="Arial"/>
                <w:b/>
                <w:sz w:val="16"/>
                <w:szCs w:val="16"/>
              </w:rPr>
            </w:pPr>
          </w:p>
        </w:tc>
        <w:tc>
          <w:tcPr>
            <w:tcW w:w="1417" w:type="dxa"/>
            <w:shd w:val="clear" w:color="auto" w:fill="D9D9D9" w:themeFill="background1" w:themeFillShade="D9"/>
            <w:noWrap/>
            <w:vAlign w:val="center"/>
          </w:tcPr>
          <w:p w14:paraId="77D2E0ED" w14:textId="77777777" w:rsidR="00460056" w:rsidRPr="00403582" w:rsidRDefault="00460056" w:rsidP="000F30FF">
            <w:pPr>
              <w:jc w:val="center"/>
              <w:rPr>
                <w:rFonts w:ascii="Century Gothic" w:hAnsi="Century Gothic" w:cs="Arial"/>
                <w:b/>
                <w:sz w:val="16"/>
                <w:szCs w:val="16"/>
              </w:rPr>
            </w:pPr>
          </w:p>
        </w:tc>
        <w:tc>
          <w:tcPr>
            <w:tcW w:w="1418" w:type="dxa"/>
            <w:shd w:val="clear" w:color="auto" w:fill="D9D9D9" w:themeFill="background1" w:themeFillShade="D9"/>
            <w:noWrap/>
            <w:vAlign w:val="center"/>
          </w:tcPr>
          <w:p w14:paraId="700BEABE" w14:textId="77777777" w:rsidR="00460056" w:rsidRPr="00403582" w:rsidRDefault="00460056" w:rsidP="000F30FF">
            <w:pPr>
              <w:jc w:val="center"/>
              <w:rPr>
                <w:rFonts w:ascii="Century Gothic" w:hAnsi="Century Gothic" w:cs="Calibri"/>
                <w:b/>
                <w:sz w:val="16"/>
                <w:szCs w:val="16"/>
              </w:rPr>
            </w:pPr>
            <w:r>
              <w:rPr>
                <w:rFonts w:ascii="Century Gothic" w:hAnsi="Century Gothic" w:cs="Calibri"/>
                <w:b/>
                <w:sz w:val="16"/>
                <w:szCs w:val="16"/>
              </w:rPr>
              <w:t>39,18</w:t>
            </w:r>
          </w:p>
        </w:tc>
        <w:tc>
          <w:tcPr>
            <w:tcW w:w="1559" w:type="dxa"/>
            <w:shd w:val="clear" w:color="auto" w:fill="D9D9D9" w:themeFill="background1" w:themeFillShade="D9"/>
            <w:noWrap/>
            <w:vAlign w:val="center"/>
          </w:tcPr>
          <w:p w14:paraId="1439649A" w14:textId="70532CF2" w:rsidR="00460056" w:rsidRPr="00403582" w:rsidRDefault="000F30FF" w:rsidP="000F30FF">
            <w:pPr>
              <w:jc w:val="center"/>
              <w:rPr>
                <w:rFonts w:ascii="Century Gothic" w:hAnsi="Century Gothic" w:cs="Calibri"/>
                <w:b/>
                <w:sz w:val="16"/>
                <w:szCs w:val="16"/>
              </w:rPr>
            </w:pPr>
            <w:r>
              <w:rPr>
                <w:rFonts w:ascii="Century Gothic" w:hAnsi="Century Gothic" w:cs="Calibri"/>
                <w:b/>
                <w:sz w:val="16"/>
                <w:szCs w:val="16"/>
              </w:rPr>
              <w:t>3,24</w:t>
            </w:r>
          </w:p>
        </w:tc>
      </w:tr>
      <w:tr w:rsidR="00460056" w:rsidRPr="00FC6212" w14:paraId="71D1C452" w14:textId="77777777" w:rsidTr="00512EFE">
        <w:trPr>
          <w:trHeight w:val="162"/>
        </w:trPr>
        <w:tc>
          <w:tcPr>
            <w:tcW w:w="1701" w:type="dxa"/>
            <w:shd w:val="clear" w:color="auto" w:fill="FFFFFF" w:themeFill="background1"/>
            <w:noWrap/>
            <w:vAlign w:val="center"/>
          </w:tcPr>
          <w:p w14:paraId="2228144E" w14:textId="02434043" w:rsidR="00460056" w:rsidRPr="00403582" w:rsidRDefault="00460056" w:rsidP="000F30FF">
            <w:pPr>
              <w:jc w:val="center"/>
              <w:rPr>
                <w:rFonts w:ascii="Century Gothic" w:hAnsi="Century Gothic" w:cs="Arial"/>
                <w:sz w:val="16"/>
                <w:szCs w:val="16"/>
              </w:rPr>
            </w:pPr>
            <w:r w:rsidRPr="00403582">
              <w:rPr>
                <w:rFonts w:ascii="Century Gothic" w:hAnsi="Century Gothic" w:cs="Arial"/>
                <w:sz w:val="16"/>
                <w:szCs w:val="16"/>
              </w:rPr>
              <w:t>M</w:t>
            </w:r>
            <w:r w:rsidR="00FD123B">
              <w:rPr>
                <w:rFonts w:ascii="Century Gothic" w:hAnsi="Century Gothic" w:cs="Arial"/>
                <w:sz w:val="16"/>
                <w:szCs w:val="16"/>
              </w:rPr>
              <w:t>1</w:t>
            </w:r>
            <w:r>
              <w:rPr>
                <w:rFonts w:ascii="Century Gothic" w:hAnsi="Century Gothic" w:cs="Arial"/>
                <w:sz w:val="16"/>
                <w:szCs w:val="16"/>
              </w:rPr>
              <w:t>4</w:t>
            </w:r>
            <w:r w:rsidRPr="00403582">
              <w:rPr>
                <w:rFonts w:ascii="Century Gothic" w:hAnsi="Century Gothic" w:cs="Arial"/>
                <w:sz w:val="16"/>
                <w:szCs w:val="16"/>
              </w:rPr>
              <w:t>.01</w:t>
            </w:r>
          </w:p>
        </w:tc>
        <w:tc>
          <w:tcPr>
            <w:tcW w:w="3626" w:type="dxa"/>
            <w:shd w:val="clear" w:color="auto" w:fill="FFFFFF" w:themeFill="background1"/>
            <w:noWrap/>
            <w:vAlign w:val="center"/>
          </w:tcPr>
          <w:p w14:paraId="769FC063" w14:textId="77777777" w:rsidR="00460056" w:rsidRPr="00403582" w:rsidRDefault="00460056" w:rsidP="000F30FF">
            <w:pPr>
              <w:rPr>
                <w:rFonts w:ascii="Century Gothic" w:hAnsi="Century Gothic" w:cs="Arial"/>
                <w:sz w:val="16"/>
                <w:szCs w:val="16"/>
              </w:rPr>
            </w:pPr>
            <w:r>
              <w:rPr>
                <w:rFonts w:ascii="Century Gothic" w:hAnsi="Century Gothic" w:cs="Arial"/>
                <w:sz w:val="16"/>
                <w:szCs w:val="16"/>
              </w:rPr>
              <w:t>KORYTARZ</w:t>
            </w:r>
          </w:p>
        </w:tc>
        <w:tc>
          <w:tcPr>
            <w:tcW w:w="1417" w:type="dxa"/>
            <w:shd w:val="clear" w:color="auto" w:fill="FFFFFF" w:themeFill="background1"/>
            <w:noWrap/>
            <w:vAlign w:val="center"/>
          </w:tcPr>
          <w:p w14:paraId="69A47DD0" w14:textId="77777777" w:rsidR="00460056" w:rsidRPr="00403582" w:rsidRDefault="00460056" w:rsidP="000F30FF">
            <w:pPr>
              <w:jc w:val="center"/>
              <w:rPr>
                <w:rFonts w:ascii="Century Gothic" w:hAnsi="Century Gothic" w:cs="Arial"/>
                <w:sz w:val="16"/>
                <w:szCs w:val="16"/>
              </w:rPr>
            </w:pPr>
            <w:r>
              <w:rPr>
                <w:rFonts w:ascii="Century Gothic" w:hAnsi="Century Gothic" w:cs="Arial"/>
                <w:sz w:val="16"/>
                <w:szCs w:val="16"/>
              </w:rPr>
              <w:t>3,50</w:t>
            </w:r>
          </w:p>
        </w:tc>
        <w:tc>
          <w:tcPr>
            <w:tcW w:w="1418" w:type="dxa"/>
            <w:vMerge w:val="restart"/>
            <w:shd w:val="clear" w:color="auto" w:fill="FFFFFF" w:themeFill="background1"/>
            <w:noWrap/>
            <w:vAlign w:val="center"/>
          </w:tcPr>
          <w:p w14:paraId="667B8B79" w14:textId="77777777" w:rsidR="00460056" w:rsidRPr="00403582" w:rsidRDefault="00460056" w:rsidP="000F30FF">
            <w:pPr>
              <w:jc w:val="center"/>
              <w:rPr>
                <w:rFonts w:ascii="Century Gothic" w:hAnsi="Century Gothic" w:cs="Calibri"/>
                <w:color w:val="FF0000"/>
                <w:sz w:val="16"/>
                <w:szCs w:val="16"/>
              </w:rPr>
            </w:pPr>
          </w:p>
        </w:tc>
        <w:tc>
          <w:tcPr>
            <w:tcW w:w="1559" w:type="dxa"/>
            <w:vMerge w:val="restart"/>
            <w:shd w:val="clear" w:color="auto" w:fill="FFFFFF" w:themeFill="background1"/>
            <w:noWrap/>
            <w:vAlign w:val="center"/>
          </w:tcPr>
          <w:p w14:paraId="2CA284EA" w14:textId="77777777" w:rsidR="00460056" w:rsidRPr="00403582" w:rsidRDefault="00460056" w:rsidP="000F30FF">
            <w:pPr>
              <w:jc w:val="center"/>
              <w:rPr>
                <w:rFonts w:ascii="Century Gothic" w:hAnsi="Century Gothic" w:cs="Calibri"/>
                <w:color w:val="FF0000"/>
                <w:sz w:val="16"/>
                <w:szCs w:val="16"/>
              </w:rPr>
            </w:pPr>
          </w:p>
        </w:tc>
      </w:tr>
      <w:tr w:rsidR="00460056" w:rsidRPr="00FC6212" w14:paraId="4E6D64C2" w14:textId="77777777" w:rsidTr="00512EFE">
        <w:trPr>
          <w:trHeight w:val="162"/>
        </w:trPr>
        <w:tc>
          <w:tcPr>
            <w:tcW w:w="1701" w:type="dxa"/>
            <w:shd w:val="clear" w:color="auto" w:fill="FFFFFF" w:themeFill="background1"/>
            <w:noWrap/>
            <w:vAlign w:val="center"/>
          </w:tcPr>
          <w:p w14:paraId="17656A4A" w14:textId="6904F7D2" w:rsidR="00460056" w:rsidRPr="00403582" w:rsidRDefault="00460056" w:rsidP="000F30FF">
            <w:pPr>
              <w:jc w:val="center"/>
              <w:rPr>
                <w:rFonts w:ascii="Century Gothic" w:hAnsi="Century Gothic" w:cs="Arial"/>
                <w:sz w:val="16"/>
                <w:szCs w:val="16"/>
              </w:rPr>
            </w:pPr>
            <w:r w:rsidRPr="00403582">
              <w:rPr>
                <w:rFonts w:ascii="Century Gothic" w:hAnsi="Century Gothic" w:cs="Arial"/>
                <w:sz w:val="16"/>
                <w:szCs w:val="16"/>
              </w:rPr>
              <w:t>M</w:t>
            </w:r>
            <w:r w:rsidR="00FD123B">
              <w:rPr>
                <w:rFonts w:ascii="Century Gothic" w:hAnsi="Century Gothic" w:cs="Arial"/>
                <w:sz w:val="16"/>
                <w:szCs w:val="16"/>
              </w:rPr>
              <w:t>1</w:t>
            </w:r>
            <w:r>
              <w:rPr>
                <w:rFonts w:ascii="Century Gothic" w:hAnsi="Century Gothic" w:cs="Arial"/>
                <w:sz w:val="16"/>
                <w:szCs w:val="16"/>
              </w:rPr>
              <w:t>4</w:t>
            </w:r>
            <w:r w:rsidRPr="00403582">
              <w:rPr>
                <w:rFonts w:ascii="Century Gothic" w:hAnsi="Century Gothic" w:cs="Arial"/>
                <w:sz w:val="16"/>
                <w:szCs w:val="16"/>
              </w:rPr>
              <w:t>.02</w:t>
            </w:r>
          </w:p>
        </w:tc>
        <w:tc>
          <w:tcPr>
            <w:tcW w:w="3626" w:type="dxa"/>
            <w:shd w:val="clear" w:color="auto" w:fill="FFFFFF" w:themeFill="background1"/>
            <w:noWrap/>
            <w:vAlign w:val="center"/>
          </w:tcPr>
          <w:p w14:paraId="28AB4CF6" w14:textId="77777777" w:rsidR="00460056" w:rsidRPr="00403582" w:rsidRDefault="00460056" w:rsidP="000F30FF">
            <w:pPr>
              <w:rPr>
                <w:rFonts w:ascii="Century Gothic" w:hAnsi="Century Gothic" w:cs="Arial"/>
                <w:sz w:val="16"/>
                <w:szCs w:val="16"/>
              </w:rPr>
            </w:pPr>
            <w:r>
              <w:rPr>
                <w:rFonts w:ascii="Century Gothic" w:hAnsi="Century Gothic" w:cs="Arial"/>
                <w:sz w:val="16"/>
                <w:szCs w:val="16"/>
              </w:rPr>
              <w:t>ŁAZIENKA</w:t>
            </w:r>
          </w:p>
        </w:tc>
        <w:tc>
          <w:tcPr>
            <w:tcW w:w="1417" w:type="dxa"/>
            <w:shd w:val="clear" w:color="auto" w:fill="FFFFFF" w:themeFill="background1"/>
            <w:noWrap/>
            <w:vAlign w:val="center"/>
          </w:tcPr>
          <w:p w14:paraId="4EB4360F" w14:textId="77777777" w:rsidR="00460056" w:rsidRPr="00403582" w:rsidRDefault="00460056" w:rsidP="000F30FF">
            <w:pPr>
              <w:jc w:val="center"/>
              <w:rPr>
                <w:rFonts w:ascii="Century Gothic" w:hAnsi="Century Gothic" w:cs="Arial"/>
                <w:sz w:val="16"/>
                <w:szCs w:val="16"/>
              </w:rPr>
            </w:pPr>
            <w:r>
              <w:rPr>
                <w:rFonts w:ascii="Century Gothic" w:hAnsi="Century Gothic" w:cs="Arial"/>
                <w:sz w:val="16"/>
                <w:szCs w:val="16"/>
              </w:rPr>
              <w:t>4,69</w:t>
            </w:r>
          </w:p>
        </w:tc>
        <w:tc>
          <w:tcPr>
            <w:tcW w:w="1418" w:type="dxa"/>
            <w:vMerge/>
            <w:shd w:val="clear" w:color="auto" w:fill="FFFFFF" w:themeFill="background1"/>
            <w:noWrap/>
            <w:vAlign w:val="center"/>
          </w:tcPr>
          <w:p w14:paraId="728ABC3B" w14:textId="77777777" w:rsidR="00460056" w:rsidRPr="00403582" w:rsidRDefault="00460056" w:rsidP="000F30FF">
            <w:pPr>
              <w:jc w:val="center"/>
              <w:rPr>
                <w:rFonts w:ascii="Century Gothic" w:hAnsi="Century Gothic" w:cs="Calibri"/>
                <w:color w:val="FF0000"/>
                <w:sz w:val="16"/>
                <w:szCs w:val="16"/>
              </w:rPr>
            </w:pPr>
          </w:p>
        </w:tc>
        <w:tc>
          <w:tcPr>
            <w:tcW w:w="1559" w:type="dxa"/>
            <w:vMerge/>
            <w:shd w:val="clear" w:color="auto" w:fill="FFFFFF" w:themeFill="background1"/>
            <w:noWrap/>
            <w:vAlign w:val="center"/>
          </w:tcPr>
          <w:p w14:paraId="4F641B05" w14:textId="77777777" w:rsidR="00460056" w:rsidRPr="00403582" w:rsidRDefault="00460056" w:rsidP="000F30FF">
            <w:pPr>
              <w:jc w:val="center"/>
              <w:rPr>
                <w:rFonts w:ascii="Century Gothic" w:hAnsi="Century Gothic" w:cs="Calibri"/>
                <w:color w:val="FF0000"/>
                <w:sz w:val="16"/>
                <w:szCs w:val="16"/>
              </w:rPr>
            </w:pPr>
          </w:p>
        </w:tc>
      </w:tr>
      <w:tr w:rsidR="00460056" w:rsidRPr="00FC6212" w14:paraId="789BB8C4" w14:textId="77777777" w:rsidTr="00512EFE">
        <w:trPr>
          <w:trHeight w:val="162"/>
        </w:trPr>
        <w:tc>
          <w:tcPr>
            <w:tcW w:w="1701" w:type="dxa"/>
            <w:shd w:val="clear" w:color="auto" w:fill="FFFFFF" w:themeFill="background1"/>
            <w:noWrap/>
            <w:vAlign w:val="center"/>
          </w:tcPr>
          <w:p w14:paraId="55BF4D6D" w14:textId="7EA416F1" w:rsidR="00460056" w:rsidRPr="00403582" w:rsidRDefault="00460056" w:rsidP="000F30FF">
            <w:pPr>
              <w:jc w:val="center"/>
              <w:rPr>
                <w:rFonts w:ascii="Century Gothic" w:hAnsi="Century Gothic" w:cs="Arial"/>
                <w:sz w:val="16"/>
                <w:szCs w:val="16"/>
              </w:rPr>
            </w:pPr>
            <w:r w:rsidRPr="00403582">
              <w:rPr>
                <w:rFonts w:ascii="Century Gothic" w:hAnsi="Century Gothic" w:cs="Arial"/>
                <w:sz w:val="16"/>
                <w:szCs w:val="16"/>
              </w:rPr>
              <w:t>M</w:t>
            </w:r>
            <w:r w:rsidR="00FD123B">
              <w:rPr>
                <w:rFonts w:ascii="Century Gothic" w:hAnsi="Century Gothic" w:cs="Arial"/>
                <w:sz w:val="16"/>
                <w:szCs w:val="16"/>
              </w:rPr>
              <w:t>1</w:t>
            </w:r>
            <w:r>
              <w:rPr>
                <w:rFonts w:ascii="Century Gothic" w:hAnsi="Century Gothic" w:cs="Arial"/>
                <w:sz w:val="16"/>
                <w:szCs w:val="16"/>
              </w:rPr>
              <w:t>4</w:t>
            </w:r>
            <w:r w:rsidRPr="00403582">
              <w:rPr>
                <w:rFonts w:ascii="Century Gothic" w:hAnsi="Century Gothic" w:cs="Arial"/>
                <w:sz w:val="16"/>
                <w:szCs w:val="16"/>
              </w:rPr>
              <w:t>.03</w:t>
            </w:r>
          </w:p>
        </w:tc>
        <w:tc>
          <w:tcPr>
            <w:tcW w:w="3626" w:type="dxa"/>
            <w:shd w:val="clear" w:color="auto" w:fill="FFFFFF" w:themeFill="background1"/>
            <w:noWrap/>
            <w:vAlign w:val="center"/>
          </w:tcPr>
          <w:p w14:paraId="270A3E78" w14:textId="77777777" w:rsidR="00460056" w:rsidRPr="00403582" w:rsidRDefault="00460056" w:rsidP="000F30FF">
            <w:pPr>
              <w:rPr>
                <w:rFonts w:ascii="Century Gothic" w:hAnsi="Century Gothic" w:cs="Arial"/>
                <w:sz w:val="16"/>
                <w:szCs w:val="16"/>
              </w:rPr>
            </w:pPr>
            <w:r>
              <w:rPr>
                <w:rFonts w:ascii="Century Gothic" w:hAnsi="Century Gothic" w:cs="Arial"/>
                <w:sz w:val="16"/>
                <w:szCs w:val="16"/>
              </w:rPr>
              <w:t>KUCHNIA</w:t>
            </w:r>
          </w:p>
        </w:tc>
        <w:tc>
          <w:tcPr>
            <w:tcW w:w="1417" w:type="dxa"/>
            <w:shd w:val="clear" w:color="auto" w:fill="FFFFFF" w:themeFill="background1"/>
            <w:noWrap/>
            <w:vAlign w:val="center"/>
          </w:tcPr>
          <w:p w14:paraId="4F0B3C56" w14:textId="77777777" w:rsidR="00460056" w:rsidRPr="00403582" w:rsidRDefault="00460056" w:rsidP="000F30FF">
            <w:pPr>
              <w:jc w:val="center"/>
              <w:rPr>
                <w:rFonts w:ascii="Century Gothic" w:hAnsi="Century Gothic" w:cs="Arial"/>
                <w:sz w:val="16"/>
                <w:szCs w:val="16"/>
              </w:rPr>
            </w:pPr>
            <w:r>
              <w:rPr>
                <w:rFonts w:ascii="Century Gothic" w:hAnsi="Century Gothic" w:cs="Arial"/>
                <w:sz w:val="16"/>
                <w:szCs w:val="16"/>
              </w:rPr>
              <w:t>9,28</w:t>
            </w:r>
          </w:p>
        </w:tc>
        <w:tc>
          <w:tcPr>
            <w:tcW w:w="1418" w:type="dxa"/>
            <w:vMerge/>
            <w:shd w:val="clear" w:color="auto" w:fill="FFFFFF" w:themeFill="background1"/>
            <w:noWrap/>
            <w:vAlign w:val="center"/>
          </w:tcPr>
          <w:p w14:paraId="7D1698AA" w14:textId="77777777" w:rsidR="00460056" w:rsidRPr="00403582" w:rsidRDefault="00460056" w:rsidP="000F30FF">
            <w:pPr>
              <w:jc w:val="center"/>
              <w:rPr>
                <w:rFonts w:ascii="Century Gothic" w:hAnsi="Century Gothic" w:cs="Calibri"/>
                <w:color w:val="FF0000"/>
                <w:sz w:val="16"/>
                <w:szCs w:val="16"/>
              </w:rPr>
            </w:pPr>
          </w:p>
        </w:tc>
        <w:tc>
          <w:tcPr>
            <w:tcW w:w="1559" w:type="dxa"/>
            <w:vMerge/>
            <w:shd w:val="clear" w:color="auto" w:fill="FFFFFF" w:themeFill="background1"/>
            <w:noWrap/>
            <w:vAlign w:val="center"/>
          </w:tcPr>
          <w:p w14:paraId="66EBA166" w14:textId="77777777" w:rsidR="00460056" w:rsidRPr="00403582" w:rsidRDefault="00460056" w:rsidP="000F30FF">
            <w:pPr>
              <w:jc w:val="center"/>
              <w:rPr>
                <w:rFonts w:ascii="Century Gothic" w:hAnsi="Century Gothic" w:cs="Calibri"/>
                <w:color w:val="FF0000"/>
                <w:sz w:val="16"/>
                <w:szCs w:val="16"/>
              </w:rPr>
            </w:pPr>
          </w:p>
        </w:tc>
      </w:tr>
      <w:tr w:rsidR="00460056" w:rsidRPr="00FC6212" w14:paraId="1F1397A1" w14:textId="77777777" w:rsidTr="00512EFE">
        <w:trPr>
          <w:trHeight w:val="162"/>
        </w:trPr>
        <w:tc>
          <w:tcPr>
            <w:tcW w:w="1701" w:type="dxa"/>
            <w:shd w:val="clear" w:color="auto" w:fill="FFFFFF" w:themeFill="background1"/>
            <w:noWrap/>
            <w:vAlign w:val="center"/>
          </w:tcPr>
          <w:p w14:paraId="090C3AEE" w14:textId="781122B8" w:rsidR="00460056" w:rsidRPr="00403582" w:rsidRDefault="00460056" w:rsidP="000F30FF">
            <w:pPr>
              <w:jc w:val="center"/>
              <w:rPr>
                <w:rFonts w:ascii="Century Gothic" w:hAnsi="Century Gothic" w:cs="Arial"/>
                <w:sz w:val="16"/>
                <w:szCs w:val="16"/>
              </w:rPr>
            </w:pPr>
            <w:r w:rsidRPr="00403582">
              <w:rPr>
                <w:rFonts w:ascii="Century Gothic" w:hAnsi="Century Gothic" w:cs="Arial"/>
                <w:sz w:val="16"/>
                <w:szCs w:val="16"/>
              </w:rPr>
              <w:t>M</w:t>
            </w:r>
            <w:r w:rsidR="00FD123B">
              <w:rPr>
                <w:rFonts w:ascii="Century Gothic" w:hAnsi="Century Gothic" w:cs="Arial"/>
                <w:sz w:val="16"/>
                <w:szCs w:val="16"/>
              </w:rPr>
              <w:t>1</w:t>
            </w:r>
            <w:r>
              <w:rPr>
                <w:rFonts w:ascii="Century Gothic" w:hAnsi="Century Gothic" w:cs="Arial"/>
                <w:sz w:val="16"/>
                <w:szCs w:val="16"/>
              </w:rPr>
              <w:t>4</w:t>
            </w:r>
            <w:r w:rsidRPr="00403582">
              <w:rPr>
                <w:rFonts w:ascii="Century Gothic" w:hAnsi="Century Gothic" w:cs="Arial"/>
                <w:sz w:val="16"/>
                <w:szCs w:val="16"/>
              </w:rPr>
              <w:t>.04</w:t>
            </w:r>
          </w:p>
        </w:tc>
        <w:tc>
          <w:tcPr>
            <w:tcW w:w="3626" w:type="dxa"/>
            <w:shd w:val="clear" w:color="auto" w:fill="FFFFFF" w:themeFill="background1"/>
            <w:noWrap/>
            <w:vAlign w:val="center"/>
          </w:tcPr>
          <w:p w14:paraId="353D7C87" w14:textId="77777777" w:rsidR="00460056" w:rsidRPr="00403582" w:rsidRDefault="00460056" w:rsidP="000F30FF">
            <w:pPr>
              <w:rPr>
                <w:rFonts w:ascii="Century Gothic" w:hAnsi="Century Gothic" w:cs="Arial"/>
                <w:sz w:val="16"/>
                <w:szCs w:val="16"/>
              </w:rPr>
            </w:pPr>
            <w:r w:rsidRPr="00403582">
              <w:rPr>
                <w:rFonts w:ascii="Century Gothic" w:hAnsi="Century Gothic" w:cs="Arial"/>
                <w:sz w:val="16"/>
                <w:szCs w:val="16"/>
              </w:rPr>
              <w:t>POKÓJ DZIENNY</w:t>
            </w:r>
          </w:p>
        </w:tc>
        <w:tc>
          <w:tcPr>
            <w:tcW w:w="1417" w:type="dxa"/>
            <w:shd w:val="clear" w:color="auto" w:fill="FFFFFF" w:themeFill="background1"/>
            <w:noWrap/>
            <w:vAlign w:val="center"/>
          </w:tcPr>
          <w:p w14:paraId="12DF0623" w14:textId="77777777" w:rsidR="00460056" w:rsidRPr="00403582" w:rsidRDefault="00460056" w:rsidP="000F30FF">
            <w:pPr>
              <w:jc w:val="center"/>
              <w:rPr>
                <w:rFonts w:ascii="Century Gothic" w:hAnsi="Century Gothic" w:cs="Arial"/>
                <w:sz w:val="16"/>
                <w:szCs w:val="16"/>
              </w:rPr>
            </w:pPr>
            <w:r>
              <w:rPr>
                <w:rFonts w:ascii="Century Gothic" w:hAnsi="Century Gothic" w:cs="Arial"/>
                <w:sz w:val="16"/>
                <w:szCs w:val="16"/>
              </w:rPr>
              <w:t>21,70</w:t>
            </w:r>
          </w:p>
        </w:tc>
        <w:tc>
          <w:tcPr>
            <w:tcW w:w="1418" w:type="dxa"/>
            <w:vMerge/>
            <w:shd w:val="clear" w:color="auto" w:fill="FFFFFF" w:themeFill="background1"/>
            <w:noWrap/>
            <w:vAlign w:val="center"/>
          </w:tcPr>
          <w:p w14:paraId="10FB1DF2" w14:textId="77777777" w:rsidR="00460056" w:rsidRPr="00403582" w:rsidRDefault="00460056" w:rsidP="000F30FF">
            <w:pPr>
              <w:jc w:val="center"/>
              <w:rPr>
                <w:rFonts w:ascii="Century Gothic" w:hAnsi="Century Gothic" w:cs="Calibri"/>
                <w:color w:val="FF0000"/>
                <w:sz w:val="16"/>
                <w:szCs w:val="16"/>
              </w:rPr>
            </w:pPr>
          </w:p>
        </w:tc>
        <w:tc>
          <w:tcPr>
            <w:tcW w:w="1559" w:type="dxa"/>
            <w:vMerge/>
            <w:shd w:val="clear" w:color="auto" w:fill="FFFFFF" w:themeFill="background1"/>
            <w:noWrap/>
            <w:vAlign w:val="center"/>
          </w:tcPr>
          <w:p w14:paraId="0CB88D5B" w14:textId="77777777" w:rsidR="00460056" w:rsidRPr="00403582" w:rsidRDefault="00460056" w:rsidP="000F30FF">
            <w:pPr>
              <w:jc w:val="center"/>
              <w:rPr>
                <w:rFonts w:ascii="Century Gothic" w:hAnsi="Century Gothic" w:cs="Calibri"/>
                <w:color w:val="FF0000"/>
                <w:sz w:val="16"/>
                <w:szCs w:val="16"/>
              </w:rPr>
            </w:pPr>
          </w:p>
        </w:tc>
      </w:tr>
      <w:tr w:rsidR="00460056" w:rsidRPr="00FC6212" w14:paraId="44496D4E" w14:textId="77777777" w:rsidTr="00512EFE">
        <w:trPr>
          <w:trHeight w:val="162"/>
        </w:trPr>
        <w:tc>
          <w:tcPr>
            <w:tcW w:w="1701" w:type="dxa"/>
            <w:shd w:val="clear" w:color="auto" w:fill="D9D9D9" w:themeFill="background1" w:themeFillShade="D9"/>
            <w:noWrap/>
            <w:vAlign w:val="center"/>
          </w:tcPr>
          <w:p w14:paraId="4DACBE79" w14:textId="10B9E8FC" w:rsidR="00460056" w:rsidRPr="00403582" w:rsidRDefault="00460056" w:rsidP="000F30FF">
            <w:pPr>
              <w:jc w:val="center"/>
              <w:rPr>
                <w:rFonts w:ascii="Century Gothic" w:hAnsi="Century Gothic" w:cs="Arial"/>
                <w:b/>
                <w:sz w:val="16"/>
                <w:szCs w:val="16"/>
              </w:rPr>
            </w:pPr>
            <w:r w:rsidRPr="00403582">
              <w:rPr>
                <w:rFonts w:ascii="Century Gothic" w:hAnsi="Century Gothic" w:cs="Arial"/>
                <w:b/>
                <w:sz w:val="16"/>
                <w:szCs w:val="16"/>
              </w:rPr>
              <w:t xml:space="preserve">Nr </w:t>
            </w:r>
            <w:r w:rsidR="00FD123B">
              <w:rPr>
                <w:rFonts w:ascii="Century Gothic" w:hAnsi="Century Gothic" w:cs="Arial"/>
                <w:b/>
                <w:sz w:val="16"/>
                <w:szCs w:val="16"/>
              </w:rPr>
              <w:t>1</w:t>
            </w:r>
            <w:r>
              <w:rPr>
                <w:rFonts w:ascii="Century Gothic" w:hAnsi="Century Gothic" w:cs="Arial"/>
                <w:b/>
                <w:sz w:val="16"/>
                <w:szCs w:val="16"/>
              </w:rPr>
              <w:t>5</w:t>
            </w:r>
            <w:r w:rsidRPr="00403582">
              <w:rPr>
                <w:rFonts w:ascii="Century Gothic" w:hAnsi="Century Gothic" w:cs="Arial"/>
                <w:b/>
                <w:sz w:val="16"/>
                <w:szCs w:val="16"/>
              </w:rPr>
              <w:tab/>
              <w:t>M</w:t>
            </w:r>
            <w:r w:rsidR="00FD123B">
              <w:rPr>
                <w:rFonts w:ascii="Century Gothic" w:hAnsi="Century Gothic" w:cs="Arial"/>
                <w:b/>
                <w:sz w:val="16"/>
                <w:szCs w:val="16"/>
              </w:rPr>
              <w:t>1</w:t>
            </w:r>
            <w:r>
              <w:rPr>
                <w:rFonts w:ascii="Century Gothic" w:hAnsi="Century Gothic" w:cs="Arial"/>
                <w:b/>
                <w:sz w:val="16"/>
                <w:szCs w:val="16"/>
              </w:rPr>
              <w:t>5</w:t>
            </w:r>
          </w:p>
        </w:tc>
        <w:tc>
          <w:tcPr>
            <w:tcW w:w="3626" w:type="dxa"/>
            <w:shd w:val="clear" w:color="auto" w:fill="D9D9D9" w:themeFill="background1" w:themeFillShade="D9"/>
            <w:noWrap/>
            <w:vAlign w:val="center"/>
          </w:tcPr>
          <w:p w14:paraId="771410A1" w14:textId="77777777" w:rsidR="00460056" w:rsidRPr="00403582" w:rsidRDefault="00460056" w:rsidP="000F30FF">
            <w:pPr>
              <w:rPr>
                <w:rFonts w:ascii="Century Gothic" w:hAnsi="Century Gothic" w:cs="Arial"/>
                <w:b/>
                <w:sz w:val="16"/>
                <w:szCs w:val="16"/>
              </w:rPr>
            </w:pPr>
          </w:p>
        </w:tc>
        <w:tc>
          <w:tcPr>
            <w:tcW w:w="1417" w:type="dxa"/>
            <w:shd w:val="clear" w:color="auto" w:fill="D9D9D9" w:themeFill="background1" w:themeFillShade="D9"/>
            <w:noWrap/>
            <w:vAlign w:val="center"/>
          </w:tcPr>
          <w:p w14:paraId="57CEE72C" w14:textId="77777777" w:rsidR="00460056" w:rsidRPr="00403582" w:rsidRDefault="00460056" w:rsidP="000F30FF">
            <w:pPr>
              <w:rPr>
                <w:rFonts w:ascii="Century Gothic" w:hAnsi="Century Gothic" w:cs="Arial"/>
                <w:b/>
                <w:sz w:val="16"/>
                <w:szCs w:val="16"/>
              </w:rPr>
            </w:pPr>
          </w:p>
        </w:tc>
        <w:tc>
          <w:tcPr>
            <w:tcW w:w="1418" w:type="dxa"/>
            <w:shd w:val="clear" w:color="auto" w:fill="D9D9D9" w:themeFill="background1" w:themeFillShade="D9"/>
            <w:noWrap/>
            <w:vAlign w:val="center"/>
          </w:tcPr>
          <w:p w14:paraId="37877866" w14:textId="77777777" w:rsidR="00460056" w:rsidRPr="00403582" w:rsidRDefault="00460056" w:rsidP="000F30FF">
            <w:pPr>
              <w:jc w:val="center"/>
              <w:rPr>
                <w:rFonts w:ascii="Century Gothic" w:hAnsi="Century Gothic" w:cs="Calibri"/>
                <w:b/>
                <w:sz w:val="16"/>
                <w:szCs w:val="16"/>
              </w:rPr>
            </w:pPr>
            <w:r>
              <w:rPr>
                <w:rFonts w:ascii="Century Gothic" w:hAnsi="Century Gothic" w:cs="Calibri"/>
                <w:b/>
                <w:sz w:val="16"/>
                <w:szCs w:val="16"/>
              </w:rPr>
              <w:t>37,54</w:t>
            </w:r>
          </w:p>
        </w:tc>
        <w:tc>
          <w:tcPr>
            <w:tcW w:w="1559" w:type="dxa"/>
            <w:shd w:val="clear" w:color="auto" w:fill="D9D9D9" w:themeFill="background1" w:themeFillShade="D9"/>
            <w:noWrap/>
            <w:vAlign w:val="center"/>
          </w:tcPr>
          <w:p w14:paraId="6322ACBB" w14:textId="621CD0A2" w:rsidR="00460056" w:rsidRPr="00403582" w:rsidRDefault="000F30FF" w:rsidP="000F30FF">
            <w:pPr>
              <w:jc w:val="center"/>
              <w:rPr>
                <w:rFonts w:ascii="Century Gothic" w:hAnsi="Century Gothic" w:cs="Calibri"/>
                <w:b/>
                <w:sz w:val="16"/>
                <w:szCs w:val="16"/>
              </w:rPr>
            </w:pPr>
            <w:r>
              <w:rPr>
                <w:rFonts w:ascii="Century Gothic" w:hAnsi="Century Gothic" w:cs="Calibri"/>
                <w:b/>
                <w:sz w:val="16"/>
                <w:szCs w:val="16"/>
              </w:rPr>
              <w:t>3,24</w:t>
            </w:r>
          </w:p>
        </w:tc>
      </w:tr>
      <w:tr w:rsidR="00460056" w:rsidRPr="00FC6212" w14:paraId="68666298" w14:textId="77777777" w:rsidTr="00512EFE">
        <w:trPr>
          <w:trHeight w:val="162"/>
        </w:trPr>
        <w:tc>
          <w:tcPr>
            <w:tcW w:w="1701" w:type="dxa"/>
            <w:shd w:val="clear" w:color="auto" w:fill="FFFFFF" w:themeFill="background1"/>
            <w:noWrap/>
            <w:vAlign w:val="center"/>
          </w:tcPr>
          <w:p w14:paraId="4FF32E57" w14:textId="3D8CA985" w:rsidR="00460056" w:rsidRPr="00403582" w:rsidRDefault="00460056" w:rsidP="000F30FF">
            <w:pPr>
              <w:jc w:val="center"/>
              <w:rPr>
                <w:rFonts w:ascii="Century Gothic" w:hAnsi="Century Gothic" w:cs="Arial"/>
                <w:sz w:val="16"/>
                <w:szCs w:val="16"/>
              </w:rPr>
            </w:pPr>
            <w:r w:rsidRPr="00403582">
              <w:rPr>
                <w:rFonts w:ascii="Century Gothic" w:hAnsi="Century Gothic" w:cs="Arial"/>
                <w:sz w:val="16"/>
                <w:szCs w:val="16"/>
              </w:rPr>
              <w:t>M</w:t>
            </w:r>
            <w:r w:rsidR="00FD123B">
              <w:rPr>
                <w:rFonts w:ascii="Century Gothic" w:hAnsi="Century Gothic" w:cs="Arial"/>
                <w:sz w:val="16"/>
                <w:szCs w:val="16"/>
              </w:rPr>
              <w:t>1</w:t>
            </w:r>
            <w:r>
              <w:rPr>
                <w:rFonts w:ascii="Century Gothic" w:hAnsi="Century Gothic" w:cs="Arial"/>
                <w:sz w:val="16"/>
                <w:szCs w:val="16"/>
              </w:rPr>
              <w:t>5</w:t>
            </w:r>
            <w:r w:rsidRPr="00403582">
              <w:rPr>
                <w:rFonts w:ascii="Century Gothic" w:hAnsi="Century Gothic" w:cs="Arial"/>
                <w:sz w:val="16"/>
                <w:szCs w:val="16"/>
              </w:rPr>
              <w:t>.01</w:t>
            </w:r>
          </w:p>
        </w:tc>
        <w:tc>
          <w:tcPr>
            <w:tcW w:w="3626" w:type="dxa"/>
            <w:shd w:val="clear" w:color="auto" w:fill="FFFFFF" w:themeFill="background1"/>
            <w:noWrap/>
            <w:vAlign w:val="center"/>
          </w:tcPr>
          <w:p w14:paraId="3F4593C0" w14:textId="77777777" w:rsidR="00460056" w:rsidRPr="00403582" w:rsidRDefault="00460056" w:rsidP="000F30FF">
            <w:pPr>
              <w:rPr>
                <w:rFonts w:ascii="Century Gothic" w:hAnsi="Century Gothic" w:cs="Arial"/>
                <w:sz w:val="16"/>
                <w:szCs w:val="16"/>
              </w:rPr>
            </w:pPr>
            <w:r>
              <w:rPr>
                <w:rFonts w:ascii="Century Gothic" w:hAnsi="Century Gothic" w:cs="Arial"/>
                <w:sz w:val="16"/>
                <w:szCs w:val="16"/>
              </w:rPr>
              <w:t>KORYTARZ</w:t>
            </w:r>
          </w:p>
        </w:tc>
        <w:tc>
          <w:tcPr>
            <w:tcW w:w="1417" w:type="dxa"/>
            <w:shd w:val="clear" w:color="auto" w:fill="FFFFFF" w:themeFill="background1"/>
            <w:noWrap/>
            <w:vAlign w:val="center"/>
          </w:tcPr>
          <w:p w14:paraId="6B4205EA" w14:textId="77777777" w:rsidR="00460056" w:rsidRPr="00403582" w:rsidRDefault="00460056" w:rsidP="000F30FF">
            <w:pPr>
              <w:jc w:val="center"/>
              <w:rPr>
                <w:rFonts w:ascii="Century Gothic" w:hAnsi="Century Gothic" w:cs="Arial"/>
                <w:sz w:val="16"/>
                <w:szCs w:val="16"/>
              </w:rPr>
            </w:pPr>
            <w:r>
              <w:rPr>
                <w:rFonts w:ascii="Century Gothic" w:hAnsi="Century Gothic" w:cs="Arial"/>
                <w:sz w:val="16"/>
                <w:szCs w:val="16"/>
              </w:rPr>
              <w:t>5,29</w:t>
            </w:r>
          </w:p>
        </w:tc>
        <w:tc>
          <w:tcPr>
            <w:tcW w:w="1418" w:type="dxa"/>
            <w:vMerge w:val="restart"/>
            <w:shd w:val="clear" w:color="auto" w:fill="FFFFFF" w:themeFill="background1"/>
            <w:noWrap/>
            <w:vAlign w:val="center"/>
          </w:tcPr>
          <w:p w14:paraId="5EE9C1B1" w14:textId="77777777" w:rsidR="00460056" w:rsidRPr="00403582" w:rsidRDefault="00460056" w:rsidP="000F30FF">
            <w:pPr>
              <w:jc w:val="center"/>
              <w:rPr>
                <w:rFonts w:ascii="Century Gothic" w:hAnsi="Century Gothic" w:cs="Calibri"/>
                <w:color w:val="FF0000"/>
                <w:sz w:val="16"/>
                <w:szCs w:val="16"/>
              </w:rPr>
            </w:pPr>
          </w:p>
        </w:tc>
        <w:tc>
          <w:tcPr>
            <w:tcW w:w="1559" w:type="dxa"/>
            <w:vMerge w:val="restart"/>
            <w:shd w:val="clear" w:color="auto" w:fill="FFFFFF" w:themeFill="background1"/>
            <w:noWrap/>
            <w:vAlign w:val="center"/>
          </w:tcPr>
          <w:p w14:paraId="48B87B7E" w14:textId="77777777" w:rsidR="00460056" w:rsidRPr="00403582" w:rsidRDefault="00460056" w:rsidP="000F30FF">
            <w:pPr>
              <w:jc w:val="center"/>
              <w:rPr>
                <w:rFonts w:ascii="Century Gothic" w:hAnsi="Century Gothic" w:cs="Calibri"/>
                <w:color w:val="FF0000"/>
                <w:sz w:val="16"/>
                <w:szCs w:val="16"/>
              </w:rPr>
            </w:pPr>
          </w:p>
        </w:tc>
      </w:tr>
      <w:tr w:rsidR="00460056" w:rsidRPr="00FC6212" w14:paraId="109E1AF2" w14:textId="77777777" w:rsidTr="00512EFE">
        <w:trPr>
          <w:trHeight w:val="162"/>
        </w:trPr>
        <w:tc>
          <w:tcPr>
            <w:tcW w:w="1701" w:type="dxa"/>
            <w:shd w:val="clear" w:color="auto" w:fill="FFFFFF" w:themeFill="background1"/>
            <w:noWrap/>
            <w:vAlign w:val="center"/>
          </w:tcPr>
          <w:p w14:paraId="3AE1488C" w14:textId="58503A0B" w:rsidR="00460056" w:rsidRPr="00403582" w:rsidRDefault="00460056" w:rsidP="000F30FF">
            <w:pPr>
              <w:jc w:val="center"/>
              <w:rPr>
                <w:rFonts w:ascii="Century Gothic" w:hAnsi="Century Gothic" w:cs="Arial"/>
                <w:sz w:val="16"/>
                <w:szCs w:val="16"/>
              </w:rPr>
            </w:pPr>
            <w:r w:rsidRPr="00403582">
              <w:rPr>
                <w:rFonts w:ascii="Century Gothic" w:hAnsi="Century Gothic" w:cs="Arial"/>
                <w:sz w:val="16"/>
                <w:szCs w:val="16"/>
              </w:rPr>
              <w:t>M</w:t>
            </w:r>
            <w:r w:rsidR="00FD123B">
              <w:rPr>
                <w:rFonts w:ascii="Century Gothic" w:hAnsi="Century Gothic" w:cs="Arial"/>
                <w:sz w:val="16"/>
                <w:szCs w:val="16"/>
              </w:rPr>
              <w:t>1</w:t>
            </w:r>
            <w:r>
              <w:rPr>
                <w:rFonts w:ascii="Century Gothic" w:hAnsi="Century Gothic" w:cs="Arial"/>
                <w:sz w:val="16"/>
                <w:szCs w:val="16"/>
              </w:rPr>
              <w:t>5</w:t>
            </w:r>
            <w:r w:rsidRPr="00403582">
              <w:rPr>
                <w:rFonts w:ascii="Century Gothic" w:hAnsi="Century Gothic" w:cs="Arial"/>
                <w:sz w:val="16"/>
                <w:szCs w:val="16"/>
              </w:rPr>
              <w:t>.02</w:t>
            </w:r>
          </w:p>
        </w:tc>
        <w:tc>
          <w:tcPr>
            <w:tcW w:w="3626" w:type="dxa"/>
            <w:shd w:val="clear" w:color="auto" w:fill="FFFFFF" w:themeFill="background1"/>
            <w:noWrap/>
            <w:vAlign w:val="center"/>
          </w:tcPr>
          <w:p w14:paraId="6FA8E8D7" w14:textId="77777777" w:rsidR="00460056" w:rsidRPr="00403582" w:rsidRDefault="00460056" w:rsidP="000F30FF">
            <w:pPr>
              <w:rPr>
                <w:rFonts w:ascii="Century Gothic" w:hAnsi="Century Gothic" w:cs="Arial"/>
                <w:sz w:val="16"/>
                <w:szCs w:val="16"/>
              </w:rPr>
            </w:pPr>
            <w:r w:rsidRPr="00403582">
              <w:rPr>
                <w:rFonts w:ascii="Century Gothic" w:hAnsi="Century Gothic" w:cs="Arial"/>
                <w:sz w:val="16"/>
                <w:szCs w:val="16"/>
              </w:rPr>
              <w:t>ŁAZIENKA</w:t>
            </w:r>
          </w:p>
        </w:tc>
        <w:tc>
          <w:tcPr>
            <w:tcW w:w="1417" w:type="dxa"/>
            <w:shd w:val="clear" w:color="auto" w:fill="FFFFFF" w:themeFill="background1"/>
            <w:noWrap/>
            <w:vAlign w:val="center"/>
          </w:tcPr>
          <w:p w14:paraId="3DF972F9" w14:textId="77777777" w:rsidR="00460056" w:rsidRPr="00403582" w:rsidRDefault="00460056" w:rsidP="000F30FF">
            <w:pPr>
              <w:jc w:val="center"/>
              <w:rPr>
                <w:rFonts w:ascii="Century Gothic" w:hAnsi="Century Gothic" w:cs="Arial"/>
                <w:sz w:val="16"/>
                <w:szCs w:val="16"/>
              </w:rPr>
            </w:pPr>
            <w:r>
              <w:rPr>
                <w:rFonts w:ascii="Century Gothic" w:hAnsi="Century Gothic" w:cs="Arial"/>
                <w:sz w:val="16"/>
                <w:szCs w:val="16"/>
              </w:rPr>
              <w:t>3,41</w:t>
            </w:r>
          </w:p>
        </w:tc>
        <w:tc>
          <w:tcPr>
            <w:tcW w:w="1418" w:type="dxa"/>
            <w:vMerge/>
            <w:shd w:val="clear" w:color="auto" w:fill="FFFFFF" w:themeFill="background1"/>
            <w:noWrap/>
            <w:vAlign w:val="center"/>
          </w:tcPr>
          <w:p w14:paraId="25BC7F78" w14:textId="77777777" w:rsidR="00460056" w:rsidRPr="00403582" w:rsidRDefault="00460056" w:rsidP="000F30FF">
            <w:pPr>
              <w:jc w:val="center"/>
              <w:rPr>
                <w:rFonts w:ascii="Century Gothic" w:hAnsi="Century Gothic" w:cs="Calibri"/>
                <w:color w:val="FF0000"/>
                <w:sz w:val="16"/>
                <w:szCs w:val="16"/>
              </w:rPr>
            </w:pPr>
          </w:p>
        </w:tc>
        <w:tc>
          <w:tcPr>
            <w:tcW w:w="1559" w:type="dxa"/>
            <w:vMerge/>
            <w:shd w:val="clear" w:color="auto" w:fill="FFFFFF" w:themeFill="background1"/>
            <w:noWrap/>
            <w:vAlign w:val="center"/>
          </w:tcPr>
          <w:p w14:paraId="4B72DD3C" w14:textId="77777777" w:rsidR="00460056" w:rsidRPr="00403582" w:rsidRDefault="00460056" w:rsidP="000F30FF">
            <w:pPr>
              <w:jc w:val="center"/>
              <w:rPr>
                <w:rFonts w:ascii="Century Gothic" w:hAnsi="Century Gothic" w:cs="Calibri"/>
                <w:color w:val="FF0000"/>
                <w:sz w:val="16"/>
                <w:szCs w:val="16"/>
              </w:rPr>
            </w:pPr>
          </w:p>
        </w:tc>
      </w:tr>
      <w:tr w:rsidR="00460056" w:rsidRPr="00FC6212" w14:paraId="144E9C6E" w14:textId="77777777" w:rsidTr="00512EFE">
        <w:trPr>
          <w:trHeight w:val="162"/>
        </w:trPr>
        <w:tc>
          <w:tcPr>
            <w:tcW w:w="1701" w:type="dxa"/>
            <w:shd w:val="clear" w:color="auto" w:fill="FFFFFF" w:themeFill="background1"/>
            <w:noWrap/>
            <w:vAlign w:val="center"/>
          </w:tcPr>
          <w:p w14:paraId="1C7C68B8" w14:textId="18CF92F6" w:rsidR="00460056" w:rsidRPr="00403582" w:rsidRDefault="00460056" w:rsidP="000F30FF">
            <w:pPr>
              <w:jc w:val="center"/>
              <w:rPr>
                <w:rFonts w:ascii="Century Gothic" w:hAnsi="Century Gothic" w:cs="Arial"/>
                <w:sz w:val="16"/>
                <w:szCs w:val="16"/>
              </w:rPr>
            </w:pPr>
            <w:r w:rsidRPr="00403582">
              <w:rPr>
                <w:rFonts w:ascii="Century Gothic" w:hAnsi="Century Gothic" w:cs="Arial"/>
                <w:sz w:val="16"/>
                <w:szCs w:val="16"/>
              </w:rPr>
              <w:t>M</w:t>
            </w:r>
            <w:r w:rsidR="00FD123B">
              <w:rPr>
                <w:rFonts w:ascii="Century Gothic" w:hAnsi="Century Gothic" w:cs="Arial"/>
                <w:sz w:val="16"/>
                <w:szCs w:val="16"/>
              </w:rPr>
              <w:t>1</w:t>
            </w:r>
            <w:r>
              <w:rPr>
                <w:rFonts w:ascii="Century Gothic" w:hAnsi="Century Gothic" w:cs="Arial"/>
                <w:sz w:val="16"/>
                <w:szCs w:val="16"/>
              </w:rPr>
              <w:t>5</w:t>
            </w:r>
            <w:r w:rsidRPr="00403582">
              <w:rPr>
                <w:rFonts w:ascii="Century Gothic" w:hAnsi="Century Gothic" w:cs="Arial"/>
                <w:sz w:val="16"/>
                <w:szCs w:val="16"/>
              </w:rPr>
              <w:t>.03</w:t>
            </w:r>
          </w:p>
        </w:tc>
        <w:tc>
          <w:tcPr>
            <w:tcW w:w="3626" w:type="dxa"/>
            <w:shd w:val="clear" w:color="auto" w:fill="FFFFFF" w:themeFill="background1"/>
            <w:noWrap/>
            <w:vAlign w:val="center"/>
          </w:tcPr>
          <w:p w14:paraId="6BCA1429" w14:textId="77777777" w:rsidR="00460056" w:rsidRPr="00403582" w:rsidRDefault="00460056" w:rsidP="000F30FF">
            <w:pPr>
              <w:rPr>
                <w:rFonts w:ascii="Century Gothic" w:hAnsi="Century Gothic" w:cs="Arial"/>
                <w:sz w:val="16"/>
                <w:szCs w:val="16"/>
              </w:rPr>
            </w:pPr>
            <w:r>
              <w:rPr>
                <w:rFonts w:ascii="Century Gothic" w:hAnsi="Century Gothic" w:cs="Arial"/>
                <w:sz w:val="16"/>
                <w:szCs w:val="16"/>
              </w:rPr>
              <w:t>KUCHNIA</w:t>
            </w:r>
          </w:p>
        </w:tc>
        <w:tc>
          <w:tcPr>
            <w:tcW w:w="1417" w:type="dxa"/>
            <w:shd w:val="clear" w:color="auto" w:fill="FFFFFF" w:themeFill="background1"/>
            <w:noWrap/>
            <w:vAlign w:val="center"/>
          </w:tcPr>
          <w:p w14:paraId="42746760" w14:textId="77777777" w:rsidR="00460056" w:rsidRPr="00403582" w:rsidRDefault="00460056" w:rsidP="000F30FF">
            <w:pPr>
              <w:jc w:val="center"/>
              <w:rPr>
                <w:rFonts w:ascii="Century Gothic" w:hAnsi="Century Gothic" w:cs="Arial"/>
                <w:sz w:val="16"/>
                <w:szCs w:val="16"/>
              </w:rPr>
            </w:pPr>
            <w:r>
              <w:rPr>
                <w:rFonts w:ascii="Century Gothic" w:hAnsi="Century Gothic" w:cs="Arial"/>
                <w:sz w:val="16"/>
                <w:szCs w:val="16"/>
              </w:rPr>
              <w:t>8,56</w:t>
            </w:r>
          </w:p>
        </w:tc>
        <w:tc>
          <w:tcPr>
            <w:tcW w:w="1418" w:type="dxa"/>
            <w:vMerge/>
            <w:shd w:val="clear" w:color="auto" w:fill="FFFFFF" w:themeFill="background1"/>
            <w:noWrap/>
            <w:vAlign w:val="center"/>
          </w:tcPr>
          <w:p w14:paraId="06AE98BB" w14:textId="77777777" w:rsidR="00460056" w:rsidRPr="00403582" w:rsidRDefault="00460056" w:rsidP="000F30FF">
            <w:pPr>
              <w:jc w:val="center"/>
              <w:rPr>
                <w:rFonts w:ascii="Century Gothic" w:hAnsi="Century Gothic" w:cs="Calibri"/>
                <w:color w:val="FF0000"/>
                <w:sz w:val="16"/>
                <w:szCs w:val="16"/>
              </w:rPr>
            </w:pPr>
          </w:p>
        </w:tc>
        <w:tc>
          <w:tcPr>
            <w:tcW w:w="1559" w:type="dxa"/>
            <w:vMerge/>
            <w:shd w:val="clear" w:color="auto" w:fill="FFFFFF" w:themeFill="background1"/>
            <w:noWrap/>
            <w:vAlign w:val="center"/>
          </w:tcPr>
          <w:p w14:paraId="73260304" w14:textId="77777777" w:rsidR="00460056" w:rsidRPr="00403582" w:rsidRDefault="00460056" w:rsidP="000F30FF">
            <w:pPr>
              <w:jc w:val="center"/>
              <w:rPr>
                <w:rFonts w:ascii="Century Gothic" w:hAnsi="Century Gothic" w:cs="Calibri"/>
                <w:color w:val="FF0000"/>
                <w:sz w:val="16"/>
                <w:szCs w:val="16"/>
              </w:rPr>
            </w:pPr>
          </w:p>
        </w:tc>
      </w:tr>
      <w:tr w:rsidR="00460056" w:rsidRPr="00FC6212" w14:paraId="36D661DB" w14:textId="77777777" w:rsidTr="00512EFE">
        <w:trPr>
          <w:trHeight w:val="162"/>
        </w:trPr>
        <w:tc>
          <w:tcPr>
            <w:tcW w:w="1701" w:type="dxa"/>
            <w:shd w:val="clear" w:color="auto" w:fill="FFFFFF" w:themeFill="background1"/>
            <w:noWrap/>
            <w:vAlign w:val="center"/>
          </w:tcPr>
          <w:p w14:paraId="26D3D1B3" w14:textId="6E45AE79" w:rsidR="00460056" w:rsidRPr="00403582" w:rsidRDefault="00460056" w:rsidP="000F30FF">
            <w:pPr>
              <w:jc w:val="center"/>
              <w:rPr>
                <w:rFonts w:ascii="Century Gothic" w:hAnsi="Century Gothic" w:cs="Arial"/>
                <w:sz w:val="16"/>
                <w:szCs w:val="16"/>
              </w:rPr>
            </w:pPr>
            <w:r w:rsidRPr="00403582">
              <w:rPr>
                <w:rFonts w:ascii="Century Gothic" w:hAnsi="Century Gothic" w:cs="Arial"/>
                <w:sz w:val="16"/>
                <w:szCs w:val="16"/>
              </w:rPr>
              <w:t>M</w:t>
            </w:r>
            <w:r w:rsidR="00FD123B">
              <w:rPr>
                <w:rFonts w:ascii="Century Gothic" w:hAnsi="Century Gothic" w:cs="Arial"/>
                <w:sz w:val="16"/>
                <w:szCs w:val="16"/>
              </w:rPr>
              <w:t>1</w:t>
            </w:r>
            <w:r>
              <w:rPr>
                <w:rFonts w:ascii="Century Gothic" w:hAnsi="Century Gothic" w:cs="Arial"/>
                <w:sz w:val="16"/>
                <w:szCs w:val="16"/>
              </w:rPr>
              <w:t>5</w:t>
            </w:r>
            <w:r w:rsidRPr="00403582">
              <w:rPr>
                <w:rFonts w:ascii="Century Gothic" w:hAnsi="Century Gothic" w:cs="Arial"/>
                <w:sz w:val="16"/>
                <w:szCs w:val="16"/>
              </w:rPr>
              <w:t>.04</w:t>
            </w:r>
          </w:p>
        </w:tc>
        <w:tc>
          <w:tcPr>
            <w:tcW w:w="3626" w:type="dxa"/>
            <w:shd w:val="clear" w:color="auto" w:fill="FFFFFF" w:themeFill="background1"/>
            <w:noWrap/>
            <w:vAlign w:val="center"/>
          </w:tcPr>
          <w:p w14:paraId="27207A2C" w14:textId="77777777" w:rsidR="00460056" w:rsidRPr="00403582" w:rsidRDefault="00460056" w:rsidP="000F30FF">
            <w:pPr>
              <w:rPr>
                <w:rFonts w:ascii="Century Gothic" w:hAnsi="Century Gothic" w:cs="Arial"/>
                <w:sz w:val="16"/>
                <w:szCs w:val="16"/>
              </w:rPr>
            </w:pPr>
            <w:r w:rsidRPr="00403582">
              <w:rPr>
                <w:rFonts w:ascii="Century Gothic" w:hAnsi="Century Gothic" w:cs="Arial"/>
                <w:sz w:val="16"/>
                <w:szCs w:val="16"/>
              </w:rPr>
              <w:t>POKÓJ DZIENNY</w:t>
            </w:r>
          </w:p>
        </w:tc>
        <w:tc>
          <w:tcPr>
            <w:tcW w:w="1417" w:type="dxa"/>
            <w:shd w:val="clear" w:color="auto" w:fill="FFFFFF" w:themeFill="background1"/>
            <w:noWrap/>
            <w:vAlign w:val="center"/>
          </w:tcPr>
          <w:p w14:paraId="23FBC207" w14:textId="77777777" w:rsidR="00460056" w:rsidRPr="00403582" w:rsidRDefault="00460056" w:rsidP="000F30FF">
            <w:pPr>
              <w:jc w:val="center"/>
              <w:rPr>
                <w:rFonts w:ascii="Century Gothic" w:hAnsi="Century Gothic" w:cs="Arial"/>
                <w:sz w:val="16"/>
                <w:szCs w:val="16"/>
              </w:rPr>
            </w:pPr>
            <w:r>
              <w:rPr>
                <w:rFonts w:ascii="Century Gothic" w:hAnsi="Century Gothic" w:cs="Arial"/>
                <w:sz w:val="16"/>
                <w:szCs w:val="16"/>
              </w:rPr>
              <w:t>20,29</w:t>
            </w:r>
          </w:p>
        </w:tc>
        <w:tc>
          <w:tcPr>
            <w:tcW w:w="1418" w:type="dxa"/>
            <w:vMerge/>
            <w:shd w:val="clear" w:color="auto" w:fill="FFFFFF" w:themeFill="background1"/>
            <w:noWrap/>
            <w:vAlign w:val="center"/>
          </w:tcPr>
          <w:p w14:paraId="0C4F4A6E" w14:textId="77777777" w:rsidR="00460056" w:rsidRPr="00403582" w:rsidRDefault="00460056" w:rsidP="000F30FF">
            <w:pPr>
              <w:jc w:val="center"/>
              <w:rPr>
                <w:rFonts w:ascii="Century Gothic" w:hAnsi="Century Gothic" w:cs="Calibri"/>
                <w:color w:val="FF0000"/>
                <w:sz w:val="16"/>
                <w:szCs w:val="16"/>
              </w:rPr>
            </w:pPr>
          </w:p>
        </w:tc>
        <w:tc>
          <w:tcPr>
            <w:tcW w:w="1559" w:type="dxa"/>
            <w:vMerge/>
            <w:shd w:val="clear" w:color="auto" w:fill="FFFFFF" w:themeFill="background1"/>
            <w:noWrap/>
            <w:vAlign w:val="center"/>
          </w:tcPr>
          <w:p w14:paraId="58E7272A" w14:textId="77777777" w:rsidR="00460056" w:rsidRPr="00403582" w:rsidRDefault="00460056" w:rsidP="000F30FF">
            <w:pPr>
              <w:jc w:val="center"/>
              <w:rPr>
                <w:rFonts w:ascii="Century Gothic" w:hAnsi="Century Gothic" w:cs="Calibri"/>
                <w:color w:val="FF0000"/>
                <w:sz w:val="16"/>
                <w:szCs w:val="16"/>
              </w:rPr>
            </w:pPr>
          </w:p>
        </w:tc>
      </w:tr>
      <w:tr w:rsidR="00460056" w:rsidRPr="00FC6212" w14:paraId="114E7930" w14:textId="77777777" w:rsidTr="00512EFE">
        <w:trPr>
          <w:trHeight w:val="162"/>
        </w:trPr>
        <w:tc>
          <w:tcPr>
            <w:tcW w:w="1701" w:type="dxa"/>
            <w:shd w:val="clear" w:color="auto" w:fill="D9D9D9" w:themeFill="background1" w:themeFillShade="D9"/>
            <w:noWrap/>
            <w:vAlign w:val="center"/>
          </w:tcPr>
          <w:p w14:paraId="5974E21A" w14:textId="72B9ACF4" w:rsidR="00460056" w:rsidRPr="00403582" w:rsidRDefault="00460056" w:rsidP="000F30FF">
            <w:pPr>
              <w:jc w:val="center"/>
              <w:rPr>
                <w:rFonts w:ascii="Century Gothic" w:hAnsi="Century Gothic" w:cs="Arial"/>
                <w:b/>
                <w:sz w:val="16"/>
                <w:szCs w:val="16"/>
              </w:rPr>
            </w:pPr>
            <w:r w:rsidRPr="00403582">
              <w:rPr>
                <w:rFonts w:ascii="Century Gothic" w:hAnsi="Century Gothic" w:cs="Arial"/>
                <w:b/>
                <w:sz w:val="16"/>
                <w:szCs w:val="16"/>
              </w:rPr>
              <w:t xml:space="preserve">Nr </w:t>
            </w:r>
            <w:r w:rsidR="00FD123B">
              <w:rPr>
                <w:rFonts w:ascii="Century Gothic" w:hAnsi="Century Gothic" w:cs="Arial"/>
                <w:b/>
                <w:sz w:val="16"/>
                <w:szCs w:val="16"/>
              </w:rPr>
              <w:t>1</w:t>
            </w:r>
            <w:r>
              <w:rPr>
                <w:rFonts w:ascii="Century Gothic" w:hAnsi="Century Gothic" w:cs="Arial"/>
                <w:b/>
                <w:sz w:val="16"/>
                <w:szCs w:val="16"/>
              </w:rPr>
              <w:t>6</w:t>
            </w:r>
            <w:r w:rsidRPr="00403582">
              <w:rPr>
                <w:rFonts w:ascii="Century Gothic" w:hAnsi="Century Gothic" w:cs="Arial"/>
                <w:b/>
                <w:sz w:val="16"/>
                <w:szCs w:val="16"/>
              </w:rPr>
              <w:tab/>
              <w:t>M</w:t>
            </w:r>
            <w:r w:rsidR="00FD123B">
              <w:rPr>
                <w:rFonts w:ascii="Century Gothic" w:hAnsi="Century Gothic" w:cs="Arial"/>
                <w:b/>
                <w:sz w:val="16"/>
                <w:szCs w:val="16"/>
              </w:rPr>
              <w:t>1</w:t>
            </w:r>
            <w:r>
              <w:rPr>
                <w:rFonts w:ascii="Century Gothic" w:hAnsi="Century Gothic" w:cs="Arial"/>
                <w:b/>
                <w:sz w:val="16"/>
                <w:szCs w:val="16"/>
              </w:rPr>
              <w:t>6</w:t>
            </w:r>
          </w:p>
        </w:tc>
        <w:tc>
          <w:tcPr>
            <w:tcW w:w="3626" w:type="dxa"/>
            <w:shd w:val="clear" w:color="auto" w:fill="D9D9D9" w:themeFill="background1" w:themeFillShade="D9"/>
            <w:noWrap/>
            <w:vAlign w:val="center"/>
          </w:tcPr>
          <w:p w14:paraId="7412ED96" w14:textId="77777777" w:rsidR="00460056" w:rsidRPr="00403582" w:rsidRDefault="00460056" w:rsidP="000F30FF">
            <w:pPr>
              <w:rPr>
                <w:rFonts w:ascii="Century Gothic" w:hAnsi="Century Gothic" w:cs="Arial"/>
                <w:b/>
                <w:sz w:val="16"/>
                <w:szCs w:val="16"/>
              </w:rPr>
            </w:pPr>
          </w:p>
        </w:tc>
        <w:tc>
          <w:tcPr>
            <w:tcW w:w="1417" w:type="dxa"/>
            <w:shd w:val="clear" w:color="auto" w:fill="D9D9D9" w:themeFill="background1" w:themeFillShade="D9"/>
            <w:noWrap/>
            <w:vAlign w:val="center"/>
          </w:tcPr>
          <w:p w14:paraId="15319426" w14:textId="77777777" w:rsidR="00460056" w:rsidRPr="00403582" w:rsidRDefault="00460056" w:rsidP="000F30FF">
            <w:pPr>
              <w:jc w:val="center"/>
              <w:rPr>
                <w:rFonts w:ascii="Century Gothic" w:hAnsi="Century Gothic" w:cs="Arial"/>
                <w:b/>
                <w:sz w:val="16"/>
                <w:szCs w:val="16"/>
              </w:rPr>
            </w:pPr>
          </w:p>
        </w:tc>
        <w:tc>
          <w:tcPr>
            <w:tcW w:w="1418" w:type="dxa"/>
            <w:shd w:val="clear" w:color="auto" w:fill="D9D9D9" w:themeFill="background1" w:themeFillShade="D9"/>
            <w:noWrap/>
            <w:vAlign w:val="center"/>
          </w:tcPr>
          <w:p w14:paraId="2A0D24A3" w14:textId="77777777" w:rsidR="00460056" w:rsidRPr="00403582" w:rsidRDefault="00460056" w:rsidP="000F30FF">
            <w:pPr>
              <w:jc w:val="center"/>
              <w:rPr>
                <w:rFonts w:ascii="Century Gothic" w:hAnsi="Century Gothic" w:cs="Calibri"/>
                <w:b/>
                <w:sz w:val="16"/>
                <w:szCs w:val="16"/>
              </w:rPr>
            </w:pPr>
            <w:r>
              <w:rPr>
                <w:rFonts w:ascii="Century Gothic" w:hAnsi="Century Gothic" w:cs="Calibri"/>
                <w:b/>
                <w:sz w:val="16"/>
                <w:szCs w:val="16"/>
              </w:rPr>
              <w:t>32,07</w:t>
            </w:r>
          </w:p>
        </w:tc>
        <w:tc>
          <w:tcPr>
            <w:tcW w:w="1559" w:type="dxa"/>
            <w:shd w:val="clear" w:color="auto" w:fill="D9D9D9" w:themeFill="background1" w:themeFillShade="D9"/>
            <w:noWrap/>
            <w:vAlign w:val="center"/>
          </w:tcPr>
          <w:p w14:paraId="554348D8" w14:textId="6311CAAF" w:rsidR="00460056" w:rsidRPr="00403582" w:rsidRDefault="000F30FF" w:rsidP="000F30FF">
            <w:pPr>
              <w:jc w:val="center"/>
              <w:rPr>
                <w:rFonts w:ascii="Century Gothic" w:hAnsi="Century Gothic" w:cs="Calibri"/>
                <w:b/>
                <w:sz w:val="16"/>
                <w:szCs w:val="16"/>
              </w:rPr>
            </w:pPr>
            <w:r>
              <w:rPr>
                <w:rFonts w:ascii="Century Gothic" w:hAnsi="Century Gothic" w:cs="Calibri"/>
                <w:b/>
                <w:sz w:val="16"/>
                <w:szCs w:val="16"/>
              </w:rPr>
              <w:t>6,08</w:t>
            </w:r>
          </w:p>
        </w:tc>
      </w:tr>
      <w:tr w:rsidR="00460056" w:rsidRPr="00FC6212" w14:paraId="26AED364" w14:textId="77777777" w:rsidTr="00512EFE">
        <w:trPr>
          <w:trHeight w:val="162"/>
        </w:trPr>
        <w:tc>
          <w:tcPr>
            <w:tcW w:w="1701" w:type="dxa"/>
            <w:shd w:val="clear" w:color="auto" w:fill="FFFFFF" w:themeFill="background1"/>
            <w:noWrap/>
            <w:vAlign w:val="center"/>
          </w:tcPr>
          <w:p w14:paraId="0A8BDD70" w14:textId="1E30A44F" w:rsidR="00460056" w:rsidRPr="00403582" w:rsidRDefault="00460056" w:rsidP="000F30FF">
            <w:pPr>
              <w:jc w:val="center"/>
              <w:rPr>
                <w:rFonts w:ascii="Century Gothic" w:hAnsi="Century Gothic" w:cs="Arial"/>
                <w:sz w:val="16"/>
                <w:szCs w:val="16"/>
              </w:rPr>
            </w:pPr>
            <w:r w:rsidRPr="00403582">
              <w:rPr>
                <w:rFonts w:ascii="Century Gothic" w:hAnsi="Century Gothic" w:cs="Arial"/>
                <w:sz w:val="16"/>
                <w:szCs w:val="16"/>
              </w:rPr>
              <w:t>M</w:t>
            </w:r>
            <w:r w:rsidR="00FD123B">
              <w:rPr>
                <w:rFonts w:ascii="Century Gothic" w:hAnsi="Century Gothic" w:cs="Arial"/>
                <w:sz w:val="16"/>
                <w:szCs w:val="16"/>
              </w:rPr>
              <w:t>1</w:t>
            </w:r>
            <w:r>
              <w:rPr>
                <w:rFonts w:ascii="Century Gothic" w:hAnsi="Century Gothic" w:cs="Arial"/>
                <w:sz w:val="16"/>
                <w:szCs w:val="16"/>
              </w:rPr>
              <w:t>6</w:t>
            </w:r>
            <w:r w:rsidRPr="00403582">
              <w:rPr>
                <w:rFonts w:ascii="Century Gothic" w:hAnsi="Century Gothic" w:cs="Arial"/>
                <w:sz w:val="16"/>
                <w:szCs w:val="16"/>
              </w:rPr>
              <w:t>.01</w:t>
            </w:r>
          </w:p>
        </w:tc>
        <w:tc>
          <w:tcPr>
            <w:tcW w:w="3626" w:type="dxa"/>
            <w:shd w:val="clear" w:color="auto" w:fill="FFFFFF" w:themeFill="background1"/>
            <w:noWrap/>
            <w:vAlign w:val="center"/>
          </w:tcPr>
          <w:p w14:paraId="32BAD19A" w14:textId="77777777" w:rsidR="00460056" w:rsidRPr="00403582" w:rsidRDefault="00460056" w:rsidP="000F30FF">
            <w:pPr>
              <w:rPr>
                <w:rFonts w:ascii="Century Gothic" w:hAnsi="Century Gothic" w:cs="Arial"/>
                <w:sz w:val="16"/>
                <w:szCs w:val="16"/>
              </w:rPr>
            </w:pPr>
            <w:r>
              <w:rPr>
                <w:rFonts w:ascii="Century Gothic" w:hAnsi="Century Gothic" w:cs="Arial"/>
                <w:sz w:val="16"/>
                <w:szCs w:val="16"/>
              </w:rPr>
              <w:t>KORYTARZ</w:t>
            </w:r>
          </w:p>
        </w:tc>
        <w:tc>
          <w:tcPr>
            <w:tcW w:w="1417" w:type="dxa"/>
            <w:shd w:val="clear" w:color="auto" w:fill="FFFFFF" w:themeFill="background1"/>
            <w:noWrap/>
            <w:vAlign w:val="center"/>
          </w:tcPr>
          <w:p w14:paraId="4407D876" w14:textId="77777777" w:rsidR="00460056" w:rsidRPr="00403582" w:rsidRDefault="00460056" w:rsidP="000F30FF">
            <w:pPr>
              <w:jc w:val="center"/>
              <w:rPr>
                <w:rFonts w:ascii="Century Gothic" w:hAnsi="Century Gothic" w:cs="Arial"/>
                <w:sz w:val="16"/>
                <w:szCs w:val="16"/>
              </w:rPr>
            </w:pPr>
            <w:r>
              <w:rPr>
                <w:rFonts w:ascii="Century Gothic" w:hAnsi="Century Gothic" w:cs="Arial"/>
                <w:sz w:val="16"/>
                <w:szCs w:val="16"/>
              </w:rPr>
              <w:t>4,26</w:t>
            </w:r>
          </w:p>
        </w:tc>
        <w:tc>
          <w:tcPr>
            <w:tcW w:w="1418" w:type="dxa"/>
            <w:vMerge w:val="restart"/>
            <w:shd w:val="clear" w:color="auto" w:fill="FFFFFF" w:themeFill="background1"/>
            <w:noWrap/>
            <w:vAlign w:val="center"/>
          </w:tcPr>
          <w:p w14:paraId="7C0806B2" w14:textId="77777777" w:rsidR="00460056" w:rsidRPr="00403582" w:rsidRDefault="00460056" w:rsidP="000F30FF">
            <w:pPr>
              <w:jc w:val="center"/>
              <w:rPr>
                <w:rFonts w:ascii="Century Gothic" w:hAnsi="Century Gothic" w:cs="Calibri"/>
                <w:color w:val="FF0000"/>
                <w:sz w:val="16"/>
                <w:szCs w:val="16"/>
              </w:rPr>
            </w:pPr>
          </w:p>
        </w:tc>
        <w:tc>
          <w:tcPr>
            <w:tcW w:w="1559" w:type="dxa"/>
            <w:vMerge w:val="restart"/>
            <w:shd w:val="clear" w:color="auto" w:fill="FFFFFF" w:themeFill="background1"/>
            <w:noWrap/>
            <w:vAlign w:val="center"/>
          </w:tcPr>
          <w:p w14:paraId="5AF5E714" w14:textId="77777777" w:rsidR="00460056" w:rsidRPr="00403582" w:rsidRDefault="00460056" w:rsidP="000F30FF">
            <w:pPr>
              <w:jc w:val="center"/>
              <w:rPr>
                <w:rFonts w:ascii="Century Gothic" w:hAnsi="Century Gothic" w:cs="Calibri"/>
                <w:color w:val="FF0000"/>
                <w:sz w:val="16"/>
                <w:szCs w:val="16"/>
              </w:rPr>
            </w:pPr>
          </w:p>
        </w:tc>
      </w:tr>
      <w:tr w:rsidR="00460056" w:rsidRPr="00FC6212" w14:paraId="6CCA3E64" w14:textId="77777777" w:rsidTr="00512EFE">
        <w:trPr>
          <w:trHeight w:val="162"/>
        </w:trPr>
        <w:tc>
          <w:tcPr>
            <w:tcW w:w="1701" w:type="dxa"/>
            <w:shd w:val="clear" w:color="auto" w:fill="FFFFFF" w:themeFill="background1"/>
            <w:noWrap/>
            <w:vAlign w:val="center"/>
          </w:tcPr>
          <w:p w14:paraId="1BF0771A" w14:textId="4B1C2F8F" w:rsidR="00460056" w:rsidRPr="00403582" w:rsidRDefault="00460056" w:rsidP="000F30FF">
            <w:pPr>
              <w:jc w:val="center"/>
              <w:rPr>
                <w:rFonts w:ascii="Century Gothic" w:hAnsi="Century Gothic" w:cs="Arial"/>
                <w:sz w:val="16"/>
                <w:szCs w:val="16"/>
              </w:rPr>
            </w:pPr>
            <w:r w:rsidRPr="00403582">
              <w:rPr>
                <w:rFonts w:ascii="Century Gothic" w:hAnsi="Century Gothic" w:cs="Arial"/>
                <w:sz w:val="16"/>
                <w:szCs w:val="16"/>
              </w:rPr>
              <w:t>M</w:t>
            </w:r>
            <w:r w:rsidR="00FD123B">
              <w:rPr>
                <w:rFonts w:ascii="Century Gothic" w:hAnsi="Century Gothic" w:cs="Arial"/>
                <w:sz w:val="16"/>
                <w:szCs w:val="16"/>
              </w:rPr>
              <w:t>1</w:t>
            </w:r>
            <w:r>
              <w:rPr>
                <w:rFonts w:ascii="Century Gothic" w:hAnsi="Century Gothic" w:cs="Arial"/>
                <w:sz w:val="16"/>
                <w:szCs w:val="16"/>
              </w:rPr>
              <w:t>6</w:t>
            </w:r>
            <w:r w:rsidRPr="00403582">
              <w:rPr>
                <w:rFonts w:ascii="Century Gothic" w:hAnsi="Century Gothic" w:cs="Arial"/>
                <w:sz w:val="16"/>
                <w:szCs w:val="16"/>
              </w:rPr>
              <w:t>.02</w:t>
            </w:r>
          </w:p>
        </w:tc>
        <w:tc>
          <w:tcPr>
            <w:tcW w:w="3626" w:type="dxa"/>
            <w:shd w:val="clear" w:color="auto" w:fill="FFFFFF" w:themeFill="background1"/>
            <w:noWrap/>
            <w:vAlign w:val="center"/>
          </w:tcPr>
          <w:p w14:paraId="7315D6C4" w14:textId="77777777" w:rsidR="00460056" w:rsidRPr="00403582" w:rsidRDefault="00460056" w:rsidP="000F30FF">
            <w:pPr>
              <w:rPr>
                <w:rFonts w:ascii="Century Gothic" w:hAnsi="Century Gothic" w:cs="Arial"/>
                <w:sz w:val="16"/>
                <w:szCs w:val="16"/>
              </w:rPr>
            </w:pPr>
            <w:r w:rsidRPr="00403582">
              <w:rPr>
                <w:rFonts w:ascii="Century Gothic" w:hAnsi="Century Gothic" w:cs="Arial"/>
                <w:sz w:val="16"/>
                <w:szCs w:val="16"/>
              </w:rPr>
              <w:t>POKÓJ DZIENNY</w:t>
            </w:r>
          </w:p>
        </w:tc>
        <w:tc>
          <w:tcPr>
            <w:tcW w:w="1417" w:type="dxa"/>
            <w:shd w:val="clear" w:color="auto" w:fill="FFFFFF" w:themeFill="background1"/>
            <w:noWrap/>
            <w:vAlign w:val="center"/>
          </w:tcPr>
          <w:p w14:paraId="27DD117E" w14:textId="77777777" w:rsidR="00460056" w:rsidRPr="00403582" w:rsidRDefault="00460056" w:rsidP="000F30FF">
            <w:pPr>
              <w:jc w:val="center"/>
              <w:rPr>
                <w:rFonts w:ascii="Century Gothic" w:hAnsi="Century Gothic" w:cs="Arial"/>
                <w:sz w:val="16"/>
                <w:szCs w:val="16"/>
              </w:rPr>
            </w:pPr>
            <w:r>
              <w:rPr>
                <w:rFonts w:ascii="Century Gothic" w:hAnsi="Century Gothic" w:cs="Arial"/>
                <w:sz w:val="16"/>
                <w:szCs w:val="16"/>
              </w:rPr>
              <w:t>14,75</w:t>
            </w:r>
          </w:p>
        </w:tc>
        <w:tc>
          <w:tcPr>
            <w:tcW w:w="1418" w:type="dxa"/>
            <w:vMerge/>
            <w:shd w:val="clear" w:color="auto" w:fill="FFFFFF" w:themeFill="background1"/>
            <w:noWrap/>
            <w:vAlign w:val="center"/>
          </w:tcPr>
          <w:p w14:paraId="66F4E504" w14:textId="77777777" w:rsidR="00460056" w:rsidRPr="00403582" w:rsidRDefault="00460056" w:rsidP="000F30FF">
            <w:pPr>
              <w:jc w:val="center"/>
              <w:rPr>
                <w:rFonts w:ascii="Century Gothic" w:hAnsi="Century Gothic" w:cs="Calibri"/>
                <w:color w:val="FF0000"/>
                <w:sz w:val="16"/>
                <w:szCs w:val="16"/>
              </w:rPr>
            </w:pPr>
          </w:p>
        </w:tc>
        <w:tc>
          <w:tcPr>
            <w:tcW w:w="1559" w:type="dxa"/>
            <w:vMerge/>
            <w:shd w:val="clear" w:color="auto" w:fill="FFFFFF" w:themeFill="background1"/>
            <w:noWrap/>
            <w:vAlign w:val="center"/>
          </w:tcPr>
          <w:p w14:paraId="5C02A6EA" w14:textId="77777777" w:rsidR="00460056" w:rsidRPr="00403582" w:rsidRDefault="00460056" w:rsidP="000F30FF">
            <w:pPr>
              <w:jc w:val="center"/>
              <w:rPr>
                <w:rFonts w:ascii="Century Gothic" w:hAnsi="Century Gothic" w:cs="Calibri"/>
                <w:color w:val="FF0000"/>
                <w:sz w:val="16"/>
                <w:szCs w:val="16"/>
              </w:rPr>
            </w:pPr>
          </w:p>
        </w:tc>
      </w:tr>
      <w:tr w:rsidR="00460056" w:rsidRPr="00FC6212" w14:paraId="228250BD" w14:textId="77777777" w:rsidTr="00512EFE">
        <w:trPr>
          <w:trHeight w:val="162"/>
        </w:trPr>
        <w:tc>
          <w:tcPr>
            <w:tcW w:w="1701" w:type="dxa"/>
            <w:shd w:val="clear" w:color="auto" w:fill="FFFFFF" w:themeFill="background1"/>
            <w:noWrap/>
            <w:vAlign w:val="center"/>
          </w:tcPr>
          <w:p w14:paraId="25C864F0" w14:textId="13595805" w:rsidR="00460056" w:rsidRPr="00403582" w:rsidRDefault="00460056" w:rsidP="000F30FF">
            <w:pPr>
              <w:jc w:val="center"/>
              <w:rPr>
                <w:rFonts w:ascii="Century Gothic" w:hAnsi="Century Gothic" w:cs="Arial"/>
                <w:sz w:val="16"/>
                <w:szCs w:val="16"/>
              </w:rPr>
            </w:pPr>
            <w:r w:rsidRPr="00403582">
              <w:rPr>
                <w:rFonts w:ascii="Century Gothic" w:hAnsi="Century Gothic" w:cs="Arial"/>
                <w:sz w:val="16"/>
                <w:szCs w:val="16"/>
              </w:rPr>
              <w:t>M</w:t>
            </w:r>
            <w:r w:rsidR="00FD123B">
              <w:rPr>
                <w:rFonts w:ascii="Century Gothic" w:hAnsi="Century Gothic" w:cs="Arial"/>
                <w:sz w:val="16"/>
                <w:szCs w:val="16"/>
              </w:rPr>
              <w:t>1</w:t>
            </w:r>
            <w:r>
              <w:rPr>
                <w:rFonts w:ascii="Century Gothic" w:hAnsi="Century Gothic" w:cs="Arial"/>
                <w:sz w:val="16"/>
                <w:szCs w:val="16"/>
              </w:rPr>
              <w:t>6</w:t>
            </w:r>
            <w:r w:rsidRPr="00403582">
              <w:rPr>
                <w:rFonts w:ascii="Century Gothic" w:hAnsi="Century Gothic" w:cs="Arial"/>
                <w:sz w:val="16"/>
                <w:szCs w:val="16"/>
              </w:rPr>
              <w:t>.03</w:t>
            </w:r>
          </w:p>
        </w:tc>
        <w:tc>
          <w:tcPr>
            <w:tcW w:w="3626" w:type="dxa"/>
            <w:shd w:val="clear" w:color="auto" w:fill="FFFFFF" w:themeFill="background1"/>
            <w:noWrap/>
            <w:vAlign w:val="center"/>
          </w:tcPr>
          <w:p w14:paraId="13D5002A" w14:textId="77777777" w:rsidR="00460056" w:rsidRPr="00403582" w:rsidRDefault="00460056" w:rsidP="000F30FF">
            <w:pPr>
              <w:rPr>
                <w:rFonts w:ascii="Century Gothic" w:hAnsi="Century Gothic" w:cs="Arial"/>
                <w:sz w:val="16"/>
                <w:szCs w:val="16"/>
              </w:rPr>
            </w:pPr>
            <w:r>
              <w:rPr>
                <w:rFonts w:ascii="Century Gothic" w:hAnsi="Century Gothic" w:cs="Arial"/>
                <w:sz w:val="16"/>
                <w:szCs w:val="16"/>
              </w:rPr>
              <w:t>KUCHNIA</w:t>
            </w:r>
          </w:p>
        </w:tc>
        <w:tc>
          <w:tcPr>
            <w:tcW w:w="1417" w:type="dxa"/>
            <w:shd w:val="clear" w:color="auto" w:fill="FFFFFF" w:themeFill="background1"/>
            <w:noWrap/>
            <w:vAlign w:val="center"/>
          </w:tcPr>
          <w:p w14:paraId="6D740ED7" w14:textId="77777777" w:rsidR="00460056" w:rsidRPr="00403582" w:rsidRDefault="00460056" w:rsidP="000F30FF">
            <w:pPr>
              <w:jc w:val="center"/>
              <w:rPr>
                <w:rFonts w:ascii="Century Gothic" w:hAnsi="Century Gothic" w:cs="Arial"/>
                <w:sz w:val="16"/>
                <w:szCs w:val="16"/>
              </w:rPr>
            </w:pPr>
            <w:r>
              <w:rPr>
                <w:rFonts w:ascii="Century Gothic" w:hAnsi="Century Gothic" w:cs="Arial"/>
                <w:sz w:val="16"/>
                <w:szCs w:val="16"/>
              </w:rPr>
              <w:t>7,67</w:t>
            </w:r>
          </w:p>
        </w:tc>
        <w:tc>
          <w:tcPr>
            <w:tcW w:w="1418" w:type="dxa"/>
            <w:vMerge/>
            <w:shd w:val="clear" w:color="auto" w:fill="FFFFFF" w:themeFill="background1"/>
            <w:noWrap/>
            <w:vAlign w:val="center"/>
          </w:tcPr>
          <w:p w14:paraId="186A482B" w14:textId="77777777" w:rsidR="00460056" w:rsidRPr="00403582" w:rsidRDefault="00460056" w:rsidP="000F30FF">
            <w:pPr>
              <w:jc w:val="center"/>
              <w:rPr>
                <w:rFonts w:ascii="Century Gothic" w:hAnsi="Century Gothic" w:cs="Calibri"/>
                <w:color w:val="FF0000"/>
                <w:sz w:val="16"/>
                <w:szCs w:val="16"/>
              </w:rPr>
            </w:pPr>
          </w:p>
        </w:tc>
        <w:tc>
          <w:tcPr>
            <w:tcW w:w="1559" w:type="dxa"/>
            <w:vMerge/>
            <w:shd w:val="clear" w:color="auto" w:fill="FFFFFF" w:themeFill="background1"/>
            <w:noWrap/>
            <w:vAlign w:val="center"/>
          </w:tcPr>
          <w:p w14:paraId="405F490D" w14:textId="77777777" w:rsidR="00460056" w:rsidRPr="00403582" w:rsidRDefault="00460056" w:rsidP="000F30FF">
            <w:pPr>
              <w:jc w:val="center"/>
              <w:rPr>
                <w:rFonts w:ascii="Century Gothic" w:hAnsi="Century Gothic" w:cs="Calibri"/>
                <w:color w:val="FF0000"/>
                <w:sz w:val="16"/>
                <w:szCs w:val="16"/>
              </w:rPr>
            </w:pPr>
          </w:p>
        </w:tc>
      </w:tr>
      <w:tr w:rsidR="00460056" w:rsidRPr="00FC6212" w14:paraId="49565E17" w14:textId="77777777" w:rsidTr="00512EFE">
        <w:trPr>
          <w:trHeight w:val="162"/>
        </w:trPr>
        <w:tc>
          <w:tcPr>
            <w:tcW w:w="1701" w:type="dxa"/>
            <w:shd w:val="clear" w:color="auto" w:fill="FFFFFF" w:themeFill="background1"/>
            <w:noWrap/>
            <w:vAlign w:val="center"/>
          </w:tcPr>
          <w:p w14:paraId="7C603467" w14:textId="65926DD6" w:rsidR="00460056" w:rsidRPr="00403582" w:rsidRDefault="00460056" w:rsidP="000F30FF">
            <w:pPr>
              <w:jc w:val="center"/>
              <w:rPr>
                <w:rFonts w:ascii="Century Gothic" w:hAnsi="Century Gothic" w:cs="Arial"/>
                <w:sz w:val="16"/>
                <w:szCs w:val="16"/>
              </w:rPr>
            </w:pPr>
            <w:r w:rsidRPr="00403582">
              <w:rPr>
                <w:rFonts w:ascii="Century Gothic" w:hAnsi="Century Gothic" w:cs="Arial"/>
                <w:sz w:val="16"/>
                <w:szCs w:val="16"/>
              </w:rPr>
              <w:t>M</w:t>
            </w:r>
            <w:r w:rsidR="00FD123B">
              <w:rPr>
                <w:rFonts w:ascii="Century Gothic" w:hAnsi="Century Gothic" w:cs="Arial"/>
                <w:sz w:val="16"/>
                <w:szCs w:val="16"/>
              </w:rPr>
              <w:t>1</w:t>
            </w:r>
            <w:r>
              <w:rPr>
                <w:rFonts w:ascii="Century Gothic" w:hAnsi="Century Gothic" w:cs="Arial"/>
                <w:sz w:val="16"/>
                <w:szCs w:val="16"/>
              </w:rPr>
              <w:t>6</w:t>
            </w:r>
            <w:r w:rsidRPr="00403582">
              <w:rPr>
                <w:rFonts w:ascii="Century Gothic" w:hAnsi="Century Gothic" w:cs="Arial"/>
                <w:sz w:val="16"/>
                <w:szCs w:val="16"/>
              </w:rPr>
              <w:t>.04</w:t>
            </w:r>
          </w:p>
        </w:tc>
        <w:tc>
          <w:tcPr>
            <w:tcW w:w="3626" w:type="dxa"/>
            <w:shd w:val="clear" w:color="auto" w:fill="FFFFFF" w:themeFill="background1"/>
            <w:noWrap/>
            <w:vAlign w:val="center"/>
          </w:tcPr>
          <w:p w14:paraId="11C75A24" w14:textId="5009790D" w:rsidR="00460056" w:rsidRPr="00403582" w:rsidRDefault="00460056" w:rsidP="000F30FF">
            <w:pPr>
              <w:rPr>
                <w:rFonts w:ascii="Century Gothic" w:hAnsi="Century Gothic" w:cs="Arial"/>
                <w:sz w:val="16"/>
                <w:szCs w:val="16"/>
              </w:rPr>
            </w:pPr>
            <w:r w:rsidRPr="00403582">
              <w:rPr>
                <w:rFonts w:ascii="Century Gothic" w:hAnsi="Century Gothic" w:cs="Arial"/>
                <w:sz w:val="16"/>
                <w:szCs w:val="16"/>
              </w:rPr>
              <w:t>ŁAZIENKA</w:t>
            </w:r>
          </w:p>
        </w:tc>
        <w:tc>
          <w:tcPr>
            <w:tcW w:w="1417" w:type="dxa"/>
            <w:shd w:val="clear" w:color="auto" w:fill="FFFFFF" w:themeFill="background1"/>
            <w:noWrap/>
            <w:vAlign w:val="center"/>
          </w:tcPr>
          <w:p w14:paraId="27D9E155" w14:textId="77777777" w:rsidR="00460056" w:rsidRPr="00403582" w:rsidRDefault="00460056" w:rsidP="000F30FF">
            <w:pPr>
              <w:jc w:val="center"/>
              <w:rPr>
                <w:rFonts w:ascii="Century Gothic" w:hAnsi="Century Gothic" w:cs="Arial"/>
                <w:sz w:val="16"/>
                <w:szCs w:val="16"/>
              </w:rPr>
            </w:pPr>
            <w:r>
              <w:rPr>
                <w:rFonts w:ascii="Century Gothic" w:hAnsi="Century Gothic" w:cs="Arial"/>
                <w:sz w:val="16"/>
                <w:szCs w:val="16"/>
              </w:rPr>
              <w:t>5,39</w:t>
            </w:r>
          </w:p>
        </w:tc>
        <w:tc>
          <w:tcPr>
            <w:tcW w:w="1418" w:type="dxa"/>
            <w:vMerge/>
            <w:shd w:val="clear" w:color="auto" w:fill="FFFFFF" w:themeFill="background1"/>
            <w:noWrap/>
            <w:vAlign w:val="center"/>
          </w:tcPr>
          <w:p w14:paraId="6CA653F1" w14:textId="77777777" w:rsidR="00460056" w:rsidRPr="00403582" w:rsidRDefault="00460056" w:rsidP="000F30FF">
            <w:pPr>
              <w:jc w:val="center"/>
              <w:rPr>
                <w:rFonts w:ascii="Century Gothic" w:hAnsi="Century Gothic" w:cs="Calibri"/>
                <w:color w:val="FF0000"/>
                <w:sz w:val="16"/>
                <w:szCs w:val="16"/>
              </w:rPr>
            </w:pPr>
          </w:p>
        </w:tc>
        <w:tc>
          <w:tcPr>
            <w:tcW w:w="1559" w:type="dxa"/>
            <w:vMerge/>
            <w:shd w:val="clear" w:color="auto" w:fill="FFFFFF" w:themeFill="background1"/>
            <w:noWrap/>
            <w:vAlign w:val="center"/>
          </w:tcPr>
          <w:p w14:paraId="43EF2B21" w14:textId="77777777" w:rsidR="00460056" w:rsidRPr="00403582" w:rsidRDefault="00460056" w:rsidP="000F30FF">
            <w:pPr>
              <w:jc w:val="center"/>
              <w:rPr>
                <w:rFonts w:ascii="Century Gothic" w:hAnsi="Century Gothic" w:cs="Calibri"/>
                <w:color w:val="FF0000"/>
                <w:sz w:val="16"/>
                <w:szCs w:val="16"/>
              </w:rPr>
            </w:pPr>
          </w:p>
        </w:tc>
      </w:tr>
      <w:tr w:rsidR="00460056" w:rsidRPr="00FC6212" w14:paraId="406C1CB2" w14:textId="77777777" w:rsidTr="00512EFE">
        <w:trPr>
          <w:trHeight w:val="162"/>
        </w:trPr>
        <w:tc>
          <w:tcPr>
            <w:tcW w:w="1701" w:type="dxa"/>
            <w:shd w:val="clear" w:color="auto" w:fill="D9D9D9" w:themeFill="background1" w:themeFillShade="D9"/>
            <w:noWrap/>
            <w:vAlign w:val="center"/>
          </w:tcPr>
          <w:p w14:paraId="11646EAD" w14:textId="537ACA67" w:rsidR="00460056" w:rsidRPr="00403582" w:rsidRDefault="00460056" w:rsidP="000F30FF">
            <w:pPr>
              <w:jc w:val="center"/>
              <w:rPr>
                <w:rFonts w:ascii="Century Gothic" w:hAnsi="Century Gothic" w:cs="Arial"/>
                <w:b/>
                <w:sz w:val="16"/>
                <w:szCs w:val="16"/>
              </w:rPr>
            </w:pPr>
            <w:r w:rsidRPr="00403582">
              <w:rPr>
                <w:rFonts w:ascii="Century Gothic" w:hAnsi="Century Gothic" w:cs="Arial"/>
                <w:b/>
                <w:sz w:val="16"/>
                <w:szCs w:val="16"/>
              </w:rPr>
              <w:t xml:space="preserve">Nr </w:t>
            </w:r>
            <w:r w:rsidR="00FD123B">
              <w:rPr>
                <w:rFonts w:ascii="Century Gothic" w:hAnsi="Century Gothic" w:cs="Arial"/>
                <w:b/>
                <w:sz w:val="16"/>
                <w:szCs w:val="16"/>
              </w:rPr>
              <w:t>1</w:t>
            </w:r>
            <w:r>
              <w:rPr>
                <w:rFonts w:ascii="Century Gothic" w:hAnsi="Century Gothic" w:cs="Arial"/>
                <w:b/>
                <w:sz w:val="16"/>
                <w:szCs w:val="16"/>
              </w:rPr>
              <w:t>7</w:t>
            </w:r>
            <w:r w:rsidRPr="00403582">
              <w:rPr>
                <w:rFonts w:ascii="Century Gothic" w:hAnsi="Century Gothic" w:cs="Arial"/>
                <w:b/>
                <w:sz w:val="16"/>
                <w:szCs w:val="16"/>
              </w:rPr>
              <w:tab/>
              <w:t>M</w:t>
            </w:r>
            <w:r w:rsidR="00FD123B">
              <w:rPr>
                <w:rFonts w:ascii="Century Gothic" w:hAnsi="Century Gothic" w:cs="Arial"/>
                <w:b/>
                <w:sz w:val="16"/>
                <w:szCs w:val="16"/>
              </w:rPr>
              <w:t>1</w:t>
            </w:r>
            <w:r>
              <w:rPr>
                <w:rFonts w:ascii="Century Gothic" w:hAnsi="Century Gothic" w:cs="Arial"/>
                <w:b/>
                <w:sz w:val="16"/>
                <w:szCs w:val="16"/>
              </w:rPr>
              <w:t>7</w:t>
            </w:r>
          </w:p>
        </w:tc>
        <w:tc>
          <w:tcPr>
            <w:tcW w:w="3626" w:type="dxa"/>
            <w:shd w:val="clear" w:color="auto" w:fill="D9D9D9" w:themeFill="background1" w:themeFillShade="D9"/>
            <w:noWrap/>
            <w:vAlign w:val="center"/>
          </w:tcPr>
          <w:p w14:paraId="54F69FEA" w14:textId="77777777" w:rsidR="00460056" w:rsidRPr="00403582" w:rsidRDefault="00460056" w:rsidP="000F30FF">
            <w:pPr>
              <w:rPr>
                <w:rFonts w:ascii="Century Gothic" w:hAnsi="Century Gothic" w:cs="Arial"/>
                <w:b/>
                <w:sz w:val="16"/>
                <w:szCs w:val="16"/>
              </w:rPr>
            </w:pPr>
          </w:p>
        </w:tc>
        <w:tc>
          <w:tcPr>
            <w:tcW w:w="1417" w:type="dxa"/>
            <w:shd w:val="clear" w:color="auto" w:fill="D9D9D9" w:themeFill="background1" w:themeFillShade="D9"/>
            <w:noWrap/>
            <w:vAlign w:val="center"/>
          </w:tcPr>
          <w:p w14:paraId="1461AF46" w14:textId="77777777" w:rsidR="00460056" w:rsidRPr="00403582" w:rsidRDefault="00460056" w:rsidP="000F30FF">
            <w:pPr>
              <w:jc w:val="center"/>
              <w:rPr>
                <w:rFonts w:ascii="Century Gothic" w:hAnsi="Century Gothic" w:cs="Arial"/>
                <w:b/>
                <w:sz w:val="16"/>
                <w:szCs w:val="16"/>
              </w:rPr>
            </w:pPr>
          </w:p>
        </w:tc>
        <w:tc>
          <w:tcPr>
            <w:tcW w:w="1418" w:type="dxa"/>
            <w:shd w:val="clear" w:color="auto" w:fill="D9D9D9" w:themeFill="background1" w:themeFillShade="D9"/>
            <w:noWrap/>
            <w:vAlign w:val="center"/>
          </w:tcPr>
          <w:p w14:paraId="028DCD0D" w14:textId="77777777" w:rsidR="00460056" w:rsidRPr="00403582" w:rsidRDefault="00460056" w:rsidP="000F30FF">
            <w:pPr>
              <w:jc w:val="center"/>
              <w:rPr>
                <w:rFonts w:ascii="Century Gothic" w:hAnsi="Century Gothic" w:cs="Calibri"/>
                <w:b/>
                <w:sz w:val="16"/>
                <w:szCs w:val="16"/>
              </w:rPr>
            </w:pPr>
            <w:r>
              <w:rPr>
                <w:rFonts w:ascii="Century Gothic" w:hAnsi="Century Gothic" w:cs="Calibri"/>
                <w:b/>
                <w:sz w:val="16"/>
                <w:szCs w:val="16"/>
              </w:rPr>
              <w:t>43,27</w:t>
            </w:r>
          </w:p>
        </w:tc>
        <w:tc>
          <w:tcPr>
            <w:tcW w:w="1559" w:type="dxa"/>
            <w:shd w:val="clear" w:color="auto" w:fill="D9D9D9" w:themeFill="background1" w:themeFillShade="D9"/>
            <w:noWrap/>
            <w:vAlign w:val="center"/>
          </w:tcPr>
          <w:p w14:paraId="15001D2E" w14:textId="4D90DA56" w:rsidR="00460056" w:rsidRPr="00403582" w:rsidRDefault="00414914" w:rsidP="000F30FF">
            <w:pPr>
              <w:jc w:val="center"/>
              <w:rPr>
                <w:rFonts w:ascii="Century Gothic" w:hAnsi="Century Gothic" w:cs="Calibri"/>
                <w:b/>
                <w:sz w:val="16"/>
                <w:szCs w:val="16"/>
              </w:rPr>
            </w:pPr>
            <w:r>
              <w:rPr>
                <w:rFonts w:ascii="Century Gothic" w:hAnsi="Century Gothic" w:cs="Calibri"/>
                <w:b/>
                <w:sz w:val="16"/>
                <w:szCs w:val="16"/>
              </w:rPr>
              <w:t>3,48</w:t>
            </w:r>
          </w:p>
        </w:tc>
      </w:tr>
      <w:tr w:rsidR="00460056" w:rsidRPr="00FC6212" w14:paraId="490E78F1" w14:textId="77777777" w:rsidTr="00512EFE">
        <w:trPr>
          <w:trHeight w:val="162"/>
        </w:trPr>
        <w:tc>
          <w:tcPr>
            <w:tcW w:w="1701" w:type="dxa"/>
            <w:shd w:val="clear" w:color="auto" w:fill="FFFFFF" w:themeFill="background1"/>
            <w:noWrap/>
            <w:vAlign w:val="center"/>
          </w:tcPr>
          <w:p w14:paraId="0E959EE0" w14:textId="4038641E" w:rsidR="00460056" w:rsidRPr="00403582" w:rsidRDefault="00460056" w:rsidP="000F30FF">
            <w:pPr>
              <w:jc w:val="center"/>
              <w:rPr>
                <w:rFonts w:ascii="Century Gothic" w:hAnsi="Century Gothic" w:cs="Arial"/>
                <w:sz w:val="16"/>
                <w:szCs w:val="16"/>
              </w:rPr>
            </w:pPr>
            <w:r w:rsidRPr="00403582">
              <w:rPr>
                <w:rFonts w:ascii="Century Gothic" w:hAnsi="Century Gothic" w:cs="Arial"/>
                <w:sz w:val="16"/>
                <w:szCs w:val="16"/>
              </w:rPr>
              <w:t>M</w:t>
            </w:r>
            <w:r w:rsidR="00FD123B">
              <w:rPr>
                <w:rFonts w:ascii="Century Gothic" w:hAnsi="Century Gothic" w:cs="Arial"/>
                <w:sz w:val="16"/>
                <w:szCs w:val="16"/>
              </w:rPr>
              <w:t>1</w:t>
            </w:r>
            <w:r>
              <w:rPr>
                <w:rFonts w:ascii="Century Gothic" w:hAnsi="Century Gothic" w:cs="Arial"/>
                <w:sz w:val="16"/>
                <w:szCs w:val="16"/>
              </w:rPr>
              <w:t>7</w:t>
            </w:r>
            <w:r w:rsidRPr="00403582">
              <w:rPr>
                <w:rFonts w:ascii="Century Gothic" w:hAnsi="Century Gothic" w:cs="Arial"/>
                <w:sz w:val="16"/>
                <w:szCs w:val="16"/>
              </w:rPr>
              <w:t>.01</w:t>
            </w:r>
          </w:p>
        </w:tc>
        <w:tc>
          <w:tcPr>
            <w:tcW w:w="3626" w:type="dxa"/>
            <w:shd w:val="clear" w:color="auto" w:fill="FFFFFF" w:themeFill="background1"/>
            <w:noWrap/>
            <w:vAlign w:val="center"/>
          </w:tcPr>
          <w:p w14:paraId="1CFCB26C" w14:textId="77777777" w:rsidR="00460056" w:rsidRPr="00403582" w:rsidRDefault="00460056" w:rsidP="000F30FF">
            <w:pPr>
              <w:rPr>
                <w:rFonts w:ascii="Century Gothic" w:hAnsi="Century Gothic" w:cs="Arial"/>
                <w:sz w:val="16"/>
                <w:szCs w:val="16"/>
              </w:rPr>
            </w:pPr>
            <w:r>
              <w:rPr>
                <w:rFonts w:ascii="Century Gothic" w:hAnsi="Century Gothic" w:cs="Arial"/>
                <w:sz w:val="16"/>
                <w:szCs w:val="16"/>
              </w:rPr>
              <w:t>KORYTARZ</w:t>
            </w:r>
          </w:p>
        </w:tc>
        <w:tc>
          <w:tcPr>
            <w:tcW w:w="1417" w:type="dxa"/>
            <w:shd w:val="clear" w:color="auto" w:fill="FFFFFF" w:themeFill="background1"/>
            <w:noWrap/>
            <w:vAlign w:val="center"/>
          </w:tcPr>
          <w:p w14:paraId="255591CF" w14:textId="77777777" w:rsidR="00460056" w:rsidRPr="00403582" w:rsidRDefault="00460056" w:rsidP="000F30FF">
            <w:pPr>
              <w:jc w:val="center"/>
              <w:rPr>
                <w:rFonts w:ascii="Century Gothic" w:hAnsi="Century Gothic" w:cs="Arial"/>
                <w:sz w:val="16"/>
                <w:szCs w:val="16"/>
              </w:rPr>
            </w:pPr>
            <w:r>
              <w:rPr>
                <w:rFonts w:ascii="Century Gothic" w:hAnsi="Century Gothic" w:cs="Arial"/>
                <w:sz w:val="16"/>
                <w:szCs w:val="16"/>
              </w:rPr>
              <w:t>7,74</w:t>
            </w:r>
          </w:p>
        </w:tc>
        <w:tc>
          <w:tcPr>
            <w:tcW w:w="1418" w:type="dxa"/>
            <w:vMerge w:val="restart"/>
            <w:shd w:val="clear" w:color="auto" w:fill="FFFFFF" w:themeFill="background1"/>
            <w:noWrap/>
            <w:vAlign w:val="center"/>
          </w:tcPr>
          <w:p w14:paraId="5EC76AFE" w14:textId="77777777" w:rsidR="00460056" w:rsidRPr="00403582" w:rsidRDefault="00460056" w:rsidP="000F30FF">
            <w:pPr>
              <w:jc w:val="center"/>
              <w:rPr>
                <w:rFonts w:ascii="Century Gothic" w:hAnsi="Century Gothic" w:cs="Calibri"/>
                <w:sz w:val="16"/>
                <w:szCs w:val="16"/>
              </w:rPr>
            </w:pPr>
          </w:p>
        </w:tc>
        <w:tc>
          <w:tcPr>
            <w:tcW w:w="1559" w:type="dxa"/>
            <w:vMerge w:val="restart"/>
            <w:shd w:val="clear" w:color="auto" w:fill="FFFFFF" w:themeFill="background1"/>
            <w:noWrap/>
            <w:vAlign w:val="center"/>
          </w:tcPr>
          <w:p w14:paraId="23608657" w14:textId="77777777" w:rsidR="00460056" w:rsidRPr="00403582" w:rsidRDefault="00460056" w:rsidP="000F30FF">
            <w:pPr>
              <w:jc w:val="center"/>
              <w:rPr>
                <w:rFonts w:ascii="Century Gothic" w:hAnsi="Century Gothic" w:cs="Calibri"/>
                <w:sz w:val="16"/>
                <w:szCs w:val="16"/>
              </w:rPr>
            </w:pPr>
          </w:p>
        </w:tc>
      </w:tr>
      <w:tr w:rsidR="00460056" w:rsidRPr="00FC6212" w14:paraId="552469DF" w14:textId="77777777" w:rsidTr="00512EFE">
        <w:trPr>
          <w:trHeight w:val="162"/>
        </w:trPr>
        <w:tc>
          <w:tcPr>
            <w:tcW w:w="1701" w:type="dxa"/>
            <w:shd w:val="clear" w:color="auto" w:fill="FFFFFF" w:themeFill="background1"/>
            <w:noWrap/>
            <w:vAlign w:val="center"/>
          </w:tcPr>
          <w:p w14:paraId="4B429E60" w14:textId="4E659DFA" w:rsidR="00460056" w:rsidRPr="00403582" w:rsidRDefault="00460056" w:rsidP="000F30FF">
            <w:pPr>
              <w:jc w:val="center"/>
              <w:rPr>
                <w:rFonts w:ascii="Century Gothic" w:hAnsi="Century Gothic" w:cs="Arial"/>
                <w:sz w:val="16"/>
                <w:szCs w:val="16"/>
              </w:rPr>
            </w:pPr>
            <w:r w:rsidRPr="00403582">
              <w:rPr>
                <w:rFonts w:ascii="Century Gothic" w:hAnsi="Century Gothic" w:cs="Arial"/>
                <w:sz w:val="16"/>
                <w:szCs w:val="16"/>
              </w:rPr>
              <w:t>M</w:t>
            </w:r>
            <w:r w:rsidR="00FD123B">
              <w:rPr>
                <w:rFonts w:ascii="Century Gothic" w:hAnsi="Century Gothic" w:cs="Arial"/>
                <w:sz w:val="16"/>
                <w:szCs w:val="16"/>
              </w:rPr>
              <w:t>1</w:t>
            </w:r>
            <w:r>
              <w:rPr>
                <w:rFonts w:ascii="Century Gothic" w:hAnsi="Century Gothic" w:cs="Arial"/>
                <w:sz w:val="16"/>
                <w:szCs w:val="16"/>
              </w:rPr>
              <w:t>7</w:t>
            </w:r>
            <w:r w:rsidRPr="00403582">
              <w:rPr>
                <w:rFonts w:ascii="Century Gothic" w:hAnsi="Century Gothic" w:cs="Arial"/>
                <w:sz w:val="16"/>
                <w:szCs w:val="16"/>
              </w:rPr>
              <w:t>.02</w:t>
            </w:r>
          </w:p>
        </w:tc>
        <w:tc>
          <w:tcPr>
            <w:tcW w:w="3626" w:type="dxa"/>
            <w:shd w:val="clear" w:color="auto" w:fill="FFFFFF" w:themeFill="background1"/>
            <w:noWrap/>
            <w:vAlign w:val="center"/>
          </w:tcPr>
          <w:p w14:paraId="55C2A722" w14:textId="77777777" w:rsidR="00460056" w:rsidRPr="00403582" w:rsidRDefault="00460056" w:rsidP="000F30FF">
            <w:pPr>
              <w:rPr>
                <w:rFonts w:ascii="Century Gothic" w:hAnsi="Century Gothic" w:cs="Arial"/>
                <w:sz w:val="16"/>
                <w:szCs w:val="16"/>
              </w:rPr>
            </w:pPr>
            <w:r w:rsidRPr="00403582">
              <w:rPr>
                <w:rFonts w:ascii="Century Gothic" w:hAnsi="Century Gothic" w:cs="Arial"/>
                <w:sz w:val="16"/>
                <w:szCs w:val="16"/>
              </w:rPr>
              <w:t>ŁAZIENKA</w:t>
            </w:r>
          </w:p>
        </w:tc>
        <w:tc>
          <w:tcPr>
            <w:tcW w:w="1417" w:type="dxa"/>
            <w:shd w:val="clear" w:color="auto" w:fill="FFFFFF" w:themeFill="background1"/>
            <w:noWrap/>
            <w:vAlign w:val="center"/>
          </w:tcPr>
          <w:p w14:paraId="2792B086" w14:textId="77777777" w:rsidR="00460056" w:rsidRPr="00403582" w:rsidRDefault="00460056" w:rsidP="000F30FF">
            <w:pPr>
              <w:jc w:val="center"/>
              <w:rPr>
                <w:rFonts w:ascii="Century Gothic" w:hAnsi="Century Gothic" w:cs="Arial"/>
                <w:sz w:val="16"/>
                <w:szCs w:val="16"/>
              </w:rPr>
            </w:pPr>
            <w:r>
              <w:rPr>
                <w:rFonts w:ascii="Century Gothic" w:hAnsi="Century Gothic" w:cs="Arial"/>
                <w:sz w:val="16"/>
                <w:szCs w:val="16"/>
              </w:rPr>
              <w:t>5,20</w:t>
            </w:r>
          </w:p>
        </w:tc>
        <w:tc>
          <w:tcPr>
            <w:tcW w:w="1418" w:type="dxa"/>
            <w:vMerge/>
            <w:shd w:val="clear" w:color="auto" w:fill="FFFFFF" w:themeFill="background1"/>
            <w:noWrap/>
            <w:vAlign w:val="center"/>
          </w:tcPr>
          <w:p w14:paraId="418AD11B" w14:textId="77777777" w:rsidR="00460056" w:rsidRPr="00403582" w:rsidRDefault="00460056" w:rsidP="000F30FF">
            <w:pPr>
              <w:jc w:val="center"/>
              <w:rPr>
                <w:rFonts w:ascii="Century Gothic" w:hAnsi="Century Gothic" w:cs="Calibri"/>
                <w:sz w:val="16"/>
                <w:szCs w:val="16"/>
              </w:rPr>
            </w:pPr>
          </w:p>
        </w:tc>
        <w:tc>
          <w:tcPr>
            <w:tcW w:w="1559" w:type="dxa"/>
            <w:vMerge/>
            <w:shd w:val="clear" w:color="auto" w:fill="FFFFFF" w:themeFill="background1"/>
            <w:noWrap/>
            <w:vAlign w:val="center"/>
          </w:tcPr>
          <w:p w14:paraId="0584DD24" w14:textId="77777777" w:rsidR="00460056" w:rsidRPr="00403582" w:rsidRDefault="00460056" w:rsidP="000F30FF">
            <w:pPr>
              <w:jc w:val="center"/>
              <w:rPr>
                <w:rFonts w:ascii="Century Gothic" w:hAnsi="Century Gothic" w:cs="Calibri"/>
                <w:sz w:val="16"/>
                <w:szCs w:val="16"/>
              </w:rPr>
            </w:pPr>
          </w:p>
        </w:tc>
      </w:tr>
      <w:tr w:rsidR="00460056" w:rsidRPr="00FC6212" w14:paraId="2EAFAA4D" w14:textId="77777777" w:rsidTr="00512EFE">
        <w:trPr>
          <w:trHeight w:val="162"/>
        </w:trPr>
        <w:tc>
          <w:tcPr>
            <w:tcW w:w="1701" w:type="dxa"/>
            <w:shd w:val="clear" w:color="auto" w:fill="FFFFFF" w:themeFill="background1"/>
            <w:noWrap/>
            <w:vAlign w:val="center"/>
          </w:tcPr>
          <w:p w14:paraId="70FE67E6" w14:textId="2B6A59D0" w:rsidR="00460056" w:rsidRPr="00403582" w:rsidRDefault="00460056" w:rsidP="000F30FF">
            <w:pPr>
              <w:jc w:val="center"/>
              <w:rPr>
                <w:rFonts w:ascii="Century Gothic" w:hAnsi="Century Gothic" w:cs="Arial"/>
                <w:sz w:val="16"/>
                <w:szCs w:val="16"/>
              </w:rPr>
            </w:pPr>
            <w:r w:rsidRPr="00403582">
              <w:rPr>
                <w:rFonts w:ascii="Century Gothic" w:hAnsi="Century Gothic" w:cs="Arial"/>
                <w:sz w:val="16"/>
                <w:szCs w:val="16"/>
              </w:rPr>
              <w:t>M</w:t>
            </w:r>
            <w:r w:rsidR="00FD123B">
              <w:rPr>
                <w:rFonts w:ascii="Century Gothic" w:hAnsi="Century Gothic" w:cs="Arial"/>
                <w:sz w:val="16"/>
                <w:szCs w:val="16"/>
              </w:rPr>
              <w:t>1</w:t>
            </w:r>
            <w:r>
              <w:rPr>
                <w:rFonts w:ascii="Century Gothic" w:hAnsi="Century Gothic" w:cs="Arial"/>
                <w:sz w:val="16"/>
                <w:szCs w:val="16"/>
              </w:rPr>
              <w:t>7</w:t>
            </w:r>
            <w:r w:rsidRPr="00403582">
              <w:rPr>
                <w:rFonts w:ascii="Century Gothic" w:hAnsi="Century Gothic" w:cs="Arial"/>
                <w:sz w:val="16"/>
                <w:szCs w:val="16"/>
              </w:rPr>
              <w:t>.03</w:t>
            </w:r>
          </w:p>
        </w:tc>
        <w:tc>
          <w:tcPr>
            <w:tcW w:w="3626" w:type="dxa"/>
            <w:shd w:val="clear" w:color="auto" w:fill="FFFFFF" w:themeFill="background1"/>
            <w:noWrap/>
            <w:vAlign w:val="center"/>
          </w:tcPr>
          <w:p w14:paraId="6AE4E53A" w14:textId="77777777" w:rsidR="00460056" w:rsidRPr="00403582" w:rsidRDefault="00460056" w:rsidP="000F30FF">
            <w:pPr>
              <w:rPr>
                <w:rFonts w:ascii="Century Gothic" w:hAnsi="Century Gothic" w:cs="Arial"/>
                <w:sz w:val="16"/>
                <w:szCs w:val="16"/>
              </w:rPr>
            </w:pPr>
            <w:r w:rsidRPr="00403582">
              <w:rPr>
                <w:rFonts w:ascii="Century Gothic" w:hAnsi="Century Gothic" w:cs="Arial"/>
                <w:sz w:val="16"/>
                <w:szCs w:val="16"/>
              </w:rPr>
              <w:t>POKÓJ DZIENNY Z ANEKSEM KUCHENNYM</w:t>
            </w:r>
          </w:p>
        </w:tc>
        <w:tc>
          <w:tcPr>
            <w:tcW w:w="1417" w:type="dxa"/>
            <w:shd w:val="clear" w:color="auto" w:fill="FFFFFF" w:themeFill="background1"/>
            <w:noWrap/>
            <w:vAlign w:val="center"/>
          </w:tcPr>
          <w:p w14:paraId="6A3AD9E1" w14:textId="77777777" w:rsidR="00460056" w:rsidRPr="00403582" w:rsidRDefault="00460056" w:rsidP="000F30FF">
            <w:pPr>
              <w:jc w:val="center"/>
              <w:rPr>
                <w:rFonts w:ascii="Century Gothic" w:hAnsi="Century Gothic" w:cs="Arial"/>
                <w:sz w:val="16"/>
                <w:szCs w:val="16"/>
              </w:rPr>
            </w:pPr>
            <w:r>
              <w:rPr>
                <w:rFonts w:ascii="Century Gothic" w:hAnsi="Century Gothic" w:cs="Arial"/>
                <w:sz w:val="16"/>
                <w:szCs w:val="16"/>
              </w:rPr>
              <w:t>17,41</w:t>
            </w:r>
          </w:p>
        </w:tc>
        <w:tc>
          <w:tcPr>
            <w:tcW w:w="1418" w:type="dxa"/>
            <w:vMerge/>
            <w:shd w:val="clear" w:color="auto" w:fill="FFFFFF" w:themeFill="background1"/>
            <w:noWrap/>
            <w:vAlign w:val="center"/>
          </w:tcPr>
          <w:p w14:paraId="6EC577A9" w14:textId="77777777" w:rsidR="00460056" w:rsidRPr="00403582" w:rsidRDefault="00460056" w:rsidP="000F30FF">
            <w:pPr>
              <w:jc w:val="center"/>
              <w:rPr>
                <w:rFonts w:ascii="Century Gothic" w:hAnsi="Century Gothic" w:cs="Calibri"/>
                <w:sz w:val="16"/>
                <w:szCs w:val="16"/>
              </w:rPr>
            </w:pPr>
          </w:p>
        </w:tc>
        <w:tc>
          <w:tcPr>
            <w:tcW w:w="1559" w:type="dxa"/>
            <w:vMerge/>
            <w:shd w:val="clear" w:color="auto" w:fill="FFFFFF" w:themeFill="background1"/>
            <w:noWrap/>
            <w:vAlign w:val="center"/>
          </w:tcPr>
          <w:p w14:paraId="288C6FF4" w14:textId="77777777" w:rsidR="00460056" w:rsidRPr="00403582" w:rsidRDefault="00460056" w:rsidP="000F30FF">
            <w:pPr>
              <w:jc w:val="center"/>
              <w:rPr>
                <w:rFonts w:ascii="Century Gothic" w:hAnsi="Century Gothic" w:cs="Calibri"/>
                <w:sz w:val="16"/>
                <w:szCs w:val="16"/>
              </w:rPr>
            </w:pPr>
          </w:p>
        </w:tc>
      </w:tr>
      <w:tr w:rsidR="00460056" w:rsidRPr="00FC6212" w14:paraId="651751B7" w14:textId="77777777" w:rsidTr="00512EFE">
        <w:trPr>
          <w:trHeight w:val="162"/>
        </w:trPr>
        <w:tc>
          <w:tcPr>
            <w:tcW w:w="1701" w:type="dxa"/>
            <w:shd w:val="clear" w:color="auto" w:fill="FFFFFF" w:themeFill="background1"/>
            <w:noWrap/>
            <w:vAlign w:val="center"/>
          </w:tcPr>
          <w:p w14:paraId="24250A77" w14:textId="2A0439CF" w:rsidR="00460056" w:rsidRPr="00403582" w:rsidRDefault="00460056" w:rsidP="000F30FF">
            <w:pPr>
              <w:jc w:val="center"/>
              <w:rPr>
                <w:rFonts w:ascii="Century Gothic" w:hAnsi="Century Gothic" w:cs="Arial"/>
                <w:sz w:val="16"/>
                <w:szCs w:val="16"/>
              </w:rPr>
            </w:pPr>
            <w:r w:rsidRPr="00403582">
              <w:rPr>
                <w:rFonts w:ascii="Century Gothic" w:hAnsi="Century Gothic" w:cs="Arial"/>
                <w:sz w:val="16"/>
                <w:szCs w:val="16"/>
              </w:rPr>
              <w:t>M</w:t>
            </w:r>
            <w:r w:rsidR="00FD123B">
              <w:rPr>
                <w:rFonts w:ascii="Century Gothic" w:hAnsi="Century Gothic" w:cs="Arial"/>
                <w:sz w:val="16"/>
                <w:szCs w:val="16"/>
              </w:rPr>
              <w:t>1</w:t>
            </w:r>
            <w:r>
              <w:rPr>
                <w:rFonts w:ascii="Century Gothic" w:hAnsi="Century Gothic" w:cs="Arial"/>
                <w:sz w:val="16"/>
                <w:szCs w:val="16"/>
              </w:rPr>
              <w:t>7</w:t>
            </w:r>
            <w:r w:rsidRPr="00403582">
              <w:rPr>
                <w:rFonts w:ascii="Century Gothic" w:hAnsi="Century Gothic" w:cs="Arial"/>
                <w:sz w:val="16"/>
                <w:szCs w:val="16"/>
              </w:rPr>
              <w:t>.04</w:t>
            </w:r>
          </w:p>
        </w:tc>
        <w:tc>
          <w:tcPr>
            <w:tcW w:w="3626" w:type="dxa"/>
            <w:shd w:val="clear" w:color="auto" w:fill="FFFFFF" w:themeFill="background1"/>
            <w:noWrap/>
            <w:vAlign w:val="center"/>
          </w:tcPr>
          <w:p w14:paraId="3C0F3D70" w14:textId="77777777" w:rsidR="00460056" w:rsidRPr="00403582" w:rsidRDefault="00460056" w:rsidP="000F30FF">
            <w:pPr>
              <w:rPr>
                <w:rFonts w:ascii="Century Gothic" w:hAnsi="Century Gothic" w:cs="Arial"/>
                <w:sz w:val="16"/>
                <w:szCs w:val="16"/>
              </w:rPr>
            </w:pPr>
            <w:r w:rsidRPr="00403582">
              <w:rPr>
                <w:rFonts w:ascii="Century Gothic" w:hAnsi="Century Gothic" w:cs="Arial"/>
                <w:sz w:val="16"/>
                <w:szCs w:val="16"/>
              </w:rPr>
              <w:t>SYPIALNIA</w:t>
            </w:r>
          </w:p>
        </w:tc>
        <w:tc>
          <w:tcPr>
            <w:tcW w:w="1417" w:type="dxa"/>
            <w:shd w:val="clear" w:color="auto" w:fill="FFFFFF" w:themeFill="background1"/>
            <w:noWrap/>
            <w:vAlign w:val="center"/>
          </w:tcPr>
          <w:p w14:paraId="2FB4D318" w14:textId="77777777" w:rsidR="00460056" w:rsidRPr="00403582" w:rsidRDefault="00460056" w:rsidP="000F30FF">
            <w:pPr>
              <w:jc w:val="center"/>
              <w:rPr>
                <w:rFonts w:ascii="Century Gothic" w:hAnsi="Century Gothic" w:cs="Arial"/>
                <w:sz w:val="16"/>
                <w:szCs w:val="16"/>
              </w:rPr>
            </w:pPr>
            <w:r>
              <w:rPr>
                <w:rFonts w:ascii="Century Gothic" w:hAnsi="Century Gothic" w:cs="Arial"/>
                <w:sz w:val="16"/>
                <w:szCs w:val="16"/>
              </w:rPr>
              <w:t>9,76</w:t>
            </w:r>
          </w:p>
        </w:tc>
        <w:tc>
          <w:tcPr>
            <w:tcW w:w="1418" w:type="dxa"/>
            <w:vMerge/>
            <w:shd w:val="clear" w:color="auto" w:fill="FFFFFF" w:themeFill="background1"/>
            <w:noWrap/>
            <w:vAlign w:val="center"/>
          </w:tcPr>
          <w:p w14:paraId="47131EA7" w14:textId="77777777" w:rsidR="00460056" w:rsidRPr="00403582" w:rsidRDefault="00460056" w:rsidP="000F30FF">
            <w:pPr>
              <w:jc w:val="center"/>
              <w:rPr>
                <w:rFonts w:ascii="Century Gothic" w:hAnsi="Century Gothic" w:cs="Calibri"/>
                <w:sz w:val="16"/>
                <w:szCs w:val="16"/>
              </w:rPr>
            </w:pPr>
          </w:p>
        </w:tc>
        <w:tc>
          <w:tcPr>
            <w:tcW w:w="1559" w:type="dxa"/>
            <w:vMerge/>
            <w:shd w:val="clear" w:color="auto" w:fill="FFFFFF" w:themeFill="background1"/>
            <w:noWrap/>
            <w:vAlign w:val="center"/>
          </w:tcPr>
          <w:p w14:paraId="438BCBD4" w14:textId="77777777" w:rsidR="00460056" w:rsidRPr="00403582" w:rsidRDefault="00460056" w:rsidP="000F30FF">
            <w:pPr>
              <w:jc w:val="center"/>
              <w:rPr>
                <w:rFonts w:ascii="Century Gothic" w:hAnsi="Century Gothic" w:cs="Calibri"/>
                <w:sz w:val="16"/>
                <w:szCs w:val="16"/>
              </w:rPr>
            </w:pPr>
          </w:p>
        </w:tc>
      </w:tr>
      <w:tr w:rsidR="00460056" w:rsidRPr="00FC6212" w14:paraId="478F5D64" w14:textId="77777777" w:rsidTr="00512EFE">
        <w:trPr>
          <w:trHeight w:val="162"/>
        </w:trPr>
        <w:tc>
          <w:tcPr>
            <w:tcW w:w="1701" w:type="dxa"/>
            <w:shd w:val="clear" w:color="auto" w:fill="FFFFFF" w:themeFill="background1"/>
            <w:noWrap/>
            <w:vAlign w:val="center"/>
          </w:tcPr>
          <w:p w14:paraId="4AA6C12E" w14:textId="7F2A8B58" w:rsidR="00460056" w:rsidRPr="00403582" w:rsidRDefault="00460056" w:rsidP="000F30FF">
            <w:pPr>
              <w:jc w:val="center"/>
              <w:rPr>
                <w:rFonts w:ascii="Century Gothic" w:hAnsi="Century Gothic" w:cs="Arial"/>
                <w:sz w:val="16"/>
                <w:szCs w:val="16"/>
              </w:rPr>
            </w:pPr>
            <w:r w:rsidRPr="00403582">
              <w:rPr>
                <w:rFonts w:ascii="Century Gothic" w:hAnsi="Century Gothic" w:cs="Arial"/>
                <w:sz w:val="16"/>
                <w:szCs w:val="16"/>
              </w:rPr>
              <w:t>M</w:t>
            </w:r>
            <w:r w:rsidR="00FD123B">
              <w:rPr>
                <w:rFonts w:ascii="Century Gothic" w:hAnsi="Century Gothic" w:cs="Arial"/>
                <w:sz w:val="16"/>
                <w:szCs w:val="16"/>
              </w:rPr>
              <w:t>1</w:t>
            </w:r>
            <w:r>
              <w:rPr>
                <w:rFonts w:ascii="Century Gothic" w:hAnsi="Century Gothic" w:cs="Arial"/>
                <w:sz w:val="16"/>
                <w:szCs w:val="16"/>
              </w:rPr>
              <w:t>7</w:t>
            </w:r>
            <w:r w:rsidRPr="00403582">
              <w:rPr>
                <w:rFonts w:ascii="Century Gothic" w:hAnsi="Century Gothic" w:cs="Arial"/>
                <w:sz w:val="16"/>
                <w:szCs w:val="16"/>
              </w:rPr>
              <w:t>.05</w:t>
            </w:r>
          </w:p>
        </w:tc>
        <w:tc>
          <w:tcPr>
            <w:tcW w:w="3626" w:type="dxa"/>
            <w:shd w:val="clear" w:color="auto" w:fill="FFFFFF" w:themeFill="background1"/>
            <w:noWrap/>
            <w:vAlign w:val="center"/>
          </w:tcPr>
          <w:p w14:paraId="7A4DEA88" w14:textId="77777777" w:rsidR="00460056" w:rsidRPr="00403582" w:rsidRDefault="00460056" w:rsidP="000F30FF">
            <w:pPr>
              <w:rPr>
                <w:rFonts w:ascii="Century Gothic" w:hAnsi="Century Gothic" w:cs="Arial"/>
                <w:sz w:val="16"/>
                <w:szCs w:val="16"/>
              </w:rPr>
            </w:pPr>
            <w:r>
              <w:rPr>
                <w:rFonts w:ascii="Century Gothic" w:hAnsi="Century Gothic" w:cs="Arial"/>
                <w:sz w:val="16"/>
                <w:szCs w:val="16"/>
              </w:rPr>
              <w:t>GARDEROBA</w:t>
            </w:r>
          </w:p>
        </w:tc>
        <w:tc>
          <w:tcPr>
            <w:tcW w:w="1417" w:type="dxa"/>
            <w:shd w:val="clear" w:color="auto" w:fill="FFFFFF" w:themeFill="background1"/>
            <w:noWrap/>
            <w:vAlign w:val="center"/>
          </w:tcPr>
          <w:p w14:paraId="1A2B6808" w14:textId="77777777" w:rsidR="00460056" w:rsidRPr="00403582" w:rsidRDefault="00460056" w:rsidP="000F30FF">
            <w:pPr>
              <w:jc w:val="center"/>
              <w:rPr>
                <w:rFonts w:ascii="Century Gothic" w:hAnsi="Century Gothic" w:cs="Arial"/>
                <w:sz w:val="16"/>
                <w:szCs w:val="16"/>
              </w:rPr>
            </w:pPr>
            <w:r>
              <w:rPr>
                <w:rFonts w:ascii="Century Gothic" w:hAnsi="Century Gothic" w:cs="Arial"/>
                <w:sz w:val="16"/>
                <w:szCs w:val="16"/>
              </w:rPr>
              <w:t>3,16</w:t>
            </w:r>
          </w:p>
        </w:tc>
        <w:tc>
          <w:tcPr>
            <w:tcW w:w="1418" w:type="dxa"/>
            <w:vMerge/>
            <w:shd w:val="clear" w:color="auto" w:fill="FFFFFF" w:themeFill="background1"/>
            <w:noWrap/>
            <w:vAlign w:val="center"/>
          </w:tcPr>
          <w:p w14:paraId="0E42C1DE" w14:textId="77777777" w:rsidR="00460056" w:rsidRPr="00403582" w:rsidRDefault="00460056" w:rsidP="000F30FF">
            <w:pPr>
              <w:jc w:val="center"/>
              <w:rPr>
                <w:rFonts w:ascii="Century Gothic" w:hAnsi="Century Gothic" w:cs="Calibri"/>
                <w:sz w:val="16"/>
                <w:szCs w:val="16"/>
              </w:rPr>
            </w:pPr>
          </w:p>
        </w:tc>
        <w:tc>
          <w:tcPr>
            <w:tcW w:w="1559" w:type="dxa"/>
            <w:vMerge/>
            <w:shd w:val="clear" w:color="auto" w:fill="FFFFFF" w:themeFill="background1"/>
            <w:noWrap/>
            <w:vAlign w:val="center"/>
          </w:tcPr>
          <w:p w14:paraId="321415A6" w14:textId="77777777" w:rsidR="00460056" w:rsidRPr="00403582" w:rsidRDefault="00460056" w:rsidP="000F30FF">
            <w:pPr>
              <w:jc w:val="center"/>
              <w:rPr>
                <w:rFonts w:ascii="Century Gothic" w:hAnsi="Century Gothic" w:cs="Calibri"/>
                <w:sz w:val="16"/>
                <w:szCs w:val="16"/>
              </w:rPr>
            </w:pPr>
          </w:p>
        </w:tc>
      </w:tr>
      <w:tr w:rsidR="00460056" w:rsidRPr="00FC6212" w14:paraId="67460F85" w14:textId="77777777" w:rsidTr="00512EFE">
        <w:trPr>
          <w:trHeight w:val="162"/>
        </w:trPr>
        <w:tc>
          <w:tcPr>
            <w:tcW w:w="1701" w:type="dxa"/>
            <w:shd w:val="clear" w:color="auto" w:fill="D9D9D9" w:themeFill="background1" w:themeFillShade="D9"/>
            <w:noWrap/>
            <w:vAlign w:val="center"/>
          </w:tcPr>
          <w:p w14:paraId="61FEA83B" w14:textId="1392088D" w:rsidR="00460056" w:rsidRPr="00403582" w:rsidRDefault="00460056" w:rsidP="000F30FF">
            <w:pPr>
              <w:jc w:val="center"/>
              <w:rPr>
                <w:rFonts w:ascii="Century Gothic" w:hAnsi="Century Gothic" w:cs="Arial"/>
                <w:b/>
                <w:sz w:val="16"/>
                <w:szCs w:val="16"/>
              </w:rPr>
            </w:pPr>
            <w:r w:rsidRPr="00403582">
              <w:rPr>
                <w:rFonts w:ascii="Century Gothic" w:hAnsi="Century Gothic" w:cs="Arial"/>
                <w:b/>
                <w:sz w:val="16"/>
                <w:szCs w:val="16"/>
              </w:rPr>
              <w:t xml:space="preserve">Nr </w:t>
            </w:r>
            <w:r w:rsidR="00FD123B">
              <w:rPr>
                <w:rFonts w:ascii="Century Gothic" w:hAnsi="Century Gothic" w:cs="Arial"/>
                <w:b/>
                <w:sz w:val="16"/>
                <w:szCs w:val="16"/>
              </w:rPr>
              <w:t>1</w:t>
            </w:r>
            <w:r>
              <w:rPr>
                <w:rFonts w:ascii="Century Gothic" w:hAnsi="Century Gothic" w:cs="Arial"/>
                <w:b/>
                <w:sz w:val="16"/>
                <w:szCs w:val="16"/>
              </w:rPr>
              <w:t>8</w:t>
            </w:r>
            <w:r w:rsidRPr="00403582">
              <w:rPr>
                <w:rFonts w:ascii="Century Gothic" w:hAnsi="Century Gothic" w:cs="Arial"/>
                <w:b/>
                <w:sz w:val="16"/>
                <w:szCs w:val="16"/>
              </w:rPr>
              <w:tab/>
              <w:t>M</w:t>
            </w:r>
            <w:r w:rsidR="00FD123B">
              <w:rPr>
                <w:rFonts w:ascii="Century Gothic" w:hAnsi="Century Gothic" w:cs="Arial"/>
                <w:b/>
                <w:sz w:val="16"/>
                <w:szCs w:val="16"/>
              </w:rPr>
              <w:t>1</w:t>
            </w:r>
            <w:r>
              <w:rPr>
                <w:rFonts w:ascii="Century Gothic" w:hAnsi="Century Gothic" w:cs="Arial"/>
                <w:b/>
                <w:sz w:val="16"/>
                <w:szCs w:val="16"/>
              </w:rPr>
              <w:t>8</w:t>
            </w:r>
          </w:p>
        </w:tc>
        <w:tc>
          <w:tcPr>
            <w:tcW w:w="3626" w:type="dxa"/>
            <w:shd w:val="clear" w:color="auto" w:fill="D9D9D9" w:themeFill="background1" w:themeFillShade="D9"/>
            <w:noWrap/>
            <w:vAlign w:val="center"/>
          </w:tcPr>
          <w:p w14:paraId="0188D6A6" w14:textId="77777777" w:rsidR="00460056" w:rsidRPr="00403582" w:rsidRDefault="00460056" w:rsidP="000F30FF">
            <w:pPr>
              <w:rPr>
                <w:rFonts w:ascii="Century Gothic" w:hAnsi="Century Gothic" w:cs="Arial"/>
                <w:b/>
                <w:sz w:val="16"/>
                <w:szCs w:val="16"/>
              </w:rPr>
            </w:pPr>
          </w:p>
        </w:tc>
        <w:tc>
          <w:tcPr>
            <w:tcW w:w="1417" w:type="dxa"/>
            <w:shd w:val="clear" w:color="auto" w:fill="D9D9D9" w:themeFill="background1" w:themeFillShade="D9"/>
            <w:noWrap/>
            <w:vAlign w:val="center"/>
          </w:tcPr>
          <w:p w14:paraId="799F5167" w14:textId="77777777" w:rsidR="00460056" w:rsidRPr="00403582" w:rsidRDefault="00460056" w:rsidP="000F30FF">
            <w:pPr>
              <w:jc w:val="center"/>
              <w:rPr>
                <w:rFonts w:ascii="Century Gothic" w:hAnsi="Century Gothic" w:cs="Arial"/>
                <w:b/>
                <w:sz w:val="16"/>
                <w:szCs w:val="16"/>
              </w:rPr>
            </w:pPr>
          </w:p>
        </w:tc>
        <w:tc>
          <w:tcPr>
            <w:tcW w:w="1418" w:type="dxa"/>
            <w:shd w:val="clear" w:color="auto" w:fill="D9D9D9" w:themeFill="background1" w:themeFillShade="D9"/>
            <w:noWrap/>
            <w:vAlign w:val="center"/>
          </w:tcPr>
          <w:p w14:paraId="7002D7F9" w14:textId="77777777" w:rsidR="00460056" w:rsidRPr="00403582" w:rsidRDefault="00460056" w:rsidP="000F30FF">
            <w:pPr>
              <w:jc w:val="center"/>
              <w:rPr>
                <w:rFonts w:ascii="Century Gothic" w:hAnsi="Century Gothic" w:cs="Calibri"/>
                <w:b/>
                <w:sz w:val="16"/>
                <w:szCs w:val="16"/>
              </w:rPr>
            </w:pPr>
            <w:r>
              <w:rPr>
                <w:rFonts w:ascii="Century Gothic" w:hAnsi="Century Gothic" w:cs="Calibri"/>
                <w:b/>
                <w:sz w:val="16"/>
                <w:szCs w:val="16"/>
              </w:rPr>
              <w:t>43,47</w:t>
            </w:r>
          </w:p>
        </w:tc>
        <w:tc>
          <w:tcPr>
            <w:tcW w:w="1559" w:type="dxa"/>
            <w:shd w:val="clear" w:color="auto" w:fill="D9D9D9" w:themeFill="background1" w:themeFillShade="D9"/>
            <w:noWrap/>
            <w:vAlign w:val="center"/>
          </w:tcPr>
          <w:p w14:paraId="38246511" w14:textId="187897BA" w:rsidR="00460056" w:rsidRPr="00403582" w:rsidRDefault="00414914" w:rsidP="000F30FF">
            <w:pPr>
              <w:jc w:val="center"/>
              <w:rPr>
                <w:rFonts w:ascii="Century Gothic" w:hAnsi="Century Gothic" w:cs="Calibri"/>
                <w:b/>
                <w:sz w:val="16"/>
                <w:szCs w:val="16"/>
              </w:rPr>
            </w:pPr>
            <w:r>
              <w:rPr>
                <w:rFonts w:ascii="Century Gothic" w:hAnsi="Century Gothic" w:cs="Calibri"/>
                <w:b/>
                <w:sz w:val="16"/>
                <w:szCs w:val="16"/>
              </w:rPr>
              <w:t>3,48</w:t>
            </w:r>
          </w:p>
        </w:tc>
      </w:tr>
      <w:tr w:rsidR="00460056" w:rsidRPr="00FC6212" w14:paraId="455A5810" w14:textId="77777777" w:rsidTr="00512EFE">
        <w:trPr>
          <w:trHeight w:val="162"/>
        </w:trPr>
        <w:tc>
          <w:tcPr>
            <w:tcW w:w="1701" w:type="dxa"/>
            <w:shd w:val="clear" w:color="auto" w:fill="FFFFFF" w:themeFill="background1"/>
            <w:noWrap/>
            <w:vAlign w:val="center"/>
          </w:tcPr>
          <w:p w14:paraId="05CE5310" w14:textId="717CA6D0" w:rsidR="00460056" w:rsidRPr="00403582" w:rsidRDefault="00460056" w:rsidP="000F30FF">
            <w:pPr>
              <w:jc w:val="center"/>
              <w:rPr>
                <w:rFonts w:ascii="Century Gothic" w:hAnsi="Century Gothic" w:cs="Arial"/>
                <w:sz w:val="16"/>
                <w:szCs w:val="16"/>
              </w:rPr>
            </w:pPr>
            <w:r w:rsidRPr="00403582">
              <w:rPr>
                <w:rFonts w:ascii="Century Gothic" w:hAnsi="Century Gothic" w:cs="Arial"/>
                <w:sz w:val="16"/>
                <w:szCs w:val="16"/>
              </w:rPr>
              <w:t>M</w:t>
            </w:r>
            <w:r w:rsidR="00FD123B">
              <w:rPr>
                <w:rFonts w:ascii="Century Gothic" w:hAnsi="Century Gothic" w:cs="Arial"/>
                <w:sz w:val="16"/>
                <w:szCs w:val="16"/>
              </w:rPr>
              <w:t>1</w:t>
            </w:r>
            <w:r>
              <w:rPr>
                <w:rFonts w:ascii="Century Gothic" w:hAnsi="Century Gothic" w:cs="Arial"/>
                <w:sz w:val="16"/>
                <w:szCs w:val="16"/>
              </w:rPr>
              <w:t>8</w:t>
            </w:r>
            <w:r w:rsidRPr="00403582">
              <w:rPr>
                <w:rFonts w:ascii="Century Gothic" w:hAnsi="Century Gothic" w:cs="Arial"/>
                <w:sz w:val="16"/>
                <w:szCs w:val="16"/>
              </w:rPr>
              <w:t>.01</w:t>
            </w:r>
          </w:p>
        </w:tc>
        <w:tc>
          <w:tcPr>
            <w:tcW w:w="3626" w:type="dxa"/>
            <w:shd w:val="clear" w:color="auto" w:fill="FFFFFF" w:themeFill="background1"/>
            <w:noWrap/>
            <w:vAlign w:val="center"/>
          </w:tcPr>
          <w:p w14:paraId="575535F2" w14:textId="77777777" w:rsidR="00460056" w:rsidRPr="00403582" w:rsidRDefault="00460056" w:rsidP="000F30FF">
            <w:pPr>
              <w:rPr>
                <w:rFonts w:ascii="Century Gothic" w:hAnsi="Century Gothic" w:cs="Arial"/>
                <w:sz w:val="16"/>
                <w:szCs w:val="16"/>
              </w:rPr>
            </w:pPr>
            <w:r>
              <w:rPr>
                <w:rFonts w:ascii="Century Gothic" w:hAnsi="Century Gothic" w:cs="Arial"/>
                <w:sz w:val="16"/>
                <w:szCs w:val="16"/>
              </w:rPr>
              <w:t>KORYTARZ</w:t>
            </w:r>
          </w:p>
        </w:tc>
        <w:tc>
          <w:tcPr>
            <w:tcW w:w="1417" w:type="dxa"/>
            <w:shd w:val="clear" w:color="auto" w:fill="FFFFFF" w:themeFill="background1"/>
            <w:noWrap/>
            <w:vAlign w:val="center"/>
          </w:tcPr>
          <w:p w14:paraId="7B037A66" w14:textId="77777777" w:rsidR="00460056" w:rsidRPr="00403582" w:rsidRDefault="00460056" w:rsidP="000F30FF">
            <w:pPr>
              <w:jc w:val="center"/>
              <w:rPr>
                <w:rFonts w:ascii="Century Gothic" w:hAnsi="Century Gothic" w:cs="Arial"/>
                <w:sz w:val="16"/>
                <w:szCs w:val="16"/>
              </w:rPr>
            </w:pPr>
            <w:r>
              <w:rPr>
                <w:rFonts w:ascii="Century Gothic" w:hAnsi="Century Gothic" w:cs="Arial"/>
                <w:sz w:val="16"/>
                <w:szCs w:val="16"/>
              </w:rPr>
              <w:t>7,79</w:t>
            </w:r>
          </w:p>
        </w:tc>
        <w:tc>
          <w:tcPr>
            <w:tcW w:w="1418" w:type="dxa"/>
            <w:vMerge w:val="restart"/>
            <w:shd w:val="clear" w:color="auto" w:fill="FFFFFF" w:themeFill="background1"/>
            <w:noWrap/>
            <w:vAlign w:val="center"/>
          </w:tcPr>
          <w:p w14:paraId="4F7B9410" w14:textId="77777777" w:rsidR="00460056" w:rsidRPr="00403582" w:rsidRDefault="00460056" w:rsidP="000F30FF">
            <w:pPr>
              <w:jc w:val="center"/>
              <w:rPr>
                <w:rFonts w:ascii="Century Gothic" w:hAnsi="Century Gothic" w:cs="Calibri"/>
                <w:sz w:val="16"/>
                <w:szCs w:val="16"/>
              </w:rPr>
            </w:pPr>
          </w:p>
        </w:tc>
        <w:tc>
          <w:tcPr>
            <w:tcW w:w="1559" w:type="dxa"/>
            <w:vMerge w:val="restart"/>
            <w:shd w:val="clear" w:color="auto" w:fill="FFFFFF" w:themeFill="background1"/>
            <w:noWrap/>
            <w:vAlign w:val="center"/>
          </w:tcPr>
          <w:p w14:paraId="52EC1123" w14:textId="77777777" w:rsidR="00460056" w:rsidRPr="00403582" w:rsidRDefault="00460056" w:rsidP="000F30FF">
            <w:pPr>
              <w:jc w:val="center"/>
              <w:rPr>
                <w:rFonts w:ascii="Century Gothic" w:hAnsi="Century Gothic" w:cs="Calibri"/>
                <w:sz w:val="16"/>
                <w:szCs w:val="16"/>
              </w:rPr>
            </w:pPr>
          </w:p>
        </w:tc>
      </w:tr>
      <w:tr w:rsidR="00460056" w:rsidRPr="00FC6212" w14:paraId="44390328" w14:textId="77777777" w:rsidTr="00512EFE">
        <w:trPr>
          <w:trHeight w:val="162"/>
        </w:trPr>
        <w:tc>
          <w:tcPr>
            <w:tcW w:w="1701" w:type="dxa"/>
            <w:shd w:val="clear" w:color="auto" w:fill="FFFFFF" w:themeFill="background1"/>
            <w:noWrap/>
            <w:vAlign w:val="center"/>
          </w:tcPr>
          <w:p w14:paraId="35F12A51" w14:textId="56187112" w:rsidR="00460056" w:rsidRPr="00403582" w:rsidRDefault="00460056" w:rsidP="000F30FF">
            <w:pPr>
              <w:jc w:val="center"/>
              <w:rPr>
                <w:rFonts w:ascii="Century Gothic" w:hAnsi="Century Gothic" w:cs="Arial"/>
                <w:sz w:val="16"/>
                <w:szCs w:val="16"/>
              </w:rPr>
            </w:pPr>
            <w:r w:rsidRPr="00403582">
              <w:rPr>
                <w:rFonts w:ascii="Century Gothic" w:hAnsi="Century Gothic" w:cs="Arial"/>
                <w:sz w:val="16"/>
                <w:szCs w:val="16"/>
              </w:rPr>
              <w:t>M</w:t>
            </w:r>
            <w:r w:rsidR="00FD123B">
              <w:rPr>
                <w:rFonts w:ascii="Century Gothic" w:hAnsi="Century Gothic" w:cs="Arial"/>
                <w:sz w:val="16"/>
                <w:szCs w:val="16"/>
              </w:rPr>
              <w:t>1</w:t>
            </w:r>
            <w:r>
              <w:rPr>
                <w:rFonts w:ascii="Century Gothic" w:hAnsi="Century Gothic" w:cs="Arial"/>
                <w:sz w:val="16"/>
                <w:szCs w:val="16"/>
              </w:rPr>
              <w:t>8</w:t>
            </w:r>
            <w:r w:rsidRPr="00403582">
              <w:rPr>
                <w:rFonts w:ascii="Century Gothic" w:hAnsi="Century Gothic" w:cs="Arial"/>
                <w:sz w:val="16"/>
                <w:szCs w:val="16"/>
              </w:rPr>
              <w:t>.02</w:t>
            </w:r>
          </w:p>
        </w:tc>
        <w:tc>
          <w:tcPr>
            <w:tcW w:w="3626" w:type="dxa"/>
            <w:shd w:val="clear" w:color="auto" w:fill="FFFFFF" w:themeFill="background1"/>
            <w:noWrap/>
            <w:vAlign w:val="center"/>
          </w:tcPr>
          <w:p w14:paraId="7FF12A5B" w14:textId="77777777" w:rsidR="00460056" w:rsidRPr="00403582" w:rsidRDefault="00460056" w:rsidP="000F30FF">
            <w:pPr>
              <w:rPr>
                <w:rFonts w:ascii="Century Gothic" w:hAnsi="Century Gothic" w:cs="Arial"/>
                <w:sz w:val="16"/>
                <w:szCs w:val="16"/>
              </w:rPr>
            </w:pPr>
            <w:r>
              <w:rPr>
                <w:rFonts w:ascii="Century Gothic" w:hAnsi="Century Gothic" w:cs="Arial"/>
                <w:sz w:val="16"/>
                <w:szCs w:val="16"/>
              </w:rPr>
              <w:t>GARDEROBA</w:t>
            </w:r>
          </w:p>
        </w:tc>
        <w:tc>
          <w:tcPr>
            <w:tcW w:w="1417" w:type="dxa"/>
            <w:shd w:val="clear" w:color="auto" w:fill="FFFFFF" w:themeFill="background1"/>
            <w:noWrap/>
            <w:vAlign w:val="center"/>
          </w:tcPr>
          <w:p w14:paraId="61F2E975" w14:textId="77777777" w:rsidR="00460056" w:rsidRPr="00403582" w:rsidRDefault="00460056" w:rsidP="000F30FF">
            <w:pPr>
              <w:jc w:val="center"/>
              <w:rPr>
                <w:rFonts w:ascii="Century Gothic" w:hAnsi="Century Gothic" w:cs="Arial"/>
                <w:sz w:val="16"/>
                <w:szCs w:val="16"/>
              </w:rPr>
            </w:pPr>
            <w:r>
              <w:rPr>
                <w:rFonts w:ascii="Century Gothic" w:hAnsi="Century Gothic" w:cs="Arial"/>
                <w:sz w:val="16"/>
                <w:szCs w:val="16"/>
              </w:rPr>
              <w:t>3,23</w:t>
            </w:r>
          </w:p>
        </w:tc>
        <w:tc>
          <w:tcPr>
            <w:tcW w:w="1418" w:type="dxa"/>
            <w:vMerge/>
            <w:shd w:val="clear" w:color="auto" w:fill="FFFFFF" w:themeFill="background1"/>
            <w:noWrap/>
            <w:vAlign w:val="center"/>
          </w:tcPr>
          <w:p w14:paraId="3EF305D8" w14:textId="77777777" w:rsidR="00460056" w:rsidRPr="00403582" w:rsidRDefault="00460056" w:rsidP="000F30FF">
            <w:pPr>
              <w:jc w:val="center"/>
              <w:rPr>
                <w:rFonts w:ascii="Century Gothic" w:hAnsi="Century Gothic" w:cs="Calibri"/>
                <w:sz w:val="16"/>
                <w:szCs w:val="16"/>
              </w:rPr>
            </w:pPr>
          </w:p>
        </w:tc>
        <w:tc>
          <w:tcPr>
            <w:tcW w:w="1559" w:type="dxa"/>
            <w:vMerge/>
            <w:shd w:val="clear" w:color="auto" w:fill="FFFFFF" w:themeFill="background1"/>
            <w:noWrap/>
            <w:vAlign w:val="center"/>
          </w:tcPr>
          <w:p w14:paraId="0C340F3B" w14:textId="77777777" w:rsidR="00460056" w:rsidRPr="00403582" w:rsidRDefault="00460056" w:rsidP="000F30FF">
            <w:pPr>
              <w:jc w:val="center"/>
              <w:rPr>
                <w:rFonts w:ascii="Century Gothic" w:hAnsi="Century Gothic" w:cs="Calibri"/>
                <w:sz w:val="16"/>
                <w:szCs w:val="16"/>
              </w:rPr>
            </w:pPr>
          </w:p>
        </w:tc>
      </w:tr>
      <w:tr w:rsidR="00460056" w:rsidRPr="00FC6212" w14:paraId="616AAECF" w14:textId="77777777" w:rsidTr="00512EFE">
        <w:trPr>
          <w:trHeight w:val="162"/>
        </w:trPr>
        <w:tc>
          <w:tcPr>
            <w:tcW w:w="1701" w:type="dxa"/>
            <w:shd w:val="clear" w:color="auto" w:fill="FFFFFF" w:themeFill="background1"/>
            <w:noWrap/>
            <w:vAlign w:val="center"/>
          </w:tcPr>
          <w:p w14:paraId="5A3ADC43" w14:textId="02B6B4F5" w:rsidR="00460056" w:rsidRPr="00403582" w:rsidRDefault="00460056" w:rsidP="000F30FF">
            <w:pPr>
              <w:jc w:val="center"/>
              <w:rPr>
                <w:rFonts w:ascii="Century Gothic" w:hAnsi="Century Gothic" w:cs="Arial"/>
                <w:sz w:val="16"/>
                <w:szCs w:val="16"/>
              </w:rPr>
            </w:pPr>
            <w:r w:rsidRPr="00403582">
              <w:rPr>
                <w:rFonts w:ascii="Century Gothic" w:hAnsi="Century Gothic" w:cs="Arial"/>
                <w:sz w:val="16"/>
                <w:szCs w:val="16"/>
              </w:rPr>
              <w:t>M</w:t>
            </w:r>
            <w:r w:rsidR="00FD123B">
              <w:rPr>
                <w:rFonts w:ascii="Century Gothic" w:hAnsi="Century Gothic" w:cs="Arial"/>
                <w:sz w:val="16"/>
                <w:szCs w:val="16"/>
              </w:rPr>
              <w:t>1</w:t>
            </w:r>
            <w:r>
              <w:rPr>
                <w:rFonts w:ascii="Century Gothic" w:hAnsi="Century Gothic" w:cs="Arial"/>
                <w:sz w:val="16"/>
                <w:szCs w:val="16"/>
              </w:rPr>
              <w:t>8</w:t>
            </w:r>
            <w:r w:rsidRPr="00403582">
              <w:rPr>
                <w:rFonts w:ascii="Century Gothic" w:hAnsi="Century Gothic" w:cs="Arial"/>
                <w:sz w:val="16"/>
                <w:szCs w:val="16"/>
              </w:rPr>
              <w:t>.03</w:t>
            </w:r>
          </w:p>
        </w:tc>
        <w:tc>
          <w:tcPr>
            <w:tcW w:w="3626" w:type="dxa"/>
            <w:shd w:val="clear" w:color="auto" w:fill="FFFFFF" w:themeFill="background1"/>
            <w:noWrap/>
            <w:vAlign w:val="center"/>
          </w:tcPr>
          <w:p w14:paraId="1F20E22A" w14:textId="77777777" w:rsidR="00460056" w:rsidRPr="00403582" w:rsidRDefault="00460056" w:rsidP="000F30FF">
            <w:pPr>
              <w:rPr>
                <w:rFonts w:ascii="Century Gothic" w:hAnsi="Century Gothic" w:cs="Arial"/>
                <w:sz w:val="16"/>
                <w:szCs w:val="16"/>
              </w:rPr>
            </w:pPr>
            <w:r w:rsidRPr="00403582">
              <w:rPr>
                <w:rFonts w:ascii="Century Gothic" w:hAnsi="Century Gothic" w:cs="Arial"/>
                <w:sz w:val="16"/>
                <w:szCs w:val="16"/>
              </w:rPr>
              <w:t>SYPIALNIA</w:t>
            </w:r>
          </w:p>
        </w:tc>
        <w:tc>
          <w:tcPr>
            <w:tcW w:w="1417" w:type="dxa"/>
            <w:shd w:val="clear" w:color="auto" w:fill="FFFFFF" w:themeFill="background1"/>
            <w:noWrap/>
            <w:vAlign w:val="center"/>
          </w:tcPr>
          <w:p w14:paraId="4B912758" w14:textId="77777777" w:rsidR="00460056" w:rsidRPr="00403582" w:rsidRDefault="00460056" w:rsidP="000F30FF">
            <w:pPr>
              <w:jc w:val="center"/>
              <w:rPr>
                <w:rFonts w:ascii="Century Gothic" w:hAnsi="Century Gothic" w:cs="Arial"/>
                <w:sz w:val="16"/>
                <w:szCs w:val="16"/>
              </w:rPr>
            </w:pPr>
            <w:r>
              <w:rPr>
                <w:rFonts w:ascii="Century Gothic" w:hAnsi="Century Gothic" w:cs="Arial"/>
                <w:sz w:val="16"/>
                <w:szCs w:val="16"/>
              </w:rPr>
              <w:t>9,85</w:t>
            </w:r>
          </w:p>
        </w:tc>
        <w:tc>
          <w:tcPr>
            <w:tcW w:w="1418" w:type="dxa"/>
            <w:vMerge/>
            <w:shd w:val="clear" w:color="auto" w:fill="FFFFFF" w:themeFill="background1"/>
            <w:noWrap/>
            <w:vAlign w:val="center"/>
          </w:tcPr>
          <w:p w14:paraId="1A9F3CC1" w14:textId="77777777" w:rsidR="00460056" w:rsidRPr="00403582" w:rsidRDefault="00460056" w:rsidP="000F30FF">
            <w:pPr>
              <w:jc w:val="center"/>
              <w:rPr>
                <w:rFonts w:ascii="Century Gothic" w:hAnsi="Century Gothic" w:cs="Calibri"/>
                <w:sz w:val="16"/>
                <w:szCs w:val="16"/>
              </w:rPr>
            </w:pPr>
          </w:p>
        </w:tc>
        <w:tc>
          <w:tcPr>
            <w:tcW w:w="1559" w:type="dxa"/>
            <w:vMerge/>
            <w:shd w:val="clear" w:color="auto" w:fill="FFFFFF" w:themeFill="background1"/>
            <w:noWrap/>
            <w:vAlign w:val="center"/>
          </w:tcPr>
          <w:p w14:paraId="69EA6D29" w14:textId="77777777" w:rsidR="00460056" w:rsidRPr="00403582" w:rsidRDefault="00460056" w:rsidP="000F30FF">
            <w:pPr>
              <w:jc w:val="center"/>
              <w:rPr>
                <w:rFonts w:ascii="Century Gothic" w:hAnsi="Century Gothic" w:cs="Calibri"/>
                <w:sz w:val="16"/>
                <w:szCs w:val="16"/>
              </w:rPr>
            </w:pPr>
          </w:p>
        </w:tc>
      </w:tr>
      <w:tr w:rsidR="00460056" w:rsidRPr="00FC6212" w14:paraId="0427C955" w14:textId="77777777" w:rsidTr="00512EFE">
        <w:trPr>
          <w:trHeight w:val="162"/>
        </w:trPr>
        <w:tc>
          <w:tcPr>
            <w:tcW w:w="1701" w:type="dxa"/>
            <w:shd w:val="clear" w:color="auto" w:fill="FFFFFF" w:themeFill="background1"/>
            <w:noWrap/>
            <w:vAlign w:val="center"/>
          </w:tcPr>
          <w:p w14:paraId="54C13123" w14:textId="3648C052" w:rsidR="00460056" w:rsidRPr="00403582" w:rsidRDefault="00460056" w:rsidP="000F30FF">
            <w:pPr>
              <w:jc w:val="center"/>
              <w:rPr>
                <w:rFonts w:ascii="Century Gothic" w:hAnsi="Century Gothic" w:cs="Arial"/>
                <w:sz w:val="16"/>
                <w:szCs w:val="16"/>
              </w:rPr>
            </w:pPr>
            <w:r w:rsidRPr="00403582">
              <w:rPr>
                <w:rFonts w:ascii="Century Gothic" w:hAnsi="Century Gothic" w:cs="Arial"/>
                <w:sz w:val="16"/>
                <w:szCs w:val="16"/>
              </w:rPr>
              <w:t>M</w:t>
            </w:r>
            <w:r w:rsidR="00FD123B">
              <w:rPr>
                <w:rFonts w:ascii="Century Gothic" w:hAnsi="Century Gothic" w:cs="Arial"/>
                <w:sz w:val="16"/>
                <w:szCs w:val="16"/>
              </w:rPr>
              <w:t>1</w:t>
            </w:r>
            <w:r>
              <w:rPr>
                <w:rFonts w:ascii="Century Gothic" w:hAnsi="Century Gothic" w:cs="Arial"/>
                <w:sz w:val="16"/>
                <w:szCs w:val="16"/>
              </w:rPr>
              <w:t>8</w:t>
            </w:r>
            <w:r w:rsidRPr="00403582">
              <w:rPr>
                <w:rFonts w:ascii="Century Gothic" w:hAnsi="Century Gothic" w:cs="Arial"/>
                <w:sz w:val="16"/>
                <w:szCs w:val="16"/>
              </w:rPr>
              <w:t>.04</w:t>
            </w:r>
          </w:p>
        </w:tc>
        <w:tc>
          <w:tcPr>
            <w:tcW w:w="3626" w:type="dxa"/>
            <w:shd w:val="clear" w:color="auto" w:fill="FFFFFF" w:themeFill="background1"/>
            <w:noWrap/>
            <w:vAlign w:val="center"/>
          </w:tcPr>
          <w:p w14:paraId="1286E1D0" w14:textId="77777777" w:rsidR="00460056" w:rsidRPr="00403582" w:rsidRDefault="00460056" w:rsidP="000F30FF">
            <w:pPr>
              <w:rPr>
                <w:rFonts w:ascii="Century Gothic" w:hAnsi="Century Gothic" w:cs="Arial"/>
                <w:sz w:val="16"/>
                <w:szCs w:val="16"/>
              </w:rPr>
            </w:pPr>
            <w:r w:rsidRPr="00403582">
              <w:rPr>
                <w:rFonts w:ascii="Century Gothic" w:hAnsi="Century Gothic" w:cs="Arial"/>
                <w:sz w:val="16"/>
                <w:szCs w:val="16"/>
              </w:rPr>
              <w:t>POKÓJ DZIENNY Z ANEKSEM KUCHENNYM</w:t>
            </w:r>
          </w:p>
        </w:tc>
        <w:tc>
          <w:tcPr>
            <w:tcW w:w="1417" w:type="dxa"/>
            <w:shd w:val="clear" w:color="auto" w:fill="FFFFFF" w:themeFill="background1"/>
            <w:noWrap/>
            <w:vAlign w:val="center"/>
          </w:tcPr>
          <w:p w14:paraId="5B9190B9" w14:textId="77777777" w:rsidR="00460056" w:rsidRPr="00403582" w:rsidRDefault="00460056" w:rsidP="000F30FF">
            <w:pPr>
              <w:jc w:val="center"/>
              <w:rPr>
                <w:rFonts w:ascii="Century Gothic" w:hAnsi="Century Gothic" w:cs="Arial"/>
                <w:sz w:val="16"/>
                <w:szCs w:val="16"/>
              </w:rPr>
            </w:pPr>
            <w:r>
              <w:rPr>
                <w:rFonts w:ascii="Century Gothic" w:hAnsi="Century Gothic" w:cs="Arial"/>
                <w:sz w:val="16"/>
                <w:szCs w:val="16"/>
              </w:rPr>
              <w:t>17,41</w:t>
            </w:r>
          </w:p>
        </w:tc>
        <w:tc>
          <w:tcPr>
            <w:tcW w:w="1418" w:type="dxa"/>
            <w:vMerge/>
            <w:shd w:val="clear" w:color="auto" w:fill="FFFFFF" w:themeFill="background1"/>
            <w:noWrap/>
            <w:vAlign w:val="center"/>
          </w:tcPr>
          <w:p w14:paraId="7A69F0D4" w14:textId="77777777" w:rsidR="00460056" w:rsidRPr="00403582" w:rsidRDefault="00460056" w:rsidP="000F30FF">
            <w:pPr>
              <w:jc w:val="center"/>
              <w:rPr>
                <w:rFonts w:ascii="Century Gothic" w:hAnsi="Century Gothic" w:cs="Calibri"/>
                <w:sz w:val="16"/>
                <w:szCs w:val="16"/>
              </w:rPr>
            </w:pPr>
          </w:p>
        </w:tc>
        <w:tc>
          <w:tcPr>
            <w:tcW w:w="1559" w:type="dxa"/>
            <w:vMerge/>
            <w:shd w:val="clear" w:color="auto" w:fill="FFFFFF" w:themeFill="background1"/>
            <w:noWrap/>
            <w:vAlign w:val="center"/>
          </w:tcPr>
          <w:p w14:paraId="4D48FD3C" w14:textId="77777777" w:rsidR="00460056" w:rsidRPr="00403582" w:rsidRDefault="00460056" w:rsidP="000F30FF">
            <w:pPr>
              <w:jc w:val="center"/>
              <w:rPr>
                <w:rFonts w:ascii="Century Gothic" w:hAnsi="Century Gothic" w:cs="Calibri"/>
                <w:sz w:val="16"/>
                <w:szCs w:val="16"/>
              </w:rPr>
            </w:pPr>
          </w:p>
        </w:tc>
      </w:tr>
      <w:tr w:rsidR="00460056" w:rsidRPr="00FC6212" w14:paraId="1E4F5A15" w14:textId="77777777" w:rsidTr="00512EFE">
        <w:trPr>
          <w:trHeight w:val="162"/>
        </w:trPr>
        <w:tc>
          <w:tcPr>
            <w:tcW w:w="1701" w:type="dxa"/>
            <w:shd w:val="clear" w:color="auto" w:fill="FFFFFF" w:themeFill="background1"/>
            <w:noWrap/>
            <w:vAlign w:val="center"/>
          </w:tcPr>
          <w:p w14:paraId="05636FE4" w14:textId="2006CECD" w:rsidR="00460056" w:rsidRPr="00403582" w:rsidRDefault="00460056" w:rsidP="000F30FF">
            <w:pPr>
              <w:jc w:val="center"/>
              <w:rPr>
                <w:rFonts w:ascii="Century Gothic" w:hAnsi="Century Gothic" w:cs="Arial"/>
                <w:sz w:val="16"/>
                <w:szCs w:val="16"/>
              </w:rPr>
            </w:pPr>
            <w:r w:rsidRPr="00403582">
              <w:rPr>
                <w:rFonts w:ascii="Century Gothic" w:hAnsi="Century Gothic" w:cs="Arial"/>
                <w:sz w:val="16"/>
                <w:szCs w:val="16"/>
              </w:rPr>
              <w:t>M</w:t>
            </w:r>
            <w:r w:rsidR="00FD123B">
              <w:rPr>
                <w:rFonts w:ascii="Century Gothic" w:hAnsi="Century Gothic" w:cs="Arial"/>
                <w:sz w:val="16"/>
                <w:szCs w:val="16"/>
              </w:rPr>
              <w:t>1</w:t>
            </w:r>
            <w:r>
              <w:rPr>
                <w:rFonts w:ascii="Century Gothic" w:hAnsi="Century Gothic" w:cs="Arial"/>
                <w:sz w:val="16"/>
                <w:szCs w:val="16"/>
              </w:rPr>
              <w:t>8</w:t>
            </w:r>
            <w:r w:rsidRPr="00403582">
              <w:rPr>
                <w:rFonts w:ascii="Century Gothic" w:hAnsi="Century Gothic" w:cs="Arial"/>
                <w:sz w:val="16"/>
                <w:szCs w:val="16"/>
              </w:rPr>
              <w:t>.0</w:t>
            </w:r>
            <w:r>
              <w:rPr>
                <w:rFonts w:ascii="Century Gothic" w:hAnsi="Century Gothic" w:cs="Arial"/>
                <w:sz w:val="16"/>
                <w:szCs w:val="16"/>
              </w:rPr>
              <w:t>5</w:t>
            </w:r>
          </w:p>
        </w:tc>
        <w:tc>
          <w:tcPr>
            <w:tcW w:w="3626" w:type="dxa"/>
            <w:shd w:val="clear" w:color="auto" w:fill="FFFFFF" w:themeFill="background1"/>
            <w:noWrap/>
            <w:vAlign w:val="center"/>
          </w:tcPr>
          <w:p w14:paraId="52C81F2C" w14:textId="77777777" w:rsidR="00460056" w:rsidRPr="00403582" w:rsidRDefault="00460056" w:rsidP="000F30FF">
            <w:pPr>
              <w:rPr>
                <w:rFonts w:ascii="Century Gothic" w:hAnsi="Century Gothic" w:cs="Arial"/>
                <w:sz w:val="16"/>
                <w:szCs w:val="16"/>
              </w:rPr>
            </w:pPr>
            <w:r w:rsidRPr="00403582">
              <w:rPr>
                <w:rFonts w:ascii="Century Gothic" w:hAnsi="Century Gothic" w:cs="Arial"/>
                <w:sz w:val="16"/>
                <w:szCs w:val="16"/>
              </w:rPr>
              <w:t>ŁAZIENKA</w:t>
            </w:r>
          </w:p>
        </w:tc>
        <w:tc>
          <w:tcPr>
            <w:tcW w:w="1417" w:type="dxa"/>
            <w:shd w:val="clear" w:color="auto" w:fill="FFFFFF" w:themeFill="background1"/>
            <w:noWrap/>
            <w:vAlign w:val="center"/>
          </w:tcPr>
          <w:p w14:paraId="6260AE4E" w14:textId="77777777" w:rsidR="00460056" w:rsidRPr="00403582" w:rsidRDefault="00460056" w:rsidP="000F30FF">
            <w:pPr>
              <w:jc w:val="center"/>
              <w:rPr>
                <w:rFonts w:ascii="Century Gothic" w:hAnsi="Century Gothic" w:cs="Arial"/>
                <w:sz w:val="16"/>
                <w:szCs w:val="16"/>
              </w:rPr>
            </w:pPr>
            <w:r>
              <w:rPr>
                <w:rFonts w:ascii="Century Gothic" w:hAnsi="Century Gothic" w:cs="Arial"/>
                <w:sz w:val="16"/>
                <w:szCs w:val="16"/>
              </w:rPr>
              <w:t>5,20</w:t>
            </w:r>
          </w:p>
        </w:tc>
        <w:tc>
          <w:tcPr>
            <w:tcW w:w="1418" w:type="dxa"/>
            <w:vMerge/>
            <w:shd w:val="clear" w:color="auto" w:fill="FFFFFF" w:themeFill="background1"/>
            <w:noWrap/>
            <w:vAlign w:val="center"/>
          </w:tcPr>
          <w:p w14:paraId="320BBF94" w14:textId="77777777" w:rsidR="00460056" w:rsidRPr="00403582" w:rsidRDefault="00460056" w:rsidP="000F30FF">
            <w:pPr>
              <w:jc w:val="center"/>
              <w:rPr>
                <w:rFonts w:ascii="Century Gothic" w:hAnsi="Century Gothic" w:cs="Calibri"/>
                <w:sz w:val="16"/>
                <w:szCs w:val="16"/>
              </w:rPr>
            </w:pPr>
          </w:p>
        </w:tc>
        <w:tc>
          <w:tcPr>
            <w:tcW w:w="1559" w:type="dxa"/>
            <w:vMerge/>
            <w:shd w:val="clear" w:color="auto" w:fill="FFFFFF" w:themeFill="background1"/>
            <w:noWrap/>
            <w:vAlign w:val="center"/>
          </w:tcPr>
          <w:p w14:paraId="07C1510F" w14:textId="77777777" w:rsidR="00460056" w:rsidRPr="00403582" w:rsidRDefault="00460056" w:rsidP="000F30FF">
            <w:pPr>
              <w:jc w:val="center"/>
              <w:rPr>
                <w:rFonts w:ascii="Century Gothic" w:hAnsi="Century Gothic" w:cs="Calibri"/>
                <w:sz w:val="16"/>
                <w:szCs w:val="16"/>
              </w:rPr>
            </w:pPr>
          </w:p>
        </w:tc>
      </w:tr>
      <w:tr w:rsidR="00460056" w:rsidRPr="00FC6212" w14:paraId="51526A57" w14:textId="77777777" w:rsidTr="00512EFE">
        <w:trPr>
          <w:trHeight w:val="162"/>
        </w:trPr>
        <w:tc>
          <w:tcPr>
            <w:tcW w:w="1701" w:type="dxa"/>
            <w:shd w:val="clear" w:color="auto" w:fill="D9D9D9" w:themeFill="background1" w:themeFillShade="D9"/>
            <w:noWrap/>
            <w:vAlign w:val="center"/>
          </w:tcPr>
          <w:p w14:paraId="653FA2DB" w14:textId="2387F909" w:rsidR="00460056" w:rsidRPr="00403582" w:rsidRDefault="00460056" w:rsidP="000F30FF">
            <w:pPr>
              <w:jc w:val="center"/>
              <w:rPr>
                <w:rFonts w:ascii="Century Gothic" w:hAnsi="Century Gothic" w:cs="Arial"/>
                <w:b/>
                <w:sz w:val="16"/>
                <w:szCs w:val="16"/>
              </w:rPr>
            </w:pPr>
            <w:r w:rsidRPr="00403582">
              <w:rPr>
                <w:rFonts w:ascii="Century Gothic" w:hAnsi="Century Gothic" w:cs="Arial"/>
                <w:b/>
                <w:sz w:val="16"/>
                <w:szCs w:val="16"/>
              </w:rPr>
              <w:t xml:space="preserve">Nr </w:t>
            </w:r>
            <w:r w:rsidR="00FD123B">
              <w:rPr>
                <w:rFonts w:ascii="Century Gothic" w:hAnsi="Century Gothic" w:cs="Arial"/>
                <w:b/>
                <w:sz w:val="16"/>
                <w:szCs w:val="16"/>
              </w:rPr>
              <w:t>1</w:t>
            </w:r>
            <w:r>
              <w:rPr>
                <w:rFonts w:ascii="Century Gothic" w:hAnsi="Century Gothic" w:cs="Arial"/>
                <w:b/>
                <w:sz w:val="16"/>
                <w:szCs w:val="16"/>
              </w:rPr>
              <w:t>9</w:t>
            </w:r>
            <w:r w:rsidRPr="00403582">
              <w:rPr>
                <w:rFonts w:ascii="Century Gothic" w:hAnsi="Century Gothic" w:cs="Arial"/>
                <w:b/>
                <w:sz w:val="16"/>
                <w:szCs w:val="16"/>
              </w:rPr>
              <w:tab/>
              <w:t>M</w:t>
            </w:r>
            <w:r w:rsidR="00FD123B">
              <w:rPr>
                <w:rFonts w:ascii="Century Gothic" w:hAnsi="Century Gothic" w:cs="Arial"/>
                <w:b/>
                <w:sz w:val="16"/>
                <w:szCs w:val="16"/>
              </w:rPr>
              <w:t>1</w:t>
            </w:r>
            <w:r>
              <w:rPr>
                <w:rFonts w:ascii="Century Gothic" w:hAnsi="Century Gothic" w:cs="Arial"/>
                <w:b/>
                <w:sz w:val="16"/>
                <w:szCs w:val="16"/>
              </w:rPr>
              <w:t>9</w:t>
            </w:r>
          </w:p>
        </w:tc>
        <w:tc>
          <w:tcPr>
            <w:tcW w:w="3626" w:type="dxa"/>
            <w:shd w:val="clear" w:color="auto" w:fill="D9D9D9" w:themeFill="background1" w:themeFillShade="D9"/>
            <w:noWrap/>
            <w:vAlign w:val="center"/>
          </w:tcPr>
          <w:p w14:paraId="5557937C" w14:textId="77777777" w:rsidR="00460056" w:rsidRPr="00403582" w:rsidRDefault="00460056" w:rsidP="000F30FF">
            <w:pPr>
              <w:rPr>
                <w:rFonts w:ascii="Century Gothic" w:hAnsi="Century Gothic" w:cs="Arial"/>
                <w:b/>
                <w:sz w:val="16"/>
                <w:szCs w:val="16"/>
              </w:rPr>
            </w:pPr>
          </w:p>
        </w:tc>
        <w:tc>
          <w:tcPr>
            <w:tcW w:w="1417" w:type="dxa"/>
            <w:shd w:val="clear" w:color="auto" w:fill="D9D9D9" w:themeFill="background1" w:themeFillShade="D9"/>
            <w:noWrap/>
            <w:vAlign w:val="center"/>
          </w:tcPr>
          <w:p w14:paraId="1BC1D36A" w14:textId="77777777" w:rsidR="00460056" w:rsidRPr="00403582" w:rsidRDefault="00460056" w:rsidP="000F30FF">
            <w:pPr>
              <w:jc w:val="center"/>
              <w:rPr>
                <w:rFonts w:ascii="Century Gothic" w:hAnsi="Century Gothic" w:cs="Arial"/>
                <w:b/>
                <w:sz w:val="16"/>
                <w:szCs w:val="16"/>
              </w:rPr>
            </w:pPr>
          </w:p>
        </w:tc>
        <w:tc>
          <w:tcPr>
            <w:tcW w:w="1418" w:type="dxa"/>
            <w:shd w:val="clear" w:color="auto" w:fill="D9D9D9" w:themeFill="background1" w:themeFillShade="D9"/>
            <w:noWrap/>
            <w:vAlign w:val="center"/>
          </w:tcPr>
          <w:p w14:paraId="75D85B67" w14:textId="77777777" w:rsidR="00460056" w:rsidRPr="00403582" w:rsidRDefault="00460056" w:rsidP="000F30FF">
            <w:pPr>
              <w:jc w:val="center"/>
              <w:rPr>
                <w:rFonts w:ascii="Century Gothic" w:hAnsi="Century Gothic" w:cs="Calibri"/>
                <w:b/>
                <w:sz w:val="16"/>
                <w:szCs w:val="16"/>
              </w:rPr>
            </w:pPr>
            <w:r>
              <w:rPr>
                <w:rFonts w:ascii="Century Gothic" w:hAnsi="Century Gothic" w:cs="Calibri"/>
                <w:b/>
                <w:sz w:val="16"/>
                <w:szCs w:val="16"/>
              </w:rPr>
              <w:t>43,31</w:t>
            </w:r>
          </w:p>
        </w:tc>
        <w:tc>
          <w:tcPr>
            <w:tcW w:w="1559" w:type="dxa"/>
            <w:shd w:val="clear" w:color="auto" w:fill="D9D9D9" w:themeFill="background1" w:themeFillShade="D9"/>
            <w:noWrap/>
            <w:vAlign w:val="center"/>
          </w:tcPr>
          <w:p w14:paraId="08376CB7" w14:textId="0E3B2261" w:rsidR="00460056" w:rsidRPr="00403582" w:rsidRDefault="00414914" w:rsidP="000F30FF">
            <w:pPr>
              <w:jc w:val="center"/>
              <w:rPr>
                <w:rFonts w:ascii="Century Gothic" w:hAnsi="Century Gothic" w:cs="Calibri"/>
                <w:b/>
                <w:sz w:val="16"/>
                <w:szCs w:val="16"/>
              </w:rPr>
            </w:pPr>
            <w:r>
              <w:rPr>
                <w:rFonts w:ascii="Century Gothic" w:hAnsi="Century Gothic" w:cs="Calibri"/>
                <w:b/>
                <w:sz w:val="16"/>
                <w:szCs w:val="16"/>
              </w:rPr>
              <w:t>3,24</w:t>
            </w:r>
          </w:p>
        </w:tc>
      </w:tr>
      <w:tr w:rsidR="00460056" w:rsidRPr="00FC6212" w14:paraId="596E30D3" w14:textId="77777777" w:rsidTr="00512EFE">
        <w:trPr>
          <w:trHeight w:val="162"/>
        </w:trPr>
        <w:tc>
          <w:tcPr>
            <w:tcW w:w="1701" w:type="dxa"/>
            <w:shd w:val="clear" w:color="auto" w:fill="FFFFFF" w:themeFill="background1"/>
            <w:noWrap/>
            <w:vAlign w:val="center"/>
          </w:tcPr>
          <w:p w14:paraId="61C67ED8" w14:textId="29F831B2" w:rsidR="00460056" w:rsidRPr="00403582" w:rsidRDefault="00460056" w:rsidP="000F30FF">
            <w:pPr>
              <w:jc w:val="center"/>
              <w:rPr>
                <w:rFonts w:ascii="Century Gothic" w:hAnsi="Century Gothic" w:cs="Arial"/>
                <w:sz w:val="16"/>
                <w:szCs w:val="16"/>
              </w:rPr>
            </w:pPr>
            <w:r w:rsidRPr="00403582">
              <w:rPr>
                <w:rFonts w:ascii="Century Gothic" w:hAnsi="Century Gothic" w:cs="Arial"/>
                <w:sz w:val="16"/>
                <w:szCs w:val="16"/>
              </w:rPr>
              <w:t>M</w:t>
            </w:r>
            <w:r w:rsidR="00FD123B">
              <w:rPr>
                <w:rFonts w:ascii="Century Gothic" w:hAnsi="Century Gothic" w:cs="Arial"/>
                <w:sz w:val="16"/>
                <w:szCs w:val="16"/>
              </w:rPr>
              <w:t>1</w:t>
            </w:r>
            <w:r>
              <w:rPr>
                <w:rFonts w:ascii="Century Gothic" w:hAnsi="Century Gothic" w:cs="Arial"/>
                <w:sz w:val="16"/>
                <w:szCs w:val="16"/>
              </w:rPr>
              <w:t>9</w:t>
            </w:r>
            <w:r w:rsidRPr="00403582">
              <w:rPr>
                <w:rFonts w:ascii="Century Gothic" w:hAnsi="Century Gothic" w:cs="Arial"/>
                <w:sz w:val="16"/>
                <w:szCs w:val="16"/>
              </w:rPr>
              <w:t>.01</w:t>
            </w:r>
          </w:p>
        </w:tc>
        <w:tc>
          <w:tcPr>
            <w:tcW w:w="3626" w:type="dxa"/>
            <w:shd w:val="clear" w:color="auto" w:fill="FFFFFF" w:themeFill="background1"/>
            <w:noWrap/>
            <w:vAlign w:val="center"/>
          </w:tcPr>
          <w:p w14:paraId="16FD0C3F" w14:textId="77777777" w:rsidR="00460056" w:rsidRPr="00403582" w:rsidRDefault="00460056" w:rsidP="000F30FF">
            <w:pPr>
              <w:rPr>
                <w:rFonts w:ascii="Century Gothic" w:hAnsi="Century Gothic" w:cs="Arial"/>
                <w:sz w:val="16"/>
                <w:szCs w:val="16"/>
              </w:rPr>
            </w:pPr>
            <w:r>
              <w:rPr>
                <w:rFonts w:ascii="Century Gothic" w:hAnsi="Century Gothic" w:cs="Arial"/>
                <w:sz w:val="16"/>
                <w:szCs w:val="16"/>
              </w:rPr>
              <w:t>KORYTARZ</w:t>
            </w:r>
          </w:p>
        </w:tc>
        <w:tc>
          <w:tcPr>
            <w:tcW w:w="1417" w:type="dxa"/>
            <w:shd w:val="clear" w:color="auto" w:fill="FFFFFF" w:themeFill="background1"/>
            <w:noWrap/>
            <w:vAlign w:val="center"/>
          </w:tcPr>
          <w:p w14:paraId="04CB9652" w14:textId="77777777" w:rsidR="00460056" w:rsidRPr="00403582" w:rsidRDefault="00460056" w:rsidP="000F30FF">
            <w:pPr>
              <w:jc w:val="center"/>
              <w:rPr>
                <w:rFonts w:ascii="Century Gothic" w:hAnsi="Century Gothic" w:cs="Arial"/>
                <w:sz w:val="16"/>
                <w:szCs w:val="16"/>
              </w:rPr>
            </w:pPr>
            <w:r>
              <w:rPr>
                <w:rFonts w:ascii="Century Gothic" w:hAnsi="Century Gothic" w:cs="Arial"/>
                <w:sz w:val="16"/>
                <w:szCs w:val="16"/>
              </w:rPr>
              <w:t>7,32</w:t>
            </w:r>
          </w:p>
        </w:tc>
        <w:tc>
          <w:tcPr>
            <w:tcW w:w="1418" w:type="dxa"/>
            <w:vMerge w:val="restart"/>
            <w:shd w:val="clear" w:color="auto" w:fill="FFFFFF" w:themeFill="background1"/>
            <w:noWrap/>
            <w:vAlign w:val="center"/>
          </w:tcPr>
          <w:p w14:paraId="11527B91" w14:textId="77777777" w:rsidR="00460056" w:rsidRPr="00403582" w:rsidRDefault="00460056" w:rsidP="000F30FF">
            <w:pPr>
              <w:jc w:val="center"/>
              <w:rPr>
                <w:rFonts w:ascii="Century Gothic" w:hAnsi="Century Gothic" w:cs="Calibri"/>
                <w:sz w:val="16"/>
                <w:szCs w:val="16"/>
              </w:rPr>
            </w:pPr>
          </w:p>
        </w:tc>
        <w:tc>
          <w:tcPr>
            <w:tcW w:w="1559" w:type="dxa"/>
            <w:vMerge w:val="restart"/>
            <w:shd w:val="clear" w:color="auto" w:fill="FFFFFF" w:themeFill="background1"/>
            <w:noWrap/>
            <w:vAlign w:val="center"/>
          </w:tcPr>
          <w:p w14:paraId="245B30DC" w14:textId="77777777" w:rsidR="00460056" w:rsidRPr="00403582" w:rsidRDefault="00460056" w:rsidP="000F30FF">
            <w:pPr>
              <w:jc w:val="center"/>
              <w:rPr>
                <w:rFonts w:ascii="Century Gothic" w:hAnsi="Century Gothic" w:cs="Calibri"/>
                <w:sz w:val="16"/>
                <w:szCs w:val="16"/>
              </w:rPr>
            </w:pPr>
          </w:p>
        </w:tc>
      </w:tr>
      <w:tr w:rsidR="00460056" w:rsidRPr="00FC6212" w14:paraId="5495FB79" w14:textId="77777777" w:rsidTr="00512EFE">
        <w:trPr>
          <w:trHeight w:val="162"/>
        </w:trPr>
        <w:tc>
          <w:tcPr>
            <w:tcW w:w="1701" w:type="dxa"/>
            <w:shd w:val="clear" w:color="auto" w:fill="FFFFFF" w:themeFill="background1"/>
            <w:noWrap/>
            <w:vAlign w:val="center"/>
          </w:tcPr>
          <w:p w14:paraId="735404BD" w14:textId="31974E2F" w:rsidR="00460056" w:rsidRPr="00403582" w:rsidRDefault="00460056" w:rsidP="000F30FF">
            <w:pPr>
              <w:jc w:val="center"/>
              <w:rPr>
                <w:rFonts w:ascii="Century Gothic" w:hAnsi="Century Gothic" w:cs="Arial"/>
                <w:sz w:val="16"/>
                <w:szCs w:val="16"/>
              </w:rPr>
            </w:pPr>
            <w:r w:rsidRPr="00403582">
              <w:rPr>
                <w:rFonts w:ascii="Century Gothic" w:hAnsi="Century Gothic" w:cs="Arial"/>
                <w:sz w:val="16"/>
                <w:szCs w:val="16"/>
              </w:rPr>
              <w:t>M</w:t>
            </w:r>
            <w:r w:rsidR="00FD123B">
              <w:rPr>
                <w:rFonts w:ascii="Century Gothic" w:hAnsi="Century Gothic" w:cs="Arial"/>
                <w:sz w:val="16"/>
                <w:szCs w:val="16"/>
              </w:rPr>
              <w:t>1</w:t>
            </w:r>
            <w:r>
              <w:rPr>
                <w:rFonts w:ascii="Century Gothic" w:hAnsi="Century Gothic" w:cs="Arial"/>
                <w:sz w:val="16"/>
                <w:szCs w:val="16"/>
              </w:rPr>
              <w:t>9</w:t>
            </w:r>
            <w:r w:rsidRPr="00403582">
              <w:rPr>
                <w:rFonts w:ascii="Century Gothic" w:hAnsi="Century Gothic" w:cs="Arial"/>
                <w:sz w:val="16"/>
                <w:szCs w:val="16"/>
              </w:rPr>
              <w:t>.02</w:t>
            </w:r>
          </w:p>
        </w:tc>
        <w:tc>
          <w:tcPr>
            <w:tcW w:w="3626" w:type="dxa"/>
            <w:shd w:val="clear" w:color="auto" w:fill="FFFFFF" w:themeFill="background1"/>
            <w:noWrap/>
            <w:vAlign w:val="center"/>
          </w:tcPr>
          <w:p w14:paraId="7946AAB0" w14:textId="77777777" w:rsidR="00460056" w:rsidRPr="00403582" w:rsidRDefault="00460056" w:rsidP="000F30FF">
            <w:pPr>
              <w:rPr>
                <w:rFonts w:ascii="Century Gothic" w:hAnsi="Century Gothic" w:cs="Arial"/>
                <w:sz w:val="16"/>
                <w:szCs w:val="16"/>
              </w:rPr>
            </w:pPr>
            <w:r w:rsidRPr="00403582">
              <w:rPr>
                <w:rFonts w:ascii="Century Gothic" w:hAnsi="Century Gothic" w:cs="Arial"/>
                <w:sz w:val="16"/>
                <w:szCs w:val="16"/>
              </w:rPr>
              <w:t>ŁAZIENKA</w:t>
            </w:r>
          </w:p>
        </w:tc>
        <w:tc>
          <w:tcPr>
            <w:tcW w:w="1417" w:type="dxa"/>
            <w:shd w:val="clear" w:color="auto" w:fill="FFFFFF" w:themeFill="background1"/>
            <w:noWrap/>
            <w:vAlign w:val="center"/>
          </w:tcPr>
          <w:p w14:paraId="270F0EA9" w14:textId="77777777" w:rsidR="00460056" w:rsidRPr="00403582" w:rsidRDefault="00460056" w:rsidP="000F30FF">
            <w:pPr>
              <w:jc w:val="center"/>
              <w:rPr>
                <w:rFonts w:ascii="Century Gothic" w:hAnsi="Century Gothic" w:cs="Arial"/>
                <w:sz w:val="16"/>
                <w:szCs w:val="16"/>
              </w:rPr>
            </w:pPr>
            <w:r>
              <w:rPr>
                <w:rFonts w:ascii="Century Gothic" w:hAnsi="Century Gothic" w:cs="Arial"/>
                <w:sz w:val="16"/>
                <w:szCs w:val="16"/>
              </w:rPr>
              <w:t>4,22</w:t>
            </w:r>
          </w:p>
        </w:tc>
        <w:tc>
          <w:tcPr>
            <w:tcW w:w="1418" w:type="dxa"/>
            <w:vMerge/>
            <w:shd w:val="clear" w:color="auto" w:fill="FFFFFF" w:themeFill="background1"/>
            <w:noWrap/>
            <w:vAlign w:val="center"/>
          </w:tcPr>
          <w:p w14:paraId="07B23274" w14:textId="77777777" w:rsidR="00460056" w:rsidRPr="00403582" w:rsidRDefault="00460056" w:rsidP="000F30FF">
            <w:pPr>
              <w:jc w:val="center"/>
              <w:rPr>
                <w:rFonts w:ascii="Century Gothic" w:hAnsi="Century Gothic" w:cs="Calibri"/>
                <w:sz w:val="16"/>
                <w:szCs w:val="16"/>
              </w:rPr>
            </w:pPr>
          </w:p>
        </w:tc>
        <w:tc>
          <w:tcPr>
            <w:tcW w:w="1559" w:type="dxa"/>
            <w:vMerge/>
            <w:shd w:val="clear" w:color="auto" w:fill="FFFFFF" w:themeFill="background1"/>
            <w:noWrap/>
            <w:vAlign w:val="center"/>
          </w:tcPr>
          <w:p w14:paraId="5A464370" w14:textId="77777777" w:rsidR="00460056" w:rsidRPr="00403582" w:rsidRDefault="00460056" w:rsidP="000F30FF">
            <w:pPr>
              <w:jc w:val="center"/>
              <w:rPr>
                <w:rFonts w:ascii="Century Gothic" w:hAnsi="Century Gothic" w:cs="Calibri"/>
                <w:sz w:val="16"/>
                <w:szCs w:val="16"/>
              </w:rPr>
            </w:pPr>
          </w:p>
        </w:tc>
      </w:tr>
      <w:tr w:rsidR="00460056" w:rsidRPr="00FC6212" w14:paraId="5D044E18" w14:textId="77777777" w:rsidTr="00512EFE">
        <w:trPr>
          <w:trHeight w:val="162"/>
        </w:trPr>
        <w:tc>
          <w:tcPr>
            <w:tcW w:w="1701" w:type="dxa"/>
            <w:shd w:val="clear" w:color="auto" w:fill="FFFFFF" w:themeFill="background1"/>
            <w:noWrap/>
            <w:vAlign w:val="center"/>
          </w:tcPr>
          <w:p w14:paraId="18DD3E5B" w14:textId="149F36B8" w:rsidR="00460056" w:rsidRPr="00403582" w:rsidRDefault="00460056" w:rsidP="000F30FF">
            <w:pPr>
              <w:jc w:val="center"/>
              <w:rPr>
                <w:rFonts w:ascii="Century Gothic" w:hAnsi="Century Gothic" w:cs="Arial"/>
                <w:sz w:val="16"/>
                <w:szCs w:val="16"/>
              </w:rPr>
            </w:pPr>
            <w:r w:rsidRPr="00403582">
              <w:rPr>
                <w:rFonts w:ascii="Century Gothic" w:hAnsi="Century Gothic" w:cs="Arial"/>
                <w:sz w:val="16"/>
                <w:szCs w:val="16"/>
              </w:rPr>
              <w:t>M</w:t>
            </w:r>
            <w:r w:rsidR="00FD123B">
              <w:rPr>
                <w:rFonts w:ascii="Century Gothic" w:hAnsi="Century Gothic" w:cs="Arial"/>
                <w:sz w:val="16"/>
                <w:szCs w:val="16"/>
              </w:rPr>
              <w:t>1</w:t>
            </w:r>
            <w:r>
              <w:rPr>
                <w:rFonts w:ascii="Century Gothic" w:hAnsi="Century Gothic" w:cs="Arial"/>
                <w:sz w:val="16"/>
                <w:szCs w:val="16"/>
              </w:rPr>
              <w:t>9</w:t>
            </w:r>
            <w:r w:rsidRPr="00403582">
              <w:rPr>
                <w:rFonts w:ascii="Century Gothic" w:hAnsi="Century Gothic" w:cs="Arial"/>
                <w:sz w:val="16"/>
                <w:szCs w:val="16"/>
              </w:rPr>
              <w:t>.03</w:t>
            </w:r>
          </w:p>
        </w:tc>
        <w:tc>
          <w:tcPr>
            <w:tcW w:w="3626" w:type="dxa"/>
            <w:shd w:val="clear" w:color="auto" w:fill="FFFFFF" w:themeFill="background1"/>
            <w:noWrap/>
            <w:vAlign w:val="center"/>
          </w:tcPr>
          <w:p w14:paraId="7AADE406" w14:textId="77777777" w:rsidR="00460056" w:rsidRPr="00403582" w:rsidRDefault="00460056" w:rsidP="000F30FF">
            <w:pPr>
              <w:rPr>
                <w:rFonts w:ascii="Century Gothic" w:hAnsi="Century Gothic" w:cs="Arial"/>
                <w:sz w:val="16"/>
                <w:szCs w:val="16"/>
              </w:rPr>
            </w:pPr>
            <w:r>
              <w:rPr>
                <w:rFonts w:ascii="Century Gothic" w:hAnsi="Century Gothic" w:cs="Arial"/>
                <w:sz w:val="16"/>
                <w:szCs w:val="16"/>
              </w:rPr>
              <w:t>GARDEROBA</w:t>
            </w:r>
          </w:p>
        </w:tc>
        <w:tc>
          <w:tcPr>
            <w:tcW w:w="1417" w:type="dxa"/>
            <w:shd w:val="clear" w:color="auto" w:fill="FFFFFF" w:themeFill="background1"/>
            <w:noWrap/>
            <w:vAlign w:val="center"/>
          </w:tcPr>
          <w:p w14:paraId="7C11B881" w14:textId="77777777" w:rsidR="00460056" w:rsidRPr="00403582" w:rsidRDefault="00460056" w:rsidP="000F30FF">
            <w:pPr>
              <w:jc w:val="center"/>
              <w:rPr>
                <w:rFonts w:ascii="Century Gothic" w:hAnsi="Century Gothic" w:cs="Arial"/>
                <w:sz w:val="16"/>
                <w:szCs w:val="16"/>
              </w:rPr>
            </w:pPr>
            <w:r>
              <w:rPr>
                <w:rFonts w:ascii="Century Gothic" w:hAnsi="Century Gothic" w:cs="Arial"/>
                <w:sz w:val="16"/>
                <w:szCs w:val="16"/>
              </w:rPr>
              <w:t>2,22</w:t>
            </w:r>
          </w:p>
        </w:tc>
        <w:tc>
          <w:tcPr>
            <w:tcW w:w="1418" w:type="dxa"/>
            <w:vMerge/>
            <w:shd w:val="clear" w:color="auto" w:fill="FFFFFF" w:themeFill="background1"/>
            <w:noWrap/>
            <w:vAlign w:val="center"/>
          </w:tcPr>
          <w:p w14:paraId="4EE036A8" w14:textId="77777777" w:rsidR="00460056" w:rsidRPr="00403582" w:rsidRDefault="00460056" w:rsidP="000F30FF">
            <w:pPr>
              <w:jc w:val="center"/>
              <w:rPr>
                <w:rFonts w:ascii="Century Gothic" w:hAnsi="Century Gothic" w:cs="Calibri"/>
                <w:sz w:val="16"/>
                <w:szCs w:val="16"/>
              </w:rPr>
            </w:pPr>
          </w:p>
        </w:tc>
        <w:tc>
          <w:tcPr>
            <w:tcW w:w="1559" w:type="dxa"/>
            <w:vMerge/>
            <w:shd w:val="clear" w:color="auto" w:fill="FFFFFF" w:themeFill="background1"/>
            <w:noWrap/>
            <w:vAlign w:val="center"/>
          </w:tcPr>
          <w:p w14:paraId="0A9DA65F" w14:textId="77777777" w:rsidR="00460056" w:rsidRPr="00403582" w:rsidRDefault="00460056" w:rsidP="000F30FF">
            <w:pPr>
              <w:jc w:val="center"/>
              <w:rPr>
                <w:rFonts w:ascii="Century Gothic" w:hAnsi="Century Gothic" w:cs="Calibri"/>
                <w:sz w:val="16"/>
                <w:szCs w:val="16"/>
              </w:rPr>
            </w:pPr>
          </w:p>
        </w:tc>
      </w:tr>
      <w:tr w:rsidR="00460056" w:rsidRPr="00FC6212" w14:paraId="62790729" w14:textId="77777777" w:rsidTr="00512EFE">
        <w:trPr>
          <w:trHeight w:val="162"/>
        </w:trPr>
        <w:tc>
          <w:tcPr>
            <w:tcW w:w="1701" w:type="dxa"/>
            <w:shd w:val="clear" w:color="auto" w:fill="FFFFFF" w:themeFill="background1"/>
            <w:noWrap/>
            <w:vAlign w:val="center"/>
          </w:tcPr>
          <w:p w14:paraId="0934E8C8" w14:textId="3B02FBEC" w:rsidR="00460056" w:rsidRPr="00403582" w:rsidRDefault="00460056" w:rsidP="000F30FF">
            <w:pPr>
              <w:jc w:val="center"/>
              <w:rPr>
                <w:rFonts w:ascii="Century Gothic" w:hAnsi="Century Gothic" w:cs="Arial"/>
                <w:sz w:val="16"/>
                <w:szCs w:val="16"/>
              </w:rPr>
            </w:pPr>
            <w:r w:rsidRPr="00403582">
              <w:rPr>
                <w:rFonts w:ascii="Century Gothic" w:hAnsi="Century Gothic" w:cs="Arial"/>
                <w:sz w:val="16"/>
                <w:szCs w:val="16"/>
              </w:rPr>
              <w:t>M</w:t>
            </w:r>
            <w:r w:rsidR="00FD123B">
              <w:rPr>
                <w:rFonts w:ascii="Century Gothic" w:hAnsi="Century Gothic" w:cs="Arial"/>
                <w:sz w:val="16"/>
                <w:szCs w:val="16"/>
              </w:rPr>
              <w:t>1</w:t>
            </w:r>
            <w:r>
              <w:rPr>
                <w:rFonts w:ascii="Century Gothic" w:hAnsi="Century Gothic" w:cs="Arial"/>
                <w:sz w:val="16"/>
                <w:szCs w:val="16"/>
              </w:rPr>
              <w:t>9</w:t>
            </w:r>
            <w:r w:rsidRPr="00403582">
              <w:rPr>
                <w:rFonts w:ascii="Century Gothic" w:hAnsi="Century Gothic" w:cs="Arial"/>
                <w:sz w:val="16"/>
                <w:szCs w:val="16"/>
              </w:rPr>
              <w:t>.04</w:t>
            </w:r>
          </w:p>
        </w:tc>
        <w:tc>
          <w:tcPr>
            <w:tcW w:w="3626" w:type="dxa"/>
            <w:shd w:val="clear" w:color="auto" w:fill="FFFFFF" w:themeFill="background1"/>
            <w:noWrap/>
            <w:vAlign w:val="center"/>
          </w:tcPr>
          <w:p w14:paraId="4DD2F003" w14:textId="77777777" w:rsidR="00460056" w:rsidRPr="00403582" w:rsidRDefault="00460056" w:rsidP="000F30FF">
            <w:pPr>
              <w:rPr>
                <w:rFonts w:ascii="Century Gothic" w:hAnsi="Century Gothic" w:cs="Arial"/>
                <w:sz w:val="16"/>
                <w:szCs w:val="16"/>
              </w:rPr>
            </w:pPr>
            <w:r w:rsidRPr="00403582">
              <w:rPr>
                <w:rFonts w:ascii="Century Gothic" w:hAnsi="Century Gothic" w:cs="Arial"/>
                <w:sz w:val="16"/>
                <w:szCs w:val="16"/>
              </w:rPr>
              <w:t>SYPIALNIA</w:t>
            </w:r>
          </w:p>
        </w:tc>
        <w:tc>
          <w:tcPr>
            <w:tcW w:w="1417" w:type="dxa"/>
            <w:shd w:val="clear" w:color="auto" w:fill="FFFFFF" w:themeFill="background1"/>
            <w:noWrap/>
            <w:vAlign w:val="center"/>
          </w:tcPr>
          <w:p w14:paraId="304E7523" w14:textId="77777777" w:rsidR="00460056" w:rsidRPr="00403582" w:rsidRDefault="00460056" w:rsidP="000F30FF">
            <w:pPr>
              <w:jc w:val="center"/>
              <w:rPr>
                <w:rFonts w:ascii="Century Gothic" w:hAnsi="Century Gothic" w:cs="Arial"/>
                <w:sz w:val="16"/>
                <w:szCs w:val="16"/>
              </w:rPr>
            </w:pPr>
            <w:r>
              <w:rPr>
                <w:rFonts w:ascii="Century Gothic" w:hAnsi="Century Gothic" w:cs="Arial"/>
                <w:sz w:val="16"/>
                <w:szCs w:val="16"/>
              </w:rPr>
              <w:t>11,03</w:t>
            </w:r>
          </w:p>
        </w:tc>
        <w:tc>
          <w:tcPr>
            <w:tcW w:w="1418" w:type="dxa"/>
            <w:vMerge/>
            <w:shd w:val="clear" w:color="auto" w:fill="FFFFFF" w:themeFill="background1"/>
            <w:noWrap/>
            <w:vAlign w:val="center"/>
          </w:tcPr>
          <w:p w14:paraId="4CF09595" w14:textId="77777777" w:rsidR="00460056" w:rsidRPr="00403582" w:rsidRDefault="00460056" w:rsidP="000F30FF">
            <w:pPr>
              <w:jc w:val="center"/>
              <w:rPr>
                <w:rFonts w:ascii="Century Gothic" w:hAnsi="Century Gothic" w:cs="Calibri"/>
                <w:sz w:val="16"/>
                <w:szCs w:val="16"/>
              </w:rPr>
            </w:pPr>
          </w:p>
        </w:tc>
        <w:tc>
          <w:tcPr>
            <w:tcW w:w="1559" w:type="dxa"/>
            <w:vMerge/>
            <w:shd w:val="clear" w:color="auto" w:fill="FFFFFF" w:themeFill="background1"/>
            <w:noWrap/>
            <w:vAlign w:val="center"/>
          </w:tcPr>
          <w:p w14:paraId="44A7551D" w14:textId="77777777" w:rsidR="00460056" w:rsidRPr="00403582" w:rsidRDefault="00460056" w:rsidP="000F30FF">
            <w:pPr>
              <w:jc w:val="center"/>
              <w:rPr>
                <w:rFonts w:ascii="Century Gothic" w:hAnsi="Century Gothic" w:cs="Calibri"/>
                <w:sz w:val="16"/>
                <w:szCs w:val="16"/>
              </w:rPr>
            </w:pPr>
          </w:p>
        </w:tc>
      </w:tr>
      <w:tr w:rsidR="00460056" w:rsidRPr="00FC6212" w14:paraId="5C0D9371" w14:textId="77777777" w:rsidTr="00512EFE">
        <w:trPr>
          <w:trHeight w:val="162"/>
        </w:trPr>
        <w:tc>
          <w:tcPr>
            <w:tcW w:w="1701" w:type="dxa"/>
            <w:shd w:val="clear" w:color="auto" w:fill="FFFFFF" w:themeFill="background1"/>
            <w:noWrap/>
            <w:vAlign w:val="center"/>
          </w:tcPr>
          <w:p w14:paraId="581490A0" w14:textId="7C8766B8" w:rsidR="00460056" w:rsidRPr="00403582" w:rsidRDefault="00460056" w:rsidP="000F30FF">
            <w:pPr>
              <w:jc w:val="center"/>
              <w:rPr>
                <w:rFonts w:ascii="Century Gothic" w:hAnsi="Century Gothic" w:cs="Arial"/>
                <w:sz w:val="16"/>
                <w:szCs w:val="16"/>
              </w:rPr>
            </w:pPr>
            <w:r w:rsidRPr="00403582">
              <w:rPr>
                <w:rFonts w:ascii="Century Gothic" w:hAnsi="Century Gothic" w:cs="Arial"/>
                <w:sz w:val="16"/>
                <w:szCs w:val="16"/>
              </w:rPr>
              <w:t>M</w:t>
            </w:r>
            <w:r w:rsidR="00FD123B">
              <w:rPr>
                <w:rFonts w:ascii="Century Gothic" w:hAnsi="Century Gothic" w:cs="Arial"/>
                <w:sz w:val="16"/>
                <w:szCs w:val="16"/>
              </w:rPr>
              <w:t>1</w:t>
            </w:r>
            <w:r>
              <w:rPr>
                <w:rFonts w:ascii="Century Gothic" w:hAnsi="Century Gothic" w:cs="Arial"/>
                <w:sz w:val="16"/>
                <w:szCs w:val="16"/>
              </w:rPr>
              <w:t>9</w:t>
            </w:r>
            <w:r w:rsidRPr="00403582">
              <w:rPr>
                <w:rFonts w:ascii="Century Gothic" w:hAnsi="Century Gothic" w:cs="Arial"/>
                <w:sz w:val="16"/>
                <w:szCs w:val="16"/>
              </w:rPr>
              <w:t>.05</w:t>
            </w:r>
          </w:p>
        </w:tc>
        <w:tc>
          <w:tcPr>
            <w:tcW w:w="3626" w:type="dxa"/>
            <w:shd w:val="clear" w:color="auto" w:fill="FFFFFF" w:themeFill="background1"/>
            <w:noWrap/>
            <w:vAlign w:val="center"/>
          </w:tcPr>
          <w:p w14:paraId="27FD3713" w14:textId="77777777" w:rsidR="00460056" w:rsidRPr="00403582" w:rsidRDefault="00460056" w:rsidP="000F30FF">
            <w:pPr>
              <w:rPr>
                <w:rFonts w:ascii="Century Gothic" w:hAnsi="Century Gothic" w:cs="Arial"/>
                <w:sz w:val="16"/>
                <w:szCs w:val="16"/>
              </w:rPr>
            </w:pPr>
            <w:r w:rsidRPr="00403582">
              <w:rPr>
                <w:rFonts w:ascii="Century Gothic" w:hAnsi="Century Gothic" w:cs="Arial"/>
                <w:sz w:val="16"/>
                <w:szCs w:val="16"/>
              </w:rPr>
              <w:t>POKÓJ DZIENNY Z ANEKSEM KUCHENNYM</w:t>
            </w:r>
          </w:p>
        </w:tc>
        <w:tc>
          <w:tcPr>
            <w:tcW w:w="1417" w:type="dxa"/>
            <w:shd w:val="clear" w:color="auto" w:fill="FFFFFF" w:themeFill="background1"/>
            <w:noWrap/>
            <w:vAlign w:val="center"/>
          </w:tcPr>
          <w:p w14:paraId="38368B6D" w14:textId="77777777" w:rsidR="00460056" w:rsidRPr="00403582" w:rsidRDefault="00460056" w:rsidP="000F30FF">
            <w:pPr>
              <w:jc w:val="center"/>
              <w:rPr>
                <w:rFonts w:ascii="Century Gothic" w:hAnsi="Century Gothic" w:cs="Arial"/>
                <w:sz w:val="16"/>
                <w:szCs w:val="16"/>
              </w:rPr>
            </w:pPr>
            <w:r>
              <w:rPr>
                <w:rFonts w:ascii="Century Gothic" w:hAnsi="Century Gothic" w:cs="Arial"/>
                <w:sz w:val="16"/>
                <w:szCs w:val="16"/>
              </w:rPr>
              <w:t>18,53</w:t>
            </w:r>
          </w:p>
        </w:tc>
        <w:tc>
          <w:tcPr>
            <w:tcW w:w="1418" w:type="dxa"/>
            <w:vMerge/>
            <w:shd w:val="clear" w:color="auto" w:fill="FFFFFF" w:themeFill="background1"/>
            <w:noWrap/>
            <w:vAlign w:val="center"/>
          </w:tcPr>
          <w:p w14:paraId="1F8F9EEE" w14:textId="77777777" w:rsidR="00460056" w:rsidRPr="00403582" w:rsidRDefault="00460056" w:rsidP="000F30FF">
            <w:pPr>
              <w:jc w:val="center"/>
              <w:rPr>
                <w:rFonts w:ascii="Century Gothic" w:hAnsi="Century Gothic" w:cs="Calibri"/>
                <w:sz w:val="16"/>
                <w:szCs w:val="16"/>
              </w:rPr>
            </w:pPr>
          </w:p>
        </w:tc>
        <w:tc>
          <w:tcPr>
            <w:tcW w:w="1559" w:type="dxa"/>
            <w:vMerge/>
            <w:shd w:val="clear" w:color="auto" w:fill="FFFFFF" w:themeFill="background1"/>
            <w:noWrap/>
            <w:vAlign w:val="center"/>
          </w:tcPr>
          <w:p w14:paraId="63D0CB21" w14:textId="77777777" w:rsidR="00460056" w:rsidRPr="00403582" w:rsidRDefault="00460056" w:rsidP="000F30FF">
            <w:pPr>
              <w:jc w:val="center"/>
              <w:rPr>
                <w:rFonts w:ascii="Century Gothic" w:hAnsi="Century Gothic" w:cs="Calibri"/>
                <w:sz w:val="16"/>
                <w:szCs w:val="16"/>
              </w:rPr>
            </w:pPr>
          </w:p>
        </w:tc>
      </w:tr>
      <w:tr w:rsidR="00460056" w:rsidRPr="00FC6212" w14:paraId="046828B7" w14:textId="77777777" w:rsidTr="00512EFE">
        <w:trPr>
          <w:trHeight w:val="162"/>
        </w:trPr>
        <w:tc>
          <w:tcPr>
            <w:tcW w:w="1701" w:type="dxa"/>
            <w:shd w:val="clear" w:color="auto" w:fill="D9D9D9" w:themeFill="background1" w:themeFillShade="D9"/>
            <w:noWrap/>
            <w:vAlign w:val="center"/>
          </w:tcPr>
          <w:p w14:paraId="0FDE49D1" w14:textId="5167EE99" w:rsidR="00460056" w:rsidRPr="00403582" w:rsidRDefault="00460056" w:rsidP="000F30FF">
            <w:pPr>
              <w:jc w:val="center"/>
              <w:rPr>
                <w:rFonts w:ascii="Century Gothic" w:hAnsi="Century Gothic" w:cs="Arial"/>
                <w:b/>
                <w:sz w:val="16"/>
                <w:szCs w:val="16"/>
              </w:rPr>
            </w:pPr>
            <w:r w:rsidRPr="00403582">
              <w:rPr>
                <w:rFonts w:ascii="Century Gothic" w:hAnsi="Century Gothic" w:cs="Arial"/>
                <w:b/>
                <w:sz w:val="16"/>
                <w:szCs w:val="16"/>
              </w:rPr>
              <w:t xml:space="preserve">Nr </w:t>
            </w:r>
            <w:r w:rsidR="00FD123B">
              <w:rPr>
                <w:rFonts w:ascii="Century Gothic" w:hAnsi="Century Gothic" w:cs="Arial"/>
                <w:b/>
                <w:sz w:val="16"/>
                <w:szCs w:val="16"/>
              </w:rPr>
              <w:t>2</w:t>
            </w:r>
            <w:r>
              <w:rPr>
                <w:rFonts w:ascii="Century Gothic" w:hAnsi="Century Gothic" w:cs="Arial"/>
                <w:b/>
                <w:sz w:val="16"/>
                <w:szCs w:val="16"/>
              </w:rPr>
              <w:t>0</w:t>
            </w:r>
            <w:r w:rsidRPr="00403582">
              <w:rPr>
                <w:rFonts w:ascii="Century Gothic" w:hAnsi="Century Gothic" w:cs="Arial"/>
                <w:b/>
                <w:sz w:val="16"/>
                <w:szCs w:val="16"/>
              </w:rPr>
              <w:tab/>
              <w:t>M</w:t>
            </w:r>
            <w:r w:rsidR="00FD123B">
              <w:rPr>
                <w:rFonts w:ascii="Century Gothic" w:hAnsi="Century Gothic" w:cs="Arial"/>
                <w:b/>
                <w:sz w:val="16"/>
                <w:szCs w:val="16"/>
              </w:rPr>
              <w:t>2</w:t>
            </w:r>
            <w:r>
              <w:rPr>
                <w:rFonts w:ascii="Century Gothic" w:hAnsi="Century Gothic" w:cs="Arial"/>
                <w:b/>
                <w:sz w:val="16"/>
                <w:szCs w:val="16"/>
              </w:rPr>
              <w:t>0</w:t>
            </w:r>
          </w:p>
        </w:tc>
        <w:tc>
          <w:tcPr>
            <w:tcW w:w="3626" w:type="dxa"/>
            <w:shd w:val="clear" w:color="auto" w:fill="D9D9D9" w:themeFill="background1" w:themeFillShade="D9"/>
            <w:noWrap/>
            <w:vAlign w:val="center"/>
          </w:tcPr>
          <w:p w14:paraId="5DC2A2C0" w14:textId="77777777" w:rsidR="00460056" w:rsidRPr="00403582" w:rsidRDefault="00460056" w:rsidP="000F30FF">
            <w:pPr>
              <w:rPr>
                <w:rFonts w:ascii="Century Gothic" w:hAnsi="Century Gothic" w:cs="Arial"/>
                <w:b/>
                <w:sz w:val="16"/>
                <w:szCs w:val="16"/>
              </w:rPr>
            </w:pPr>
          </w:p>
        </w:tc>
        <w:tc>
          <w:tcPr>
            <w:tcW w:w="1417" w:type="dxa"/>
            <w:shd w:val="clear" w:color="auto" w:fill="D9D9D9" w:themeFill="background1" w:themeFillShade="D9"/>
            <w:noWrap/>
            <w:vAlign w:val="center"/>
          </w:tcPr>
          <w:p w14:paraId="0EEA9910" w14:textId="77777777" w:rsidR="00460056" w:rsidRPr="00403582" w:rsidRDefault="00460056" w:rsidP="000F30FF">
            <w:pPr>
              <w:jc w:val="center"/>
              <w:rPr>
                <w:rFonts w:ascii="Century Gothic" w:hAnsi="Century Gothic" w:cs="Arial"/>
                <w:b/>
                <w:sz w:val="16"/>
                <w:szCs w:val="16"/>
              </w:rPr>
            </w:pPr>
          </w:p>
        </w:tc>
        <w:tc>
          <w:tcPr>
            <w:tcW w:w="1418" w:type="dxa"/>
            <w:shd w:val="clear" w:color="auto" w:fill="D9D9D9" w:themeFill="background1" w:themeFillShade="D9"/>
            <w:noWrap/>
            <w:vAlign w:val="center"/>
          </w:tcPr>
          <w:p w14:paraId="58FEB136" w14:textId="19A0C296" w:rsidR="00460056" w:rsidRPr="00403582" w:rsidRDefault="00783126" w:rsidP="000F30FF">
            <w:pPr>
              <w:jc w:val="center"/>
              <w:rPr>
                <w:rFonts w:ascii="Century Gothic" w:hAnsi="Century Gothic" w:cs="Calibri"/>
                <w:b/>
                <w:sz w:val="16"/>
                <w:szCs w:val="16"/>
              </w:rPr>
            </w:pPr>
            <w:r>
              <w:rPr>
                <w:rFonts w:ascii="Century Gothic" w:hAnsi="Century Gothic" w:cs="Calibri"/>
                <w:b/>
                <w:sz w:val="16"/>
                <w:szCs w:val="16"/>
              </w:rPr>
              <w:t>27,34</w:t>
            </w:r>
          </w:p>
        </w:tc>
        <w:tc>
          <w:tcPr>
            <w:tcW w:w="1559" w:type="dxa"/>
            <w:shd w:val="clear" w:color="auto" w:fill="D9D9D9" w:themeFill="background1" w:themeFillShade="D9"/>
            <w:noWrap/>
            <w:vAlign w:val="center"/>
          </w:tcPr>
          <w:p w14:paraId="3DE13983" w14:textId="375A07AE" w:rsidR="00460056" w:rsidRPr="00403582" w:rsidRDefault="00414914" w:rsidP="000F30FF">
            <w:pPr>
              <w:jc w:val="center"/>
              <w:rPr>
                <w:rFonts w:ascii="Century Gothic" w:hAnsi="Century Gothic" w:cs="Calibri"/>
                <w:b/>
                <w:sz w:val="16"/>
                <w:szCs w:val="16"/>
              </w:rPr>
            </w:pPr>
            <w:r>
              <w:rPr>
                <w:rFonts w:ascii="Century Gothic" w:hAnsi="Century Gothic" w:cs="Calibri"/>
                <w:b/>
                <w:sz w:val="16"/>
                <w:szCs w:val="16"/>
              </w:rPr>
              <w:t>3,24</w:t>
            </w:r>
          </w:p>
        </w:tc>
      </w:tr>
      <w:tr w:rsidR="00460056" w:rsidRPr="00FC6212" w14:paraId="0D25D315" w14:textId="77777777" w:rsidTr="00512EFE">
        <w:trPr>
          <w:trHeight w:val="162"/>
        </w:trPr>
        <w:tc>
          <w:tcPr>
            <w:tcW w:w="1701" w:type="dxa"/>
            <w:shd w:val="clear" w:color="auto" w:fill="FFFFFF" w:themeFill="background1"/>
            <w:noWrap/>
            <w:vAlign w:val="center"/>
          </w:tcPr>
          <w:p w14:paraId="2AEEAAF4" w14:textId="7EA58204" w:rsidR="00460056" w:rsidRPr="00403582" w:rsidRDefault="00460056" w:rsidP="000F30FF">
            <w:pPr>
              <w:jc w:val="center"/>
              <w:rPr>
                <w:rFonts w:ascii="Century Gothic" w:hAnsi="Century Gothic" w:cs="Arial"/>
                <w:sz w:val="16"/>
                <w:szCs w:val="16"/>
              </w:rPr>
            </w:pPr>
            <w:r w:rsidRPr="00403582">
              <w:rPr>
                <w:rFonts w:ascii="Century Gothic" w:hAnsi="Century Gothic" w:cs="Arial"/>
                <w:sz w:val="16"/>
                <w:szCs w:val="16"/>
              </w:rPr>
              <w:t>M</w:t>
            </w:r>
            <w:r w:rsidR="00FD123B">
              <w:rPr>
                <w:rFonts w:ascii="Century Gothic" w:hAnsi="Century Gothic" w:cs="Arial"/>
                <w:sz w:val="16"/>
                <w:szCs w:val="16"/>
              </w:rPr>
              <w:t>2</w:t>
            </w:r>
            <w:r>
              <w:rPr>
                <w:rFonts w:ascii="Century Gothic" w:hAnsi="Century Gothic" w:cs="Arial"/>
                <w:sz w:val="16"/>
                <w:szCs w:val="16"/>
              </w:rPr>
              <w:t>0</w:t>
            </w:r>
            <w:r w:rsidRPr="00403582">
              <w:rPr>
                <w:rFonts w:ascii="Century Gothic" w:hAnsi="Century Gothic" w:cs="Arial"/>
                <w:sz w:val="16"/>
                <w:szCs w:val="16"/>
              </w:rPr>
              <w:t>.01</w:t>
            </w:r>
          </w:p>
        </w:tc>
        <w:tc>
          <w:tcPr>
            <w:tcW w:w="3626" w:type="dxa"/>
            <w:shd w:val="clear" w:color="auto" w:fill="FFFFFF" w:themeFill="background1"/>
            <w:noWrap/>
            <w:vAlign w:val="center"/>
          </w:tcPr>
          <w:p w14:paraId="21212E81" w14:textId="77777777" w:rsidR="00460056" w:rsidRPr="00403582" w:rsidRDefault="00460056" w:rsidP="000F30FF">
            <w:pPr>
              <w:rPr>
                <w:rFonts w:ascii="Century Gothic" w:hAnsi="Century Gothic" w:cs="Arial"/>
                <w:sz w:val="16"/>
                <w:szCs w:val="16"/>
              </w:rPr>
            </w:pPr>
            <w:r>
              <w:rPr>
                <w:rFonts w:ascii="Century Gothic" w:hAnsi="Century Gothic" w:cs="Arial"/>
                <w:sz w:val="16"/>
                <w:szCs w:val="16"/>
              </w:rPr>
              <w:t>KORYTARZ</w:t>
            </w:r>
          </w:p>
        </w:tc>
        <w:tc>
          <w:tcPr>
            <w:tcW w:w="1417" w:type="dxa"/>
            <w:shd w:val="clear" w:color="auto" w:fill="FFFFFF" w:themeFill="background1"/>
            <w:noWrap/>
            <w:vAlign w:val="center"/>
          </w:tcPr>
          <w:p w14:paraId="1101D8DE" w14:textId="1FDC83F7" w:rsidR="00460056" w:rsidRPr="00403582" w:rsidRDefault="00783126" w:rsidP="000F30FF">
            <w:pPr>
              <w:jc w:val="center"/>
              <w:rPr>
                <w:rFonts w:ascii="Century Gothic" w:hAnsi="Century Gothic" w:cs="Arial"/>
                <w:sz w:val="16"/>
                <w:szCs w:val="16"/>
              </w:rPr>
            </w:pPr>
            <w:r>
              <w:rPr>
                <w:rFonts w:ascii="Century Gothic" w:hAnsi="Century Gothic" w:cs="Arial"/>
                <w:sz w:val="16"/>
                <w:szCs w:val="16"/>
              </w:rPr>
              <w:t>4,11</w:t>
            </w:r>
          </w:p>
        </w:tc>
        <w:tc>
          <w:tcPr>
            <w:tcW w:w="1418" w:type="dxa"/>
            <w:vMerge w:val="restart"/>
            <w:shd w:val="clear" w:color="auto" w:fill="FFFFFF" w:themeFill="background1"/>
            <w:noWrap/>
            <w:vAlign w:val="center"/>
          </w:tcPr>
          <w:p w14:paraId="0EE97380" w14:textId="77777777" w:rsidR="00460056" w:rsidRPr="00403582" w:rsidRDefault="00460056" w:rsidP="000F30FF">
            <w:pPr>
              <w:jc w:val="center"/>
              <w:rPr>
                <w:rFonts w:ascii="Century Gothic" w:hAnsi="Century Gothic" w:cs="Calibri"/>
                <w:sz w:val="16"/>
                <w:szCs w:val="16"/>
              </w:rPr>
            </w:pPr>
          </w:p>
        </w:tc>
        <w:tc>
          <w:tcPr>
            <w:tcW w:w="1559" w:type="dxa"/>
            <w:vMerge w:val="restart"/>
            <w:shd w:val="clear" w:color="auto" w:fill="FFFFFF" w:themeFill="background1"/>
            <w:noWrap/>
            <w:vAlign w:val="center"/>
          </w:tcPr>
          <w:p w14:paraId="2D00A77B" w14:textId="77777777" w:rsidR="00460056" w:rsidRPr="00403582" w:rsidRDefault="00460056" w:rsidP="000F30FF">
            <w:pPr>
              <w:jc w:val="center"/>
              <w:rPr>
                <w:rFonts w:ascii="Century Gothic" w:hAnsi="Century Gothic" w:cs="Calibri"/>
                <w:sz w:val="16"/>
                <w:szCs w:val="16"/>
              </w:rPr>
            </w:pPr>
          </w:p>
        </w:tc>
      </w:tr>
      <w:tr w:rsidR="00460056" w:rsidRPr="00FC6212" w14:paraId="57301757" w14:textId="77777777" w:rsidTr="00512EFE">
        <w:trPr>
          <w:trHeight w:val="162"/>
        </w:trPr>
        <w:tc>
          <w:tcPr>
            <w:tcW w:w="1701" w:type="dxa"/>
            <w:shd w:val="clear" w:color="auto" w:fill="FFFFFF" w:themeFill="background1"/>
            <w:noWrap/>
            <w:vAlign w:val="center"/>
          </w:tcPr>
          <w:p w14:paraId="7F1F8559" w14:textId="0F7AEB3B" w:rsidR="00460056" w:rsidRPr="00403582" w:rsidRDefault="00460056" w:rsidP="000F30FF">
            <w:pPr>
              <w:jc w:val="center"/>
              <w:rPr>
                <w:rFonts w:ascii="Century Gothic" w:hAnsi="Century Gothic" w:cs="Arial"/>
                <w:sz w:val="16"/>
                <w:szCs w:val="16"/>
              </w:rPr>
            </w:pPr>
            <w:r w:rsidRPr="00403582">
              <w:rPr>
                <w:rFonts w:ascii="Century Gothic" w:hAnsi="Century Gothic" w:cs="Arial"/>
                <w:sz w:val="16"/>
                <w:szCs w:val="16"/>
              </w:rPr>
              <w:t>M</w:t>
            </w:r>
            <w:r w:rsidR="00FD123B">
              <w:rPr>
                <w:rFonts w:ascii="Century Gothic" w:hAnsi="Century Gothic" w:cs="Arial"/>
                <w:sz w:val="16"/>
                <w:szCs w:val="16"/>
              </w:rPr>
              <w:t>2</w:t>
            </w:r>
            <w:r>
              <w:rPr>
                <w:rFonts w:ascii="Century Gothic" w:hAnsi="Century Gothic" w:cs="Arial"/>
                <w:sz w:val="16"/>
                <w:szCs w:val="16"/>
              </w:rPr>
              <w:t>0</w:t>
            </w:r>
            <w:r w:rsidRPr="00403582">
              <w:rPr>
                <w:rFonts w:ascii="Century Gothic" w:hAnsi="Century Gothic" w:cs="Arial"/>
                <w:sz w:val="16"/>
                <w:szCs w:val="16"/>
              </w:rPr>
              <w:t>.02</w:t>
            </w:r>
          </w:p>
        </w:tc>
        <w:tc>
          <w:tcPr>
            <w:tcW w:w="3626" w:type="dxa"/>
            <w:shd w:val="clear" w:color="auto" w:fill="FFFFFF" w:themeFill="background1"/>
            <w:noWrap/>
            <w:vAlign w:val="center"/>
          </w:tcPr>
          <w:p w14:paraId="774B946D" w14:textId="77777777" w:rsidR="00460056" w:rsidRPr="00403582" w:rsidRDefault="00460056" w:rsidP="000F30FF">
            <w:pPr>
              <w:rPr>
                <w:rFonts w:ascii="Century Gothic" w:hAnsi="Century Gothic" w:cs="Arial"/>
                <w:sz w:val="16"/>
                <w:szCs w:val="16"/>
              </w:rPr>
            </w:pPr>
            <w:r w:rsidRPr="00403582">
              <w:rPr>
                <w:rFonts w:ascii="Century Gothic" w:hAnsi="Century Gothic" w:cs="Arial"/>
                <w:sz w:val="16"/>
                <w:szCs w:val="16"/>
              </w:rPr>
              <w:t>ŁAZIENKA</w:t>
            </w:r>
          </w:p>
        </w:tc>
        <w:tc>
          <w:tcPr>
            <w:tcW w:w="1417" w:type="dxa"/>
            <w:shd w:val="clear" w:color="auto" w:fill="FFFFFF" w:themeFill="background1"/>
            <w:noWrap/>
            <w:vAlign w:val="center"/>
          </w:tcPr>
          <w:p w14:paraId="298A056C" w14:textId="77777777" w:rsidR="00460056" w:rsidRPr="00403582" w:rsidRDefault="00460056" w:rsidP="000F30FF">
            <w:pPr>
              <w:jc w:val="center"/>
              <w:rPr>
                <w:rFonts w:ascii="Century Gothic" w:hAnsi="Century Gothic" w:cs="Arial"/>
                <w:sz w:val="16"/>
                <w:szCs w:val="16"/>
              </w:rPr>
            </w:pPr>
            <w:r>
              <w:rPr>
                <w:rFonts w:ascii="Century Gothic" w:hAnsi="Century Gothic" w:cs="Arial"/>
                <w:sz w:val="16"/>
                <w:szCs w:val="16"/>
              </w:rPr>
              <w:t>4,95</w:t>
            </w:r>
          </w:p>
        </w:tc>
        <w:tc>
          <w:tcPr>
            <w:tcW w:w="1418" w:type="dxa"/>
            <w:vMerge/>
            <w:shd w:val="clear" w:color="auto" w:fill="FFFFFF" w:themeFill="background1"/>
            <w:noWrap/>
            <w:vAlign w:val="center"/>
          </w:tcPr>
          <w:p w14:paraId="2EFEC266" w14:textId="77777777" w:rsidR="00460056" w:rsidRPr="00403582" w:rsidRDefault="00460056" w:rsidP="000F30FF">
            <w:pPr>
              <w:jc w:val="center"/>
              <w:rPr>
                <w:rFonts w:ascii="Century Gothic" w:hAnsi="Century Gothic" w:cs="Calibri"/>
                <w:sz w:val="16"/>
                <w:szCs w:val="16"/>
              </w:rPr>
            </w:pPr>
          </w:p>
        </w:tc>
        <w:tc>
          <w:tcPr>
            <w:tcW w:w="1559" w:type="dxa"/>
            <w:vMerge/>
            <w:shd w:val="clear" w:color="auto" w:fill="FFFFFF" w:themeFill="background1"/>
            <w:noWrap/>
            <w:vAlign w:val="center"/>
          </w:tcPr>
          <w:p w14:paraId="7E748570" w14:textId="77777777" w:rsidR="00460056" w:rsidRPr="00403582" w:rsidRDefault="00460056" w:rsidP="000F30FF">
            <w:pPr>
              <w:jc w:val="center"/>
              <w:rPr>
                <w:rFonts w:ascii="Century Gothic" w:hAnsi="Century Gothic" w:cs="Calibri"/>
                <w:sz w:val="16"/>
                <w:szCs w:val="16"/>
              </w:rPr>
            </w:pPr>
          </w:p>
        </w:tc>
      </w:tr>
      <w:tr w:rsidR="00460056" w:rsidRPr="00FC6212" w14:paraId="45EDF70F" w14:textId="77777777" w:rsidTr="00512EFE">
        <w:trPr>
          <w:trHeight w:val="162"/>
        </w:trPr>
        <w:tc>
          <w:tcPr>
            <w:tcW w:w="1701" w:type="dxa"/>
            <w:shd w:val="clear" w:color="auto" w:fill="FFFFFF" w:themeFill="background1"/>
            <w:noWrap/>
            <w:vAlign w:val="center"/>
          </w:tcPr>
          <w:p w14:paraId="6AFC55F8" w14:textId="62C7E710" w:rsidR="00460056" w:rsidRPr="00403582" w:rsidRDefault="00460056" w:rsidP="000F30FF">
            <w:pPr>
              <w:jc w:val="center"/>
              <w:rPr>
                <w:rFonts w:ascii="Century Gothic" w:hAnsi="Century Gothic" w:cs="Arial"/>
                <w:sz w:val="16"/>
                <w:szCs w:val="16"/>
              </w:rPr>
            </w:pPr>
            <w:r w:rsidRPr="00403582">
              <w:rPr>
                <w:rFonts w:ascii="Century Gothic" w:hAnsi="Century Gothic" w:cs="Arial"/>
                <w:sz w:val="16"/>
                <w:szCs w:val="16"/>
              </w:rPr>
              <w:t>M</w:t>
            </w:r>
            <w:r w:rsidR="00FD123B">
              <w:rPr>
                <w:rFonts w:ascii="Century Gothic" w:hAnsi="Century Gothic" w:cs="Arial"/>
                <w:sz w:val="16"/>
                <w:szCs w:val="16"/>
              </w:rPr>
              <w:t>2</w:t>
            </w:r>
            <w:r>
              <w:rPr>
                <w:rFonts w:ascii="Century Gothic" w:hAnsi="Century Gothic" w:cs="Arial"/>
                <w:sz w:val="16"/>
                <w:szCs w:val="16"/>
              </w:rPr>
              <w:t>0</w:t>
            </w:r>
            <w:r w:rsidRPr="00403582">
              <w:rPr>
                <w:rFonts w:ascii="Century Gothic" w:hAnsi="Century Gothic" w:cs="Arial"/>
                <w:sz w:val="16"/>
                <w:szCs w:val="16"/>
              </w:rPr>
              <w:t>.03</w:t>
            </w:r>
          </w:p>
        </w:tc>
        <w:tc>
          <w:tcPr>
            <w:tcW w:w="3626" w:type="dxa"/>
            <w:shd w:val="clear" w:color="auto" w:fill="FFFFFF" w:themeFill="background1"/>
            <w:noWrap/>
            <w:vAlign w:val="center"/>
          </w:tcPr>
          <w:p w14:paraId="6D7B047A" w14:textId="77777777" w:rsidR="00460056" w:rsidRPr="00403582" w:rsidRDefault="00460056" w:rsidP="000F30FF">
            <w:pPr>
              <w:rPr>
                <w:rFonts w:ascii="Century Gothic" w:hAnsi="Century Gothic" w:cs="Arial"/>
                <w:sz w:val="16"/>
                <w:szCs w:val="16"/>
              </w:rPr>
            </w:pPr>
            <w:r w:rsidRPr="00403582">
              <w:rPr>
                <w:rFonts w:ascii="Century Gothic" w:hAnsi="Century Gothic" w:cs="Arial"/>
                <w:sz w:val="16"/>
                <w:szCs w:val="16"/>
              </w:rPr>
              <w:t>POKÓJ DZIENNY Z ANEKSEM KUCHENNYM</w:t>
            </w:r>
          </w:p>
        </w:tc>
        <w:tc>
          <w:tcPr>
            <w:tcW w:w="1417" w:type="dxa"/>
            <w:shd w:val="clear" w:color="auto" w:fill="FFFFFF" w:themeFill="background1"/>
            <w:noWrap/>
            <w:vAlign w:val="center"/>
          </w:tcPr>
          <w:p w14:paraId="2367A00D" w14:textId="77777777" w:rsidR="00460056" w:rsidRPr="00403582" w:rsidRDefault="00460056" w:rsidP="000F30FF">
            <w:pPr>
              <w:jc w:val="center"/>
              <w:rPr>
                <w:rFonts w:ascii="Century Gothic" w:hAnsi="Century Gothic" w:cs="Arial"/>
                <w:sz w:val="16"/>
                <w:szCs w:val="16"/>
              </w:rPr>
            </w:pPr>
            <w:r>
              <w:rPr>
                <w:rFonts w:ascii="Century Gothic" w:hAnsi="Century Gothic" w:cs="Arial"/>
                <w:sz w:val="16"/>
                <w:szCs w:val="16"/>
              </w:rPr>
              <w:t>18,29</w:t>
            </w:r>
          </w:p>
        </w:tc>
        <w:tc>
          <w:tcPr>
            <w:tcW w:w="1418" w:type="dxa"/>
            <w:vMerge/>
            <w:shd w:val="clear" w:color="auto" w:fill="FFFFFF" w:themeFill="background1"/>
            <w:noWrap/>
            <w:vAlign w:val="center"/>
          </w:tcPr>
          <w:p w14:paraId="5973E392" w14:textId="77777777" w:rsidR="00460056" w:rsidRPr="00403582" w:rsidRDefault="00460056" w:rsidP="000F30FF">
            <w:pPr>
              <w:jc w:val="center"/>
              <w:rPr>
                <w:rFonts w:ascii="Century Gothic" w:hAnsi="Century Gothic" w:cs="Calibri"/>
                <w:sz w:val="16"/>
                <w:szCs w:val="16"/>
              </w:rPr>
            </w:pPr>
          </w:p>
        </w:tc>
        <w:tc>
          <w:tcPr>
            <w:tcW w:w="1559" w:type="dxa"/>
            <w:vMerge/>
            <w:shd w:val="clear" w:color="auto" w:fill="FFFFFF" w:themeFill="background1"/>
            <w:noWrap/>
            <w:vAlign w:val="center"/>
          </w:tcPr>
          <w:p w14:paraId="4DEE3181" w14:textId="77777777" w:rsidR="00460056" w:rsidRPr="00403582" w:rsidRDefault="00460056" w:rsidP="000F30FF">
            <w:pPr>
              <w:jc w:val="center"/>
              <w:rPr>
                <w:rFonts w:ascii="Century Gothic" w:hAnsi="Century Gothic" w:cs="Calibri"/>
                <w:sz w:val="16"/>
                <w:szCs w:val="16"/>
              </w:rPr>
            </w:pPr>
          </w:p>
        </w:tc>
      </w:tr>
    </w:tbl>
    <w:p w14:paraId="52F5FF93" w14:textId="075EC165" w:rsidR="002C0A7E" w:rsidRPr="00FC6212" w:rsidRDefault="002C0A7E" w:rsidP="00123F2E">
      <w:pPr>
        <w:jc w:val="both"/>
        <w:rPr>
          <w:rFonts w:ascii="Century Gothic" w:hAnsi="Century Gothic"/>
          <w:b/>
          <w:bCs/>
          <w:color w:val="FF0000"/>
          <w:sz w:val="28"/>
          <w:szCs w:val="28"/>
          <w:highlight w:val="cyan"/>
        </w:rPr>
      </w:pPr>
    </w:p>
    <w:p w14:paraId="592E06F2" w14:textId="77777777" w:rsidR="002C0A7E" w:rsidRPr="00FC6212" w:rsidRDefault="002C0A7E">
      <w:pPr>
        <w:rPr>
          <w:rFonts w:ascii="Century Gothic" w:hAnsi="Century Gothic"/>
          <w:b/>
          <w:bCs/>
          <w:color w:val="FF0000"/>
          <w:sz w:val="28"/>
          <w:szCs w:val="28"/>
          <w:highlight w:val="cyan"/>
        </w:rPr>
      </w:pPr>
      <w:r w:rsidRPr="00FC6212">
        <w:rPr>
          <w:rFonts w:ascii="Century Gothic" w:hAnsi="Century Gothic"/>
          <w:b/>
          <w:bCs/>
          <w:color w:val="FF0000"/>
          <w:sz w:val="28"/>
          <w:szCs w:val="28"/>
          <w:highlight w:val="cyan"/>
        </w:rPr>
        <w:br w:type="page"/>
      </w:r>
    </w:p>
    <w:tbl>
      <w:tblPr>
        <w:tblW w:w="9721"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701"/>
        <w:gridCol w:w="3626"/>
        <w:gridCol w:w="1417"/>
        <w:gridCol w:w="1418"/>
        <w:gridCol w:w="1559"/>
      </w:tblGrid>
      <w:tr w:rsidR="00AB683C" w:rsidRPr="00FC6212" w14:paraId="29170419" w14:textId="77777777" w:rsidTr="00512EFE">
        <w:trPr>
          <w:trHeight w:val="1041"/>
        </w:trPr>
        <w:tc>
          <w:tcPr>
            <w:tcW w:w="1701" w:type="dxa"/>
            <w:shd w:val="clear" w:color="auto" w:fill="D9D9D9" w:themeFill="background1" w:themeFillShade="D9"/>
            <w:noWrap/>
            <w:vAlign w:val="center"/>
            <w:hideMark/>
          </w:tcPr>
          <w:p w14:paraId="52F8B949" w14:textId="0AB4D957" w:rsidR="00AB683C" w:rsidRPr="00403582" w:rsidRDefault="00AB683C" w:rsidP="00F958B6">
            <w:pPr>
              <w:jc w:val="center"/>
              <w:rPr>
                <w:rFonts w:ascii="Century Gothic" w:hAnsi="Century Gothic" w:cs="Calibri"/>
                <w:b/>
                <w:sz w:val="16"/>
                <w:szCs w:val="16"/>
              </w:rPr>
            </w:pPr>
            <w:r w:rsidRPr="00403582">
              <w:rPr>
                <w:color w:val="FF0000"/>
                <w:sz w:val="16"/>
                <w:szCs w:val="16"/>
              </w:rPr>
              <w:lastRenderedPageBreak/>
              <w:br w:type="page"/>
            </w:r>
            <w:r w:rsidRPr="00403582">
              <w:rPr>
                <w:rFonts w:ascii="Century Gothic" w:hAnsi="Century Gothic" w:cs="Calibri"/>
                <w:b/>
                <w:sz w:val="16"/>
                <w:szCs w:val="16"/>
              </w:rPr>
              <w:t xml:space="preserve">KONDYGNACJA </w:t>
            </w:r>
            <w:r>
              <w:rPr>
                <w:rFonts w:ascii="Century Gothic" w:hAnsi="Century Gothic" w:cs="Calibri"/>
                <w:b/>
                <w:sz w:val="16"/>
                <w:szCs w:val="16"/>
              </w:rPr>
              <w:t>4</w:t>
            </w:r>
          </w:p>
          <w:p w14:paraId="2AE905BB" w14:textId="5702A2B7" w:rsidR="00AB683C" w:rsidRPr="00403582" w:rsidRDefault="00AB683C" w:rsidP="00F958B6">
            <w:pPr>
              <w:jc w:val="center"/>
              <w:rPr>
                <w:rFonts w:ascii="Century Gothic" w:hAnsi="Century Gothic" w:cs="Calibri"/>
                <w:b/>
                <w:color w:val="FF0000"/>
                <w:sz w:val="16"/>
                <w:szCs w:val="16"/>
              </w:rPr>
            </w:pPr>
            <w:r>
              <w:rPr>
                <w:rFonts w:ascii="Century Gothic" w:hAnsi="Century Gothic" w:cs="Calibri"/>
                <w:b/>
                <w:sz w:val="16"/>
                <w:szCs w:val="16"/>
              </w:rPr>
              <w:t>II</w:t>
            </w:r>
            <w:r w:rsidRPr="00403582">
              <w:rPr>
                <w:rFonts w:ascii="Century Gothic" w:hAnsi="Century Gothic" w:cs="Calibri"/>
                <w:b/>
                <w:sz w:val="16"/>
                <w:szCs w:val="16"/>
              </w:rPr>
              <w:t>I PIĘTRO</w:t>
            </w:r>
          </w:p>
        </w:tc>
        <w:tc>
          <w:tcPr>
            <w:tcW w:w="3626" w:type="dxa"/>
            <w:shd w:val="clear" w:color="auto" w:fill="D9D9D9" w:themeFill="background1" w:themeFillShade="D9"/>
            <w:noWrap/>
            <w:vAlign w:val="bottom"/>
            <w:hideMark/>
          </w:tcPr>
          <w:p w14:paraId="488D931A" w14:textId="77777777" w:rsidR="00AB683C" w:rsidRPr="00403582" w:rsidRDefault="00AB683C" w:rsidP="00F958B6">
            <w:pPr>
              <w:rPr>
                <w:rFonts w:ascii="Century Gothic" w:hAnsi="Century Gothic" w:cs="Calibri"/>
                <w:color w:val="FF0000"/>
                <w:sz w:val="16"/>
                <w:szCs w:val="16"/>
              </w:rPr>
            </w:pPr>
            <w:r w:rsidRPr="00403582">
              <w:rPr>
                <w:rFonts w:ascii="Century Gothic" w:hAnsi="Century Gothic" w:cs="Calibri"/>
                <w:color w:val="FF0000"/>
                <w:sz w:val="16"/>
                <w:szCs w:val="16"/>
              </w:rPr>
              <w:t> </w:t>
            </w:r>
          </w:p>
        </w:tc>
        <w:tc>
          <w:tcPr>
            <w:tcW w:w="1417" w:type="dxa"/>
            <w:shd w:val="clear" w:color="auto" w:fill="D9D9D9" w:themeFill="background1" w:themeFillShade="D9"/>
            <w:noWrap/>
            <w:vAlign w:val="center"/>
          </w:tcPr>
          <w:p w14:paraId="7A5120D0" w14:textId="262684B2" w:rsidR="00AB683C" w:rsidRPr="00403582" w:rsidRDefault="00783126" w:rsidP="00F958B6">
            <w:pPr>
              <w:jc w:val="center"/>
              <w:rPr>
                <w:rFonts w:ascii="Century Gothic" w:hAnsi="Century Gothic" w:cs="Calibri"/>
                <w:b/>
                <w:bCs/>
                <w:color w:val="FF0000"/>
                <w:sz w:val="16"/>
                <w:szCs w:val="16"/>
              </w:rPr>
            </w:pPr>
            <w:r>
              <w:rPr>
                <w:rFonts w:ascii="Century Gothic" w:hAnsi="Century Gothic" w:cs="Calibri"/>
                <w:b/>
                <w:bCs/>
                <w:sz w:val="16"/>
                <w:szCs w:val="16"/>
              </w:rPr>
              <w:t>47</w:t>
            </w:r>
            <w:r w:rsidR="005752F3">
              <w:rPr>
                <w:rFonts w:ascii="Century Gothic" w:hAnsi="Century Gothic" w:cs="Calibri"/>
                <w:b/>
                <w:bCs/>
                <w:sz w:val="16"/>
                <w:szCs w:val="16"/>
              </w:rPr>
              <w:t>4</w:t>
            </w:r>
            <w:r>
              <w:rPr>
                <w:rFonts w:ascii="Century Gothic" w:hAnsi="Century Gothic" w:cs="Calibri"/>
                <w:b/>
                <w:bCs/>
                <w:sz w:val="16"/>
                <w:szCs w:val="16"/>
              </w:rPr>
              <w:t>,</w:t>
            </w:r>
            <w:r w:rsidR="005752F3">
              <w:rPr>
                <w:rFonts w:ascii="Century Gothic" w:hAnsi="Century Gothic" w:cs="Calibri"/>
                <w:b/>
                <w:bCs/>
                <w:sz w:val="16"/>
                <w:szCs w:val="16"/>
              </w:rPr>
              <w:t>5</w:t>
            </w:r>
            <w:r w:rsidR="00EF336F">
              <w:rPr>
                <w:rFonts w:ascii="Century Gothic" w:hAnsi="Century Gothic" w:cs="Calibri"/>
                <w:b/>
                <w:bCs/>
                <w:sz w:val="16"/>
                <w:szCs w:val="16"/>
              </w:rPr>
              <w:t>8</w:t>
            </w:r>
          </w:p>
        </w:tc>
        <w:tc>
          <w:tcPr>
            <w:tcW w:w="1418" w:type="dxa"/>
            <w:shd w:val="clear" w:color="auto" w:fill="D9D9D9" w:themeFill="background1" w:themeFillShade="D9"/>
            <w:noWrap/>
            <w:vAlign w:val="center"/>
          </w:tcPr>
          <w:p w14:paraId="1564B9A3" w14:textId="7ADE8592" w:rsidR="00AB683C" w:rsidRPr="00403582" w:rsidRDefault="000B550A" w:rsidP="00F958B6">
            <w:pPr>
              <w:jc w:val="center"/>
              <w:rPr>
                <w:rFonts w:ascii="Century Gothic" w:hAnsi="Century Gothic" w:cs="Calibri"/>
                <w:b/>
                <w:bCs/>
                <w:color w:val="FF0000"/>
                <w:sz w:val="16"/>
                <w:szCs w:val="16"/>
              </w:rPr>
            </w:pPr>
            <w:r>
              <w:rPr>
                <w:rFonts w:ascii="Century Gothic" w:hAnsi="Century Gothic" w:cs="Calibri"/>
                <w:b/>
                <w:bCs/>
                <w:sz w:val="16"/>
                <w:szCs w:val="16"/>
              </w:rPr>
              <w:t>38</w:t>
            </w:r>
            <w:r w:rsidR="00783126">
              <w:rPr>
                <w:rFonts w:ascii="Century Gothic" w:hAnsi="Century Gothic" w:cs="Calibri"/>
                <w:b/>
                <w:bCs/>
                <w:sz w:val="16"/>
                <w:szCs w:val="16"/>
              </w:rPr>
              <w:t>2</w:t>
            </w:r>
            <w:r>
              <w:rPr>
                <w:rFonts w:ascii="Century Gothic" w:hAnsi="Century Gothic" w:cs="Calibri"/>
                <w:b/>
                <w:bCs/>
                <w:sz w:val="16"/>
                <w:szCs w:val="16"/>
              </w:rPr>
              <w:t>,</w:t>
            </w:r>
            <w:r w:rsidR="00783126">
              <w:rPr>
                <w:rFonts w:ascii="Century Gothic" w:hAnsi="Century Gothic" w:cs="Calibri"/>
                <w:b/>
                <w:bCs/>
                <w:sz w:val="16"/>
                <w:szCs w:val="16"/>
              </w:rPr>
              <w:t>43</w:t>
            </w:r>
          </w:p>
        </w:tc>
        <w:tc>
          <w:tcPr>
            <w:tcW w:w="1559" w:type="dxa"/>
            <w:shd w:val="clear" w:color="auto" w:fill="D9D9D9" w:themeFill="background1" w:themeFillShade="D9"/>
            <w:noWrap/>
            <w:vAlign w:val="center"/>
          </w:tcPr>
          <w:p w14:paraId="54324F3F" w14:textId="075DA698" w:rsidR="00AB683C" w:rsidRPr="00403582" w:rsidRDefault="009B3FCB" w:rsidP="00F958B6">
            <w:pPr>
              <w:jc w:val="center"/>
              <w:rPr>
                <w:rFonts w:ascii="Century Gothic" w:hAnsi="Century Gothic" w:cs="Calibri"/>
                <w:b/>
                <w:bCs/>
                <w:color w:val="FF0000"/>
                <w:sz w:val="16"/>
                <w:szCs w:val="16"/>
              </w:rPr>
            </w:pPr>
            <w:r>
              <w:rPr>
                <w:rFonts w:ascii="Century Gothic" w:hAnsi="Century Gothic" w:cs="Calibri"/>
                <w:b/>
                <w:bCs/>
                <w:sz w:val="16"/>
                <w:szCs w:val="16"/>
              </w:rPr>
              <w:t>31,16</w:t>
            </w:r>
          </w:p>
        </w:tc>
      </w:tr>
      <w:tr w:rsidR="00AB683C" w:rsidRPr="00FC6212" w14:paraId="0EE41908" w14:textId="77777777" w:rsidTr="00512EFE">
        <w:trPr>
          <w:trHeight w:val="162"/>
        </w:trPr>
        <w:tc>
          <w:tcPr>
            <w:tcW w:w="1701" w:type="dxa"/>
            <w:shd w:val="clear" w:color="auto" w:fill="auto"/>
            <w:noWrap/>
            <w:vAlign w:val="center"/>
          </w:tcPr>
          <w:p w14:paraId="7304EF3F" w14:textId="77777777" w:rsidR="00AB683C" w:rsidRPr="00403582" w:rsidRDefault="00AB683C" w:rsidP="00F958B6">
            <w:pPr>
              <w:jc w:val="center"/>
              <w:rPr>
                <w:rFonts w:ascii="Century Gothic" w:hAnsi="Century Gothic" w:cs="Calibri"/>
                <w:b/>
                <w:bCs/>
                <w:sz w:val="16"/>
                <w:szCs w:val="16"/>
              </w:rPr>
            </w:pPr>
            <w:r w:rsidRPr="00403582">
              <w:rPr>
                <w:rFonts w:ascii="Century Gothic" w:hAnsi="Century Gothic" w:cs="Calibri"/>
                <w:b/>
                <w:bCs/>
                <w:sz w:val="16"/>
                <w:szCs w:val="16"/>
              </w:rPr>
              <w:t>NR POMIESZCZENIA</w:t>
            </w:r>
          </w:p>
        </w:tc>
        <w:tc>
          <w:tcPr>
            <w:tcW w:w="3626" w:type="dxa"/>
            <w:shd w:val="clear" w:color="auto" w:fill="auto"/>
            <w:noWrap/>
            <w:vAlign w:val="center"/>
          </w:tcPr>
          <w:p w14:paraId="1F5B3E9F" w14:textId="77777777" w:rsidR="00AB683C" w:rsidRPr="00403582" w:rsidRDefault="00AB683C" w:rsidP="00F958B6">
            <w:pPr>
              <w:jc w:val="center"/>
              <w:rPr>
                <w:rFonts w:ascii="Century Gothic" w:hAnsi="Century Gothic" w:cs="Calibri"/>
                <w:b/>
                <w:bCs/>
                <w:sz w:val="16"/>
                <w:szCs w:val="16"/>
              </w:rPr>
            </w:pPr>
            <w:r w:rsidRPr="00403582">
              <w:rPr>
                <w:rFonts w:ascii="Century Gothic" w:hAnsi="Century Gothic" w:cs="Calibri"/>
                <w:b/>
                <w:bCs/>
                <w:sz w:val="16"/>
                <w:szCs w:val="16"/>
              </w:rPr>
              <w:t>FUNKCJA</w:t>
            </w:r>
          </w:p>
        </w:tc>
        <w:tc>
          <w:tcPr>
            <w:tcW w:w="1417" w:type="dxa"/>
            <w:shd w:val="clear" w:color="auto" w:fill="auto"/>
            <w:noWrap/>
            <w:vAlign w:val="center"/>
          </w:tcPr>
          <w:p w14:paraId="0A7E219F" w14:textId="77777777" w:rsidR="00AB683C" w:rsidRPr="00403582" w:rsidRDefault="00AB683C" w:rsidP="00F958B6">
            <w:pPr>
              <w:jc w:val="center"/>
              <w:rPr>
                <w:rFonts w:ascii="Century Gothic" w:hAnsi="Century Gothic" w:cs="Calibri"/>
                <w:b/>
                <w:bCs/>
                <w:sz w:val="16"/>
                <w:szCs w:val="16"/>
              </w:rPr>
            </w:pPr>
            <w:r w:rsidRPr="00403582">
              <w:rPr>
                <w:rFonts w:ascii="Century Gothic" w:hAnsi="Century Gothic" w:cs="Calibri"/>
                <w:b/>
                <w:bCs/>
                <w:sz w:val="16"/>
                <w:szCs w:val="16"/>
              </w:rPr>
              <w:t>POW. UŻYTK.</w:t>
            </w:r>
          </w:p>
        </w:tc>
        <w:tc>
          <w:tcPr>
            <w:tcW w:w="1418" w:type="dxa"/>
            <w:shd w:val="clear" w:color="auto" w:fill="auto"/>
            <w:vAlign w:val="center"/>
          </w:tcPr>
          <w:p w14:paraId="23DC8BA8" w14:textId="77777777" w:rsidR="00AB683C" w:rsidRPr="00403582" w:rsidRDefault="00AB683C" w:rsidP="00F958B6">
            <w:pPr>
              <w:jc w:val="center"/>
              <w:rPr>
                <w:rFonts w:ascii="Century Gothic" w:hAnsi="Century Gothic" w:cs="Calibri"/>
                <w:b/>
                <w:bCs/>
                <w:sz w:val="16"/>
                <w:szCs w:val="16"/>
              </w:rPr>
            </w:pPr>
            <w:r w:rsidRPr="00403582">
              <w:rPr>
                <w:rFonts w:ascii="Century Gothic" w:hAnsi="Century Gothic" w:cs="Calibri"/>
                <w:b/>
                <w:bCs/>
                <w:sz w:val="16"/>
                <w:szCs w:val="16"/>
              </w:rPr>
              <w:t xml:space="preserve">POW. UŻYTK. </w:t>
            </w:r>
          </w:p>
          <w:p w14:paraId="5EE67D07" w14:textId="77777777" w:rsidR="00AB683C" w:rsidRPr="00403582" w:rsidRDefault="00AB683C" w:rsidP="00F958B6">
            <w:pPr>
              <w:jc w:val="center"/>
              <w:rPr>
                <w:rFonts w:ascii="Century Gothic" w:hAnsi="Century Gothic" w:cs="Calibri"/>
                <w:b/>
                <w:bCs/>
                <w:sz w:val="16"/>
                <w:szCs w:val="16"/>
              </w:rPr>
            </w:pPr>
            <w:r w:rsidRPr="00403582">
              <w:rPr>
                <w:rFonts w:ascii="Century Gothic" w:hAnsi="Century Gothic" w:cs="Calibri"/>
                <w:b/>
                <w:bCs/>
                <w:sz w:val="16"/>
                <w:szCs w:val="16"/>
              </w:rPr>
              <w:t>MIESZKAŃ</w:t>
            </w:r>
          </w:p>
        </w:tc>
        <w:tc>
          <w:tcPr>
            <w:tcW w:w="1559" w:type="dxa"/>
            <w:shd w:val="clear" w:color="auto" w:fill="auto"/>
            <w:vAlign w:val="center"/>
          </w:tcPr>
          <w:p w14:paraId="4B575CF2" w14:textId="5C395DE3" w:rsidR="00AB683C" w:rsidRPr="00403582" w:rsidRDefault="00AB683C" w:rsidP="00F958B6">
            <w:pPr>
              <w:jc w:val="center"/>
              <w:rPr>
                <w:rFonts w:ascii="Century Gothic" w:hAnsi="Century Gothic" w:cs="Calibri"/>
                <w:b/>
                <w:bCs/>
                <w:sz w:val="16"/>
                <w:szCs w:val="16"/>
              </w:rPr>
            </w:pPr>
            <w:r w:rsidRPr="00403582">
              <w:rPr>
                <w:rFonts w:ascii="Century Gothic" w:hAnsi="Century Gothic" w:cs="Calibri"/>
                <w:b/>
                <w:bCs/>
                <w:sz w:val="16"/>
                <w:szCs w:val="16"/>
              </w:rPr>
              <w:t>BALKON</w:t>
            </w:r>
            <w:r w:rsidR="00512EFE">
              <w:rPr>
                <w:rFonts w:ascii="Century Gothic" w:hAnsi="Century Gothic" w:cs="Calibri"/>
                <w:b/>
                <w:bCs/>
                <w:sz w:val="16"/>
                <w:szCs w:val="16"/>
              </w:rPr>
              <w:t xml:space="preserve">, LOGGIA </w:t>
            </w:r>
          </w:p>
          <w:p w14:paraId="71957CDD" w14:textId="77777777" w:rsidR="00AB683C" w:rsidRPr="00403582" w:rsidRDefault="00AB683C" w:rsidP="00F958B6">
            <w:pPr>
              <w:jc w:val="center"/>
              <w:rPr>
                <w:rFonts w:ascii="Century Gothic" w:hAnsi="Century Gothic" w:cs="Calibri"/>
                <w:b/>
                <w:bCs/>
                <w:sz w:val="16"/>
                <w:szCs w:val="16"/>
              </w:rPr>
            </w:pPr>
            <w:r w:rsidRPr="00403582">
              <w:rPr>
                <w:rFonts w:ascii="Century Gothic" w:hAnsi="Century Gothic" w:cs="Calibri"/>
                <w:b/>
                <w:bCs/>
                <w:sz w:val="16"/>
                <w:szCs w:val="16"/>
              </w:rPr>
              <w:t>I TARAS</w:t>
            </w:r>
          </w:p>
        </w:tc>
      </w:tr>
      <w:tr w:rsidR="00AB683C" w:rsidRPr="00FC6212" w14:paraId="3C7B6047" w14:textId="77777777" w:rsidTr="00512EFE">
        <w:trPr>
          <w:trHeight w:val="162"/>
        </w:trPr>
        <w:tc>
          <w:tcPr>
            <w:tcW w:w="1701" w:type="dxa"/>
            <w:shd w:val="clear" w:color="auto" w:fill="auto"/>
            <w:noWrap/>
            <w:vAlign w:val="center"/>
          </w:tcPr>
          <w:p w14:paraId="5FA10D5D" w14:textId="271DFA29" w:rsidR="00AB683C" w:rsidRPr="00403582" w:rsidRDefault="00AB683C" w:rsidP="00F958B6">
            <w:pPr>
              <w:jc w:val="center"/>
              <w:rPr>
                <w:rFonts w:ascii="Century Gothic" w:hAnsi="Century Gothic" w:cs="Arial"/>
                <w:sz w:val="16"/>
                <w:szCs w:val="16"/>
              </w:rPr>
            </w:pPr>
            <w:r w:rsidRPr="00403582">
              <w:rPr>
                <w:rFonts w:ascii="Century Gothic" w:hAnsi="Century Gothic" w:cs="Arial"/>
                <w:sz w:val="16"/>
                <w:szCs w:val="16"/>
              </w:rPr>
              <w:t>A.1</w:t>
            </w:r>
            <w:r w:rsidR="00076D7B">
              <w:rPr>
                <w:rFonts w:ascii="Century Gothic" w:hAnsi="Century Gothic" w:cs="Arial"/>
                <w:sz w:val="16"/>
                <w:szCs w:val="16"/>
              </w:rPr>
              <w:t>9</w:t>
            </w:r>
          </w:p>
        </w:tc>
        <w:tc>
          <w:tcPr>
            <w:tcW w:w="3626" w:type="dxa"/>
            <w:shd w:val="clear" w:color="auto" w:fill="auto"/>
            <w:noWrap/>
            <w:vAlign w:val="center"/>
          </w:tcPr>
          <w:p w14:paraId="408A913C" w14:textId="77777777" w:rsidR="00AB683C" w:rsidRPr="00403582" w:rsidRDefault="00AB683C" w:rsidP="00F958B6">
            <w:pPr>
              <w:rPr>
                <w:rFonts w:ascii="Century Gothic" w:hAnsi="Century Gothic" w:cs="Arial"/>
                <w:sz w:val="16"/>
                <w:szCs w:val="16"/>
              </w:rPr>
            </w:pPr>
            <w:r w:rsidRPr="00403582">
              <w:rPr>
                <w:rFonts w:ascii="Century Gothic" w:hAnsi="Century Gothic" w:cs="Arial"/>
                <w:sz w:val="16"/>
                <w:szCs w:val="16"/>
              </w:rPr>
              <w:t>KLATKA SCHODOWA</w:t>
            </w:r>
          </w:p>
        </w:tc>
        <w:tc>
          <w:tcPr>
            <w:tcW w:w="1417" w:type="dxa"/>
            <w:shd w:val="clear" w:color="auto" w:fill="auto"/>
            <w:noWrap/>
            <w:vAlign w:val="center"/>
          </w:tcPr>
          <w:p w14:paraId="1EF28C95" w14:textId="08F1367A" w:rsidR="00AB683C" w:rsidRPr="00403582" w:rsidRDefault="00076D7B" w:rsidP="00F958B6">
            <w:pPr>
              <w:jc w:val="center"/>
              <w:rPr>
                <w:rFonts w:ascii="Century Gothic" w:hAnsi="Century Gothic" w:cs="Arial"/>
                <w:sz w:val="16"/>
                <w:szCs w:val="16"/>
              </w:rPr>
            </w:pPr>
            <w:r>
              <w:rPr>
                <w:rFonts w:ascii="Century Gothic" w:hAnsi="Century Gothic" w:cs="Arial"/>
                <w:sz w:val="16"/>
                <w:szCs w:val="16"/>
              </w:rPr>
              <w:t>44,09</w:t>
            </w:r>
          </w:p>
        </w:tc>
        <w:tc>
          <w:tcPr>
            <w:tcW w:w="1418" w:type="dxa"/>
            <w:vMerge w:val="restart"/>
            <w:shd w:val="clear" w:color="auto" w:fill="auto"/>
            <w:noWrap/>
            <w:vAlign w:val="center"/>
          </w:tcPr>
          <w:p w14:paraId="5A07E52D" w14:textId="77777777" w:rsidR="00AB683C" w:rsidRPr="00403582" w:rsidRDefault="00AB683C" w:rsidP="00F958B6">
            <w:pPr>
              <w:jc w:val="center"/>
              <w:rPr>
                <w:rFonts w:ascii="Century Gothic" w:hAnsi="Century Gothic" w:cs="Calibri"/>
                <w:color w:val="FF0000"/>
                <w:sz w:val="16"/>
                <w:szCs w:val="16"/>
              </w:rPr>
            </w:pPr>
          </w:p>
        </w:tc>
        <w:tc>
          <w:tcPr>
            <w:tcW w:w="1559" w:type="dxa"/>
            <w:vMerge w:val="restart"/>
            <w:shd w:val="clear" w:color="auto" w:fill="auto"/>
            <w:noWrap/>
            <w:vAlign w:val="center"/>
          </w:tcPr>
          <w:p w14:paraId="7BEFE043" w14:textId="77777777" w:rsidR="00AB683C" w:rsidRPr="00403582" w:rsidRDefault="00AB683C" w:rsidP="00F958B6">
            <w:pPr>
              <w:jc w:val="center"/>
              <w:rPr>
                <w:rFonts w:ascii="Century Gothic" w:hAnsi="Century Gothic" w:cs="Calibri"/>
                <w:color w:val="FF0000"/>
                <w:sz w:val="16"/>
                <w:szCs w:val="16"/>
              </w:rPr>
            </w:pPr>
          </w:p>
        </w:tc>
      </w:tr>
      <w:tr w:rsidR="00AB683C" w:rsidRPr="00FC6212" w14:paraId="2B5A1079" w14:textId="77777777" w:rsidTr="00512EFE">
        <w:trPr>
          <w:trHeight w:val="162"/>
        </w:trPr>
        <w:tc>
          <w:tcPr>
            <w:tcW w:w="1701" w:type="dxa"/>
            <w:shd w:val="clear" w:color="auto" w:fill="auto"/>
            <w:noWrap/>
            <w:vAlign w:val="center"/>
          </w:tcPr>
          <w:p w14:paraId="64295A09" w14:textId="58031AE7" w:rsidR="00AB683C" w:rsidRPr="00403582" w:rsidRDefault="00AB683C" w:rsidP="00F958B6">
            <w:pPr>
              <w:jc w:val="center"/>
              <w:rPr>
                <w:rFonts w:ascii="Century Gothic" w:hAnsi="Century Gothic" w:cs="Arial"/>
                <w:sz w:val="16"/>
                <w:szCs w:val="16"/>
              </w:rPr>
            </w:pPr>
            <w:r w:rsidRPr="00403582">
              <w:rPr>
                <w:rFonts w:ascii="Century Gothic" w:hAnsi="Century Gothic" w:cs="Arial"/>
                <w:sz w:val="16"/>
                <w:szCs w:val="16"/>
              </w:rPr>
              <w:t>A.</w:t>
            </w:r>
            <w:r w:rsidR="00076D7B">
              <w:rPr>
                <w:rFonts w:ascii="Century Gothic" w:hAnsi="Century Gothic" w:cs="Arial"/>
                <w:sz w:val="16"/>
                <w:szCs w:val="16"/>
              </w:rPr>
              <w:t>20</w:t>
            </w:r>
          </w:p>
        </w:tc>
        <w:tc>
          <w:tcPr>
            <w:tcW w:w="3626" w:type="dxa"/>
            <w:shd w:val="clear" w:color="auto" w:fill="auto"/>
            <w:noWrap/>
            <w:vAlign w:val="center"/>
          </w:tcPr>
          <w:p w14:paraId="216FE7BC" w14:textId="77777777" w:rsidR="00AB683C" w:rsidRPr="00403582" w:rsidRDefault="00AB683C" w:rsidP="00F958B6">
            <w:pPr>
              <w:rPr>
                <w:rFonts w:ascii="Century Gothic" w:hAnsi="Century Gothic" w:cs="Arial"/>
                <w:sz w:val="16"/>
                <w:szCs w:val="16"/>
              </w:rPr>
            </w:pPr>
            <w:r w:rsidRPr="00403582">
              <w:rPr>
                <w:rFonts w:ascii="Century Gothic" w:hAnsi="Century Gothic" w:cs="Arial"/>
                <w:sz w:val="16"/>
                <w:szCs w:val="16"/>
              </w:rPr>
              <w:t>KORYTARZ</w:t>
            </w:r>
          </w:p>
        </w:tc>
        <w:tc>
          <w:tcPr>
            <w:tcW w:w="1417" w:type="dxa"/>
            <w:shd w:val="clear" w:color="auto" w:fill="auto"/>
            <w:noWrap/>
            <w:vAlign w:val="center"/>
          </w:tcPr>
          <w:p w14:paraId="5D19D051" w14:textId="42CEE3F1" w:rsidR="00AB683C" w:rsidRPr="00403582" w:rsidRDefault="005752F3" w:rsidP="00F958B6">
            <w:pPr>
              <w:jc w:val="center"/>
              <w:rPr>
                <w:rFonts w:ascii="Century Gothic" w:hAnsi="Century Gothic" w:cs="Arial"/>
                <w:sz w:val="16"/>
                <w:szCs w:val="16"/>
              </w:rPr>
            </w:pPr>
            <w:r>
              <w:rPr>
                <w:rFonts w:ascii="Century Gothic" w:hAnsi="Century Gothic" w:cs="Arial"/>
                <w:sz w:val="16"/>
                <w:szCs w:val="16"/>
              </w:rPr>
              <w:t>23,94</w:t>
            </w:r>
          </w:p>
        </w:tc>
        <w:tc>
          <w:tcPr>
            <w:tcW w:w="1418" w:type="dxa"/>
            <w:vMerge/>
            <w:shd w:val="clear" w:color="auto" w:fill="auto"/>
            <w:noWrap/>
            <w:vAlign w:val="center"/>
          </w:tcPr>
          <w:p w14:paraId="42599608" w14:textId="77777777" w:rsidR="00AB683C" w:rsidRPr="00403582" w:rsidRDefault="00AB683C" w:rsidP="00F958B6">
            <w:pPr>
              <w:jc w:val="center"/>
              <w:rPr>
                <w:rFonts w:ascii="Century Gothic" w:hAnsi="Century Gothic" w:cs="Calibri"/>
                <w:color w:val="FF0000"/>
                <w:sz w:val="16"/>
                <w:szCs w:val="16"/>
              </w:rPr>
            </w:pPr>
          </w:p>
        </w:tc>
        <w:tc>
          <w:tcPr>
            <w:tcW w:w="1559" w:type="dxa"/>
            <w:vMerge/>
            <w:shd w:val="clear" w:color="auto" w:fill="auto"/>
            <w:noWrap/>
            <w:vAlign w:val="center"/>
          </w:tcPr>
          <w:p w14:paraId="01DD8C3F" w14:textId="77777777" w:rsidR="00AB683C" w:rsidRPr="00403582" w:rsidRDefault="00AB683C" w:rsidP="00F958B6">
            <w:pPr>
              <w:jc w:val="center"/>
              <w:rPr>
                <w:rFonts w:ascii="Century Gothic" w:hAnsi="Century Gothic" w:cs="Calibri"/>
                <w:color w:val="FF0000"/>
                <w:sz w:val="16"/>
                <w:szCs w:val="16"/>
              </w:rPr>
            </w:pPr>
          </w:p>
        </w:tc>
      </w:tr>
      <w:tr w:rsidR="00AB683C" w:rsidRPr="00FC6212" w14:paraId="258C28C4" w14:textId="77777777" w:rsidTr="00512EFE">
        <w:trPr>
          <w:trHeight w:val="162"/>
        </w:trPr>
        <w:tc>
          <w:tcPr>
            <w:tcW w:w="1701" w:type="dxa"/>
            <w:shd w:val="clear" w:color="auto" w:fill="auto"/>
            <w:noWrap/>
            <w:vAlign w:val="center"/>
          </w:tcPr>
          <w:p w14:paraId="3936C5A8" w14:textId="521DE45D" w:rsidR="00AB683C" w:rsidRPr="00403582" w:rsidRDefault="00AB683C" w:rsidP="00F958B6">
            <w:pPr>
              <w:jc w:val="center"/>
              <w:rPr>
                <w:rFonts w:ascii="Century Gothic" w:hAnsi="Century Gothic" w:cs="Arial"/>
                <w:sz w:val="16"/>
                <w:szCs w:val="16"/>
              </w:rPr>
            </w:pPr>
            <w:r>
              <w:rPr>
                <w:rFonts w:ascii="Century Gothic" w:hAnsi="Century Gothic" w:cs="Arial"/>
                <w:sz w:val="16"/>
                <w:szCs w:val="16"/>
              </w:rPr>
              <w:t>A.</w:t>
            </w:r>
            <w:r w:rsidR="00AA3EC3">
              <w:rPr>
                <w:rFonts w:ascii="Century Gothic" w:hAnsi="Century Gothic" w:cs="Arial"/>
                <w:sz w:val="16"/>
                <w:szCs w:val="16"/>
              </w:rPr>
              <w:t>2</w:t>
            </w:r>
            <w:r w:rsidR="00076D7B">
              <w:rPr>
                <w:rFonts w:ascii="Century Gothic" w:hAnsi="Century Gothic" w:cs="Arial"/>
                <w:sz w:val="16"/>
                <w:szCs w:val="16"/>
              </w:rPr>
              <w:t>1</w:t>
            </w:r>
          </w:p>
        </w:tc>
        <w:tc>
          <w:tcPr>
            <w:tcW w:w="3626" w:type="dxa"/>
            <w:shd w:val="clear" w:color="auto" w:fill="auto"/>
            <w:noWrap/>
            <w:vAlign w:val="center"/>
          </w:tcPr>
          <w:p w14:paraId="05498465" w14:textId="77777777" w:rsidR="00AB683C" w:rsidRPr="00403582" w:rsidRDefault="00AB683C" w:rsidP="00F958B6">
            <w:pPr>
              <w:rPr>
                <w:rFonts w:ascii="Century Gothic" w:hAnsi="Century Gothic" w:cs="Arial"/>
                <w:sz w:val="16"/>
                <w:szCs w:val="16"/>
              </w:rPr>
            </w:pPr>
            <w:r w:rsidRPr="00403582">
              <w:rPr>
                <w:rFonts w:ascii="Century Gothic" w:hAnsi="Century Gothic" w:cs="Arial"/>
                <w:sz w:val="16"/>
                <w:szCs w:val="16"/>
              </w:rPr>
              <w:t>KORYTARZ</w:t>
            </w:r>
          </w:p>
        </w:tc>
        <w:tc>
          <w:tcPr>
            <w:tcW w:w="1417" w:type="dxa"/>
            <w:shd w:val="clear" w:color="auto" w:fill="auto"/>
            <w:noWrap/>
            <w:vAlign w:val="center"/>
          </w:tcPr>
          <w:p w14:paraId="7068B94E" w14:textId="25862691" w:rsidR="00AB683C" w:rsidRPr="00403582" w:rsidRDefault="00AB683C" w:rsidP="00F958B6">
            <w:pPr>
              <w:jc w:val="center"/>
              <w:rPr>
                <w:rFonts w:ascii="Century Gothic" w:hAnsi="Century Gothic" w:cs="Arial"/>
                <w:sz w:val="16"/>
                <w:szCs w:val="16"/>
              </w:rPr>
            </w:pPr>
            <w:r>
              <w:rPr>
                <w:rFonts w:ascii="Century Gothic" w:hAnsi="Century Gothic" w:cs="Arial"/>
                <w:sz w:val="16"/>
                <w:szCs w:val="16"/>
              </w:rPr>
              <w:t>1</w:t>
            </w:r>
            <w:r w:rsidR="009C786C">
              <w:rPr>
                <w:rFonts w:ascii="Century Gothic" w:hAnsi="Century Gothic" w:cs="Arial"/>
                <w:sz w:val="16"/>
                <w:szCs w:val="16"/>
              </w:rPr>
              <w:t>3,60</w:t>
            </w:r>
          </w:p>
        </w:tc>
        <w:tc>
          <w:tcPr>
            <w:tcW w:w="1418" w:type="dxa"/>
            <w:vMerge/>
            <w:shd w:val="clear" w:color="auto" w:fill="auto"/>
            <w:noWrap/>
            <w:vAlign w:val="center"/>
          </w:tcPr>
          <w:p w14:paraId="7C99E263" w14:textId="77777777" w:rsidR="00AB683C" w:rsidRPr="00403582" w:rsidRDefault="00AB683C" w:rsidP="00F958B6">
            <w:pPr>
              <w:jc w:val="center"/>
              <w:rPr>
                <w:rFonts w:ascii="Century Gothic" w:hAnsi="Century Gothic" w:cs="Calibri"/>
                <w:color w:val="FF0000"/>
                <w:sz w:val="16"/>
                <w:szCs w:val="16"/>
              </w:rPr>
            </w:pPr>
          </w:p>
        </w:tc>
        <w:tc>
          <w:tcPr>
            <w:tcW w:w="1559" w:type="dxa"/>
            <w:vMerge/>
            <w:shd w:val="clear" w:color="auto" w:fill="auto"/>
            <w:noWrap/>
            <w:vAlign w:val="center"/>
          </w:tcPr>
          <w:p w14:paraId="368EF650" w14:textId="77777777" w:rsidR="00AB683C" w:rsidRPr="00403582" w:rsidRDefault="00AB683C" w:rsidP="00F958B6">
            <w:pPr>
              <w:jc w:val="center"/>
              <w:rPr>
                <w:rFonts w:ascii="Century Gothic" w:hAnsi="Century Gothic" w:cs="Calibri"/>
                <w:color w:val="FF0000"/>
                <w:sz w:val="16"/>
                <w:szCs w:val="16"/>
              </w:rPr>
            </w:pPr>
          </w:p>
        </w:tc>
      </w:tr>
      <w:tr w:rsidR="00AB683C" w:rsidRPr="00FC6212" w14:paraId="6E6429A6" w14:textId="77777777" w:rsidTr="00512EFE">
        <w:trPr>
          <w:trHeight w:val="162"/>
        </w:trPr>
        <w:tc>
          <w:tcPr>
            <w:tcW w:w="1701" w:type="dxa"/>
            <w:shd w:val="clear" w:color="auto" w:fill="auto"/>
            <w:noWrap/>
            <w:vAlign w:val="center"/>
          </w:tcPr>
          <w:p w14:paraId="0D04A88B" w14:textId="06109679" w:rsidR="00AB683C" w:rsidRPr="00403582" w:rsidRDefault="00AB683C" w:rsidP="00F958B6">
            <w:pPr>
              <w:jc w:val="center"/>
              <w:rPr>
                <w:rFonts w:ascii="Century Gothic" w:hAnsi="Century Gothic" w:cs="Arial"/>
                <w:sz w:val="16"/>
                <w:szCs w:val="16"/>
              </w:rPr>
            </w:pPr>
            <w:r>
              <w:rPr>
                <w:rFonts w:ascii="Century Gothic" w:hAnsi="Century Gothic" w:cs="Arial"/>
                <w:sz w:val="16"/>
                <w:szCs w:val="16"/>
              </w:rPr>
              <w:t>KL.2</w:t>
            </w:r>
            <w:r w:rsidR="00AA3EC3">
              <w:rPr>
                <w:rFonts w:ascii="Century Gothic" w:hAnsi="Century Gothic" w:cs="Arial"/>
                <w:sz w:val="16"/>
                <w:szCs w:val="16"/>
              </w:rPr>
              <w:t>5</w:t>
            </w:r>
          </w:p>
        </w:tc>
        <w:tc>
          <w:tcPr>
            <w:tcW w:w="3626" w:type="dxa"/>
            <w:shd w:val="clear" w:color="auto" w:fill="auto"/>
            <w:noWrap/>
            <w:vAlign w:val="center"/>
          </w:tcPr>
          <w:p w14:paraId="06C29EF6" w14:textId="77777777" w:rsidR="00AB683C" w:rsidRPr="00403582" w:rsidRDefault="00AB683C" w:rsidP="00F958B6">
            <w:pPr>
              <w:rPr>
                <w:rFonts w:ascii="Century Gothic" w:hAnsi="Century Gothic" w:cs="Arial"/>
                <w:sz w:val="16"/>
                <w:szCs w:val="16"/>
              </w:rPr>
            </w:pPr>
            <w:r w:rsidRPr="00403582">
              <w:rPr>
                <w:rFonts w:ascii="Century Gothic" w:hAnsi="Century Gothic" w:cs="Arial"/>
                <w:sz w:val="16"/>
                <w:szCs w:val="16"/>
              </w:rPr>
              <w:t>KOMÓRKA LOKATORSKA</w:t>
            </w:r>
          </w:p>
        </w:tc>
        <w:tc>
          <w:tcPr>
            <w:tcW w:w="1417" w:type="dxa"/>
            <w:shd w:val="clear" w:color="auto" w:fill="auto"/>
            <w:noWrap/>
            <w:vAlign w:val="center"/>
          </w:tcPr>
          <w:p w14:paraId="7358FB43" w14:textId="77777777" w:rsidR="00AB683C" w:rsidRPr="00403582" w:rsidRDefault="00AB683C" w:rsidP="00F958B6">
            <w:pPr>
              <w:jc w:val="center"/>
              <w:rPr>
                <w:rFonts w:ascii="Century Gothic" w:hAnsi="Century Gothic" w:cs="Arial"/>
                <w:sz w:val="16"/>
                <w:szCs w:val="16"/>
              </w:rPr>
            </w:pPr>
            <w:r>
              <w:rPr>
                <w:rFonts w:ascii="Century Gothic" w:hAnsi="Century Gothic" w:cs="Arial"/>
                <w:sz w:val="16"/>
                <w:szCs w:val="16"/>
              </w:rPr>
              <w:t>3,41</w:t>
            </w:r>
          </w:p>
        </w:tc>
        <w:tc>
          <w:tcPr>
            <w:tcW w:w="1418" w:type="dxa"/>
            <w:vMerge/>
            <w:shd w:val="clear" w:color="auto" w:fill="auto"/>
            <w:noWrap/>
            <w:vAlign w:val="center"/>
          </w:tcPr>
          <w:p w14:paraId="37AC2683" w14:textId="77777777" w:rsidR="00AB683C" w:rsidRPr="00403582" w:rsidRDefault="00AB683C" w:rsidP="00F958B6">
            <w:pPr>
              <w:jc w:val="center"/>
              <w:rPr>
                <w:rFonts w:ascii="Century Gothic" w:hAnsi="Century Gothic" w:cs="Calibri"/>
                <w:color w:val="FF0000"/>
                <w:sz w:val="16"/>
                <w:szCs w:val="16"/>
              </w:rPr>
            </w:pPr>
          </w:p>
        </w:tc>
        <w:tc>
          <w:tcPr>
            <w:tcW w:w="1559" w:type="dxa"/>
            <w:vMerge/>
            <w:shd w:val="clear" w:color="auto" w:fill="auto"/>
            <w:noWrap/>
            <w:vAlign w:val="center"/>
          </w:tcPr>
          <w:p w14:paraId="624E3C17" w14:textId="77777777" w:rsidR="00AB683C" w:rsidRPr="00403582" w:rsidRDefault="00AB683C" w:rsidP="00F958B6">
            <w:pPr>
              <w:jc w:val="center"/>
              <w:rPr>
                <w:rFonts w:ascii="Century Gothic" w:hAnsi="Century Gothic" w:cs="Calibri"/>
                <w:color w:val="FF0000"/>
                <w:sz w:val="16"/>
                <w:szCs w:val="16"/>
              </w:rPr>
            </w:pPr>
          </w:p>
        </w:tc>
      </w:tr>
      <w:tr w:rsidR="00AB683C" w:rsidRPr="00FC6212" w14:paraId="3DC2A05B" w14:textId="77777777" w:rsidTr="00512EFE">
        <w:trPr>
          <w:trHeight w:val="162"/>
        </w:trPr>
        <w:tc>
          <w:tcPr>
            <w:tcW w:w="1701" w:type="dxa"/>
            <w:shd w:val="clear" w:color="auto" w:fill="auto"/>
            <w:noWrap/>
            <w:vAlign w:val="center"/>
          </w:tcPr>
          <w:p w14:paraId="139EC9B5" w14:textId="743140D0" w:rsidR="00AB683C" w:rsidRPr="00403582" w:rsidRDefault="00AB683C" w:rsidP="00F958B6">
            <w:pPr>
              <w:jc w:val="center"/>
              <w:rPr>
                <w:rFonts w:ascii="Century Gothic" w:hAnsi="Century Gothic" w:cs="Arial"/>
                <w:sz w:val="16"/>
                <w:szCs w:val="16"/>
              </w:rPr>
            </w:pPr>
            <w:r>
              <w:rPr>
                <w:rFonts w:ascii="Century Gothic" w:hAnsi="Century Gothic" w:cs="Arial"/>
                <w:sz w:val="16"/>
                <w:szCs w:val="16"/>
              </w:rPr>
              <w:t>KL.2</w:t>
            </w:r>
            <w:r w:rsidR="00AA3EC3">
              <w:rPr>
                <w:rFonts w:ascii="Century Gothic" w:hAnsi="Century Gothic" w:cs="Arial"/>
                <w:sz w:val="16"/>
                <w:szCs w:val="16"/>
              </w:rPr>
              <w:t>6</w:t>
            </w:r>
          </w:p>
        </w:tc>
        <w:tc>
          <w:tcPr>
            <w:tcW w:w="3626" w:type="dxa"/>
            <w:shd w:val="clear" w:color="auto" w:fill="auto"/>
            <w:noWrap/>
            <w:vAlign w:val="center"/>
          </w:tcPr>
          <w:p w14:paraId="4DACD6BB" w14:textId="77777777" w:rsidR="00AB683C" w:rsidRPr="00403582" w:rsidRDefault="00AB683C" w:rsidP="00F958B6">
            <w:pPr>
              <w:rPr>
                <w:rFonts w:ascii="Century Gothic" w:hAnsi="Century Gothic" w:cs="Arial"/>
                <w:sz w:val="16"/>
                <w:szCs w:val="16"/>
              </w:rPr>
            </w:pPr>
            <w:r w:rsidRPr="00403582">
              <w:rPr>
                <w:rFonts w:ascii="Century Gothic" w:hAnsi="Century Gothic" w:cs="Arial"/>
                <w:sz w:val="16"/>
                <w:szCs w:val="16"/>
              </w:rPr>
              <w:t>KOMÓRKA LOKATORSKA</w:t>
            </w:r>
          </w:p>
        </w:tc>
        <w:tc>
          <w:tcPr>
            <w:tcW w:w="1417" w:type="dxa"/>
            <w:shd w:val="clear" w:color="auto" w:fill="auto"/>
            <w:noWrap/>
            <w:vAlign w:val="center"/>
          </w:tcPr>
          <w:p w14:paraId="7AB6A3B0" w14:textId="77777777" w:rsidR="00AB683C" w:rsidRPr="00403582" w:rsidRDefault="00AB683C" w:rsidP="00F958B6">
            <w:pPr>
              <w:jc w:val="center"/>
              <w:rPr>
                <w:rFonts w:ascii="Century Gothic" w:hAnsi="Century Gothic" w:cs="Arial"/>
                <w:sz w:val="16"/>
                <w:szCs w:val="16"/>
              </w:rPr>
            </w:pPr>
            <w:r>
              <w:rPr>
                <w:rFonts w:ascii="Century Gothic" w:hAnsi="Century Gothic" w:cs="Arial"/>
                <w:sz w:val="16"/>
                <w:szCs w:val="16"/>
              </w:rPr>
              <w:t>3,51</w:t>
            </w:r>
          </w:p>
        </w:tc>
        <w:tc>
          <w:tcPr>
            <w:tcW w:w="1418" w:type="dxa"/>
            <w:vMerge/>
            <w:shd w:val="clear" w:color="auto" w:fill="auto"/>
            <w:noWrap/>
            <w:vAlign w:val="center"/>
          </w:tcPr>
          <w:p w14:paraId="4BB29C62" w14:textId="77777777" w:rsidR="00AB683C" w:rsidRPr="00403582" w:rsidRDefault="00AB683C" w:rsidP="00F958B6">
            <w:pPr>
              <w:jc w:val="center"/>
              <w:rPr>
                <w:rFonts w:ascii="Century Gothic" w:hAnsi="Century Gothic" w:cs="Calibri"/>
                <w:color w:val="FF0000"/>
                <w:sz w:val="16"/>
                <w:szCs w:val="16"/>
              </w:rPr>
            </w:pPr>
          </w:p>
        </w:tc>
        <w:tc>
          <w:tcPr>
            <w:tcW w:w="1559" w:type="dxa"/>
            <w:vMerge/>
            <w:shd w:val="clear" w:color="auto" w:fill="auto"/>
            <w:noWrap/>
            <w:vAlign w:val="center"/>
          </w:tcPr>
          <w:p w14:paraId="1E2648C6" w14:textId="77777777" w:rsidR="00AB683C" w:rsidRPr="00403582" w:rsidRDefault="00AB683C" w:rsidP="00F958B6">
            <w:pPr>
              <w:jc w:val="center"/>
              <w:rPr>
                <w:rFonts w:ascii="Century Gothic" w:hAnsi="Century Gothic" w:cs="Calibri"/>
                <w:color w:val="FF0000"/>
                <w:sz w:val="16"/>
                <w:szCs w:val="16"/>
              </w:rPr>
            </w:pPr>
          </w:p>
        </w:tc>
      </w:tr>
      <w:tr w:rsidR="00AB683C" w:rsidRPr="00FC6212" w14:paraId="09BBBF23" w14:textId="77777777" w:rsidTr="00512EFE">
        <w:trPr>
          <w:trHeight w:val="162"/>
        </w:trPr>
        <w:tc>
          <w:tcPr>
            <w:tcW w:w="1701" w:type="dxa"/>
            <w:shd w:val="clear" w:color="auto" w:fill="auto"/>
            <w:noWrap/>
            <w:vAlign w:val="center"/>
          </w:tcPr>
          <w:p w14:paraId="6E8EA763" w14:textId="5E7D7BA4" w:rsidR="00AB683C" w:rsidRPr="00403582" w:rsidRDefault="00AB683C" w:rsidP="00F958B6">
            <w:pPr>
              <w:jc w:val="center"/>
              <w:rPr>
                <w:rFonts w:ascii="Century Gothic" w:hAnsi="Century Gothic" w:cs="Arial"/>
                <w:sz w:val="16"/>
                <w:szCs w:val="16"/>
              </w:rPr>
            </w:pPr>
            <w:r w:rsidRPr="00403582">
              <w:rPr>
                <w:rFonts w:ascii="Century Gothic" w:hAnsi="Century Gothic" w:cs="Arial"/>
                <w:sz w:val="16"/>
                <w:szCs w:val="16"/>
              </w:rPr>
              <w:t>KL.</w:t>
            </w:r>
            <w:r>
              <w:rPr>
                <w:rFonts w:ascii="Century Gothic" w:hAnsi="Century Gothic" w:cs="Arial"/>
                <w:sz w:val="16"/>
                <w:szCs w:val="16"/>
              </w:rPr>
              <w:t>2</w:t>
            </w:r>
            <w:r w:rsidR="00AA3EC3">
              <w:rPr>
                <w:rFonts w:ascii="Century Gothic" w:hAnsi="Century Gothic" w:cs="Arial"/>
                <w:sz w:val="16"/>
                <w:szCs w:val="16"/>
              </w:rPr>
              <w:t>7</w:t>
            </w:r>
          </w:p>
        </w:tc>
        <w:tc>
          <w:tcPr>
            <w:tcW w:w="3626" w:type="dxa"/>
            <w:shd w:val="clear" w:color="auto" w:fill="auto"/>
            <w:noWrap/>
            <w:vAlign w:val="center"/>
          </w:tcPr>
          <w:p w14:paraId="71B8631E" w14:textId="77777777" w:rsidR="00AB683C" w:rsidRPr="00403582" w:rsidRDefault="00AB683C" w:rsidP="00F958B6">
            <w:pPr>
              <w:rPr>
                <w:rFonts w:ascii="Century Gothic" w:hAnsi="Century Gothic" w:cs="Arial"/>
                <w:sz w:val="16"/>
                <w:szCs w:val="16"/>
              </w:rPr>
            </w:pPr>
            <w:r w:rsidRPr="00403582">
              <w:rPr>
                <w:rFonts w:ascii="Century Gothic" w:hAnsi="Century Gothic" w:cs="Arial"/>
                <w:sz w:val="16"/>
                <w:szCs w:val="16"/>
              </w:rPr>
              <w:t>KOMÓRKA LOKATORSKA</w:t>
            </w:r>
          </w:p>
        </w:tc>
        <w:tc>
          <w:tcPr>
            <w:tcW w:w="1417" w:type="dxa"/>
            <w:shd w:val="clear" w:color="auto" w:fill="auto"/>
            <w:noWrap/>
            <w:vAlign w:val="center"/>
          </w:tcPr>
          <w:p w14:paraId="49BF744D" w14:textId="77777777" w:rsidR="00AB683C" w:rsidRPr="00403582" w:rsidRDefault="00AB683C" w:rsidP="00F958B6">
            <w:pPr>
              <w:jc w:val="center"/>
              <w:rPr>
                <w:rFonts w:ascii="Century Gothic" w:hAnsi="Century Gothic" w:cs="Arial"/>
                <w:sz w:val="16"/>
                <w:szCs w:val="16"/>
              </w:rPr>
            </w:pPr>
            <w:r>
              <w:rPr>
                <w:rFonts w:ascii="Century Gothic" w:hAnsi="Century Gothic" w:cs="Arial"/>
                <w:sz w:val="16"/>
                <w:szCs w:val="16"/>
              </w:rPr>
              <w:t>3,59</w:t>
            </w:r>
          </w:p>
        </w:tc>
        <w:tc>
          <w:tcPr>
            <w:tcW w:w="1418" w:type="dxa"/>
            <w:vMerge/>
            <w:shd w:val="clear" w:color="auto" w:fill="auto"/>
            <w:noWrap/>
            <w:vAlign w:val="center"/>
          </w:tcPr>
          <w:p w14:paraId="50DD984C" w14:textId="77777777" w:rsidR="00AB683C" w:rsidRPr="00403582" w:rsidRDefault="00AB683C" w:rsidP="00F958B6">
            <w:pPr>
              <w:jc w:val="center"/>
              <w:rPr>
                <w:rFonts w:ascii="Century Gothic" w:hAnsi="Century Gothic" w:cs="Calibri"/>
                <w:color w:val="FF0000"/>
                <w:sz w:val="16"/>
                <w:szCs w:val="16"/>
              </w:rPr>
            </w:pPr>
          </w:p>
        </w:tc>
        <w:tc>
          <w:tcPr>
            <w:tcW w:w="1559" w:type="dxa"/>
            <w:vMerge/>
            <w:shd w:val="clear" w:color="auto" w:fill="auto"/>
            <w:noWrap/>
            <w:vAlign w:val="center"/>
          </w:tcPr>
          <w:p w14:paraId="60286BC8" w14:textId="77777777" w:rsidR="00AB683C" w:rsidRPr="00403582" w:rsidRDefault="00AB683C" w:rsidP="00F958B6">
            <w:pPr>
              <w:jc w:val="center"/>
              <w:rPr>
                <w:rFonts w:ascii="Century Gothic" w:hAnsi="Century Gothic" w:cs="Calibri"/>
                <w:color w:val="FF0000"/>
                <w:sz w:val="16"/>
                <w:szCs w:val="16"/>
              </w:rPr>
            </w:pPr>
          </w:p>
        </w:tc>
      </w:tr>
      <w:tr w:rsidR="00AB683C" w:rsidRPr="00FC6212" w14:paraId="498B2631" w14:textId="77777777" w:rsidTr="00512EFE">
        <w:trPr>
          <w:trHeight w:val="162"/>
        </w:trPr>
        <w:tc>
          <w:tcPr>
            <w:tcW w:w="1701" w:type="dxa"/>
            <w:shd w:val="clear" w:color="auto" w:fill="D9D9D9" w:themeFill="background1" w:themeFillShade="D9"/>
            <w:noWrap/>
            <w:vAlign w:val="center"/>
          </w:tcPr>
          <w:p w14:paraId="02A04F46" w14:textId="15AB311A" w:rsidR="00AB683C" w:rsidRPr="00403582" w:rsidRDefault="00AB683C" w:rsidP="00F958B6">
            <w:pPr>
              <w:jc w:val="center"/>
              <w:rPr>
                <w:rFonts w:ascii="Century Gothic" w:hAnsi="Century Gothic" w:cs="Arial"/>
                <w:b/>
                <w:sz w:val="16"/>
                <w:szCs w:val="16"/>
              </w:rPr>
            </w:pPr>
            <w:r w:rsidRPr="00403582">
              <w:rPr>
                <w:rFonts w:ascii="Century Gothic" w:hAnsi="Century Gothic" w:cs="Arial"/>
                <w:b/>
                <w:sz w:val="16"/>
                <w:szCs w:val="16"/>
              </w:rPr>
              <w:t xml:space="preserve">Nr </w:t>
            </w:r>
            <w:r w:rsidR="00CD53CE">
              <w:rPr>
                <w:rFonts w:ascii="Century Gothic" w:hAnsi="Century Gothic" w:cs="Arial"/>
                <w:b/>
                <w:sz w:val="16"/>
                <w:szCs w:val="16"/>
              </w:rPr>
              <w:t>2</w:t>
            </w:r>
            <w:r>
              <w:rPr>
                <w:rFonts w:ascii="Century Gothic" w:hAnsi="Century Gothic" w:cs="Arial"/>
                <w:b/>
                <w:sz w:val="16"/>
                <w:szCs w:val="16"/>
              </w:rPr>
              <w:t>1</w:t>
            </w:r>
            <w:r w:rsidRPr="00403582">
              <w:rPr>
                <w:rFonts w:ascii="Century Gothic" w:hAnsi="Century Gothic" w:cs="Arial"/>
                <w:b/>
                <w:sz w:val="16"/>
                <w:szCs w:val="16"/>
              </w:rPr>
              <w:tab/>
              <w:t>M</w:t>
            </w:r>
            <w:r w:rsidR="00CD53CE">
              <w:rPr>
                <w:rFonts w:ascii="Century Gothic" w:hAnsi="Century Gothic" w:cs="Arial"/>
                <w:b/>
                <w:sz w:val="16"/>
                <w:szCs w:val="16"/>
              </w:rPr>
              <w:t>2</w:t>
            </w:r>
            <w:r>
              <w:rPr>
                <w:rFonts w:ascii="Century Gothic" w:hAnsi="Century Gothic" w:cs="Arial"/>
                <w:b/>
                <w:sz w:val="16"/>
                <w:szCs w:val="16"/>
              </w:rPr>
              <w:t>1</w:t>
            </w:r>
          </w:p>
        </w:tc>
        <w:tc>
          <w:tcPr>
            <w:tcW w:w="3626" w:type="dxa"/>
            <w:shd w:val="clear" w:color="auto" w:fill="D9D9D9" w:themeFill="background1" w:themeFillShade="D9"/>
            <w:noWrap/>
            <w:vAlign w:val="center"/>
          </w:tcPr>
          <w:p w14:paraId="5B0DF4B0" w14:textId="77777777" w:rsidR="00AB683C" w:rsidRPr="00403582" w:rsidRDefault="00AB683C" w:rsidP="00F958B6">
            <w:pPr>
              <w:rPr>
                <w:rFonts w:ascii="Century Gothic" w:hAnsi="Century Gothic" w:cs="Arial"/>
                <w:b/>
                <w:sz w:val="16"/>
                <w:szCs w:val="16"/>
              </w:rPr>
            </w:pPr>
          </w:p>
        </w:tc>
        <w:tc>
          <w:tcPr>
            <w:tcW w:w="1417" w:type="dxa"/>
            <w:shd w:val="clear" w:color="auto" w:fill="D9D9D9" w:themeFill="background1" w:themeFillShade="D9"/>
            <w:noWrap/>
            <w:vAlign w:val="center"/>
          </w:tcPr>
          <w:p w14:paraId="4170EFFD" w14:textId="77777777" w:rsidR="00AB683C" w:rsidRPr="00403582" w:rsidRDefault="00AB683C" w:rsidP="00F958B6">
            <w:pPr>
              <w:rPr>
                <w:rFonts w:ascii="Century Gothic" w:hAnsi="Century Gothic" w:cs="Arial"/>
                <w:b/>
                <w:sz w:val="16"/>
                <w:szCs w:val="16"/>
              </w:rPr>
            </w:pPr>
          </w:p>
        </w:tc>
        <w:tc>
          <w:tcPr>
            <w:tcW w:w="1418" w:type="dxa"/>
            <w:shd w:val="clear" w:color="auto" w:fill="D9D9D9" w:themeFill="background1" w:themeFillShade="D9"/>
            <w:noWrap/>
            <w:vAlign w:val="center"/>
          </w:tcPr>
          <w:p w14:paraId="24B3848B" w14:textId="0CFE50BF" w:rsidR="00AB683C" w:rsidRPr="00403582" w:rsidRDefault="00B54DC6" w:rsidP="00F958B6">
            <w:pPr>
              <w:jc w:val="center"/>
              <w:rPr>
                <w:rFonts w:ascii="Century Gothic" w:hAnsi="Century Gothic" w:cs="Calibri"/>
                <w:b/>
                <w:color w:val="FF0000"/>
                <w:sz w:val="16"/>
                <w:szCs w:val="16"/>
              </w:rPr>
            </w:pPr>
            <w:r>
              <w:rPr>
                <w:rFonts w:ascii="Century Gothic" w:hAnsi="Century Gothic" w:cs="Calibri"/>
                <w:b/>
                <w:sz w:val="16"/>
                <w:szCs w:val="16"/>
              </w:rPr>
              <w:t>46,49</w:t>
            </w:r>
          </w:p>
        </w:tc>
        <w:tc>
          <w:tcPr>
            <w:tcW w:w="1559" w:type="dxa"/>
            <w:shd w:val="clear" w:color="auto" w:fill="D9D9D9" w:themeFill="background1" w:themeFillShade="D9"/>
            <w:noWrap/>
            <w:vAlign w:val="center"/>
          </w:tcPr>
          <w:p w14:paraId="15F094DA" w14:textId="4BADF708" w:rsidR="00AB683C" w:rsidRPr="00403582" w:rsidRDefault="00B54DC6" w:rsidP="00F958B6">
            <w:pPr>
              <w:jc w:val="center"/>
              <w:rPr>
                <w:rFonts w:ascii="Century Gothic" w:hAnsi="Century Gothic" w:cs="Calibri"/>
                <w:b/>
                <w:sz w:val="16"/>
                <w:szCs w:val="16"/>
              </w:rPr>
            </w:pPr>
            <w:r>
              <w:rPr>
                <w:rFonts w:ascii="Century Gothic" w:hAnsi="Century Gothic" w:cs="Calibri"/>
                <w:b/>
                <w:sz w:val="16"/>
                <w:szCs w:val="16"/>
              </w:rPr>
              <w:t>2,65</w:t>
            </w:r>
          </w:p>
        </w:tc>
      </w:tr>
      <w:tr w:rsidR="00AB683C" w:rsidRPr="00FC6212" w14:paraId="12C0724E" w14:textId="77777777" w:rsidTr="00512EFE">
        <w:trPr>
          <w:trHeight w:val="162"/>
        </w:trPr>
        <w:tc>
          <w:tcPr>
            <w:tcW w:w="1701" w:type="dxa"/>
            <w:shd w:val="clear" w:color="auto" w:fill="FFFFFF" w:themeFill="background1"/>
            <w:noWrap/>
            <w:vAlign w:val="center"/>
          </w:tcPr>
          <w:p w14:paraId="7A450C13" w14:textId="246E65AA" w:rsidR="00AB683C" w:rsidRPr="00403582" w:rsidRDefault="00AB683C" w:rsidP="00F958B6">
            <w:pPr>
              <w:jc w:val="center"/>
              <w:rPr>
                <w:rFonts w:ascii="Century Gothic" w:hAnsi="Century Gothic" w:cs="Arial"/>
                <w:sz w:val="16"/>
                <w:szCs w:val="16"/>
              </w:rPr>
            </w:pPr>
            <w:r w:rsidRPr="00403582">
              <w:rPr>
                <w:rFonts w:ascii="Century Gothic" w:hAnsi="Century Gothic" w:cs="Arial"/>
                <w:sz w:val="16"/>
                <w:szCs w:val="16"/>
              </w:rPr>
              <w:t>M</w:t>
            </w:r>
            <w:r w:rsidR="00CD53CE">
              <w:rPr>
                <w:rFonts w:ascii="Century Gothic" w:hAnsi="Century Gothic" w:cs="Arial"/>
                <w:sz w:val="16"/>
                <w:szCs w:val="16"/>
              </w:rPr>
              <w:t>2</w:t>
            </w:r>
            <w:r>
              <w:rPr>
                <w:rFonts w:ascii="Century Gothic" w:hAnsi="Century Gothic" w:cs="Arial"/>
                <w:sz w:val="16"/>
                <w:szCs w:val="16"/>
              </w:rPr>
              <w:t>1</w:t>
            </w:r>
            <w:r w:rsidRPr="00403582">
              <w:rPr>
                <w:rFonts w:ascii="Century Gothic" w:hAnsi="Century Gothic" w:cs="Arial"/>
                <w:sz w:val="16"/>
                <w:szCs w:val="16"/>
              </w:rPr>
              <w:t>.01</w:t>
            </w:r>
          </w:p>
        </w:tc>
        <w:tc>
          <w:tcPr>
            <w:tcW w:w="3626" w:type="dxa"/>
            <w:shd w:val="clear" w:color="auto" w:fill="FFFFFF" w:themeFill="background1"/>
            <w:noWrap/>
            <w:vAlign w:val="center"/>
          </w:tcPr>
          <w:p w14:paraId="45ED32C8" w14:textId="77777777" w:rsidR="00AB683C" w:rsidRPr="00403582" w:rsidRDefault="00AB683C" w:rsidP="00F958B6">
            <w:pPr>
              <w:rPr>
                <w:rFonts w:ascii="Century Gothic" w:hAnsi="Century Gothic" w:cs="Arial"/>
                <w:sz w:val="16"/>
                <w:szCs w:val="16"/>
              </w:rPr>
            </w:pPr>
            <w:r>
              <w:rPr>
                <w:rFonts w:ascii="Century Gothic" w:hAnsi="Century Gothic" w:cs="Arial"/>
                <w:sz w:val="16"/>
                <w:szCs w:val="16"/>
              </w:rPr>
              <w:t>KORYTARZ</w:t>
            </w:r>
          </w:p>
        </w:tc>
        <w:tc>
          <w:tcPr>
            <w:tcW w:w="1417" w:type="dxa"/>
            <w:shd w:val="clear" w:color="auto" w:fill="FFFFFF" w:themeFill="background1"/>
            <w:noWrap/>
            <w:vAlign w:val="center"/>
          </w:tcPr>
          <w:p w14:paraId="37C2027E" w14:textId="77777777" w:rsidR="00AB683C" w:rsidRPr="00403582" w:rsidRDefault="00AB683C" w:rsidP="00F958B6">
            <w:pPr>
              <w:jc w:val="center"/>
              <w:rPr>
                <w:rFonts w:ascii="Century Gothic" w:hAnsi="Century Gothic" w:cs="Arial"/>
                <w:sz w:val="16"/>
                <w:szCs w:val="16"/>
              </w:rPr>
            </w:pPr>
            <w:r>
              <w:rPr>
                <w:rFonts w:ascii="Century Gothic" w:hAnsi="Century Gothic" w:cs="Arial"/>
                <w:sz w:val="16"/>
                <w:szCs w:val="16"/>
              </w:rPr>
              <w:t>6,61</w:t>
            </w:r>
          </w:p>
        </w:tc>
        <w:tc>
          <w:tcPr>
            <w:tcW w:w="1418" w:type="dxa"/>
            <w:vMerge w:val="restart"/>
            <w:shd w:val="clear" w:color="auto" w:fill="FFFFFF" w:themeFill="background1"/>
            <w:noWrap/>
            <w:vAlign w:val="center"/>
          </w:tcPr>
          <w:p w14:paraId="28E65B77" w14:textId="77777777" w:rsidR="00AB683C" w:rsidRPr="00403582" w:rsidRDefault="00AB683C" w:rsidP="00F958B6">
            <w:pPr>
              <w:jc w:val="center"/>
              <w:rPr>
                <w:rFonts w:ascii="Century Gothic" w:hAnsi="Century Gothic" w:cs="Calibri"/>
                <w:color w:val="FF0000"/>
                <w:sz w:val="16"/>
                <w:szCs w:val="16"/>
              </w:rPr>
            </w:pPr>
          </w:p>
        </w:tc>
        <w:tc>
          <w:tcPr>
            <w:tcW w:w="1559" w:type="dxa"/>
            <w:vMerge w:val="restart"/>
            <w:shd w:val="clear" w:color="auto" w:fill="FFFFFF" w:themeFill="background1"/>
            <w:noWrap/>
            <w:vAlign w:val="center"/>
          </w:tcPr>
          <w:p w14:paraId="284FA6D8" w14:textId="77777777" w:rsidR="00AB683C" w:rsidRPr="00403582" w:rsidRDefault="00AB683C" w:rsidP="00F958B6">
            <w:pPr>
              <w:jc w:val="center"/>
              <w:rPr>
                <w:rFonts w:ascii="Century Gothic" w:hAnsi="Century Gothic" w:cs="Calibri"/>
                <w:sz w:val="16"/>
                <w:szCs w:val="16"/>
              </w:rPr>
            </w:pPr>
          </w:p>
        </w:tc>
      </w:tr>
      <w:tr w:rsidR="00AB683C" w:rsidRPr="00FC6212" w14:paraId="3F05F704" w14:textId="77777777" w:rsidTr="00512EFE">
        <w:trPr>
          <w:trHeight w:val="162"/>
        </w:trPr>
        <w:tc>
          <w:tcPr>
            <w:tcW w:w="1701" w:type="dxa"/>
            <w:shd w:val="clear" w:color="auto" w:fill="FFFFFF" w:themeFill="background1"/>
            <w:noWrap/>
            <w:vAlign w:val="center"/>
          </w:tcPr>
          <w:p w14:paraId="7BEDD8E6" w14:textId="19703A82" w:rsidR="00AB683C" w:rsidRPr="00403582" w:rsidRDefault="00AB683C" w:rsidP="00F958B6">
            <w:pPr>
              <w:jc w:val="center"/>
              <w:rPr>
                <w:rFonts w:ascii="Century Gothic" w:hAnsi="Century Gothic" w:cs="Arial"/>
                <w:sz w:val="16"/>
                <w:szCs w:val="16"/>
              </w:rPr>
            </w:pPr>
            <w:r w:rsidRPr="00403582">
              <w:rPr>
                <w:rFonts w:ascii="Century Gothic" w:hAnsi="Century Gothic" w:cs="Arial"/>
                <w:sz w:val="16"/>
                <w:szCs w:val="16"/>
              </w:rPr>
              <w:t>M</w:t>
            </w:r>
            <w:r w:rsidR="00CD53CE">
              <w:rPr>
                <w:rFonts w:ascii="Century Gothic" w:hAnsi="Century Gothic" w:cs="Arial"/>
                <w:sz w:val="16"/>
                <w:szCs w:val="16"/>
              </w:rPr>
              <w:t>2</w:t>
            </w:r>
            <w:r>
              <w:rPr>
                <w:rFonts w:ascii="Century Gothic" w:hAnsi="Century Gothic" w:cs="Arial"/>
                <w:sz w:val="16"/>
                <w:szCs w:val="16"/>
              </w:rPr>
              <w:t>1</w:t>
            </w:r>
            <w:r w:rsidRPr="00403582">
              <w:rPr>
                <w:rFonts w:ascii="Century Gothic" w:hAnsi="Century Gothic" w:cs="Arial"/>
                <w:sz w:val="16"/>
                <w:szCs w:val="16"/>
              </w:rPr>
              <w:t>.02</w:t>
            </w:r>
          </w:p>
        </w:tc>
        <w:tc>
          <w:tcPr>
            <w:tcW w:w="3626" w:type="dxa"/>
            <w:shd w:val="clear" w:color="auto" w:fill="FFFFFF" w:themeFill="background1"/>
            <w:noWrap/>
            <w:vAlign w:val="center"/>
          </w:tcPr>
          <w:p w14:paraId="6EA6E317" w14:textId="77777777" w:rsidR="00AB683C" w:rsidRPr="00403582" w:rsidRDefault="00AB683C" w:rsidP="00F958B6">
            <w:pPr>
              <w:rPr>
                <w:rFonts w:ascii="Century Gothic" w:hAnsi="Century Gothic" w:cs="Arial"/>
                <w:sz w:val="16"/>
                <w:szCs w:val="16"/>
              </w:rPr>
            </w:pPr>
            <w:r w:rsidRPr="00403582">
              <w:rPr>
                <w:rFonts w:ascii="Century Gothic" w:hAnsi="Century Gothic" w:cs="Arial"/>
                <w:sz w:val="16"/>
                <w:szCs w:val="16"/>
              </w:rPr>
              <w:t>POKÓJ DZIENNY Z ANEKSEM KUCHENNYM</w:t>
            </w:r>
          </w:p>
        </w:tc>
        <w:tc>
          <w:tcPr>
            <w:tcW w:w="1417" w:type="dxa"/>
            <w:shd w:val="clear" w:color="auto" w:fill="FFFFFF" w:themeFill="background1"/>
            <w:noWrap/>
            <w:vAlign w:val="center"/>
          </w:tcPr>
          <w:p w14:paraId="1362ED28" w14:textId="77777777" w:rsidR="00AB683C" w:rsidRPr="00403582" w:rsidRDefault="00AB683C" w:rsidP="00F958B6">
            <w:pPr>
              <w:jc w:val="center"/>
              <w:rPr>
                <w:rFonts w:ascii="Century Gothic" w:hAnsi="Century Gothic" w:cs="Arial"/>
                <w:sz w:val="16"/>
                <w:szCs w:val="16"/>
              </w:rPr>
            </w:pPr>
            <w:r>
              <w:rPr>
                <w:rFonts w:ascii="Century Gothic" w:hAnsi="Century Gothic" w:cs="Arial"/>
                <w:sz w:val="16"/>
                <w:szCs w:val="16"/>
              </w:rPr>
              <w:t>16,90</w:t>
            </w:r>
          </w:p>
        </w:tc>
        <w:tc>
          <w:tcPr>
            <w:tcW w:w="1418" w:type="dxa"/>
            <w:vMerge/>
            <w:shd w:val="clear" w:color="auto" w:fill="FFFFFF" w:themeFill="background1"/>
            <w:noWrap/>
            <w:vAlign w:val="center"/>
          </w:tcPr>
          <w:p w14:paraId="5530DE7D" w14:textId="77777777" w:rsidR="00AB683C" w:rsidRPr="00403582" w:rsidRDefault="00AB683C" w:rsidP="00F958B6">
            <w:pPr>
              <w:jc w:val="center"/>
              <w:rPr>
                <w:rFonts w:ascii="Century Gothic" w:hAnsi="Century Gothic" w:cs="Calibri"/>
                <w:color w:val="FF0000"/>
                <w:sz w:val="16"/>
                <w:szCs w:val="16"/>
              </w:rPr>
            </w:pPr>
          </w:p>
        </w:tc>
        <w:tc>
          <w:tcPr>
            <w:tcW w:w="1559" w:type="dxa"/>
            <w:vMerge/>
            <w:shd w:val="clear" w:color="auto" w:fill="FFFFFF" w:themeFill="background1"/>
            <w:noWrap/>
            <w:vAlign w:val="center"/>
          </w:tcPr>
          <w:p w14:paraId="4ED43BC6" w14:textId="77777777" w:rsidR="00AB683C" w:rsidRPr="00403582" w:rsidRDefault="00AB683C" w:rsidP="00F958B6">
            <w:pPr>
              <w:jc w:val="center"/>
              <w:rPr>
                <w:rFonts w:ascii="Century Gothic" w:hAnsi="Century Gothic" w:cs="Calibri"/>
                <w:sz w:val="16"/>
                <w:szCs w:val="16"/>
              </w:rPr>
            </w:pPr>
          </w:p>
        </w:tc>
      </w:tr>
      <w:tr w:rsidR="00AB683C" w:rsidRPr="00FC6212" w14:paraId="3D0F841E" w14:textId="77777777" w:rsidTr="00512EFE">
        <w:trPr>
          <w:trHeight w:val="162"/>
        </w:trPr>
        <w:tc>
          <w:tcPr>
            <w:tcW w:w="1701" w:type="dxa"/>
            <w:shd w:val="clear" w:color="auto" w:fill="FFFFFF" w:themeFill="background1"/>
            <w:noWrap/>
            <w:vAlign w:val="center"/>
          </w:tcPr>
          <w:p w14:paraId="62E2375B" w14:textId="56992B31" w:rsidR="00AB683C" w:rsidRPr="00403582" w:rsidRDefault="00AB683C" w:rsidP="00F958B6">
            <w:pPr>
              <w:jc w:val="center"/>
              <w:rPr>
                <w:rFonts w:ascii="Century Gothic" w:hAnsi="Century Gothic" w:cs="Arial"/>
                <w:sz w:val="16"/>
                <w:szCs w:val="16"/>
              </w:rPr>
            </w:pPr>
            <w:r w:rsidRPr="00403582">
              <w:rPr>
                <w:rFonts w:ascii="Century Gothic" w:hAnsi="Century Gothic" w:cs="Arial"/>
                <w:sz w:val="16"/>
                <w:szCs w:val="16"/>
              </w:rPr>
              <w:t>M</w:t>
            </w:r>
            <w:r w:rsidR="00CD53CE">
              <w:rPr>
                <w:rFonts w:ascii="Century Gothic" w:hAnsi="Century Gothic" w:cs="Arial"/>
                <w:sz w:val="16"/>
                <w:szCs w:val="16"/>
              </w:rPr>
              <w:t>2</w:t>
            </w:r>
            <w:r>
              <w:rPr>
                <w:rFonts w:ascii="Century Gothic" w:hAnsi="Century Gothic" w:cs="Arial"/>
                <w:sz w:val="16"/>
                <w:szCs w:val="16"/>
              </w:rPr>
              <w:t>1</w:t>
            </w:r>
            <w:r w:rsidRPr="00403582">
              <w:rPr>
                <w:rFonts w:ascii="Century Gothic" w:hAnsi="Century Gothic" w:cs="Arial"/>
                <w:sz w:val="16"/>
                <w:szCs w:val="16"/>
              </w:rPr>
              <w:t>.03</w:t>
            </w:r>
          </w:p>
        </w:tc>
        <w:tc>
          <w:tcPr>
            <w:tcW w:w="3626" w:type="dxa"/>
            <w:shd w:val="clear" w:color="auto" w:fill="FFFFFF" w:themeFill="background1"/>
            <w:noWrap/>
            <w:vAlign w:val="center"/>
          </w:tcPr>
          <w:p w14:paraId="1B729546" w14:textId="77777777" w:rsidR="00AB683C" w:rsidRPr="00403582" w:rsidRDefault="00AB683C" w:rsidP="00F958B6">
            <w:pPr>
              <w:rPr>
                <w:rFonts w:ascii="Century Gothic" w:hAnsi="Century Gothic" w:cs="Arial"/>
                <w:sz w:val="16"/>
                <w:szCs w:val="16"/>
              </w:rPr>
            </w:pPr>
            <w:r w:rsidRPr="00403582">
              <w:rPr>
                <w:rFonts w:ascii="Century Gothic" w:hAnsi="Century Gothic" w:cs="Arial"/>
                <w:sz w:val="16"/>
                <w:szCs w:val="16"/>
              </w:rPr>
              <w:t>SYPIALNIA</w:t>
            </w:r>
          </w:p>
        </w:tc>
        <w:tc>
          <w:tcPr>
            <w:tcW w:w="1417" w:type="dxa"/>
            <w:shd w:val="clear" w:color="auto" w:fill="FFFFFF" w:themeFill="background1"/>
            <w:noWrap/>
            <w:vAlign w:val="center"/>
          </w:tcPr>
          <w:p w14:paraId="15D55189" w14:textId="6CB6B339" w:rsidR="00AB683C" w:rsidRPr="00403582" w:rsidRDefault="00AB683C" w:rsidP="00F958B6">
            <w:pPr>
              <w:jc w:val="center"/>
              <w:rPr>
                <w:rFonts w:ascii="Century Gothic" w:hAnsi="Century Gothic" w:cs="Arial"/>
                <w:sz w:val="16"/>
                <w:szCs w:val="16"/>
              </w:rPr>
            </w:pPr>
            <w:r>
              <w:rPr>
                <w:rFonts w:ascii="Century Gothic" w:hAnsi="Century Gothic" w:cs="Arial"/>
                <w:sz w:val="16"/>
                <w:szCs w:val="16"/>
              </w:rPr>
              <w:t>10,</w:t>
            </w:r>
            <w:r w:rsidR="00CF7989">
              <w:rPr>
                <w:rFonts w:ascii="Century Gothic" w:hAnsi="Century Gothic" w:cs="Arial"/>
                <w:sz w:val="16"/>
                <w:szCs w:val="16"/>
              </w:rPr>
              <w:t>87</w:t>
            </w:r>
          </w:p>
        </w:tc>
        <w:tc>
          <w:tcPr>
            <w:tcW w:w="1418" w:type="dxa"/>
            <w:vMerge/>
            <w:shd w:val="clear" w:color="auto" w:fill="FFFFFF" w:themeFill="background1"/>
            <w:noWrap/>
            <w:vAlign w:val="center"/>
          </w:tcPr>
          <w:p w14:paraId="33A5A39A" w14:textId="77777777" w:rsidR="00AB683C" w:rsidRPr="00403582" w:rsidRDefault="00AB683C" w:rsidP="00F958B6">
            <w:pPr>
              <w:jc w:val="center"/>
              <w:rPr>
                <w:rFonts w:ascii="Century Gothic" w:hAnsi="Century Gothic" w:cs="Calibri"/>
                <w:color w:val="FF0000"/>
                <w:sz w:val="16"/>
                <w:szCs w:val="16"/>
              </w:rPr>
            </w:pPr>
          </w:p>
        </w:tc>
        <w:tc>
          <w:tcPr>
            <w:tcW w:w="1559" w:type="dxa"/>
            <w:vMerge/>
            <w:shd w:val="clear" w:color="auto" w:fill="FFFFFF" w:themeFill="background1"/>
            <w:noWrap/>
            <w:vAlign w:val="center"/>
          </w:tcPr>
          <w:p w14:paraId="74821293" w14:textId="77777777" w:rsidR="00AB683C" w:rsidRPr="00403582" w:rsidRDefault="00AB683C" w:rsidP="00F958B6">
            <w:pPr>
              <w:jc w:val="center"/>
              <w:rPr>
                <w:rFonts w:ascii="Century Gothic" w:hAnsi="Century Gothic" w:cs="Calibri"/>
                <w:sz w:val="16"/>
                <w:szCs w:val="16"/>
              </w:rPr>
            </w:pPr>
          </w:p>
        </w:tc>
      </w:tr>
      <w:tr w:rsidR="00AB683C" w:rsidRPr="00FC6212" w14:paraId="2FFC577D" w14:textId="77777777" w:rsidTr="00512EFE">
        <w:trPr>
          <w:trHeight w:val="162"/>
        </w:trPr>
        <w:tc>
          <w:tcPr>
            <w:tcW w:w="1701" w:type="dxa"/>
            <w:shd w:val="clear" w:color="auto" w:fill="FFFFFF" w:themeFill="background1"/>
            <w:noWrap/>
            <w:vAlign w:val="center"/>
          </w:tcPr>
          <w:p w14:paraId="174C5056" w14:textId="194FDA61" w:rsidR="00AB683C" w:rsidRPr="00403582" w:rsidRDefault="00AB683C" w:rsidP="00F958B6">
            <w:pPr>
              <w:jc w:val="center"/>
              <w:rPr>
                <w:rFonts w:ascii="Century Gothic" w:hAnsi="Century Gothic" w:cs="Arial"/>
                <w:sz w:val="16"/>
                <w:szCs w:val="16"/>
              </w:rPr>
            </w:pPr>
            <w:r w:rsidRPr="00403582">
              <w:rPr>
                <w:rFonts w:ascii="Century Gothic" w:hAnsi="Century Gothic" w:cs="Arial"/>
                <w:sz w:val="16"/>
                <w:szCs w:val="16"/>
              </w:rPr>
              <w:t>M</w:t>
            </w:r>
            <w:r w:rsidR="00CD53CE">
              <w:rPr>
                <w:rFonts w:ascii="Century Gothic" w:hAnsi="Century Gothic" w:cs="Arial"/>
                <w:sz w:val="16"/>
                <w:szCs w:val="16"/>
              </w:rPr>
              <w:t>2</w:t>
            </w:r>
            <w:r>
              <w:rPr>
                <w:rFonts w:ascii="Century Gothic" w:hAnsi="Century Gothic" w:cs="Arial"/>
                <w:sz w:val="16"/>
                <w:szCs w:val="16"/>
              </w:rPr>
              <w:t>1</w:t>
            </w:r>
            <w:r w:rsidRPr="00403582">
              <w:rPr>
                <w:rFonts w:ascii="Century Gothic" w:hAnsi="Century Gothic" w:cs="Arial"/>
                <w:sz w:val="16"/>
                <w:szCs w:val="16"/>
              </w:rPr>
              <w:t>.04</w:t>
            </w:r>
          </w:p>
        </w:tc>
        <w:tc>
          <w:tcPr>
            <w:tcW w:w="3626" w:type="dxa"/>
            <w:shd w:val="clear" w:color="auto" w:fill="FFFFFF" w:themeFill="background1"/>
            <w:noWrap/>
            <w:vAlign w:val="center"/>
          </w:tcPr>
          <w:p w14:paraId="65B2BA1F" w14:textId="625F17FA" w:rsidR="00AB683C" w:rsidRPr="00403582" w:rsidRDefault="00B54DC6" w:rsidP="00F958B6">
            <w:pPr>
              <w:rPr>
                <w:rFonts w:ascii="Century Gothic" w:hAnsi="Century Gothic" w:cs="Arial"/>
                <w:sz w:val="16"/>
                <w:szCs w:val="16"/>
              </w:rPr>
            </w:pPr>
            <w:r>
              <w:rPr>
                <w:rFonts w:ascii="Century Gothic" w:hAnsi="Century Gothic" w:cs="Arial"/>
                <w:sz w:val="16"/>
                <w:szCs w:val="16"/>
              </w:rPr>
              <w:t>POKÓJ</w:t>
            </w:r>
          </w:p>
        </w:tc>
        <w:tc>
          <w:tcPr>
            <w:tcW w:w="1417" w:type="dxa"/>
            <w:shd w:val="clear" w:color="auto" w:fill="FFFFFF" w:themeFill="background1"/>
            <w:noWrap/>
            <w:vAlign w:val="center"/>
          </w:tcPr>
          <w:p w14:paraId="149B3106" w14:textId="306DDD4D" w:rsidR="00AB683C" w:rsidRPr="00403582" w:rsidRDefault="00B54DC6" w:rsidP="00F958B6">
            <w:pPr>
              <w:jc w:val="center"/>
              <w:rPr>
                <w:rFonts w:ascii="Century Gothic" w:hAnsi="Century Gothic" w:cs="Arial"/>
                <w:sz w:val="16"/>
                <w:szCs w:val="16"/>
              </w:rPr>
            </w:pPr>
            <w:r>
              <w:rPr>
                <w:rFonts w:ascii="Century Gothic" w:hAnsi="Century Gothic" w:cs="Arial"/>
                <w:sz w:val="16"/>
                <w:szCs w:val="16"/>
              </w:rPr>
              <w:t>7,68</w:t>
            </w:r>
          </w:p>
        </w:tc>
        <w:tc>
          <w:tcPr>
            <w:tcW w:w="1418" w:type="dxa"/>
            <w:vMerge/>
            <w:shd w:val="clear" w:color="auto" w:fill="FFFFFF" w:themeFill="background1"/>
            <w:noWrap/>
            <w:vAlign w:val="center"/>
          </w:tcPr>
          <w:p w14:paraId="20B46D07" w14:textId="77777777" w:rsidR="00AB683C" w:rsidRPr="00403582" w:rsidRDefault="00AB683C" w:rsidP="00F958B6">
            <w:pPr>
              <w:jc w:val="center"/>
              <w:rPr>
                <w:rFonts w:ascii="Century Gothic" w:hAnsi="Century Gothic" w:cs="Calibri"/>
                <w:color w:val="FF0000"/>
                <w:sz w:val="16"/>
                <w:szCs w:val="16"/>
              </w:rPr>
            </w:pPr>
          </w:p>
        </w:tc>
        <w:tc>
          <w:tcPr>
            <w:tcW w:w="1559" w:type="dxa"/>
            <w:vMerge/>
            <w:shd w:val="clear" w:color="auto" w:fill="FFFFFF" w:themeFill="background1"/>
            <w:noWrap/>
            <w:vAlign w:val="center"/>
          </w:tcPr>
          <w:p w14:paraId="44C761B6" w14:textId="77777777" w:rsidR="00AB683C" w:rsidRPr="00403582" w:rsidRDefault="00AB683C" w:rsidP="00F958B6">
            <w:pPr>
              <w:jc w:val="center"/>
              <w:rPr>
                <w:rFonts w:ascii="Century Gothic" w:hAnsi="Century Gothic" w:cs="Calibri"/>
                <w:sz w:val="16"/>
                <w:szCs w:val="16"/>
              </w:rPr>
            </w:pPr>
          </w:p>
        </w:tc>
      </w:tr>
      <w:tr w:rsidR="00AB683C" w:rsidRPr="00FC6212" w14:paraId="555D60E5" w14:textId="77777777" w:rsidTr="00512EFE">
        <w:trPr>
          <w:trHeight w:val="162"/>
        </w:trPr>
        <w:tc>
          <w:tcPr>
            <w:tcW w:w="1701" w:type="dxa"/>
            <w:shd w:val="clear" w:color="auto" w:fill="FFFFFF" w:themeFill="background1"/>
            <w:noWrap/>
            <w:vAlign w:val="center"/>
          </w:tcPr>
          <w:p w14:paraId="7EB51E1D" w14:textId="7B901202" w:rsidR="00AB683C" w:rsidRPr="00403582" w:rsidRDefault="00AB683C" w:rsidP="00F958B6">
            <w:pPr>
              <w:jc w:val="center"/>
              <w:rPr>
                <w:rFonts w:ascii="Century Gothic" w:hAnsi="Century Gothic" w:cs="Arial"/>
                <w:sz w:val="16"/>
                <w:szCs w:val="16"/>
              </w:rPr>
            </w:pPr>
            <w:r>
              <w:rPr>
                <w:rFonts w:ascii="Century Gothic" w:hAnsi="Century Gothic" w:cs="Arial"/>
                <w:sz w:val="16"/>
                <w:szCs w:val="16"/>
              </w:rPr>
              <w:t>M</w:t>
            </w:r>
            <w:r w:rsidR="00CD53CE">
              <w:rPr>
                <w:rFonts w:ascii="Century Gothic" w:hAnsi="Century Gothic" w:cs="Arial"/>
                <w:sz w:val="16"/>
                <w:szCs w:val="16"/>
              </w:rPr>
              <w:t>2</w:t>
            </w:r>
            <w:r>
              <w:rPr>
                <w:rFonts w:ascii="Century Gothic" w:hAnsi="Century Gothic" w:cs="Arial"/>
                <w:sz w:val="16"/>
                <w:szCs w:val="16"/>
              </w:rPr>
              <w:t>1.05</w:t>
            </w:r>
          </w:p>
        </w:tc>
        <w:tc>
          <w:tcPr>
            <w:tcW w:w="3626" w:type="dxa"/>
            <w:shd w:val="clear" w:color="auto" w:fill="FFFFFF" w:themeFill="background1"/>
            <w:noWrap/>
            <w:vAlign w:val="center"/>
          </w:tcPr>
          <w:p w14:paraId="05513839" w14:textId="77777777" w:rsidR="00AB683C" w:rsidRPr="00403582" w:rsidRDefault="00AB683C" w:rsidP="00F958B6">
            <w:pPr>
              <w:rPr>
                <w:rFonts w:ascii="Century Gothic" w:hAnsi="Century Gothic" w:cs="Arial"/>
                <w:sz w:val="16"/>
                <w:szCs w:val="16"/>
              </w:rPr>
            </w:pPr>
            <w:r>
              <w:rPr>
                <w:rFonts w:ascii="Century Gothic" w:hAnsi="Century Gothic" w:cs="Arial"/>
                <w:sz w:val="16"/>
                <w:szCs w:val="16"/>
              </w:rPr>
              <w:t>ŁAZIENKA</w:t>
            </w:r>
          </w:p>
        </w:tc>
        <w:tc>
          <w:tcPr>
            <w:tcW w:w="1417" w:type="dxa"/>
            <w:shd w:val="clear" w:color="auto" w:fill="FFFFFF" w:themeFill="background1"/>
            <w:noWrap/>
            <w:vAlign w:val="center"/>
          </w:tcPr>
          <w:p w14:paraId="17E69596" w14:textId="77777777" w:rsidR="00AB683C" w:rsidRPr="00403582" w:rsidRDefault="00AB683C" w:rsidP="00F958B6">
            <w:pPr>
              <w:jc w:val="center"/>
              <w:rPr>
                <w:rFonts w:ascii="Century Gothic" w:hAnsi="Century Gothic" w:cs="Arial"/>
                <w:sz w:val="16"/>
                <w:szCs w:val="16"/>
              </w:rPr>
            </w:pPr>
            <w:r>
              <w:rPr>
                <w:rFonts w:ascii="Century Gothic" w:hAnsi="Century Gothic" w:cs="Arial"/>
                <w:sz w:val="16"/>
                <w:szCs w:val="16"/>
              </w:rPr>
              <w:t>4,42</w:t>
            </w:r>
          </w:p>
        </w:tc>
        <w:tc>
          <w:tcPr>
            <w:tcW w:w="1418" w:type="dxa"/>
            <w:vMerge/>
            <w:shd w:val="clear" w:color="auto" w:fill="FFFFFF" w:themeFill="background1"/>
            <w:noWrap/>
            <w:vAlign w:val="center"/>
          </w:tcPr>
          <w:p w14:paraId="04055BC9" w14:textId="77777777" w:rsidR="00AB683C" w:rsidRPr="00403582" w:rsidRDefault="00AB683C" w:rsidP="00F958B6">
            <w:pPr>
              <w:jc w:val="center"/>
              <w:rPr>
                <w:rFonts w:ascii="Century Gothic" w:hAnsi="Century Gothic" w:cs="Calibri"/>
                <w:color w:val="FF0000"/>
                <w:sz w:val="16"/>
                <w:szCs w:val="16"/>
              </w:rPr>
            </w:pPr>
          </w:p>
        </w:tc>
        <w:tc>
          <w:tcPr>
            <w:tcW w:w="1559" w:type="dxa"/>
            <w:vMerge/>
            <w:shd w:val="clear" w:color="auto" w:fill="FFFFFF" w:themeFill="background1"/>
            <w:noWrap/>
            <w:vAlign w:val="center"/>
          </w:tcPr>
          <w:p w14:paraId="5C9EDBA6" w14:textId="77777777" w:rsidR="00AB683C" w:rsidRPr="00403582" w:rsidRDefault="00AB683C" w:rsidP="00F958B6">
            <w:pPr>
              <w:jc w:val="center"/>
              <w:rPr>
                <w:rFonts w:ascii="Century Gothic" w:hAnsi="Century Gothic" w:cs="Calibri"/>
                <w:sz w:val="16"/>
                <w:szCs w:val="16"/>
              </w:rPr>
            </w:pPr>
          </w:p>
        </w:tc>
      </w:tr>
      <w:tr w:rsidR="00AB683C" w:rsidRPr="00FC6212" w14:paraId="38E68DF8" w14:textId="77777777" w:rsidTr="00512EFE">
        <w:trPr>
          <w:trHeight w:val="162"/>
        </w:trPr>
        <w:tc>
          <w:tcPr>
            <w:tcW w:w="1701" w:type="dxa"/>
            <w:shd w:val="clear" w:color="auto" w:fill="D9D9D9" w:themeFill="background1" w:themeFillShade="D9"/>
            <w:noWrap/>
            <w:vAlign w:val="center"/>
          </w:tcPr>
          <w:p w14:paraId="7A5B191D" w14:textId="45B30AAF" w:rsidR="00AB683C" w:rsidRPr="00403582" w:rsidRDefault="00AB683C" w:rsidP="00F958B6">
            <w:pPr>
              <w:jc w:val="center"/>
              <w:rPr>
                <w:rFonts w:ascii="Century Gothic" w:hAnsi="Century Gothic" w:cs="Arial"/>
                <w:b/>
                <w:sz w:val="16"/>
                <w:szCs w:val="16"/>
              </w:rPr>
            </w:pPr>
            <w:r w:rsidRPr="00403582">
              <w:rPr>
                <w:rFonts w:ascii="Century Gothic" w:hAnsi="Century Gothic" w:cs="Arial"/>
                <w:b/>
                <w:sz w:val="16"/>
                <w:szCs w:val="16"/>
              </w:rPr>
              <w:t>Nr</w:t>
            </w:r>
            <w:r>
              <w:rPr>
                <w:rFonts w:ascii="Century Gothic" w:hAnsi="Century Gothic" w:cs="Arial"/>
                <w:b/>
                <w:sz w:val="16"/>
                <w:szCs w:val="16"/>
              </w:rPr>
              <w:t xml:space="preserve"> </w:t>
            </w:r>
            <w:r w:rsidR="00CD53CE">
              <w:rPr>
                <w:rFonts w:ascii="Century Gothic" w:hAnsi="Century Gothic" w:cs="Arial"/>
                <w:b/>
                <w:sz w:val="16"/>
                <w:szCs w:val="16"/>
              </w:rPr>
              <w:t>2</w:t>
            </w:r>
            <w:r>
              <w:rPr>
                <w:rFonts w:ascii="Century Gothic" w:hAnsi="Century Gothic" w:cs="Arial"/>
                <w:b/>
                <w:sz w:val="16"/>
                <w:szCs w:val="16"/>
              </w:rPr>
              <w:t>2</w:t>
            </w:r>
            <w:r w:rsidRPr="00403582">
              <w:rPr>
                <w:rFonts w:ascii="Century Gothic" w:hAnsi="Century Gothic" w:cs="Arial"/>
                <w:b/>
                <w:sz w:val="16"/>
                <w:szCs w:val="16"/>
              </w:rPr>
              <w:tab/>
              <w:t>M</w:t>
            </w:r>
            <w:r w:rsidR="00CD53CE">
              <w:rPr>
                <w:rFonts w:ascii="Century Gothic" w:hAnsi="Century Gothic" w:cs="Arial"/>
                <w:b/>
                <w:sz w:val="16"/>
                <w:szCs w:val="16"/>
              </w:rPr>
              <w:t>2</w:t>
            </w:r>
            <w:r>
              <w:rPr>
                <w:rFonts w:ascii="Century Gothic" w:hAnsi="Century Gothic" w:cs="Arial"/>
                <w:b/>
                <w:sz w:val="16"/>
                <w:szCs w:val="16"/>
              </w:rPr>
              <w:t>2</w:t>
            </w:r>
          </w:p>
        </w:tc>
        <w:tc>
          <w:tcPr>
            <w:tcW w:w="3626" w:type="dxa"/>
            <w:shd w:val="clear" w:color="auto" w:fill="D9D9D9" w:themeFill="background1" w:themeFillShade="D9"/>
            <w:noWrap/>
            <w:vAlign w:val="center"/>
          </w:tcPr>
          <w:p w14:paraId="13DF6B45" w14:textId="77777777" w:rsidR="00AB683C" w:rsidRPr="00403582" w:rsidRDefault="00AB683C" w:rsidP="00F958B6">
            <w:pPr>
              <w:rPr>
                <w:rFonts w:ascii="Century Gothic" w:hAnsi="Century Gothic" w:cs="Arial"/>
                <w:b/>
                <w:sz w:val="16"/>
                <w:szCs w:val="16"/>
              </w:rPr>
            </w:pPr>
          </w:p>
        </w:tc>
        <w:tc>
          <w:tcPr>
            <w:tcW w:w="1417" w:type="dxa"/>
            <w:shd w:val="clear" w:color="auto" w:fill="D9D9D9" w:themeFill="background1" w:themeFillShade="D9"/>
            <w:noWrap/>
            <w:vAlign w:val="center"/>
          </w:tcPr>
          <w:p w14:paraId="7D22E1BF" w14:textId="77777777" w:rsidR="00AB683C" w:rsidRPr="00403582" w:rsidRDefault="00AB683C" w:rsidP="00F958B6">
            <w:pPr>
              <w:rPr>
                <w:rFonts w:ascii="Century Gothic" w:hAnsi="Century Gothic" w:cs="Arial"/>
                <w:b/>
                <w:color w:val="FF0000"/>
                <w:sz w:val="16"/>
                <w:szCs w:val="16"/>
              </w:rPr>
            </w:pPr>
          </w:p>
        </w:tc>
        <w:tc>
          <w:tcPr>
            <w:tcW w:w="1418" w:type="dxa"/>
            <w:shd w:val="clear" w:color="auto" w:fill="D9D9D9" w:themeFill="background1" w:themeFillShade="D9"/>
            <w:noWrap/>
            <w:vAlign w:val="center"/>
          </w:tcPr>
          <w:p w14:paraId="3E3B589E" w14:textId="77777777" w:rsidR="00AB683C" w:rsidRPr="00403582" w:rsidRDefault="00AB683C" w:rsidP="00F958B6">
            <w:pPr>
              <w:jc w:val="center"/>
              <w:rPr>
                <w:rFonts w:ascii="Century Gothic" w:hAnsi="Century Gothic" w:cs="Calibri"/>
                <w:b/>
                <w:color w:val="FF0000"/>
                <w:sz w:val="16"/>
                <w:szCs w:val="16"/>
              </w:rPr>
            </w:pPr>
            <w:r w:rsidRPr="00403582">
              <w:rPr>
                <w:rFonts w:ascii="Century Gothic" w:hAnsi="Century Gothic" w:cs="Calibri"/>
                <w:b/>
                <w:sz w:val="16"/>
                <w:szCs w:val="16"/>
              </w:rPr>
              <w:t>3</w:t>
            </w:r>
            <w:r>
              <w:rPr>
                <w:rFonts w:ascii="Century Gothic" w:hAnsi="Century Gothic" w:cs="Calibri"/>
                <w:b/>
                <w:sz w:val="16"/>
                <w:szCs w:val="16"/>
              </w:rPr>
              <w:t>2,77</w:t>
            </w:r>
          </w:p>
        </w:tc>
        <w:tc>
          <w:tcPr>
            <w:tcW w:w="1559" w:type="dxa"/>
            <w:shd w:val="clear" w:color="auto" w:fill="D9D9D9" w:themeFill="background1" w:themeFillShade="D9"/>
            <w:noWrap/>
            <w:vAlign w:val="center"/>
          </w:tcPr>
          <w:p w14:paraId="05C38589" w14:textId="77777777" w:rsidR="00AB683C" w:rsidRPr="00403582" w:rsidRDefault="00AB683C" w:rsidP="00F958B6">
            <w:pPr>
              <w:jc w:val="center"/>
              <w:rPr>
                <w:rFonts w:ascii="Century Gothic" w:hAnsi="Century Gothic" w:cs="Calibri"/>
                <w:b/>
                <w:sz w:val="16"/>
                <w:szCs w:val="16"/>
              </w:rPr>
            </w:pPr>
            <w:r>
              <w:rPr>
                <w:rFonts w:ascii="Century Gothic" w:hAnsi="Century Gothic" w:cs="Calibri"/>
                <w:b/>
                <w:sz w:val="16"/>
                <w:szCs w:val="16"/>
              </w:rPr>
              <w:t>-</w:t>
            </w:r>
          </w:p>
        </w:tc>
      </w:tr>
      <w:tr w:rsidR="00AB683C" w:rsidRPr="00FC6212" w14:paraId="1A2897FE" w14:textId="77777777" w:rsidTr="00512EFE">
        <w:trPr>
          <w:trHeight w:val="162"/>
        </w:trPr>
        <w:tc>
          <w:tcPr>
            <w:tcW w:w="1701" w:type="dxa"/>
            <w:shd w:val="clear" w:color="auto" w:fill="FFFFFF" w:themeFill="background1"/>
            <w:noWrap/>
            <w:vAlign w:val="center"/>
          </w:tcPr>
          <w:p w14:paraId="7FE13B95" w14:textId="359312C8" w:rsidR="00AB683C" w:rsidRPr="00403582" w:rsidRDefault="00AB683C" w:rsidP="00F958B6">
            <w:pPr>
              <w:jc w:val="center"/>
              <w:rPr>
                <w:rFonts w:ascii="Century Gothic" w:hAnsi="Century Gothic" w:cs="Arial"/>
                <w:sz w:val="16"/>
                <w:szCs w:val="16"/>
              </w:rPr>
            </w:pPr>
            <w:r w:rsidRPr="00403582">
              <w:rPr>
                <w:rFonts w:ascii="Century Gothic" w:hAnsi="Century Gothic" w:cs="Arial"/>
                <w:sz w:val="16"/>
                <w:szCs w:val="16"/>
              </w:rPr>
              <w:t>M</w:t>
            </w:r>
            <w:r w:rsidR="00CD53CE">
              <w:rPr>
                <w:rFonts w:ascii="Century Gothic" w:hAnsi="Century Gothic" w:cs="Arial"/>
                <w:sz w:val="16"/>
                <w:szCs w:val="16"/>
              </w:rPr>
              <w:t>2</w:t>
            </w:r>
            <w:r>
              <w:rPr>
                <w:rFonts w:ascii="Century Gothic" w:hAnsi="Century Gothic" w:cs="Arial"/>
                <w:sz w:val="16"/>
                <w:szCs w:val="16"/>
              </w:rPr>
              <w:t>2</w:t>
            </w:r>
            <w:r w:rsidRPr="00403582">
              <w:rPr>
                <w:rFonts w:ascii="Century Gothic" w:hAnsi="Century Gothic" w:cs="Arial"/>
                <w:sz w:val="16"/>
                <w:szCs w:val="16"/>
              </w:rPr>
              <w:t>.01</w:t>
            </w:r>
          </w:p>
        </w:tc>
        <w:tc>
          <w:tcPr>
            <w:tcW w:w="3626" w:type="dxa"/>
            <w:shd w:val="clear" w:color="auto" w:fill="FFFFFF" w:themeFill="background1"/>
            <w:noWrap/>
            <w:vAlign w:val="center"/>
          </w:tcPr>
          <w:p w14:paraId="7EB7B0D2" w14:textId="77777777" w:rsidR="00AB683C" w:rsidRPr="00403582" w:rsidRDefault="00AB683C" w:rsidP="00F958B6">
            <w:pPr>
              <w:rPr>
                <w:rFonts w:ascii="Century Gothic" w:hAnsi="Century Gothic" w:cs="Arial"/>
                <w:sz w:val="16"/>
                <w:szCs w:val="16"/>
              </w:rPr>
            </w:pPr>
            <w:r>
              <w:rPr>
                <w:rFonts w:ascii="Century Gothic" w:hAnsi="Century Gothic" w:cs="Arial"/>
                <w:sz w:val="16"/>
                <w:szCs w:val="16"/>
              </w:rPr>
              <w:t>KORYTARZ</w:t>
            </w:r>
          </w:p>
        </w:tc>
        <w:tc>
          <w:tcPr>
            <w:tcW w:w="1417" w:type="dxa"/>
            <w:shd w:val="clear" w:color="auto" w:fill="FFFFFF" w:themeFill="background1"/>
            <w:noWrap/>
            <w:vAlign w:val="center"/>
          </w:tcPr>
          <w:p w14:paraId="6807657E" w14:textId="77777777" w:rsidR="00AB683C" w:rsidRPr="00403582" w:rsidRDefault="00AB683C" w:rsidP="00F958B6">
            <w:pPr>
              <w:jc w:val="center"/>
              <w:rPr>
                <w:rFonts w:ascii="Century Gothic" w:hAnsi="Century Gothic" w:cs="Arial"/>
                <w:sz w:val="16"/>
                <w:szCs w:val="16"/>
              </w:rPr>
            </w:pPr>
            <w:r>
              <w:rPr>
                <w:rFonts w:ascii="Century Gothic" w:hAnsi="Century Gothic" w:cs="Arial"/>
                <w:sz w:val="16"/>
                <w:szCs w:val="16"/>
              </w:rPr>
              <w:t>3,73</w:t>
            </w:r>
          </w:p>
        </w:tc>
        <w:tc>
          <w:tcPr>
            <w:tcW w:w="1418" w:type="dxa"/>
            <w:vMerge w:val="restart"/>
            <w:shd w:val="clear" w:color="auto" w:fill="FFFFFF" w:themeFill="background1"/>
            <w:noWrap/>
            <w:vAlign w:val="center"/>
          </w:tcPr>
          <w:p w14:paraId="7ECD80B1" w14:textId="77777777" w:rsidR="00AB683C" w:rsidRPr="00403582" w:rsidRDefault="00AB683C" w:rsidP="00F958B6">
            <w:pPr>
              <w:jc w:val="center"/>
              <w:rPr>
                <w:rFonts w:ascii="Century Gothic" w:hAnsi="Century Gothic" w:cs="Calibri"/>
                <w:color w:val="FF0000"/>
                <w:sz w:val="16"/>
                <w:szCs w:val="16"/>
              </w:rPr>
            </w:pPr>
          </w:p>
        </w:tc>
        <w:tc>
          <w:tcPr>
            <w:tcW w:w="1559" w:type="dxa"/>
            <w:vMerge w:val="restart"/>
            <w:shd w:val="clear" w:color="auto" w:fill="FFFFFF" w:themeFill="background1"/>
            <w:noWrap/>
            <w:vAlign w:val="center"/>
          </w:tcPr>
          <w:p w14:paraId="2CCEF20D" w14:textId="77777777" w:rsidR="00AB683C" w:rsidRPr="00403582" w:rsidRDefault="00AB683C" w:rsidP="00F958B6">
            <w:pPr>
              <w:jc w:val="center"/>
              <w:rPr>
                <w:rFonts w:ascii="Century Gothic" w:hAnsi="Century Gothic" w:cs="Calibri"/>
                <w:sz w:val="16"/>
                <w:szCs w:val="16"/>
              </w:rPr>
            </w:pPr>
          </w:p>
        </w:tc>
      </w:tr>
      <w:tr w:rsidR="00AB683C" w:rsidRPr="00FC6212" w14:paraId="3DDF9D4A" w14:textId="77777777" w:rsidTr="00512EFE">
        <w:trPr>
          <w:trHeight w:val="162"/>
        </w:trPr>
        <w:tc>
          <w:tcPr>
            <w:tcW w:w="1701" w:type="dxa"/>
            <w:shd w:val="clear" w:color="auto" w:fill="FFFFFF" w:themeFill="background1"/>
            <w:noWrap/>
            <w:vAlign w:val="center"/>
          </w:tcPr>
          <w:p w14:paraId="225BB8C0" w14:textId="6533419D" w:rsidR="00AB683C" w:rsidRPr="00403582" w:rsidRDefault="00AB683C" w:rsidP="00F958B6">
            <w:pPr>
              <w:jc w:val="center"/>
              <w:rPr>
                <w:rFonts w:ascii="Century Gothic" w:hAnsi="Century Gothic" w:cs="Arial"/>
                <w:sz w:val="16"/>
                <w:szCs w:val="16"/>
              </w:rPr>
            </w:pPr>
            <w:r w:rsidRPr="00403582">
              <w:rPr>
                <w:rFonts w:ascii="Century Gothic" w:hAnsi="Century Gothic" w:cs="Arial"/>
                <w:sz w:val="16"/>
                <w:szCs w:val="16"/>
              </w:rPr>
              <w:t>M</w:t>
            </w:r>
            <w:r w:rsidR="00CD53CE">
              <w:rPr>
                <w:rFonts w:ascii="Century Gothic" w:hAnsi="Century Gothic" w:cs="Arial"/>
                <w:sz w:val="16"/>
                <w:szCs w:val="16"/>
              </w:rPr>
              <w:t>2</w:t>
            </w:r>
            <w:r>
              <w:rPr>
                <w:rFonts w:ascii="Century Gothic" w:hAnsi="Century Gothic" w:cs="Arial"/>
                <w:sz w:val="16"/>
                <w:szCs w:val="16"/>
              </w:rPr>
              <w:t>2</w:t>
            </w:r>
            <w:r w:rsidRPr="00403582">
              <w:rPr>
                <w:rFonts w:ascii="Century Gothic" w:hAnsi="Century Gothic" w:cs="Arial"/>
                <w:sz w:val="16"/>
                <w:szCs w:val="16"/>
              </w:rPr>
              <w:t>.02</w:t>
            </w:r>
          </w:p>
        </w:tc>
        <w:tc>
          <w:tcPr>
            <w:tcW w:w="3626" w:type="dxa"/>
            <w:shd w:val="clear" w:color="auto" w:fill="FFFFFF" w:themeFill="background1"/>
            <w:noWrap/>
            <w:vAlign w:val="center"/>
          </w:tcPr>
          <w:p w14:paraId="33CB708C" w14:textId="77777777" w:rsidR="00AB683C" w:rsidRPr="00403582" w:rsidRDefault="00AB683C" w:rsidP="00F958B6">
            <w:pPr>
              <w:rPr>
                <w:rFonts w:ascii="Century Gothic" w:hAnsi="Century Gothic" w:cs="Arial"/>
                <w:sz w:val="16"/>
                <w:szCs w:val="16"/>
              </w:rPr>
            </w:pPr>
            <w:r w:rsidRPr="00403582">
              <w:rPr>
                <w:rFonts w:ascii="Century Gothic" w:hAnsi="Century Gothic" w:cs="Arial"/>
                <w:sz w:val="16"/>
                <w:szCs w:val="16"/>
              </w:rPr>
              <w:t>POKÓJ DZIENNY Z ANEKSEM KUCHENNYM</w:t>
            </w:r>
          </w:p>
        </w:tc>
        <w:tc>
          <w:tcPr>
            <w:tcW w:w="1417" w:type="dxa"/>
            <w:shd w:val="clear" w:color="auto" w:fill="FFFFFF" w:themeFill="background1"/>
            <w:noWrap/>
            <w:vAlign w:val="center"/>
          </w:tcPr>
          <w:p w14:paraId="1EA979B0" w14:textId="77777777" w:rsidR="00AB683C" w:rsidRPr="00403582" w:rsidRDefault="00AB683C" w:rsidP="00F958B6">
            <w:pPr>
              <w:jc w:val="center"/>
              <w:rPr>
                <w:rFonts w:ascii="Century Gothic" w:hAnsi="Century Gothic" w:cs="Arial"/>
                <w:sz w:val="16"/>
                <w:szCs w:val="16"/>
              </w:rPr>
            </w:pPr>
            <w:r>
              <w:rPr>
                <w:rFonts w:ascii="Century Gothic" w:hAnsi="Century Gothic" w:cs="Arial"/>
                <w:sz w:val="16"/>
                <w:szCs w:val="16"/>
              </w:rPr>
              <w:t>14,95</w:t>
            </w:r>
          </w:p>
        </w:tc>
        <w:tc>
          <w:tcPr>
            <w:tcW w:w="1418" w:type="dxa"/>
            <w:vMerge/>
            <w:shd w:val="clear" w:color="auto" w:fill="FFFFFF" w:themeFill="background1"/>
            <w:noWrap/>
            <w:vAlign w:val="center"/>
          </w:tcPr>
          <w:p w14:paraId="66AE0BB5" w14:textId="77777777" w:rsidR="00AB683C" w:rsidRPr="00403582" w:rsidRDefault="00AB683C" w:rsidP="00F958B6">
            <w:pPr>
              <w:jc w:val="center"/>
              <w:rPr>
                <w:rFonts w:ascii="Century Gothic" w:hAnsi="Century Gothic" w:cs="Calibri"/>
                <w:color w:val="FF0000"/>
                <w:sz w:val="16"/>
                <w:szCs w:val="16"/>
              </w:rPr>
            </w:pPr>
          </w:p>
        </w:tc>
        <w:tc>
          <w:tcPr>
            <w:tcW w:w="1559" w:type="dxa"/>
            <w:vMerge/>
            <w:shd w:val="clear" w:color="auto" w:fill="FFFFFF" w:themeFill="background1"/>
            <w:noWrap/>
            <w:vAlign w:val="center"/>
          </w:tcPr>
          <w:p w14:paraId="3E04167D" w14:textId="77777777" w:rsidR="00AB683C" w:rsidRPr="00403582" w:rsidRDefault="00AB683C" w:rsidP="00F958B6">
            <w:pPr>
              <w:jc w:val="center"/>
              <w:rPr>
                <w:rFonts w:ascii="Century Gothic" w:hAnsi="Century Gothic" w:cs="Calibri"/>
                <w:sz w:val="16"/>
                <w:szCs w:val="16"/>
              </w:rPr>
            </w:pPr>
          </w:p>
        </w:tc>
      </w:tr>
      <w:tr w:rsidR="00AB683C" w:rsidRPr="00FC6212" w14:paraId="4B68FE31" w14:textId="77777777" w:rsidTr="00512EFE">
        <w:trPr>
          <w:trHeight w:val="162"/>
        </w:trPr>
        <w:tc>
          <w:tcPr>
            <w:tcW w:w="1701" w:type="dxa"/>
            <w:shd w:val="clear" w:color="auto" w:fill="FFFFFF" w:themeFill="background1"/>
            <w:noWrap/>
            <w:vAlign w:val="center"/>
          </w:tcPr>
          <w:p w14:paraId="46A1FE98" w14:textId="295BE67D" w:rsidR="00AB683C" w:rsidRPr="00403582" w:rsidRDefault="00AB683C" w:rsidP="00F958B6">
            <w:pPr>
              <w:jc w:val="center"/>
              <w:rPr>
                <w:rFonts w:ascii="Century Gothic" w:hAnsi="Century Gothic" w:cs="Arial"/>
                <w:sz w:val="16"/>
                <w:szCs w:val="16"/>
              </w:rPr>
            </w:pPr>
            <w:r w:rsidRPr="00403582">
              <w:rPr>
                <w:rFonts w:ascii="Century Gothic" w:hAnsi="Century Gothic" w:cs="Arial"/>
                <w:sz w:val="16"/>
                <w:szCs w:val="16"/>
              </w:rPr>
              <w:t>M</w:t>
            </w:r>
            <w:r w:rsidR="00CD53CE">
              <w:rPr>
                <w:rFonts w:ascii="Century Gothic" w:hAnsi="Century Gothic" w:cs="Arial"/>
                <w:sz w:val="16"/>
                <w:szCs w:val="16"/>
              </w:rPr>
              <w:t>2</w:t>
            </w:r>
            <w:r>
              <w:rPr>
                <w:rFonts w:ascii="Century Gothic" w:hAnsi="Century Gothic" w:cs="Arial"/>
                <w:sz w:val="16"/>
                <w:szCs w:val="16"/>
              </w:rPr>
              <w:t>2</w:t>
            </w:r>
            <w:r w:rsidRPr="00403582">
              <w:rPr>
                <w:rFonts w:ascii="Century Gothic" w:hAnsi="Century Gothic" w:cs="Arial"/>
                <w:sz w:val="16"/>
                <w:szCs w:val="16"/>
              </w:rPr>
              <w:t>.03</w:t>
            </w:r>
          </w:p>
        </w:tc>
        <w:tc>
          <w:tcPr>
            <w:tcW w:w="3626" w:type="dxa"/>
            <w:shd w:val="clear" w:color="auto" w:fill="FFFFFF" w:themeFill="background1"/>
            <w:noWrap/>
            <w:vAlign w:val="center"/>
          </w:tcPr>
          <w:p w14:paraId="4FB0D779" w14:textId="77777777" w:rsidR="00AB683C" w:rsidRPr="00403582" w:rsidRDefault="00AB683C" w:rsidP="00F958B6">
            <w:pPr>
              <w:rPr>
                <w:rFonts w:ascii="Century Gothic" w:hAnsi="Century Gothic" w:cs="Arial"/>
                <w:sz w:val="16"/>
                <w:szCs w:val="16"/>
              </w:rPr>
            </w:pPr>
            <w:r w:rsidRPr="00403582">
              <w:rPr>
                <w:rFonts w:ascii="Century Gothic" w:hAnsi="Century Gothic" w:cs="Arial"/>
                <w:sz w:val="16"/>
                <w:szCs w:val="16"/>
              </w:rPr>
              <w:t>SYPIALNIA</w:t>
            </w:r>
          </w:p>
        </w:tc>
        <w:tc>
          <w:tcPr>
            <w:tcW w:w="1417" w:type="dxa"/>
            <w:shd w:val="clear" w:color="auto" w:fill="FFFFFF" w:themeFill="background1"/>
            <w:noWrap/>
            <w:vAlign w:val="center"/>
          </w:tcPr>
          <w:p w14:paraId="4E471705" w14:textId="77777777" w:rsidR="00AB683C" w:rsidRPr="00403582" w:rsidRDefault="00AB683C" w:rsidP="00F958B6">
            <w:pPr>
              <w:jc w:val="center"/>
              <w:rPr>
                <w:rFonts w:ascii="Century Gothic" w:hAnsi="Century Gothic" w:cs="Arial"/>
                <w:sz w:val="16"/>
                <w:szCs w:val="16"/>
              </w:rPr>
            </w:pPr>
            <w:r>
              <w:rPr>
                <w:rFonts w:ascii="Century Gothic" w:hAnsi="Century Gothic" w:cs="Arial"/>
                <w:sz w:val="16"/>
                <w:szCs w:val="16"/>
              </w:rPr>
              <w:t>10,20</w:t>
            </w:r>
          </w:p>
        </w:tc>
        <w:tc>
          <w:tcPr>
            <w:tcW w:w="1418" w:type="dxa"/>
            <w:vMerge/>
            <w:shd w:val="clear" w:color="auto" w:fill="FFFFFF" w:themeFill="background1"/>
            <w:noWrap/>
            <w:vAlign w:val="center"/>
          </w:tcPr>
          <w:p w14:paraId="184B0165" w14:textId="77777777" w:rsidR="00AB683C" w:rsidRPr="00403582" w:rsidRDefault="00AB683C" w:rsidP="00F958B6">
            <w:pPr>
              <w:jc w:val="center"/>
              <w:rPr>
                <w:rFonts w:ascii="Century Gothic" w:hAnsi="Century Gothic" w:cs="Calibri"/>
                <w:color w:val="FF0000"/>
                <w:sz w:val="16"/>
                <w:szCs w:val="16"/>
              </w:rPr>
            </w:pPr>
          </w:p>
        </w:tc>
        <w:tc>
          <w:tcPr>
            <w:tcW w:w="1559" w:type="dxa"/>
            <w:vMerge/>
            <w:shd w:val="clear" w:color="auto" w:fill="FFFFFF" w:themeFill="background1"/>
            <w:noWrap/>
            <w:vAlign w:val="center"/>
          </w:tcPr>
          <w:p w14:paraId="10814CB9" w14:textId="77777777" w:rsidR="00AB683C" w:rsidRPr="00403582" w:rsidRDefault="00AB683C" w:rsidP="00F958B6">
            <w:pPr>
              <w:jc w:val="center"/>
              <w:rPr>
                <w:rFonts w:ascii="Century Gothic" w:hAnsi="Century Gothic" w:cs="Calibri"/>
                <w:sz w:val="16"/>
                <w:szCs w:val="16"/>
              </w:rPr>
            </w:pPr>
          </w:p>
        </w:tc>
      </w:tr>
      <w:tr w:rsidR="00AB683C" w:rsidRPr="00FC6212" w14:paraId="07B7DB96" w14:textId="77777777" w:rsidTr="00512EFE">
        <w:trPr>
          <w:trHeight w:val="162"/>
        </w:trPr>
        <w:tc>
          <w:tcPr>
            <w:tcW w:w="1701" w:type="dxa"/>
            <w:shd w:val="clear" w:color="auto" w:fill="FFFFFF" w:themeFill="background1"/>
            <w:noWrap/>
            <w:vAlign w:val="center"/>
          </w:tcPr>
          <w:p w14:paraId="15EC855B" w14:textId="0E058991" w:rsidR="00AB683C" w:rsidRPr="00403582" w:rsidRDefault="00AB683C" w:rsidP="00F958B6">
            <w:pPr>
              <w:jc w:val="center"/>
              <w:rPr>
                <w:rFonts w:ascii="Century Gothic" w:hAnsi="Century Gothic" w:cs="Arial"/>
                <w:sz w:val="16"/>
                <w:szCs w:val="16"/>
              </w:rPr>
            </w:pPr>
            <w:r w:rsidRPr="00403582">
              <w:rPr>
                <w:rFonts w:ascii="Century Gothic" w:hAnsi="Century Gothic" w:cs="Arial"/>
                <w:sz w:val="16"/>
                <w:szCs w:val="16"/>
              </w:rPr>
              <w:t>M</w:t>
            </w:r>
            <w:r w:rsidR="00CD53CE">
              <w:rPr>
                <w:rFonts w:ascii="Century Gothic" w:hAnsi="Century Gothic" w:cs="Arial"/>
                <w:sz w:val="16"/>
                <w:szCs w:val="16"/>
              </w:rPr>
              <w:t>2</w:t>
            </w:r>
            <w:r>
              <w:rPr>
                <w:rFonts w:ascii="Century Gothic" w:hAnsi="Century Gothic" w:cs="Arial"/>
                <w:sz w:val="16"/>
                <w:szCs w:val="16"/>
              </w:rPr>
              <w:t>2</w:t>
            </w:r>
            <w:r w:rsidRPr="00403582">
              <w:rPr>
                <w:rFonts w:ascii="Century Gothic" w:hAnsi="Century Gothic" w:cs="Arial"/>
                <w:sz w:val="16"/>
                <w:szCs w:val="16"/>
              </w:rPr>
              <w:t>.04</w:t>
            </w:r>
          </w:p>
        </w:tc>
        <w:tc>
          <w:tcPr>
            <w:tcW w:w="3626" w:type="dxa"/>
            <w:shd w:val="clear" w:color="auto" w:fill="FFFFFF" w:themeFill="background1"/>
            <w:noWrap/>
            <w:vAlign w:val="center"/>
          </w:tcPr>
          <w:p w14:paraId="2DC4A896" w14:textId="77777777" w:rsidR="00AB683C" w:rsidRPr="00403582" w:rsidRDefault="00AB683C" w:rsidP="00F958B6">
            <w:pPr>
              <w:rPr>
                <w:rFonts w:ascii="Century Gothic" w:hAnsi="Century Gothic" w:cs="Arial"/>
                <w:sz w:val="16"/>
                <w:szCs w:val="16"/>
              </w:rPr>
            </w:pPr>
            <w:r>
              <w:rPr>
                <w:rFonts w:ascii="Century Gothic" w:hAnsi="Century Gothic" w:cs="Arial"/>
                <w:sz w:val="16"/>
                <w:szCs w:val="16"/>
              </w:rPr>
              <w:t>ŁAZIENKA</w:t>
            </w:r>
          </w:p>
        </w:tc>
        <w:tc>
          <w:tcPr>
            <w:tcW w:w="1417" w:type="dxa"/>
            <w:shd w:val="clear" w:color="auto" w:fill="FFFFFF" w:themeFill="background1"/>
            <w:noWrap/>
            <w:vAlign w:val="center"/>
          </w:tcPr>
          <w:p w14:paraId="6C8442A1" w14:textId="77777777" w:rsidR="00AB683C" w:rsidRPr="00403582" w:rsidRDefault="00AB683C" w:rsidP="00F958B6">
            <w:pPr>
              <w:jc w:val="center"/>
              <w:rPr>
                <w:rFonts w:ascii="Century Gothic" w:hAnsi="Century Gothic" w:cs="Arial"/>
                <w:sz w:val="16"/>
                <w:szCs w:val="16"/>
              </w:rPr>
            </w:pPr>
            <w:r>
              <w:rPr>
                <w:rFonts w:ascii="Century Gothic" w:hAnsi="Century Gothic" w:cs="Arial"/>
                <w:sz w:val="16"/>
                <w:szCs w:val="16"/>
              </w:rPr>
              <w:t>3,89</w:t>
            </w:r>
          </w:p>
        </w:tc>
        <w:tc>
          <w:tcPr>
            <w:tcW w:w="1418" w:type="dxa"/>
            <w:vMerge/>
            <w:shd w:val="clear" w:color="auto" w:fill="FFFFFF" w:themeFill="background1"/>
            <w:noWrap/>
            <w:vAlign w:val="center"/>
          </w:tcPr>
          <w:p w14:paraId="28FD06E9" w14:textId="77777777" w:rsidR="00AB683C" w:rsidRPr="00403582" w:rsidRDefault="00AB683C" w:rsidP="00F958B6">
            <w:pPr>
              <w:jc w:val="center"/>
              <w:rPr>
                <w:rFonts w:ascii="Century Gothic" w:hAnsi="Century Gothic" w:cs="Calibri"/>
                <w:color w:val="FF0000"/>
                <w:sz w:val="16"/>
                <w:szCs w:val="16"/>
              </w:rPr>
            </w:pPr>
          </w:p>
        </w:tc>
        <w:tc>
          <w:tcPr>
            <w:tcW w:w="1559" w:type="dxa"/>
            <w:vMerge/>
            <w:shd w:val="clear" w:color="auto" w:fill="FFFFFF" w:themeFill="background1"/>
            <w:noWrap/>
            <w:vAlign w:val="center"/>
          </w:tcPr>
          <w:p w14:paraId="0DFEEC31" w14:textId="77777777" w:rsidR="00AB683C" w:rsidRPr="00403582" w:rsidRDefault="00AB683C" w:rsidP="00F958B6">
            <w:pPr>
              <w:jc w:val="center"/>
              <w:rPr>
                <w:rFonts w:ascii="Century Gothic" w:hAnsi="Century Gothic" w:cs="Calibri"/>
                <w:sz w:val="16"/>
                <w:szCs w:val="16"/>
              </w:rPr>
            </w:pPr>
          </w:p>
        </w:tc>
      </w:tr>
      <w:tr w:rsidR="00AB683C" w:rsidRPr="00FC6212" w14:paraId="2589980A" w14:textId="77777777" w:rsidTr="00512EFE">
        <w:trPr>
          <w:trHeight w:val="162"/>
        </w:trPr>
        <w:tc>
          <w:tcPr>
            <w:tcW w:w="1701" w:type="dxa"/>
            <w:shd w:val="clear" w:color="auto" w:fill="D9D9D9" w:themeFill="background1" w:themeFillShade="D9"/>
            <w:noWrap/>
            <w:vAlign w:val="center"/>
          </w:tcPr>
          <w:p w14:paraId="336FBD6B" w14:textId="7EED6F61" w:rsidR="00AB683C" w:rsidRPr="00403582" w:rsidRDefault="00AB683C" w:rsidP="00F958B6">
            <w:pPr>
              <w:jc w:val="center"/>
              <w:rPr>
                <w:rFonts w:ascii="Century Gothic" w:hAnsi="Century Gothic" w:cs="Arial"/>
                <w:b/>
                <w:sz w:val="16"/>
                <w:szCs w:val="16"/>
              </w:rPr>
            </w:pPr>
            <w:r w:rsidRPr="00403582">
              <w:rPr>
                <w:rFonts w:ascii="Century Gothic" w:hAnsi="Century Gothic" w:cs="Arial"/>
                <w:b/>
                <w:sz w:val="16"/>
                <w:szCs w:val="16"/>
              </w:rPr>
              <w:t xml:space="preserve">Nr </w:t>
            </w:r>
            <w:r w:rsidR="00CD53CE">
              <w:rPr>
                <w:rFonts w:ascii="Century Gothic" w:hAnsi="Century Gothic" w:cs="Arial"/>
                <w:b/>
                <w:sz w:val="16"/>
                <w:szCs w:val="16"/>
              </w:rPr>
              <w:t>2</w:t>
            </w:r>
            <w:r>
              <w:rPr>
                <w:rFonts w:ascii="Century Gothic" w:hAnsi="Century Gothic" w:cs="Arial"/>
                <w:b/>
                <w:sz w:val="16"/>
                <w:szCs w:val="16"/>
              </w:rPr>
              <w:t>3</w:t>
            </w:r>
            <w:r w:rsidRPr="00403582">
              <w:rPr>
                <w:rFonts w:ascii="Century Gothic" w:hAnsi="Century Gothic" w:cs="Arial"/>
                <w:b/>
                <w:sz w:val="16"/>
                <w:szCs w:val="16"/>
              </w:rPr>
              <w:tab/>
              <w:t>M</w:t>
            </w:r>
            <w:r w:rsidR="00CD53CE">
              <w:rPr>
                <w:rFonts w:ascii="Century Gothic" w:hAnsi="Century Gothic" w:cs="Arial"/>
                <w:b/>
                <w:sz w:val="16"/>
                <w:szCs w:val="16"/>
              </w:rPr>
              <w:t>2</w:t>
            </w:r>
            <w:r>
              <w:rPr>
                <w:rFonts w:ascii="Century Gothic" w:hAnsi="Century Gothic" w:cs="Arial"/>
                <w:b/>
                <w:sz w:val="16"/>
                <w:szCs w:val="16"/>
              </w:rPr>
              <w:t>3</w:t>
            </w:r>
          </w:p>
        </w:tc>
        <w:tc>
          <w:tcPr>
            <w:tcW w:w="3626" w:type="dxa"/>
            <w:shd w:val="clear" w:color="auto" w:fill="D9D9D9" w:themeFill="background1" w:themeFillShade="D9"/>
            <w:noWrap/>
            <w:vAlign w:val="center"/>
          </w:tcPr>
          <w:p w14:paraId="60C286FD" w14:textId="77777777" w:rsidR="00AB683C" w:rsidRPr="00403582" w:rsidRDefault="00AB683C" w:rsidP="00F958B6">
            <w:pPr>
              <w:rPr>
                <w:rFonts w:ascii="Century Gothic" w:hAnsi="Century Gothic" w:cs="Arial"/>
                <w:b/>
                <w:sz w:val="16"/>
                <w:szCs w:val="16"/>
              </w:rPr>
            </w:pPr>
          </w:p>
        </w:tc>
        <w:tc>
          <w:tcPr>
            <w:tcW w:w="1417" w:type="dxa"/>
            <w:shd w:val="clear" w:color="auto" w:fill="D9D9D9" w:themeFill="background1" w:themeFillShade="D9"/>
            <w:noWrap/>
            <w:vAlign w:val="center"/>
          </w:tcPr>
          <w:p w14:paraId="21C17EF0" w14:textId="77777777" w:rsidR="00AB683C" w:rsidRPr="00403582" w:rsidRDefault="00AB683C" w:rsidP="00F958B6">
            <w:pPr>
              <w:jc w:val="center"/>
              <w:rPr>
                <w:rFonts w:ascii="Century Gothic" w:hAnsi="Century Gothic" w:cs="Arial"/>
                <w:b/>
                <w:sz w:val="16"/>
                <w:szCs w:val="16"/>
              </w:rPr>
            </w:pPr>
          </w:p>
        </w:tc>
        <w:tc>
          <w:tcPr>
            <w:tcW w:w="1418" w:type="dxa"/>
            <w:shd w:val="clear" w:color="auto" w:fill="D9D9D9" w:themeFill="background1" w:themeFillShade="D9"/>
            <w:noWrap/>
            <w:vAlign w:val="center"/>
          </w:tcPr>
          <w:p w14:paraId="172F8DAA" w14:textId="19C2BDC3" w:rsidR="00AB683C" w:rsidRPr="00403582" w:rsidRDefault="00B54DC6" w:rsidP="00F958B6">
            <w:pPr>
              <w:jc w:val="center"/>
              <w:rPr>
                <w:rFonts w:ascii="Century Gothic" w:hAnsi="Century Gothic" w:cs="Calibri"/>
                <w:b/>
                <w:color w:val="FF0000"/>
                <w:sz w:val="16"/>
                <w:szCs w:val="16"/>
              </w:rPr>
            </w:pPr>
            <w:r>
              <w:rPr>
                <w:rFonts w:ascii="Century Gothic" w:hAnsi="Century Gothic" w:cs="Calibri"/>
                <w:b/>
                <w:sz w:val="16"/>
                <w:szCs w:val="16"/>
              </w:rPr>
              <w:t>36,99</w:t>
            </w:r>
          </w:p>
        </w:tc>
        <w:tc>
          <w:tcPr>
            <w:tcW w:w="1559" w:type="dxa"/>
            <w:shd w:val="clear" w:color="auto" w:fill="D9D9D9" w:themeFill="background1" w:themeFillShade="D9"/>
            <w:noWrap/>
            <w:vAlign w:val="center"/>
          </w:tcPr>
          <w:p w14:paraId="165A6962" w14:textId="284C0112" w:rsidR="00AB683C" w:rsidRPr="00403582" w:rsidRDefault="00B54DC6" w:rsidP="00F958B6">
            <w:pPr>
              <w:jc w:val="center"/>
              <w:rPr>
                <w:rFonts w:ascii="Century Gothic" w:hAnsi="Century Gothic" w:cs="Calibri"/>
                <w:b/>
                <w:sz w:val="16"/>
                <w:szCs w:val="16"/>
              </w:rPr>
            </w:pPr>
            <w:r>
              <w:rPr>
                <w:rFonts w:ascii="Century Gothic" w:hAnsi="Century Gothic" w:cs="Calibri"/>
                <w:b/>
                <w:sz w:val="16"/>
                <w:szCs w:val="16"/>
              </w:rPr>
              <w:t>2,51</w:t>
            </w:r>
          </w:p>
        </w:tc>
      </w:tr>
      <w:tr w:rsidR="00AB683C" w:rsidRPr="00FC6212" w14:paraId="1F79731A" w14:textId="77777777" w:rsidTr="00512EFE">
        <w:trPr>
          <w:trHeight w:val="162"/>
        </w:trPr>
        <w:tc>
          <w:tcPr>
            <w:tcW w:w="1701" w:type="dxa"/>
            <w:shd w:val="clear" w:color="auto" w:fill="FFFFFF" w:themeFill="background1"/>
            <w:noWrap/>
            <w:vAlign w:val="center"/>
          </w:tcPr>
          <w:p w14:paraId="2A9A7D65" w14:textId="4BBA507E" w:rsidR="00AB683C" w:rsidRPr="00403582" w:rsidRDefault="00AB683C" w:rsidP="00F958B6">
            <w:pPr>
              <w:jc w:val="center"/>
              <w:rPr>
                <w:rFonts w:ascii="Century Gothic" w:hAnsi="Century Gothic" w:cs="Arial"/>
                <w:sz w:val="16"/>
                <w:szCs w:val="16"/>
              </w:rPr>
            </w:pPr>
            <w:r w:rsidRPr="00403582">
              <w:rPr>
                <w:rFonts w:ascii="Century Gothic" w:hAnsi="Century Gothic" w:cs="Arial"/>
                <w:sz w:val="16"/>
                <w:szCs w:val="16"/>
              </w:rPr>
              <w:t>M</w:t>
            </w:r>
            <w:r w:rsidR="00CD53CE">
              <w:rPr>
                <w:rFonts w:ascii="Century Gothic" w:hAnsi="Century Gothic" w:cs="Arial"/>
                <w:sz w:val="16"/>
                <w:szCs w:val="16"/>
              </w:rPr>
              <w:t>2</w:t>
            </w:r>
            <w:r>
              <w:rPr>
                <w:rFonts w:ascii="Century Gothic" w:hAnsi="Century Gothic" w:cs="Arial"/>
                <w:sz w:val="16"/>
                <w:szCs w:val="16"/>
              </w:rPr>
              <w:t>3</w:t>
            </w:r>
            <w:r w:rsidRPr="00403582">
              <w:rPr>
                <w:rFonts w:ascii="Century Gothic" w:hAnsi="Century Gothic" w:cs="Arial"/>
                <w:sz w:val="16"/>
                <w:szCs w:val="16"/>
              </w:rPr>
              <w:t>.01</w:t>
            </w:r>
          </w:p>
        </w:tc>
        <w:tc>
          <w:tcPr>
            <w:tcW w:w="3626" w:type="dxa"/>
            <w:shd w:val="clear" w:color="auto" w:fill="FFFFFF" w:themeFill="background1"/>
            <w:noWrap/>
            <w:vAlign w:val="center"/>
          </w:tcPr>
          <w:p w14:paraId="03C9434B" w14:textId="77777777" w:rsidR="00AB683C" w:rsidRPr="00403582" w:rsidRDefault="00AB683C" w:rsidP="00F958B6">
            <w:pPr>
              <w:rPr>
                <w:rFonts w:ascii="Century Gothic" w:hAnsi="Century Gothic" w:cs="Arial"/>
                <w:sz w:val="16"/>
                <w:szCs w:val="16"/>
              </w:rPr>
            </w:pPr>
            <w:r>
              <w:rPr>
                <w:rFonts w:ascii="Century Gothic" w:hAnsi="Century Gothic" w:cs="Arial"/>
                <w:sz w:val="16"/>
                <w:szCs w:val="16"/>
              </w:rPr>
              <w:t>KORYTARZ</w:t>
            </w:r>
          </w:p>
        </w:tc>
        <w:tc>
          <w:tcPr>
            <w:tcW w:w="1417" w:type="dxa"/>
            <w:shd w:val="clear" w:color="auto" w:fill="FFFFFF" w:themeFill="background1"/>
            <w:noWrap/>
            <w:vAlign w:val="center"/>
          </w:tcPr>
          <w:p w14:paraId="5B273F2E" w14:textId="17EEB02F" w:rsidR="00AB683C" w:rsidRPr="00403582" w:rsidRDefault="00AB683C" w:rsidP="00F958B6">
            <w:pPr>
              <w:jc w:val="center"/>
              <w:rPr>
                <w:rFonts w:ascii="Century Gothic" w:hAnsi="Century Gothic" w:cs="Arial"/>
                <w:sz w:val="16"/>
                <w:szCs w:val="16"/>
              </w:rPr>
            </w:pPr>
            <w:r>
              <w:rPr>
                <w:rFonts w:ascii="Century Gothic" w:hAnsi="Century Gothic" w:cs="Arial"/>
                <w:sz w:val="16"/>
                <w:szCs w:val="16"/>
              </w:rPr>
              <w:t>3,6</w:t>
            </w:r>
            <w:r w:rsidR="00B54DC6">
              <w:rPr>
                <w:rFonts w:ascii="Century Gothic" w:hAnsi="Century Gothic" w:cs="Arial"/>
                <w:sz w:val="16"/>
                <w:szCs w:val="16"/>
              </w:rPr>
              <w:t>0</w:t>
            </w:r>
          </w:p>
        </w:tc>
        <w:tc>
          <w:tcPr>
            <w:tcW w:w="1418" w:type="dxa"/>
            <w:vMerge w:val="restart"/>
            <w:shd w:val="clear" w:color="auto" w:fill="FFFFFF" w:themeFill="background1"/>
            <w:noWrap/>
            <w:vAlign w:val="center"/>
          </w:tcPr>
          <w:p w14:paraId="0BAFA4A0" w14:textId="77777777" w:rsidR="00AB683C" w:rsidRPr="00403582" w:rsidRDefault="00AB683C" w:rsidP="00F958B6">
            <w:pPr>
              <w:jc w:val="center"/>
              <w:rPr>
                <w:rFonts w:ascii="Century Gothic" w:hAnsi="Century Gothic" w:cs="Calibri"/>
                <w:color w:val="FF0000"/>
                <w:sz w:val="16"/>
                <w:szCs w:val="16"/>
              </w:rPr>
            </w:pPr>
          </w:p>
        </w:tc>
        <w:tc>
          <w:tcPr>
            <w:tcW w:w="1559" w:type="dxa"/>
            <w:vMerge w:val="restart"/>
            <w:shd w:val="clear" w:color="auto" w:fill="FFFFFF" w:themeFill="background1"/>
            <w:noWrap/>
            <w:vAlign w:val="center"/>
          </w:tcPr>
          <w:p w14:paraId="6C4B4A97" w14:textId="77777777" w:rsidR="00AB683C" w:rsidRPr="00403582" w:rsidRDefault="00AB683C" w:rsidP="00F958B6">
            <w:pPr>
              <w:jc w:val="center"/>
              <w:rPr>
                <w:rFonts w:ascii="Century Gothic" w:hAnsi="Century Gothic" w:cs="Calibri"/>
                <w:color w:val="FF0000"/>
                <w:sz w:val="16"/>
                <w:szCs w:val="16"/>
              </w:rPr>
            </w:pPr>
          </w:p>
        </w:tc>
      </w:tr>
      <w:tr w:rsidR="00AB683C" w:rsidRPr="00FC6212" w14:paraId="2C80A9A0" w14:textId="77777777" w:rsidTr="00512EFE">
        <w:trPr>
          <w:trHeight w:val="162"/>
        </w:trPr>
        <w:tc>
          <w:tcPr>
            <w:tcW w:w="1701" w:type="dxa"/>
            <w:shd w:val="clear" w:color="auto" w:fill="FFFFFF" w:themeFill="background1"/>
            <w:noWrap/>
            <w:vAlign w:val="center"/>
          </w:tcPr>
          <w:p w14:paraId="114163D2" w14:textId="5CBDA39B" w:rsidR="00AB683C" w:rsidRPr="00403582" w:rsidRDefault="00AB683C" w:rsidP="00F958B6">
            <w:pPr>
              <w:jc w:val="center"/>
              <w:rPr>
                <w:rFonts w:ascii="Century Gothic" w:hAnsi="Century Gothic" w:cs="Arial"/>
                <w:sz w:val="16"/>
                <w:szCs w:val="16"/>
              </w:rPr>
            </w:pPr>
            <w:r w:rsidRPr="00403582">
              <w:rPr>
                <w:rFonts w:ascii="Century Gothic" w:hAnsi="Century Gothic" w:cs="Arial"/>
                <w:sz w:val="16"/>
                <w:szCs w:val="16"/>
              </w:rPr>
              <w:t>M</w:t>
            </w:r>
            <w:r w:rsidR="00CD53CE">
              <w:rPr>
                <w:rFonts w:ascii="Century Gothic" w:hAnsi="Century Gothic" w:cs="Arial"/>
                <w:sz w:val="16"/>
                <w:szCs w:val="16"/>
              </w:rPr>
              <w:t>2</w:t>
            </w:r>
            <w:r>
              <w:rPr>
                <w:rFonts w:ascii="Century Gothic" w:hAnsi="Century Gothic" w:cs="Arial"/>
                <w:sz w:val="16"/>
                <w:szCs w:val="16"/>
              </w:rPr>
              <w:t>3</w:t>
            </w:r>
            <w:r w:rsidRPr="00403582">
              <w:rPr>
                <w:rFonts w:ascii="Century Gothic" w:hAnsi="Century Gothic" w:cs="Arial"/>
                <w:sz w:val="16"/>
                <w:szCs w:val="16"/>
              </w:rPr>
              <w:t>.02</w:t>
            </w:r>
          </w:p>
        </w:tc>
        <w:tc>
          <w:tcPr>
            <w:tcW w:w="3626" w:type="dxa"/>
            <w:shd w:val="clear" w:color="auto" w:fill="FFFFFF" w:themeFill="background1"/>
            <w:noWrap/>
            <w:vAlign w:val="center"/>
          </w:tcPr>
          <w:p w14:paraId="149F2BAF" w14:textId="77777777" w:rsidR="00AB683C" w:rsidRPr="00403582" w:rsidRDefault="00AB683C" w:rsidP="00F958B6">
            <w:pPr>
              <w:rPr>
                <w:rFonts w:ascii="Century Gothic" w:hAnsi="Century Gothic" w:cs="Arial"/>
                <w:sz w:val="16"/>
                <w:szCs w:val="16"/>
              </w:rPr>
            </w:pPr>
            <w:r w:rsidRPr="00403582">
              <w:rPr>
                <w:rFonts w:ascii="Century Gothic" w:hAnsi="Century Gothic" w:cs="Arial"/>
                <w:sz w:val="16"/>
                <w:szCs w:val="16"/>
              </w:rPr>
              <w:t>ŁAZIENKA</w:t>
            </w:r>
          </w:p>
        </w:tc>
        <w:tc>
          <w:tcPr>
            <w:tcW w:w="1417" w:type="dxa"/>
            <w:shd w:val="clear" w:color="auto" w:fill="FFFFFF" w:themeFill="background1"/>
            <w:noWrap/>
            <w:vAlign w:val="center"/>
          </w:tcPr>
          <w:p w14:paraId="395B9B7C" w14:textId="77777777" w:rsidR="00AB683C" w:rsidRPr="00403582" w:rsidRDefault="00AB683C" w:rsidP="00F958B6">
            <w:pPr>
              <w:jc w:val="center"/>
              <w:rPr>
                <w:rFonts w:ascii="Century Gothic" w:hAnsi="Century Gothic" w:cs="Arial"/>
                <w:sz w:val="16"/>
                <w:szCs w:val="16"/>
              </w:rPr>
            </w:pPr>
            <w:r>
              <w:rPr>
                <w:rFonts w:ascii="Century Gothic" w:hAnsi="Century Gothic" w:cs="Arial"/>
                <w:sz w:val="16"/>
                <w:szCs w:val="16"/>
              </w:rPr>
              <w:t>4,28</w:t>
            </w:r>
          </w:p>
        </w:tc>
        <w:tc>
          <w:tcPr>
            <w:tcW w:w="1418" w:type="dxa"/>
            <w:vMerge/>
            <w:shd w:val="clear" w:color="auto" w:fill="FFFFFF" w:themeFill="background1"/>
            <w:noWrap/>
            <w:vAlign w:val="center"/>
          </w:tcPr>
          <w:p w14:paraId="0A68C5C2" w14:textId="77777777" w:rsidR="00AB683C" w:rsidRPr="00403582" w:rsidRDefault="00AB683C" w:rsidP="00F958B6">
            <w:pPr>
              <w:jc w:val="center"/>
              <w:rPr>
                <w:rFonts w:ascii="Century Gothic" w:hAnsi="Century Gothic" w:cs="Calibri"/>
                <w:color w:val="FF0000"/>
                <w:sz w:val="16"/>
                <w:szCs w:val="16"/>
              </w:rPr>
            </w:pPr>
          </w:p>
        </w:tc>
        <w:tc>
          <w:tcPr>
            <w:tcW w:w="1559" w:type="dxa"/>
            <w:vMerge/>
            <w:shd w:val="clear" w:color="auto" w:fill="FFFFFF" w:themeFill="background1"/>
            <w:noWrap/>
            <w:vAlign w:val="center"/>
          </w:tcPr>
          <w:p w14:paraId="7077518E" w14:textId="77777777" w:rsidR="00AB683C" w:rsidRPr="00403582" w:rsidRDefault="00AB683C" w:rsidP="00F958B6">
            <w:pPr>
              <w:jc w:val="center"/>
              <w:rPr>
                <w:rFonts w:ascii="Century Gothic" w:hAnsi="Century Gothic" w:cs="Calibri"/>
                <w:color w:val="FF0000"/>
                <w:sz w:val="16"/>
                <w:szCs w:val="16"/>
              </w:rPr>
            </w:pPr>
          </w:p>
        </w:tc>
      </w:tr>
      <w:tr w:rsidR="00AB683C" w:rsidRPr="00FC6212" w14:paraId="5839E8A9" w14:textId="77777777" w:rsidTr="00512EFE">
        <w:trPr>
          <w:trHeight w:val="162"/>
        </w:trPr>
        <w:tc>
          <w:tcPr>
            <w:tcW w:w="1701" w:type="dxa"/>
            <w:shd w:val="clear" w:color="auto" w:fill="FFFFFF" w:themeFill="background1"/>
            <w:noWrap/>
            <w:vAlign w:val="center"/>
          </w:tcPr>
          <w:p w14:paraId="5EF82E79" w14:textId="40A40B03" w:rsidR="00AB683C" w:rsidRPr="00403582" w:rsidRDefault="00AB683C" w:rsidP="00F958B6">
            <w:pPr>
              <w:jc w:val="center"/>
              <w:rPr>
                <w:rFonts w:ascii="Century Gothic" w:hAnsi="Century Gothic" w:cs="Arial"/>
                <w:sz w:val="16"/>
                <w:szCs w:val="16"/>
              </w:rPr>
            </w:pPr>
            <w:r w:rsidRPr="00403582">
              <w:rPr>
                <w:rFonts w:ascii="Century Gothic" w:hAnsi="Century Gothic" w:cs="Arial"/>
                <w:sz w:val="16"/>
                <w:szCs w:val="16"/>
              </w:rPr>
              <w:t>M</w:t>
            </w:r>
            <w:r w:rsidR="00CD53CE">
              <w:rPr>
                <w:rFonts w:ascii="Century Gothic" w:hAnsi="Century Gothic" w:cs="Arial"/>
                <w:sz w:val="16"/>
                <w:szCs w:val="16"/>
              </w:rPr>
              <w:t>2</w:t>
            </w:r>
            <w:r>
              <w:rPr>
                <w:rFonts w:ascii="Century Gothic" w:hAnsi="Century Gothic" w:cs="Arial"/>
                <w:sz w:val="16"/>
                <w:szCs w:val="16"/>
              </w:rPr>
              <w:t>3</w:t>
            </w:r>
            <w:r w:rsidRPr="00403582">
              <w:rPr>
                <w:rFonts w:ascii="Century Gothic" w:hAnsi="Century Gothic" w:cs="Arial"/>
                <w:sz w:val="16"/>
                <w:szCs w:val="16"/>
              </w:rPr>
              <w:t>.03</w:t>
            </w:r>
          </w:p>
        </w:tc>
        <w:tc>
          <w:tcPr>
            <w:tcW w:w="3626" w:type="dxa"/>
            <w:shd w:val="clear" w:color="auto" w:fill="FFFFFF" w:themeFill="background1"/>
            <w:noWrap/>
            <w:vAlign w:val="center"/>
          </w:tcPr>
          <w:p w14:paraId="721BBF81" w14:textId="77777777" w:rsidR="00AB683C" w:rsidRPr="00403582" w:rsidRDefault="00AB683C" w:rsidP="00F958B6">
            <w:pPr>
              <w:rPr>
                <w:rFonts w:ascii="Century Gothic" w:hAnsi="Century Gothic" w:cs="Arial"/>
                <w:sz w:val="16"/>
                <w:szCs w:val="16"/>
              </w:rPr>
            </w:pPr>
            <w:r w:rsidRPr="00403582">
              <w:rPr>
                <w:rFonts w:ascii="Century Gothic" w:hAnsi="Century Gothic" w:cs="Arial"/>
                <w:sz w:val="16"/>
                <w:szCs w:val="16"/>
              </w:rPr>
              <w:t>SYPIALNIA</w:t>
            </w:r>
          </w:p>
        </w:tc>
        <w:tc>
          <w:tcPr>
            <w:tcW w:w="1417" w:type="dxa"/>
            <w:shd w:val="clear" w:color="auto" w:fill="FFFFFF" w:themeFill="background1"/>
            <w:noWrap/>
            <w:vAlign w:val="center"/>
          </w:tcPr>
          <w:p w14:paraId="2D8EB91E" w14:textId="477BF93D" w:rsidR="00AB683C" w:rsidRPr="00403582" w:rsidRDefault="00B54DC6" w:rsidP="00F958B6">
            <w:pPr>
              <w:jc w:val="center"/>
              <w:rPr>
                <w:rFonts w:ascii="Century Gothic" w:hAnsi="Century Gothic" w:cs="Arial"/>
                <w:sz w:val="16"/>
                <w:szCs w:val="16"/>
              </w:rPr>
            </w:pPr>
            <w:r>
              <w:rPr>
                <w:rFonts w:ascii="Century Gothic" w:hAnsi="Century Gothic" w:cs="Arial"/>
                <w:sz w:val="16"/>
                <w:szCs w:val="16"/>
              </w:rPr>
              <w:t>12,08</w:t>
            </w:r>
          </w:p>
        </w:tc>
        <w:tc>
          <w:tcPr>
            <w:tcW w:w="1418" w:type="dxa"/>
            <w:vMerge/>
            <w:shd w:val="clear" w:color="auto" w:fill="FFFFFF" w:themeFill="background1"/>
            <w:noWrap/>
            <w:vAlign w:val="center"/>
          </w:tcPr>
          <w:p w14:paraId="5760741C" w14:textId="77777777" w:rsidR="00AB683C" w:rsidRPr="00403582" w:rsidRDefault="00AB683C" w:rsidP="00F958B6">
            <w:pPr>
              <w:jc w:val="center"/>
              <w:rPr>
                <w:rFonts w:ascii="Century Gothic" w:hAnsi="Century Gothic" w:cs="Calibri"/>
                <w:color w:val="FF0000"/>
                <w:sz w:val="16"/>
                <w:szCs w:val="16"/>
              </w:rPr>
            </w:pPr>
          </w:p>
        </w:tc>
        <w:tc>
          <w:tcPr>
            <w:tcW w:w="1559" w:type="dxa"/>
            <w:vMerge/>
            <w:shd w:val="clear" w:color="auto" w:fill="FFFFFF" w:themeFill="background1"/>
            <w:noWrap/>
            <w:vAlign w:val="center"/>
          </w:tcPr>
          <w:p w14:paraId="2A534990" w14:textId="77777777" w:rsidR="00AB683C" w:rsidRPr="00403582" w:rsidRDefault="00AB683C" w:rsidP="00F958B6">
            <w:pPr>
              <w:jc w:val="center"/>
              <w:rPr>
                <w:rFonts w:ascii="Century Gothic" w:hAnsi="Century Gothic" w:cs="Calibri"/>
                <w:color w:val="FF0000"/>
                <w:sz w:val="16"/>
                <w:szCs w:val="16"/>
              </w:rPr>
            </w:pPr>
          </w:p>
        </w:tc>
      </w:tr>
      <w:tr w:rsidR="00AB683C" w:rsidRPr="00FC6212" w14:paraId="76F56194" w14:textId="77777777" w:rsidTr="00512EFE">
        <w:trPr>
          <w:trHeight w:val="162"/>
        </w:trPr>
        <w:tc>
          <w:tcPr>
            <w:tcW w:w="1701" w:type="dxa"/>
            <w:shd w:val="clear" w:color="auto" w:fill="FFFFFF" w:themeFill="background1"/>
            <w:noWrap/>
            <w:vAlign w:val="center"/>
          </w:tcPr>
          <w:p w14:paraId="409F82F2" w14:textId="7AABB5F5" w:rsidR="00AB683C" w:rsidRPr="00403582" w:rsidRDefault="00AB683C" w:rsidP="00F958B6">
            <w:pPr>
              <w:jc w:val="center"/>
              <w:rPr>
                <w:rFonts w:ascii="Century Gothic" w:hAnsi="Century Gothic" w:cs="Arial"/>
                <w:sz w:val="16"/>
                <w:szCs w:val="16"/>
              </w:rPr>
            </w:pPr>
            <w:r w:rsidRPr="00403582">
              <w:rPr>
                <w:rFonts w:ascii="Century Gothic" w:hAnsi="Century Gothic" w:cs="Arial"/>
                <w:sz w:val="16"/>
                <w:szCs w:val="16"/>
              </w:rPr>
              <w:t>M</w:t>
            </w:r>
            <w:r w:rsidR="00CD53CE">
              <w:rPr>
                <w:rFonts w:ascii="Century Gothic" w:hAnsi="Century Gothic" w:cs="Arial"/>
                <w:sz w:val="16"/>
                <w:szCs w:val="16"/>
              </w:rPr>
              <w:t>2</w:t>
            </w:r>
            <w:r>
              <w:rPr>
                <w:rFonts w:ascii="Century Gothic" w:hAnsi="Century Gothic" w:cs="Arial"/>
                <w:sz w:val="16"/>
                <w:szCs w:val="16"/>
              </w:rPr>
              <w:t>3</w:t>
            </w:r>
            <w:r w:rsidRPr="00403582">
              <w:rPr>
                <w:rFonts w:ascii="Century Gothic" w:hAnsi="Century Gothic" w:cs="Arial"/>
                <w:sz w:val="16"/>
                <w:szCs w:val="16"/>
              </w:rPr>
              <w:t>.04</w:t>
            </w:r>
          </w:p>
        </w:tc>
        <w:tc>
          <w:tcPr>
            <w:tcW w:w="3626" w:type="dxa"/>
            <w:shd w:val="clear" w:color="auto" w:fill="FFFFFF" w:themeFill="background1"/>
            <w:noWrap/>
            <w:vAlign w:val="center"/>
          </w:tcPr>
          <w:p w14:paraId="426F58CD" w14:textId="77777777" w:rsidR="00AB683C" w:rsidRPr="00403582" w:rsidRDefault="00AB683C" w:rsidP="00F958B6">
            <w:pPr>
              <w:rPr>
                <w:rFonts w:ascii="Century Gothic" w:hAnsi="Century Gothic" w:cs="Arial"/>
                <w:sz w:val="16"/>
                <w:szCs w:val="16"/>
              </w:rPr>
            </w:pPr>
            <w:r w:rsidRPr="00403582">
              <w:rPr>
                <w:rFonts w:ascii="Century Gothic" w:hAnsi="Century Gothic" w:cs="Arial"/>
                <w:sz w:val="16"/>
                <w:szCs w:val="16"/>
              </w:rPr>
              <w:t>POKÓJ DZIENNY Z ANEKSEM KUCHENNYM</w:t>
            </w:r>
          </w:p>
        </w:tc>
        <w:tc>
          <w:tcPr>
            <w:tcW w:w="1417" w:type="dxa"/>
            <w:shd w:val="clear" w:color="auto" w:fill="FFFFFF" w:themeFill="background1"/>
            <w:noWrap/>
            <w:vAlign w:val="center"/>
          </w:tcPr>
          <w:p w14:paraId="44AE96F9" w14:textId="29B25AAF" w:rsidR="00AB683C" w:rsidRPr="00403582" w:rsidRDefault="00B54DC6" w:rsidP="00F958B6">
            <w:pPr>
              <w:jc w:val="center"/>
              <w:rPr>
                <w:rFonts w:ascii="Century Gothic" w:hAnsi="Century Gothic" w:cs="Arial"/>
                <w:sz w:val="16"/>
                <w:szCs w:val="16"/>
              </w:rPr>
            </w:pPr>
            <w:r>
              <w:rPr>
                <w:rFonts w:ascii="Century Gothic" w:hAnsi="Century Gothic" w:cs="Arial"/>
                <w:sz w:val="16"/>
                <w:szCs w:val="16"/>
              </w:rPr>
              <w:t>17,02</w:t>
            </w:r>
          </w:p>
        </w:tc>
        <w:tc>
          <w:tcPr>
            <w:tcW w:w="1418" w:type="dxa"/>
            <w:vMerge/>
            <w:shd w:val="clear" w:color="auto" w:fill="FFFFFF" w:themeFill="background1"/>
            <w:noWrap/>
            <w:vAlign w:val="center"/>
          </w:tcPr>
          <w:p w14:paraId="78E2BAE0" w14:textId="77777777" w:rsidR="00AB683C" w:rsidRPr="00403582" w:rsidRDefault="00AB683C" w:rsidP="00F958B6">
            <w:pPr>
              <w:jc w:val="center"/>
              <w:rPr>
                <w:rFonts w:ascii="Century Gothic" w:hAnsi="Century Gothic" w:cs="Calibri"/>
                <w:color w:val="FF0000"/>
                <w:sz w:val="16"/>
                <w:szCs w:val="16"/>
              </w:rPr>
            </w:pPr>
          </w:p>
        </w:tc>
        <w:tc>
          <w:tcPr>
            <w:tcW w:w="1559" w:type="dxa"/>
            <w:vMerge/>
            <w:shd w:val="clear" w:color="auto" w:fill="FFFFFF" w:themeFill="background1"/>
            <w:noWrap/>
            <w:vAlign w:val="center"/>
          </w:tcPr>
          <w:p w14:paraId="2D281D36" w14:textId="77777777" w:rsidR="00AB683C" w:rsidRPr="00403582" w:rsidRDefault="00AB683C" w:rsidP="00F958B6">
            <w:pPr>
              <w:jc w:val="center"/>
              <w:rPr>
                <w:rFonts w:ascii="Century Gothic" w:hAnsi="Century Gothic" w:cs="Calibri"/>
                <w:color w:val="FF0000"/>
                <w:sz w:val="16"/>
                <w:szCs w:val="16"/>
              </w:rPr>
            </w:pPr>
          </w:p>
        </w:tc>
      </w:tr>
      <w:tr w:rsidR="00AB683C" w:rsidRPr="00FC6212" w14:paraId="066C8922" w14:textId="77777777" w:rsidTr="00512EFE">
        <w:trPr>
          <w:trHeight w:val="162"/>
        </w:trPr>
        <w:tc>
          <w:tcPr>
            <w:tcW w:w="1701" w:type="dxa"/>
            <w:shd w:val="clear" w:color="auto" w:fill="D9D9D9" w:themeFill="background1" w:themeFillShade="D9"/>
            <w:noWrap/>
            <w:vAlign w:val="center"/>
          </w:tcPr>
          <w:p w14:paraId="3EAD571D" w14:textId="79BD870B" w:rsidR="00AB683C" w:rsidRPr="00403582" w:rsidRDefault="00AB683C" w:rsidP="00F958B6">
            <w:pPr>
              <w:jc w:val="center"/>
              <w:rPr>
                <w:rFonts w:ascii="Century Gothic" w:hAnsi="Century Gothic" w:cs="Arial"/>
                <w:b/>
                <w:sz w:val="16"/>
                <w:szCs w:val="16"/>
              </w:rPr>
            </w:pPr>
            <w:r w:rsidRPr="00403582">
              <w:rPr>
                <w:rFonts w:ascii="Century Gothic" w:hAnsi="Century Gothic" w:cs="Arial"/>
                <w:b/>
                <w:sz w:val="16"/>
                <w:szCs w:val="16"/>
              </w:rPr>
              <w:t xml:space="preserve">Nr </w:t>
            </w:r>
            <w:r w:rsidR="00CD53CE">
              <w:rPr>
                <w:rFonts w:ascii="Century Gothic" w:hAnsi="Century Gothic" w:cs="Arial"/>
                <w:b/>
                <w:sz w:val="16"/>
                <w:szCs w:val="16"/>
              </w:rPr>
              <w:t>2</w:t>
            </w:r>
            <w:r>
              <w:rPr>
                <w:rFonts w:ascii="Century Gothic" w:hAnsi="Century Gothic" w:cs="Arial"/>
                <w:b/>
                <w:sz w:val="16"/>
                <w:szCs w:val="16"/>
              </w:rPr>
              <w:t>4</w:t>
            </w:r>
            <w:r w:rsidRPr="00403582">
              <w:rPr>
                <w:rFonts w:ascii="Century Gothic" w:hAnsi="Century Gothic" w:cs="Arial"/>
                <w:b/>
                <w:sz w:val="16"/>
                <w:szCs w:val="16"/>
              </w:rPr>
              <w:tab/>
              <w:t>M</w:t>
            </w:r>
            <w:r w:rsidR="00CD53CE">
              <w:rPr>
                <w:rFonts w:ascii="Century Gothic" w:hAnsi="Century Gothic" w:cs="Arial"/>
                <w:b/>
                <w:sz w:val="16"/>
                <w:szCs w:val="16"/>
              </w:rPr>
              <w:t>2</w:t>
            </w:r>
            <w:r>
              <w:rPr>
                <w:rFonts w:ascii="Century Gothic" w:hAnsi="Century Gothic" w:cs="Arial"/>
                <w:b/>
                <w:sz w:val="16"/>
                <w:szCs w:val="16"/>
              </w:rPr>
              <w:t>4</w:t>
            </w:r>
          </w:p>
        </w:tc>
        <w:tc>
          <w:tcPr>
            <w:tcW w:w="3626" w:type="dxa"/>
            <w:shd w:val="clear" w:color="auto" w:fill="D9D9D9" w:themeFill="background1" w:themeFillShade="D9"/>
            <w:noWrap/>
            <w:vAlign w:val="center"/>
          </w:tcPr>
          <w:p w14:paraId="1AF3C030" w14:textId="77777777" w:rsidR="00AB683C" w:rsidRPr="00403582" w:rsidRDefault="00AB683C" w:rsidP="00F958B6">
            <w:pPr>
              <w:rPr>
                <w:rFonts w:ascii="Century Gothic" w:hAnsi="Century Gothic" w:cs="Arial"/>
                <w:b/>
                <w:sz w:val="16"/>
                <w:szCs w:val="16"/>
              </w:rPr>
            </w:pPr>
          </w:p>
        </w:tc>
        <w:tc>
          <w:tcPr>
            <w:tcW w:w="1417" w:type="dxa"/>
            <w:shd w:val="clear" w:color="auto" w:fill="D9D9D9" w:themeFill="background1" w:themeFillShade="D9"/>
            <w:noWrap/>
            <w:vAlign w:val="center"/>
          </w:tcPr>
          <w:p w14:paraId="1420C450" w14:textId="77777777" w:rsidR="00AB683C" w:rsidRPr="00403582" w:rsidRDefault="00AB683C" w:rsidP="00F958B6">
            <w:pPr>
              <w:jc w:val="center"/>
              <w:rPr>
                <w:rFonts w:ascii="Century Gothic" w:hAnsi="Century Gothic" w:cs="Arial"/>
                <w:b/>
                <w:sz w:val="16"/>
                <w:szCs w:val="16"/>
              </w:rPr>
            </w:pPr>
          </w:p>
        </w:tc>
        <w:tc>
          <w:tcPr>
            <w:tcW w:w="1418" w:type="dxa"/>
            <w:shd w:val="clear" w:color="auto" w:fill="D9D9D9" w:themeFill="background1" w:themeFillShade="D9"/>
            <w:noWrap/>
            <w:vAlign w:val="center"/>
          </w:tcPr>
          <w:p w14:paraId="4817E07E" w14:textId="77777777" w:rsidR="00AB683C" w:rsidRPr="00403582" w:rsidRDefault="00AB683C" w:rsidP="00F958B6">
            <w:pPr>
              <w:jc w:val="center"/>
              <w:rPr>
                <w:rFonts w:ascii="Century Gothic" w:hAnsi="Century Gothic" w:cs="Calibri"/>
                <w:b/>
                <w:sz w:val="16"/>
                <w:szCs w:val="16"/>
              </w:rPr>
            </w:pPr>
            <w:r>
              <w:rPr>
                <w:rFonts w:ascii="Century Gothic" w:hAnsi="Century Gothic" w:cs="Calibri"/>
                <w:b/>
                <w:sz w:val="16"/>
                <w:szCs w:val="16"/>
              </w:rPr>
              <w:t>39,18</w:t>
            </w:r>
          </w:p>
        </w:tc>
        <w:tc>
          <w:tcPr>
            <w:tcW w:w="1559" w:type="dxa"/>
            <w:shd w:val="clear" w:color="auto" w:fill="D9D9D9" w:themeFill="background1" w:themeFillShade="D9"/>
            <w:noWrap/>
            <w:vAlign w:val="center"/>
          </w:tcPr>
          <w:p w14:paraId="570C1ACA" w14:textId="77777777" w:rsidR="00AB683C" w:rsidRPr="00403582" w:rsidRDefault="00AB683C" w:rsidP="00F958B6">
            <w:pPr>
              <w:jc w:val="center"/>
              <w:rPr>
                <w:rFonts w:ascii="Century Gothic" w:hAnsi="Century Gothic" w:cs="Calibri"/>
                <w:b/>
                <w:sz w:val="16"/>
                <w:szCs w:val="16"/>
              </w:rPr>
            </w:pPr>
            <w:r>
              <w:rPr>
                <w:rFonts w:ascii="Century Gothic" w:hAnsi="Century Gothic" w:cs="Calibri"/>
                <w:b/>
                <w:sz w:val="16"/>
                <w:szCs w:val="16"/>
              </w:rPr>
              <w:t>3,24</w:t>
            </w:r>
          </w:p>
        </w:tc>
      </w:tr>
      <w:tr w:rsidR="00AB683C" w:rsidRPr="00FC6212" w14:paraId="74477621" w14:textId="77777777" w:rsidTr="00512EFE">
        <w:trPr>
          <w:trHeight w:val="162"/>
        </w:trPr>
        <w:tc>
          <w:tcPr>
            <w:tcW w:w="1701" w:type="dxa"/>
            <w:shd w:val="clear" w:color="auto" w:fill="FFFFFF" w:themeFill="background1"/>
            <w:noWrap/>
            <w:vAlign w:val="center"/>
          </w:tcPr>
          <w:p w14:paraId="0CD59759" w14:textId="53A50FF7" w:rsidR="00AB683C" w:rsidRPr="00403582" w:rsidRDefault="00AB683C" w:rsidP="00F958B6">
            <w:pPr>
              <w:jc w:val="center"/>
              <w:rPr>
                <w:rFonts w:ascii="Century Gothic" w:hAnsi="Century Gothic" w:cs="Arial"/>
                <w:sz w:val="16"/>
                <w:szCs w:val="16"/>
              </w:rPr>
            </w:pPr>
            <w:r w:rsidRPr="00403582">
              <w:rPr>
                <w:rFonts w:ascii="Century Gothic" w:hAnsi="Century Gothic" w:cs="Arial"/>
                <w:sz w:val="16"/>
                <w:szCs w:val="16"/>
              </w:rPr>
              <w:t>M</w:t>
            </w:r>
            <w:r w:rsidR="00CD53CE">
              <w:rPr>
                <w:rFonts w:ascii="Century Gothic" w:hAnsi="Century Gothic" w:cs="Arial"/>
                <w:sz w:val="16"/>
                <w:szCs w:val="16"/>
              </w:rPr>
              <w:t>2</w:t>
            </w:r>
            <w:r>
              <w:rPr>
                <w:rFonts w:ascii="Century Gothic" w:hAnsi="Century Gothic" w:cs="Arial"/>
                <w:sz w:val="16"/>
                <w:szCs w:val="16"/>
              </w:rPr>
              <w:t>4</w:t>
            </w:r>
            <w:r w:rsidRPr="00403582">
              <w:rPr>
                <w:rFonts w:ascii="Century Gothic" w:hAnsi="Century Gothic" w:cs="Arial"/>
                <w:sz w:val="16"/>
                <w:szCs w:val="16"/>
              </w:rPr>
              <w:t>.01</w:t>
            </w:r>
          </w:p>
        </w:tc>
        <w:tc>
          <w:tcPr>
            <w:tcW w:w="3626" w:type="dxa"/>
            <w:shd w:val="clear" w:color="auto" w:fill="FFFFFF" w:themeFill="background1"/>
            <w:noWrap/>
            <w:vAlign w:val="center"/>
          </w:tcPr>
          <w:p w14:paraId="791BFB6F" w14:textId="77777777" w:rsidR="00AB683C" w:rsidRPr="00403582" w:rsidRDefault="00AB683C" w:rsidP="00F958B6">
            <w:pPr>
              <w:rPr>
                <w:rFonts w:ascii="Century Gothic" w:hAnsi="Century Gothic" w:cs="Arial"/>
                <w:sz w:val="16"/>
                <w:szCs w:val="16"/>
              </w:rPr>
            </w:pPr>
            <w:r>
              <w:rPr>
                <w:rFonts w:ascii="Century Gothic" w:hAnsi="Century Gothic" w:cs="Arial"/>
                <w:sz w:val="16"/>
                <w:szCs w:val="16"/>
              </w:rPr>
              <w:t>KORYTARZ</w:t>
            </w:r>
          </w:p>
        </w:tc>
        <w:tc>
          <w:tcPr>
            <w:tcW w:w="1417" w:type="dxa"/>
            <w:shd w:val="clear" w:color="auto" w:fill="FFFFFF" w:themeFill="background1"/>
            <w:noWrap/>
            <w:vAlign w:val="center"/>
          </w:tcPr>
          <w:p w14:paraId="4189C3D1" w14:textId="77777777" w:rsidR="00AB683C" w:rsidRPr="00403582" w:rsidRDefault="00AB683C" w:rsidP="00F958B6">
            <w:pPr>
              <w:jc w:val="center"/>
              <w:rPr>
                <w:rFonts w:ascii="Century Gothic" w:hAnsi="Century Gothic" w:cs="Arial"/>
                <w:sz w:val="16"/>
                <w:szCs w:val="16"/>
              </w:rPr>
            </w:pPr>
            <w:r>
              <w:rPr>
                <w:rFonts w:ascii="Century Gothic" w:hAnsi="Century Gothic" w:cs="Arial"/>
                <w:sz w:val="16"/>
                <w:szCs w:val="16"/>
              </w:rPr>
              <w:t>3,50</w:t>
            </w:r>
          </w:p>
        </w:tc>
        <w:tc>
          <w:tcPr>
            <w:tcW w:w="1418" w:type="dxa"/>
            <w:vMerge w:val="restart"/>
            <w:shd w:val="clear" w:color="auto" w:fill="FFFFFF" w:themeFill="background1"/>
            <w:noWrap/>
            <w:vAlign w:val="center"/>
          </w:tcPr>
          <w:p w14:paraId="5D29F161" w14:textId="77777777" w:rsidR="00AB683C" w:rsidRPr="00403582" w:rsidRDefault="00AB683C" w:rsidP="00F958B6">
            <w:pPr>
              <w:jc w:val="center"/>
              <w:rPr>
                <w:rFonts w:ascii="Century Gothic" w:hAnsi="Century Gothic" w:cs="Calibri"/>
                <w:color w:val="FF0000"/>
                <w:sz w:val="16"/>
                <w:szCs w:val="16"/>
              </w:rPr>
            </w:pPr>
          </w:p>
        </w:tc>
        <w:tc>
          <w:tcPr>
            <w:tcW w:w="1559" w:type="dxa"/>
            <w:vMerge w:val="restart"/>
            <w:shd w:val="clear" w:color="auto" w:fill="FFFFFF" w:themeFill="background1"/>
            <w:noWrap/>
            <w:vAlign w:val="center"/>
          </w:tcPr>
          <w:p w14:paraId="2D1E08E1" w14:textId="77777777" w:rsidR="00AB683C" w:rsidRPr="00403582" w:rsidRDefault="00AB683C" w:rsidP="00F958B6">
            <w:pPr>
              <w:jc w:val="center"/>
              <w:rPr>
                <w:rFonts w:ascii="Century Gothic" w:hAnsi="Century Gothic" w:cs="Calibri"/>
                <w:color w:val="FF0000"/>
                <w:sz w:val="16"/>
                <w:szCs w:val="16"/>
              </w:rPr>
            </w:pPr>
          </w:p>
        </w:tc>
      </w:tr>
      <w:tr w:rsidR="00AB683C" w:rsidRPr="00FC6212" w14:paraId="1911B09E" w14:textId="77777777" w:rsidTr="00512EFE">
        <w:trPr>
          <w:trHeight w:val="162"/>
        </w:trPr>
        <w:tc>
          <w:tcPr>
            <w:tcW w:w="1701" w:type="dxa"/>
            <w:shd w:val="clear" w:color="auto" w:fill="FFFFFF" w:themeFill="background1"/>
            <w:noWrap/>
            <w:vAlign w:val="center"/>
          </w:tcPr>
          <w:p w14:paraId="748BBA62" w14:textId="1F1B274C" w:rsidR="00AB683C" w:rsidRPr="00403582" w:rsidRDefault="00AB683C" w:rsidP="00F958B6">
            <w:pPr>
              <w:jc w:val="center"/>
              <w:rPr>
                <w:rFonts w:ascii="Century Gothic" w:hAnsi="Century Gothic" w:cs="Arial"/>
                <w:sz w:val="16"/>
                <w:szCs w:val="16"/>
              </w:rPr>
            </w:pPr>
            <w:r w:rsidRPr="00403582">
              <w:rPr>
                <w:rFonts w:ascii="Century Gothic" w:hAnsi="Century Gothic" w:cs="Arial"/>
                <w:sz w:val="16"/>
                <w:szCs w:val="16"/>
              </w:rPr>
              <w:t>M</w:t>
            </w:r>
            <w:r w:rsidR="00CD53CE">
              <w:rPr>
                <w:rFonts w:ascii="Century Gothic" w:hAnsi="Century Gothic" w:cs="Arial"/>
                <w:sz w:val="16"/>
                <w:szCs w:val="16"/>
              </w:rPr>
              <w:t>2</w:t>
            </w:r>
            <w:r>
              <w:rPr>
                <w:rFonts w:ascii="Century Gothic" w:hAnsi="Century Gothic" w:cs="Arial"/>
                <w:sz w:val="16"/>
                <w:szCs w:val="16"/>
              </w:rPr>
              <w:t>4</w:t>
            </w:r>
            <w:r w:rsidRPr="00403582">
              <w:rPr>
                <w:rFonts w:ascii="Century Gothic" w:hAnsi="Century Gothic" w:cs="Arial"/>
                <w:sz w:val="16"/>
                <w:szCs w:val="16"/>
              </w:rPr>
              <w:t>.02</w:t>
            </w:r>
          </w:p>
        </w:tc>
        <w:tc>
          <w:tcPr>
            <w:tcW w:w="3626" w:type="dxa"/>
            <w:shd w:val="clear" w:color="auto" w:fill="FFFFFF" w:themeFill="background1"/>
            <w:noWrap/>
            <w:vAlign w:val="center"/>
          </w:tcPr>
          <w:p w14:paraId="2F7A3F1C" w14:textId="77777777" w:rsidR="00AB683C" w:rsidRPr="00403582" w:rsidRDefault="00AB683C" w:rsidP="00F958B6">
            <w:pPr>
              <w:rPr>
                <w:rFonts w:ascii="Century Gothic" w:hAnsi="Century Gothic" w:cs="Arial"/>
                <w:sz w:val="16"/>
                <w:szCs w:val="16"/>
              </w:rPr>
            </w:pPr>
            <w:r>
              <w:rPr>
                <w:rFonts w:ascii="Century Gothic" w:hAnsi="Century Gothic" w:cs="Arial"/>
                <w:sz w:val="16"/>
                <w:szCs w:val="16"/>
              </w:rPr>
              <w:t>ŁAZIENKA</w:t>
            </w:r>
          </w:p>
        </w:tc>
        <w:tc>
          <w:tcPr>
            <w:tcW w:w="1417" w:type="dxa"/>
            <w:shd w:val="clear" w:color="auto" w:fill="FFFFFF" w:themeFill="background1"/>
            <w:noWrap/>
            <w:vAlign w:val="center"/>
          </w:tcPr>
          <w:p w14:paraId="7FD3D23C" w14:textId="77777777" w:rsidR="00AB683C" w:rsidRPr="00403582" w:rsidRDefault="00AB683C" w:rsidP="00F958B6">
            <w:pPr>
              <w:jc w:val="center"/>
              <w:rPr>
                <w:rFonts w:ascii="Century Gothic" w:hAnsi="Century Gothic" w:cs="Arial"/>
                <w:sz w:val="16"/>
                <w:szCs w:val="16"/>
              </w:rPr>
            </w:pPr>
            <w:r>
              <w:rPr>
                <w:rFonts w:ascii="Century Gothic" w:hAnsi="Century Gothic" w:cs="Arial"/>
                <w:sz w:val="16"/>
                <w:szCs w:val="16"/>
              </w:rPr>
              <w:t>4,69</w:t>
            </w:r>
          </w:p>
        </w:tc>
        <w:tc>
          <w:tcPr>
            <w:tcW w:w="1418" w:type="dxa"/>
            <w:vMerge/>
            <w:shd w:val="clear" w:color="auto" w:fill="FFFFFF" w:themeFill="background1"/>
            <w:noWrap/>
            <w:vAlign w:val="center"/>
          </w:tcPr>
          <w:p w14:paraId="7C35496B" w14:textId="77777777" w:rsidR="00AB683C" w:rsidRPr="00403582" w:rsidRDefault="00AB683C" w:rsidP="00F958B6">
            <w:pPr>
              <w:jc w:val="center"/>
              <w:rPr>
                <w:rFonts w:ascii="Century Gothic" w:hAnsi="Century Gothic" w:cs="Calibri"/>
                <w:color w:val="FF0000"/>
                <w:sz w:val="16"/>
                <w:szCs w:val="16"/>
              </w:rPr>
            </w:pPr>
          </w:p>
        </w:tc>
        <w:tc>
          <w:tcPr>
            <w:tcW w:w="1559" w:type="dxa"/>
            <w:vMerge/>
            <w:shd w:val="clear" w:color="auto" w:fill="FFFFFF" w:themeFill="background1"/>
            <w:noWrap/>
            <w:vAlign w:val="center"/>
          </w:tcPr>
          <w:p w14:paraId="234E975E" w14:textId="77777777" w:rsidR="00AB683C" w:rsidRPr="00403582" w:rsidRDefault="00AB683C" w:rsidP="00F958B6">
            <w:pPr>
              <w:jc w:val="center"/>
              <w:rPr>
                <w:rFonts w:ascii="Century Gothic" w:hAnsi="Century Gothic" w:cs="Calibri"/>
                <w:color w:val="FF0000"/>
                <w:sz w:val="16"/>
                <w:szCs w:val="16"/>
              </w:rPr>
            </w:pPr>
          </w:p>
        </w:tc>
      </w:tr>
      <w:tr w:rsidR="00AB683C" w:rsidRPr="00FC6212" w14:paraId="68663495" w14:textId="77777777" w:rsidTr="00512EFE">
        <w:trPr>
          <w:trHeight w:val="162"/>
        </w:trPr>
        <w:tc>
          <w:tcPr>
            <w:tcW w:w="1701" w:type="dxa"/>
            <w:shd w:val="clear" w:color="auto" w:fill="FFFFFF" w:themeFill="background1"/>
            <w:noWrap/>
            <w:vAlign w:val="center"/>
          </w:tcPr>
          <w:p w14:paraId="56B14B1B" w14:textId="1899092F" w:rsidR="00AB683C" w:rsidRPr="00403582" w:rsidRDefault="00AB683C" w:rsidP="00F958B6">
            <w:pPr>
              <w:jc w:val="center"/>
              <w:rPr>
                <w:rFonts w:ascii="Century Gothic" w:hAnsi="Century Gothic" w:cs="Arial"/>
                <w:sz w:val="16"/>
                <w:szCs w:val="16"/>
              </w:rPr>
            </w:pPr>
            <w:r w:rsidRPr="00403582">
              <w:rPr>
                <w:rFonts w:ascii="Century Gothic" w:hAnsi="Century Gothic" w:cs="Arial"/>
                <w:sz w:val="16"/>
                <w:szCs w:val="16"/>
              </w:rPr>
              <w:t>M</w:t>
            </w:r>
            <w:r w:rsidR="00CD53CE">
              <w:rPr>
                <w:rFonts w:ascii="Century Gothic" w:hAnsi="Century Gothic" w:cs="Arial"/>
                <w:sz w:val="16"/>
                <w:szCs w:val="16"/>
              </w:rPr>
              <w:t>2</w:t>
            </w:r>
            <w:r>
              <w:rPr>
                <w:rFonts w:ascii="Century Gothic" w:hAnsi="Century Gothic" w:cs="Arial"/>
                <w:sz w:val="16"/>
                <w:szCs w:val="16"/>
              </w:rPr>
              <w:t>4</w:t>
            </w:r>
            <w:r w:rsidRPr="00403582">
              <w:rPr>
                <w:rFonts w:ascii="Century Gothic" w:hAnsi="Century Gothic" w:cs="Arial"/>
                <w:sz w:val="16"/>
                <w:szCs w:val="16"/>
              </w:rPr>
              <w:t>.03</w:t>
            </w:r>
          </w:p>
        </w:tc>
        <w:tc>
          <w:tcPr>
            <w:tcW w:w="3626" w:type="dxa"/>
            <w:shd w:val="clear" w:color="auto" w:fill="FFFFFF" w:themeFill="background1"/>
            <w:noWrap/>
            <w:vAlign w:val="center"/>
          </w:tcPr>
          <w:p w14:paraId="6A9B1D01" w14:textId="77777777" w:rsidR="00AB683C" w:rsidRPr="00403582" w:rsidRDefault="00AB683C" w:rsidP="00F958B6">
            <w:pPr>
              <w:rPr>
                <w:rFonts w:ascii="Century Gothic" w:hAnsi="Century Gothic" w:cs="Arial"/>
                <w:sz w:val="16"/>
                <w:szCs w:val="16"/>
              </w:rPr>
            </w:pPr>
            <w:r>
              <w:rPr>
                <w:rFonts w:ascii="Century Gothic" w:hAnsi="Century Gothic" w:cs="Arial"/>
                <w:sz w:val="16"/>
                <w:szCs w:val="16"/>
              </w:rPr>
              <w:t>KUCHNIA</w:t>
            </w:r>
          </w:p>
        </w:tc>
        <w:tc>
          <w:tcPr>
            <w:tcW w:w="1417" w:type="dxa"/>
            <w:shd w:val="clear" w:color="auto" w:fill="FFFFFF" w:themeFill="background1"/>
            <w:noWrap/>
            <w:vAlign w:val="center"/>
          </w:tcPr>
          <w:p w14:paraId="5BB4932B" w14:textId="77777777" w:rsidR="00AB683C" w:rsidRPr="00403582" w:rsidRDefault="00AB683C" w:rsidP="00F958B6">
            <w:pPr>
              <w:jc w:val="center"/>
              <w:rPr>
                <w:rFonts w:ascii="Century Gothic" w:hAnsi="Century Gothic" w:cs="Arial"/>
                <w:sz w:val="16"/>
                <w:szCs w:val="16"/>
              </w:rPr>
            </w:pPr>
            <w:r>
              <w:rPr>
                <w:rFonts w:ascii="Century Gothic" w:hAnsi="Century Gothic" w:cs="Arial"/>
                <w:sz w:val="16"/>
                <w:szCs w:val="16"/>
              </w:rPr>
              <w:t>9,28</w:t>
            </w:r>
          </w:p>
        </w:tc>
        <w:tc>
          <w:tcPr>
            <w:tcW w:w="1418" w:type="dxa"/>
            <w:vMerge/>
            <w:shd w:val="clear" w:color="auto" w:fill="FFFFFF" w:themeFill="background1"/>
            <w:noWrap/>
            <w:vAlign w:val="center"/>
          </w:tcPr>
          <w:p w14:paraId="397EB05D" w14:textId="77777777" w:rsidR="00AB683C" w:rsidRPr="00403582" w:rsidRDefault="00AB683C" w:rsidP="00F958B6">
            <w:pPr>
              <w:jc w:val="center"/>
              <w:rPr>
                <w:rFonts w:ascii="Century Gothic" w:hAnsi="Century Gothic" w:cs="Calibri"/>
                <w:color w:val="FF0000"/>
                <w:sz w:val="16"/>
                <w:szCs w:val="16"/>
              </w:rPr>
            </w:pPr>
          </w:p>
        </w:tc>
        <w:tc>
          <w:tcPr>
            <w:tcW w:w="1559" w:type="dxa"/>
            <w:vMerge/>
            <w:shd w:val="clear" w:color="auto" w:fill="FFFFFF" w:themeFill="background1"/>
            <w:noWrap/>
            <w:vAlign w:val="center"/>
          </w:tcPr>
          <w:p w14:paraId="4C40AE29" w14:textId="77777777" w:rsidR="00AB683C" w:rsidRPr="00403582" w:rsidRDefault="00AB683C" w:rsidP="00F958B6">
            <w:pPr>
              <w:jc w:val="center"/>
              <w:rPr>
                <w:rFonts w:ascii="Century Gothic" w:hAnsi="Century Gothic" w:cs="Calibri"/>
                <w:color w:val="FF0000"/>
                <w:sz w:val="16"/>
                <w:szCs w:val="16"/>
              </w:rPr>
            </w:pPr>
          </w:p>
        </w:tc>
      </w:tr>
      <w:tr w:rsidR="00AB683C" w:rsidRPr="00FC6212" w14:paraId="282C4E2C" w14:textId="77777777" w:rsidTr="00512EFE">
        <w:trPr>
          <w:trHeight w:val="162"/>
        </w:trPr>
        <w:tc>
          <w:tcPr>
            <w:tcW w:w="1701" w:type="dxa"/>
            <w:shd w:val="clear" w:color="auto" w:fill="FFFFFF" w:themeFill="background1"/>
            <w:noWrap/>
            <w:vAlign w:val="center"/>
          </w:tcPr>
          <w:p w14:paraId="33FC223A" w14:textId="62158C7B" w:rsidR="00AB683C" w:rsidRPr="00403582" w:rsidRDefault="00AB683C" w:rsidP="00F958B6">
            <w:pPr>
              <w:jc w:val="center"/>
              <w:rPr>
                <w:rFonts w:ascii="Century Gothic" w:hAnsi="Century Gothic" w:cs="Arial"/>
                <w:sz w:val="16"/>
                <w:szCs w:val="16"/>
              </w:rPr>
            </w:pPr>
            <w:r w:rsidRPr="00403582">
              <w:rPr>
                <w:rFonts w:ascii="Century Gothic" w:hAnsi="Century Gothic" w:cs="Arial"/>
                <w:sz w:val="16"/>
                <w:szCs w:val="16"/>
              </w:rPr>
              <w:t>M</w:t>
            </w:r>
            <w:r w:rsidR="00CD53CE">
              <w:rPr>
                <w:rFonts w:ascii="Century Gothic" w:hAnsi="Century Gothic" w:cs="Arial"/>
                <w:sz w:val="16"/>
                <w:szCs w:val="16"/>
              </w:rPr>
              <w:t>2</w:t>
            </w:r>
            <w:r>
              <w:rPr>
                <w:rFonts w:ascii="Century Gothic" w:hAnsi="Century Gothic" w:cs="Arial"/>
                <w:sz w:val="16"/>
                <w:szCs w:val="16"/>
              </w:rPr>
              <w:t>4</w:t>
            </w:r>
            <w:r w:rsidRPr="00403582">
              <w:rPr>
                <w:rFonts w:ascii="Century Gothic" w:hAnsi="Century Gothic" w:cs="Arial"/>
                <w:sz w:val="16"/>
                <w:szCs w:val="16"/>
              </w:rPr>
              <w:t>.04</w:t>
            </w:r>
          </w:p>
        </w:tc>
        <w:tc>
          <w:tcPr>
            <w:tcW w:w="3626" w:type="dxa"/>
            <w:shd w:val="clear" w:color="auto" w:fill="FFFFFF" w:themeFill="background1"/>
            <w:noWrap/>
            <w:vAlign w:val="center"/>
          </w:tcPr>
          <w:p w14:paraId="6AB9ECB3" w14:textId="77777777" w:rsidR="00AB683C" w:rsidRPr="00403582" w:rsidRDefault="00AB683C" w:rsidP="00F958B6">
            <w:pPr>
              <w:rPr>
                <w:rFonts w:ascii="Century Gothic" w:hAnsi="Century Gothic" w:cs="Arial"/>
                <w:sz w:val="16"/>
                <w:szCs w:val="16"/>
              </w:rPr>
            </w:pPr>
            <w:r w:rsidRPr="00403582">
              <w:rPr>
                <w:rFonts w:ascii="Century Gothic" w:hAnsi="Century Gothic" w:cs="Arial"/>
                <w:sz w:val="16"/>
                <w:szCs w:val="16"/>
              </w:rPr>
              <w:t>POKÓJ DZIENNY</w:t>
            </w:r>
          </w:p>
        </w:tc>
        <w:tc>
          <w:tcPr>
            <w:tcW w:w="1417" w:type="dxa"/>
            <w:shd w:val="clear" w:color="auto" w:fill="FFFFFF" w:themeFill="background1"/>
            <w:noWrap/>
            <w:vAlign w:val="center"/>
          </w:tcPr>
          <w:p w14:paraId="79BA82DD" w14:textId="77777777" w:rsidR="00AB683C" w:rsidRPr="00403582" w:rsidRDefault="00AB683C" w:rsidP="00F958B6">
            <w:pPr>
              <w:jc w:val="center"/>
              <w:rPr>
                <w:rFonts w:ascii="Century Gothic" w:hAnsi="Century Gothic" w:cs="Arial"/>
                <w:sz w:val="16"/>
                <w:szCs w:val="16"/>
              </w:rPr>
            </w:pPr>
            <w:r>
              <w:rPr>
                <w:rFonts w:ascii="Century Gothic" w:hAnsi="Century Gothic" w:cs="Arial"/>
                <w:sz w:val="16"/>
                <w:szCs w:val="16"/>
              </w:rPr>
              <w:t>21,70</w:t>
            </w:r>
          </w:p>
        </w:tc>
        <w:tc>
          <w:tcPr>
            <w:tcW w:w="1418" w:type="dxa"/>
            <w:vMerge/>
            <w:shd w:val="clear" w:color="auto" w:fill="FFFFFF" w:themeFill="background1"/>
            <w:noWrap/>
            <w:vAlign w:val="center"/>
          </w:tcPr>
          <w:p w14:paraId="033B5173" w14:textId="77777777" w:rsidR="00AB683C" w:rsidRPr="00403582" w:rsidRDefault="00AB683C" w:rsidP="00F958B6">
            <w:pPr>
              <w:jc w:val="center"/>
              <w:rPr>
                <w:rFonts w:ascii="Century Gothic" w:hAnsi="Century Gothic" w:cs="Calibri"/>
                <w:color w:val="FF0000"/>
                <w:sz w:val="16"/>
                <w:szCs w:val="16"/>
              </w:rPr>
            </w:pPr>
          </w:p>
        </w:tc>
        <w:tc>
          <w:tcPr>
            <w:tcW w:w="1559" w:type="dxa"/>
            <w:vMerge/>
            <w:shd w:val="clear" w:color="auto" w:fill="FFFFFF" w:themeFill="background1"/>
            <w:noWrap/>
            <w:vAlign w:val="center"/>
          </w:tcPr>
          <w:p w14:paraId="15B05151" w14:textId="77777777" w:rsidR="00AB683C" w:rsidRPr="00403582" w:rsidRDefault="00AB683C" w:rsidP="00F958B6">
            <w:pPr>
              <w:jc w:val="center"/>
              <w:rPr>
                <w:rFonts w:ascii="Century Gothic" w:hAnsi="Century Gothic" w:cs="Calibri"/>
                <w:color w:val="FF0000"/>
                <w:sz w:val="16"/>
                <w:szCs w:val="16"/>
              </w:rPr>
            </w:pPr>
          </w:p>
        </w:tc>
      </w:tr>
      <w:tr w:rsidR="00AB683C" w:rsidRPr="00FC6212" w14:paraId="1B11823F" w14:textId="77777777" w:rsidTr="00512EFE">
        <w:trPr>
          <w:trHeight w:val="162"/>
        </w:trPr>
        <w:tc>
          <w:tcPr>
            <w:tcW w:w="1701" w:type="dxa"/>
            <w:shd w:val="clear" w:color="auto" w:fill="D9D9D9" w:themeFill="background1" w:themeFillShade="D9"/>
            <w:noWrap/>
            <w:vAlign w:val="center"/>
          </w:tcPr>
          <w:p w14:paraId="46BFABE0" w14:textId="02AD907D" w:rsidR="00AB683C" w:rsidRPr="00403582" w:rsidRDefault="00AB683C" w:rsidP="00F958B6">
            <w:pPr>
              <w:jc w:val="center"/>
              <w:rPr>
                <w:rFonts w:ascii="Century Gothic" w:hAnsi="Century Gothic" w:cs="Arial"/>
                <w:b/>
                <w:sz w:val="16"/>
                <w:szCs w:val="16"/>
              </w:rPr>
            </w:pPr>
            <w:r w:rsidRPr="00403582">
              <w:rPr>
                <w:rFonts w:ascii="Century Gothic" w:hAnsi="Century Gothic" w:cs="Arial"/>
                <w:b/>
                <w:sz w:val="16"/>
                <w:szCs w:val="16"/>
              </w:rPr>
              <w:t xml:space="preserve">Nr </w:t>
            </w:r>
            <w:r w:rsidR="00CD53CE">
              <w:rPr>
                <w:rFonts w:ascii="Century Gothic" w:hAnsi="Century Gothic" w:cs="Arial"/>
                <w:b/>
                <w:sz w:val="16"/>
                <w:szCs w:val="16"/>
              </w:rPr>
              <w:t>2</w:t>
            </w:r>
            <w:r>
              <w:rPr>
                <w:rFonts w:ascii="Century Gothic" w:hAnsi="Century Gothic" w:cs="Arial"/>
                <w:b/>
                <w:sz w:val="16"/>
                <w:szCs w:val="16"/>
              </w:rPr>
              <w:t>5</w:t>
            </w:r>
            <w:r w:rsidRPr="00403582">
              <w:rPr>
                <w:rFonts w:ascii="Century Gothic" w:hAnsi="Century Gothic" w:cs="Arial"/>
                <w:b/>
                <w:sz w:val="16"/>
                <w:szCs w:val="16"/>
              </w:rPr>
              <w:tab/>
              <w:t>M</w:t>
            </w:r>
            <w:r w:rsidR="00CD53CE">
              <w:rPr>
                <w:rFonts w:ascii="Century Gothic" w:hAnsi="Century Gothic" w:cs="Arial"/>
                <w:b/>
                <w:sz w:val="16"/>
                <w:szCs w:val="16"/>
              </w:rPr>
              <w:t>2</w:t>
            </w:r>
            <w:r>
              <w:rPr>
                <w:rFonts w:ascii="Century Gothic" w:hAnsi="Century Gothic" w:cs="Arial"/>
                <w:b/>
                <w:sz w:val="16"/>
                <w:szCs w:val="16"/>
              </w:rPr>
              <w:t>5</w:t>
            </w:r>
          </w:p>
        </w:tc>
        <w:tc>
          <w:tcPr>
            <w:tcW w:w="3626" w:type="dxa"/>
            <w:shd w:val="clear" w:color="auto" w:fill="D9D9D9" w:themeFill="background1" w:themeFillShade="D9"/>
            <w:noWrap/>
            <w:vAlign w:val="center"/>
          </w:tcPr>
          <w:p w14:paraId="42318B90" w14:textId="77777777" w:rsidR="00AB683C" w:rsidRPr="00403582" w:rsidRDefault="00AB683C" w:rsidP="00F958B6">
            <w:pPr>
              <w:rPr>
                <w:rFonts w:ascii="Century Gothic" w:hAnsi="Century Gothic" w:cs="Arial"/>
                <w:b/>
                <w:sz w:val="16"/>
                <w:szCs w:val="16"/>
              </w:rPr>
            </w:pPr>
          </w:p>
        </w:tc>
        <w:tc>
          <w:tcPr>
            <w:tcW w:w="1417" w:type="dxa"/>
            <w:shd w:val="clear" w:color="auto" w:fill="D9D9D9" w:themeFill="background1" w:themeFillShade="D9"/>
            <w:noWrap/>
            <w:vAlign w:val="center"/>
          </w:tcPr>
          <w:p w14:paraId="01C3EF54" w14:textId="77777777" w:rsidR="00AB683C" w:rsidRPr="00403582" w:rsidRDefault="00AB683C" w:rsidP="00F958B6">
            <w:pPr>
              <w:rPr>
                <w:rFonts w:ascii="Century Gothic" w:hAnsi="Century Gothic" w:cs="Arial"/>
                <w:b/>
                <w:sz w:val="16"/>
                <w:szCs w:val="16"/>
              </w:rPr>
            </w:pPr>
          </w:p>
        </w:tc>
        <w:tc>
          <w:tcPr>
            <w:tcW w:w="1418" w:type="dxa"/>
            <w:shd w:val="clear" w:color="auto" w:fill="D9D9D9" w:themeFill="background1" w:themeFillShade="D9"/>
            <w:noWrap/>
            <w:vAlign w:val="center"/>
          </w:tcPr>
          <w:p w14:paraId="54C11F17" w14:textId="77777777" w:rsidR="00AB683C" w:rsidRPr="00403582" w:rsidRDefault="00AB683C" w:rsidP="00F958B6">
            <w:pPr>
              <w:jc w:val="center"/>
              <w:rPr>
                <w:rFonts w:ascii="Century Gothic" w:hAnsi="Century Gothic" w:cs="Calibri"/>
                <w:b/>
                <w:sz w:val="16"/>
                <w:szCs w:val="16"/>
              </w:rPr>
            </w:pPr>
            <w:r>
              <w:rPr>
                <w:rFonts w:ascii="Century Gothic" w:hAnsi="Century Gothic" w:cs="Calibri"/>
                <w:b/>
                <w:sz w:val="16"/>
                <w:szCs w:val="16"/>
              </w:rPr>
              <w:t>37,54</w:t>
            </w:r>
          </w:p>
        </w:tc>
        <w:tc>
          <w:tcPr>
            <w:tcW w:w="1559" w:type="dxa"/>
            <w:shd w:val="clear" w:color="auto" w:fill="D9D9D9" w:themeFill="background1" w:themeFillShade="D9"/>
            <w:noWrap/>
            <w:vAlign w:val="center"/>
          </w:tcPr>
          <w:p w14:paraId="0FD28A54" w14:textId="77777777" w:rsidR="00AB683C" w:rsidRPr="00403582" w:rsidRDefault="00AB683C" w:rsidP="00F958B6">
            <w:pPr>
              <w:jc w:val="center"/>
              <w:rPr>
                <w:rFonts w:ascii="Century Gothic" w:hAnsi="Century Gothic" w:cs="Calibri"/>
                <w:b/>
                <w:sz w:val="16"/>
                <w:szCs w:val="16"/>
              </w:rPr>
            </w:pPr>
            <w:r>
              <w:rPr>
                <w:rFonts w:ascii="Century Gothic" w:hAnsi="Century Gothic" w:cs="Calibri"/>
                <w:b/>
                <w:sz w:val="16"/>
                <w:szCs w:val="16"/>
              </w:rPr>
              <w:t>3,24</w:t>
            </w:r>
          </w:p>
        </w:tc>
      </w:tr>
      <w:tr w:rsidR="00AB683C" w:rsidRPr="00FC6212" w14:paraId="34944BD1" w14:textId="77777777" w:rsidTr="00512EFE">
        <w:trPr>
          <w:trHeight w:val="162"/>
        </w:trPr>
        <w:tc>
          <w:tcPr>
            <w:tcW w:w="1701" w:type="dxa"/>
            <w:shd w:val="clear" w:color="auto" w:fill="FFFFFF" w:themeFill="background1"/>
            <w:noWrap/>
            <w:vAlign w:val="center"/>
          </w:tcPr>
          <w:p w14:paraId="09BE7A8A" w14:textId="4FBFE267" w:rsidR="00AB683C" w:rsidRPr="00403582" w:rsidRDefault="00AB683C" w:rsidP="00F958B6">
            <w:pPr>
              <w:jc w:val="center"/>
              <w:rPr>
                <w:rFonts w:ascii="Century Gothic" w:hAnsi="Century Gothic" w:cs="Arial"/>
                <w:sz w:val="16"/>
                <w:szCs w:val="16"/>
              </w:rPr>
            </w:pPr>
            <w:r w:rsidRPr="00403582">
              <w:rPr>
                <w:rFonts w:ascii="Century Gothic" w:hAnsi="Century Gothic" w:cs="Arial"/>
                <w:sz w:val="16"/>
                <w:szCs w:val="16"/>
              </w:rPr>
              <w:t>M</w:t>
            </w:r>
            <w:r w:rsidR="00CD53CE">
              <w:rPr>
                <w:rFonts w:ascii="Century Gothic" w:hAnsi="Century Gothic" w:cs="Arial"/>
                <w:sz w:val="16"/>
                <w:szCs w:val="16"/>
              </w:rPr>
              <w:t>2</w:t>
            </w:r>
            <w:r>
              <w:rPr>
                <w:rFonts w:ascii="Century Gothic" w:hAnsi="Century Gothic" w:cs="Arial"/>
                <w:sz w:val="16"/>
                <w:szCs w:val="16"/>
              </w:rPr>
              <w:t>5</w:t>
            </w:r>
            <w:r w:rsidRPr="00403582">
              <w:rPr>
                <w:rFonts w:ascii="Century Gothic" w:hAnsi="Century Gothic" w:cs="Arial"/>
                <w:sz w:val="16"/>
                <w:szCs w:val="16"/>
              </w:rPr>
              <w:t>.01</w:t>
            </w:r>
          </w:p>
        </w:tc>
        <w:tc>
          <w:tcPr>
            <w:tcW w:w="3626" w:type="dxa"/>
            <w:shd w:val="clear" w:color="auto" w:fill="FFFFFF" w:themeFill="background1"/>
            <w:noWrap/>
            <w:vAlign w:val="center"/>
          </w:tcPr>
          <w:p w14:paraId="6B6FB6D4" w14:textId="77777777" w:rsidR="00AB683C" w:rsidRPr="00403582" w:rsidRDefault="00AB683C" w:rsidP="00F958B6">
            <w:pPr>
              <w:rPr>
                <w:rFonts w:ascii="Century Gothic" w:hAnsi="Century Gothic" w:cs="Arial"/>
                <w:sz w:val="16"/>
                <w:szCs w:val="16"/>
              </w:rPr>
            </w:pPr>
            <w:r>
              <w:rPr>
                <w:rFonts w:ascii="Century Gothic" w:hAnsi="Century Gothic" w:cs="Arial"/>
                <w:sz w:val="16"/>
                <w:szCs w:val="16"/>
              </w:rPr>
              <w:t>KORYTARZ</w:t>
            </w:r>
          </w:p>
        </w:tc>
        <w:tc>
          <w:tcPr>
            <w:tcW w:w="1417" w:type="dxa"/>
            <w:shd w:val="clear" w:color="auto" w:fill="FFFFFF" w:themeFill="background1"/>
            <w:noWrap/>
            <w:vAlign w:val="center"/>
          </w:tcPr>
          <w:p w14:paraId="37C5D3C9" w14:textId="77777777" w:rsidR="00AB683C" w:rsidRPr="00403582" w:rsidRDefault="00AB683C" w:rsidP="00F958B6">
            <w:pPr>
              <w:jc w:val="center"/>
              <w:rPr>
                <w:rFonts w:ascii="Century Gothic" w:hAnsi="Century Gothic" w:cs="Arial"/>
                <w:sz w:val="16"/>
                <w:szCs w:val="16"/>
              </w:rPr>
            </w:pPr>
            <w:r>
              <w:rPr>
                <w:rFonts w:ascii="Century Gothic" w:hAnsi="Century Gothic" w:cs="Arial"/>
                <w:sz w:val="16"/>
                <w:szCs w:val="16"/>
              </w:rPr>
              <w:t>5,29</w:t>
            </w:r>
          </w:p>
        </w:tc>
        <w:tc>
          <w:tcPr>
            <w:tcW w:w="1418" w:type="dxa"/>
            <w:vMerge w:val="restart"/>
            <w:shd w:val="clear" w:color="auto" w:fill="FFFFFF" w:themeFill="background1"/>
            <w:noWrap/>
            <w:vAlign w:val="center"/>
          </w:tcPr>
          <w:p w14:paraId="3B5A87BB" w14:textId="77777777" w:rsidR="00AB683C" w:rsidRPr="00403582" w:rsidRDefault="00AB683C" w:rsidP="00F958B6">
            <w:pPr>
              <w:jc w:val="center"/>
              <w:rPr>
                <w:rFonts w:ascii="Century Gothic" w:hAnsi="Century Gothic" w:cs="Calibri"/>
                <w:color w:val="FF0000"/>
                <w:sz w:val="16"/>
                <w:szCs w:val="16"/>
              </w:rPr>
            </w:pPr>
          </w:p>
        </w:tc>
        <w:tc>
          <w:tcPr>
            <w:tcW w:w="1559" w:type="dxa"/>
            <w:vMerge w:val="restart"/>
            <w:shd w:val="clear" w:color="auto" w:fill="FFFFFF" w:themeFill="background1"/>
            <w:noWrap/>
            <w:vAlign w:val="center"/>
          </w:tcPr>
          <w:p w14:paraId="1B15F63D" w14:textId="77777777" w:rsidR="00AB683C" w:rsidRPr="00403582" w:rsidRDefault="00AB683C" w:rsidP="00F958B6">
            <w:pPr>
              <w:jc w:val="center"/>
              <w:rPr>
                <w:rFonts w:ascii="Century Gothic" w:hAnsi="Century Gothic" w:cs="Calibri"/>
                <w:color w:val="FF0000"/>
                <w:sz w:val="16"/>
                <w:szCs w:val="16"/>
              </w:rPr>
            </w:pPr>
          </w:p>
        </w:tc>
      </w:tr>
      <w:tr w:rsidR="00AB683C" w:rsidRPr="00FC6212" w14:paraId="4B8DE2E2" w14:textId="77777777" w:rsidTr="00512EFE">
        <w:trPr>
          <w:trHeight w:val="162"/>
        </w:trPr>
        <w:tc>
          <w:tcPr>
            <w:tcW w:w="1701" w:type="dxa"/>
            <w:shd w:val="clear" w:color="auto" w:fill="FFFFFF" w:themeFill="background1"/>
            <w:noWrap/>
            <w:vAlign w:val="center"/>
          </w:tcPr>
          <w:p w14:paraId="382D599B" w14:textId="0DEC1EAF" w:rsidR="00AB683C" w:rsidRPr="00403582" w:rsidRDefault="00AB683C" w:rsidP="00F958B6">
            <w:pPr>
              <w:jc w:val="center"/>
              <w:rPr>
                <w:rFonts w:ascii="Century Gothic" w:hAnsi="Century Gothic" w:cs="Arial"/>
                <w:sz w:val="16"/>
                <w:szCs w:val="16"/>
              </w:rPr>
            </w:pPr>
            <w:r w:rsidRPr="00403582">
              <w:rPr>
                <w:rFonts w:ascii="Century Gothic" w:hAnsi="Century Gothic" w:cs="Arial"/>
                <w:sz w:val="16"/>
                <w:szCs w:val="16"/>
              </w:rPr>
              <w:t>M</w:t>
            </w:r>
            <w:r w:rsidR="00CD53CE">
              <w:rPr>
                <w:rFonts w:ascii="Century Gothic" w:hAnsi="Century Gothic" w:cs="Arial"/>
                <w:sz w:val="16"/>
                <w:szCs w:val="16"/>
              </w:rPr>
              <w:t>2</w:t>
            </w:r>
            <w:r>
              <w:rPr>
                <w:rFonts w:ascii="Century Gothic" w:hAnsi="Century Gothic" w:cs="Arial"/>
                <w:sz w:val="16"/>
                <w:szCs w:val="16"/>
              </w:rPr>
              <w:t>5</w:t>
            </w:r>
            <w:r w:rsidRPr="00403582">
              <w:rPr>
                <w:rFonts w:ascii="Century Gothic" w:hAnsi="Century Gothic" w:cs="Arial"/>
                <w:sz w:val="16"/>
                <w:szCs w:val="16"/>
              </w:rPr>
              <w:t>.02</w:t>
            </w:r>
          </w:p>
        </w:tc>
        <w:tc>
          <w:tcPr>
            <w:tcW w:w="3626" w:type="dxa"/>
            <w:shd w:val="clear" w:color="auto" w:fill="FFFFFF" w:themeFill="background1"/>
            <w:noWrap/>
            <w:vAlign w:val="center"/>
          </w:tcPr>
          <w:p w14:paraId="3ED3707E" w14:textId="77777777" w:rsidR="00AB683C" w:rsidRPr="00403582" w:rsidRDefault="00AB683C" w:rsidP="00F958B6">
            <w:pPr>
              <w:rPr>
                <w:rFonts w:ascii="Century Gothic" w:hAnsi="Century Gothic" w:cs="Arial"/>
                <w:sz w:val="16"/>
                <w:szCs w:val="16"/>
              </w:rPr>
            </w:pPr>
            <w:r w:rsidRPr="00403582">
              <w:rPr>
                <w:rFonts w:ascii="Century Gothic" w:hAnsi="Century Gothic" w:cs="Arial"/>
                <w:sz w:val="16"/>
                <w:szCs w:val="16"/>
              </w:rPr>
              <w:t>ŁAZIENKA</w:t>
            </w:r>
          </w:p>
        </w:tc>
        <w:tc>
          <w:tcPr>
            <w:tcW w:w="1417" w:type="dxa"/>
            <w:shd w:val="clear" w:color="auto" w:fill="FFFFFF" w:themeFill="background1"/>
            <w:noWrap/>
            <w:vAlign w:val="center"/>
          </w:tcPr>
          <w:p w14:paraId="508F5BCD" w14:textId="77777777" w:rsidR="00AB683C" w:rsidRPr="00403582" w:rsidRDefault="00AB683C" w:rsidP="00F958B6">
            <w:pPr>
              <w:jc w:val="center"/>
              <w:rPr>
                <w:rFonts w:ascii="Century Gothic" w:hAnsi="Century Gothic" w:cs="Arial"/>
                <w:sz w:val="16"/>
                <w:szCs w:val="16"/>
              </w:rPr>
            </w:pPr>
            <w:r>
              <w:rPr>
                <w:rFonts w:ascii="Century Gothic" w:hAnsi="Century Gothic" w:cs="Arial"/>
                <w:sz w:val="16"/>
                <w:szCs w:val="16"/>
              </w:rPr>
              <w:t>3,41</w:t>
            </w:r>
          </w:p>
        </w:tc>
        <w:tc>
          <w:tcPr>
            <w:tcW w:w="1418" w:type="dxa"/>
            <w:vMerge/>
            <w:shd w:val="clear" w:color="auto" w:fill="FFFFFF" w:themeFill="background1"/>
            <w:noWrap/>
            <w:vAlign w:val="center"/>
          </w:tcPr>
          <w:p w14:paraId="26C1B2FF" w14:textId="77777777" w:rsidR="00AB683C" w:rsidRPr="00403582" w:rsidRDefault="00AB683C" w:rsidP="00F958B6">
            <w:pPr>
              <w:jc w:val="center"/>
              <w:rPr>
                <w:rFonts w:ascii="Century Gothic" w:hAnsi="Century Gothic" w:cs="Calibri"/>
                <w:color w:val="FF0000"/>
                <w:sz w:val="16"/>
                <w:szCs w:val="16"/>
              </w:rPr>
            </w:pPr>
          </w:p>
        </w:tc>
        <w:tc>
          <w:tcPr>
            <w:tcW w:w="1559" w:type="dxa"/>
            <w:vMerge/>
            <w:shd w:val="clear" w:color="auto" w:fill="FFFFFF" w:themeFill="background1"/>
            <w:noWrap/>
            <w:vAlign w:val="center"/>
          </w:tcPr>
          <w:p w14:paraId="6FFCAD36" w14:textId="77777777" w:rsidR="00AB683C" w:rsidRPr="00403582" w:rsidRDefault="00AB683C" w:rsidP="00F958B6">
            <w:pPr>
              <w:jc w:val="center"/>
              <w:rPr>
                <w:rFonts w:ascii="Century Gothic" w:hAnsi="Century Gothic" w:cs="Calibri"/>
                <w:color w:val="FF0000"/>
                <w:sz w:val="16"/>
                <w:szCs w:val="16"/>
              </w:rPr>
            </w:pPr>
          </w:p>
        </w:tc>
      </w:tr>
      <w:tr w:rsidR="00AB683C" w:rsidRPr="00FC6212" w14:paraId="30C6D2EF" w14:textId="77777777" w:rsidTr="00512EFE">
        <w:trPr>
          <w:trHeight w:val="162"/>
        </w:trPr>
        <w:tc>
          <w:tcPr>
            <w:tcW w:w="1701" w:type="dxa"/>
            <w:shd w:val="clear" w:color="auto" w:fill="FFFFFF" w:themeFill="background1"/>
            <w:noWrap/>
            <w:vAlign w:val="center"/>
          </w:tcPr>
          <w:p w14:paraId="1D45D218" w14:textId="642391C9" w:rsidR="00AB683C" w:rsidRPr="00403582" w:rsidRDefault="00AB683C" w:rsidP="00F958B6">
            <w:pPr>
              <w:jc w:val="center"/>
              <w:rPr>
                <w:rFonts w:ascii="Century Gothic" w:hAnsi="Century Gothic" w:cs="Arial"/>
                <w:sz w:val="16"/>
                <w:szCs w:val="16"/>
              </w:rPr>
            </w:pPr>
            <w:r w:rsidRPr="00403582">
              <w:rPr>
                <w:rFonts w:ascii="Century Gothic" w:hAnsi="Century Gothic" w:cs="Arial"/>
                <w:sz w:val="16"/>
                <w:szCs w:val="16"/>
              </w:rPr>
              <w:t>M</w:t>
            </w:r>
            <w:r w:rsidR="00CD53CE">
              <w:rPr>
                <w:rFonts w:ascii="Century Gothic" w:hAnsi="Century Gothic" w:cs="Arial"/>
                <w:sz w:val="16"/>
                <w:szCs w:val="16"/>
              </w:rPr>
              <w:t>2</w:t>
            </w:r>
            <w:r>
              <w:rPr>
                <w:rFonts w:ascii="Century Gothic" w:hAnsi="Century Gothic" w:cs="Arial"/>
                <w:sz w:val="16"/>
                <w:szCs w:val="16"/>
              </w:rPr>
              <w:t>5</w:t>
            </w:r>
            <w:r w:rsidRPr="00403582">
              <w:rPr>
                <w:rFonts w:ascii="Century Gothic" w:hAnsi="Century Gothic" w:cs="Arial"/>
                <w:sz w:val="16"/>
                <w:szCs w:val="16"/>
              </w:rPr>
              <w:t>.03</w:t>
            </w:r>
          </w:p>
        </w:tc>
        <w:tc>
          <w:tcPr>
            <w:tcW w:w="3626" w:type="dxa"/>
            <w:shd w:val="clear" w:color="auto" w:fill="FFFFFF" w:themeFill="background1"/>
            <w:noWrap/>
            <w:vAlign w:val="center"/>
          </w:tcPr>
          <w:p w14:paraId="1A999BF7" w14:textId="77777777" w:rsidR="00AB683C" w:rsidRPr="00403582" w:rsidRDefault="00AB683C" w:rsidP="00F958B6">
            <w:pPr>
              <w:rPr>
                <w:rFonts w:ascii="Century Gothic" w:hAnsi="Century Gothic" w:cs="Arial"/>
                <w:sz w:val="16"/>
                <w:szCs w:val="16"/>
              </w:rPr>
            </w:pPr>
            <w:r>
              <w:rPr>
                <w:rFonts w:ascii="Century Gothic" w:hAnsi="Century Gothic" w:cs="Arial"/>
                <w:sz w:val="16"/>
                <w:szCs w:val="16"/>
              </w:rPr>
              <w:t>KUCHNIA</w:t>
            </w:r>
          </w:p>
        </w:tc>
        <w:tc>
          <w:tcPr>
            <w:tcW w:w="1417" w:type="dxa"/>
            <w:shd w:val="clear" w:color="auto" w:fill="FFFFFF" w:themeFill="background1"/>
            <w:noWrap/>
            <w:vAlign w:val="center"/>
          </w:tcPr>
          <w:p w14:paraId="120123E2" w14:textId="77777777" w:rsidR="00AB683C" w:rsidRPr="00403582" w:rsidRDefault="00AB683C" w:rsidP="00F958B6">
            <w:pPr>
              <w:jc w:val="center"/>
              <w:rPr>
                <w:rFonts w:ascii="Century Gothic" w:hAnsi="Century Gothic" w:cs="Arial"/>
                <w:sz w:val="16"/>
                <w:szCs w:val="16"/>
              </w:rPr>
            </w:pPr>
            <w:r>
              <w:rPr>
                <w:rFonts w:ascii="Century Gothic" w:hAnsi="Century Gothic" w:cs="Arial"/>
                <w:sz w:val="16"/>
                <w:szCs w:val="16"/>
              </w:rPr>
              <w:t>8,56</w:t>
            </w:r>
          </w:p>
        </w:tc>
        <w:tc>
          <w:tcPr>
            <w:tcW w:w="1418" w:type="dxa"/>
            <w:vMerge/>
            <w:shd w:val="clear" w:color="auto" w:fill="FFFFFF" w:themeFill="background1"/>
            <w:noWrap/>
            <w:vAlign w:val="center"/>
          </w:tcPr>
          <w:p w14:paraId="50CA3DB6" w14:textId="77777777" w:rsidR="00AB683C" w:rsidRPr="00403582" w:rsidRDefault="00AB683C" w:rsidP="00F958B6">
            <w:pPr>
              <w:jc w:val="center"/>
              <w:rPr>
                <w:rFonts w:ascii="Century Gothic" w:hAnsi="Century Gothic" w:cs="Calibri"/>
                <w:color w:val="FF0000"/>
                <w:sz w:val="16"/>
                <w:szCs w:val="16"/>
              </w:rPr>
            </w:pPr>
          </w:p>
        </w:tc>
        <w:tc>
          <w:tcPr>
            <w:tcW w:w="1559" w:type="dxa"/>
            <w:vMerge/>
            <w:shd w:val="clear" w:color="auto" w:fill="FFFFFF" w:themeFill="background1"/>
            <w:noWrap/>
            <w:vAlign w:val="center"/>
          </w:tcPr>
          <w:p w14:paraId="79AE5A30" w14:textId="77777777" w:rsidR="00AB683C" w:rsidRPr="00403582" w:rsidRDefault="00AB683C" w:rsidP="00F958B6">
            <w:pPr>
              <w:jc w:val="center"/>
              <w:rPr>
                <w:rFonts w:ascii="Century Gothic" w:hAnsi="Century Gothic" w:cs="Calibri"/>
                <w:color w:val="FF0000"/>
                <w:sz w:val="16"/>
                <w:szCs w:val="16"/>
              </w:rPr>
            </w:pPr>
          </w:p>
        </w:tc>
      </w:tr>
      <w:tr w:rsidR="00AB683C" w:rsidRPr="00FC6212" w14:paraId="339B8AB6" w14:textId="77777777" w:rsidTr="00512EFE">
        <w:trPr>
          <w:trHeight w:val="162"/>
        </w:trPr>
        <w:tc>
          <w:tcPr>
            <w:tcW w:w="1701" w:type="dxa"/>
            <w:shd w:val="clear" w:color="auto" w:fill="FFFFFF" w:themeFill="background1"/>
            <w:noWrap/>
            <w:vAlign w:val="center"/>
          </w:tcPr>
          <w:p w14:paraId="5696D917" w14:textId="6FB58B00" w:rsidR="00AB683C" w:rsidRPr="00403582" w:rsidRDefault="00AB683C" w:rsidP="00F958B6">
            <w:pPr>
              <w:jc w:val="center"/>
              <w:rPr>
                <w:rFonts w:ascii="Century Gothic" w:hAnsi="Century Gothic" w:cs="Arial"/>
                <w:sz w:val="16"/>
                <w:szCs w:val="16"/>
              </w:rPr>
            </w:pPr>
            <w:r w:rsidRPr="00403582">
              <w:rPr>
                <w:rFonts w:ascii="Century Gothic" w:hAnsi="Century Gothic" w:cs="Arial"/>
                <w:sz w:val="16"/>
                <w:szCs w:val="16"/>
              </w:rPr>
              <w:t>M</w:t>
            </w:r>
            <w:r w:rsidR="00CD53CE">
              <w:rPr>
                <w:rFonts w:ascii="Century Gothic" w:hAnsi="Century Gothic" w:cs="Arial"/>
                <w:sz w:val="16"/>
                <w:szCs w:val="16"/>
              </w:rPr>
              <w:t>2</w:t>
            </w:r>
            <w:r>
              <w:rPr>
                <w:rFonts w:ascii="Century Gothic" w:hAnsi="Century Gothic" w:cs="Arial"/>
                <w:sz w:val="16"/>
                <w:szCs w:val="16"/>
              </w:rPr>
              <w:t>5</w:t>
            </w:r>
            <w:r w:rsidRPr="00403582">
              <w:rPr>
                <w:rFonts w:ascii="Century Gothic" w:hAnsi="Century Gothic" w:cs="Arial"/>
                <w:sz w:val="16"/>
                <w:szCs w:val="16"/>
              </w:rPr>
              <w:t>.04</w:t>
            </w:r>
          </w:p>
        </w:tc>
        <w:tc>
          <w:tcPr>
            <w:tcW w:w="3626" w:type="dxa"/>
            <w:shd w:val="clear" w:color="auto" w:fill="FFFFFF" w:themeFill="background1"/>
            <w:noWrap/>
            <w:vAlign w:val="center"/>
          </w:tcPr>
          <w:p w14:paraId="74131F05" w14:textId="77777777" w:rsidR="00AB683C" w:rsidRPr="00403582" w:rsidRDefault="00AB683C" w:rsidP="00F958B6">
            <w:pPr>
              <w:rPr>
                <w:rFonts w:ascii="Century Gothic" w:hAnsi="Century Gothic" w:cs="Arial"/>
                <w:sz w:val="16"/>
                <w:szCs w:val="16"/>
              </w:rPr>
            </w:pPr>
            <w:r w:rsidRPr="00403582">
              <w:rPr>
                <w:rFonts w:ascii="Century Gothic" w:hAnsi="Century Gothic" w:cs="Arial"/>
                <w:sz w:val="16"/>
                <w:szCs w:val="16"/>
              </w:rPr>
              <w:t>POKÓJ DZIENNY</w:t>
            </w:r>
          </w:p>
        </w:tc>
        <w:tc>
          <w:tcPr>
            <w:tcW w:w="1417" w:type="dxa"/>
            <w:shd w:val="clear" w:color="auto" w:fill="FFFFFF" w:themeFill="background1"/>
            <w:noWrap/>
            <w:vAlign w:val="center"/>
          </w:tcPr>
          <w:p w14:paraId="1C99F097" w14:textId="77777777" w:rsidR="00AB683C" w:rsidRPr="00403582" w:rsidRDefault="00AB683C" w:rsidP="00F958B6">
            <w:pPr>
              <w:jc w:val="center"/>
              <w:rPr>
                <w:rFonts w:ascii="Century Gothic" w:hAnsi="Century Gothic" w:cs="Arial"/>
                <w:sz w:val="16"/>
                <w:szCs w:val="16"/>
              </w:rPr>
            </w:pPr>
            <w:r>
              <w:rPr>
                <w:rFonts w:ascii="Century Gothic" w:hAnsi="Century Gothic" w:cs="Arial"/>
                <w:sz w:val="16"/>
                <w:szCs w:val="16"/>
              </w:rPr>
              <w:t>20,29</w:t>
            </w:r>
          </w:p>
        </w:tc>
        <w:tc>
          <w:tcPr>
            <w:tcW w:w="1418" w:type="dxa"/>
            <w:vMerge/>
            <w:shd w:val="clear" w:color="auto" w:fill="FFFFFF" w:themeFill="background1"/>
            <w:noWrap/>
            <w:vAlign w:val="center"/>
          </w:tcPr>
          <w:p w14:paraId="58AF8860" w14:textId="77777777" w:rsidR="00AB683C" w:rsidRPr="00403582" w:rsidRDefault="00AB683C" w:rsidP="00F958B6">
            <w:pPr>
              <w:jc w:val="center"/>
              <w:rPr>
                <w:rFonts w:ascii="Century Gothic" w:hAnsi="Century Gothic" w:cs="Calibri"/>
                <w:color w:val="FF0000"/>
                <w:sz w:val="16"/>
                <w:szCs w:val="16"/>
              </w:rPr>
            </w:pPr>
          </w:p>
        </w:tc>
        <w:tc>
          <w:tcPr>
            <w:tcW w:w="1559" w:type="dxa"/>
            <w:vMerge/>
            <w:shd w:val="clear" w:color="auto" w:fill="FFFFFF" w:themeFill="background1"/>
            <w:noWrap/>
            <w:vAlign w:val="center"/>
          </w:tcPr>
          <w:p w14:paraId="610FBB91" w14:textId="77777777" w:rsidR="00AB683C" w:rsidRPr="00403582" w:rsidRDefault="00AB683C" w:rsidP="00F958B6">
            <w:pPr>
              <w:jc w:val="center"/>
              <w:rPr>
                <w:rFonts w:ascii="Century Gothic" w:hAnsi="Century Gothic" w:cs="Calibri"/>
                <w:color w:val="FF0000"/>
                <w:sz w:val="16"/>
                <w:szCs w:val="16"/>
              </w:rPr>
            </w:pPr>
          </w:p>
        </w:tc>
      </w:tr>
      <w:tr w:rsidR="00AB683C" w:rsidRPr="00FC6212" w14:paraId="3F867F2B" w14:textId="77777777" w:rsidTr="00512EFE">
        <w:trPr>
          <w:trHeight w:val="162"/>
        </w:trPr>
        <w:tc>
          <w:tcPr>
            <w:tcW w:w="1701" w:type="dxa"/>
            <w:shd w:val="clear" w:color="auto" w:fill="D9D9D9" w:themeFill="background1" w:themeFillShade="D9"/>
            <w:noWrap/>
            <w:vAlign w:val="center"/>
          </w:tcPr>
          <w:p w14:paraId="71252435" w14:textId="17FDA924" w:rsidR="00AB683C" w:rsidRPr="00403582" w:rsidRDefault="00AB683C" w:rsidP="00F958B6">
            <w:pPr>
              <w:jc w:val="center"/>
              <w:rPr>
                <w:rFonts w:ascii="Century Gothic" w:hAnsi="Century Gothic" w:cs="Arial"/>
                <w:b/>
                <w:sz w:val="16"/>
                <w:szCs w:val="16"/>
              </w:rPr>
            </w:pPr>
            <w:r w:rsidRPr="00403582">
              <w:rPr>
                <w:rFonts w:ascii="Century Gothic" w:hAnsi="Century Gothic" w:cs="Arial"/>
                <w:b/>
                <w:sz w:val="16"/>
                <w:szCs w:val="16"/>
              </w:rPr>
              <w:t xml:space="preserve">Nr </w:t>
            </w:r>
            <w:r w:rsidR="00CD53CE">
              <w:rPr>
                <w:rFonts w:ascii="Century Gothic" w:hAnsi="Century Gothic" w:cs="Arial"/>
                <w:b/>
                <w:sz w:val="16"/>
                <w:szCs w:val="16"/>
              </w:rPr>
              <w:t>2</w:t>
            </w:r>
            <w:r>
              <w:rPr>
                <w:rFonts w:ascii="Century Gothic" w:hAnsi="Century Gothic" w:cs="Arial"/>
                <w:b/>
                <w:sz w:val="16"/>
                <w:szCs w:val="16"/>
              </w:rPr>
              <w:t>6</w:t>
            </w:r>
            <w:r w:rsidRPr="00403582">
              <w:rPr>
                <w:rFonts w:ascii="Century Gothic" w:hAnsi="Century Gothic" w:cs="Arial"/>
                <w:b/>
                <w:sz w:val="16"/>
                <w:szCs w:val="16"/>
              </w:rPr>
              <w:tab/>
              <w:t>M</w:t>
            </w:r>
            <w:r w:rsidR="00CD53CE">
              <w:rPr>
                <w:rFonts w:ascii="Century Gothic" w:hAnsi="Century Gothic" w:cs="Arial"/>
                <w:b/>
                <w:sz w:val="16"/>
                <w:szCs w:val="16"/>
              </w:rPr>
              <w:t>2</w:t>
            </w:r>
            <w:r>
              <w:rPr>
                <w:rFonts w:ascii="Century Gothic" w:hAnsi="Century Gothic" w:cs="Arial"/>
                <w:b/>
                <w:sz w:val="16"/>
                <w:szCs w:val="16"/>
              </w:rPr>
              <w:t>6</w:t>
            </w:r>
          </w:p>
        </w:tc>
        <w:tc>
          <w:tcPr>
            <w:tcW w:w="3626" w:type="dxa"/>
            <w:shd w:val="clear" w:color="auto" w:fill="D9D9D9" w:themeFill="background1" w:themeFillShade="D9"/>
            <w:noWrap/>
            <w:vAlign w:val="center"/>
          </w:tcPr>
          <w:p w14:paraId="38EAF905" w14:textId="77777777" w:rsidR="00AB683C" w:rsidRPr="00403582" w:rsidRDefault="00AB683C" w:rsidP="00F958B6">
            <w:pPr>
              <w:rPr>
                <w:rFonts w:ascii="Century Gothic" w:hAnsi="Century Gothic" w:cs="Arial"/>
                <w:b/>
                <w:sz w:val="16"/>
                <w:szCs w:val="16"/>
              </w:rPr>
            </w:pPr>
          </w:p>
        </w:tc>
        <w:tc>
          <w:tcPr>
            <w:tcW w:w="1417" w:type="dxa"/>
            <w:shd w:val="clear" w:color="auto" w:fill="D9D9D9" w:themeFill="background1" w:themeFillShade="D9"/>
            <w:noWrap/>
            <w:vAlign w:val="center"/>
          </w:tcPr>
          <w:p w14:paraId="296000B8" w14:textId="77777777" w:rsidR="00AB683C" w:rsidRPr="00403582" w:rsidRDefault="00AB683C" w:rsidP="00F958B6">
            <w:pPr>
              <w:jc w:val="center"/>
              <w:rPr>
                <w:rFonts w:ascii="Century Gothic" w:hAnsi="Century Gothic" w:cs="Arial"/>
                <w:b/>
                <w:sz w:val="16"/>
                <w:szCs w:val="16"/>
              </w:rPr>
            </w:pPr>
          </w:p>
        </w:tc>
        <w:tc>
          <w:tcPr>
            <w:tcW w:w="1418" w:type="dxa"/>
            <w:shd w:val="clear" w:color="auto" w:fill="D9D9D9" w:themeFill="background1" w:themeFillShade="D9"/>
            <w:noWrap/>
            <w:vAlign w:val="center"/>
          </w:tcPr>
          <w:p w14:paraId="63086CC2" w14:textId="77777777" w:rsidR="00AB683C" w:rsidRPr="00403582" w:rsidRDefault="00AB683C" w:rsidP="00F958B6">
            <w:pPr>
              <w:jc w:val="center"/>
              <w:rPr>
                <w:rFonts w:ascii="Century Gothic" w:hAnsi="Century Gothic" w:cs="Calibri"/>
                <w:b/>
                <w:sz w:val="16"/>
                <w:szCs w:val="16"/>
              </w:rPr>
            </w:pPr>
            <w:r>
              <w:rPr>
                <w:rFonts w:ascii="Century Gothic" w:hAnsi="Century Gothic" w:cs="Calibri"/>
                <w:b/>
                <w:sz w:val="16"/>
                <w:szCs w:val="16"/>
              </w:rPr>
              <w:t>32,07</w:t>
            </w:r>
          </w:p>
        </w:tc>
        <w:tc>
          <w:tcPr>
            <w:tcW w:w="1559" w:type="dxa"/>
            <w:shd w:val="clear" w:color="auto" w:fill="D9D9D9" w:themeFill="background1" w:themeFillShade="D9"/>
            <w:noWrap/>
            <w:vAlign w:val="center"/>
          </w:tcPr>
          <w:p w14:paraId="5541271E" w14:textId="77777777" w:rsidR="00AB683C" w:rsidRPr="00403582" w:rsidRDefault="00AB683C" w:rsidP="00F958B6">
            <w:pPr>
              <w:jc w:val="center"/>
              <w:rPr>
                <w:rFonts w:ascii="Century Gothic" w:hAnsi="Century Gothic" w:cs="Calibri"/>
                <w:b/>
                <w:sz w:val="16"/>
                <w:szCs w:val="16"/>
              </w:rPr>
            </w:pPr>
            <w:r>
              <w:rPr>
                <w:rFonts w:ascii="Century Gothic" w:hAnsi="Century Gothic" w:cs="Calibri"/>
                <w:b/>
                <w:sz w:val="16"/>
                <w:szCs w:val="16"/>
              </w:rPr>
              <w:t>6,08</w:t>
            </w:r>
          </w:p>
        </w:tc>
      </w:tr>
      <w:tr w:rsidR="00AB683C" w:rsidRPr="00FC6212" w14:paraId="643EAC47" w14:textId="77777777" w:rsidTr="00512EFE">
        <w:trPr>
          <w:trHeight w:val="162"/>
        </w:trPr>
        <w:tc>
          <w:tcPr>
            <w:tcW w:w="1701" w:type="dxa"/>
            <w:shd w:val="clear" w:color="auto" w:fill="FFFFFF" w:themeFill="background1"/>
            <w:noWrap/>
            <w:vAlign w:val="center"/>
          </w:tcPr>
          <w:p w14:paraId="25C96339" w14:textId="54221786" w:rsidR="00AB683C" w:rsidRPr="00403582" w:rsidRDefault="00AB683C" w:rsidP="00F958B6">
            <w:pPr>
              <w:jc w:val="center"/>
              <w:rPr>
                <w:rFonts w:ascii="Century Gothic" w:hAnsi="Century Gothic" w:cs="Arial"/>
                <w:sz w:val="16"/>
                <w:szCs w:val="16"/>
              </w:rPr>
            </w:pPr>
            <w:r w:rsidRPr="00403582">
              <w:rPr>
                <w:rFonts w:ascii="Century Gothic" w:hAnsi="Century Gothic" w:cs="Arial"/>
                <w:sz w:val="16"/>
                <w:szCs w:val="16"/>
              </w:rPr>
              <w:t>M</w:t>
            </w:r>
            <w:r w:rsidR="00CD53CE">
              <w:rPr>
                <w:rFonts w:ascii="Century Gothic" w:hAnsi="Century Gothic" w:cs="Arial"/>
                <w:sz w:val="16"/>
                <w:szCs w:val="16"/>
              </w:rPr>
              <w:t>2</w:t>
            </w:r>
            <w:r>
              <w:rPr>
                <w:rFonts w:ascii="Century Gothic" w:hAnsi="Century Gothic" w:cs="Arial"/>
                <w:sz w:val="16"/>
                <w:szCs w:val="16"/>
              </w:rPr>
              <w:t>6</w:t>
            </w:r>
            <w:r w:rsidRPr="00403582">
              <w:rPr>
                <w:rFonts w:ascii="Century Gothic" w:hAnsi="Century Gothic" w:cs="Arial"/>
                <w:sz w:val="16"/>
                <w:szCs w:val="16"/>
              </w:rPr>
              <w:t>.01</w:t>
            </w:r>
          </w:p>
        </w:tc>
        <w:tc>
          <w:tcPr>
            <w:tcW w:w="3626" w:type="dxa"/>
            <w:shd w:val="clear" w:color="auto" w:fill="FFFFFF" w:themeFill="background1"/>
            <w:noWrap/>
            <w:vAlign w:val="center"/>
          </w:tcPr>
          <w:p w14:paraId="39F049F0" w14:textId="77777777" w:rsidR="00AB683C" w:rsidRPr="00403582" w:rsidRDefault="00AB683C" w:rsidP="00F958B6">
            <w:pPr>
              <w:rPr>
                <w:rFonts w:ascii="Century Gothic" w:hAnsi="Century Gothic" w:cs="Arial"/>
                <w:sz w:val="16"/>
                <w:szCs w:val="16"/>
              </w:rPr>
            </w:pPr>
            <w:r>
              <w:rPr>
                <w:rFonts w:ascii="Century Gothic" w:hAnsi="Century Gothic" w:cs="Arial"/>
                <w:sz w:val="16"/>
                <w:szCs w:val="16"/>
              </w:rPr>
              <w:t>KORYTARZ</w:t>
            </w:r>
          </w:p>
        </w:tc>
        <w:tc>
          <w:tcPr>
            <w:tcW w:w="1417" w:type="dxa"/>
            <w:shd w:val="clear" w:color="auto" w:fill="FFFFFF" w:themeFill="background1"/>
            <w:noWrap/>
            <w:vAlign w:val="center"/>
          </w:tcPr>
          <w:p w14:paraId="525159EC" w14:textId="77777777" w:rsidR="00AB683C" w:rsidRPr="00403582" w:rsidRDefault="00AB683C" w:rsidP="00F958B6">
            <w:pPr>
              <w:jc w:val="center"/>
              <w:rPr>
                <w:rFonts w:ascii="Century Gothic" w:hAnsi="Century Gothic" w:cs="Arial"/>
                <w:sz w:val="16"/>
                <w:szCs w:val="16"/>
              </w:rPr>
            </w:pPr>
            <w:r>
              <w:rPr>
                <w:rFonts w:ascii="Century Gothic" w:hAnsi="Century Gothic" w:cs="Arial"/>
                <w:sz w:val="16"/>
                <w:szCs w:val="16"/>
              </w:rPr>
              <w:t>4,26</w:t>
            </w:r>
          </w:p>
        </w:tc>
        <w:tc>
          <w:tcPr>
            <w:tcW w:w="1418" w:type="dxa"/>
            <w:vMerge w:val="restart"/>
            <w:shd w:val="clear" w:color="auto" w:fill="FFFFFF" w:themeFill="background1"/>
            <w:noWrap/>
            <w:vAlign w:val="center"/>
          </w:tcPr>
          <w:p w14:paraId="15F3957E" w14:textId="77777777" w:rsidR="00AB683C" w:rsidRPr="00403582" w:rsidRDefault="00AB683C" w:rsidP="00F958B6">
            <w:pPr>
              <w:jc w:val="center"/>
              <w:rPr>
                <w:rFonts w:ascii="Century Gothic" w:hAnsi="Century Gothic" w:cs="Calibri"/>
                <w:color w:val="FF0000"/>
                <w:sz w:val="16"/>
                <w:szCs w:val="16"/>
              </w:rPr>
            </w:pPr>
          </w:p>
        </w:tc>
        <w:tc>
          <w:tcPr>
            <w:tcW w:w="1559" w:type="dxa"/>
            <w:vMerge w:val="restart"/>
            <w:shd w:val="clear" w:color="auto" w:fill="FFFFFF" w:themeFill="background1"/>
            <w:noWrap/>
            <w:vAlign w:val="center"/>
          </w:tcPr>
          <w:p w14:paraId="3CBAC5AF" w14:textId="77777777" w:rsidR="00AB683C" w:rsidRPr="00403582" w:rsidRDefault="00AB683C" w:rsidP="00F958B6">
            <w:pPr>
              <w:jc w:val="center"/>
              <w:rPr>
                <w:rFonts w:ascii="Century Gothic" w:hAnsi="Century Gothic" w:cs="Calibri"/>
                <w:color w:val="FF0000"/>
                <w:sz w:val="16"/>
                <w:szCs w:val="16"/>
              </w:rPr>
            </w:pPr>
          </w:p>
        </w:tc>
      </w:tr>
      <w:tr w:rsidR="00AB683C" w:rsidRPr="00FC6212" w14:paraId="3A1C06D1" w14:textId="77777777" w:rsidTr="00512EFE">
        <w:trPr>
          <w:trHeight w:val="162"/>
        </w:trPr>
        <w:tc>
          <w:tcPr>
            <w:tcW w:w="1701" w:type="dxa"/>
            <w:shd w:val="clear" w:color="auto" w:fill="FFFFFF" w:themeFill="background1"/>
            <w:noWrap/>
            <w:vAlign w:val="center"/>
          </w:tcPr>
          <w:p w14:paraId="53641A99" w14:textId="3C978013" w:rsidR="00AB683C" w:rsidRPr="00403582" w:rsidRDefault="00AB683C" w:rsidP="00F958B6">
            <w:pPr>
              <w:jc w:val="center"/>
              <w:rPr>
                <w:rFonts w:ascii="Century Gothic" w:hAnsi="Century Gothic" w:cs="Arial"/>
                <w:sz w:val="16"/>
                <w:szCs w:val="16"/>
              </w:rPr>
            </w:pPr>
            <w:r w:rsidRPr="00403582">
              <w:rPr>
                <w:rFonts w:ascii="Century Gothic" w:hAnsi="Century Gothic" w:cs="Arial"/>
                <w:sz w:val="16"/>
                <w:szCs w:val="16"/>
              </w:rPr>
              <w:t>M</w:t>
            </w:r>
            <w:r w:rsidR="00CD53CE">
              <w:rPr>
                <w:rFonts w:ascii="Century Gothic" w:hAnsi="Century Gothic" w:cs="Arial"/>
                <w:sz w:val="16"/>
                <w:szCs w:val="16"/>
              </w:rPr>
              <w:t>2</w:t>
            </w:r>
            <w:r>
              <w:rPr>
                <w:rFonts w:ascii="Century Gothic" w:hAnsi="Century Gothic" w:cs="Arial"/>
                <w:sz w:val="16"/>
                <w:szCs w:val="16"/>
              </w:rPr>
              <w:t>6</w:t>
            </w:r>
            <w:r w:rsidRPr="00403582">
              <w:rPr>
                <w:rFonts w:ascii="Century Gothic" w:hAnsi="Century Gothic" w:cs="Arial"/>
                <w:sz w:val="16"/>
                <w:szCs w:val="16"/>
              </w:rPr>
              <w:t>.02</w:t>
            </w:r>
          </w:p>
        </w:tc>
        <w:tc>
          <w:tcPr>
            <w:tcW w:w="3626" w:type="dxa"/>
            <w:shd w:val="clear" w:color="auto" w:fill="FFFFFF" w:themeFill="background1"/>
            <w:noWrap/>
            <w:vAlign w:val="center"/>
          </w:tcPr>
          <w:p w14:paraId="425D549F" w14:textId="77777777" w:rsidR="00AB683C" w:rsidRPr="00403582" w:rsidRDefault="00AB683C" w:rsidP="00F958B6">
            <w:pPr>
              <w:rPr>
                <w:rFonts w:ascii="Century Gothic" w:hAnsi="Century Gothic" w:cs="Arial"/>
                <w:sz w:val="16"/>
                <w:szCs w:val="16"/>
              </w:rPr>
            </w:pPr>
            <w:r w:rsidRPr="00403582">
              <w:rPr>
                <w:rFonts w:ascii="Century Gothic" w:hAnsi="Century Gothic" w:cs="Arial"/>
                <w:sz w:val="16"/>
                <w:szCs w:val="16"/>
              </w:rPr>
              <w:t>POKÓJ DZIENNY</w:t>
            </w:r>
          </w:p>
        </w:tc>
        <w:tc>
          <w:tcPr>
            <w:tcW w:w="1417" w:type="dxa"/>
            <w:shd w:val="clear" w:color="auto" w:fill="FFFFFF" w:themeFill="background1"/>
            <w:noWrap/>
            <w:vAlign w:val="center"/>
          </w:tcPr>
          <w:p w14:paraId="118426F7" w14:textId="77777777" w:rsidR="00AB683C" w:rsidRPr="00403582" w:rsidRDefault="00AB683C" w:rsidP="00F958B6">
            <w:pPr>
              <w:jc w:val="center"/>
              <w:rPr>
                <w:rFonts w:ascii="Century Gothic" w:hAnsi="Century Gothic" w:cs="Arial"/>
                <w:sz w:val="16"/>
                <w:szCs w:val="16"/>
              </w:rPr>
            </w:pPr>
            <w:r>
              <w:rPr>
                <w:rFonts w:ascii="Century Gothic" w:hAnsi="Century Gothic" w:cs="Arial"/>
                <w:sz w:val="16"/>
                <w:szCs w:val="16"/>
              </w:rPr>
              <w:t>14,75</w:t>
            </w:r>
          </w:p>
        </w:tc>
        <w:tc>
          <w:tcPr>
            <w:tcW w:w="1418" w:type="dxa"/>
            <w:vMerge/>
            <w:shd w:val="clear" w:color="auto" w:fill="FFFFFF" w:themeFill="background1"/>
            <w:noWrap/>
            <w:vAlign w:val="center"/>
          </w:tcPr>
          <w:p w14:paraId="15D784FC" w14:textId="77777777" w:rsidR="00AB683C" w:rsidRPr="00403582" w:rsidRDefault="00AB683C" w:rsidP="00F958B6">
            <w:pPr>
              <w:jc w:val="center"/>
              <w:rPr>
                <w:rFonts w:ascii="Century Gothic" w:hAnsi="Century Gothic" w:cs="Calibri"/>
                <w:color w:val="FF0000"/>
                <w:sz w:val="16"/>
                <w:szCs w:val="16"/>
              </w:rPr>
            </w:pPr>
          </w:p>
        </w:tc>
        <w:tc>
          <w:tcPr>
            <w:tcW w:w="1559" w:type="dxa"/>
            <w:vMerge/>
            <w:shd w:val="clear" w:color="auto" w:fill="FFFFFF" w:themeFill="background1"/>
            <w:noWrap/>
            <w:vAlign w:val="center"/>
          </w:tcPr>
          <w:p w14:paraId="08157451" w14:textId="77777777" w:rsidR="00AB683C" w:rsidRPr="00403582" w:rsidRDefault="00AB683C" w:rsidP="00F958B6">
            <w:pPr>
              <w:jc w:val="center"/>
              <w:rPr>
                <w:rFonts w:ascii="Century Gothic" w:hAnsi="Century Gothic" w:cs="Calibri"/>
                <w:color w:val="FF0000"/>
                <w:sz w:val="16"/>
                <w:szCs w:val="16"/>
              </w:rPr>
            </w:pPr>
          </w:p>
        </w:tc>
      </w:tr>
      <w:tr w:rsidR="00AB683C" w:rsidRPr="00FC6212" w14:paraId="74509CD3" w14:textId="77777777" w:rsidTr="00512EFE">
        <w:trPr>
          <w:trHeight w:val="162"/>
        </w:trPr>
        <w:tc>
          <w:tcPr>
            <w:tcW w:w="1701" w:type="dxa"/>
            <w:shd w:val="clear" w:color="auto" w:fill="FFFFFF" w:themeFill="background1"/>
            <w:noWrap/>
            <w:vAlign w:val="center"/>
          </w:tcPr>
          <w:p w14:paraId="603E4D06" w14:textId="30327AE7" w:rsidR="00AB683C" w:rsidRPr="00403582" w:rsidRDefault="00AB683C" w:rsidP="00F958B6">
            <w:pPr>
              <w:jc w:val="center"/>
              <w:rPr>
                <w:rFonts w:ascii="Century Gothic" w:hAnsi="Century Gothic" w:cs="Arial"/>
                <w:sz w:val="16"/>
                <w:szCs w:val="16"/>
              </w:rPr>
            </w:pPr>
            <w:r w:rsidRPr="00403582">
              <w:rPr>
                <w:rFonts w:ascii="Century Gothic" w:hAnsi="Century Gothic" w:cs="Arial"/>
                <w:sz w:val="16"/>
                <w:szCs w:val="16"/>
              </w:rPr>
              <w:t>M</w:t>
            </w:r>
            <w:r w:rsidR="00CD53CE">
              <w:rPr>
                <w:rFonts w:ascii="Century Gothic" w:hAnsi="Century Gothic" w:cs="Arial"/>
                <w:sz w:val="16"/>
                <w:szCs w:val="16"/>
              </w:rPr>
              <w:t>2</w:t>
            </w:r>
            <w:r>
              <w:rPr>
                <w:rFonts w:ascii="Century Gothic" w:hAnsi="Century Gothic" w:cs="Arial"/>
                <w:sz w:val="16"/>
                <w:szCs w:val="16"/>
              </w:rPr>
              <w:t>6</w:t>
            </w:r>
            <w:r w:rsidRPr="00403582">
              <w:rPr>
                <w:rFonts w:ascii="Century Gothic" w:hAnsi="Century Gothic" w:cs="Arial"/>
                <w:sz w:val="16"/>
                <w:szCs w:val="16"/>
              </w:rPr>
              <w:t>.03</w:t>
            </w:r>
          </w:p>
        </w:tc>
        <w:tc>
          <w:tcPr>
            <w:tcW w:w="3626" w:type="dxa"/>
            <w:shd w:val="clear" w:color="auto" w:fill="FFFFFF" w:themeFill="background1"/>
            <w:noWrap/>
            <w:vAlign w:val="center"/>
          </w:tcPr>
          <w:p w14:paraId="511DDBDC" w14:textId="77777777" w:rsidR="00AB683C" w:rsidRPr="00403582" w:rsidRDefault="00AB683C" w:rsidP="00F958B6">
            <w:pPr>
              <w:rPr>
                <w:rFonts w:ascii="Century Gothic" w:hAnsi="Century Gothic" w:cs="Arial"/>
                <w:sz w:val="16"/>
                <w:szCs w:val="16"/>
              </w:rPr>
            </w:pPr>
            <w:r>
              <w:rPr>
                <w:rFonts w:ascii="Century Gothic" w:hAnsi="Century Gothic" w:cs="Arial"/>
                <w:sz w:val="16"/>
                <w:szCs w:val="16"/>
              </w:rPr>
              <w:t>KUCHNIA</w:t>
            </w:r>
          </w:p>
        </w:tc>
        <w:tc>
          <w:tcPr>
            <w:tcW w:w="1417" w:type="dxa"/>
            <w:shd w:val="clear" w:color="auto" w:fill="FFFFFF" w:themeFill="background1"/>
            <w:noWrap/>
            <w:vAlign w:val="center"/>
          </w:tcPr>
          <w:p w14:paraId="01886A5B" w14:textId="77777777" w:rsidR="00AB683C" w:rsidRPr="00403582" w:rsidRDefault="00AB683C" w:rsidP="00F958B6">
            <w:pPr>
              <w:jc w:val="center"/>
              <w:rPr>
                <w:rFonts w:ascii="Century Gothic" w:hAnsi="Century Gothic" w:cs="Arial"/>
                <w:sz w:val="16"/>
                <w:szCs w:val="16"/>
              </w:rPr>
            </w:pPr>
            <w:r>
              <w:rPr>
                <w:rFonts w:ascii="Century Gothic" w:hAnsi="Century Gothic" w:cs="Arial"/>
                <w:sz w:val="16"/>
                <w:szCs w:val="16"/>
              </w:rPr>
              <w:t>7,67</w:t>
            </w:r>
          </w:p>
        </w:tc>
        <w:tc>
          <w:tcPr>
            <w:tcW w:w="1418" w:type="dxa"/>
            <w:vMerge/>
            <w:shd w:val="clear" w:color="auto" w:fill="FFFFFF" w:themeFill="background1"/>
            <w:noWrap/>
            <w:vAlign w:val="center"/>
          </w:tcPr>
          <w:p w14:paraId="6964D9F5" w14:textId="77777777" w:rsidR="00AB683C" w:rsidRPr="00403582" w:rsidRDefault="00AB683C" w:rsidP="00F958B6">
            <w:pPr>
              <w:jc w:val="center"/>
              <w:rPr>
                <w:rFonts w:ascii="Century Gothic" w:hAnsi="Century Gothic" w:cs="Calibri"/>
                <w:color w:val="FF0000"/>
                <w:sz w:val="16"/>
                <w:szCs w:val="16"/>
              </w:rPr>
            </w:pPr>
          </w:p>
        </w:tc>
        <w:tc>
          <w:tcPr>
            <w:tcW w:w="1559" w:type="dxa"/>
            <w:vMerge/>
            <w:shd w:val="clear" w:color="auto" w:fill="FFFFFF" w:themeFill="background1"/>
            <w:noWrap/>
            <w:vAlign w:val="center"/>
          </w:tcPr>
          <w:p w14:paraId="5D0A6EFC" w14:textId="77777777" w:rsidR="00AB683C" w:rsidRPr="00403582" w:rsidRDefault="00AB683C" w:rsidP="00F958B6">
            <w:pPr>
              <w:jc w:val="center"/>
              <w:rPr>
                <w:rFonts w:ascii="Century Gothic" w:hAnsi="Century Gothic" w:cs="Calibri"/>
                <w:color w:val="FF0000"/>
                <w:sz w:val="16"/>
                <w:szCs w:val="16"/>
              </w:rPr>
            </w:pPr>
          </w:p>
        </w:tc>
      </w:tr>
      <w:tr w:rsidR="00AB683C" w:rsidRPr="00FC6212" w14:paraId="0A177061" w14:textId="77777777" w:rsidTr="00512EFE">
        <w:trPr>
          <w:trHeight w:val="162"/>
        </w:trPr>
        <w:tc>
          <w:tcPr>
            <w:tcW w:w="1701" w:type="dxa"/>
            <w:shd w:val="clear" w:color="auto" w:fill="FFFFFF" w:themeFill="background1"/>
            <w:noWrap/>
            <w:vAlign w:val="center"/>
          </w:tcPr>
          <w:p w14:paraId="539D3E57" w14:textId="299A9F94" w:rsidR="00AB683C" w:rsidRPr="00403582" w:rsidRDefault="00AB683C" w:rsidP="00F958B6">
            <w:pPr>
              <w:jc w:val="center"/>
              <w:rPr>
                <w:rFonts w:ascii="Century Gothic" w:hAnsi="Century Gothic" w:cs="Arial"/>
                <w:sz w:val="16"/>
                <w:szCs w:val="16"/>
              </w:rPr>
            </w:pPr>
            <w:r w:rsidRPr="00403582">
              <w:rPr>
                <w:rFonts w:ascii="Century Gothic" w:hAnsi="Century Gothic" w:cs="Arial"/>
                <w:sz w:val="16"/>
                <w:szCs w:val="16"/>
              </w:rPr>
              <w:t>M</w:t>
            </w:r>
            <w:r w:rsidR="00CD53CE">
              <w:rPr>
                <w:rFonts w:ascii="Century Gothic" w:hAnsi="Century Gothic" w:cs="Arial"/>
                <w:sz w:val="16"/>
                <w:szCs w:val="16"/>
              </w:rPr>
              <w:t>2</w:t>
            </w:r>
            <w:r>
              <w:rPr>
                <w:rFonts w:ascii="Century Gothic" w:hAnsi="Century Gothic" w:cs="Arial"/>
                <w:sz w:val="16"/>
                <w:szCs w:val="16"/>
              </w:rPr>
              <w:t>6</w:t>
            </w:r>
            <w:r w:rsidRPr="00403582">
              <w:rPr>
                <w:rFonts w:ascii="Century Gothic" w:hAnsi="Century Gothic" w:cs="Arial"/>
                <w:sz w:val="16"/>
                <w:szCs w:val="16"/>
              </w:rPr>
              <w:t>.04</w:t>
            </w:r>
          </w:p>
        </w:tc>
        <w:tc>
          <w:tcPr>
            <w:tcW w:w="3626" w:type="dxa"/>
            <w:shd w:val="clear" w:color="auto" w:fill="FFFFFF" w:themeFill="background1"/>
            <w:noWrap/>
            <w:vAlign w:val="center"/>
          </w:tcPr>
          <w:p w14:paraId="526D7AD4" w14:textId="383016BC" w:rsidR="00AB683C" w:rsidRPr="00403582" w:rsidRDefault="00AB683C" w:rsidP="00F958B6">
            <w:pPr>
              <w:rPr>
                <w:rFonts w:ascii="Century Gothic" w:hAnsi="Century Gothic" w:cs="Arial"/>
                <w:sz w:val="16"/>
                <w:szCs w:val="16"/>
              </w:rPr>
            </w:pPr>
            <w:r w:rsidRPr="00403582">
              <w:rPr>
                <w:rFonts w:ascii="Century Gothic" w:hAnsi="Century Gothic" w:cs="Arial"/>
                <w:sz w:val="16"/>
                <w:szCs w:val="16"/>
              </w:rPr>
              <w:t>ŁAZIE</w:t>
            </w:r>
            <w:r w:rsidR="0064349C">
              <w:rPr>
                <w:rFonts w:ascii="Century Gothic" w:hAnsi="Century Gothic" w:cs="Arial"/>
                <w:sz w:val="16"/>
                <w:szCs w:val="16"/>
              </w:rPr>
              <w:t>NKA</w:t>
            </w:r>
          </w:p>
        </w:tc>
        <w:tc>
          <w:tcPr>
            <w:tcW w:w="1417" w:type="dxa"/>
            <w:shd w:val="clear" w:color="auto" w:fill="FFFFFF" w:themeFill="background1"/>
            <w:noWrap/>
            <w:vAlign w:val="center"/>
          </w:tcPr>
          <w:p w14:paraId="4D0DEE15" w14:textId="77777777" w:rsidR="00AB683C" w:rsidRPr="00403582" w:rsidRDefault="00AB683C" w:rsidP="00F958B6">
            <w:pPr>
              <w:jc w:val="center"/>
              <w:rPr>
                <w:rFonts w:ascii="Century Gothic" w:hAnsi="Century Gothic" w:cs="Arial"/>
                <w:sz w:val="16"/>
                <w:szCs w:val="16"/>
              </w:rPr>
            </w:pPr>
            <w:r>
              <w:rPr>
                <w:rFonts w:ascii="Century Gothic" w:hAnsi="Century Gothic" w:cs="Arial"/>
                <w:sz w:val="16"/>
                <w:szCs w:val="16"/>
              </w:rPr>
              <w:t>5,39</w:t>
            </w:r>
          </w:p>
        </w:tc>
        <w:tc>
          <w:tcPr>
            <w:tcW w:w="1418" w:type="dxa"/>
            <w:vMerge/>
            <w:shd w:val="clear" w:color="auto" w:fill="FFFFFF" w:themeFill="background1"/>
            <w:noWrap/>
            <w:vAlign w:val="center"/>
          </w:tcPr>
          <w:p w14:paraId="2A737804" w14:textId="77777777" w:rsidR="00AB683C" w:rsidRPr="00403582" w:rsidRDefault="00AB683C" w:rsidP="00F958B6">
            <w:pPr>
              <w:jc w:val="center"/>
              <w:rPr>
                <w:rFonts w:ascii="Century Gothic" w:hAnsi="Century Gothic" w:cs="Calibri"/>
                <w:color w:val="FF0000"/>
                <w:sz w:val="16"/>
                <w:szCs w:val="16"/>
              </w:rPr>
            </w:pPr>
          </w:p>
        </w:tc>
        <w:tc>
          <w:tcPr>
            <w:tcW w:w="1559" w:type="dxa"/>
            <w:vMerge/>
            <w:shd w:val="clear" w:color="auto" w:fill="FFFFFF" w:themeFill="background1"/>
            <w:noWrap/>
            <w:vAlign w:val="center"/>
          </w:tcPr>
          <w:p w14:paraId="2AD009DF" w14:textId="77777777" w:rsidR="00AB683C" w:rsidRPr="00403582" w:rsidRDefault="00AB683C" w:rsidP="00F958B6">
            <w:pPr>
              <w:jc w:val="center"/>
              <w:rPr>
                <w:rFonts w:ascii="Century Gothic" w:hAnsi="Century Gothic" w:cs="Calibri"/>
                <w:color w:val="FF0000"/>
                <w:sz w:val="16"/>
                <w:szCs w:val="16"/>
              </w:rPr>
            </w:pPr>
          </w:p>
        </w:tc>
      </w:tr>
      <w:tr w:rsidR="00AB683C" w:rsidRPr="00FC6212" w14:paraId="26D36A05" w14:textId="77777777" w:rsidTr="00512EFE">
        <w:trPr>
          <w:trHeight w:val="162"/>
        </w:trPr>
        <w:tc>
          <w:tcPr>
            <w:tcW w:w="1701" w:type="dxa"/>
            <w:shd w:val="clear" w:color="auto" w:fill="D9D9D9" w:themeFill="background1" w:themeFillShade="D9"/>
            <w:noWrap/>
            <w:vAlign w:val="center"/>
          </w:tcPr>
          <w:p w14:paraId="403EEDD7" w14:textId="13B98CB0" w:rsidR="00AB683C" w:rsidRPr="00403582" w:rsidRDefault="00AB683C" w:rsidP="00F958B6">
            <w:pPr>
              <w:jc w:val="center"/>
              <w:rPr>
                <w:rFonts w:ascii="Century Gothic" w:hAnsi="Century Gothic" w:cs="Arial"/>
                <w:b/>
                <w:sz w:val="16"/>
                <w:szCs w:val="16"/>
              </w:rPr>
            </w:pPr>
            <w:r w:rsidRPr="00403582">
              <w:rPr>
                <w:rFonts w:ascii="Century Gothic" w:hAnsi="Century Gothic" w:cs="Arial"/>
                <w:b/>
                <w:sz w:val="16"/>
                <w:szCs w:val="16"/>
              </w:rPr>
              <w:t xml:space="preserve">Nr </w:t>
            </w:r>
            <w:r w:rsidR="00CD53CE">
              <w:rPr>
                <w:rFonts w:ascii="Century Gothic" w:hAnsi="Century Gothic" w:cs="Arial"/>
                <w:b/>
                <w:sz w:val="16"/>
                <w:szCs w:val="16"/>
              </w:rPr>
              <w:t>2</w:t>
            </w:r>
            <w:r>
              <w:rPr>
                <w:rFonts w:ascii="Century Gothic" w:hAnsi="Century Gothic" w:cs="Arial"/>
                <w:b/>
                <w:sz w:val="16"/>
                <w:szCs w:val="16"/>
              </w:rPr>
              <w:t>7</w:t>
            </w:r>
            <w:r w:rsidRPr="00403582">
              <w:rPr>
                <w:rFonts w:ascii="Century Gothic" w:hAnsi="Century Gothic" w:cs="Arial"/>
                <w:b/>
                <w:sz w:val="16"/>
                <w:szCs w:val="16"/>
              </w:rPr>
              <w:tab/>
              <w:t>M</w:t>
            </w:r>
            <w:r w:rsidR="00CD53CE">
              <w:rPr>
                <w:rFonts w:ascii="Century Gothic" w:hAnsi="Century Gothic" w:cs="Arial"/>
                <w:b/>
                <w:sz w:val="16"/>
                <w:szCs w:val="16"/>
              </w:rPr>
              <w:t>2</w:t>
            </w:r>
            <w:r>
              <w:rPr>
                <w:rFonts w:ascii="Century Gothic" w:hAnsi="Century Gothic" w:cs="Arial"/>
                <w:b/>
                <w:sz w:val="16"/>
                <w:szCs w:val="16"/>
              </w:rPr>
              <w:t>7</w:t>
            </w:r>
          </w:p>
        </w:tc>
        <w:tc>
          <w:tcPr>
            <w:tcW w:w="3626" w:type="dxa"/>
            <w:shd w:val="clear" w:color="auto" w:fill="D9D9D9" w:themeFill="background1" w:themeFillShade="D9"/>
            <w:noWrap/>
            <w:vAlign w:val="center"/>
          </w:tcPr>
          <w:p w14:paraId="49371836" w14:textId="77777777" w:rsidR="00AB683C" w:rsidRPr="00403582" w:rsidRDefault="00AB683C" w:rsidP="00F958B6">
            <w:pPr>
              <w:rPr>
                <w:rFonts w:ascii="Century Gothic" w:hAnsi="Century Gothic" w:cs="Arial"/>
                <w:b/>
                <w:sz w:val="16"/>
                <w:szCs w:val="16"/>
              </w:rPr>
            </w:pPr>
          </w:p>
        </w:tc>
        <w:tc>
          <w:tcPr>
            <w:tcW w:w="1417" w:type="dxa"/>
            <w:shd w:val="clear" w:color="auto" w:fill="D9D9D9" w:themeFill="background1" w:themeFillShade="D9"/>
            <w:noWrap/>
            <w:vAlign w:val="center"/>
          </w:tcPr>
          <w:p w14:paraId="61A8B7EA" w14:textId="77777777" w:rsidR="00AB683C" w:rsidRPr="00403582" w:rsidRDefault="00AB683C" w:rsidP="00F958B6">
            <w:pPr>
              <w:jc w:val="center"/>
              <w:rPr>
                <w:rFonts w:ascii="Century Gothic" w:hAnsi="Century Gothic" w:cs="Arial"/>
                <w:b/>
                <w:sz w:val="16"/>
                <w:szCs w:val="16"/>
              </w:rPr>
            </w:pPr>
          </w:p>
        </w:tc>
        <w:tc>
          <w:tcPr>
            <w:tcW w:w="1418" w:type="dxa"/>
            <w:shd w:val="clear" w:color="auto" w:fill="D9D9D9" w:themeFill="background1" w:themeFillShade="D9"/>
            <w:noWrap/>
            <w:vAlign w:val="center"/>
          </w:tcPr>
          <w:p w14:paraId="20A48638" w14:textId="77777777" w:rsidR="00AB683C" w:rsidRPr="00403582" w:rsidRDefault="00AB683C" w:rsidP="00F958B6">
            <w:pPr>
              <w:jc w:val="center"/>
              <w:rPr>
                <w:rFonts w:ascii="Century Gothic" w:hAnsi="Century Gothic" w:cs="Calibri"/>
                <w:b/>
                <w:sz w:val="16"/>
                <w:szCs w:val="16"/>
              </w:rPr>
            </w:pPr>
            <w:r>
              <w:rPr>
                <w:rFonts w:ascii="Century Gothic" w:hAnsi="Century Gothic" w:cs="Calibri"/>
                <w:b/>
                <w:sz w:val="16"/>
                <w:szCs w:val="16"/>
              </w:rPr>
              <w:t>43,27</w:t>
            </w:r>
          </w:p>
        </w:tc>
        <w:tc>
          <w:tcPr>
            <w:tcW w:w="1559" w:type="dxa"/>
            <w:shd w:val="clear" w:color="auto" w:fill="D9D9D9" w:themeFill="background1" w:themeFillShade="D9"/>
            <w:noWrap/>
            <w:vAlign w:val="center"/>
          </w:tcPr>
          <w:p w14:paraId="62BDCFA2" w14:textId="77777777" w:rsidR="00AB683C" w:rsidRPr="00403582" w:rsidRDefault="00AB683C" w:rsidP="00F958B6">
            <w:pPr>
              <w:jc w:val="center"/>
              <w:rPr>
                <w:rFonts w:ascii="Century Gothic" w:hAnsi="Century Gothic" w:cs="Calibri"/>
                <w:b/>
                <w:sz w:val="16"/>
                <w:szCs w:val="16"/>
              </w:rPr>
            </w:pPr>
            <w:r>
              <w:rPr>
                <w:rFonts w:ascii="Century Gothic" w:hAnsi="Century Gothic" w:cs="Calibri"/>
                <w:b/>
                <w:sz w:val="16"/>
                <w:szCs w:val="16"/>
              </w:rPr>
              <w:t>3,48</w:t>
            </w:r>
          </w:p>
        </w:tc>
      </w:tr>
      <w:tr w:rsidR="00AB683C" w:rsidRPr="00FC6212" w14:paraId="7792B28E" w14:textId="77777777" w:rsidTr="00512EFE">
        <w:trPr>
          <w:trHeight w:val="162"/>
        </w:trPr>
        <w:tc>
          <w:tcPr>
            <w:tcW w:w="1701" w:type="dxa"/>
            <w:shd w:val="clear" w:color="auto" w:fill="FFFFFF" w:themeFill="background1"/>
            <w:noWrap/>
            <w:vAlign w:val="center"/>
          </w:tcPr>
          <w:p w14:paraId="17971870" w14:textId="310094A1" w:rsidR="00AB683C" w:rsidRPr="00403582" w:rsidRDefault="00AB683C" w:rsidP="00F958B6">
            <w:pPr>
              <w:jc w:val="center"/>
              <w:rPr>
                <w:rFonts w:ascii="Century Gothic" w:hAnsi="Century Gothic" w:cs="Arial"/>
                <w:sz w:val="16"/>
                <w:szCs w:val="16"/>
              </w:rPr>
            </w:pPr>
            <w:r w:rsidRPr="00403582">
              <w:rPr>
                <w:rFonts w:ascii="Century Gothic" w:hAnsi="Century Gothic" w:cs="Arial"/>
                <w:sz w:val="16"/>
                <w:szCs w:val="16"/>
              </w:rPr>
              <w:t>M</w:t>
            </w:r>
            <w:r w:rsidR="00CD53CE">
              <w:rPr>
                <w:rFonts w:ascii="Century Gothic" w:hAnsi="Century Gothic" w:cs="Arial"/>
                <w:sz w:val="16"/>
                <w:szCs w:val="16"/>
              </w:rPr>
              <w:t>2</w:t>
            </w:r>
            <w:r>
              <w:rPr>
                <w:rFonts w:ascii="Century Gothic" w:hAnsi="Century Gothic" w:cs="Arial"/>
                <w:sz w:val="16"/>
                <w:szCs w:val="16"/>
              </w:rPr>
              <w:t>7</w:t>
            </w:r>
            <w:r w:rsidRPr="00403582">
              <w:rPr>
                <w:rFonts w:ascii="Century Gothic" w:hAnsi="Century Gothic" w:cs="Arial"/>
                <w:sz w:val="16"/>
                <w:szCs w:val="16"/>
              </w:rPr>
              <w:t>.01</w:t>
            </w:r>
          </w:p>
        </w:tc>
        <w:tc>
          <w:tcPr>
            <w:tcW w:w="3626" w:type="dxa"/>
            <w:shd w:val="clear" w:color="auto" w:fill="FFFFFF" w:themeFill="background1"/>
            <w:noWrap/>
            <w:vAlign w:val="center"/>
          </w:tcPr>
          <w:p w14:paraId="1A913344" w14:textId="77777777" w:rsidR="00AB683C" w:rsidRPr="00403582" w:rsidRDefault="00AB683C" w:rsidP="00F958B6">
            <w:pPr>
              <w:rPr>
                <w:rFonts w:ascii="Century Gothic" w:hAnsi="Century Gothic" w:cs="Arial"/>
                <w:sz w:val="16"/>
                <w:szCs w:val="16"/>
              </w:rPr>
            </w:pPr>
            <w:r>
              <w:rPr>
                <w:rFonts w:ascii="Century Gothic" w:hAnsi="Century Gothic" w:cs="Arial"/>
                <w:sz w:val="16"/>
                <w:szCs w:val="16"/>
              </w:rPr>
              <w:t>KORYTARZ</w:t>
            </w:r>
          </w:p>
        </w:tc>
        <w:tc>
          <w:tcPr>
            <w:tcW w:w="1417" w:type="dxa"/>
            <w:shd w:val="clear" w:color="auto" w:fill="FFFFFF" w:themeFill="background1"/>
            <w:noWrap/>
            <w:vAlign w:val="center"/>
          </w:tcPr>
          <w:p w14:paraId="4F68827B" w14:textId="77777777" w:rsidR="00AB683C" w:rsidRPr="00403582" w:rsidRDefault="00AB683C" w:rsidP="00F958B6">
            <w:pPr>
              <w:jc w:val="center"/>
              <w:rPr>
                <w:rFonts w:ascii="Century Gothic" w:hAnsi="Century Gothic" w:cs="Arial"/>
                <w:sz w:val="16"/>
                <w:szCs w:val="16"/>
              </w:rPr>
            </w:pPr>
            <w:r>
              <w:rPr>
                <w:rFonts w:ascii="Century Gothic" w:hAnsi="Century Gothic" w:cs="Arial"/>
                <w:sz w:val="16"/>
                <w:szCs w:val="16"/>
              </w:rPr>
              <w:t>7,74</w:t>
            </w:r>
          </w:p>
        </w:tc>
        <w:tc>
          <w:tcPr>
            <w:tcW w:w="1418" w:type="dxa"/>
            <w:vMerge w:val="restart"/>
            <w:shd w:val="clear" w:color="auto" w:fill="FFFFFF" w:themeFill="background1"/>
            <w:noWrap/>
            <w:vAlign w:val="center"/>
          </w:tcPr>
          <w:p w14:paraId="77628D29" w14:textId="77777777" w:rsidR="00AB683C" w:rsidRPr="00403582" w:rsidRDefault="00AB683C" w:rsidP="00F958B6">
            <w:pPr>
              <w:jc w:val="center"/>
              <w:rPr>
                <w:rFonts w:ascii="Century Gothic" w:hAnsi="Century Gothic" w:cs="Calibri"/>
                <w:sz w:val="16"/>
                <w:szCs w:val="16"/>
              </w:rPr>
            </w:pPr>
          </w:p>
        </w:tc>
        <w:tc>
          <w:tcPr>
            <w:tcW w:w="1559" w:type="dxa"/>
            <w:vMerge w:val="restart"/>
            <w:shd w:val="clear" w:color="auto" w:fill="FFFFFF" w:themeFill="background1"/>
            <w:noWrap/>
            <w:vAlign w:val="center"/>
          </w:tcPr>
          <w:p w14:paraId="1ACE4DFD" w14:textId="77777777" w:rsidR="00AB683C" w:rsidRPr="00403582" w:rsidRDefault="00AB683C" w:rsidP="00F958B6">
            <w:pPr>
              <w:jc w:val="center"/>
              <w:rPr>
                <w:rFonts w:ascii="Century Gothic" w:hAnsi="Century Gothic" w:cs="Calibri"/>
                <w:sz w:val="16"/>
                <w:szCs w:val="16"/>
              </w:rPr>
            </w:pPr>
          </w:p>
        </w:tc>
      </w:tr>
      <w:tr w:rsidR="00AB683C" w:rsidRPr="00FC6212" w14:paraId="4C7F10BA" w14:textId="77777777" w:rsidTr="00512EFE">
        <w:trPr>
          <w:trHeight w:val="162"/>
        </w:trPr>
        <w:tc>
          <w:tcPr>
            <w:tcW w:w="1701" w:type="dxa"/>
            <w:shd w:val="clear" w:color="auto" w:fill="FFFFFF" w:themeFill="background1"/>
            <w:noWrap/>
            <w:vAlign w:val="center"/>
          </w:tcPr>
          <w:p w14:paraId="51D8F502" w14:textId="48482395" w:rsidR="00AB683C" w:rsidRPr="00403582" w:rsidRDefault="00AB683C" w:rsidP="00F958B6">
            <w:pPr>
              <w:jc w:val="center"/>
              <w:rPr>
                <w:rFonts w:ascii="Century Gothic" w:hAnsi="Century Gothic" w:cs="Arial"/>
                <w:sz w:val="16"/>
                <w:szCs w:val="16"/>
              </w:rPr>
            </w:pPr>
            <w:r w:rsidRPr="00403582">
              <w:rPr>
                <w:rFonts w:ascii="Century Gothic" w:hAnsi="Century Gothic" w:cs="Arial"/>
                <w:sz w:val="16"/>
                <w:szCs w:val="16"/>
              </w:rPr>
              <w:t>M</w:t>
            </w:r>
            <w:r w:rsidR="00CD53CE">
              <w:rPr>
                <w:rFonts w:ascii="Century Gothic" w:hAnsi="Century Gothic" w:cs="Arial"/>
                <w:sz w:val="16"/>
                <w:szCs w:val="16"/>
              </w:rPr>
              <w:t>2</w:t>
            </w:r>
            <w:r>
              <w:rPr>
                <w:rFonts w:ascii="Century Gothic" w:hAnsi="Century Gothic" w:cs="Arial"/>
                <w:sz w:val="16"/>
                <w:szCs w:val="16"/>
              </w:rPr>
              <w:t>7</w:t>
            </w:r>
            <w:r w:rsidRPr="00403582">
              <w:rPr>
                <w:rFonts w:ascii="Century Gothic" w:hAnsi="Century Gothic" w:cs="Arial"/>
                <w:sz w:val="16"/>
                <w:szCs w:val="16"/>
              </w:rPr>
              <w:t>.02</w:t>
            </w:r>
          </w:p>
        </w:tc>
        <w:tc>
          <w:tcPr>
            <w:tcW w:w="3626" w:type="dxa"/>
            <w:shd w:val="clear" w:color="auto" w:fill="FFFFFF" w:themeFill="background1"/>
            <w:noWrap/>
            <w:vAlign w:val="center"/>
          </w:tcPr>
          <w:p w14:paraId="0B3C3EA6" w14:textId="77777777" w:rsidR="00AB683C" w:rsidRPr="00403582" w:rsidRDefault="00AB683C" w:rsidP="00F958B6">
            <w:pPr>
              <w:rPr>
                <w:rFonts w:ascii="Century Gothic" w:hAnsi="Century Gothic" w:cs="Arial"/>
                <w:sz w:val="16"/>
                <w:szCs w:val="16"/>
              </w:rPr>
            </w:pPr>
            <w:r w:rsidRPr="00403582">
              <w:rPr>
                <w:rFonts w:ascii="Century Gothic" w:hAnsi="Century Gothic" w:cs="Arial"/>
                <w:sz w:val="16"/>
                <w:szCs w:val="16"/>
              </w:rPr>
              <w:t>ŁAZIENKA</w:t>
            </w:r>
          </w:p>
        </w:tc>
        <w:tc>
          <w:tcPr>
            <w:tcW w:w="1417" w:type="dxa"/>
            <w:shd w:val="clear" w:color="auto" w:fill="FFFFFF" w:themeFill="background1"/>
            <w:noWrap/>
            <w:vAlign w:val="center"/>
          </w:tcPr>
          <w:p w14:paraId="213C0F84" w14:textId="77777777" w:rsidR="00AB683C" w:rsidRPr="00403582" w:rsidRDefault="00AB683C" w:rsidP="00F958B6">
            <w:pPr>
              <w:jc w:val="center"/>
              <w:rPr>
                <w:rFonts w:ascii="Century Gothic" w:hAnsi="Century Gothic" w:cs="Arial"/>
                <w:sz w:val="16"/>
                <w:szCs w:val="16"/>
              </w:rPr>
            </w:pPr>
            <w:r>
              <w:rPr>
                <w:rFonts w:ascii="Century Gothic" w:hAnsi="Century Gothic" w:cs="Arial"/>
                <w:sz w:val="16"/>
                <w:szCs w:val="16"/>
              </w:rPr>
              <w:t>5,20</w:t>
            </w:r>
          </w:p>
        </w:tc>
        <w:tc>
          <w:tcPr>
            <w:tcW w:w="1418" w:type="dxa"/>
            <w:vMerge/>
            <w:shd w:val="clear" w:color="auto" w:fill="FFFFFF" w:themeFill="background1"/>
            <w:noWrap/>
            <w:vAlign w:val="center"/>
          </w:tcPr>
          <w:p w14:paraId="182C110C" w14:textId="77777777" w:rsidR="00AB683C" w:rsidRPr="00403582" w:rsidRDefault="00AB683C" w:rsidP="00F958B6">
            <w:pPr>
              <w:jc w:val="center"/>
              <w:rPr>
                <w:rFonts w:ascii="Century Gothic" w:hAnsi="Century Gothic" w:cs="Calibri"/>
                <w:sz w:val="16"/>
                <w:szCs w:val="16"/>
              </w:rPr>
            </w:pPr>
          </w:p>
        </w:tc>
        <w:tc>
          <w:tcPr>
            <w:tcW w:w="1559" w:type="dxa"/>
            <w:vMerge/>
            <w:shd w:val="clear" w:color="auto" w:fill="FFFFFF" w:themeFill="background1"/>
            <w:noWrap/>
            <w:vAlign w:val="center"/>
          </w:tcPr>
          <w:p w14:paraId="6D96C7E2" w14:textId="77777777" w:rsidR="00AB683C" w:rsidRPr="00403582" w:rsidRDefault="00AB683C" w:rsidP="00F958B6">
            <w:pPr>
              <w:jc w:val="center"/>
              <w:rPr>
                <w:rFonts w:ascii="Century Gothic" w:hAnsi="Century Gothic" w:cs="Calibri"/>
                <w:sz w:val="16"/>
                <w:szCs w:val="16"/>
              </w:rPr>
            </w:pPr>
          </w:p>
        </w:tc>
      </w:tr>
      <w:tr w:rsidR="00AB683C" w:rsidRPr="00FC6212" w14:paraId="2923811C" w14:textId="77777777" w:rsidTr="00512EFE">
        <w:trPr>
          <w:trHeight w:val="162"/>
        </w:trPr>
        <w:tc>
          <w:tcPr>
            <w:tcW w:w="1701" w:type="dxa"/>
            <w:shd w:val="clear" w:color="auto" w:fill="FFFFFF" w:themeFill="background1"/>
            <w:noWrap/>
            <w:vAlign w:val="center"/>
          </w:tcPr>
          <w:p w14:paraId="41B19180" w14:textId="502A43DE" w:rsidR="00AB683C" w:rsidRPr="00403582" w:rsidRDefault="00AB683C" w:rsidP="00F958B6">
            <w:pPr>
              <w:jc w:val="center"/>
              <w:rPr>
                <w:rFonts w:ascii="Century Gothic" w:hAnsi="Century Gothic" w:cs="Arial"/>
                <w:sz w:val="16"/>
                <w:szCs w:val="16"/>
              </w:rPr>
            </w:pPr>
            <w:r w:rsidRPr="00403582">
              <w:rPr>
                <w:rFonts w:ascii="Century Gothic" w:hAnsi="Century Gothic" w:cs="Arial"/>
                <w:sz w:val="16"/>
                <w:szCs w:val="16"/>
              </w:rPr>
              <w:t>M</w:t>
            </w:r>
            <w:r w:rsidR="00CD53CE">
              <w:rPr>
                <w:rFonts w:ascii="Century Gothic" w:hAnsi="Century Gothic" w:cs="Arial"/>
                <w:sz w:val="16"/>
                <w:szCs w:val="16"/>
              </w:rPr>
              <w:t>2</w:t>
            </w:r>
            <w:r>
              <w:rPr>
                <w:rFonts w:ascii="Century Gothic" w:hAnsi="Century Gothic" w:cs="Arial"/>
                <w:sz w:val="16"/>
                <w:szCs w:val="16"/>
              </w:rPr>
              <w:t>7</w:t>
            </w:r>
            <w:r w:rsidRPr="00403582">
              <w:rPr>
                <w:rFonts w:ascii="Century Gothic" w:hAnsi="Century Gothic" w:cs="Arial"/>
                <w:sz w:val="16"/>
                <w:szCs w:val="16"/>
              </w:rPr>
              <w:t>.03</w:t>
            </w:r>
          </w:p>
        </w:tc>
        <w:tc>
          <w:tcPr>
            <w:tcW w:w="3626" w:type="dxa"/>
            <w:shd w:val="clear" w:color="auto" w:fill="FFFFFF" w:themeFill="background1"/>
            <w:noWrap/>
            <w:vAlign w:val="center"/>
          </w:tcPr>
          <w:p w14:paraId="5427C4D9" w14:textId="77777777" w:rsidR="00AB683C" w:rsidRPr="00403582" w:rsidRDefault="00AB683C" w:rsidP="00F958B6">
            <w:pPr>
              <w:rPr>
                <w:rFonts w:ascii="Century Gothic" w:hAnsi="Century Gothic" w:cs="Arial"/>
                <w:sz w:val="16"/>
                <w:szCs w:val="16"/>
              </w:rPr>
            </w:pPr>
            <w:r w:rsidRPr="00403582">
              <w:rPr>
                <w:rFonts w:ascii="Century Gothic" w:hAnsi="Century Gothic" w:cs="Arial"/>
                <w:sz w:val="16"/>
                <w:szCs w:val="16"/>
              </w:rPr>
              <w:t>POKÓJ DZIENNY Z ANEKSEM KUCHENNYM</w:t>
            </w:r>
          </w:p>
        </w:tc>
        <w:tc>
          <w:tcPr>
            <w:tcW w:w="1417" w:type="dxa"/>
            <w:shd w:val="clear" w:color="auto" w:fill="FFFFFF" w:themeFill="background1"/>
            <w:noWrap/>
            <w:vAlign w:val="center"/>
          </w:tcPr>
          <w:p w14:paraId="14B7A183" w14:textId="77777777" w:rsidR="00AB683C" w:rsidRPr="00403582" w:rsidRDefault="00AB683C" w:rsidP="00F958B6">
            <w:pPr>
              <w:jc w:val="center"/>
              <w:rPr>
                <w:rFonts w:ascii="Century Gothic" w:hAnsi="Century Gothic" w:cs="Arial"/>
                <w:sz w:val="16"/>
                <w:szCs w:val="16"/>
              </w:rPr>
            </w:pPr>
            <w:r>
              <w:rPr>
                <w:rFonts w:ascii="Century Gothic" w:hAnsi="Century Gothic" w:cs="Arial"/>
                <w:sz w:val="16"/>
                <w:szCs w:val="16"/>
              </w:rPr>
              <w:t>17,41</w:t>
            </w:r>
          </w:p>
        </w:tc>
        <w:tc>
          <w:tcPr>
            <w:tcW w:w="1418" w:type="dxa"/>
            <w:vMerge/>
            <w:shd w:val="clear" w:color="auto" w:fill="FFFFFF" w:themeFill="background1"/>
            <w:noWrap/>
            <w:vAlign w:val="center"/>
          </w:tcPr>
          <w:p w14:paraId="63BBC88C" w14:textId="77777777" w:rsidR="00AB683C" w:rsidRPr="00403582" w:rsidRDefault="00AB683C" w:rsidP="00F958B6">
            <w:pPr>
              <w:jc w:val="center"/>
              <w:rPr>
                <w:rFonts w:ascii="Century Gothic" w:hAnsi="Century Gothic" w:cs="Calibri"/>
                <w:sz w:val="16"/>
                <w:szCs w:val="16"/>
              </w:rPr>
            </w:pPr>
          </w:p>
        </w:tc>
        <w:tc>
          <w:tcPr>
            <w:tcW w:w="1559" w:type="dxa"/>
            <w:vMerge/>
            <w:shd w:val="clear" w:color="auto" w:fill="FFFFFF" w:themeFill="background1"/>
            <w:noWrap/>
            <w:vAlign w:val="center"/>
          </w:tcPr>
          <w:p w14:paraId="36099846" w14:textId="77777777" w:rsidR="00AB683C" w:rsidRPr="00403582" w:rsidRDefault="00AB683C" w:rsidP="00F958B6">
            <w:pPr>
              <w:jc w:val="center"/>
              <w:rPr>
                <w:rFonts w:ascii="Century Gothic" w:hAnsi="Century Gothic" w:cs="Calibri"/>
                <w:sz w:val="16"/>
                <w:szCs w:val="16"/>
              </w:rPr>
            </w:pPr>
          </w:p>
        </w:tc>
      </w:tr>
      <w:tr w:rsidR="00AB683C" w:rsidRPr="00FC6212" w14:paraId="213B38CB" w14:textId="77777777" w:rsidTr="00512EFE">
        <w:trPr>
          <w:trHeight w:val="162"/>
        </w:trPr>
        <w:tc>
          <w:tcPr>
            <w:tcW w:w="1701" w:type="dxa"/>
            <w:shd w:val="clear" w:color="auto" w:fill="FFFFFF" w:themeFill="background1"/>
            <w:noWrap/>
            <w:vAlign w:val="center"/>
          </w:tcPr>
          <w:p w14:paraId="521CD42E" w14:textId="75954718" w:rsidR="00AB683C" w:rsidRPr="00403582" w:rsidRDefault="00AB683C" w:rsidP="00F958B6">
            <w:pPr>
              <w:jc w:val="center"/>
              <w:rPr>
                <w:rFonts w:ascii="Century Gothic" w:hAnsi="Century Gothic" w:cs="Arial"/>
                <w:sz w:val="16"/>
                <w:szCs w:val="16"/>
              </w:rPr>
            </w:pPr>
            <w:r w:rsidRPr="00403582">
              <w:rPr>
                <w:rFonts w:ascii="Century Gothic" w:hAnsi="Century Gothic" w:cs="Arial"/>
                <w:sz w:val="16"/>
                <w:szCs w:val="16"/>
              </w:rPr>
              <w:t>M</w:t>
            </w:r>
            <w:r w:rsidR="00CD53CE">
              <w:rPr>
                <w:rFonts w:ascii="Century Gothic" w:hAnsi="Century Gothic" w:cs="Arial"/>
                <w:sz w:val="16"/>
                <w:szCs w:val="16"/>
              </w:rPr>
              <w:t>2</w:t>
            </w:r>
            <w:r>
              <w:rPr>
                <w:rFonts w:ascii="Century Gothic" w:hAnsi="Century Gothic" w:cs="Arial"/>
                <w:sz w:val="16"/>
                <w:szCs w:val="16"/>
              </w:rPr>
              <w:t>7</w:t>
            </w:r>
            <w:r w:rsidRPr="00403582">
              <w:rPr>
                <w:rFonts w:ascii="Century Gothic" w:hAnsi="Century Gothic" w:cs="Arial"/>
                <w:sz w:val="16"/>
                <w:szCs w:val="16"/>
              </w:rPr>
              <w:t>.04</w:t>
            </w:r>
          </w:p>
        </w:tc>
        <w:tc>
          <w:tcPr>
            <w:tcW w:w="3626" w:type="dxa"/>
            <w:shd w:val="clear" w:color="auto" w:fill="FFFFFF" w:themeFill="background1"/>
            <w:noWrap/>
            <w:vAlign w:val="center"/>
          </w:tcPr>
          <w:p w14:paraId="3704CDB7" w14:textId="77777777" w:rsidR="00AB683C" w:rsidRPr="00403582" w:rsidRDefault="00AB683C" w:rsidP="00F958B6">
            <w:pPr>
              <w:rPr>
                <w:rFonts w:ascii="Century Gothic" w:hAnsi="Century Gothic" w:cs="Arial"/>
                <w:sz w:val="16"/>
                <w:szCs w:val="16"/>
              </w:rPr>
            </w:pPr>
            <w:r w:rsidRPr="00403582">
              <w:rPr>
                <w:rFonts w:ascii="Century Gothic" w:hAnsi="Century Gothic" w:cs="Arial"/>
                <w:sz w:val="16"/>
                <w:szCs w:val="16"/>
              </w:rPr>
              <w:t>SYPIALNIA</w:t>
            </w:r>
          </w:p>
        </w:tc>
        <w:tc>
          <w:tcPr>
            <w:tcW w:w="1417" w:type="dxa"/>
            <w:shd w:val="clear" w:color="auto" w:fill="FFFFFF" w:themeFill="background1"/>
            <w:noWrap/>
            <w:vAlign w:val="center"/>
          </w:tcPr>
          <w:p w14:paraId="4E54B9A0" w14:textId="77777777" w:rsidR="00AB683C" w:rsidRPr="00403582" w:rsidRDefault="00AB683C" w:rsidP="00F958B6">
            <w:pPr>
              <w:jc w:val="center"/>
              <w:rPr>
                <w:rFonts w:ascii="Century Gothic" w:hAnsi="Century Gothic" w:cs="Arial"/>
                <w:sz w:val="16"/>
                <w:szCs w:val="16"/>
              </w:rPr>
            </w:pPr>
            <w:r>
              <w:rPr>
                <w:rFonts w:ascii="Century Gothic" w:hAnsi="Century Gothic" w:cs="Arial"/>
                <w:sz w:val="16"/>
                <w:szCs w:val="16"/>
              </w:rPr>
              <w:t>9,76</w:t>
            </w:r>
          </w:p>
        </w:tc>
        <w:tc>
          <w:tcPr>
            <w:tcW w:w="1418" w:type="dxa"/>
            <w:vMerge/>
            <w:shd w:val="clear" w:color="auto" w:fill="FFFFFF" w:themeFill="background1"/>
            <w:noWrap/>
            <w:vAlign w:val="center"/>
          </w:tcPr>
          <w:p w14:paraId="2362084B" w14:textId="77777777" w:rsidR="00AB683C" w:rsidRPr="00403582" w:rsidRDefault="00AB683C" w:rsidP="00F958B6">
            <w:pPr>
              <w:jc w:val="center"/>
              <w:rPr>
                <w:rFonts w:ascii="Century Gothic" w:hAnsi="Century Gothic" w:cs="Calibri"/>
                <w:sz w:val="16"/>
                <w:szCs w:val="16"/>
              </w:rPr>
            </w:pPr>
          </w:p>
        </w:tc>
        <w:tc>
          <w:tcPr>
            <w:tcW w:w="1559" w:type="dxa"/>
            <w:vMerge/>
            <w:shd w:val="clear" w:color="auto" w:fill="FFFFFF" w:themeFill="background1"/>
            <w:noWrap/>
            <w:vAlign w:val="center"/>
          </w:tcPr>
          <w:p w14:paraId="02E4DE92" w14:textId="77777777" w:rsidR="00AB683C" w:rsidRPr="00403582" w:rsidRDefault="00AB683C" w:rsidP="00F958B6">
            <w:pPr>
              <w:jc w:val="center"/>
              <w:rPr>
                <w:rFonts w:ascii="Century Gothic" w:hAnsi="Century Gothic" w:cs="Calibri"/>
                <w:sz w:val="16"/>
                <w:szCs w:val="16"/>
              </w:rPr>
            </w:pPr>
          </w:p>
        </w:tc>
      </w:tr>
      <w:tr w:rsidR="00AB683C" w:rsidRPr="00FC6212" w14:paraId="7652BBF5" w14:textId="77777777" w:rsidTr="00512EFE">
        <w:trPr>
          <w:trHeight w:val="162"/>
        </w:trPr>
        <w:tc>
          <w:tcPr>
            <w:tcW w:w="1701" w:type="dxa"/>
            <w:shd w:val="clear" w:color="auto" w:fill="FFFFFF" w:themeFill="background1"/>
            <w:noWrap/>
            <w:vAlign w:val="center"/>
          </w:tcPr>
          <w:p w14:paraId="77FE8E99" w14:textId="687B259A" w:rsidR="00AB683C" w:rsidRPr="00403582" w:rsidRDefault="00AB683C" w:rsidP="00F958B6">
            <w:pPr>
              <w:jc w:val="center"/>
              <w:rPr>
                <w:rFonts w:ascii="Century Gothic" w:hAnsi="Century Gothic" w:cs="Arial"/>
                <w:sz w:val="16"/>
                <w:szCs w:val="16"/>
              </w:rPr>
            </w:pPr>
            <w:r w:rsidRPr="00403582">
              <w:rPr>
                <w:rFonts w:ascii="Century Gothic" w:hAnsi="Century Gothic" w:cs="Arial"/>
                <w:sz w:val="16"/>
                <w:szCs w:val="16"/>
              </w:rPr>
              <w:t>M</w:t>
            </w:r>
            <w:r w:rsidR="00CD53CE">
              <w:rPr>
                <w:rFonts w:ascii="Century Gothic" w:hAnsi="Century Gothic" w:cs="Arial"/>
                <w:sz w:val="16"/>
                <w:szCs w:val="16"/>
              </w:rPr>
              <w:t>2</w:t>
            </w:r>
            <w:r>
              <w:rPr>
                <w:rFonts w:ascii="Century Gothic" w:hAnsi="Century Gothic" w:cs="Arial"/>
                <w:sz w:val="16"/>
                <w:szCs w:val="16"/>
              </w:rPr>
              <w:t>7</w:t>
            </w:r>
            <w:r w:rsidRPr="00403582">
              <w:rPr>
                <w:rFonts w:ascii="Century Gothic" w:hAnsi="Century Gothic" w:cs="Arial"/>
                <w:sz w:val="16"/>
                <w:szCs w:val="16"/>
              </w:rPr>
              <w:t>.05</w:t>
            </w:r>
          </w:p>
        </w:tc>
        <w:tc>
          <w:tcPr>
            <w:tcW w:w="3626" w:type="dxa"/>
            <w:shd w:val="clear" w:color="auto" w:fill="FFFFFF" w:themeFill="background1"/>
            <w:noWrap/>
            <w:vAlign w:val="center"/>
          </w:tcPr>
          <w:p w14:paraId="7BB18607" w14:textId="77777777" w:rsidR="00AB683C" w:rsidRPr="00403582" w:rsidRDefault="00AB683C" w:rsidP="00F958B6">
            <w:pPr>
              <w:rPr>
                <w:rFonts w:ascii="Century Gothic" w:hAnsi="Century Gothic" w:cs="Arial"/>
                <w:sz w:val="16"/>
                <w:szCs w:val="16"/>
              </w:rPr>
            </w:pPr>
            <w:r>
              <w:rPr>
                <w:rFonts w:ascii="Century Gothic" w:hAnsi="Century Gothic" w:cs="Arial"/>
                <w:sz w:val="16"/>
                <w:szCs w:val="16"/>
              </w:rPr>
              <w:t>GARDEROBA</w:t>
            </w:r>
          </w:p>
        </w:tc>
        <w:tc>
          <w:tcPr>
            <w:tcW w:w="1417" w:type="dxa"/>
            <w:shd w:val="clear" w:color="auto" w:fill="FFFFFF" w:themeFill="background1"/>
            <w:noWrap/>
            <w:vAlign w:val="center"/>
          </w:tcPr>
          <w:p w14:paraId="646FC3E2" w14:textId="77777777" w:rsidR="00AB683C" w:rsidRPr="00403582" w:rsidRDefault="00AB683C" w:rsidP="00F958B6">
            <w:pPr>
              <w:jc w:val="center"/>
              <w:rPr>
                <w:rFonts w:ascii="Century Gothic" w:hAnsi="Century Gothic" w:cs="Arial"/>
                <w:sz w:val="16"/>
                <w:szCs w:val="16"/>
              </w:rPr>
            </w:pPr>
            <w:r>
              <w:rPr>
                <w:rFonts w:ascii="Century Gothic" w:hAnsi="Century Gothic" w:cs="Arial"/>
                <w:sz w:val="16"/>
                <w:szCs w:val="16"/>
              </w:rPr>
              <w:t>3,16</w:t>
            </w:r>
          </w:p>
        </w:tc>
        <w:tc>
          <w:tcPr>
            <w:tcW w:w="1418" w:type="dxa"/>
            <w:vMerge/>
            <w:shd w:val="clear" w:color="auto" w:fill="FFFFFF" w:themeFill="background1"/>
            <w:noWrap/>
            <w:vAlign w:val="center"/>
          </w:tcPr>
          <w:p w14:paraId="2EBAB35B" w14:textId="77777777" w:rsidR="00AB683C" w:rsidRPr="00403582" w:rsidRDefault="00AB683C" w:rsidP="00F958B6">
            <w:pPr>
              <w:jc w:val="center"/>
              <w:rPr>
                <w:rFonts w:ascii="Century Gothic" w:hAnsi="Century Gothic" w:cs="Calibri"/>
                <w:sz w:val="16"/>
                <w:szCs w:val="16"/>
              </w:rPr>
            </w:pPr>
          </w:p>
        </w:tc>
        <w:tc>
          <w:tcPr>
            <w:tcW w:w="1559" w:type="dxa"/>
            <w:vMerge/>
            <w:shd w:val="clear" w:color="auto" w:fill="FFFFFF" w:themeFill="background1"/>
            <w:noWrap/>
            <w:vAlign w:val="center"/>
          </w:tcPr>
          <w:p w14:paraId="4B7F865F" w14:textId="77777777" w:rsidR="00AB683C" w:rsidRPr="00403582" w:rsidRDefault="00AB683C" w:rsidP="00F958B6">
            <w:pPr>
              <w:jc w:val="center"/>
              <w:rPr>
                <w:rFonts w:ascii="Century Gothic" w:hAnsi="Century Gothic" w:cs="Calibri"/>
                <w:sz w:val="16"/>
                <w:szCs w:val="16"/>
              </w:rPr>
            </w:pPr>
          </w:p>
        </w:tc>
      </w:tr>
      <w:tr w:rsidR="00AB683C" w:rsidRPr="00FC6212" w14:paraId="6863D258" w14:textId="77777777" w:rsidTr="00512EFE">
        <w:trPr>
          <w:trHeight w:val="162"/>
        </w:trPr>
        <w:tc>
          <w:tcPr>
            <w:tcW w:w="1701" w:type="dxa"/>
            <w:shd w:val="clear" w:color="auto" w:fill="D9D9D9" w:themeFill="background1" w:themeFillShade="D9"/>
            <w:noWrap/>
            <w:vAlign w:val="center"/>
          </w:tcPr>
          <w:p w14:paraId="5F0190DA" w14:textId="4DBA93E7" w:rsidR="00AB683C" w:rsidRPr="00403582" w:rsidRDefault="00AB683C" w:rsidP="00F958B6">
            <w:pPr>
              <w:jc w:val="center"/>
              <w:rPr>
                <w:rFonts w:ascii="Century Gothic" w:hAnsi="Century Gothic" w:cs="Arial"/>
                <w:b/>
                <w:sz w:val="16"/>
                <w:szCs w:val="16"/>
              </w:rPr>
            </w:pPr>
            <w:r w:rsidRPr="00403582">
              <w:rPr>
                <w:rFonts w:ascii="Century Gothic" w:hAnsi="Century Gothic" w:cs="Arial"/>
                <w:b/>
                <w:sz w:val="16"/>
                <w:szCs w:val="16"/>
              </w:rPr>
              <w:t xml:space="preserve">Nr </w:t>
            </w:r>
            <w:r w:rsidR="00CD53CE">
              <w:rPr>
                <w:rFonts w:ascii="Century Gothic" w:hAnsi="Century Gothic" w:cs="Arial"/>
                <w:b/>
                <w:sz w:val="16"/>
                <w:szCs w:val="16"/>
              </w:rPr>
              <w:t>2</w:t>
            </w:r>
            <w:r>
              <w:rPr>
                <w:rFonts w:ascii="Century Gothic" w:hAnsi="Century Gothic" w:cs="Arial"/>
                <w:b/>
                <w:sz w:val="16"/>
                <w:szCs w:val="16"/>
              </w:rPr>
              <w:t>8</w:t>
            </w:r>
            <w:r w:rsidRPr="00403582">
              <w:rPr>
                <w:rFonts w:ascii="Century Gothic" w:hAnsi="Century Gothic" w:cs="Arial"/>
                <w:b/>
                <w:sz w:val="16"/>
                <w:szCs w:val="16"/>
              </w:rPr>
              <w:tab/>
              <w:t>M</w:t>
            </w:r>
            <w:r w:rsidR="00CD53CE">
              <w:rPr>
                <w:rFonts w:ascii="Century Gothic" w:hAnsi="Century Gothic" w:cs="Arial"/>
                <w:b/>
                <w:sz w:val="16"/>
                <w:szCs w:val="16"/>
              </w:rPr>
              <w:t>2</w:t>
            </w:r>
            <w:r>
              <w:rPr>
                <w:rFonts w:ascii="Century Gothic" w:hAnsi="Century Gothic" w:cs="Arial"/>
                <w:b/>
                <w:sz w:val="16"/>
                <w:szCs w:val="16"/>
              </w:rPr>
              <w:t>8</w:t>
            </w:r>
          </w:p>
        </w:tc>
        <w:tc>
          <w:tcPr>
            <w:tcW w:w="3626" w:type="dxa"/>
            <w:shd w:val="clear" w:color="auto" w:fill="D9D9D9" w:themeFill="background1" w:themeFillShade="D9"/>
            <w:noWrap/>
            <w:vAlign w:val="center"/>
          </w:tcPr>
          <w:p w14:paraId="5A1ED5EF" w14:textId="77777777" w:rsidR="00AB683C" w:rsidRPr="00403582" w:rsidRDefault="00AB683C" w:rsidP="00F958B6">
            <w:pPr>
              <w:rPr>
                <w:rFonts w:ascii="Century Gothic" w:hAnsi="Century Gothic" w:cs="Arial"/>
                <w:b/>
                <w:sz w:val="16"/>
                <w:szCs w:val="16"/>
              </w:rPr>
            </w:pPr>
          </w:p>
        </w:tc>
        <w:tc>
          <w:tcPr>
            <w:tcW w:w="1417" w:type="dxa"/>
            <w:shd w:val="clear" w:color="auto" w:fill="D9D9D9" w:themeFill="background1" w:themeFillShade="D9"/>
            <w:noWrap/>
            <w:vAlign w:val="center"/>
          </w:tcPr>
          <w:p w14:paraId="6C020A63" w14:textId="77777777" w:rsidR="00AB683C" w:rsidRPr="00403582" w:rsidRDefault="00AB683C" w:rsidP="00F958B6">
            <w:pPr>
              <w:jc w:val="center"/>
              <w:rPr>
                <w:rFonts w:ascii="Century Gothic" w:hAnsi="Century Gothic" w:cs="Arial"/>
                <w:b/>
                <w:sz w:val="16"/>
                <w:szCs w:val="16"/>
              </w:rPr>
            </w:pPr>
          </w:p>
        </w:tc>
        <w:tc>
          <w:tcPr>
            <w:tcW w:w="1418" w:type="dxa"/>
            <w:shd w:val="clear" w:color="auto" w:fill="D9D9D9" w:themeFill="background1" w:themeFillShade="D9"/>
            <w:noWrap/>
            <w:vAlign w:val="center"/>
          </w:tcPr>
          <w:p w14:paraId="25556CA1" w14:textId="77777777" w:rsidR="00AB683C" w:rsidRPr="00403582" w:rsidRDefault="00AB683C" w:rsidP="00F958B6">
            <w:pPr>
              <w:jc w:val="center"/>
              <w:rPr>
                <w:rFonts w:ascii="Century Gothic" w:hAnsi="Century Gothic" w:cs="Calibri"/>
                <w:b/>
                <w:sz w:val="16"/>
                <w:szCs w:val="16"/>
              </w:rPr>
            </w:pPr>
            <w:r>
              <w:rPr>
                <w:rFonts w:ascii="Century Gothic" w:hAnsi="Century Gothic" w:cs="Calibri"/>
                <w:b/>
                <w:sz w:val="16"/>
                <w:szCs w:val="16"/>
              </w:rPr>
              <w:t>43,47</w:t>
            </w:r>
          </w:p>
        </w:tc>
        <w:tc>
          <w:tcPr>
            <w:tcW w:w="1559" w:type="dxa"/>
            <w:shd w:val="clear" w:color="auto" w:fill="D9D9D9" w:themeFill="background1" w:themeFillShade="D9"/>
            <w:noWrap/>
            <w:vAlign w:val="center"/>
          </w:tcPr>
          <w:p w14:paraId="59352F48" w14:textId="77777777" w:rsidR="00AB683C" w:rsidRPr="00403582" w:rsidRDefault="00AB683C" w:rsidP="00F958B6">
            <w:pPr>
              <w:jc w:val="center"/>
              <w:rPr>
                <w:rFonts w:ascii="Century Gothic" w:hAnsi="Century Gothic" w:cs="Calibri"/>
                <w:b/>
                <w:sz w:val="16"/>
                <w:szCs w:val="16"/>
              </w:rPr>
            </w:pPr>
            <w:r>
              <w:rPr>
                <w:rFonts w:ascii="Century Gothic" w:hAnsi="Century Gothic" w:cs="Calibri"/>
                <w:b/>
                <w:sz w:val="16"/>
                <w:szCs w:val="16"/>
              </w:rPr>
              <w:t>3,48</w:t>
            </w:r>
          </w:p>
        </w:tc>
      </w:tr>
      <w:tr w:rsidR="00AB683C" w:rsidRPr="00FC6212" w14:paraId="25500F87" w14:textId="77777777" w:rsidTr="00512EFE">
        <w:trPr>
          <w:trHeight w:val="162"/>
        </w:trPr>
        <w:tc>
          <w:tcPr>
            <w:tcW w:w="1701" w:type="dxa"/>
            <w:shd w:val="clear" w:color="auto" w:fill="FFFFFF" w:themeFill="background1"/>
            <w:noWrap/>
            <w:vAlign w:val="center"/>
          </w:tcPr>
          <w:p w14:paraId="5889571A" w14:textId="7D1EA73A" w:rsidR="00AB683C" w:rsidRPr="00403582" w:rsidRDefault="00AB683C" w:rsidP="00F958B6">
            <w:pPr>
              <w:jc w:val="center"/>
              <w:rPr>
                <w:rFonts w:ascii="Century Gothic" w:hAnsi="Century Gothic" w:cs="Arial"/>
                <w:sz w:val="16"/>
                <w:szCs w:val="16"/>
              </w:rPr>
            </w:pPr>
            <w:r w:rsidRPr="00403582">
              <w:rPr>
                <w:rFonts w:ascii="Century Gothic" w:hAnsi="Century Gothic" w:cs="Arial"/>
                <w:sz w:val="16"/>
                <w:szCs w:val="16"/>
              </w:rPr>
              <w:t>M</w:t>
            </w:r>
            <w:r w:rsidR="00CD53CE">
              <w:rPr>
                <w:rFonts w:ascii="Century Gothic" w:hAnsi="Century Gothic" w:cs="Arial"/>
                <w:sz w:val="16"/>
                <w:szCs w:val="16"/>
              </w:rPr>
              <w:t>2</w:t>
            </w:r>
            <w:r>
              <w:rPr>
                <w:rFonts w:ascii="Century Gothic" w:hAnsi="Century Gothic" w:cs="Arial"/>
                <w:sz w:val="16"/>
                <w:szCs w:val="16"/>
              </w:rPr>
              <w:t>8</w:t>
            </w:r>
            <w:r w:rsidRPr="00403582">
              <w:rPr>
                <w:rFonts w:ascii="Century Gothic" w:hAnsi="Century Gothic" w:cs="Arial"/>
                <w:sz w:val="16"/>
                <w:szCs w:val="16"/>
              </w:rPr>
              <w:t>.01</w:t>
            </w:r>
          </w:p>
        </w:tc>
        <w:tc>
          <w:tcPr>
            <w:tcW w:w="3626" w:type="dxa"/>
            <w:shd w:val="clear" w:color="auto" w:fill="FFFFFF" w:themeFill="background1"/>
            <w:noWrap/>
            <w:vAlign w:val="center"/>
          </w:tcPr>
          <w:p w14:paraId="27DF782F" w14:textId="77777777" w:rsidR="00AB683C" w:rsidRPr="00403582" w:rsidRDefault="00AB683C" w:rsidP="00F958B6">
            <w:pPr>
              <w:rPr>
                <w:rFonts w:ascii="Century Gothic" w:hAnsi="Century Gothic" w:cs="Arial"/>
                <w:sz w:val="16"/>
                <w:szCs w:val="16"/>
              </w:rPr>
            </w:pPr>
            <w:r>
              <w:rPr>
                <w:rFonts w:ascii="Century Gothic" w:hAnsi="Century Gothic" w:cs="Arial"/>
                <w:sz w:val="16"/>
                <w:szCs w:val="16"/>
              </w:rPr>
              <w:t>KORYTARZ</w:t>
            </w:r>
          </w:p>
        </w:tc>
        <w:tc>
          <w:tcPr>
            <w:tcW w:w="1417" w:type="dxa"/>
            <w:shd w:val="clear" w:color="auto" w:fill="FFFFFF" w:themeFill="background1"/>
            <w:noWrap/>
            <w:vAlign w:val="center"/>
          </w:tcPr>
          <w:p w14:paraId="43126097" w14:textId="77777777" w:rsidR="00AB683C" w:rsidRPr="00403582" w:rsidRDefault="00AB683C" w:rsidP="00F958B6">
            <w:pPr>
              <w:jc w:val="center"/>
              <w:rPr>
                <w:rFonts w:ascii="Century Gothic" w:hAnsi="Century Gothic" w:cs="Arial"/>
                <w:sz w:val="16"/>
                <w:szCs w:val="16"/>
              </w:rPr>
            </w:pPr>
            <w:r>
              <w:rPr>
                <w:rFonts w:ascii="Century Gothic" w:hAnsi="Century Gothic" w:cs="Arial"/>
                <w:sz w:val="16"/>
                <w:szCs w:val="16"/>
              </w:rPr>
              <w:t>7,79</w:t>
            </w:r>
          </w:p>
        </w:tc>
        <w:tc>
          <w:tcPr>
            <w:tcW w:w="1418" w:type="dxa"/>
            <w:vMerge w:val="restart"/>
            <w:shd w:val="clear" w:color="auto" w:fill="FFFFFF" w:themeFill="background1"/>
            <w:noWrap/>
            <w:vAlign w:val="center"/>
          </w:tcPr>
          <w:p w14:paraId="33105F91" w14:textId="77777777" w:rsidR="00AB683C" w:rsidRPr="00403582" w:rsidRDefault="00AB683C" w:rsidP="00F958B6">
            <w:pPr>
              <w:jc w:val="center"/>
              <w:rPr>
                <w:rFonts w:ascii="Century Gothic" w:hAnsi="Century Gothic" w:cs="Calibri"/>
                <w:sz w:val="16"/>
                <w:szCs w:val="16"/>
              </w:rPr>
            </w:pPr>
          </w:p>
        </w:tc>
        <w:tc>
          <w:tcPr>
            <w:tcW w:w="1559" w:type="dxa"/>
            <w:vMerge w:val="restart"/>
            <w:shd w:val="clear" w:color="auto" w:fill="FFFFFF" w:themeFill="background1"/>
            <w:noWrap/>
            <w:vAlign w:val="center"/>
          </w:tcPr>
          <w:p w14:paraId="162F07EF" w14:textId="77777777" w:rsidR="00AB683C" w:rsidRPr="00403582" w:rsidRDefault="00AB683C" w:rsidP="00F958B6">
            <w:pPr>
              <w:jc w:val="center"/>
              <w:rPr>
                <w:rFonts w:ascii="Century Gothic" w:hAnsi="Century Gothic" w:cs="Calibri"/>
                <w:sz w:val="16"/>
                <w:szCs w:val="16"/>
              </w:rPr>
            </w:pPr>
          </w:p>
        </w:tc>
      </w:tr>
      <w:tr w:rsidR="00AB683C" w:rsidRPr="00FC6212" w14:paraId="0B98C11F" w14:textId="77777777" w:rsidTr="00512EFE">
        <w:trPr>
          <w:trHeight w:val="162"/>
        </w:trPr>
        <w:tc>
          <w:tcPr>
            <w:tcW w:w="1701" w:type="dxa"/>
            <w:shd w:val="clear" w:color="auto" w:fill="FFFFFF" w:themeFill="background1"/>
            <w:noWrap/>
            <w:vAlign w:val="center"/>
          </w:tcPr>
          <w:p w14:paraId="0B706E43" w14:textId="2183BC37" w:rsidR="00AB683C" w:rsidRPr="00403582" w:rsidRDefault="00AB683C" w:rsidP="00F958B6">
            <w:pPr>
              <w:jc w:val="center"/>
              <w:rPr>
                <w:rFonts w:ascii="Century Gothic" w:hAnsi="Century Gothic" w:cs="Arial"/>
                <w:sz w:val="16"/>
                <w:szCs w:val="16"/>
              </w:rPr>
            </w:pPr>
            <w:r w:rsidRPr="00403582">
              <w:rPr>
                <w:rFonts w:ascii="Century Gothic" w:hAnsi="Century Gothic" w:cs="Arial"/>
                <w:sz w:val="16"/>
                <w:szCs w:val="16"/>
              </w:rPr>
              <w:t>M</w:t>
            </w:r>
            <w:r w:rsidR="00CD53CE">
              <w:rPr>
                <w:rFonts w:ascii="Century Gothic" w:hAnsi="Century Gothic" w:cs="Arial"/>
                <w:sz w:val="16"/>
                <w:szCs w:val="16"/>
              </w:rPr>
              <w:t>2</w:t>
            </w:r>
            <w:r>
              <w:rPr>
                <w:rFonts w:ascii="Century Gothic" w:hAnsi="Century Gothic" w:cs="Arial"/>
                <w:sz w:val="16"/>
                <w:szCs w:val="16"/>
              </w:rPr>
              <w:t>8</w:t>
            </w:r>
            <w:r w:rsidRPr="00403582">
              <w:rPr>
                <w:rFonts w:ascii="Century Gothic" w:hAnsi="Century Gothic" w:cs="Arial"/>
                <w:sz w:val="16"/>
                <w:szCs w:val="16"/>
              </w:rPr>
              <w:t>.02</w:t>
            </w:r>
          </w:p>
        </w:tc>
        <w:tc>
          <w:tcPr>
            <w:tcW w:w="3626" w:type="dxa"/>
            <w:shd w:val="clear" w:color="auto" w:fill="FFFFFF" w:themeFill="background1"/>
            <w:noWrap/>
            <w:vAlign w:val="center"/>
          </w:tcPr>
          <w:p w14:paraId="7342A700" w14:textId="77777777" w:rsidR="00AB683C" w:rsidRPr="00403582" w:rsidRDefault="00AB683C" w:rsidP="00F958B6">
            <w:pPr>
              <w:rPr>
                <w:rFonts w:ascii="Century Gothic" w:hAnsi="Century Gothic" w:cs="Arial"/>
                <w:sz w:val="16"/>
                <w:szCs w:val="16"/>
              </w:rPr>
            </w:pPr>
            <w:r>
              <w:rPr>
                <w:rFonts w:ascii="Century Gothic" w:hAnsi="Century Gothic" w:cs="Arial"/>
                <w:sz w:val="16"/>
                <w:szCs w:val="16"/>
              </w:rPr>
              <w:t>GARDEROBA</w:t>
            </w:r>
          </w:p>
        </w:tc>
        <w:tc>
          <w:tcPr>
            <w:tcW w:w="1417" w:type="dxa"/>
            <w:shd w:val="clear" w:color="auto" w:fill="FFFFFF" w:themeFill="background1"/>
            <w:noWrap/>
            <w:vAlign w:val="center"/>
          </w:tcPr>
          <w:p w14:paraId="5F0DA0B6" w14:textId="77777777" w:rsidR="00AB683C" w:rsidRPr="00403582" w:rsidRDefault="00AB683C" w:rsidP="00F958B6">
            <w:pPr>
              <w:jc w:val="center"/>
              <w:rPr>
                <w:rFonts w:ascii="Century Gothic" w:hAnsi="Century Gothic" w:cs="Arial"/>
                <w:sz w:val="16"/>
                <w:szCs w:val="16"/>
              </w:rPr>
            </w:pPr>
            <w:r>
              <w:rPr>
                <w:rFonts w:ascii="Century Gothic" w:hAnsi="Century Gothic" w:cs="Arial"/>
                <w:sz w:val="16"/>
                <w:szCs w:val="16"/>
              </w:rPr>
              <w:t>3,23</w:t>
            </w:r>
          </w:p>
        </w:tc>
        <w:tc>
          <w:tcPr>
            <w:tcW w:w="1418" w:type="dxa"/>
            <w:vMerge/>
            <w:shd w:val="clear" w:color="auto" w:fill="FFFFFF" w:themeFill="background1"/>
            <w:noWrap/>
            <w:vAlign w:val="center"/>
          </w:tcPr>
          <w:p w14:paraId="28DB4DBF" w14:textId="77777777" w:rsidR="00AB683C" w:rsidRPr="00403582" w:rsidRDefault="00AB683C" w:rsidP="00F958B6">
            <w:pPr>
              <w:jc w:val="center"/>
              <w:rPr>
                <w:rFonts w:ascii="Century Gothic" w:hAnsi="Century Gothic" w:cs="Calibri"/>
                <w:sz w:val="16"/>
                <w:szCs w:val="16"/>
              </w:rPr>
            </w:pPr>
          </w:p>
        </w:tc>
        <w:tc>
          <w:tcPr>
            <w:tcW w:w="1559" w:type="dxa"/>
            <w:vMerge/>
            <w:shd w:val="clear" w:color="auto" w:fill="FFFFFF" w:themeFill="background1"/>
            <w:noWrap/>
            <w:vAlign w:val="center"/>
          </w:tcPr>
          <w:p w14:paraId="004253E2" w14:textId="77777777" w:rsidR="00AB683C" w:rsidRPr="00403582" w:rsidRDefault="00AB683C" w:rsidP="00F958B6">
            <w:pPr>
              <w:jc w:val="center"/>
              <w:rPr>
                <w:rFonts w:ascii="Century Gothic" w:hAnsi="Century Gothic" w:cs="Calibri"/>
                <w:sz w:val="16"/>
                <w:szCs w:val="16"/>
              </w:rPr>
            </w:pPr>
          </w:p>
        </w:tc>
      </w:tr>
      <w:tr w:rsidR="00AB683C" w:rsidRPr="00FC6212" w14:paraId="31B9BE1A" w14:textId="77777777" w:rsidTr="00512EFE">
        <w:trPr>
          <w:trHeight w:val="162"/>
        </w:trPr>
        <w:tc>
          <w:tcPr>
            <w:tcW w:w="1701" w:type="dxa"/>
            <w:shd w:val="clear" w:color="auto" w:fill="FFFFFF" w:themeFill="background1"/>
            <w:noWrap/>
            <w:vAlign w:val="center"/>
          </w:tcPr>
          <w:p w14:paraId="7E3588B1" w14:textId="63E5A13C" w:rsidR="00AB683C" w:rsidRPr="00403582" w:rsidRDefault="00AB683C" w:rsidP="00F958B6">
            <w:pPr>
              <w:jc w:val="center"/>
              <w:rPr>
                <w:rFonts w:ascii="Century Gothic" w:hAnsi="Century Gothic" w:cs="Arial"/>
                <w:sz w:val="16"/>
                <w:szCs w:val="16"/>
              </w:rPr>
            </w:pPr>
            <w:r w:rsidRPr="00403582">
              <w:rPr>
                <w:rFonts w:ascii="Century Gothic" w:hAnsi="Century Gothic" w:cs="Arial"/>
                <w:sz w:val="16"/>
                <w:szCs w:val="16"/>
              </w:rPr>
              <w:t>M</w:t>
            </w:r>
            <w:r w:rsidR="00CD53CE">
              <w:rPr>
                <w:rFonts w:ascii="Century Gothic" w:hAnsi="Century Gothic" w:cs="Arial"/>
                <w:sz w:val="16"/>
                <w:szCs w:val="16"/>
              </w:rPr>
              <w:t>2</w:t>
            </w:r>
            <w:r>
              <w:rPr>
                <w:rFonts w:ascii="Century Gothic" w:hAnsi="Century Gothic" w:cs="Arial"/>
                <w:sz w:val="16"/>
                <w:szCs w:val="16"/>
              </w:rPr>
              <w:t>8</w:t>
            </w:r>
            <w:r w:rsidRPr="00403582">
              <w:rPr>
                <w:rFonts w:ascii="Century Gothic" w:hAnsi="Century Gothic" w:cs="Arial"/>
                <w:sz w:val="16"/>
                <w:szCs w:val="16"/>
              </w:rPr>
              <w:t>.03</w:t>
            </w:r>
          </w:p>
        </w:tc>
        <w:tc>
          <w:tcPr>
            <w:tcW w:w="3626" w:type="dxa"/>
            <w:shd w:val="clear" w:color="auto" w:fill="FFFFFF" w:themeFill="background1"/>
            <w:noWrap/>
            <w:vAlign w:val="center"/>
          </w:tcPr>
          <w:p w14:paraId="66C9F2FD" w14:textId="77777777" w:rsidR="00AB683C" w:rsidRPr="00403582" w:rsidRDefault="00AB683C" w:rsidP="00F958B6">
            <w:pPr>
              <w:rPr>
                <w:rFonts w:ascii="Century Gothic" w:hAnsi="Century Gothic" w:cs="Arial"/>
                <w:sz w:val="16"/>
                <w:szCs w:val="16"/>
              </w:rPr>
            </w:pPr>
            <w:r w:rsidRPr="00403582">
              <w:rPr>
                <w:rFonts w:ascii="Century Gothic" w:hAnsi="Century Gothic" w:cs="Arial"/>
                <w:sz w:val="16"/>
                <w:szCs w:val="16"/>
              </w:rPr>
              <w:t>SYPIALNIA</w:t>
            </w:r>
          </w:p>
        </w:tc>
        <w:tc>
          <w:tcPr>
            <w:tcW w:w="1417" w:type="dxa"/>
            <w:shd w:val="clear" w:color="auto" w:fill="FFFFFF" w:themeFill="background1"/>
            <w:noWrap/>
            <w:vAlign w:val="center"/>
          </w:tcPr>
          <w:p w14:paraId="6C7BB8D6" w14:textId="77777777" w:rsidR="00AB683C" w:rsidRPr="00403582" w:rsidRDefault="00AB683C" w:rsidP="00F958B6">
            <w:pPr>
              <w:jc w:val="center"/>
              <w:rPr>
                <w:rFonts w:ascii="Century Gothic" w:hAnsi="Century Gothic" w:cs="Arial"/>
                <w:sz w:val="16"/>
                <w:szCs w:val="16"/>
              </w:rPr>
            </w:pPr>
            <w:r>
              <w:rPr>
                <w:rFonts w:ascii="Century Gothic" w:hAnsi="Century Gothic" w:cs="Arial"/>
                <w:sz w:val="16"/>
                <w:szCs w:val="16"/>
              </w:rPr>
              <w:t>9,85</w:t>
            </w:r>
          </w:p>
        </w:tc>
        <w:tc>
          <w:tcPr>
            <w:tcW w:w="1418" w:type="dxa"/>
            <w:vMerge/>
            <w:shd w:val="clear" w:color="auto" w:fill="FFFFFF" w:themeFill="background1"/>
            <w:noWrap/>
            <w:vAlign w:val="center"/>
          </w:tcPr>
          <w:p w14:paraId="616EDD48" w14:textId="77777777" w:rsidR="00AB683C" w:rsidRPr="00403582" w:rsidRDefault="00AB683C" w:rsidP="00F958B6">
            <w:pPr>
              <w:jc w:val="center"/>
              <w:rPr>
                <w:rFonts w:ascii="Century Gothic" w:hAnsi="Century Gothic" w:cs="Calibri"/>
                <w:sz w:val="16"/>
                <w:szCs w:val="16"/>
              </w:rPr>
            </w:pPr>
          </w:p>
        </w:tc>
        <w:tc>
          <w:tcPr>
            <w:tcW w:w="1559" w:type="dxa"/>
            <w:vMerge/>
            <w:shd w:val="clear" w:color="auto" w:fill="FFFFFF" w:themeFill="background1"/>
            <w:noWrap/>
            <w:vAlign w:val="center"/>
          </w:tcPr>
          <w:p w14:paraId="752BF097" w14:textId="77777777" w:rsidR="00AB683C" w:rsidRPr="00403582" w:rsidRDefault="00AB683C" w:rsidP="00F958B6">
            <w:pPr>
              <w:jc w:val="center"/>
              <w:rPr>
                <w:rFonts w:ascii="Century Gothic" w:hAnsi="Century Gothic" w:cs="Calibri"/>
                <w:sz w:val="16"/>
                <w:szCs w:val="16"/>
              </w:rPr>
            </w:pPr>
          </w:p>
        </w:tc>
      </w:tr>
      <w:tr w:rsidR="00AB683C" w:rsidRPr="00FC6212" w14:paraId="7EEA4171" w14:textId="77777777" w:rsidTr="00512EFE">
        <w:trPr>
          <w:trHeight w:val="162"/>
        </w:trPr>
        <w:tc>
          <w:tcPr>
            <w:tcW w:w="1701" w:type="dxa"/>
            <w:shd w:val="clear" w:color="auto" w:fill="FFFFFF" w:themeFill="background1"/>
            <w:noWrap/>
            <w:vAlign w:val="center"/>
          </w:tcPr>
          <w:p w14:paraId="3DBEBEFE" w14:textId="485189ED" w:rsidR="00AB683C" w:rsidRPr="00403582" w:rsidRDefault="00AB683C" w:rsidP="00F958B6">
            <w:pPr>
              <w:jc w:val="center"/>
              <w:rPr>
                <w:rFonts w:ascii="Century Gothic" w:hAnsi="Century Gothic" w:cs="Arial"/>
                <w:sz w:val="16"/>
                <w:szCs w:val="16"/>
              </w:rPr>
            </w:pPr>
            <w:r w:rsidRPr="00403582">
              <w:rPr>
                <w:rFonts w:ascii="Century Gothic" w:hAnsi="Century Gothic" w:cs="Arial"/>
                <w:sz w:val="16"/>
                <w:szCs w:val="16"/>
              </w:rPr>
              <w:t>M</w:t>
            </w:r>
            <w:r w:rsidR="00CD53CE">
              <w:rPr>
                <w:rFonts w:ascii="Century Gothic" w:hAnsi="Century Gothic" w:cs="Arial"/>
                <w:sz w:val="16"/>
                <w:szCs w:val="16"/>
              </w:rPr>
              <w:t>2</w:t>
            </w:r>
            <w:r>
              <w:rPr>
                <w:rFonts w:ascii="Century Gothic" w:hAnsi="Century Gothic" w:cs="Arial"/>
                <w:sz w:val="16"/>
                <w:szCs w:val="16"/>
              </w:rPr>
              <w:t>8</w:t>
            </w:r>
            <w:r w:rsidRPr="00403582">
              <w:rPr>
                <w:rFonts w:ascii="Century Gothic" w:hAnsi="Century Gothic" w:cs="Arial"/>
                <w:sz w:val="16"/>
                <w:szCs w:val="16"/>
              </w:rPr>
              <w:t>.04</w:t>
            </w:r>
          </w:p>
        </w:tc>
        <w:tc>
          <w:tcPr>
            <w:tcW w:w="3626" w:type="dxa"/>
            <w:shd w:val="clear" w:color="auto" w:fill="FFFFFF" w:themeFill="background1"/>
            <w:noWrap/>
            <w:vAlign w:val="center"/>
          </w:tcPr>
          <w:p w14:paraId="59B1DE0E" w14:textId="77777777" w:rsidR="00AB683C" w:rsidRPr="00403582" w:rsidRDefault="00AB683C" w:rsidP="00F958B6">
            <w:pPr>
              <w:rPr>
                <w:rFonts w:ascii="Century Gothic" w:hAnsi="Century Gothic" w:cs="Arial"/>
                <w:sz w:val="16"/>
                <w:szCs w:val="16"/>
              </w:rPr>
            </w:pPr>
            <w:r w:rsidRPr="00403582">
              <w:rPr>
                <w:rFonts w:ascii="Century Gothic" w:hAnsi="Century Gothic" w:cs="Arial"/>
                <w:sz w:val="16"/>
                <w:szCs w:val="16"/>
              </w:rPr>
              <w:t>POKÓJ DZIENNY Z ANEKSEM KUCHENNYM</w:t>
            </w:r>
          </w:p>
        </w:tc>
        <w:tc>
          <w:tcPr>
            <w:tcW w:w="1417" w:type="dxa"/>
            <w:shd w:val="clear" w:color="auto" w:fill="FFFFFF" w:themeFill="background1"/>
            <w:noWrap/>
            <w:vAlign w:val="center"/>
          </w:tcPr>
          <w:p w14:paraId="17A09961" w14:textId="77777777" w:rsidR="00AB683C" w:rsidRPr="00403582" w:rsidRDefault="00AB683C" w:rsidP="00F958B6">
            <w:pPr>
              <w:jc w:val="center"/>
              <w:rPr>
                <w:rFonts w:ascii="Century Gothic" w:hAnsi="Century Gothic" w:cs="Arial"/>
                <w:sz w:val="16"/>
                <w:szCs w:val="16"/>
              </w:rPr>
            </w:pPr>
            <w:r>
              <w:rPr>
                <w:rFonts w:ascii="Century Gothic" w:hAnsi="Century Gothic" w:cs="Arial"/>
                <w:sz w:val="16"/>
                <w:szCs w:val="16"/>
              </w:rPr>
              <w:t>17,41</w:t>
            </w:r>
          </w:p>
        </w:tc>
        <w:tc>
          <w:tcPr>
            <w:tcW w:w="1418" w:type="dxa"/>
            <w:vMerge/>
            <w:shd w:val="clear" w:color="auto" w:fill="FFFFFF" w:themeFill="background1"/>
            <w:noWrap/>
            <w:vAlign w:val="center"/>
          </w:tcPr>
          <w:p w14:paraId="0728CCFF" w14:textId="77777777" w:rsidR="00AB683C" w:rsidRPr="00403582" w:rsidRDefault="00AB683C" w:rsidP="00F958B6">
            <w:pPr>
              <w:jc w:val="center"/>
              <w:rPr>
                <w:rFonts w:ascii="Century Gothic" w:hAnsi="Century Gothic" w:cs="Calibri"/>
                <w:sz w:val="16"/>
                <w:szCs w:val="16"/>
              </w:rPr>
            </w:pPr>
          </w:p>
        </w:tc>
        <w:tc>
          <w:tcPr>
            <w:tcW w:w="1559" w:type="dxa"/>
            <w:vMerge/>
            <w:shd w:val="clear" w:color="auto" w:fill="FFFFFF" w:themeFill="background1"/>
            <w:noWrap/>
            <w:vAlign w:val="center"/>
          </w:tcPr>
          <w:p w14:paraId="434D134D" w14:textId="77777777" w:rsidR="00AB683C" w:rsidRPr="00403582" w:rsidRDefault="00AB683C" w:rsidP="00F958B6">
            <w:pPr>
              <w:jc w:val="center"/>
              <w:rPr>
                <w:rFonts w:ascii="Century Gothic" w:hAnsi="Century Gothic" w:cs="Calibri"/>
                <w:sz w:val="16"/>
                <w:szCs w:val="16"/>
              </w:rPr>
            </w:pPr>
          </w:p>
        </w:tc>
      </w:tr>
      <w:tr w:rsidR="00AB683C" w:rsidRPr="00FC6212" w14:paraId="6A9F14B6" w14:textId="77777777" w:rsidTr="00512EFE">
        <w:trPr>
          <w:trHeight w:val="162"/>
        </w:trPr>
        <w:tc>
          <w:tcPr>
            <w:tcW w:w="1701" w:type="dxa"/>
            <w:shd w:val="clear" w:color="auto" w:fill="FFFFFF" w:themeFill="background1"/>
            <w:noWrap/>
            <w:vAlign w:val="center"/>
          </w:tcPr>
          <w:p w14:paraId="7BDD8F66" w14:textId="5C3591C9" w:rsidR="00AB683C" w:rsidRPr="00403582" w:rsidRDefault="00AB683C" w:rsidP="00F958B6">
            <w:pPr>
              <w:jc w:val="center"/>
              <w:rPr>
                <w:rFonts w:ascii="Century Gothic" w:hAnsi="Century Gothic" w:cs="Arial"/>
                <w:sz w:val="16"/>
                <w:szCs w:val="16"/>
              </w:rPr>
            </w:pPr>
            <w:r w:rsidRPr="00403582">
              <w:rPr>
                <w:rFonts w:ascii="Century Gothic" w:hAnsi="Century Gothic" w:cs="Arial"/>
                <w:sz w:val="16"/>
                <w:szCs w:val="16"/>
              </w:rPr>
              <w:t>M</w:t>
            </w:r>
            <w:r w:rsidR="00CD53CE">
              <w:rPr>
                <w:rFonts w:ascii="Century Gothic" w:hAnsi="Century Gothic" w:cs="Arial"/>
                <w:sz w:val="16"/>
                <w:szCs w:val="16"/>
              </w:rPr>
              <w:t>2</w:t>
            </w:r>
            <w:r>
              <w:rPr>
                <w:rFonts w:ascii="Century Gothic" w:hAnsi="Century Gothic" w:cs="Arial"/>
                <w:sz w:val="16"/>
                <w:szCs w:val="16"/>
              </w:rPr>
              <w:t>8</w:t>
            </w:r>
            <w:r w:rsidRPr="00403582">
              <w:rPr>
                <w:rFonts w:ascii="Century Gothic" w:hAnsi="Century Gothic" w:cs="Arial"/>
                <w:sz w:val="16"/>
                <w:szCs w:val="16"/>
              </w:rPr>
              <w:t>.0</w:t>
            </w:r>
            <w:r>
              <w:rPr>
                <w:rFonts w:ascii="Century Gothic" w:hAnsi="Century Gothic" w:cs="Arial"/>
                <w:sz w:val="16"/>
                <w:szCs w:val="16"/>
              </w:rPr>
              <w:t>5</w:t>
            </w:r>
          </w:p>
        </w:tc>
        <w:tc>
          <w:tcPr>
            <w:tcW w:w="3626" w:type="dxa"/>
            <w:shd w:val="clear" w:color="auto" w:fill="FFFFFF" w:themeFill="background1"/>
            <w:noWrap/>
            <w:vAlign w:val="center"/>
          </w:tcPr>
          <w:p w14:paraId="7DD325ED" w14:textId="77777777" w:rsidR="00AB683C" w:rsidRPr="00403582" w:rsidRDefault="00AB683C" w:rsidP="00F958B6">
            <w:pPr>
              <w:rPr>
                <w:rFonts w:ascii="Century Gothic" w:hAnsi="Century Gothic" w:cs="Arial"/>
                <w:sz w:val="16"/>
                <w:szCs w:val="16"/>
              </w:rPr>
            </w:pPr>
            <w:r w:rsidRPr="00403582">
              <w:rPr>
                <w:rFonts w:ascii="Century Gothic" w:hAnsi="Century Gothic" w:cs="Arial"/>
                <w:sz w:val="16"/>
                <w:szCs w:val="16"/>
              </w:rPr>
              <w:t>ŁAZIENKA</w:t>
            </w:r>
          </w:p>
        </w:tc>
        <w:tc>
          <w:tcPr>
            <w:tcW w:w="1417" w:type="dxa"/>
            <w:shd w:val="clear" w:color="auto" w:fill="FFFFFF" w:themeFill="background1"/>
            <w:noWrap/>
            <w:vAlign w:val="center"/>
          </w:tcPr>
          <w:p w14:paraId="2862E844" w14:textId="77777777" w:rsidR="00AB683C" w:rsidRPr="00403582" w:rsidRDefault="00AB683C" w:rsidP="00F958B6">
            <w:pPr>
              <w:jc w:val="center"/>
              <w:rPr>
                <w:rFonts w:ascii="Century Gothic" w:hAnsi="Century Gothic" w:cs="Arial"/>
                <w:sz w:val="16"/>
                <w:szCs w:val="16"/>
              </w:rPr>
            </w:pPr>
            <w:r>
              <w:rPr>
                <w:rFonts w:ascii="Century Gothic" w:hAnsi="Century Gothic" w:cs="Arial"/>
                <w:sz w:val="16"/>
                <w:szCs w:val="16"/>
              </w:rPr>
              <w:t>5,20</w:t>
            </w:r>
          </w:p>
        </w:tc>
        <w:tc>
          <w:tcPr>
            <w:tcW w:w="1418" w:type="dxa"/>
            <w:vMerge/>
            <w:shd w:val="clear" w:color="auto" w:fill="FFFFFF" w:themeFill="background1"/>
            <w:noWrap/>
            <w:vAlign w:val="center"/>
          </w:tcPr>
          <w:p w14:paraId="75753338" w14:textId="77777777" w:rsidR="00AB683C" w:rsidRPr="00403582" w:rsidRDefault="00AB683C" w:rsidP="00F958B6">
            <w:pPr>
              <w:jc w:val="center"/>
              <w:rPr>
                <w:rFonts w:ascii="Century Gothic" w:hAnsi="Century Gothic" w:cs="Calibri"/>
                <w:sz w:val="16"/>
                <w:szCs w:val="16"/>
              </w:rPr>
            </w:pPr>
          </w:p>
        </w:tc>
        <w:tc>
          <w:tcPr>
            <w:tcW w:w="1559" w:type="dxa"/>
            <w:vMerge/>
            <w:shd w:val="clear" w:color="auto" w:fill="FFFFFF" w:themeFill="background1"/>
            <w:noWrap/>
            <w:vAlign w:val="center"/>
          </w:tcPr>
          <w:p w14:paraId="2C3AE63A" w14:textId="77777777" w:rsidR="00AB683C" w:rsidRPr="00403582" w:rsidRDefault="00AB683C" w:rsidP="00F958B6">
            <w:pPr>
              <w:jc w:val="center"/>
              <w:rPr>
                <w:rFonts w:ascii="Century Gothic" w:hAnsi="Century Gothic" w:cs="Calibri"/>
                <w:sz w:val="16"/>
                <w:szCs w:val="16"/>
              </w:rPr>
            </w:pPr>
          </w:p>
        </w:tc>
      </w:tr>
      <w:tr w:rsidR="00AB683C" w:rsidRPr="00FC6212" w14:paraId="0D690E8E" w14:textId="77777777" w:rsidTr="00512EFE">
        <w:trPr>
          <w:trHeight w:val="162"/>
        </w:trPr>
        <w:tc>
          <w:tcPr>
            <w:tcW w:w="1701" w:type="dxa"/>
            <w:shd w:val="clear" w:color="auto" w:fill="D9D9D9" w:themeFill="background1" w:themeFillShade="D9"/>
            <w:noWrap/>
            <w:vAlign w:val="center"/>
          </w:tcPr>
          <w:p w14:paraId="73EA7B8E" w14:textId="2ED8AD40" w:rsidR="00AB683C" w:rsidRPr="00403582" w:rsidRDefault="00AB683C" w:rsidP="00F958B6">
            <w:pPr>
              <w:jc w:val="center"/>
              <w:rPr>
                <w:rFonts w:ascii="Century Gothic" w:hAnsi="Century Gothic" w:cs="Arial"/>
                <w:b/>
                <w:sz w:val="16"/>
                <w:szCs w:val="16"/>
              </w:rPr>
            </w:pPr>
            <w:r w:rsidRPr="00403582">
              <w:rPr>
                <w:rFonts w:ascii="Century Gothic" w:hAnsi="Century Gothic" w:cs="Arial"/>
                <w:b/>
                <w:sz w:val="16"/>
                <w:szCs w:val="16"/>
              </w:rPr>
              <w:t xml:space="preserve">Nr </w:t>
            </w:r>
            <w:r w:rsidR="00CD53CE">
              <w:rPr>
                <w:rFonts w:ascii="Century Gothic" w:hAnsi="Century Gothic" w:cs="Arial"/>
                <w:b/>
                <w:sz w:val="16"/>
                <w:szCs w:val="16"/>
              </w:rPr>
              <w:t>2</w:t>
            </w:r>
            <w:r>
              <w:rPr>
                <w:rFonts w:ascii="Century Gothic" w:hAnsi="Century Gothic" w:cs="Arial"/>
                <w:b/>
                <w:sz w:val="16"/>
                <w:szCs w:val="16"/>
              </w:rPr>
              <w:t>9</w:t>
            </w:r>
            <w:r w:rsidRPr="00403582">
              <w:rPr>
                <w:rFonts w:ascii="Century Gothic" w:hAnsi="Century Gothic" w:cs="Arial"/>
                <w:b/>
                <w:sz w:val="16"/>
                <w:szCs w:val="16"/>
              </w:rPr>
              <w:tab/>
              <w:t>M</w:t>
            </w:r>
            <w:r w:rsidR="00CD53CE">
              <w:rPr>
                <w:rFonts w:ascii="Century Gothic" w:hAnsi="Century Gothic" w:cs="Arial"/>
                <w:b/>
                <w:sz w:val="16"/>
                <w:szCs w:val="16"/>
              </w:rPr>
              <w:t>2</w:t>
            </w:r>
            <w:r>
              <w:rPr>
                <w:rFonts w:ascii="Century Gothic" w:hAnsi="Century Gothic" w:cs="Arial"/>
                <w:b/>
                <w:sz w:val="16"/>
                <w:szCs w:val="16"/>
              </w:rPr>
              <w:t>9</w:t>
            </w:r>
          </w:p>
        </w:tc>
        <w:tc>
          <w:tcPr>
            <w:tcW w:w="3626" w:type="dxa"/>
            <w:shd w:val="clear" w:color="auto" w:fill="D9D9D9" w:themeFill="background1" w:themeFillShade="D9"/>
            <w:noWrap/>
            <w:vAlign w:val="center"/>
          </w:tcPr>
          <w:p w14:paraId="0592F6F1" w14:textId="77777777" w:rsidR="00AB683C" w:rsidRPr="00403582" w:rsidRDefault="00AB683C" w:rsidP="00F958B6">
            <w:pPr>
              <w:rPr>
                <w:rFonts w:ascii="Century Gothic" w:hAnsi="Century Gothic" w:cs="Arial"/>
                <w:b/>
                <w:sz w:val="16"/>
                <w:szCs w:val="16"/>
              </w:rPr>
            </w:pPr>
          </w:p>
        </w:tc>
        <w:tc>
          <w:tcPr>
            <w:tcW w:w="1417" w:type="dxa"/>
            <w:shd w:val="clear" w:color="auto" w:fill="D9D9D9" w:themeFill="background1" w:themeFillShade="D9"/>
            <w:noWrap/>
            <w:vAlign w:val="center"/>
          </w:tcPr>
          <w:p w14:paraId="721834DE" w14:textId="77777777" w:rsidR="00AB683C" w:rsidRPr="00403582" w:rsidRDefault="00AB683C" w:rsidP="00F958B6">
            <w:pPr>
              <w:jc w:val="center"/>
              <w:rPr>
                <w:rFonts w:ascii="Century Gothic" w:hAnsi="Century Gothic" w:cs="Arial"/>
                <w:b/>
                <w:sz w:val="16"/>
                <w:szCs w:val="16"/>
              </w:rPr>
            </w:pPr>
          </w:p>
        </w:tc>
        <w:tc>
          <w:tcPr>
            <w:tcW w:w="1418" w:type="dxa"/>
            <w:shd w:val="clear" w:color="auto" w:fill="D9D9D9" w:themeFill="background1" w:themeFillShade="D9"/>
            <w:noWrap/>
            <w:vAlign w:val="center"/>
          </w:tcPr>
          <w:p w14:paraId="25B12721" w14:textId="77777777" w:rsidR="00AB683C" w:rsidRPr="00403582" w:rsidRDefault="00AB683C" w:rsidP="00F958B6">
            <w:pPr>
              <w:jc w:val="center"/>
              <w:rPr>
                <w:rFonts w:ascii="Century Gothic" w:hAnsi="Century Gothic" w:cs="Calibri"/>
                <w:b/>
                <w:sz w:val="16"/>
                <w:szCs w:val="16"/>
              </w:rPr>
            </w:pPr>
            <w:r>
              <w:rPr>
                <w:rFonts w:ascii="Century Gothic" w:hAnsi="Century Gothic" w:cs="Calibri"/>
                <w:b/>
                <w:sz w:val="16"/>
                <w:szCs w:val="16"/>
              </w:rPr>
              <w:t>43,31</w:t>
            </w:r>
          </w:p>
        </w:tc>
        <w:tc>
          <w:tcPr>
            <w:tcW w:w="1559" w:type="dxa"/>
            <w:shd w:val="clear" w:color="auto" w:fill="D9D9D9" w:themeFill="background1" w:themeFillShade="D9"/>
            <w:noWrap/>
            <w:vAlign w:val="center"/>
          </w:tcPr>
          <w:p w14:paraId="1836E7D8" w14:textId="77777777" w:rsidR="00AB683C" w:rsidRPr="00403582" w:rsidRDefault="00AB683C" w:rsidP="00F958B6">
            <w:pPr>
              <w:jc w:val="center"/>
              <w:rPr>
                <w:rFonts w:ascii="Century Gothic" w:hAnsi="Century Gothic" w:cs="Calibri"/>
                <w:b/>
                <w:sz w:val="16"/>
                <w:szCs w:val="16"/>
              </w:rPr>
            </w:pPr>
            <w:r>
              <w:rPr>
                <w:rFonts w:ascii="Century Gothic" w:hAnsi="Century Gothic" w:cs="Calibri"/>
                <w:b/>
                <w:sz w:val="16"/>
                <w:szCs w:val="16"/>
              </w:rPr>
              <w:t>3,24</w:t>
            </w:r>
          </w:p>
        </w:tc>
      </w:tr>
      <w:tr w:rsidR="00AB683C" w:rsidRPr="00FC6212" w14:paraId="06647FEC" w14:textId="77777777" w:rsidTr="00512EFE">
        <w:trPr>
          <w:trHeight w:val="162"/>
        </w:trPr>
        <w:tc>
          <w:tcPr>
            <w:tcW w:w="1701" w:type="dxa"/>
            <w:shd w:val="clear" w:color="auto" w:fill="FFFFFF" w:themeFill="background1"/>
            <w:noWrap/>
            <w:vAlign w:val="center"/>
          </w:tcPr>
          <w:p w14:paraId="12602333" w14:textId="18CDB1EE" w:rsidR="00AB683C" w:rsidRPr="00403582" w:rsidRDefault="00AB683C" w:rsidP="00F958B6">
            <w:pPr>
              <w:jc w:val="center"/>
              <w:rPr>
                <w:rFonts w:ascii="Century Gothic" w:hAnsi="Century Gothic" w:cs="Arial"/>
                <w:sz w:val="16"/>
                <w:szCs w:val="16"/>
              </w:rPr>
            </w:pPr>
            <w:r w:rsidRPr="00403582">
              <w:rPr>
                <w:rFonts w:ascii="Century Gothic" w:hAnsi="Century Gothic" w:cs="Arial"/>
                <w:sz w:val="16"/>
                <w:szCs w:val="16"/>
              </w:rPr>
              <w:t>M</w:t>
            </w:r>
            <w:r w:rsidR="00CD53CE">
              <w:rPr>
                <w:rFonts w:ascii="Century Gothic" w:hAnsi="Century Gothic" w:cs="Arial"/>
                <w:sz w:val="16"/>
                <w:szCs w:val="16"/>
              </w:rPr>
              <w:t>2</w:t>
            </w:r>
            <w:r>
              <w:rPr>
                <w:rFonts w:ascii="Century Gothic" w:hAnsi="Century Gothic" w:cs="Arial"/>
                <w:sz w:val="16"/>
                <w:szCs w:val="16"/>
              </w:rPr>
              <w:t>9</w:t>
            </w:r>
            <w:r w:rsidRPr="00403582">
              <w:rPr>
                <w:rFonts w:ascii="Century Gothic" w:hAnsi="Century Gothic" w:cs="Arial"/>
                <w:sz w:val="16"/>
                <w:szCs w:val="16"/>
              </w:rPr>
              <w:t>.01</w:t>
            </w:r>
          </w:p>
        </w:tc>
        <w:tc>
          <w:tcPr>
            <w:tcW w:w="3626" w:type="dxa"/>
            <w:shd w:val="clear" w:color="auto" w:fill="FFFFFF" w:themeFill="background1"/>
            <w:noWrap/>
            <w:vAlign w:val="center"/>
          </w:tcPr>
          <w:p w14:paraId="0D330531" w14:textId="77777777" w:rsidR="00AB683C" w:rsidRPr="00403582" w:rsidRDefault="00AB683C" w:rsidP="00F958B6">
            <w:pPr>
              <w:rPr>
                <w:rFonts w:ascii="Century Gothic" w:hAnsi="Century Gothic" w:cs="Arial"/>
                <w:sz w:val="16"/>
                <w:szCs w:val="16"/>
              </w:rPr>
            </w:pPr>
            <w:r>
              <w:rPr>
                <w:rFonts w:ascii="Century Gothic" w:hAnsi="Century Gothic" w:cs="Arial"/>
                <w:sz w:val="16"/>
                <w:szCs w:val="16"/>
              </w:rPr>
              <w:t>KORYTARZ</w:t>
            </w:r>
          </w:p>
        </w:tc>
        <w:tc>
          <w:tcPr>
            <w:tcW w:w="1417" w:type="dxa"/>
            <w:shd w:val="clear" w:color="auto" w:fill="FFFFFF" w:themeFill="background1"/>
            <w:noWrap/>
            <w:vAlign w:val="center"/>
          </w:tcPr>
          <w:p w14:paraId="795ADBF9" w14:textId="77777777" w:rsidR="00AB683C" w:rsidRPr="00403582" w:rsidRDefault="00AB683C" w:rsidP="00F958B6">
            <w:pPr>
              <w:jc w:val="center"/>
              <w:rPr>
                <w:rFonts w:ascii="Century Gothic" w:hAnsi="Century Gothic" w:cs="Arial"/>
                <w:sz w:val="16"/>
                <w:szCs w:val="16"/>
              </w:rPr>
            </w:pPr>
            <w:r>
              <w:rPr>
                <w:rFonts w:ascii="Century Gothic" w:hAnsi="Century Gothic" w:cs="Arial"/>
                <w:sz w:val="16"/>
                <w:szCs w:val="16"/>
              </w:rPr>
              <w:t>7,32</w:t>
            </w:r>
          </w:p>
        </w:tc>
        <w:tc>
          <w:tcPr>
            <w:tcW w:w="1418" w:type="dxa"/>
            <w:vMerge w:val="restart"/>
            <w:shd w:val="clear" w:color="auto" w:fill="FFFFFF" w:themeFill="background1"/>
            <w:noWrap/>
            <w:vAlign w:val="center"/>
          </w:tcPr>
          <w:p w14:paraId="2DB5E1FC" w14:textId="77777777" w:rsidR="00AB683C" w:rsidRPr="00403582" w:rsidRDefault="00AB683C" w:rsidP="00F958B6">
            <w:pPr>
              <w:jc w:val="center"/>
              <w:rPr>
                <w:rFonts w:ascii="Century Gothic" w:hAnsi="Century Gothic" w:cs="Calibri"/>
                <w:sz w:val="16"/>
                <w:szCs w:val="16"/>
              </w:rPr>
            </w:pPr>
          </w:p>
        </w:tc>
        <w:tc>
          <w:tcPr>
            <w:tcW w:w="1559" w:type="dxa"/>
            <w:vMerge w:val="restart"/>
            <w:shd w:val="clear" w:color="auto" w:fill="FFFFFF" w:themeFill="background1"/>
            <w:noWrap/>
            <w:vAlign w:val="center"/>
          </w:tcPr>
          <w:p w14:paraId="35AB4435" w14:textId="77777777" w:rsidR="00AB683C" w:rsidRPr="00403582" w:rsidRDefault="00AB683C" w:rsidP="00F958B6">
            <w:pPr>
              <w:jc w:val="center"/>
              <w:rPr>
                <w:rFonts w:ascii="Century Gothic" w:hAnsi="Century Gothic" w:cs="Calibri"/>
                <w:sz w:val="16"/>
                <w:szCs w:val="16"/>
              </w:rPr>
            </w:pPr>
          </w:p>
        </w:tc>
      </w:tr>
      <w:tr w:rsidR="00AB683C" w:rsidRPr="00FC6212" w14:paraId="6448F307" w14:textId="77777777" w:rsidTr="00512EFE">
        <w:trPr>
          <w:trHeight w:val="162"/>
        </w:trPr>
        <w:tc>
          <w:tcPr>
            <w:tcW w:w="1701" w:type="dxa"/>
            <w:shd w:val="clear" w:color="auto" w:fill="FFFFFF" w:themeFill="background1"/>
            <w:noWrap/>
            <w:vAlign w:val="center"/>
          </w:tcPr>
          <w:p w14:paraId="588C2BF8" w14:textId="0CFFD366" w:rsidR="00AB683C" w:rsidRPr="00403582" w:rsidRDefault="00AB683C" w:rsidP="00F958B6">
            <w:pPr>
              <w:jc w:val="center"/>
              <w:rPr>
                <w:rFonts w:ascii="Century Gothic" w:hAnsi="Century Gothic" w:cs="Arial"/>
                <w:sz w:val="16"/>
                <w:szCs w:val="16"/>
              </w:rPr>
            </w:pPr>
            <w:r w:rsidRPr="00403582">
              <w:rPr>
                <w:rFonts w:ascii="Century Gothic" w:hAnsi="Century Gothic" w:cs="Arial"/>
                <w:sz w:val="16"/>
                <w:szCs w:val="16"/>
              </w:rPr>
              <w:t>M</w:t>
            </w:r>
            <w:r w:rsidR="00CD53CE">
              <w:rPr>
                <w:rFonts w:ascii="Century Gothic" w:hAnsi="Century Gothic" w:cs="Arial"/>
                <w:sz w:val="16"/>
                <w:szCs w:val="16"/>
              </w:rPr>
              <w:t>2</w:t>
            </w:r>
            <w:r>
              <w:rPr>
                <w:rFonts w:ascii="Century Gothic" w:hAnsi="Century Gothic" w:cs="Arial"/>
                <w:sz w:val="16"/>
                <w:szCs w:val="16"/>
              </w:rPr>
              <w:t>9</w:t>
            </w:r>
            <w:r w:rsidRPr="00403582">
              <w:rPr>
                <w:rFonts w:ascii="Century Gothic" w:hAnsi="Century Gothic" w:cs="Arial"/>
                <w:sz w:val="16"/>
                <w:szCs w:val="16"/>
              </w:rPr>
              <w:t>.02</w:t>
            </w:r>
          </w:p>
        </w:tc>
        <w:tc>
          <w:tcPr>
            <w:tcW w:w="3626" w:type="dxa"/>
            <w:shd w:val="clear" w:color="auto" w:fill="FFFFFF" w:themeFill="background1"/>
            <w:noWrap/>
            <w:vAlign w:val="center"/>
          </w:tcPr>
          <w:p w14:paraId="147F9B85" w14:textId="77777777" w:rsidR="00AB683C" w:rsidRPr="00403582" w:rsidRDefault="00AB683C" w:rsidP="00F958B6">
            <w:pPr>
              <w:rPr>
                <w:rFonts w:ascii="Century Gothic" w:hAnsi="Century Gothic" w:cs="Arial"/>
                <w:sz w:val="16"/>
                <w:szCs w:val="16"/>
              </w:rPr>
            </w:pPr>
            <w:r w:rsidRPr="00403582">
              <w:rPr>
                <w:rFonts w:ascii="Century Gothic" w:hAnsi="Century Gothic" w:cs="Arial"/>
                <w:sz w:val="16"/>
                <w:szCs w:val="16"/>
              </w:rPr>
              <w:t>ŁAZIENKA</w:t>
            </w:r>
          </w:p>
        </w:tc>
        <w:tc>
          <w:tcPr>
            <w:tcW w:w="1417" w:type="dxa"/>
            <w:shd w:val="clear" w:color="auto" w:fill="FFFFFF" w:themeFill="background1"/>
            <w:noWrap/>
            <w:vAlign w:val="center"/>
          </w:tcPr>
          <w:p w14:paraId="7E7DE94C" w14:textId="77777777" w:rsidR="00AB683C" w:rsidRPr="00403582" w:rsidRDefault="00AB683C" w:rsidP="00F958B6">
            <w:pPr>
              <w:jc w:val="center"/>
              <w:rPr>
                <w:rFonts w:ascii="Century Gothic" w:hAnsi="Century Gothic" w:cs="Arial"/>
                <w:sz w:val="16"/>
                <w:szCs w:val="16"/>
              </w:rPr>
            </w:pPr>
            <w:r>
              <w:rPr>
                <w:rFonts w:ascii="Century Gothic" w:hAnsi="Century Gothic" w:cs="Arial"/>
                <w:sz w:val="16"/>
                <w:szCs w:val="16"/>
              </w:rPr>
              <w:t>4,22</w:t>
            </w:r>
          </w:p>
        </w:tc>
        <w:tc>
          <w:tcPr>
            <w:tcW w:w="1418" w:type="dxa"/>
            <w:vMerge/>
            <w:shd w:val="clear" w:color="auto" w:fill="FFFFFF" w:themeFill="background1"/>
            <w:noWrap/>
            <w:vAlign w:val="center"/>
          </w:tcPr>
          <w:p w14:paraId="3F6BFA5A" w14:textId="77777777" w:rsidR="00AB683C" w:rsidRPr="00403582" w:rsidRDefault="00AB683C" w:rsidP="00F958B6">
            <w:pPr>
              <w:jc w:val="center"/>
              <w:rPr>
                <w:rFonts w:ascii="Century Gothic" w:hAnsi="Century Gothic" w:cs="Calibri"/>
                <w:sz w:val="16"/>
                <w:szCs w:val="16"/>
              </w:rPr>
            </w:pPr>
          </w:p>
        </w:tc>
        <w:tc>
          <w:tcPr>
            <w:tcW w:w="1559" w:type="dxa"/>
            <w:vMerge/>
            <w:shd w:val="clear" w:color="auto" w:fill="FFFFFF" w:themeFill="background1"/>
            <w:noWrap/>
            <w:vAlign w:val="center"/>
          </w:tcPr>
          <w:p w14:paraId="2C701E58" w14:textId="77777777" w:rsidR="00AB683C" w:rsidRPr="00403582" w:rsidRDefault="00AB683C" w:rsidP="00F958B6">
            <w:pPr>
              <w:jc w:val="center"/>
              <w:rPr>
                <w:rFonts w:ascii="Century Gothic" w:hAnsi="Century Gothic" w:cs="Calibri"/>
                <w:sz w:val="16"/>
                <w:szCs w:val="16"/>
              </w:rPr>
            </w:pPr>
          </w:p>
        </w:tc>
      </w:tr>
      <w:tr w:rsidR="00AB683C" w:rsidRPr="00FC6212" w14:paraId="70D1EA19" w14:textId="77777777" w:rsidTr="00512EFE">
        <w:trPr>
          <w:trHeight w:val="162"/>
        </w:trPr>
        <w:tc>
          <w:tcPr>
            <w:tcW w:w="1701" w:type="dxa"/>
            <w:shd w:val="clear" w:color="auto" w:fill="FFFFFF" w:themeFill="background1"/>
            <w:noWrap/>
            <w:vAlign w:val="center"/>
          </w:tcPr>
          <w:p w14:paraId="5DA0444F" w14:textId="1CCA64E8" w:rsidR="00AB683C" w:rsidRPr="00403582" w:rsidRDefault="00AB683C" w:rsidP="00F958B6">
            <w:pPr>
              <w:jc w:val="center"/>
              <w:rPr>
                <w:rFonts w:ascii="Century Gothic" w:hAnsi="Century Gothic" w:cs="Arial"/>
                <w:sz w:val="16"/>
                <w:szCs w:val="16"/>
              </w:rPr>
            </w:pPr>
            <w:r w:rsidRPr="00403582">
              <w:rPr>
                <w:rFonts w:ascii="Century Gothic" w:hAnsi="Century Gothic" w:cs="Arial"/>
                <w:sz w:val="16"/>
                <w:szCs w:val="16"/>
              </w:rPr>
              <w:t>M</w:t>
            </w:r>
            <w:r w:rsidR="00CD53CE">
              <w:rPr>
                <w:rFonts w:ascii="Century Gothic" w:hAnsi="Century Gothic" w:cs="Arial"/>
                <w:sz w:val="16"/>
                <w:szCs w:val="16"/>
              </w:rPr>
              <w:t>2</w:t>
            </w:r>
            <w:r>
              <w:rPr>
                <w:rFonts w:ascii="Century Gothic" w:hAnsi="Century Gothic" w:cs="Arial"/>
                <w:sz w:val="16"/>
                <w:szCs w:val="16"/>
              </w:rPr>
              <w:t>9</w:t>
            </w:r>
            <w:r w:rsidRPr="00403582">
              <w:rPr>
                <w:rFonts w:ascii="Century Gothic" w:hAnsi="Century Gothic" w:cs="Arial"/>
                <w:sz w:val="16"/>
                <w:szCs w:val="16"/>
              </w:rPr>
              <w:t>.03</w:t>
            </w:r>
          </w:p>
        </w:tc>
        <w:tc>
          <w:tcPr>
            <w:tcW w:w="3626" w:type="dxa"/>
            <w:shd w:val="clear" w:color="auto" w:fill="FFFFFF" w:themeFill="background1"/>
            <w:noWrap/>
            <w:vAlign w:val="center"/>
          </w:tcPr>
          <w:p w14:paraId="686972B3" w14:textId="77777777" w:rsidR="00AB683C" w:rsidRPr="00403582" w:rsidRDefault="00AB683C" w:rsidP="00F958B6">
            <w:pPr>
              <w:rPr>
                <w:rFonts w:ascii="Century Gothic" w:hAnsi="Century Gothic" w:cs="Arial"/>
                <w:sz w:val="16"/>
                <w:szCs w:val="16"/>
              </w:rPr>
            </w:pPr>
            <w:r>
              <w:rPr>
                <w:rFonts w:ascii="Century Gothic" w:hAnsi="Century Gothic" w:cs="Arial"/>
                <w:sz w:val="16"/>
                <w:szCs w:val="16"/>
              </w:rPr>
              <w:t>GARDEROBA</w:t>
            </w:r>
          </w:p>
        </w:tc>
        <w:tc>
          <w:tcPr>
            <w:tcW w:w="1417" w:type="dxa"/>
            <w:shd w:val="clear" w:color="auto" w:fill="FFFFFF" w:themeFill="background1"/>
            <w:noWrap/>
            <w:vAlign w:val="center"/>
          </w:tcPr>
          <w:p w14:paraId="30621B5D" w14:textId="77777777" w:rsidR="00AB683C" w:rsidRPr="00403582" w:rsidRDefault="00AB683C" w:rsidP="00F958B6">
            <w:pPr>
              <w:jc w:val="center"/>
              <w:rPr>
                <w:rFonts w:ascii="Century Gothic" w:hAnsi="Century Gothic" w:cs="Arial"/>
                <w:sz w:val="16"/>
                <w:szCs w:val="16"/>
              </w:rPr>
            </w:pPr>
            <w:r>
              <w:rPr>
                <w:rFonts w:ascii="Century Gothic" w:hAnsi="Century Gothic" w:cs="Arial"/>
                <w:sz w:val="16"/>
                <w:szCs w:val="16"/>
              </w:rPr>
              <w:t>2,22</w:t>
            </w:r>
          </w:p>
        </w:tc>
        <w:tc>
          <w:tcPr>
            <w:tcW w:w="1418" w:type="dxa"/>
            <w:vMerge/>
            <w:shd w:val="clear" w:color="auto" w:fill="FFFFFF" w:themeFill="background1"/>
            <w:noWrap/>
            <w:vAlign w:val="center"/>
          </w:tcPr>
          <w:p w14:paraId="3EC08C90" w14:textId="77777777" w:rsidR="00AB683C" w:rsidRPr="00403582" w:rsidRDefault="00AB683C" w:rsidP="00F958B6">
            <w:pPr>
              <w:jc w:val="center"/>
              <w:rPr>
                <w:rFonts w:ascii="Century Gothic" w:hAnsi="Century Gothic" w:cs="Calibri"/>
                <w:sz w:val="16"/>
                <w:szCs w:val="16"/>
              </w:rPr>
            </w:pPr>
          </w:p>
        </w:tc>
        <w:tc>
          <w:tcPr>
            <w:tcW w:w="1559" w:type="dxa"/>
            <w:vMerge/>
            <w:shd w:val="clear" w:color="auto" w:fill="FFFFFF" w:themeFill="background1"/>
            <w:noWrap/>
            <w:vAlign w:val="center"/>
          </w:tcPr>
          <w:p w14:paraId="7BDD389D" w14:textId="77777777" w:rsidR="00AB683C" w:rsidRPr="00403582" w:rsidRDefault="00AB683C" w:rsidP="00F958B6">
            <w:pPr>
              <w:jc w:val="center"/>
              <w:rPr>
                <w:rFonts w:ascii="Century Gothic" w:hAnsi="Century Gothic" w:cs="Calibri"/>
                <w:sz w:val="16"/>
                <w:szCs w:val="16"/>
              </w:rPr>
            </w:pPr>
          </w:p>
        </w:tc>
      </w:tr>
      <w:tr w:rsidR="00AB683C" w:rsidRPr="00FC6212" w14:paraId="09C612F9" w14:textId="77777777" w:rsidTr="00512EFE">
        <w:trPr>
          <w:trHeight w:val="162"/>
        </w:trPr>
        <w:tc>
          <w:tcPr>
            <w:tcW w:w="1701" w:type="dxa"/>
            <w:shd w:val="clear" w:color="auto" w:fill="FFFFFF" w:themeFill="background1"/>
            <w:noWrap/>
            <w:vAlign w:val="center"/>
          </w:tcPr>
          <w:p w14:paraId="400EC614" w14:textId="2DC8355E" w:rsidR="00AB683C" w:rsidRPr="00403582" w:rsidRDefault="00AB683C" w:rsidP="00F958B6">
            <w:pPr>
              <w:jc w:val="center"/>
              <w:rPr>
                <w:rFonts w:ascii="Century Gothic" w:hAnsi="Century Gothic" w:cs="Arial"/>
                <w:sz w:val="16"/>
                <w:szCs w:val="16"/>
              </w:rPr>
            </w:pPr>
            <w:r w:rsidRPr="00403582">
              <w:rPr>
                <w:rFonts w:ascii="Century Gothic" w:hAnsi="Century Gothic" w:cs="Arial"/>
                <w:sz w:val="16"/>
                <w:szCs w:val="16"/>
              </w:rPr>
              <w:t>M</w:t>
            </w:r>
            <w:r w:rsidR="00CD53CE">
              <w:rPr>
                <w:rFonts w:ascii="Century Gothic" w:hAnsi="Century Gothic" w:cs="Arial"/>
                <w:sz w:val="16"/>
                <w:szCs w:val="16"/>
              </w:rPr>
              <w:t>2</w:t>
            </w:r>
            <w:r>
              <w:rPr>
                <w:rFonts w:ascii="Century Gothic" w:hAnsi="Century Gothic" w:cs="Arial"/>
                <w:sz w:val="16"/>
                <w:szCs w:val="16"/>
              </w:rPr>
              <w:t>9</w:t>
            </w:r>
            <w:r w:rsidRPr="00403582">
              <w:rPr>
                <w:rFonts w:ascii="Century Gothic" w:hAnsi="Century Gothic" w:cs="Arial"/>
                <w:sz w:val="16"/>
                <w:szCs w:val="16"/>
              </w:rPr>
              <w:t>.04</w:t>
            </w:r>
          </w:p>
        </w:tc>
        <w:tc>
          <w:tcPr>
            <w:tcW w:w="3626" w:type="dxa"/>
            <w:shd w:val="clear" w:color="auto" w:fill="FFFFFF" w:themeFill="background1"/>
            <w:noWrap/>
            <w:vAlign w:val="center"/>
          </w:tcPr>
          <w:p w14:paraId="11D1D6FE" w14:textId="77777777" w:rsidR="00AB683C" w:rsidRPr="00403582" w:rsidRDefault="00AB683C" w:rsidP="00F958B6">
            <w:pPr>
              <w:rPr>
                <w:rFonts w:ascii="Century Gothic" w:hAnsi="Century Gothic" w:cs="Arial"/>
                <w:sz w:val="16"/>
                <w:szCs w:val="16"/>
              </w:rPr>
            </w:pPr>
            <w:r w:rsidRPr="00403582">
              <w:rPr>
                <w:rFonts w:ascii="Century Gothic" w:hAnsi="Century Gothic" w:cs="Arial"/>
                <w:sz w:val="16"/>
                <w:szCs w:val="16"/>
              </w:rPr>
              <w:t>SYPIALNIA</w:t>
            </w:r>
          </w:p>
        </w:tc>
        <w:tc>
          <w:tcPr>
            <w:tcW w:w="1417" w:type="dxa"/>
            <w:shd w:val="clear" w:color="auto" w:fill="FFFFFF" w:themeFill="background1"/>
            <w:noWrap/>
            <w:vAlign w:val="center"/>
          </w:tcPr>
          <w:p w14:paraId="3A318D10" w14:textId="77777777" w:rsidR="00AB683C" w:rsidRPr="00403582" w:rsidRDefault="00AB683C" w:rsidP="00F958B6">
            <w:pPr>
              <w:jc w:val="center"/>
              <w:rPr>
                <w:rFonts w:ascii="Century Gothic" w:hAnsi="Century Gothic" w:cs="Arial"/>
                <w:sz w:val="16"/>
                <w:szCs w:val="16"/>
              </w:rPr>
            </w:pPr>
            <w:r>
              <w:rPr>
                <w:rFonts w:ascii="Century Gothic" w:hAnsi="Century Gothic" w:cs="Arial"/>
                <w:sz w:val="16"/>
                <w:szCs w:val="16"/>
              </w:rPr>
              <w:t>11,03</w:t>
            </w:r>
          </w:p>
        </w:tc>
        <w:tc>
          <w:tcPr>
            <w:tcW w:w="1418" w:type="dxa"/>
            <w:vMerge/>
            <w:shd w:val="clear" w:color="auto" w:fill="FFFFFF" w:themeFill="background1"/>
            <w:noWrap/>
            <w:vAlign w:val="center"/>
          </w:tcPr>
          <w:p w14:paraId="19FD80E5" w14:textId="77777777" w:rsidR="00AB683C" w:rsidRPr="00403582" w:rsidRDefault="00AB683C" w:rsidP="00F958B6">
            <w:pPr>
              <w:jc w:val="center"/>
              <w:rPr>
                <w:rFonts w:ascii="Century Gothic" w:hAnsi="Century Gothic" w:cs="Calibri"/>
                <w:sz w:val="16"/>
                <w:szCs w:val="16"/>
              </w:rPr>
            </w:pPr>
          </w:p>
        </w:tc>
        <w:tc>
          <w:tcPr>
            <w:tcW w:w="1559" w:type="dxa"/>
            <w:vMerge/>
            <w:shd w:val="clear" w:color="auto" w:fill="FFFFFF" w:themeFill="background1"/>
            <w:noWrap/>
            <w:vAlign w:val="center"/>
          </w:tcPr>
          <w:p w14:paraId="2D46A21E" w14:textId="77777777" w:rsidR="00AB683C" w:rsidRPr="00403582" w:rsidRDefault="00AB683C" w:rsidP="00F958B6">
            <w:pPr>
              <w:jc w:val="center"/>
              <w:rPr>
                <w:rFonts w:ascii="Century Gothic" w:hAnsi="Century Gothic" w:cs="Calibri"/>
                <w:sz w:val="16"/>
                <w:szCs w:val="16"/>
              </w:rPr>
            </w:pPr>
          </w:p>
        </w:tc>
      </w:tr>
      <w:tr w:rsidR="00AB683C" w:rsidRPr="00FC6212" w14:paraId="473A4B36" w14:textId="77777777" w:rsidTr="00512EFE">
        <w:trPr>
          <w:trHeight w:val="162"/>
        </w:trPr>
        <w:tc>
          <w:tcPr>
            <w:tcW w:w="1701" w:type="dxa"/>
            <w:shd w:val="clear" w:color="auto" w:fill="FFFFFF" w:themeFill="background1"/>
            <w:noWrap/>
            <w:vAlign w:val="center"/>
          </w:tcPr>
          <w:p w14:paraId="0ED2852B" w14:textId="3F8EAE2B" w:rsidR="00AB683C" w:rsidRPr="00403582" w:rsidRDefault="00AB683C" w:rsidP="00F958B6">
            <w:pPr>
              <w:jc w:val="center"/>
              <w:rPr>
                <w:rFonts w:ascii="Century Gothic" w:hAnsi="Century Gothic" w:cs="Arial"/>
                <w:sz w:val="16"/>
                <w:szCs w:val="16"/>
              </w:rPr>
            </w:pPr>
            <w:r w:rsidRPr="00403582">
              <w:rPr>
                <w:rFonts w:ascii="Century Gothic" w:hAnsi="Century Gothic" w:cs="Arial"/>
                <w:sz w:val="16"/>
                <w:szCs w:val="16"/>
              </w:rPr>
              <w:t>M</w:t>
            </w:r>
            <w:r w:rsidR="00CD53CE">
              <w:rPr>
                <w:rFonts w:ascii="Century Gothic" w:hAnsi="Century Gothic" w:cs="Arial"/>
                <w:sz w:val="16"/>
                <w:szCs w:val="16"/>
              </w:rPr>
              <w:t>2</w:t>
            </w:r>
            <w:r>
              <w:rPr>
                <w:rFonts w:ascii="Century Gothic" w:hAnsi="Century Gothic" w:cs="Arial"/>
                <w:sz w:val="16"/>
                <w:szCs w:val="16"/>
              </w:rPr>
              <w:t>9</w:t>
            </w:r>
            <w:r w:rsidRPr="00403582">
              <w:rPr>
                <w:rFonts w:ascii="Century Gothic" w:hAnsi="Century Gothic" w:cs="Arial"/>
                <w:sz w:val="16"/>
                <w:szCs w:val="16"/>
              </w:rPr>
              <w:t>.05</w:t>
            </w:r>
          </w:p>
        </w:tc>
        <w:tc>
          <w:tcPr>
            <w:tcW w:w="3626" w:type="dxa"/>
            <w:shd w:val="clear" w:color="auto" w:fill="FFFFFF" w:themeFill="background1"/>
            <w:noWrap/>
            <w:vAlign w:val="center"/>
          </w:tcPr>
          <w:p w14:paraId="3D4B8AA1" w14:textId="77777777" w:rsidR="00AB683C" w:rsidRPr="00403582" w:rsidRDefault="00AB683C" w:rsidP="00F958B6">
            <w:pPr>
              <w:rPr>
                <w:rFonts w:ascii="Century Gothic" w:hAnsi="Century Gothic" w:cs="Arial"/>
                <w:sz w:val="16"/>
                <w:szCs w:val="16"/>
              </w:rPr>
            </w:pPr>
            <w:r w:rsidRPr="00403582">
              <w:rPr>
                <w:rFonts w:ascii="Century Gothic" w:hAnsi="Century Gothic" w:cs="Arial"/>
                <w:sz w:val="16"/>
                <w:szCs w:val="16"/>
              </w:rPr>
              <w:t>POKÓJ DZIENNY Z ANEKSEM KUCHENNYM</w:t>
            </w:r>
          </w:p>
        </w:tc>
        <w:tc>
          <w:tcPr>
            <w:tcW w:w="1417" w:type="dxa"/>
            <w:shd w:val="clear" w:color="auto" w:fill="FFFFFF" w:themeFill="background1"/>
            <w:noWrap/>
            <w:vAlign w:val="center"/>
          </w:tcPr>
          <w:p w14:paraId="16120B52" w14:textId="77777777" w:rsidR="00AB683C" w:rsidRPr="00403582" w:rsidRDefault="00AB683C" w:rsidP="00F958B6">
            <w:pPr>
              <w:jc w:val="center"/>
              <w:rPr>
                <w:rFonts w:ascii="Century Gothic" w:hAnsi="Century Gothic" w:cs="Arial"/>
                <w:sz w:val="16"/>
                <w:szCs w:val="16"/>
              </w:rPr>
            </w:pPr>
            <w:r>
              <w:rPr>
                <w:rFonts w:ascii="Century Gothic" w:hAnsi="Century Gothic" w:cs="Arial"/>
                <w:sz w:val="16"/>
                <w:szCs w:val="16"/>
              </w:rPr>
              <w:t>18,53</w:t>
            </w:r>
          </w:p>
        </w:tc>
        <w:tc>
          <w:tcPr>
            <w:tcW w:w="1418" w:type="dxa"/>
            <w:vMerge/>
            <w:shd w:val="clear" w:color="auto" w:fill="FFFFFF" w:themeFill="background1"/>
            <w:noWrap/>
            <w:vAlign w:val="center"/>
          </w:tcPr>
          <w:p w14:paraId="4D49118B" w14:textId="77777777" w:rsidR="00AB683C" w:rsidRPr="00403582" w:rsidRDefault="00AB683C" w:rsidP="00F958B6">
            <w:pPr>
              <w:jc w:val="center"/>
              <w:rPr>
                <w:rFonts w:ascii="Century Gothic" w:hAnsi="Century Gothic" w:cs="Calibri"/>
                <w:sz w:val="16"/>
                <w:szCs w:val="16"/>
              </w:rPr>
            </w:pPr>
          </w:p>
        </w:tc>
        <w:tc>
          <w:tcPr>
            <w:tcW w:w="1559" w:type="dxa"/>
            <w:vMerge/>
            <w:shd w:val="clear" w:color="auto" w:fill="FFFFFF" w:themeFill="background1"/>
            <w:noWrap/>
            <w:vAlign w:val="center"/>
          </w:tcPr>
          <w:p w14:paraId="0732E9A6" w14:textId="77777777" w:rsidR="00AB683C" w:rsidRPr="00403582" w:rsidRDefault="00AB683C" w:rsidP="00F958B6">
            <w:pPr>
              <w:jc w:val="center"/>
              <w:rPr>
                <w:rFonts w:ascii="Century Gothic" w:hAnsi="Century Gothic" w:cs="Calibri"/>
                <w:sz w:val="16"/>
                <w:szCs w:val="16"/>
              </w:rPr>
            </w:pPr>
          </w:p>
        </w:tc>
      </w:tr>
      <w:tr w:rsidR="00AB683C" w:rsidRPr="00FC6212" w14:paraId="710A8D8D" w14:textId="77777777" w:rsidTr="00512EFE">
        <w:trPr>
          <w:trHeight w:val="162"/>
        </w:trPr>
        <w:tc>
          <w:tcPr>
            <w:tcW w:w="1701" w:type="dxa"/>
            <w:shd w:val="clear" w:color="auto" w:fill="D9D9D9" w:themeFill="background1" w:themeFillShade="D9"/>
            <w:noWrap/>
            <w:vAlign w:val="center"/>
          </w:tcPr>
          <w:p w14:paraId="22644284" w14:textId="23B88182" w:rsidR="00AB683C" w:rsidRPr="00403582" w:rsidRDefault="00AB683C" w:rsidP="00F958B6">
            <w:pPr>
              <w:jc w:val="center"/>
              <w:rPr>
                <w:rFonts w:ascii="Century Gothic" w:hAnsi="Century Gothic" w:cs="Arial"/>
                <w:b/>
                <w:sz w:val="16"/>
                <w:szCs w:val="16"/>
              </w:rPr>
            </w:pPr>
            <w:r w:rsidRPr="00403582">
              <w:rPr>
                <w:rFonts w:ascii="Century Gothic" w:hAnsi="Century Gothic" w:cs="Arial"/>
                <w:b/>
                <w:sz w:val="16"/>
                <w:szCs w:val="16"/>
              </w:rPr>
              <w:t xml:space="preserve">Nr </w:t>
            </w:r>
            <w:r w:rsidR="00CD53CE">
              <w:rPr>
                <w:rFonts w:ascii="Century Gothic" w:hAnsi="Century Gothic" w:cs="Arial"/>
                <w:b/>
                <w:sz w:val="16"/>
                <w:szCs w:val="16"/>
              </w:rPr>
              <w:t>3</w:t>
            </w:r>
            <w:r>
              <w:rPr>
                <w:rFonts w:ascii="Century Gothic" w:hAnsi="Century Gothic" w:cs="Arial"/>
                <w:b/>
                <w:sz w:val="16"/>
                <w:szCs w:val="16"/>
              </w:rPr>
              <w:t>0</w:t>
            </w:r>
            <w:r w:rsidRPr="00403582">
              <w:rPr>
                <w:rFonts w:ascii="Century Gothic" w:hAnsi="Century Gothic" w:cs="Arial"/>
                <w:b/>
                <w:sz w:val="16"/>
                <w:szCs w:val="16"/>
              </w:rPr>
              <w:tab/>
              <w:t>M</w:t>
            </w:r>
            <w:r w:rsidR="00CD53CE">
              <w:rPr>
                <w:rFonts w:ascii="Century Gothic" w:hAnsi="Century Gothic" w:cs="Arial"/>
                <w:b/>
                <w:sz w:val="16"/>
                <w:szCs w:val="16"/>
              </w:rPr>
              <w:t>3</w:t>
            </w:r>
            <w:r>
              <w:rPr>
                <w:rFonts w:ascii="Century Gothic" w:hAnsi="Century Gothic" w:cs="Arial"/>
                <w:b/>
                <w:sz w:val="16"/>
                <w:szCs w:val="16"/>
              </w:rPr>
              <w:t>0</w:t>
            </w:r>
          </w:p>
        </w:tc>
        <w:tc>
          <w:tcPr>
            <w:tcW w:w="3626" w:type="dxa"/>
            <w:shd w:val="clear" w:color="auto" w:fill="D9D9D9" w:themeFill="background1" w:themeFillShade="D9"/>
            <w:noWrap/>
            <w:vAlign w:val="center"/>
          </w:tcPr>
          <w:p w14:paraId="7B588B01" w14:textId="77777777" w:rsidR="00AB683C" w:rsidRPr="00403582" w:rsidRDefault="00AB683C" w:rsidP="00F958B6">
            <w:pPr>
              <w:rPr>
                <w:rFonts w:ascii="Century Gothic" w:hAnsi="Century Gothic" w:cs="Arial"/>
                <w:b/>
                <w:sz w:val="16"/>
                <w:szCs w:val="16"/>
              </w:rPr>
            </w:pPr>
          </w:p>
        </w:tc>
        <w:tc>
          <w:tcPr>
            <w:tcW w:w="1417" w:type="dxa"/>
            <w:shd w:val="clear" w:color="auto" w:fill="D9D9D9" w:themeFill="background1" w:themeFillShade="D9"/>
            <w:noWrap/>
            <w:vAlign w:val="center"/>
          </w:tcPr>
          <w:p w14:paraId="0ED9A964" w14:textId="77777777" w:rsidR="00AB683C" w:rsidRPr="00403582" w:rsidRDefault="00AB683C" w:rsidP="00F958B6">
            <w:pPr>
              <w:jc w:val="center"/>
              <w:rPr>
                <w:rFonts w:ascii="Century Gothic" w:hAnsi="Century Gothic" w:cs="Arial"/>
                <w:b/>
                <w:sz w:val="16"/>
                <w:szCs w:val="16"/>
              </w:rPr>
            </w:pPr>
          </w:p>
        </w:tc>
        <w:tc>
          <w:tcPr>
            <w:tcW w:w="1418" w:type="dxa"/>
            <w:shd w:val="clear" w:color="auto" w:fill="D9D9D9" w:themeFill="background1" w:themeFillShade="D9"/>
            <w:noWrap/>
            <w:vAlign w:val="center"/>
          </w:tcPr>
          <w:p w14:paraId="4F4416E7" w14:textId="571743C6" w:rsidR="00AB683C" w:rsidRPr="00403582" w:rsidRDefault="00783126" w:rsidP="00F958B6">
            <w:pPr>
              <w:jc w:val="center"/>
              <w:rPr>
                <w:rFonts w:ascii="Century Gothic" w:hAnsi="Century Gothic" w:cs="Calibri"/>
                <w:b/>
                <w:sz w:val="16"/>
                <w:szCs w:val="16"/>
              </w:rPr>
            </w:pPr>
            <w:r>
              <w:rPr>
                <w:rFonts w:ascii="Century Gothic" w:hAnsi="Century Gothic" w:cs="Calibri"/>
                <w:b/>
                <w:sz w:val="16"/>
                <w:szCs w:val="16"/>
              </w:rPr>
              <w:t>27,34</w:t>
            </w:r>
          </w:p>
        </w:tc>
        <w:tc>
          <w:tcPr>
            <w:tcW w:w="1559" w:type="dxa"/>
            <w:shd w:val="clear" w:color="auto" w:fill="D9D9D9" w:themeFill="background1" w:themeFillShade="D9"/>
            <w:noWrap/>
            <w:vAlign w:val="center"/>
          </w:tcPr>
          <w:p w14:paraId="022F70E4" w14:textId="77777777" w:rsidR="00AB683C" w:rsidRPr="00403582" w:rsidRDefault="00AB683C" w:rsidP="00F958B6">
            <w:pPr>
              <w:jc w:val="center"/>
              <w:rPr>
                <w:rFonts w:ascii="Century Gothic" w:hAnsi="Century Gothic" w:cs="Calibri"/>
                <w:b/>
                <w:sz w:val="16"/>
                <w:szCs w:val="16"/>
              </w:rPr>
            </w:pPr>
            <w:r>
              <w:rPr>
                <w:rFonts w:ascii="Century Gothic" w:hAnsi="Century Gothic" w:cs="Calibri"/>
                <w:b/>
                <w:sz w:val="16"/>
                <w:szCs w:val="16"/>
              </w:rPr>
              <w:t>3,24</w:t>
            </w:r>
          </w:p>
        </w:tc>
      </w:tr>
      <w:tr w:rsidR="00AB683C" w:rsidRPr="00FC6212" w14:paraId="0AB3E9F9" w14:textId="77777777" w:rsidTr="00512EFE">
        <w:trPr>
          <w:trHeight w:val="162"/>
        </w:trPr>
        <w:tc>
          <w:tcPr>
            <w:tcW w:w="1701" w:type="dxa"/>
            <w:shd w:val="clear" w:color="auto" w:fill="FFFFFF" w:themeFill="background1"/>
            <w:noWrap/>
            <w:vAlign w:val="center"/>
          </w:tcPr>
          <w:p w14:paraId="3CE5594E" w14:textId="3EE94883" w:rsidR="00AB683C" w:rsidRPr="00403582" w:rsidRDefault="00AB683C" w:rsidP="00F958B6">
            <w:pPr>
              <w:jc w:val="center"/>
              <w:rPr>
                <w:rFonts w:ascii="Century Gothic" w:hAnsi="Century Gothic" w:cs="Arial"/>
                <w:sz w:val="16"/>
                <w:szCs w:val="16"/>
              </w:rPr>
            </w:pPr>
            <w:r w:rsidRPr="00403582">
              <w:rPr>
                <w:rFonts w:ascii="Century Gothic" w:hAnsi="Century Gothic" w:cs="Arial"/>
                <w:sz w:val="16"/>
                <w:szCs w:val="16"/>
              </w:rPr>
              <w:t>M</w:t>
            </w:r>
            <w:r w:rsidR="00CD53CE">
              <w:rPr>
                <w:rFonts w:ascii="Century Gothic" w:hAnsi="Century Gothic" w:cs="Arial"/>
                <w:sz w:val="16"/>
                <w:szCs w:val="16"/>
              </w:rPr>
              <w:t>3</w:t>
            </w:r>
            <w:r>
              <w:rPr>
                <w:rFonts w:ascii="Century Gothic" w:hAnsi="Century Gothic" w:cs="Arial"/>
                <w:sz w:val="16"/>
                <w:szCs w:val="16"/>
              </w:rPr>
              <w:t>0</w:t>
            </w:r>
            <w:r w:rsidRPr="00403582">
              <w:rPr>
                <w:rFonts w:ascii="Century Gothic" w:hAnsi="Century Gothic" w:cs="Arial"/>
                <w:sz w:val="16"/>
                <w:szCs w:val="16"/>
              </w:rPr>
              <w:t>.01</w:t>
            </w:r>
          </w:p>
        </w:tc>
        <w:tc>
          <w:tcPr>
            <w:tcW w:w="3626" w:type="dxa"/>
            <w:shd w:val="clear" w:color="auto" w:fill="FFFFFF" w:themeFill="background1"/>
            <w:noWrap/>
            <w:vAlign w:val="center"/>
          </w:tcPr>
          <w:p w14:paraId="459FD24A" w14:textId="77777777" w:rsidR="00AB683C" w:rsidRPr="00403582" w:rsidRDefault="00AB683C" w:rsidP="00F958B6">
            <w:pPr>
              <w:rPr>
                <w:rFonts w:ascii="Century Gothic" w:hAnsi="Century Gothic" w:cs="Arial"/>
                <w:sz w:val="16"/>
                <w:szCs w:val="16"/>
              </w:rPr>
            </w:pPr>
            <w:r>
              <w:rPr>
                <w:rFonts w:ascii="Century Gothic" w:hAnsi="Century Gothic" w:cs="Arial"/>
                <w:sz w:val="16"/>
                <w:szCs w:val="16"/>
              </w:rPr>
              <w:t>KORYTARZ</w:t>
            </w:r>
          </w:p>
        </w:tc>
        <w:tc>
          <w:tcPr>
            <w:tcW w:w="1417" w:type="dxa"/>
            <w:shd w:val="clear" w:color="auto" w:fill="FFFFFF" w:themeFill="background1"/>
            <w:noWrap/>
            <w:vAlign w:val="center"/>
          </w:tcPr>
          <w:p w14:paraId="1F532944" w14:textId="3ACEBF90" w:rsidR="00AB683C" w:rsidRPr="00403582" w:rsidRDefault="00783126" w:rsidP="00F958B6">
            <w:pPr>
              <w:jc w:val="center"/>
              <w:rPr>
                <w:rFonts w:ascii="Century Gothic" w:hAnsi="Century Gothic" w:cs="Arial"/>
                <w:sz w:val="16"/>
                <w:szCs w:val="16"/>
              </w:rPr>
            </w:pPr>
            <w:r>
              <w:rPr>
                <w:rFonts w:ascii="Century Gothic" w:hAnsi="Century Gothic" w:cs="Arial"/>
                <w:sz w:val="16"/>
                <w:szCs w:val="16"/>
              </w:rPr>
              <w:t>4,11</w:t>
            </w:r>
          </w:p>
        </w:tc>
        <w:tc>
          <w:tcPr>
            <w:tcW w:w="1418" w:type="dxa"/>
            <w:vMerge w:val="restart"/>
            <w:shd w:val="clear" w:color="auto" w:fill="FFFFFF" w:themeFill="background1"/>
            <w:noWrap/>
            <w:vAlign w:val="center"/>
          </w:tcPr>
          <w:p w14:paraId="5462DB03" w14:textId="77777777" w:rsidR="00AB683C" w:rsidRPr="00403582" w:rsidRDefault="00AB683C" w:rsidP="00F958B6">
            <w:pPr>
              <w:jc w:val="center"/>
              <w:rPr>
                <w:rFonts w:ascii="Century Gothic" w:hAnsi="Century Gothic" w:cs="Calibri"/>
                <w:sz w:val="16"/>
                <w:szCs w:val="16"/>
              </w:rPr>
            </w:pPr>
          </w:p>
        </w:tc>
        <w:tc>
          <w:tcPr>
            <w:tcW w:w="1559" w:type="dxa"/>
            <w:vMerge w:val="restart"/>
            <w:shd w:val="clear" w:color="auto" w:fill="FFFFFF" w:themeFill="background1"/>
            <w:noWrap/>
            <w:vAlign w:val="center"/>
          </w:tcPr>
          <w:p w14:paraId="6F78DC9A" w14:textId="77777777" w:rsidR="00AB683C" w:rsidRPr="00403582" w:rsidRDefault="00AB683C" w:rsidP="00F958B6">
            <w:pPr>
              <w:jc w:val="center"/>
              <w:rPr>
                <w:rFonts w:ascii="Century Gothic" w:hAnsi="Century Gothic" w:cs="Calibri"/>
                <w:sz w:val="16"/>
                <w:szCs w:val="16"/>
              </w:rPr>
            </w:pPr>
          </w:p>
        </w:tc>
      </w:tr>
      <w:tr w:rsidR="00AB683C" w:rsidRPr="00FC6212" w14:paraId="39F26B09" w14:textId="77777777" w:rsidTr="00512EFE">
        <w:trPr>
          <w:trHeight w:val="162"/>
        </w:trPr>
        <w:tc>
          <w:tcPr>
            <w:tcW w:w="1701" w:type="dxa"/>
            <w:shd w:val="clear" w:color="auto" w:fill="FFFFFF" w:themeFill="background1"/>
            <w:noWrap/>
            <w:vAlign w:val="center"/>
          </w:tcPr>
          <w:p w14:paraId="3323A9D5" w14:textId="1DC8984B" w:rsidR="00AB683C" w:rsidRPr="00403582" w:rsidRDefault="00AB683C" w:rsidP="00F958B6">
            <w:pPr>
              <w:jc w:val="center"/>
              <w:rPr>
                <w:rFonts w:ascii="Century Gothic" w:hAnsi="Century Gothic" w:cs="Arial"/>
                <w:sz w:val="16"/>
                <w:szCs w:val="16"/>
              </w:rPr>
            </w:pPr>
            <w:r w:rsidRPr="00403582">
              <w:rPr>
                <w:rFonts w:ascii="Century Gothic" w:hAnsi="Century Gothic" w:cs="Arial"/>
                <w:sz w:val="16"/>
                <w:szCs w:val="16"/>
              </w:rPr>
              <w:t>M</w:t>
            </w:r>
            <w:r w:rsidR="00CD53CE">
              <w:rPr>
                <w:rFonts w:ascii="Century Gothic" w:hAnsi="Century Gothic" w:cs="Arial"/>
                <w:sz w:val="16"/>
                <w:szCs w:val="16"/>
              </w:rPr>
              <w:t>3</w:t>
            </w:r>
            <w:r>
              <w:rPr>
                <w:rFonts w:ascii="Century Gothic" w:hAnsi="Century Gothic" w:cs="Arial"/>
                <w:sz w:val="16"/>
                <w:szCs w:val="16"/>
              </w:rPr>
              <w:t>0</w:t>
            </w:r>
            <w:r w:rsidRPr="00403582">
              <w:rPr>
                <w:rFonts w:ascii="Century Gothic" w:hAnsi="Century Gothic" w:cs="Arial"/>
                <w:sz w:val="16"/>
                <w:szCs w:val="16"/>
              </w:rPr>
              <w:t>.02</w:t>
            </w:r>
          </w:p>
        </w:tc>
        <w:tc>
          <w:tcPr>
            <w:tcW w:w="3626" w:type="dxa"/>
            <w:shd w:val="clear" w:color="auto" w:fill="FFFFFF" w:themeFill="background1"/>
            <w:noWrap/>
            <w:vAlign w:val="center"/>
          </w:tcPr>
          <w:p w14:paraId="7A3728F1" w14:textId="77777777" w:rsidR="00AB683C" w:rsidRPr="00403582" w:rsidRDefault="00AB683C" w:rsidP="00F958B6">
            <w:pPr>
              <w:rPr>
                <w:rFonts w:ascii="Century Gothic" w:hAnsi="Century Gothic" w:cs="Arial"/>
                <w:sz w:val="16"/>
                <w:szCs w:val="16"/>
              </w:rPr>
            </w:pPr>
            <w:r w:rsidRPr="00403582">
              <w:rPr>
                <w:rFonts w:ascii="Century Gothic" w:hAnsi="Century Gothic" w:cs="Arial"/>
                <w:sz w:val="16"/>
                <w:szCs w:val="16"/>
              </w:rPr>
              <w:t>ŁAZIENKA</w:t>
            </w:r>
          </w:p>
        </w:tc>
        <w:tc>
          <w:tcPr>
            <w:tcW w:w="1417" w:type="dxa"/>
            <w:shd w:val="clear" w:color="auto" w:fill="FFFFFF" w:themeFill="background1"/>
            <w:noWrap/>
            <w:vAlign w:val="center"/>
          </w:tcPr>
          <w:p w14:paraId="312A9A37" w14:textId="77777777" w:rsidR="00AB683C" w:rsidRPr="00403582" w:rsidRDefault="00AB683C" w:rsidP="00F958B6">
            <w:pPr>
              <w:jc w:val="center"/>
              <w:rPr>
                <w:rFonts w:ascii="Century Gothic" w:hAnsi="Century Gothic" w:cs="Arial"/>
                <w:sz w:val="16"/>
                <w:szCs w:val="16"/>
              </w:rPr>
            </w:pPr>
            <w:r>
              <w:rPr>
                <w:rFonts w:ascii="Century Gothic" w:hAnsi="Century Gothic" w:cs="Arial"/>
                <w:sz w:val="16"/>
                <w:szCs w:val="16"/>
              </w:rPr>
              <w:t>4,95</w:t>
            </w:r>
          </w:p>
        </w:tc>
        <w:tc>
          <w:tcPr>
            <w:tcW w:w="1418" w:type="dxa"/>
            <w:vMerge/>
            <w:shd w:val="clear" w:color="auto" w:fill="FFFFFF" w:themeFill="background1"/>
            <w:noWrap/>
            <w:vAlign w:val="center"/>
          </w:tcPr>
          <w:p w14:paraId="4A6B02C7" w14:textId="77777777" w:rsidR="00AB683C" w:rsidRPr="00403582" w:rsidRDefault="00AB683C" w:rsidP="00F958B6">
            <w:pPr>
              <w:jc w:val="center"/>
              <w:rPr>
                <w:rFonts w:ascii="Century Gothic" w:hAnsi="Century Gothic" w:cs="Calibri"/>
                <w:sz w:val="16"/>
                <w:szCs w:val="16"/>
              </w:rPr>
            </w:pPr>
          </w:p>
        </w:tc>
        <w:tc>
          <w:tcPr>
            <w:tcW w:w="1559" w:type="dxa"/>
            <w:vMerge/>
            <w:shd w:val="clear" w:color="auto" w:fill="FFFFFF" w:themeFill="background1"/>
            <w:noWrap/>
            <w:vAlign w:val="center"/>
          </w:tcPr>
          <w:p w14:paraId="06565B1F" w14:textId="77777777" w:rsidR="00AB683C" w:rsidRPr="00403582" w:rsidRDefault="00AB683C" w:rsidP="00F958B6">
            <w:pPr>
              <w:jc w:val="center"/>
              <w:rPr>
                <w:rFonts w:ascii="Century Gothic" w:hAnsi="Century Gothic" w:cs="Calibri"/>
                <w:sz w:val="16"/>
                <w:szCs w:val="16"/>
              </w:rPr>
            </w:pPr>
          </w:p>
        </w:tc>
      </w:tr>
      <w:tr w:rsidR="00AB683C" w:rsidRPr="00FC6212" w14:paraId="718AC07F" w14:textId="77777777" w:rsidTr="00512EFE">
        <w:trPr>
          <w:trHeight w:val="162"/>
        </w:trPr>
        <w:tc>
          <w:tcPr>
            <w:tcW w:w="1701" w:type="dxa"/>
            <w:shd w:val="clear" w:color="auto" w:fill="FFFFFF" w:themeFill="background1"/>
            <w:noWrap/>
            <w:vAlign w:val="center"/>
          </w:tcPr>
          <w:p w14:paraId="240109A5" w14:textId="6503BDED" w:rsidR="00AB683C" w:rsidRPr="00403582" w:rsidRDefault="00AB683C" w:rsidP="00F958B6">
            <w:pPr>
              <w:jc w:val="center"/>
              <w:rPr>
                <w:rFonts w:ascii="Century Gothic" w:hAnsi="Century Gothic" w:cs="Arial"/>
                <w:sz w:val="16"/>
                <w:szCs w:val="16"/>
              </w:rPr>
            </w:pPr>
            <w:r w:rsidRPr="00403582">
              <w:rPr>
                <w:rFonts w:ascii="Century Gothic" w:hAnsi="Century Gothic" w:cs="Arial"/>
                <w:sz w:val="16"/>
                <w:szCs w:val="16"/>
              </w:rPr>
              <w:t>M</w:t>
            </w:r>
            <w:r w:rsidR="00CD53CE">
              <w:rPr>
                <w:rFonts w:ascii="Century Gothic" w:hAnsi="Century Gothic" w:cs="Arial"/>
                <w:sz w:val="16"/>
                <w:szCs w:val="16"/>
              </w:rPr>
              <w:t>3</w:t>
            </w:r>
            <w:r>
              <w:rPr>
                <w:rFonts w:ascii="Century Gothic" w:hAnsi="Century Gothic" w:cs="Arial"/>
                <w:sz w:val="16"/>
                <w:szCs w:val="16"/>
              </w:rPr>
              <w:t>0</w:t>
            </w:r>
            <w:r w:rsidRPr="00403582">
              <w:rPr>
                <w:rFonts w:ascii="Century Gothic" w:hAnsi="Century Gothic" w:cs="Arial"/>
                <w:sz w:val="16"/>
                <w:szCs w:val="16"/>
              </w:rPr>
              <w:t>.03</w:t>
            </w:r>
          </w:p>
        </w:tc>
        <w:tc>
          <w:tcPr>
            <w:tcW w:w="3626" w:type="dxa"/>
            <w:shd w:val="clear" w:color="auto" w:fill="FFFFFF" w:themeFill="background1"/>
            <w:noWrap/>
            <w:vAlign w:val="center"/>
          </w:tcPr>
          <w:p w14:paraId="56DBBC75" w14:textId="77777777" w:rsidR="00AB683C" w:rsidRPr="00403582" w:rsidRDefault="00AB683C" w:rsidP="00F958B6">
            <w:pPr>
              <w:rPr>
                <w:rFonts w:ascii="Century Gothic" w:hAnsi="Century Gothic" w:cs="Arial"/>
                <w:sz w:val="16"/>
                <w:szCs w:val="16"/>
              </w:rPr>
            </w:pPr>
            <w:r w:rsidRPr="00403582">
              <w:rPr>
                <w:rFonts w:ascii="Century Gothic" w:hAnsi="Century Gothic" w:cs="Arial"/>
                <w:sz w:val="16"/>
                <w:szCs w:val="16"/>
              </w:rPr>
              <w:t>POKÓJ DZIENNY Z ANEKSEM KUCHENNYM</w:t>
            </w:r>
          </w:p>
        </w:tc>
        <w:tc>
          <w:tcPr>
            <w:tcW w:w="1417" w:type="dxa"/>
            <w:shd w:val="clear" w:color="auto" w:fill="FFFFFF" w:themeFill="background1"/>
            <w:noWrap/>
            <w:vAlign w:val="center"/>
          </w:tcPr>
          <w:p w14:paraId="46D9B337" w14:textId="77777777" w:rsidR="00AB683C" w:rsidRPr="00403582" w:rsidRDefault="00AB683C" w:rsidP="00F958B6">
            <w:pPr>
              <w:jc w:val="center"/>
              <w:rPr>
                <w:rFonts w:ascii="Century Gothic" w:hAnsi="Century Gothic" w:cs="Arial"/>
                <w:sz w:val="16"/>
                <w:szCs w:val="16"/>
              </w:rPr>
            </w:pPr>
            <w:r>
              <w:rPr>
                <w:rFonts w:ascii="Century Gothic" w:hAnsi="Century Gothic" w:cs="Arial"/>
                <w:sz w:val="16"/>
                <w:szCs w:val="16"/>
              </w:rPr>
              <w:t>18,29</w:t>
            </w:r>
          </w:p>
        </w:tc>
        <w:tc>
          <w:tcPr>
            <w:tcW w:w="1418" w:type="dxa"/>
            <w:vMerge/>
            <w:shd w:val="clear" w:color="auto" w:fill="FFFFFF" w:themeFill="background1"/>
            <w:noWrap/>
            <w:vAlign w:val="center"/>
          </w:tcPr>
          <w:p w14:paraId="28BD0F3C" w14:textId="77777777" w:rsidR="00AB683C" w:rsidRPr="00403582" w:rsidRDefault="00AB683C" w:rsidP="00F958B6">
            <w:pPr>
              <w:jc w:val="center"/>
              <w:rPr>
                <w:rFonts w:ascii="Century Gothic" w:hAnsi="Century Gothic" w:cs="Calibri"/>
                <w:sz w:val="16"/>
                <w:szCs w:val="16"/>
              </w:rPr>
            </w:pPr>
          </w:p>
        </w:tc>
        <w:tc>
          <w:tcPr>
            <w:tcW w:w="1559" w:type="dxa"/>
            <w:vMerge/>
            <w:shd w:val="clear" w:color="auto" w:fill="FFFFFF" w:themeFill="background1"/>
            <w:noWrap/>
            <w:vAlign w:val="center"/>
          </w:tcPr>
          <w:p w14:paraId="77FE4ADC" w14:textId="77777777" w:rsidR="00AB683C" w:rsidRPr="00403582" w:rsidRDefault="00AB683C" w:rsidP="00F958B6">
            <w:pPr>
              <w:jc w:val="center"/>
              <w:rPr>
                <w:rFonts w:ascii="Century Gothic" w:hAnsi="Century Gothic" w:cs="Calibri"/>
                <w:sz w:val="16"/>
                <w:szCs w:val="16"/>
              </w:rPr>
            </w:pPr>
          </w:p>
        </w:tc>
      </w:tr>
    </w:tbl>
    <w:p w14:paraId="17691565" w14:textId="1F7B14EC" w:rsidR="002C0A7E" w:rsidRDefault="002C0A7E">
      <w:pPr>
        <w:rPr>
          <w:rFonts w:ascii="Century Gothic" w:hAnsi="Century Gothic"/>
          <w:b/>
          <w:bCs/>
          <w:color w:val="FF0000"/>
          <w:sz w:val="28"/>
          <w:szCs w:val="28"/>
          <w:highlight w:val="cyan"/>
        </w:rPr>
      </w:pPr>
    </w:p>
    <w:p w14:paraId="4FDE688A" w14:textId="225D68ED" w:rsidR="0049120B" w:rsidRDefault="0049120B">
      <w:pPr>
        <w:rPr>
          <w:rFonts w:ascii="Century Gothic" w:hAnsi="Century Gothic"/>
          <w:b/>
          <w:bCs/>
          <w:color w:val="FF0000"/>
          <w:sz w:val="28"/>
          <w:szCs w:val="28"/>
          <w:highlight w:val="cyan"/>
        </w:rPr>
      </w:pPr>
    </w:p>
    <w:p w14:paraId="748F0A0F" w14:textId="2E81E9F8" w:rsidR="0049120B" w:rsidRDefault="0049120B">
      <w:pPr>
        <w:rPr>
          <w:rFonts w:ascii="Century Gothic" w:hAnsi="Century Gothic"/>
          <w:b/>
          <w:bCs/>
          <w:color w:val="FF0000"/>
          <w:sz w:val="28"/>
          <w:szCs w:val="28"/>
          <w:highlight w:val="cyan"/>
        </w:rPr>
      </w:pPr>
    </w:p>
    <w:tbl>
      <w:tblPr>
        <w:tblW w:w="9721"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701"/>
        <w:gridCol w:w="3626"/>
        <w:gridCol w:w="1417"/>
        <w:gridCol w:w="1418"/>
        <w:gridCol w:w="1559"/>
      </w:tblGrid>
      <w:tr w:rsidR="0049120B" w:rsidRPr="00FC6212" w14:paraId="04DAFDE7" w14:textId="77777777" w:rsidTr="00512EFE">
        <w:trPr>
          <w:trHeight w:val="1041"/>
        </w:trPr>
        <w:tc>
          <w:tcPr>
            <w:tcW w:w="1701" w:type="dxa"/>
            <w:shd w:val="clear" w:color="auto" w:fill="D9D9D9" w:themeFill="background1" w:themeFillShade="D9"/>
            <w:noWrap/>
            <w:vAlign w:val="center"/>
            <w:hideMark/>
          </w:tcPr>
          <w:p w14:paraId="2C8DAD9A" w14:textId="511BB953" w:rsidR="0049120B" w:rsidRPr="00403582" w:rsidRDefault="0049120B" w:rsidP="00F958B6">
            <w:pPr>
              <w:jc w:val="center"/>
              <w:rPr>
                <w:rFonts w:ascii="Century Gothic" w:hAnsi="Century Gothic" w:cs="Calibri"/>
                <w:b/>
                <w:sz w:val="16"/>
                <w:szCs w:val="16"/>
              </w:rPr>
            </w:pPr>
            <w:r w:rsidRPr="00403582">
              <w:rPr>
                <w:color w:val="FF0000"/>
                <w:sz w:val="16"/>
                <w:szCs w:val="16"/>
              </w:rPr>
              <w:lastRenderedPageBreak/>
              <w:br w:type="page"/>
            </w:r>
            <w:r w:rsidRPr="00403582">
              <w:rPr>
                <w:rFonts w:ascii="Century Gothic" w:hAnsi="Century Gothic" w:cs="Calibri"/>
                <w:b/>
                <w:sz w:val="16"/>
                <w:szCs w:val="16"/>
              </w:rPr>
              <w:t xml:space="preserve">KONDYGNACJA </w:t>
            </w:r>
            <w:r>
              <w:rPr>
                <w:rFonts w:ascii="Century Gothic" w:hAnsi="Century Gothic" w:cs="Calibri"/>
                <w:b/>
                <w:sz w:val="16"/>
                <w:szCs w:val="16"/>
              </w:rPr>
              <w:t>5</w:t>
            </w:r>
          </w:p>
          <w:p w14:paraId="5249B626" w14:textId="2DAC8F43" w:rsidR="0049120B" w:rsidRPr="00403582" w:rsidRDefault="0049120B" w:rsidP="00F958B6">
            <w:pPr>
              <w:jc w:val="center"/>
              <w:rPr>
                <w:rFonts w:ascii="Century Gothic" w:hAnsi="Century Gothic" w:cs="Calibri"/>
                <w:b/>
                <w:color w:val="FF0000"/>
                <w:sz w:val="16"/>
                <w:szCs w:val="16"/>
              </w:rPr>
            </w:pPr>
            <w:r>
              <w:rPr>
                <w:rFonts w:ascii="Century Gothic" w:hAnsi="Century Gothic" w:cs="Calibri"/>
                <w:b/>
                <w:sz w:val="16"/>
                <w:szCs w:val="16"/>
              </w:rPr>
              <w:t>IV</w:t>
            </w:r>
            <w:r w:rsidRPr="00403582">
              <w:rPr>
                <w:rFonts w:ascii="Century Gothic" w:hAnsi="Century Gothic" w:cs="Calibri"/>
                <w:b/>
                <w:sz w:val="16"/>
                <w:szCs w:val="16"/>
              </w:rPr>
              <w:t xml:space="preserve"> PIĘTRO</w:t>
            </w:r>
          </w:p>
        </w:tc>
        <w:tc>
          <w:tcPr>
            <w:tcW w:w="3626" w:type="dxa"/>
            <w:shd w:val="clear" w:color="auto" w:fill="D9D9D9" w:themeFill="background1" w:themeFillShade="D9"/>
            <w:noWrap/>
            <w:vAlign w:val="bottom"/>
            <w:hideMark/>
          </w:tcPr>
          <w:p w14:paraId="70DDBB66" w14:textId="77777777" w:rsidR="0049120B" w:rsidRPr="00403582" w:rsidRDefault="0049120B" w:rsidP="00F958B6">
            <w:pPr>
              <w:rPr>
                <w:rFonts w:ascii="Century Gothic" w:hAnsi="Century Gothic" w:cs="Calibri"/>
                <w:color w:val="FF0000"/>
                <w:sz w:val="16"/>
                <w:szCs w:val="16"/>
              </w:rPr>
            </w:pPr>
            <w:r w:rsidRPr="00403582">
              <w:rPr>
                <w:rFonts w:ascii="Century Gothic" w:hAnsi="Century Gothic" w:cs="Calibri"/>
                <w:color w:val="FF0000"/>
                <w:sz w:val="16"/>
                <w:szCs w:val="16"/>
              </w:rPr>
              <w:t> </w:t>
            </w:r>
          </w:p>
        </w:tc>
        <w:tc>
          <w:tcPr>
            <w:tcW w:w="1417" w:type="dxa"/>
            <w:shd w:val="clear" w:color="auto" w:fill="D9D9D9" w:themeFill="background1" w:themeFillShade="D9"/>
            <w:noWrap/>
            <w:vAlign w:val="center"/>
          </w:tcPr>
          <w:p w14:paraId="056B31F8" w14:textId="255EFFD8" w:rsidR="0049120B" w:rsidRPr="00403582" w:rsidRDefault="00AC0879" w:rsidP="00F958B6">
            <w:pPr>
              <w:jc w:val="center"/>
              <w:rPr>
                <w:rFonts w:ascii="Century Gothic" w:hAnsi="Century Gothic" w:cs="Calibri"/>
                <w:b/>
                <w:bCs/>
                <w:color w:val="FF0000"/>
                <w:sz w:val="16"/>
                <w:szCs w:val="16"/>
              </w:rPr>
            </w:pPr>
            <w:r>
              <w:rPr>
                <w:rFonts w:ascii="Century Gothic" w:hAnsi="Century Gothic" w:cs="Calibri"/>
                <w:b/>
                <w:bCs/>
                <w:sz w:val="16"/>
                <w:szCs w:val="16"/>
              </w:rPr>
              <w:t>252,1</w:t>
            </w:r>
            <w:r w:rsidR="00EF336F">
              <w:rPr>
                <w:rFonts w:ascii="Century Gothic" w:hAnsi="Century Gothic" w:cs="Calibri"/>
                <w:b/>
                <w:bCs/>
                <w:sz w:val="16"/>
                <w:szCs w:val="16"/>
              </w:rPr>
              <w:t>5</w:t>
            </w:r>
          </w:p>
        </w:tc>
        <w:tc>
          <w:tcPr>
            <w:tcW w:w="1418" w:type="dxa"/>
            <w:shd w:val="clear" w:color="auto" w:fill="D9D9D9" w:themeFill="background1" w:themeFillShade="D9"/>
            <w:noWrap/>
            <w:vAlign w:val="center"/>
          </w:tcPr>
          <w:p w14:paraId="7C689895" w14:textId="15623369" w:rsidR="0049120B" w:rsidRPr="00403582" w:rsidRDefault="00AC0879" w:rsidP="00F958B6">
            <w:pPr>
              <w:jc w:val="center"/>
              <w:rPr>
                <w:rFonts w:ascii="Century Gothic" w:hAnsi="Century Gothic" w:cs="Calibri"/>
                <w:b/>
                <w:bCs/>
                <w:color w:val="FF0000"/>
                <w:sz w:val="16"/>
                <w:szCs w:val="16"/>
              </w:rPr>
            </w:pPr>
            <w:r>
              <w:rPr>
                <w:rFonts w:ascii="Century Gothic" w:hAnsi="Century Gothic" w:cs="Calibri"/>
                <w:b/>
                <w:bCs/>
                <w:sz w:val="16"/>
                <w:szCs w:val="16"/>
              </w:rPr>
              <w:t>192,97</w:t>
            </w:r>
          </w:p>
        </w:tc>
        <w:tc>
          <w:tcPr>
            <w:tcW w:w="1559" w:type="dxa"/>
            <w:shd w:val="clear" w:color="auto" w:fill="D9D9D9" w:themeFill="background1" w:themeFillShade="D9"/>
            <w:noWrap/>
            <w:vAlign w:val="center"/>
          </w:tcPr>
          <w:p w14:paraId="53B293C0" w14:textId="2745E964" w:rsidR="0049120B" w:rsidRPr="00403582" w:rsidRDefault="00AC0879" w:rsidP="00F958B6">
            <w:pPr>
              <w:jc w:val="center"/>
              <w:rPr>
                <w:rFonts w:ascii="Century Gothic" w:hAnsi="Century Gothic" w:cs="Calibri"/>
                <w:b/>
                <w:bCs/>
                <w:color w:val="FF0000"/>
                <w:sz w:val="16"/>
                <w:szCs w:val="16"/>
              </w:rPr>
            </w:pPr>
            <w:r>
              <w:rPr>
                <w:rFonts w:ascii="Century Gothic" w:hAnsi="Century Gothic" w:cs="Calibri"/>
                <w:b/>
                <w:bCs/>
                <w:sz w:val="16"/>
                <w:szCs w:val="16"/>
              </w:rPr>
              <w:t>11,64</w:t>
            </w:r>
          </w:p>
        </w:tc>
      </w:tr>
      <w:tr w:rsidR="0049120B" w:rsidRPr="00FC6212" w14:paraId="2F4D04A0" w14:textId="77777777" w:rsidTr="00512EFE">
        <w:trPr>
          <w:trHeight w:val="162"/>
        </w:trPr>
        <w:tc>
          <w:tcPr>
            <w:tcW w:w="1701" w:type="dxa"/>
            <w:shd w:val="clear" w:color="auto" w:fill="auto"/>
            <w:noWrap/>
            <w:vAlign w:val="center"/>
          </w:tcPr>
          <w:p w14:paraId="604B2F87" w14:textId="77777777" w:rsidR="0049120B" w:rsidRPr="00403582" w:rsidRDefault="0049120B" w:rsidP="00F958B6">
            <w:pPr>
              <w:jc w:val="center"/>
              <w:rPr>
                <w:rFonts w:ascii="Century Gothic" w:hAnsi="Century Gothic" w:cs="Calibri"/>
                <w:b/>
                <w:bCs/>
                <w:sz w:val="16"/>
                <w:szCs w:val="16"/>
              </w:rPr>
            </w:pPr>
            <w:r w:rsidRPr="00403582">
              <w:rPr>
                <w:rFonts w:ascii="Century Gothic" w:hAnsi="Century Gothic" w:cs="Calibri"/>
                <w:b/>
                <w:bCs/>
                <w:sz w:val="16"/>
                <w:szCs w:val="16"/>
              </w:rPr>
              <w:t>NR POMIESZCZENIA</w:t>
            </w:r>
          </w:p>
        </w:tc>
        <w:tc>
          <w:tcPr>
            <w:tcW w:w="3626" w:type="dxa"/>
            <w:shd w:val="clear" w:color="auto" w:fill="auto"/>
            <w:noWrap/>
            <w:vAlign w:val="center"/>
          </w:tcPr>
          <w:p w14:paraId="3F6B391E" w14:textId="77777777" w:rsidR="0049120B" w:rsidRPr="00403582" w:rsidRDefault="0049120B" w:rsidP="00F958B6">
            <w:pPr>
              <w:jc w:val="center"/>
              <w:rPr>
                <w:rFonts w:ascii="Century Gothic" w:hAnsi="Century Gothic" w:cs="Calibri"/>
                <w:b/>
                <w:bCs/>
                <w:sz w:val="16"/>
                <w:szCs w:val="16"/>
              </w:rPr>
            </w:pPr>
            <w:r w:rsidRPr="00403582">
              <w:rPr>
                <w:rFonts w:ascii="Century Gothic" w:hAnsi="Century Gothic" w:cs="Calibri"/>
                <w:b/>
                <w:bCs/>
                <w:sz w:val="16"/>
                <w:szCs w:val="16"/>
              </w:rPr>
              <w:t>FUNKCJA</w:t>
            </w:r>
          </w:p>
        </w:tc>
        <w:tc>
          <w:tcPr>
            <w:tcW w:w="1417" w:type="dxa"/>
            <w:shd w:val="clear" w:color="auto" w:fill="auto"/>
            <w:noWrap/>
            <w:vAlign w:val="center"/>
          </w:tcPr>
          <w:p w14:paraId="0F7AFD08" w14:textId="77777777" w:rsidR="0049120B" w:rsidRPr="00403582" w:rsidRDefault="0049120B" w:rsidP="00F958B6">
            <w:pPr>
              <w:jc w:val="center"/>
              <w:rPr>
                <w:rFonts w:ascii="Century Gothic" w:hAnsi="Century Gothic" w:cs="Calibri"/>
                <w:b/>
                <w:bCs/>
                <w:sz w:val="16"/>
                <w:szCs w:val="16"/>
              </w:rPr>
            </w:pPr>
            <w:r w:rsidRPr="00403582">
              <w:rPr>
                <w:rFonts w:ascii="Century Gothic" w:hAnsi="Century Gothic" w:cs="Calibri"/>
                <w:b/>
                <w:bCs/>
                <w:sz w:val="16"/>
                <w:szCs w:val="16"/>
              </w:rPr>
              <w:t>POW. UŻYTK.</w:t>
            </w:r>
          </w:p>
        </w:tc>
        <w:tc>
          <w:tcPr>
            <w:tcW w:w="1418" w:type="dxa"/>
            <w:shd w:val="clear" w:color="auto" w:fill="auto"/>
            <w:vAlign w:val="center"/>
          </w:tcPr>
          <w:p w14:paraId="7C49DA2B" w14:textId="77777777" w:rsidR="0049120B" w:rsidRPr="00403582" w:rsidRDefault="0049120B" w:rsidP="00F958B6">
            <w:pPr>
              <w:jc w:val="center"/>
              <w:rPr>
                <w:rFonts w:ascii="Century Gothic" w:hAnsi="Century Gothic" w:cs="Calibri"/>
                <w:b/>
                <w:bCs/>
                <w:sz w:val="16"/>
                <w:szCs w:val="16"/>
              </w:rPr>
            </w:pPr>
            <w:r w:rsidRPr="00403582">
              <w:rPr>
                <w:rFonts w:ascii="Century Gothic" w:hAnsi="Century Gothic" w:cs="Calibri"/>
                <w:b/>
                <w:bCs/>
                <w:sz w:val="16"/>
                <w:szCs w:val="16"/>
              </w:rPr>
              <w:t xml:space="preserve">POW. UŻYTK. </w:t>
            </w:r>
          </w:p>
          <w:p w14:paraId="3843A1A7" w14:textId="77777777" w:rsidR="0049120B" w:rsidRPr="00403582" w:rsidRDefault="0049120B" w:rsidP="00F958B6">
            <w:pPr>
              <w:jc w:val="center"/>
              <w:rPr>
                <w:rFonts w:ascii="Century Gothic" w:hAnsi="Century Gothic" w:cs="Calibri"/>
                <w:b/>
                <w:bCs/>
                <w:sz w:val="16"/>
                <w:szCs w:val="16"/>
              </w:rPr>
            </w:pPr>
            <w:r w:rsidRPr="00403582">
              <w:rPr>
                <w:rFonts w:ascii="Century Gothic" w:hAnsi="Century Gothic" w:cs="Calibri"/>
                <w:b/>
                <w:bCs/>
                <w:sz w:val="16"/>
                <w:szCs w:val="16"/>
              </w:rPr>
              <w:t>MIESZKAŃ</w:t>
            </w:r>
          </w:p>
        </w:tc>
        <w:tc>
          <w:tcPr>
            <w:tcW w:w="1559" w:type="dxa"/>
            <w:shd w:val="clear" w:color="auto" w:fill="auto"/>
            <w:vAlign w:val="center"/>
          </w:tcPr>
          <w:p w14:paraId="159D4B3A" w14:textId="4477BD7D" w:rsidR="0049120B" w:rsidRPr="00403582" w:rsidRDefault="0049120B" w:rsidP="00F958B6">
            <w:pPr>
              <w:jc w:val="center"/>
              <w:rPr>
                <w:rFonts w:ascii="Century Gothic" w:hAnsi="Century Gothic" w:cs="Calibri"/>
                <w:b/>
                <w:bCs/>
                <w:sz w:val="16"/>
                <w:szCs w:val="16"/>
              </w:rPr>
            </w:pPr>
            <w:r w:rsidRPr="00403582">
              <w:rPr>
                <w:rFonts w:ascii="Century Gothic" w:hAnsi="Century Gothic" w:cs="Calibri"/>
                <w:b/>
                <w:bCs/>
                <w:sz w:val="16"/>
                <w:szCs w:val="16"/>
              </w:rPr>
              <w:t>BALKON</w:t>
            </w:r>
            <w:r w:rsidR="00512EFE">
              <w:rPr>
                <w:rFonts w:ascii="Century Gothic" w:hAnsi="Century Gothic" w:cs="Calibri"/>
                <w:b/>
                <w:bCs/>
                <w:sz w:val="16"/>
                <w:szCs w:val="16"/>
              </w:rPr>
              <w:t xml:space="preserve">, LOGGIA </w:t>
            </w:r>
          </w:p>
          <w:p w14:paraId="4E5BB574" w14:textId="77777777" w:rsidR="0049120B" w:rsidRPr="00403582" w:rsidRDefault="0049120B" w:rsidP="00F958B6">
            <w:pPr>
              <w:jc w:val="center"/>
              <w:rPr>
                <w:rFonts w:ascii="Century Gothic" w:hAnsi="Century Gothic" w:cs="Calibri"/>
                <w:b/>
                <w:bCs/>
                <w:sz w:val="16"/>
                <w:szCs w:val="16"/>
              </w:rPr>
            </w:pPr>
            <w:r w:rsidRPr="00403582">
              <w:rPr>
                <w:rFonts w:ascii="Century Gothic" w:hAnsi="Century Gothic" w:cs="Calibri"/>
                <w:b/>
                <w:bCs/>
                <w:sz w:val="16"/>
                <w:szCs w:val="16"/>
              </w:rPr>
              <w:t>I TARAS</w:t>
            </w:r>
          </w:p>
        </w:tc>
      </w:tr>
      <w:tr w:rsidR="0049120B" w:rsidRPr="00FC6212" w14:paraId="54921C62" w14:textId="77777777" w:rsidTr="00512EFE">
        <w:trPr>
          <w:trHeight w:val="162"/>
        </w:trPr>
        <w:tc>
          <w:tcPr>
            <w:tcW w:w="1701" w:type="dxa"/>
            <w:shd w:val="clear" w:color="auto" w:fill="auto"/>
            <w:noWrap/>
            <w:vAlign w:val="center"/>
          </w:tcPr>
          <w:p w14:paraId="38B72DAA" w14:textId="016D114F" w:rsidR="0049120B" w:rsidRPr="00403582" w:rsidRDefault="0049120B" w:rsidP="00F958B6">
            <w:pPr>
              <w:jc w:val="center"/>
              <w:rPr>
                <w:rFonts w:ascii="Century Gothic" w:hAnsi="Century Gothic" w:cs="Arial"/>
                <w:sz w:val="16"/>
                <w:szCs w:val="16"/>
              </w:rPr>
            </w:pPr>
            <w:r w:rsidRPr="00403582">
              <w:rPr>
                <w:rFonts w:ascii="Century Gothic" w:hAnsi="Century Gothic" w:cs="Arial"/>
                <w:sz w:val="16"/>
                <w:szCs w:val="16"/>
              </w:rPr>
              <w:t>A.</w:t>
            </w:r>
            <w:r>
              <w:rPr>
                <w:rFonts w:ascii="Century Gothic" w:hAnsi="Century Gothic" w:cs="Arial"/>
                <w:sz w:val="16"/>
                <w:szCs w:val="16"/>
              </w:rPr>
              <w:t>2</w:t>
            </w:r>
            <w:r w:rsidR="00E87A66">
              <w:rPr>
                <w:rFonts w:ascii="Century Gothic" w:hAnsi="Century Gothic" w:cs="Arial"/>
                <w:sz w:val="16"/>
                <w:szCs w:val="16"/>
              </w:rPr>
              <w:t>2</w:t>
            </w:r>
          </w:p>
        </w:tc>
        <w:tc>
          <w:tcPr>
            <w:tcW w:w="3626" w:type="dxa"/>
            <w:shd w:val="clear" w:color="auto" w:fill="auto"/>
            <w:noWrap/>
            <w:vAlign w:val="center"/>
          </w:tcPr>
          <w:p w14:paraId="665FADCB" w14:textId="77777777" w:rsidR="0049120B" w:rsidRPr="00403582" w:rsidRDefault="0049120B" w:rsidP="00F958B6">
            <w:pPr>
              <w:rPr>
                <w:rFonts w:ascii="Century Gothic" w:hAnsi="Century Gothic" w:cs="Arial"/>
                <w:sz w:val="16"/>
                <w:szCs w:val="16"/>
              </w:rPr>
            </w:pPr>
            <w:r w:rsidRPr="00403582">
              <w:rPr>
                <w:rFonts w:ascii="Century Gothic" w:hAnsi="Century Gothic" w:cs="Arial"/>
                <w:sz w:val="16"/>
                <w:szCs w:val="16"/>
              </w:rPr>
              <w:t>KLATKA SCHODOWA</w:t>
            </w:r>
          </w:p>
        </w:tc>
        <w:tc>
          <w:tcPr>
            <w:tcW w:w="1417" w:type="dxa"/>
            <w:shd w:val="clear" w:color="auto" w:fill="auto"/>
            <w:noWrap/>
            <w:vAlign w:val="center"/>
          </w:tcPr>
          <w:p w14:paraId="7F9B392E" w14:textId="661F6464" w:rsidR="0049120B" w:rsidRPr="00403582" w:rsidRDefault="00E87A66" w:rsidP="00F958B6">
            <w:pPr>
              <w:jc w:val="center"/>
              <w:rPr>
                <w:rFonts w:ascii="Century Gothic" w:hAnsi="Century Gothic" w:cs="Arial"/>
                <w:sz w:val="16"/>
                <w:szCs w:val="16"/>
              </w:rPr>
            </w:pPr>
            <w:r>
              <w:rPr>
                <w:rFonts w:ascii="Century Gothic" w:hAnsi="Century Gothic" w:cs="Arial"/>
                <w:sz w:val="16"/>
                <w:szCs w:val="16"/>
              </w:rPr>
              <w:t>35,09</w:t>
            </w:r>
          </w:p>
        </w:tc>
        <w:tc>
          <w:tcPr>
            <w:tcW w:w="1418" w:type="dxa"/>
            <w:vMerge w:val="restart"/>
            <w:shd w:val="clear" w:color="auto" w:fill="auto"/>
            <w:noWrap/>
            <w:vAlign w:val="center"/>
          </w:tcPr>
          <w:p w14:paraId="00EDA442" w14:textId="77777777" w:rsidR="0049120B" w:rsidRPr="00403582" w:rsidRDefault="0049120B" w:rsidP="00F958B6">
            <w:pPr>
              <w:jc w:val="center"/>
              <w:rPr>
                <w:rFonts w:ascii="Century Gothic" w:hAnsi="Century Gothic" w:cs="Calibri"/>
                <w:color w:val="FF0000"/>
                <w:sz w:val="16"/>
                <w:szCs w:val="16"/>
              </w:rPr>
            </w:pPr>
          </w:p>
        </w:tc>
        <w:tc>
          <w:tcPr>
            <w:tcW w:w="1559" w:type="dxa"/>
            <w:vMerge w:val="restart"/>
            <w:shd w:val="clear" w:color="auto" w:fill="auto"/>
            <w:noWrap/>
            <w:vAlign w:val="center"/>
          </w:tcPr>
          <w:p w14:paraId="37C325E9" w14:textId="77777777" w:rsidR="0049120B" w:rsidRPr="00403582" w:rsidRDefault="0049120B" w:rsidP="00F958B6">
            <w:pPr>
              <w:jc w:val="center"/>
              <w:rPr>
                <w:rFonts w:ascii="Century Gothic" w:hAnsi="Century Gothic" w:cs="Calibri"/>
                <w:color w:val="FF0000"/>
                <w:sz w:val="16"/>
                <w:szCs w:val="16"/>
              </w:rPr>
            </w:pPr>
          </w:p>
        </w:tc>
      </w:tr>
      <w:tr w:rsidR="0049120B" w:rsidRPr="00FC6212" w14:paraId="07F18A4D" w14:textId="77777777" w:rsidTr="00512EFE">
        <w:trPr>
          <w:trHeight w:val="162"/>
        </w:trPr>
        <w:tc>
          <w:tcPr>
            <w:tcW w:w="1701" w:type="dxa"/>
            <w:shd w:val="clear" w:color="auto" w:fill="auto"/>
            <w:noWrap/>
            <w:vAlign w:val="center"/>
          </w:tcPr>
          <w:p w14:paraId="0457BE83" w14:textId="6816C8A2" w:rsidR="0049120B" w:rsidRPr="00403582" w:rsidRDefault="0049120B" w:rsidP="00F958B6">
            <w:pPr>
              <w:jc w:val="center"/>
              <w:rPr>
                <w:rFonts w:ascii="Century Gothic" w:hAnsi="Century Gothic" w:cs="Arial"/>
                <w:sz w:val="16"/>
                <w:szCs w:val="16"/>
              </w:rPr>
            </w:pPr>
            <w:r w:rsidRPr="00403582">
              <w:rPr>
                <w:rFonts w:ascii="Century Gothic" w:hAnsi="Century Gothic" w:cs="Arial"/>
                <w:sz w:val="16"/>
                <w:szCs w:val="16"/>
              </w:rPr>
              <w:t>A.</w:t>
            </w:r>
            <w:r>
              <w:rPr>
                <w:rFonts w:ascii="Century Gothic" w:hAnsi="Century Gothic" w:cs="Arial"/>
                <w:sz w:val="16"/>
                <w:szCs w:val="16"/>
              </w:rPr>
              <w:t>2</w:t>
            </w:r>
            <w:r w:rsidR="00E87A66">
              <w:rPr>
                <w:rFonts w:ascii="Century Gothic" w:hAnsi="Century Gothic" w:cs="Arial"/>
                <w:sz w:val="16"/>
                <w:szCs w:val="16"/>
              </w:rPr>
              <w:t>3</w:t>
            </w:r>
          </w:p>
        </w:tc>
        <w:tc>
          <w:tcPr>
            <w:tcW w:w="3626" w:type="dxa"/>
            <w:shd w:val="clear" w:color="auto" w:fill="auto"/>
            <w:noWrap/>
            <w:vAlign w:val="center"/>
          </w:tcPr>
          <w:p w14:paraId="35345213" w14:textId="77777777" w:rsidR="0049120B" w:rsidRPr="00403582" w:rsidRDefault="0049120B" w:rsidP="00F958B6">
            <w:pPr>
              <w:rPr>
                <w:rFonts w:ascii="Century Gothic" w:hAnsi="Century Gothic" w:cs="Arial"/>
                <w:sz w:val="16"/>
                <w:szCs w:val="16"/>
              </w:rPr>
            </w:pPr>
            <w:r w:rsidRPr="00403582">
              <w:rPr>
                <w:rFonts w:ascii="Century Gothic" w:hAnsi="Century Gothic" w:cs="Arial"/>
                <w:sz w:val="16"/>
                <w:szCs w:val="16"/>
              </w:rPr>
              <w:t>KORYTARZ</w:t>
            </w:r>
          </w:p>
        </w:tc>
        <w:tc>
          <w:tcPr>
            <w:tcW w:w="1417" w:type="dxa"/>
            <w:shd w:val="clear" w:color="auto" w:fill="auto"/>
            <w:noWrap/>
            <w:vAlign w:val="center"/>
          </w:tcPr>
          <w:p w14:paraId="333D7C5E" w14:textId="39DA9E0C" w:rsidR="0049120B" w:rsidRPr="00403582" w:rsidRDefault="00E87A66" w:rsidP="00F958B6">
            <w:pPr>
              <w:jc w:val="center"/>
              <w:rPr>
                <w:rFonts w:ascii="Century Gothic" w:hAnsi="Century Gothic" w:cs="Arial"/>
                <w:sz w:val="16"/>
                <w:szCs w:val="16"/>
              </w:rPr>
            </w:pPr>
            <w:r>
              <w:rPr>
                <w:rFonts w:ascii="Century Gothic" w:hAnsi="Century Gothic" w:cs="Arial"/>
                <w:sz w:val="16"/>
                <w:szCs w:val="16"/>
              </w:rPr>
              <w:t>13,60</w:t>
            </w:r>
          </w:p>
        </w:tc>
        <w:tc>
          <w:tcPr>
            <w:tcW w:w="1418" w:type="dxa"/>
            <w:vMerge/>
            <w:shd w:val="clear" w:color="auto" w:fill="auto"/>
            <w:noWrap/>
            <w:vAlign w:val="center"/>
          </w:tcPr>
          <w:p w14:paraId="58D8F757" w14:textId="77777777" w:rsidR="0049120B" w:rsidRPr="00403582" w:rsidRDefault="0049120B" w:rsidP="00F958B6">
            <w:pPr>
              <w:jc w:val="center"/>
              <w:rPr>
                <w:rFonts w:ascii="Century Gothic" w:hAnsi="Century Gothic" w:cs="Calibri"/>
                <w:color w:val="FF0000"/>
                <w:sz w:val="16"/>
                <w:szCs w:val="16"/>
              </w:rPr>
            </w:pPr>
          </w:p>
        </w:tc>
        <w:tc>
          <w:tcPr>
            <w:tcW w:w="1559" w:type="dxa"/>
            <w:vMerge/>
            <w:shd w:val="clear" w:color="auto" w:fill="auto"/>
            <w:noWrap/>
            <w:vAlign w:val="center"/>
          </w:tcPr>
          <w:p w14:paraId="1695B29A" w14:textId="77777777" w:rsidR="0049120B" w:rsidRPr="00403582" w:rsidRDefault="0049120B" w:rsidP="00F958B6">
            <w:pPr>
              <w:jc w:val="center"/>
              <w:rPr>
                <w:rFonts w:ascii="Century Gothic" w:hAnsi="Century Gothic" w:cs="Calibri"/>
                <w:color w:val="FF0000"/>
                <w:sz w:val="16"/>
                <w:szCs w:val="16"/>
              </w:rPr>
            </w:pPr>
          </w:p>
        </w:tc>
      </w:tr>
      <w:tr w:rsidR="0049120B" w:rsidRPr="00FC6212" w14:paraId="5625D8B1" w14:textId="77777777" w:rsidTr="00512EFE">
        <w:trPr>
          <w:trHeight w:val="162"/>
        </w:trPr>
        <w:tc>
          <w:tcPr>
            <w:tcW w:w="1701" w:type="dxa"/>
            <w:shd w:val="clear" w:color="auto" w:fill="auto"/>
            <w:noWrap/>
            <w:vAlign w:val="center"/>
          </w:tcPr>
          <w:p w14:paraId="4B597BC7" w14:textId="041AAE4E" w:rsidR="0049120B" w:rsidRPr="00403582" w:rsidRDefault="0049120B" w:rsidP="00F958B6">
            <w:pPr>
              <w:jc w:val="center"/>
              <w:rPr>
                <w:rFonts w:ascii="Century Gothic" w:hAnsi="Century Gothic" w:cs="Arial"/>
                <w:sz w:val="16"/>
                <w:szCs w:val="16"/>
              </w:rPr>
            </w:pPr>
            <w:r>
              <w:rPr>
                <w:rFonts w:ascii="Century Gothic" w:hAnsi="Century Gothic" w:cs="Arial"/>
                <w:sz w:val="16"/>
                <w:szCs w:val="16"/>
              </w:rPr>
              <w:t>KL.28</w:t>
            </w:r>
          </w:p>
        </w:tc>
        <w:tc>
          <w:tcPr>
            <w:tcW w:w="3626" w:type="dxa"/>
            <w:shd w:val="clear" w:color="auto" w:fill="auto"/>
            <w:noWrap/>
            <w:vAlign w:val="center"/>
          </w:tcPr>
          <w:p w14:paraId="42EE4E2B" w14:textId="77777777" w:rsidR="0049120B" w:rsidRPr="00403582" w:rsidRDefault="0049120B" w:rsidP="00F958B6">
            <w:pPr>
              <w:rPr>
                <w:rFonts w:ascii="Century Gothic" w:hAnsi="Century Gothic" w:cs="Arial"/>
                <w:sz w:val="16"/>
                <w:szCs w:val="16"/>
              </w:rPr>
            </w:pPr>
            <w:r w:rsidRPr="00403582">
              <w:rPr>
                <w:rFonts w:ascii="Century Gothic" w:hAnsi="Century Gothic" w:cs="Arial"/>
                <w:sz w:val="16"/>
                <w:szCs w:val="16"/>
              </w:rPr>
              <w:t>KOMÓRKA LOKATORSKA</w:t>
            </w:r>
          </w:p>
        </w:tc>
        <w:tc>
          <w:tcPr>
            <w:tcW w:w="1417" w:type="dxa"/>
            <w:shd w:val="clear" w:color="auto" w:fill="auto"/>
            <w:noWrap/>
            <w:vAlign w:val="center"/>
          </w:tcPr>
          <w:p w14:paraId="4B39AF65" w14:textId="77777777" w:rsidR="0049120B" w:rsidRPr="00403582" w:rsidRDefault="0049120B" w:rsidP="00F958B6">
            <w:pPr>
              <w:jc w:val="center"/>
              <w:rPr>
                <w:rFonts w:ascii="Century Gothic" w:hAnsi="Century Gothic" w:cs="Arial"/>
                <w:sz w:val="16"/>
                <w:szCs w:val="16"/>
              </w:rPr>
            </w:pPr>
            <w:r>
              <w:rPr>
                <w:rFonts w:ascii="Century Gothic" w:hAnsi="Century Gothic" w:cs="Arial"/>
                <w:sz w:val="16"/>
                <w:szCs w:val="16"/>
              </w:rPr>
              <w:t>3,41</w:t>
            </w:r>
          </w:p>
        </w:tc>
        <w:tc>
          <w:tcPr>
            <w:tcW w:w="1418" w:type="dxa"/>
            <w:vMerge/>
            <w:shd w:val="clear" w:color="auto" w:fill="auto"/>
            <w:noWrap/>
            <w:vAlign w:val="center"/>
          </w:tcPr>
          <w:p w14:paraId="7F0AA57B" w14:textId="77777777" w:rsidR="0049120B" w:rsidRPr="00403582" w:rsidRDefault="0049120B" w:rsidP="00F958B6">
            <w:pPr>
              <w:jc w:val="center"/>
              <w:rPr>
                <w:rFonts w:ascii="Century Gothic" w:hAnsi="Century Gothic" w:cs="Calibri"/>
                <w:color w:val="FF0000"/>
                <w:sz w:val="16"/>
                <w:szCs w:val="16"/>
              </w:rPr>
            </w:pPr>
          </w:p>
        </w:tc>
        <w:tc>
          <w:tcPr>
            <w:tcW w:w="1559" w:type="dxa"/>
            <w:vMerge/>
            <w:shd w:val="clear" w:color="auto" w:fill="auto"/>
            <w:noWrap/>
            <w:vAlign w:val="center"/>
          </w:tcPr>
          <w:p w14:paraId="567B602F" w14:textId="77777777" w:rsidR="0049120B" w:rsidRPr="00403582" w:rsidRDefault="0049120B" w:rsidP="00F958B6">
            <w:pPr>
              <w:jc w:val="center"/>
              <w:rPr>
                <w:rFonts w:ascii="Century Gothic" w:hAnsi="Century Gothic" w:cs="Calibri"/>
                <w:color w:val="FF0000"/>
                <w:sz w:val="16"/>
                <w:szCs w:val="16"/>
              </w:rPr>
            </w:pPr>
          </w:p>
        </w:tc>
      </w:tr>
      <w:tr w:rsidR="0049120B" w:rsidRPr="00FC6212" w14:paraId="78798C05" w14:textId="77777777" w:rsidTr="00512EFE">
        <w:trPr>
          <w:trHeight w:val="162"/>
        </w:trPr>
        <w:tc>
          <w:tcPr>
            <w:tcW w:w="1701" w:type="dxa"/>
            <w:shd w:val="clear" w:color="auto" w:fill="auto"/>
            <w:noWrap/>
            <w:vAlign w:val="center"/>
          </w:tcPr>
          <w:p w14:paraId="04F6F48B" w14:textId="511C7B79" w:rsidR="0049120B" w:rsidRPr="00403582" w:rsidRDefault="0049120B" w:rsidP="00F958B6">
            <w:pPr>
              <w:jc w:val="center"/>
              <w:rPr>
                <w:rFonts w:ascii="Century Gothic" w:hAnsi="Century Gothic" w:cs="Arial"/>
                <w:sz w:val="16"/>
                <w:szCs w:val="16"/>
              </w:rPr>
            </w:pPr>
            <w:r>
              <w:rPr>
                <w:rFonts w:ascii="Century Gothic" w:hAnsi="Century Gothic" w:cs="Arial"/>
                <w:sz w:val="16"/>
                <w:szCs w:val="16"/>
              </w:rPr>
              <w:t>KL.29</w:t>
            </w:r>
          </w:p>
        </w:tc>
        <w:tc>
          <w:tcPr>
            <w:tcW w:w="3626" w:type="dxa"/>
            <w:shd w:val="clear" w:color="auto" w:fill="auto"/>
            <w:noWrap/>
            <w:vAlign w:val="center"/>
          </w:tcPr>
          <w:p w14:paraId="11101DBD" w14:textId="77777777" w:rsidR="0049120B" w:rsidRPr="00403582" w:rsidRDefault="0049120B" w:rsidP="00F958B6">
            <w:pPr>
              <w:rPr>
                <w:rFonts w:ascii="Century Gothic" w:hAnsi="Century Gothic" w:cs="Arial"/>
                <w:sz w:val="16"/>
                <w:szCs w:val="16"/>
              </w:rPr>
            </w:pPr>
            <w:r w:rsidRPr="00403582">
              <w:rPr>
                <w:rFonts w:ascii="Century Gothic" w:hAnsi="Century Gothic" w:cs="Arial"/>
                <w:sz w:val="16"/>
                <w:szCs w:val="16"/>
              </w:rPr>
              <w:t>KOMÓRKA LOKATORSKA</w:t>
            </w:r>
          </w:p>
        </w:tc>
        <w:tc>
          <w:tcPr>
            <w:tcW w:w="1417" w:type="dxa"/>
            <w:shd w:val="clear" w:color="auto" w:fill="auto"/>
            <w:noWrap/>
            <w:vAlign w:val="center"/>
          </w:tcPr>
          <w:p w14:paraId="325199B4" w14:textId="77777777" w:rsidR="0049120B" w:rsidRPr="00403582" w:rsidRDefault="0049120B" w:rsidP="00F958B6">
            <w:pPr>
              <w:jc w:val="center"/>
              <w:rPr>
                <w:rFonts w:ascii="Century Gothic" w:hAnsi="Century Gothic" w:cs="Arial"/>
                <w:sz w:val="16"/>
                <w:szCs w:val="16"/>
              </w:rPr>
            </w:pPr>
            <w:r>
              <w:rPr>
                <w:rFonts w:ascii="Century Gothic" w:hAnsi="Century Gothic" w:cs="Arial"/>
                <w:sz w:val="16"/>
                <w:szCs w:val="16"/>
              </w:rPr>
              <w:t>3,51</w:t>
            </w:r>
          </w:p>
        </w:tc>
        <w:tc>
          <w:tcPr>
            <w:tcW w:w="1418" w:type="dxa"/>
            <w:vMerge/>
            <w:shd w:val="clear" w:color="auto" w:fill="auto"/>
            <w:noWrap/>
            <w:vAlign w:val="center"/>
          </w:tcPr>
          <w:p w14:paraId="7F825126" w14:textId="77777777" w:rsidR="0049120B" w:rsidRPr="00403582" w:rsidRDefault="0049120B" w:rsidP="00F958B6">
            <w:pPr>
              <w:jc w:val="center"/>
              <w:rPr>
                <w:rFonts w:ascii="Century Gothic" w:hAnsi="Century Gothic" w:cs="Calibri"/>
                <w:color w:val="FF0000"/>
                <w:sz w:val="16"/>
                <w:szCs w:val="16"/>
              </w:rPr>
            </w:pPr>
          </w:p>
        </w:tc>
        <w:tc>
          <w:tcPr>
            <w:tcW w:w="1559" w:type="dxa"/>
            <w:vMerge/>
            <w:shd w:val="clear" w:color="auto" w:fill="auto"/>
            <w:noWrap/>
            <w:vAlign w:val="center"/>
          </w:tcPr>
          <w:p w14:paraId="457018F0" w14:textId="77777777" w:rsidR="0049120B" w:rsidRPr="00403582" w:rsidRDefault="0049120B" w:rsidP="00F958B6">
            <w:pPr>
              <w:jc w:val="center"/>
              <w:rPr>
                <w:rFonts w:ascii="Century Gothic" w:hAnsi="Century Gothic" w:cs="Calibri"/>
                <w:color w:val="FF0000"/>
                <w:sz w:val="16"/>
                <w:szCs w:val="16"/>
              </w:rPr>
            </w:pPr>
          </w:p>
        </w:tc>
      </w:tr>
      <w:tr w:rsidR="0049120B" w:rsidRPr="00FC6212" w14:paraId="3C2CAEB7" w14:textId="77777777" w:rsidTr="00512EFE">
        <w:trPr>
          <w:trHeight w:val="162"/>
        </w:trPr>
        <w:tc>
          <w:tcPr>
            <w:tcW w:w="1701" w:type="dxa"/>
            <w:shd w:val="clear" w:color="auto" w:fill="auto"/>
            <w:noWrap/>
            <w:vAlign w:val="center"/>
          </w:tcPr>
          <w:p w14:paraId="69FD9E0A" w14:textId="43E61A1A" w:rsidR="0049120B" w:rsidRPr="00403582" w:rsidRDefault="0049120B" w:rsidP="00F958B6">
            <w:pPr>
              <w:jc w:val="center"/>
              <w:rPr>
                <w:rFonts w:ascii="Century Gothic" w:hAnsi="Century Gothic" w:cs="Arial"/>
                <w:sz w:val="16"/>
                <w:szCs w:val="16"/>
              </w:rPr>
            </w:pPr>
            <w:r w:rsidRPr="00403582">
              <w:rPr>
                <w:rFonts w:ascii="Century Gothic" w:hAnsi="Century Gothic" w:cs="Arial"/>
                <w:sz w:val="16"/>
                <w:szCs w:val="16"/>
              </w:rPr>
              <w:t>KL.</w:t>
            </w:r>
            <w:r>
              <w:rPr>
                <w:rFonts w:ascii="Century Gothic" w:hAnsi="Century Gothic" w:cs="Arial"/>
                <w:sz w:val="16"/>
                <w:szCs w:val="16"/>
              </w:rPr>
              <w:t>30</w:t>
            </w:r>
          </w:p>
        </w:tc>
        <w:tc>
          <w:tcPr>
            <w:tcW w:w="3626" w:type="dxa"/>
            <w:shd w:val="clear" w:color="auto" w:fill="auto"/>
            <w:noWrap/>
            <w:vAlign w:val="center"/>
          </w:tcPr>
          <w:p w14:paraId="41A4DA26" w14:textId="77777777" w:rsidR="0049120B" w:rsidRPr="00403582" w:rsidRDefault="0049120B" w:rsidP="00F958B6">
            <w:pPr>
              <w:rPr>
                <w:rFonts w:ascii="Century Gothic" w:hAnsi="Century Gothic" w:cs="Arial"/>
                <w:sz w:val="16"/>
                <w:szCs w:val="16"/>
              </w:rPr>
            </w:pPr>
            <w:r w:rsidRPr="00403582">
              <w:rPr>
                <w:rFonts w:ascii="Century Gothic" w:hAnsi="Century Gothic" w:cs="Arial"/>
                <w:sz w:val="16"/>
                <w:szCs w:val="16"/>
              </w:rPr>
              <w:t>KOMÓRKA LOKATORSKA</w:t>
            </w:r>
          </w:p>
        </w:tc>
        <w:tc>
          <w:tcPr>
            <w:tcW w:w="1417" w:type="dxa"/>
            <w:shd w:val="clear" w:color="auto" w:fill="auto"/>
            <w:noWrap/>
            <w:vAlign w:val="center"/>
          </w:tcPr>
          <w:p w14:paraId="6C51A896" w14:textId="77777777" w:rsidR="0049120B" w:rsidRPr="00403582" w:rsidRDefault="0049120B" w:rsidP="00F958B6">
            <w:pPr>
              <w:jc w:val="center"/>
              <w:rPr>
                <w:rFonts w:ascii="Century Gothic" w:hAnsi="Century Gothic" w:cs="Arial"/>
                <w:sz w:val="16"/>
                <w:szCs w:val="16"/>
              </w:rPr>
            </w:pPr>
            <w:r>
              <w:rPr>
                <w:rFonts w:ascii="Century Gothic" w:hAnsi="Century Gothic" w:cs="Arial"/>
                <w:sz w:val="16"/>
                <w:szCs w:val="16"/>
              </w:rPr>
              <w:t>3,59</w:t>
            </w:r>
          </w:p>
        </w:tc>
        <w:tc>
          <w:tcPr>
            <w:tcW w:w="1418" w:type="dxa"/>
            <w:vMerge/>
            <w:shd w:val="clear" w:color="auto" w:fill="auto"/>
            <w:noWrap/>
            <w:vAlign w:val="center"/>
          </w:tcPr>
          <w:p w14:paraId="13BD78F5" w14:textId="77777777" w:rsidR="0049120B" w:rsidRPr="00403582" w:rsidRDefault="0049120B" w:rsidP="00F958B6">
            <w:pPr>
              <w:jc w:val="center"/>
              <w:rPr>
                <w:rFonts w:ascii="Century Gothic" w:hAnsi="Century Gothic" w:cs="Calibri"/>
                <w:color w:val="FF0000"/>
                <w:sz w:val="16"/>
                <w:szCs w:val="16"/>
              </w:rPr>
            </w:pPr>
          </w:p>
        </w:tc>
        <w:tc>
          <w:tcPr>
            <w:tcW w:w="1559" w:type="dxa"/>
            <w:vMerge/>
            <w:shd w:val="clear" w:color="auto" w:fill="auto"/>
            <w:noWrap/>
            <w:vAlign w:val="center"/>
          </w:tcPr>
          <w:p w14:paraId="66D60939" w14:textId="77777777" w:rsidR="0049120B" w:rsidRPr="00403582" w:rsidRDefault="0049120B" w:rsidP="00F958B6">
            <w:pPr>
              <w:jc w:val="center"/>
              <w:rPr>
                <w:rFonts w:ascii="Century Gothic" w:hAnsi="Century Gothic" w:cs="Calibri"/>
                <w:color w:val="FF0000"/>
                <w:sz w:val="16"/>
                <w:szCs w:val="16"/>
              </w:rPr>
            </w:pPr>
          </w:p>
        </w:tc>
      </w:tr>
      <w:tr w:rsidR="0049120B" w:rsidRPr="00FC6212" w14:paraId="2BB799E0" w14:textId="77777777" w:rsidTr="00512EFE">
        <w:trPr>
          <w:trHeight w:val="162"/>
        </w:trPr>
        <w:tc>
          <w:tcPr>
            <w:tcW w:w="1701" w:type="dxa"/>
            <w:shd w:val="clear" w:color="auto" w:fill="D9D9D9" w:themeFill="background1" w:themeFillShade="D9"/>
            <w:noWrap/>
            <w:vAlign w:val="center"/>
          </w:tcPr>
          <w:p w14:paraId="1937889C" w14:textId="537282E9" w:rsidR="0049120B" w:rsidRPr="00403582" w:rsidRDefault="0049120B" w:rsidP="00F958B6">
            <w:pPr>
              <w:jc w:val="center"/>
              <w:rPr>
                <w:rFonts w:ascii="Century Gothic" w:hAnsi="Century Gothic" w:cs="Arial"/>
                <w:b/>
                <w:sz w:val="16"/>
                <w:szCs w:val="16"/>
              </w:rPr>
            </w:pPr>
            <w:r w:rsidRPr="00403582">
              <w:rPr>
                <w:rFonts w:ascii="Century Gothic" w:hAnsi="Century Gothic" w:cs="Arial"/>
                <w:b/>
                <w:sz w:val="16"/>
                <w:szCs w:val="16"/>
              </w:rPr>
              <w:t xml:space="preserve">Nr </w:t>
            </w:r>
            <w:r>
              <w:rPr>
                <w:rFonts w:ascii="Century Gothic" w:hAnsi="Century Gothic" w:cs="Arial"/>
                <w:b/>
                <w:sz w:val="16"/>
                <w:szCs w:val="16"/>
              </w:rPr>
              <w:t>31</w:t>
            </w:r>
            <w:r w:rsidRPr="00403582">
              <w:rPr>
                <w:rFonts w:ascii="Century Gothic" w:hAnsi="Century Gothic" w:cs="Arial"/>
                <w:b/>
                <w:sz w:val="16"/>
                <w:szCs w:val="16"/>
              </w:rPr>
              <w:tab/>
              <w:t>M</w:t>
            </w:r>
            <w:r>
              <w:rPr>
                <w:rFonts w:ascii="Century Gothic" w:hAnsi="Century Gothic" w:cs="Arial"/>
                <w:b/>
                <w:sz w:val="16"/>
                <w:szCs w:val="16"/>
              </w:rPr>
              <w:t>31</w:t>
            </w:r>
          </w:p>
        </w:tc>
        <w:tc>
          <w:tcPr>
            <w:tcW w:w="3626" w:type="dxa"/>
            <w:shd w:val="clear" w:color="auto" w:fill="D9D9D9" w:themeFill="background1" w:themeFillShade="D9"/>
            <w:noWrap/>
            <w:vAlign w:val="center"/>
          </w:tcPr>
          <w:p w14:paraId="02809241" w14:textId="77777777" w:rsidR="0049120B" w:rsidRPr="00403582" w:rsidRDefault="0049120B" w:rsidP="00F958B6">
            <w:pPr>
              <w:rPr>
                <w:rFonts w:ascii="Century Gothic" w:hAnsi="Century Gothic" w:cs="Arial"/>
                <w:b/>
                <w:sz w:val="16"/>
                <w:szCs w:val="16"/>
              </w:rPr>
            </w:pPr>
          </w:p>
        </w:tc>
        <w:tc>
          <w:tcPr>
            <w:tcW w:w="1417" w:type="dxa"/>
            <w:shd w:val="clear" w:color="auto" w:fill="D9D9D9" w:themeFill="background1" w:themeFillShade="D9"/>
            <w:noWrap/>
            <w:vAlign w:val="center"/>
          </w:tcPr>
          <w:p w14:paraId="19778954" w14:textId="77777777" w:rsidR="0049120B" w:rsidRPr="00403582" w:rsidRDefault="0049120B" w:rsidP="00F958B6">
            <w:pPr>
              <w:rPr>
                <w:rFonts w:ascii="Century Gothic" w:hAnsi="Century Gothic" w:cs="Arial"/>
                <w:b/>
                <w:sz w:val="16"/>
                <w:szCs w:val="16"/>
              </w:rPr>
            </w:pPr>
          </w:p>
        </w:tc>
        <w:tc>
          <w:tcPr>
            <w:tcW w:w="1418" w:type="dxa"/>
            <w:shd w:val="clear" w:color="auto" w:fill="D9D9D9" w:themeFill="background1" w:themeFillShade="D9"/>
            <w:noWrap/>
            <w:vAlign w:val="center"/>
          </w:tcPr>
          <w:p w14:paraId="19DC1A76" w14:textId="1EC8280C" w:rsidR="0049120B" w:rsidRPr="00403582" w:rsidRDefault="00AC0879" w:rsidP="00F958B6">
            <w:pPr>
              <w:jc w:val="center"/>
              <w:rPr>
                <w:rFonts w:ascii="Century Gothic" w:hAnsi="Century Gothic" w:cs="Calibri"/>
                <w:b/>
                <w:color w:val="FF0000"/>
                <w:sz w:val="16"/>
                <w:szCs w:val="16"/>
              </w:rPr>
            </w:pPr>
            <w:r>
              <w:rPr>
                <w:rFonts w:ascii="Century Gothic" w:hAnsi="Century Gothic" w:cs="Calibri"/>
                <w:b/>
                <w:sz w:val="16"/>
                <w:szCs w:val="16"/>
              </w:rPr>
              <w:t>46,49</w:t>
            </w:r>
          </w:p>
        </w:tc>
        <w:tc>
          <w:tcPr>
            <w:tcW w:w="1559" w:type="dxa"/>
            <w:shd w:val="clear" w:color="auto" w:fill="D9D9D9" w:themeFill="background1" w:themeFillShade="D9"/>
            <w:noWrap/>
            <w:vAlign w:val="center"/>
          </w:tcPr>
          <w:p w14:paraId="2BEFDB2A" w14:textId="7459BEE6" w:rsidR="0049120B" w:rsidRPr="00403582" w:rsidRDefault="00AC0879" w:rsidP="00F958B6">
            <w:pPr>
              <w:jc w:val="center"/>
              <w:rPr>
                <w:rFonts w:ascii="Century Gothic" w:hAnsi="Century Gothic" w:cs="Calibri"/>
                <w:b/>
                <w:sz w:val="16"/>
                <w:szCs w:val="16"/>
              </w:rPr>
            </w:pPr>
            <w:r>
              <w:rPr>
                <w:rFonts w:ascii="Century Gothic" w:hAnsi="Century Gothic" w:cs="Calibri"/>
                <w:b/>
                <w:sz w:val="16"/>
                <w:szCs w:val="16"/>
              </w:rPr>
              <w:t>2,65</w:t>
            </w:r>
          </w:p>
        </w:tc>
      </w:tr>
      <w:tr w:rsidR="0049120B" w:rsidRPr="00FC6212" w14:paraId="69B638A0" w14:textId="77777777" w:rsidTr="00512EFE">
        <w:trPr>
          <w:trHeight w:val="162"/>
        </w:trPr>
        <w:tc>
          <w:tcPr>
            <w:tcW w:w="1701" w:type="dxa"/>
            <w:shd w:val="clear" w:color="auto" w:fill="FFFFFF" w:themeFill="background1"/>
            <w:noWrap/>
            <w:vAlign w:val="center"/>
          </w:tcPr>
          <w:p w14:paraId="3D96E205" w14:textId="2375B08C" w:rsidR="0049120B" w:rsidRPr="00403582" w:rsidRDefault="0049120B" w:rsidP="00F958B6">
            <w:pPr>
              <w:jc w:val="center"/>
              <w:rPr>
                <w:rFonts w:ascii="Century Gothic" w:hAnsi="Century Gothic" w:cs="Arial"/>
                <w:sz w:val="16"/>
                <w:szCs w:val="16"/>
              </w:rPr>
            </w:pPr>
            <w:r w:rsidRPr="00403582">
              <w:rPr>
                <w:rFonts w:ascii="Century Gothic" w:hAnsi="Century Gothic" w:cs="Arial"/>
                <w:sz w:val="16"/>
                <w:szCs w:val="16"/>
              </w:rPr>
              <w:t>M</w:t>
            </w:r>
            <w:r>
              <w:rPr>
                <w:rFonts w:ascii="Century Gothic" w:hAnsi="Century Gothic" w:cs="Arial"/>
                <w:sz w:val="16"/>
                <w:szCs w:val="16"/>
              </w:rPr>
              <w:t>31</w:t>
            </w:r>
            <w:r w:rsidRPr="00403582">
              <w:rPr>
                <w:rFonts w:ascii="Century Gothic" w:hAnsi="Century Gothic" w:cs="Arial"/>
                <w:sz w:val="16"/>
                <w:szCs w:val="16"/>
              </w:rPr>
              <w:t>.01</w:t>
            </w:r>
          </w:p>
        </w:tc>
        <w:tc>
          <w:tcPr>
            <w:tcW w:w="3626" w:type="dxa"/>
            <w:shd w:val="clear" w:color="auto" w:fill="FFFFFF" w:themeFill="background1"/>
            <w:noWrap/>
            <w:vAlign w:val="center"/>
          </w:tcPr>
          <w:p w14:paraId="6069A3C5" w14:textId="77777777" w:rsidR="0049120B" w:rsidRPr="00403582" w:rsidRDefault="0049120B" w:rsidP="00F958B6">
            <w:pPr>
              <w:rPr>
                <w:rFonts w:ascii="Century Gothic" w:hAnsi="Century Gothic" w:cs="Arial"/>
                <w:sz w:val="16"/>
                <w:szCs w:val="16"/>
              </w:rPr>
            </w:pPr>
            <w:r>
              <w:rPr>
                <w:rFonts w:ascii="Century Gothic" w:hAnsi="Century Gothic" w:cs="Arial"/>
                <w:sz w:val="16"/>
                <w:szCs w:val="16"/>
              </w:rPr>
              <w:t>KORYTARZ</w:t>
            </w:r>
          </w:p>
        </w:tc>
        <w:tc>
          <w:tcPr>
            <w:tcW w:w="1417" w:type="dxa"/>
            <w:shd w:val="clear" w:color="auto" w:fill="FFFFFF" w:themeFill="background1"/>
            <w:noWrap/>
            <w:vAlign w:val="center"/>
          </w:tcPr>
          <w:p w14:paraId="4FBCA11F" w14:textId="77777777" w:rsidR="0049120B" w:rsidRPr="00403582" w:rsidRDefault="0049120B" w:rsidP="00F958B6">
            <w:pPr>
              <w:jc w:val="center"/>
              <w:rPr>
                <w:rFonts w:ascii="Century Gothic" w:hAnsi="Century Gothic" w:cs="Arial"/>
                <w:sz w:val="16"/>
                <w:szCs w:val="16"/>
              </w:rPr>
            </w:pPr>
            <w:r>
              <w:rPr>
                <w:rFonts w:ascii="Century Gothic" w:hAnsi="Century Gothic" w:cs="Arial"/>
                <w:sz w:val="16"/>
                <w:szCs w:val="16"/>
              </w:rPr>
              <w:t>6,61</w:t>
            </w:r>
          </w:p>
        </w:tc>
        <w:tc>
          <w:tcPr>
            <w:tcW w:w="1418" w:type="dxa"/>
            <w:vMerge w:val="restart"/>
            <w:shd w:val="clear" w:color="auto" w:fill="FFFFFF" w:themeFill="background1"/>
            <w:noWrap/>
            <w:vAlign w:val="center"/>
          </w:tcPr>
          <w:p w14:paraId="127DF2F6" w14:textId="77777777" w:rsidR="0049120B" w:rsidRPr="00403582" w:rsidRDefault="0049120B" w:rsidP="00F958B6">
            <w:pPr>
              <w:jc w:val="center"/>
              <w:rPr>
                <w:rFonts w:ascii="Century Gothic" w:hAnsi="Century Gothic" w:cs="Calibri"/>
                <w:color w:val="FF0000"/>
                <w:sz w:val="16"/>
                <w:szCs w:val="16"/>
              </w:rPr>
            </w:pPr>
          </w:p>
        </w:tc>
        <w:tc>
          <w:tcPr>
            <w:tcW w:w="1559" w:type="dxa"/>
            <w:vMerge w:val="restart"/>
            <w:shd w:val="clear" w:color="auto" w:fill="FFFFFF" w:themeFill="background1"/>
            <w:noWrap/>
            <w:vAlign w:val="center"/>
          </w:tcPr>
          <w:p w14:paraId="04DE92E6" w14:textId="77777777" w:rsidR="0049120B" w:rsidRPr="00403582" w:rsidRDefault="0049120B" w:rsidP="00F958B6">
            <w:pPr>
              <w:jc w:val="center"/>
              <w:rPr>
                <w:rFonts w:ascii="Century Gothic" w:hAnsi="Century Gothic" w:cs="Calibri"/>
                <w:sz w:val="16"/>
                <w:szCs w:val="16"/>
              </w:rPr>
            </w:pPr>
          </w:p>
        </w:tc>
      </w:tr>
      <w:tr w:rsidR="0049120B" w:rsidRPr="00FC6212" w14:paraId="0AC39D51" w14:textId="77777777" w:rsidTr="00512EFE">
        <w:trPr>
          <w:trHeight w:val="162"/>
        </w:trPr>
        <w:tc>
          <w:tcPr>
            <w:tcW w:w="1701" w:type="dxa"/>
            <w:shd w:val="clear" w:color="auto" w:fill="FFFFFF" w:themeFill="background1"/>
            <w:noWrap/>
            <w:vAlign w:val="center"/>
          </w:tcPr>
          <w:p w14:paraId="0EA73F60" w14:textId="0127D36B" w:rsidR="0049120B" w:rsidRPr="00403582" w:rsidRDefault="0049120B" w:rsidP="00F958B6">
            <w:pPr>
              <w:jc w:val="center"/>
              <w:rPr>
                <w:rFonts w:ascii="Century Gothic" w:hAnsi="Century Gothic" w:cs="Arial"/>
                <w:sz w:val="16"/>
                <w:szCs w:val="16"/>
              </w:rPr>
            </w:pPr>
            <w:r w:rsidRPr="00403582">
              <w:rPr>
                <w:rFonts w:ascii="Century Gothic" w:hAnsi="Century Gothic" w:cs="Arial"/>
                <w:sz w:val="16"/>
                <w:szCs w:val="16"/>
              </w:rPr>
              <w:t>M</w:t>
            </w:r>
            <w:r>
              <w:rPr>
                <w:rFonts w:ascii="Century Gothic" w:hAnsi="Century Gothic" w:cs="Arial"/>
                <w:sz w:val="16"/>
                <w:szCs w:val="16"/>
              </w:rPr>
              <w:t>31</w:t>
            </w:r>
            <w:r w:rsidRPr="00403582">
              <w:rPr>
                <w:rFonts w:ascii="Century Gothic" w:hAnsi="Century Gothic" w:cs="Arial"/>
                <w:sz w:val="16"/>
                <w:szCs w:val="16"/>
              </w:rPr>
              <w:t>.02</w:t>
            </w:r>
          </w:p>
        </w:tc>
        <w:tc>
          <w:tcPr>
            <w:tcW w:w="3626" w:type="dxa"/>
            <w:shd w:val="clear" w:color="auto" w:fill="FFFFFF" w:themeFill="background1"/>
            <w:noWrap/>
            <w:vAlign w:val="center"/>
          </w:tcPr>
          <w:p w14:paraId="4136F2E8" w14:textId="77777777" w:rsidR="0049120B" w:rsidRPr="00403582" w:rsidRDefault="0049120B" w:rsidP="00F958B6">
            <w:pPr>
              <w:rPr>
                <w:rFonts w:ascii="Century Gothic" w:hAnsi="Century Gothic" w:cs="Arial"/>
                <w:sz w:val="16"/>
                <w:szCs w:val="16"/>
              </w:rPr>
            </w:pPr>
            <w:r w:rsidRPr="00403582">
              <w:rPr>
                <w:rFonts w:ascii="Century Gothic" w:hAnsi="Century Gothic" w:cs="Arial"/>
                <w:sz w:val="16"/>
                <w:szCs w:val="16"/>
              </w:rPr>
              <w:t>POKÓJ DZIENNY Z ANEKSEM KUCHENNYM</w:t>
            </w:r>
          </w:p>
        </w:tc>
        <w:tc>
          <w:tcPr>
            <w:tcW w:w="1417" w:type="dxa"/>
            <w:shd w:val="clear" w:color="auto" w:fill="FFFFFF" w:themeFill="background1"/>
            <w:noWrap/>
            <w:vAlign w:val="center"/>
          </w:tcPr>
          <w:p w14:paraId="74118E7C" w14:textId="77777777" w:rsidR="0049120B" w:rsidRPr="00403582" w:rsidRDefault="0049120B" w:rsidP="00F958B6">
            <w:pPr>
              <w:jc w:val="center"/>
              <w:rPr>
                <w:rFonts w:ascii="Century Gothic" w:hAnsi="Century Gothic" w:cs="Arial"/>
                <w:sz w:val="16"/>
                <w:szCs w:val="16"/>
              </w:rPr>
            </w:pPr>
            <w:r>
              <w:rPr>
                <w:rFonts w:ascii="Century Gothic" w:hAnsi="Century Gothic" w:cs="Arial"/>
                <w:sz w:val="16"/>
                <w:szCs w:val="16"/>
              </w:rPr>
              <w:t>16,90</w:t>
            </w:r>
          </w:p>
        </w:tc>
        <w:tc>
          <w:tcPr>
            <w:tcW w:w="1418" w:type="dxa"/>
            <w:vMerge/>
            <w:shd w:val="clear" w:color="auto" w:fill="FFFFFF" w:themeFill="background1"/>
            <w:noWrap/>
            <w:vAlign w:val="center"/>
          </w:tcPr>
          <w:p w14:paraId="609433F0" w14:textId="77777777" w:rsidR="0049120B" w:rsidRPr="00403582" w:rsidRDefault="0049120B" w:rsidP="00F958B6">
            <w:pPr>
              <w:jc w:val="center"/>
              <w:rPr>
                <w:rFonts w:ascii="Century Gothic" w:hAnsi="Century Gothic" w:cs="Calibri"/>
                <w:color w:val="FF0000"/>
                <w:sz w:val="16"/>
                <w:szCs w:val="16"/>
              </w:rPr>
            </w:pPr>
          </w:p>
        </w:tc>
        <w:tc>
          <w:tcPr>
            <w:tcW w:w="1559" w:type="dxa"/>
            <w:vMerge/>
            <w:shd w:val="clear" w:color="auto" w:fill="FFFFFF" w:themeFill="background1"/>
            <w:noWrap/>
            <w:vAlign w:val="center"/>
          </w:tcPr>
          <w:p w14:paraId="309978FF" w14:textId="77777777" w:rsidR="0049120B" w:rsidRPr="00403582" w:rsidRDefault="0049120B" w:rsidP="00F958B6">
            <w:pPr>
              <w:jc w:val="center"/>
              <w:rPr>
                <w:rFonts w:ascii="Century Gothic" w:hAnsi="Century Gothic" w:cs="Calibri"/>
                <w:sz w:val="16"/>
                <w:szCs w:val="16"/>
              </w:rPr>
            </w:pPr>
          </w:p>
        </w:tc>
      </w:tr>
      <w:tr w:rsidR="0049120B" w:rsidRPr="00FC6212" w14:paraId="4E1FC525" w14:textId="77777777" w:rsidTr="00512EFE">
        <w:trPr>
          <w:trHeight w:val="162"/>
        </w:trPr>
        <w:tc>
          <w:tcPr>
            <w:tcW w:w="1701" w:type="dxa"/>
            <w:shd w:val="clear" w:color="auto" w:fill="FFFFFF" w:themeFill="background1"/>
            <w:noWrap/>
            <w:vAlign w:val="center"/>
          </w:tcPr>
          <w:p w14:paraId="0D76D544" w14:textId="7319AF0A" w:rsidR="0049120B" w:rsidRPr="00403582" w:rsidRDefault="0049120B" w:rsidP="00F958B6">
            <w:pPr>
              <w:jc w:val="center"/>
              <w:rPr>
                <w:rFonts w:ascii="Century Gothic" w:hAnsi="Century Gothic" w:cs="Arial"/>
                <w:sz w:val="16"/>
                <w:szCs w:val="16"/>
              </w:rPr>
            </w:pPr>
            <w:r w:rsidRPr="00403582">
              <w:rPr>
                <w:rFonts w:ascii="Century Gothic" w:hAnsi="Century Gothic" w:cs="Arial"/>
                <w:sz w:val="16"/>
                <w:szCs w:val="16"/>
              </w:rPr>
              <w:t>M</w:t>
            </w:r>
            <w:r>
              <w:rPr>
                <w:rFonts w:ascii="Century Gothic" w:hAnsi="Century Gothic" w:cs="Arial"/>
                <w:sz w:val="16"/>
                <w:szCs w:val="16"/>
              </w:rPr>
              <w:t>31</w:t>
            </w:r>
            <w:r w:rsidRPr="00403582">
              <w:rPr>
                <w:rFonts w:ascii="Century Gothic" w:hAnsi="Century Gothic" w:cs="Arial"/>
                <w:sz w:val="16"/>
                <w:szCs w:val="16"/>
              </w:rPr>
              <w:t>.03</w:t>
            </w:r>
          </w:p>
        </w:tc>
        <w:tc>
          <w:tcPr>
            <w:tcW w:w="3626" w:type="dxa"/>
            <w:shd w:val="clear" w:color="auto" w:fill="FFFFFF" w:themeFill="background1"/>
            <w:noWrap/>
            <w:vAlign w:val="center"/>
          </w:tcPr>
          <w:p w14:paraId="22E044F5" w14:textId="77777777" w:rsidR="0049120B" w:rsidRPr="00403582" w:rsidRDefault="0049120B" w:rsidP="00F958B6">
            <w:pPr>
              <w:rPr>
                <w:rFonts w:ascii="Century Gothic" w:hAnsi="Century Gothic" w:cs="Arial"/>
                <w:sz w:val="16"/>
                <w:szCs w:val="16"/>
              </w:rPr>
            </w:pPr>
            <w:r w:rsidRPr="00403582">
              <w:rPr>
                <w:rFonts w:ascii="Century Gothic" w:hAnsi="Century Gothic" w:cs="Arial"/>
                <w:sz w:val="16"/>
                <w:szCs w:val="16"/>
              </w:rPr>
              <w:t>SYPIALNIA</w:t>
            </w:r>
          </w:p>
        </w:tc>
        <w:tc>
          <w:tcPr>
            <w:tcW w:w="1417" w:type="dxa"/>
            <w:shd w:val="clear" w:color="auto" w:fill="FFFFFF" w:themeFill="background1"/>
            <w:noWrap/>
            <w:vAlign w:val="center"/>
          </w:tcPr>
          <w:p w14:paraId="10C227C6" w14:textId="316A051B" w:rsidR="0049120B" w:rsidRPr="00403582" w:rsidRDefault="0049120B" w:rsidP="00F958B6">
            <w:pPr>
              <w:jc w:val="center"/>
              <w:rPr>
                <w:rFonts w:ascii="Century Gothic" w:hAnsi="Century Gothic" w:cs="Arial"/>
                <w:sz w:val="16"/>
                <w:szCs w:val="16"/>
              </w:rPr>
            </w:pPr>
            <w:r>
              <w:rPr>
                <w:rFonts w:ascii="Century Gothic" w:hAnsi="Century Gothic" w:cs="Arial"/>
                <w:sz w:val="16"/>
                <w:szCs w:val="16"/>
              </w:rPr>
              <w:t>10,</w:t>
            </w:r>
            <w:r w:rsidR="00CF7989">
              <w:rPr>
                <w:rFonts w:ascii="Century Gothic" w:hAnsi="Century Gothic" w:cs="Arial"/>
                <w:sz w:val="16"/>
                <w:szCs w:val="16"/>
              </w:rPr>
              <w:t>87</w:t>
            </w:r>
          </w:p>
        </w:tc>
        <w:tc>
          <w:tcPr>
            <w:tcW w:w="1418" w:type="dxa"/>
            <w:vMerge/>
            <w:shd w:val="clear" w:color="auto" w:fill="FFFFFF" w:themeFill="background1"/>
            <w:noWrap/>
            <w:vAlign w:val="center"/>
          </w:tcPr>
          <w:p w14:paraId="037C9653" w14:textId="77777777" w:rsidR="0049120B" w:rsidRPr="00403582" w:rsidRDefault="0049120B" w:rsidP="00F958B6">
            <w:pPr>
              <w:jc w:val="center"/>
              <w:rPr>
                <w:rFonts w:ascii="Century Gothic" w:hAnsi="Century Gothic" w:cs="Calibri"/>
                <w:color w:val="FF0000"/>
                <w:sz w:val="16"/>
                <w:szCs w:val="16"/>
              </w:rPr>
            </w:pPr>
          </w:p>
        </w:tc>
        <w:tc>
          <w:tcPr>
            <w:tcW w:w="1559" w:type="dxa"/>
            <w:vMerge/>
            <w:shd w:val="clear" w:color="auto" w:fill="FFFFFF" w:themeFill="background1"/>
            <w:noWrap/>
            <w:vAlign w:val="center"/>
          </w:tcPr>
          <w:p w14:paraId="5D9F94E4" w14:textId="77777777" w:rsidR="0049120B" w:rsidRPr="00403582" w:rsidRDefault="0049120B" w:rsidP="00F958B6">
            <w:pPr>
              <w:jc w:val="center"/>
              <w:rPr>
                <w:rFonts w:ascii="Century Gothic" w:hAnsi="Century Gothic" w:cs="Calibri"/>
                <w:sz w:val="16"/>
                <w:szCs w:val="16"/>
              </w:rPr>
            </w:pPr>
          </w:p>
        </w:tc>
      </w:tr>
      <w:tr w:rsidR="0049120B" w:rsidRPr="00FC6212" w14:paraId="7A499385" w14:textId="77777777" w:rsidTr="00512EFE">
        <w:trPr>
          <w:trHeight w:val="162"/>
        </w:trPr>
        <w:tc>
          <w:tcPr>
            <w:tcW w:w="1701" w:type="dxa"/>
            <w:shd w:val="clear" w:color="auto" w:fill="FFFFFF" w:themeFill="background1"/>
            <w:noWrap/>
            <w:vAlign w:val="center"/>
          </w:tcPr>
          <w:p w14:paraId="33DAFFDF" w14:textId="7A69875A" w:rsidR="0049120B" w:rsidRPr="00403582" w:rsidRDefault="0049120B" w:rsidP="00F958B6">
            <w:pPr>
              <w:jc w:val="center"/>
              <w:rPr>
                <w:rFonts w:ascii="Century Gothic" w:hAnsi="Century Gothic" w:cs="Arial"/>
                <w:sz w:val="16"/>
                <w:szCs w:val="16"/>
              </w:rPr>
            </w:pPr>
            <w:r w:rsidRPr="00403582">
              <w:rPr>
                <w:rFonts w:ascii="Century Gothic" w:hAnsi="Century Gothic" w:cs="Arial"/>
                <w:sz w:val="16"/>
                <w:szCs w:val="16"/>
              </w:rPr>
              <w:t>M</w:t>
            </w:r>
            <w:r>
              <w:rPr>
                <w:rFonts w:ascii="Century Gothic" w:hAnsi="Century Gothic" w:cs="Arial"/>
                <w:sz w:val="16"/>
                <w:szCs w:val="16"/>
              </w:rPr>
              <w:t>31</w:t>
            </w:r>
            <w:r w:rsidRPr="00403582">
              <w:rPr>
                <w:rFonts w:ascii="Century Gothic" w:hAnsi="Century Gothic" w:cs="Arial"/>
                <w:sz w:val="16"/>
                <w:szCs w:val="16"/>
              </w:rPr>
              <w:t>.04</w:t>
            </w:r>
          </w:p>
        </w:tc>
        <w:tc>
          <w:tcPr>
            <w:tcW w:w="3626" w:type="dxa"/>
            <w:shd w:val="clear" w:color="auto" w:fill="FFFFFF" w:themeFill="background1"/>
            <w:noWrap/>
            <w:vAlign w:val="center"/>
          </w:tcPr>
          <w:p w14:paraId="7396E946" w14:textId="39359990" w:rsidR="0049120B" w:rsidRPr="00403582" w:rsidRDefault="00AC0879" w:rsidP="00F958B6">
            <w:pPr>
              <w:rPr>
                <w:rFonts w:ascii="Century Gothic" w:hAnsi="Century Gothic" w:cs="Arial"/>
                <w:sz w:val="16"/>
                <w:szCs w:val="16"/>
              </w:rPr>
            </w:pPr>
            <w:r>
              <w:rPr>
                <w:rFonts w:ascii="Century Gothic" w:hAnsi="Century Gothic" w:cs="Arial"/>
                <w:sz w:val="16"/>
                <w:szCs w:val="16"/>
              </w:rPr>
              <w:t>POKÓJ</w:t>
            </w:r>
          </w:p>
        </w:tc>
        <w:tc>
          <w:tcPr>
            <w:tcW w:w="1417" w:type="dxa"/>
            <w:shd w:val="clear" w:color="auto" w:fill="FFFFFF" w:themeFill="background1"/>
            <w:noWrap/>
            <w:vAlign w:val="center"/>
          </w:tcPr>
          <w:p w14:paraId="7F800568" w14:textId="1998EE6C" w:rsidR="0049120B" w:rsidRPr="00403582" w:rsidRDefault="00AC0879" w:rsidP="00F958B6">
            <w:pPr>
              <w:jc w:val="center"/>
              <w:rPr>
                <w:rFonts w:ascii="Century Gothic" w:hAnsi="Century Gothic" w:cs="Arial"/>
                <w:sz w:val="16"/>
                <w:szCs w:val="16"/>
              </w:rPr>
            </w:pPr>
            <w:r>
              <w:rPr>
                <w:rFonts w:ascii="Century Gothic" w:hAnsi="Century Gothic" w:cs="Arial"/>
                <w:sz w:val="16"/>
                <w:szCs w:val="16"/>
              </w:rPr>
              <w:t>7,68</w:t>
            </w:r>
          </w:p>
        </w:tc>
        <w:tc>
          <w:tcPr>
            <w:tcW w:w="1418" w:type="dxa"/>
            <w:vMerge/>
            <w:shd w:val="clear" w:color="auto" w:fill="FFFFFF" w:themeFill="background1"/>
            <w:noWrap/>
            <w:vAlign w:val="center"/>
          </w:tcPr>
          <w:p w14:paraId="6D5C6508" w14:textId="77777777" w:rsidR="0049120B" w:rsidRPr="00403582" w:rsidRDefault="0049120B" w:rsidP="00F958B6">
            <w:pPr>
              <w:jc w:val="center"/>
              <w:rPr>
                <w:rFonts w:ascii="Century Gothic" w:hAnsi="Century Gothic" w:cs="Calibri"/>
                <w:color w:val="FF0000"/>
                <w:sz w:val="16"/>
                <w:szCs w:val="16"/>
              </w:rPr>
            </w:pPr>
          </w:p>
        </w:tc>
        <w:tc>
          <w:tcPr>
            <w:tcW w:w="1559" w:type="dxa"/>
            <w:vMerge/>
            <w:shd w:val="clear" w:color="auto" w:fill="FFFFFF" w:themeFill="background1"/>
            <w:noWrap/>
            <w:vAlign w:val="center"/>
          </w:tcPr>
          <w:p w14:paraId="0C9CE6A9" w14:textId="77777777" w:rsidR="0049120B" w:rsidRPr="00403582" w:rsidRDefault="0049120B" w:rsidP="00F958B6">
            <w:pPr>
              <w:jc w:val="center"/>
              <w:rPr>
                <w:rFonts w:ascii="Century Gothic" w:hAnsi="Century Gothic" w:cs="Calibri"/>
                <w:sz w:val="16"/>
                <w:szCs w:val="16"/>
              </w:rPr>
            </w:pPr>
          </w:p>
        </w:tc>
      </w:tr>
      <w:tr w:rsidR="0049120B" w:rsidRPr="00FC6212" w14:paraId="4DA98F72" w14:textId="77777777" w:rsidTr="00512EFE">
        <w:trPr>
          <w:trHeight w:val="162"/>
        </w:trPr>
        <w:tc>
          <w:tcPr>
            <w:tcW w:w="1701" w:type="dxa"/>
            <w:shd w:val="clear" w:color="auto" w:fill="FFFFFF" w:themeFill="background1"/>
            <w:noWrap/>
            <w:vAlign w:val="center"/>
          </w:tcPr>
          <w:p w14:paraId="73AD4302" w14:textId="1EBF8B45" w:rsidR="0049120B" w:rsidRPr="00403582" w:rsidRDefault="0049120B" w:rsidP="00F958B6">
            <w:pPr>
              <w:jc w:val="center"/>
              <w:rPr>
                <w:rFonts w:ascii="Century Gothic" w:hAnsi="Century Gothic" w:cs="Arial"/>
                <w:sz w:val="16"/>
                <w:szCs w:val="16"/>
              </w:rPr>
            </w:pPr>
            <w:r>
              <w:rPr>
                <w:rFonts w:ascii="Century Gothic" w:hAnsi="Century Gothic" w:cs="Arial"/>
                <w:sz w:val="16"/>
                <w:szCs w:val="16"/>
              </w:rPr>
              <w:t>M31.05</w:t>
            </w:r>
          </w:p>
        </w:tc>
        <w:tc>
          <w:tcPr>
            <w:tcW w:w="3626" w:type="dxa"/>
            <w:shd w:val="clear" w:color="auto" w:fill="FFFFFF" w:themeFill="background1"/>
            <w:noWrap/>
            <w:vAlign w:val="center"/>
          </w:tcPr>
          <w:p w14:paraId="58F0A0EE" w14:textId="77777777" w:rsidR="0049120B" w:rsidRPr="00403582" w:rsidRDefault="0049120B" w:rsidP="00F958B6">
            <w:pPr>
              <w:rPr>
                <w:rFonts w:ascii="Century Gothic" w:hAnsi="Century Gothic" w:cs="Arial"/>
                <w:sz w:val="16"/>
                <w:szCs w:val="16"/>
              </w:rPr>
            </w:pPr>
            <w:r>
              <w:rPr>
                <w:rFonts w:ascii="Century Gothic" w:hAnsi="Century Gothic" w:cs="Arial"/>
                <w:sz w:val="16"/>
                <w:szCs w:val="16"/>
              </w:rPr>
              <w:t>ŁAZIENKA</w:t>
            </w:r>
          </w:p>
        </w:tc>
        <w:tc>
          <w:tcPr>
            <w:tcW w:w="1417" w:type="dxa"/>
            <w:shd w:val="clear" w:color="auto" w:fill="FFFFFF" w:themeFill="background1"/>
            <w:noWrap/>
            <w:vAlign w:val="center"/>
          </w:tcPr>
          <w:p w14:paraId="225AB862" w14:textId="77777777" w:rsidR="0049120B" w:rsidRPr="00403582" w:rsidRDefault="0049120B" w:rsidP="00F958B6">
            <w:pPr>
              <w:jc w:val="center"/>
              <w:rPr>
                <w:rFonts w:ascii="Century Gothic" w:hAnsi="Century Gothic" w:cs="Arial"/>
                <w:sz w:val="16"/>
                <w:szCs w:val="16"/>
              </w:rPr>
            </w:pPr>
            <w:r>
              <w:rPr>
                <w:rFonts w:ascii="Century Gothic" w:hAnsi="Century Gothic" w:cs="Arial"/>
                <w:sz w:val="16"/>
                <w:szCs w:val="16"/>
              </w:rPr>
              <w:t>4,42</w:t>
            </w:r>
          </w:p>
        </w:tc>
        <w:tc>
          <w:tcPr>
            <w:tcW w:w="1418" w:type="dxa"/>
            <w:vMerge/>
            <w:shd w:val="clear" w:color="auto" w:fill="FFFFFF" w:themeFill="background1"/>
            <w:noWrap/>
            <w:vAlign w:val="center"/>
          </w:tcPr>
          <w:p w14:paraId="0D604CFD" w14:textId="77777777" w:rsidR="0049120B" w:rsidRPr="00403582" w:rsidRDefault="0049120B" w:rsidP="00F958B6">
            <w:pPr>
              <w:jc w:val="center"/>
              <w:rPr>
                <w:rFonts w:ascii="Century Gothic" w:hAnsi="Century Gothic" w:cs="Calibri"/>
                <w:color w:val="FF0000"/>
                <w:sz w:val="16"/>
                <w:szCs w:val="16"/>
              </w:rPr>
            </w:pPr>
          </w:p>
        </w:tc>
        <w:tc>
          <w:tcPr>
            <w:tcW w:w="1559" w:type="dxa"/>
            <w:vMerge/>
            <w:shd w:val="clear" w:color="auto" w:fill="FFFFFF" w:themeFill="background1"/>
            <w:noWrap/>
            <w:vAlign w:val="center"/>
          </w:tcPr>
          <w:p w14:paraId="42764107" w14:textId="77777777" w:rsidR="0049120B" w:rsidRPr="00403582" w:rsidRDefault="0049120B" w:rsidP="00F958B6">
            <w:pPr>
              <w:jc w:val="center"/>
              <w:rPr>
                <w:rFonts w:ascii="Century Gothic" w:hAnsi="Century Gothic" w:cs="Calibri"/>
                <w:sz w:val="16"/>
                <w:szCs w:val="16"/>
              </w:rPr>
            </w:pPr>
          </w:p>
        </w:tc>
      </w:tr>
      <w:tr w:rsidR="0049120B" w:rsidRPr="00FC6212" w14:paraId="44AFF617" w14:textId="77777777" w:rsidTr="00512EFE">
        <w:trPr>
          <w:trHeight w:val="162"/>
        </w:trPr>
        <w:tc>
          <w:tcPr>
            <w:tcW w:w="1701" w:type="dxa"/>
            <w:shd w:val="clear" w:color="auto" w:fill="D9D9D9" w:themeFill="background1" w:themeFillShade="D9"/>
            <w:noWrap/>
            <w:vAlign w:val="center"/>
          </w:tcPr>
          <w:p w14:paraId="7CF0E373" w14:textId="067A193C" w:rsidR="0049120B" w:rsidRPr="00403582" w:rsidRDefault="0049120B" w:rsidP="00F958B6">
            <w:pPr>
              <w:jc w:val="center"/>
              <w:rPr>
                <w:rFonts w:ascii="Century Gothic" w:hAnsi="Century Gothic" w:cs="Arial"/>
                <w:b/>
                <w:sz w:val="16"/>
                <w:szCs w:val="16"/>
              </w:rPr>
            </w:pPr>
            <w:r w:rsidRPr="00403582">
              <w:rPr>
                <w:rFonts w:ascii="Century Gothic" w:hAnsi="Century Gothic" w:cs="Arial"/>
                <w:b/>
                <w:sz w:val="16"/>
                <w:szCs w:val="16"/>
              </w:rPr>
              <w:t>Nr</w:t>
            </w:r>
            <w:r>
              <w:rPr>
                <w:rFonts w:ascii="Century Gothic" w:hAnsi="Century Gothic" w:cs="Arial"/>
                <w:b/>
                <w:sz w:val="16"/>
                <w:szCs w:val="16"/>
              </w:rPr>
              <w:t xml:space="preserve"> 32</w:t>
            </w:r>
            <w:r w:rsidRPr="00403582">
              <w:rPr>
                <w:rFonts w:ascii="Century Gothic" w:hAnsi="Century Gothic" w:cs="Arial"/>
                <w:b/>
                <w:sz w:val="16"/>
                <w:szCs w:val="16"/>
              </w:rPr>
              <w:tab/>
              <w:t>M</w:t>
            </w:r>
            <w:r>
              <w:rPr>
                <w:rFonts w:ascii="Century Gothic" w:hAnsi="Century Gothic" w:cs="Arial"/>
                <w:b/>
                <w:sz w:val="16"/>
                <w:szCs w:val="16"/>
              </w:rPr>
              <w:t>32</w:t>
            </w:r>
          </w:p>
        </w:tc>
        <w:tc>
          <w:tcPr>
            <w:tcW w:w="3626" w:type="dxa"/>
            <w:shd w:val="clear" w:color="auto" w:fill="D9D9D9" w:themeFill="background1" w:themeFillShade="D9"/>
            <w:noWrap/>
            <w:vAlign w:val="center"/>
          </w:tcPr>
          <w:p w14:paraId="4052A737" w14:textId="77777777" w:rsidR="0049120B" w:rsidRPr="00403582" w:rsidRDefault="0049120B" w:rsidP="00F958B6">
            <w:pPr>
              <w:rPr>
                <w:rFonts w:ascii="Century Gothic" w:hAnsi="Century Gothic" w:cs="Arial"/>
                <w:b/>
                <w:sz w:val="16"/>
                <w:szCs w:val="16"/>
              </w:rPr>
            </w:pPr>
          </w:p>
        </w:tc>
        <w:tc>
          <w:tcPr>
            <w:tcW w:w="1417" w:type="dxa"/>
            <w:shd w:val="clear" w:color="auto" w:fill="D9D9D9" w:themeFill="background1" w:themeFillShade="D9"/>
            <w:noWrap/>
            <w:vAlign w:val="center"/>
          </w:tcPr>
          <w:p w14:paraId="3DE5CD4F" w14:textId="77777777" w:rsidR="0049120B" w:rsidRPr="00403582" w:rsidRDefault="0049120B" w:rsidP="00F958B6">
            <w:pPr>
              <w:rPr>
                <w:rFonts w:ascii="Century Gothic" w:hAnsi="Century Gothic" w:cs="Arial"/>
                <w:b/>
                <w:color w:val="FF0000"/>
                <w:sz w:val="16"/>
                <w:szCs w:val="16"/>
              </w:rPr>
            </w:pPr>
          </w:p>
        </w:tc>
        <w:tc>
          <w:tcPr>
            <w:tcW w:w="1418" w:type="dxa"/>
            <w:shd w:val="clear" w:color="auto" w:fill="D9D9D9" w:themeFill="background1" w:themeFillShade="D9"/>
            <w:noWrap/>
            <w:vAlign w:val="center"/>
          </w:tcPr>
          <w:p w14:paraId="340231DB" w14:textId="77777777" w:rsidR="0049120B" w:rsidRPr="00403582" w:rsidRDefault="0049120B" w:rsidP="00F958B6">
            <w:pPr>
              <w:jc w:val="center"/>
              <w:rPr>
                <w:rFonts w:ascii="Century Gothic" w:hAnsi="Century Gothic" w:cs="Calibri"/>
                <w:b/>
                <w:color w:val="FF0000"/>
                <w:sz w:val="16"/>
                <w:szCs w:val="16"/>
              </w:rPr>
            </w:pPr>
            <w:r w:rsidRPr="00403582">
              <w:rPr>
                <w:rFonts w:ascii="Century Gothic" w:hAnsi="Century Gothic" w:cs="Calibri"/>
                <w:b/>
                <w:sz w:val="16"/>
                <w:szCs w:val="16"/>
              </w:rPr>
              <w:t>3</w:t>
            </w:r>
            <w:r>
              <w:rPr>
                <w:rFonts w:ascii="Century Gothic" w:hAnsi="Century Gothic" w:cs="Calibri"/>
                <w:b/>
                <w:sz w:val="16"/>
                <w:szCs w:val="16"/>
              </w:rPr>
              <w:t>2,77</w:t>
            </w:r>
          </w:p>
        </w:tc>
        <w:tc>
          <w:tcPr>
            <w:tcW w:w="1559" w:type="dxa"/>
            <w:shd w:val="clear" w:color="auto" w:fill="D9D9D9" w:themeFill="background1" w:themeFillShade="D9"/>
            <w:noWrap/>
            <w:vAlign w:val="center"/>
          </w:tcPr>
          <w:p w14:paraId="533F7673" w14:textId="77777777" w:rsidR="0049120B" w:rsidRPr="00403582" w:rsidRDefault="0049120B" w:rsidP="00F958B6">
            <w:pPr>
              <w:jc w:val="center"/>
              <w:rPr>
                <w:rFonts w:ascii="Century Gothic" w:hAnsi="Century Gothic" w:cs="Calibri"/>
                <w:b/>
                <w:sz w:val="16"/>
                <w:szCs w:val="16"/>
              </w:rPr>
            </w:pPr>
            <w:r>
              <w:rPr>
                <w:rFonts w:ascii="Century Gothic" w:hAnsi="Century Gothic" w:cs="Calibri"/>
                <w:b/>
                <w:sz w:val="16"/>
                <w:szCs w:val="16"/>
              </w:rPr>
              <w:t>-</w:t>
            </w:r>
          </w:p>
        </w:tc>
      </w:tr>
      <w:tr w:rsidR="0049120B" w:rsidRPr="00FC6212" w14:paraId="2DB4F7D9" w14:textId="77777777" w:rsidTr="00512EFE">
        <w:trPr>
          <w:trHeight w:val="162"/>
        </w:trPr>
        <w:tc>
          <w:tcPr>
            <w:tcW w:w="1701" w:type="dxa"/>
            <w:shd w:val="clear" w:color="auto" w:fill="FFFFFF" w:themeFill="background1"/>
            <w:noWrap/>
            <w:vAlign w:val="center"/>
          </w:tcPr>
          <w:p w14:paraId="2D80A1CE" w14:textId="0E403E32" w:rsidR="0049120B" w:rsidRPr="00403582" w:rsidRDefault="0049120B" w:rsidP="00F958B6">
            <w:pPr>
              <w:jc w:val="center"/>
              <w:rPr>
                <w:rFonts w:ascii="Century Gothic" w:hAnsi="Century Gothic" w:cs="Arial"/>
                <w:sz w:val="16"/>
                <w:szCs w:val="16"/>
              </w:rPr>
            </w:pPr>
            <w:r w:rsidRPr="00403582">
              <w:rPr>
                <w:rFonts w:ascii="Century Gothic" w:hAnsi="Century Gothic" w:cs="Arial"/>
                <w:sz w:val="16"/>
                <w:szCs w:val="16"/>
              </w:rPr>
              <w:t>M</w:t>
            </w:r>
            <w:r>
              <w:rPr>
                <w:rFonts w:ascii="Century Gothic" w:hAnsi="Century Gothic" w:cs="Arial"/>
                <w:sz w:val="16"/>
                <w:szCs w:val="16"/>
              </w:rPr>
              <w:t>32</w:t>
            </w:r>
            <w:r w:rsidRPr="00403582">
              <w:rPr>
                <w:rFonts w:ascii="Century Gothic" w:hAnsi="Century Gothic" w:cs="Arial"/>
                <w:sz w:val="16"/>
                <w:szCs w:val="16"/>
              </w:rPr>
              <w:t>.01</w:t>
            </w:r>
          </w:p>
        </w:tc>
        <w:tc>
          <w:tcPr>
            <w:tcW w:w="3626" w:type="dxa"/>
            <w:shd w:val="clear" w:color="auto" w:fill="FFFFFF" w:themeFill="background1"/>
            <w:noWrap/>
            <w:vAlign w:val="center"/>
          </w:tcPr>
          <w:p w14:paraId="3ACC2052" w14:textId="77777777" w:rsidR="0049120B" w:rsidRPr="00403582" w:rsidRDefault="0049120B" w:rsidP="00F958B6">
            <w:pPr>
              <w:rPr>
                <w:rFonts w:ascii="Century Gothic" w:hAnsi="Century Gothic" w:cs="Arial"/>
                <w:sz w:val="16"/>
                <w:szCs w:val="16"/>
              </w:rPr>
            </w:pPr>
            <w:r>
              <w:rPr>
                <w:rFonts w:ascii="Century Gothic" w:hAnsi="Century Gothic" w:cs="Arial"/>
                <w:sz w:val="16"/>
                <w:szCs w:val="16"/>
              </w:rPr>
              <w:t>KORYTARZ</w:t>
            </w:r>
          </w:p>
        </w:tc>
        <w:tc>
          <w:tcPr>
            <w:tcW w:w="1417" w:type="dxa"/>
            <w:shd w:val="clear" w:color="auto" w:fill="FFFFFF" w:themeFill="background1"/>
            <w:noWrap/>
            <w:vAlign w:val="center"/>
          </w:tcPr>
          <w:p w14:paraId="4400C461" w14:textId="77777777" w:rsidR="0049120B" w:rsidRPr="00403582" w:rsidRDefault="0049120B" w:rsidP="00F958B6">
            <w:pPr>
              <w:jc w:val="center"/>
              <w:rPr>
                <w:rFonts w:ascii="Century Gothic" w:hAnsi="Century Gothic" w:cs="Arial"/>
                <w:sz w:val="16"/>
                <w:szCs w:val="16"/>
              </w:rPr>
            </w:pPr>
            <w:r>
              <w:rPr>
                <w:rFonts w:ascii="Century Gothic" w:hAnsi="Century Gothic" w:cs="Arial"/>
                <w:sz w:val="16"/>
                <w:szCs w:val="16"/>
              </w:rPr>
              <w:t>3,73</w:t>
            </w:r>
          </w:p>
        </w:tc>
        <w:tc>
          <w:tcPr>
            <w:tcW w:w="1418" w:type="dxa"/>
            <w:vMerge w:val="restart"/>
            <w:shd w:val="clear" w:color="auto" w:fill="FFFFFF" w:themeFill="background1"/>
            <w:noWrap/>
            <w:vAlign w:val="center"/>
          </w:tcPr>
          <w:p w14:paraId="6C7A87DD" w14:textId="77777777" w:rsidR="0049120B" w:rsidRPr="00403582" w:rsidRDefault="0049120B" w:rsidP="00F958B6">
            <w:pPr>
              <w:jc w:val="center"/>
              <w:rPr>
                <w:rFonts w:ascii="Century Gothic" w:hAnsi="Century Gothic" w:cs="Calibri"/>
                <w:color w:val="FF0000"/>
                <w:sz w:val="16"/>
                <w:szCs w:val="16"/>
              </w:rPr>
            </w:pPr>
          </w:p>
        </w:tc>
        <w:tc>
          <w:tcPr>
            <w:tcW w:w="1559" w:type="dxa"/>
            <w:vMerge w:val="restart"/>
            <w:shd w:val="clear" w:color="auto" w:fill="FFFFFF" w:themeFill="background1"/>
            <w:noWrap/>
            <w:vAlign w:val="center"/>
          </w:tcPr>
          <w:p w14:paraId="33BB2631" w14:textId="77777777" w:rsidR="0049120B" w:rsidRPr="00403582" w:rsidRDefault="0049120B" w:rsidP="00F958B6">
            <w:pPr>
              <w:jc w:val="center"/>
              <w:rPr>
                <w:rFonts w:ascii="Century Gothic" w:hAnsi="Century Gothic" w:cs="Calibri"/>
                <w:sz w:val="16"/>
                <w:szCs w:val="16"/>
              </w:rPr>
            </w:pPr>
          </w:p>
        </w:tc>
      </w:tr>
      <w:tr w:rsidR="0049120B" w:rsidRPr="00FC6212" w14:paraId="31FB2F33" w14:textId="77777777" w:rsidTr="00512EFE">
        <w:trPr>
          <w:trHeight w:val="162"/>
        </w:trPr>
        <w:tc>
          <w:tcPr>
            <w:tcW w:w="1701" w:type="dxa"/>
            <w:shd w:val="clear" w:color="auto" w:fill="FFFFFF" w:themeFill="background1"/>
            <w:noWrap/>
            <w:vAlign w:val="center"/>
          </w:tcPr>
          <w:p w14:paraId="129515B4" w14:textId="52C6AB6D" w:rsidR="0049120B" w:rsidRPr="00403582" w:rsidRDefault="0049120B" w:rsidP="00F958B6">
            <w:pPr>
              <w:jc w:val="center"/>
              <w:rPr>
                <w:rFonts w:ascii="Century Gothic" w:hAnsi="Century Gothic" w:cs="Arial"/>
                <w:sz w:val="16"/>
                <w:szCs w:val="16"/>
              </w:rPr>
            </w:pPr>
            <w:r w:rsidRPr="00403582">
              <w:rPr>
                <w:rFonts w:ascii="Century Gothic" w:hAnsi="Century Gothic" w:cs="Arial"/>
                <w:sz w:val="16"/>
                <w:szCs w:val="16"/>
              </w:rPr>
              <w:t>M</w:t>
            </w:r>
            <w:r>
              <w:rPr>
                <w:rFonts w:ascii="Century Gothic" w:hAnsi="Century Gothic" w:cs="Arial"/>
                <w:sz w:val="16"/>
                <w:szCs w:val="16"/>
              </w:rPr>
              <w:t>32</w:t>
            </w:r>
            <w:r w:rsidRPr="00403582">
              <w:rPr>
                <w:rFonts w:ascii="Century Gothic" w:hAnsi="Century Gothic" w:cs="Arial"/>
                <w:sz w:val="16"/>
                <w:szCs w:val="16"/>
              </w:rPr>
              <w:t>.02</w:t>
            </w:r>
          </w:p>
        </w:tc>
        <w:tc>
          <w:tcPr>
            <w:tcW w:w="3626" w:type="dxa"/>
            <w:shd w:val="clear" w:color="auto" w:fill="FFFFFF" w:themeFill="background1"/>
            <w:noWrap/>
            <w:vAlign w:val="center"/>
          </w:tcPr>
          <w:p w14:paraId="7C6E5402" w14:textId="77777777" w:rsidR="0049120B" w:rsidRPr="00403582" w:rsidRDefault="0049120B" w:rsidP="00F958B6">
            <w:pPr>
              <w:rPr>
                <w:rFonts w:ascii="Century Gothic" w:hAnsi="Century Gothic" w:cs="Arial"/>
                <w:sz w:val="16"/>
                <w:szCs w:val="16"/>
              </w:rPr>
            </w:pPr>
            <w:r w:rsidRPr="00403582">
              <w:rPr>
                <w:rFonts w:ascii="Century Gothic" w:hAnsi="Century Gothic" w:cs="Arial"/>
                <w:sz w:val="16"/>
                <w:szCs w:val="16"/>
              </w:rPr>
              <w:t>POKÓJ DZIENNY Z ANEKSEM KUCHENNYM</w:t>
            </w:r>
          </w:p>
        </w:tc>
        <w:tc>
          <w:tcPr>
            <w:tcW w:w="1417" w:type="dxa"/>
            <w:shd w:val="clear" w:color="auto" w:fill="FFFFFF" w:themeFill="background1"/>
            <w:noWrap/>
            <w:vAlign w:val="center"/>
          </w:tcPr>
          <w:p w14:paraId="2F99C4B8" w14:textId="77777777" w:rsidR="0049120B" w:rsidRPr="00403582" w:rsidRDefault="0049120B" w:rsidP="00F958B6">
            <w:pPr>
              <w:jc w:val="center"/>
              <w:rPr>
                <w:rFonts w:ascii="Century Gothic" w:hAnsi="Century Gothic" w:cs="Arial"/>
                <w:sz w:val="16"/>
                <w:szCs w:val="16"/>
              </w:rPr>
            </w:pPr>
            <w:r>
              <w:rPr>
                <w:rFonts w:ascii="Century Gothic" w:hAnsi="Century Gothic" w:cs="Arial"/>
                <w:sz w:val="16"/>
                <w:szCs w:val="16"/>
              </w:rPr>
              <w:t>14,95</w:t>
            </w:r>
          </w:p>
        </w:tc>
        <w:tc>
          <w:tcPr>
            <w:tcW w:w="1418" w:type="dxa"/>
            <w:vMerge/>
            <w:shd w:val="clear" w:color="auto" w:fill="FFFFFF" w:themeFill="background1"/>
            <w:noWrap/>
            <w:vAlign w:val="center"/>
          </w:tcPr>
          <w:p w14:paraId="391C8137" w14:textId="77777777" w:rsidR="0049120B" w:rsidRPr="00403582" w:rsidRDefault="0049120B" w:rsidP="00F958B6">
            <w:pPr>
              <w:jc w:val="center"/>
              <w:rPr>
                <w:rFonts w:ascii="Century Gothic" w:hAnsi="Century Gothic" w:cs="Calibri"/>
                <w:color w:val="FF0000"/>
                <w:sz w:val="16"/>
                <w:szCs w:val="16"/>
              </w:rPr>
            </w:pPr>
          </w:p>
        </w:tc>
        <w:tc>
          <w:tcPr>
            <w:tcW w:w="1559" w:type="dxa"/>
            <w:vMerge/>
            <w:shd w:val="clear" w:color="auto" w:fill="FFFFFF" w:themeFill="background1"/>
            <w:noWrap/>
            <w:vAlign w:val="center"/>
          </w:tcPr>
          <w:p w14:paraId="1595E191" w14:textId="77777777" w:rsidR="0049120B" w:rsidRPr="00403582" w:rsidRDefault="0049120B" w:rsidP="00F958B6">
            <w:pPr>
              <w:jc w:val="center"/>
              <w:rPr>
                <w:rFonts w:ascii="Century Gothic" w:hAnsi="Century Gothic" w:cs="Calibri"/>
                <w:sz w:val="16"/>
                <w:szCs w:val="16"/>
              </w:rPr>
            </w:pPr>
          </w:p>
        </w:tc>
      </w:tr>
      <w:tr w:rsidR="0049120B" w:rsidRPr="00FC6212" w14:paraId="160D7766" w14:textId="77777777" w:rsidTr="00512EFE">
        <w:trPr>
          <w:trHeight w:val="162"/>
        </w:trPr>
        <w:tc>
          <w:tcPr>
            <w:tcW w:w="1701" w:type="dxa"/>
            <w:shd w:val="clear" w:color="auto" w:fill="FFFFFF" w:themeFill="background1"/>
            <w:noWrap/>
            <w:vAlign w:val="center"/>
          </w:tcPr>
          <w:p w14:paraId="0C4E81DC" w14:textId="0CE96274" w:rsidR="0049120B" w:rsidRPr="00403582" w:rsidRDefault="0049120B" w:rsidP="00F958B6">
            <w:pPr>
              <w:jc w:val="center"/>
              <w:rPr>
                <w:rFonts w:ascii="Century Gothic" w:hAnsi="Century Gothic" w:cs="Arial"/>
                <w:sz w:val="16"/>
                <w:szCs w:val="16"/>
              </w:rPr>
            </w:pPr>
            <w:r w:rsidRPr="00403582">
              <w:rPr>
                <w:rFonts w:ascii="Century Gothic" w:hAnsi="Century Gothic" w:cs="Arial"/>
                <w:sz w:val="16"/>
                <w:szCs w:val="16"/>
              </w:rPr>
              <w:t>M</w:t>
            </w:r>
            <w:r>
              <w:rPr>
                <w:rFonts w:ascii="Century Gothic" w:hAnsi="Century Gothic" w:cs="Arial"/>
                <w:sz w:val="16"/>
                <w:szCs w:val="16"/>
              </w:rPr>
              <w:t>32</w:t>
            </w:r>
            <w:r w:rsidRPr="00403582">
              <w:rPr>
                <w:rFonts w:ascii="Century Gothic" w:hAnsi="Century Gothic" w:cs="Arial"/>
                <w:sz w:val="16"/>
                <w:szCs w:val="16"/>
              </w:rPr>
              <w:t>.03</w:t>
            </w:r>
          </w:p>
        </w:tc>
        <w:tc>
          <w:tcPr>
            <w:tcW w:w="3626" w:type="dxa"/>
            <w:shd w:val="clear" w:color="auto" w:fill="FFFFFF" w:themeFill="background1"/>
            <w:noWrap/>
            <w:vAlign w:val="center"/>
          </w:tcPr>
          <w:p w14:paraId="3AD88F97" w14:textId="77777777" w:rsidR="0049120B" w:rsidRPr="00403582" w:rsidRDefault="0049120B" w:rsidP="00F958B6">
            <w:pPr>
              <w:rPr>
                <w:rFonts w:ascii="Century Gothic" w:hAnsi="Century Gothic" w:cs="Arial"/>
                <w:sz w:val="16"/>
                <w:szCs w:val="16"/>
              </w:rPr>
            </w:pPr>
            <w:r w:rsidRPr="00403582">
              <w:rPr>
                <w:rFonts w:ascii="Century Gothic" w:hAnsi="Century Gothic" w:cs="Arial"/>
                <w:sz w:val="16"/>
                <w:szCs w:val="16"/>
              </w:rPr>
              <w:t>SYPIALNIA</w:t>
            </w:r>
          </w:p>
        </w:tc>
        <w:tc>
          <w:tcPr>
            <w:tcW w:w="1417" w:type="dxa"/>
            <w:shd w:val="clear" w:color="auto" w:fill="FFFFFF" w:themeFill="background1"/>
            <w:noWrap/>
            <w:vAlign w:val="center"/>
          </w:tcPr>
          <w:p w14:paraId="21097650" w14:textId="77777777" w:rsidR="0049120B" w:rsidRPr="00403582" w:rsidRDefault="0049120B" w:rsidP="00F958B6">
            <w:pPr>
              <w:jc w:val="center"/>
              <w:rPr>
                <w:rFonts w:ascii="Century Gothic" w:hAnsi="Century Gothic" w:cs="Arial"/>
                <w:sz w:val="16"/>
                <w:szCs w:val="16"/>
              </w:rPr>
            </w:pPr>
            <w:r>
              <w:rPr>
                <w:rFonts w:ascii="Century Gothic" w:hAnsi="Century Gothic" w:cs="Arial"/>
                <w:sz w:val="16"/>
                <w:szCs w:val="16"/>
              </w:rPr>
              <w:t>10,20</w:t>
            </w:r>
          </w:p>
        </w:tc>
        <w:tc>
          <w:tcPr>
            <w:tcW w:w="1418" w:type="dxa"/>
            <w:vMerge/>
            <w:shd w:val="clear" w:color="auto" w:fill="FFFFFF" w:themeFill="background1"/>
            <w:noWrap/>
            <w:vAlign w:val="center"/>
          </w:tcPr>
          <w:p w14:paraId="030CA878" w14:textId="77777777" w:rsidR="0049120B" w:rsidRPr="00403582" w:rsidRDefault="0049120B" w:rsidP="00F958B6">
            <w:pPr>
              <w:jc w:val="center"/>
              <w:rPr>
                <w:rFonts w:ascii="Century Gothic" w:hAnsi="Century Gothic" w:cs="Calibri"/>
                <w:color w:val="FF0000"/>
                <w:sz w:val="16"/>
                <w:szCs w:val="16"/>
              </w:rPr>
            </w:pPr>
          </w:p>
        </w:tc>
        <w:tc>
          <w:tcPr>
            <w:tcW w:w="1559" w:type="dxa"/>
            <w:vMerge/>
            <w:shd w:val="clear" w:color="auto" w:fill="FFFFFF" w:themeFill="background1"/>
            <w:noWrap/>
            <w:vAlign w:val="center"/>
          </w:tcPr>
          <w:p w14:paraId="17A7A910" w14:textId="77777777" w:rsidR="0049120B" w:rsidRPr="00403582" w:rsidRDefault="0049120B" w:rsidP="00F958B6">
            <w:pPr>
              <w:jc w:val="center"/>
              <w:rPr>
                <w:rFonts w:ascii="Century Gothic" w:hAnsi="Century Gothic" w:cs="Calibri"/>
                <w:sz w:val="16"/>
                <w:szCs w:val="16"/>
              </w:rPr>
            </w:pPr>
          </w:p>
        </w:tc>
      </w:tr>
      <w:tr w:rsidR="0049120B" w:rsidRPr="00FC6212" w14:paraId="75656B47" w14:textId="77777777" w:rsidTr="00512EFE">
        <w:trPr>
          <w:trHeight w:val="162"/>
        </w:trPr>
        <w:tc>
          <w:tcPr>
            <w:tcW w:w="1701" w:type="dxa"/>
            <w:shd w:val="clear" w:color="auto" w:fill="FFFFFF" w:themeFill="background1"/>
            <w:noWrap/>
            <w:vAlign w:val="center"/>
          </w:tcPr>
          <w:p w14:paraId="1DAA5175" w14:textId="79F07BC4" w:rsidR="0049120B" w:rsidRPr="00403582" w:rsidRDefault="0049120B" w:rsidP="00F958B6">
            <w:pPr>
              <w:jc w:val="center"/>
              <w:rPr>
                <w:rFonts w:ascii="Century Gothic" w:hAnsi="Century Gothic" w:cs="Arial"/>
                <w:sz w:val="16"/>
                <w:szCs w:val="16"/>
              </w:rPr>
            </w:pPr>
            <w:r w:rsidRPr="00403582">
              <w:rPr>
                <w:rFonts w:ascii="Century Gothic" w:hAnsi="Century Gothic" w:cs="Arial"/>
                <w:sz w:val="16"/>
                <w:szCs w:val="16"/>
              </w:rPr>
              <w:t>M</w:t>
            </w:r>
            <w:r>
              <w:rPr>
                <w:rFonts w:ascii="Century Gothic" w:hAnsi="Century Gothic" w:cs="Arial"/>
                <w:sz w:val="16"/>
                <w:szCs w:val="16"/>
              </w:rPr>
              <w:t>32</w:t>
            </w:r>
            <w:r w:rsidRPr="00403582">
              <w:rPr>
                <w:rFonts w:ascii="Century Gothic" w:hAnsi="Century Gothic" w:cs="Arial"/>
                <w:sz w:val="16"/>
                <w:szCs w:val="16"/>
              </w:rPr>
              <w:t>.04</w:t>
            </w:r>
          </w:p>
        </w:tc>
        <w:tc>
          <w:tcPr>
            <w:tcW w:w="3626" w:type="dxa"/>
            <w:shd w:val="clear" w:color="auto" w:fill="FFFFFF" w:themeFill="background1"/>
            <w:noWrap/>
            <w:vAlign w:val="center"/>
          </w:tcPr>
          <w:p w14:paraId="2A03C155" w14:textId="77777777" w:rsidR="0049120B" w:rsidRPr="00403582" w:rsidRDefault="0049120B" w:rsidP="00F958B6">
            <w:pPr>
              <w:rPr>
                <w:rFonts w:ascii="Century Gothic" w:hAnsi="Century Gothic" w:cs="Arial"/>
                <w:sz w:val="16"/>
                <w:szCs w:val="16"/>
              </w:rPr>
            </w:pPr>
            <w:r>
              <w:rPr>
                <w:rFonts w:ascii="Century Gothic" w:hAnsi="Century Gothic" w:cs="Arial"/>
                <w:sz w:val="16"/>
                <w:szCs w:val="16"/>
              </w:rPr>
              <w:t>ŁAZIENKA</w:t>
            </w:r>
          </w:p>
        </w:tc>
        <w:tc>
          <w:tcPr>
            <w:tcW w:w="1417" w:type="dxa"/>
            <w:shd w:val="clear" w:color="auto" w:fill="FFFFFF" w:themeFill="background1"/>
            <w:noWrap/>
            <w:vAlign w:val="center"/>
          </w:tcPr>
          <w:p w14:paraId="6D1CACD2" w14:textId="77777777" w:rsidR="0049120B" w:rsidRPr="00403582" w:rsidRDefault="0049120B" w:rsidP="00F958B6">
            <w:pPr>
              <w:jc w:val="center"/>
              <w:rPr>
                <w:rFonts w:ascii="Century Gothic" w:hAnsi="Century Gothic" w:cs="Arial"/>
                <w:sz w:val="16"/>
                <w:szCs w:val="16"/>
              </w:rPr>
            </w:pPr>
            <w:r>
              <w:rPr>
                <w:rFonts w:ascii="Century Gothic" w:hAnsi="Century Gothic" w:cs="Arial"/>
                <w:sz w:val="16"/>
                <w:szCs w:val="16"/>
              </w:rPr>
              <w:t>3,89</w:t>
            </w:r>
          </w:p>
        </w:tc>
        <w:tc>
          <w:tcPr>
            <w:tcW w:w="1418" w:type="dxa"/>
            <w:vMerge/>
            <w:shd w:val="clear" w:color="auto" w:fill="FFFFFF" w:themeFill="background1"/>
            <w:noWrap/>
            <w:vAlign w:val="center"/>
          </w:tcPr>
          <w:p w14:paraId="001EF76B" w14:textId="77777777" w:rsidR="0049120B" w:rsidRPr="00403582" w:rsidRDefault="0049120B" w:rsidP="00F958B6">
            <w:pPr>
              <w:jc w:val="center"/>
              <w:rPr>
                <w:rFonts w:ascii="Century Gothic" w:hAnsi="Century Gothic" w:cs="Calibri"/>
                <w:color w:val="FF0000"/>
                <w:sz w:val="16"/>
                <w:szCs w:val="16"/>
              </w:rPr>
            </w:pPr>
          </w:p>
        </w:tc>
        <w:tc>
          <w:tcPr>
            <w:tcW w:w="1559" w:type="dxa"/>
            <w:vMerge/>
            <w:shd w:val="clear" w:color="auto" w:fill="FFFFFF" w:themeFill="background1"/>
            <w:noWrap/>
            <w:vAlign w:val="center"/>
          </w:tcPr>
          <w:p w14:paraId="3F06728D" w14:textId="77777777" w:rsidR="0049120B" w:rsidRPr="00403582" w:rsidRDefault="0049120B" w:rsidP="00F958B6">
            <w:pPr>
              <w:jc w:val="center"/>
              <w:rPr>
                <w:rFonts w:ascii="Century Gothic" w:hAnsi="Century Gothic" w:cs="Calibri"/>
                <w:sz w:val="16"/>
                <w:szCs w:val="16"/>
              </w:rPr>
            </w:pPr>
          </w:p>
        </w:tc>
      </w:tr>
      <w:tr w:rsidR="0049120B" w:rsidRPr="00FC6212" w14:paraId="01343930" w14:textId="77777777" w:rsidTr="00512EFE">
        <w:trPr>
          <w:trHeight w:val="162"/>
        </w:trPr>
        <w:tc>
          <w:tcPr>
            <w:tcW w:w="1701" w:type="dxa"/>
            <w:shd w:val="clear" w:color="auto" w:fill="D9D9D9" w:themeFill="background1" w:themeFillShade="D9"/>
            <w:noWrap/>
            <w:vAlign w:val="center"/>
          </w:tcPr>
          <w:p w14:paraId="4ED18C23" w14:textId="74B610B9" w:rsidR="0049120B" w:rsidRPr="00403582" w:rsidRDefault="0049120B" w:rsidP="00F958B6">
            <w:pPr>
              <w:jc w:val="center"/>
              <w:rPr>
                <w:rFonts w:ascii="Century Gothic" w:hAnsi="Century Gothic" w:cs="Arial"/>
                <w:b/>
                <w:sz w:val="16"/>
                <w:szCs w:val="16"/>
              </w:rPr>
            </w:pPr>
            <w:r w:rsidRPr="00403582">
              <w:rPr>
                <w:rFonts w:ascii="Century Gothic" w:hAnsi="Century Gothic" w:cs="Arial"/>
                <w:b/>
                <w:sz w:val="16"/>
                <w:szCs w:val="16"/>
              </w:rPr>
              <w:t xml:space="preserve">Nr </w:t>
            </w:r>
            <w:r w:rsidR="00813842">
              <w:rPr>
                <w:rFonts w:ascii="Century Gothic" w:hAnsi="Century Gothic" w:cs="Arial"/>
                <w:b/>
                <w:sz w:val="16"/>
                <w:szCs w:val="16"/>
              </w:rPr>
              <w:t>3</w:t>
            </w:r>
            <w:r>
              <w:rPr>
                <w:rFonts w:ascii="Century Gothic" w:hAnsi="Century Gothic" w:cs="Arial"/>
                <w:b/>
                <w:sz w:val="16"/>
                <w:szCs w:val="16"/>
              </w:rPr>
              <w:t>3</w:t>
            </w:r>
            <w:r w:rsidRPr="00403582">
              <w:rPr>
                <w:rFonts w:ascii="Century Gothic" w:hAnsi="Century Gothic" w:cs="Arial"/>
                <w:b/>
                <w:sz w:val="16"/>
                <w:szCs w:val="16"/>
              </w:rPr>
              <w:tab/>
              <w:t>M</w:t>
            </w:r>
            <w:r w:rsidR="00813842">
              <w:rPr>
                <w:rFonts w:ascii="Century Gothic" w:hAnsi="Century Gothic" w:cs="Arial"/>
                <w:b/>
                <w:sz w:val="16"/>
                <w:szCs w:val="16"/>
              </w:rPr>
              <w:t>3</w:t>
            </w:r>
            <w:r>
              <w:rPr>
                <w:rFonts w:ascii="Century Gothic" w:hAnsi="Century Gothic" w:cs="Arial"/>
                <w:b/>
                <w:sz w:val="16"/>
                <w:szCs w:val="16"/>
              </w:rPr>
              <w:t>3</w:t>
            </w:r>
          </w:p>
        </w:tc>
        <w:tc>
          <w:tcPr>
            <w:tcW w:w="3626" w:type="dxa"/>
            <w:shd w:val="clear" w:color="auto" w:fill="D9D9D9" w:themeFill="background1" w:themeFillShade="D9"/>
            <w:noWrap/>
            <w:vAlign w:val="center"/>
          </w:tcPr>
          <w:p w14:paraId="57F9F29B" w14:textId="77777777" w:rsidR="0049120B" w:rsidRPr="00403582" w:rsidRDefault="0049120B" w:rsidP="00F958B6">
            <w:pPr>
              <w:rPr>
                <w:rFonts w:ascii="Century Gothic" w:hAnsi="Century Gothic" w:cs="Arial"/>
                <w:b/>
                <w:sz w:val="16"/>
                <w:szCs w:val="16"/>
              </w:rPr>
            </w:pPr>
          </w:p>
        </w:tc>
        <w:tc>
          <w:tcPr>
            <w:tcW w:w="1417" w:type="dxa"/>
            <w:shd w:val="clear" w:color="auto" w:fill="D9D9D9" w:themeFill="background1" w:themeFillShade="D9"/>
            <w:noWrap/>
            <w:vAlign w:val="center"/>
          </w:tcPr>
          <w:p w14:paraId="2ADD009F" w14:textId="77777777" w:rsidR="0049120B" w:rsidRPr="00403582" w:rsidRDefault="0049120B" w:rsidP="00F958B6">
            <w:pPr>
              <w:jc w:val="center"/>
              <w:rPr>
                <w:rFonts w:ascii="Century Gothic" w:hAnsi="Century Gothic" w:cs="Arial"/>
                <w:b/>
                <w:sz w:val="16"/>
                <w:szCs w:val="16"/>
              </w:rPr>
            </w:pPr>
          </w:p>
        </w:tc>
        <w:tc>
          <w:tcPr>
            <w:tcW w:w="1418" w:type="dxa"/>
            <w:shd w:val="clear" w:color="auto" w:fill="D9D9D9" w:themeFill="background1" w:themeFillShade="D9"/>
            <w:noWrap/>
            <w:vAlign w:val="center"/>
          </w:tcPr>
          <w:p w14:paraId="7B6DA535" w14:textId="3DA9148E" w:rsidR="0049120B" w:rsidRPr="00403582" w:rsidRDefault="00AC0879" w:rsidP="00F958B6">
            <w:pPr>
              <w:jc w:val="center"/>
              <w:rPr>
                <w:rFonts w:ascii="Century Gothic" w:hAnsi="Century Gothic" w:cs="Calibri"/>
                <w:b/>
                <w:color w:val="FF0000"/>
                <w:sz w:val="16"/>
                <w:szCs w:val="16"/>
              </w:rPr>
            </w:pPr>
            <w:r>
              <w:rPr>
                <w:rFonts w:ascii="Century Gothic" w:hAnsi="Century Gothic" w:cs="Calibri"/>
                <w:b/>
                <w:sz w:val="16"/>
                <w:szCs w:val="16"/>
              </w:rPr>
              <w:t>36,99</w:t>
            </w:r>
          </w:p>
        </w:tc>
        <w:tc>
          <w:tcPr>
            <w:tcW w:w="1559" w:type="dxa"/>
            <w:shd w:val="clear" w:color="auto" w:fill="D9D9D9" w:themeFill="background1" w:themeFillShade="D9"/>
            <w:noWrap/>
            <w:vAlign w:val="center"/>
          </w:tcPr>
          <w:p w14:paraId="3867CD1A" w14:textId="3FADEE7F" w:rsidR="0049120B" w:rsidRPr="00403582" w:rsidRDefault="00AC0879" w:rsidP="00F958B6">
            <w:pPr>
              <w:jc w:val="center"/>
              <w:rPr>
                <w:rFonts w:ascii="Century Gothic" w:hAnsi="Century Gothic" w:cs="Calibri"/>
                <w:b/>
                <w:sz w:val="16"/>
                <w:szCs w:val="16"/>
              </w:rPr>
            </w:pPr>
            <w:r>
              <w:rPr>
                <w:rFonts w:ascii="Century Gothic" w:hAnsi="Century Gothic" w:cs="Calibri"/>
                <w:b/>
                <w:sz w:val="16"/>
                <w:szCs w:val="16"/>
              </w:rPr>
              <w:t>2,51</w:t>
            </w:r>
          </w:p>
        </w:tc>
      </w:tr>
      <w:tr w:rsidR="0049120B" w:rsidRPr="00FC6212" w14:paraId="4D703224" w14:textId="77777777" w:rsidTr="00512EFE">
        <w:trPr>
          <w:trHeight w:val="162"/>
        </w:trPr>
        <w:tc>
          <w:tcPr>
            <w:tcW w:w="1701" w:type="dxa"/>
            <w:shd w:val="clear" w:color="auto" w:fill="FFFFFF" w:themeFill="background1"/>
            <w:noWrap/>
            <w:vAlign w:val="center"/>
          </w:tcPr>
          <w:p w14:paraId="4B8298A4" w14:textId="3FC94AF6" w:rsidR="0049120B" w:rsidRPr="00403582" w:rsidRDefault="0049120B" w:rsidP="00F958B6">
            <w:pPr>
              <w:jc w:val="center"/>
              <w:rPr>
                <w:rFonts w:ascii="Century Gothic" w:hAnsi="Century Gothic" w:cs="Arial"/>
                <w:sz w:val="16"/>
                <w:szCs w:val="16"/>
              </w:rPr>
            </w:pPr>
            <w:r w:rsidRPr="00403582">
              <w:rPr>
                <w:rFonts w:ascii="Century Gothic" w:hAnsi="Century Gothic" w:cs="Arial"/>
                <w:sz w:val="16"/>
                <w:szCs w:val="16"/>
              </w:rPr>
              <w:t>M</w:t>
            </w:r>
            <w:r w:rsidR="00813842">
              <w:rPr>
                <w:rFonts w:ascii="Century Gothic" w:hAnsi="Century Gothic" w:cs="Arial"/>
                <w:sz w:val="16"/>
                <w:szCs w:val="16"/>
              </w:rPr>
              <w:t>3</w:t>
            </w:r>
            <w:r>
              <w:rPr>
                <w:rFonts w:ascii="Century Gothic" w:hAnsi="Century Gothic" w:cs="Arial"/>
                <w:sz w:val="16"/>
                <w:szCs w:val="16"/>
              </w:rPr>
              <w:t>3</w:t>
            </w:r>
            <w:r w:rsidRPr="00403582">
              <w:rPr>
                <w:rFonts w:ascii="Century Gothic" w:hAnsi="Century Gothic" w:cs="Arial"/>
                <w:sz w:val="16"/>
                <w:szCs w:val="16"/>
              </w:rPr>
              <w:t>.01</w:t>
            </w:r>
          </w:p>
        </w:tc>
        <w:tc>
          <w:tcPr>
            <w:tcW w:w="3626" w:type="dxa"/>
            <w:shd w:val="clear" w:color="auto" w:fill="FFFFFF" w:themeFill="background1"/>
            <w:noWrap/>
            <w:vAlign w:val="center"/>
          </w:tcPr>
          <w:p w14:paraId="6C2699E1" w14:textId="77777777" w:rsidR="0049120B" w:rsidRPr="00403582" w:rsidRDefault="0049120B" w:rsidP="00F958B6">
            <w:pPr>
              <w:rPr>
                <w:rFonts w:ascii="Century Gothic" w:hAnsi="Century Gothic" w:cs="Arial"/>
                <w:sz w:val="16"/>
                <w:szCs w:val="16"/>
              </w:rPr>
            </w:pPr>
            <w:r>
              <w:rPr>
                <w:rFonts w:ascii="Century Gothic" w:hAnsi="Century Gothic" w:cs="Arial"/>
                <w:sz w:val="16"/>
                <w:szCs w:val="16"/>
              </w:rPr>
              <w:t>KORYTARZ</w:t>
            </w:r>
          </w:p>
        </w:tc>
        <w:tc>
          <w:tcPr>
            <w:tcW w:w="1417" w:type="dxa"/>
            <w:shd w:val="clear" w:color="auto" w:fill="FFFFFF" w:themeFill="background1"/>
            <w:noWrap/>
            <w:vAlign w:val="center"/>
          </w:tcPr>
          <w:p w14:paraId="1FEA2AED" w14:textId="2E69F53D" w:rsidR="0049120B" w:rsidRPr="00403582" w:rsidRDefault="0049120B" w:rsidP="00F958B6">
            <w:pPr>
              <w:jc w:val="center"/>
              <w:rPr>
                <w:rFonts w:ascii="Century Gothic" w:hAnsi="Century Gothic" w:cs="Arial"/>
                <w:sz w:val="16"/>
                <w:szCs w:val="16"/>
              </w:rPr>
            </w:pPr>
            <w:r>
              <w:rPr>
                <w:rFonts w:ascii="Century Gothic" w:hAnsi="Century Gothic" w:cs="Arial"/>
                <w:sz w:val="16"/>
                <w:szCs w:val="16"/>
              </w:rPr>
              <w:t>3,6</w:t>
            </w:r>
            <w:r w:rsidR="00AC0879">
              <w:rPr>
                <w:rFonts w:ascii="Century Gothic" w:hAnsi="Century Gothic" w:cs="Arial"/>
                <w:sz w:val="16"/>
                <w:szCs w:val="16"/>
              </w:rPr>
              <w:t>0</w:t>
            </w:r>
          </w:p>
        </w:tc>
        <w:tc>
          <w:tcPr>
            <w:tcW w:w="1418" w:type="dxa"/>
            <w:vMerge w:val="restart"/>
            <w:shd w:val="clear" w:color="auto" w:fill="FFFFFF" w:themeFill="background1"/>
            <w:noWrap/>
            <w:vAlign w:val="center"/>
          </w:tcPr>
          <w:p w14:paraId="757D8602" w14:textId="77777777" w:rsidR="0049120B" w:rsidRPr="00403582" w:rsidRDefault="0049120B" w:rsidP="00F958B6">
            <w:pPr>
              <w:jc w:val="center"/>
              <w:rPr>
                <w:rFonts w:ascii="Century Gothic" w:hAnsi="Century Gothic" w:cs="Calibri"/>
                <w:color w:val="FF0000"/>
                <w:sz w:val="16"/>
                <w:szCs w:val="16"/>
              </w:rPr>
            </w:pPr>
          </w:p>
        </w:tc>
        <w:tc>
          <w:tcPr>
            <w:tcW w:w="1559" w:type="dxa"/>
            <w:vMerge w:val="restart"/>
            <w:shd w:val="clear" w:color="auto" w:fill="FFFFFF" w:themeFill="background1"/>
            <w:noWrap/>
            <w:vAlign w:val="center"/>
          </w:tcPr>
          <w:p w14:paraId="6B8AF89B" w14:textId="77777777" w:rsidR="0049120B" w:rsidRPr="00403582" w:rsidRDefault="0049120B" w:rsidP="00F958B6">
            <w:pPr>
              <w:jc w:val="center"/>
              <w:rPr>
                <w:rFonts w:ascii="Century Gothic" w:hAnsi="Century Gothic" w:cs="Calibri"/>
                <w:color w:val="FF0000"/>
                <w:sz w:val="16"/>
                <w:szCs w:val="16"/>
              </w:rPr>
            </w:pPr>
          </w:p>
        </w:tc>
      </w:tr>
      <w:tr w:rsidR="0049120B" w:rsidRPr="00FC6212" w14:paraId="56468738" w14:textId="77777777" w:rsidTr="00512EFE">
        <w:trPr>
          <w:trHeight w:val="162"/>
        </w:trPr>
        <w:tc>
          <w:tcPr>
            <w:tcW w:w="1701" w:type="dxa"/>
            <w:shd w:val="clear" w:color="auto" w:fill="FFFFFF" w:themeFill="background1"/>
            <w:noWrap/>
            <w:vAlign w:val="center"/>
          </w:tcPr>
          <w:p w14:paraId="64407534" w14:textId="43156246" w:rsidR="0049120B" w:rsidRPr="00403582" w:rsidRDefault="0049120B" w:rsidP="00F958B6">
            <w:pPr>
              <w:jc w:val="center"/>
              <w:rPr>
                <w:rFonts w:ascii="Century Gothic" w:hAnsi="Century Gothic" w:cs="Arial"/>
                <w:sz w:val="16"/>
                <w:szCs w:val="16"/>
              </w:rPr>
            </w:pPr>
            <w:r w:rsidRPr="00403582">
              <w:rPr>
                <w:rFonts w:ascii="Century Gothic" w:hAnsi="Century Gothic" w:cs="Arial"/>
                <w:sz w:val="16"/>
                <w:szCs w:val="16"/>
              </w:rPr>
              <w:t>M</w:t>
            </w:r>
            <w:r w:rsidR="00813842">
              <w:rPr>
                <w:rFonts w:ascii="Century Gothic" w:hAnsi="Century Gothic" w:cs="Arial"/>
                <w:sz w:val="16"/>
                <w:szCs w:val="16"/>
              </w:rPr>
              <w:t>3</w:t>
            </w:r>
            <w:r>
              <w:rPr>
                <w:rFonts w:ascii="Century Gothic" w:hAnsi="Century Gothic" w:cs="Arial"/>
                <w:sz w:val="16"/>
                <w:szCs w:val="16"/>
              </w:rPr>
              <w:t>3</w:t>
            </w:r>
            <w:r w:rsidRPr="00403582">
              <w:rPr>
                <w:rFonts w:ascii="Century Gothic" w:hAnsi="Century Gothic" w:cs="Arial"/>
                <w:sz w:val="16"/>
                <w:szCs w:val="16"/>
              </w:rPr>
              <w:t>.02</w:t>
            </w:r>
          </w:p>
        </w:tc>
        <w:tc>
          <w:tcPr>
            <w:tcW w:w="3626" w:type="dxa"/>
            <w:shd w:val="clear" w:color="auto" w:fill="FFFFFF" w:themeFill="background1"/>
            <w:noWrap/>
            <w:vAlign w:val="center"/>
          </w:tcPr>
          <w:p w14:paraId="17DD3BD6" w14:textId="77777777" w:rsidR="0049120B" w:rsidRPr="00403582" w:rsidRDefault="0049120B" w:rsidP="00F958B6">
            <w:pPr>
              <w:rPr>
                <w:rFonts w:ascii="Century Gothic" w:hAnsi="Century Gothic" w:cs="Arial"/>
                <w:sz w:val="16"/>
                <w:szCs w:val="16"/>
              </w:rPr>
            </w:pPr>
            <w:r w:rsidRPr="00403582">
              <w:rPr>
                <w:rFonts w:ascii="Century Gothic" w:hAnsi="Century Gothic" w:cs="Arial"/>
                <w:sz w:val="16"/>
                <w:szCs w:val="16"/>
              </w:rPr>
              <w:t>ŁAZIENKA</w:t>
            </w:r>
          </w:p>
        </w:tc>
        <w:tc>
          <w:tcPr>
            <w:tcW w:w="1417" w:type="dxa"/>
            <w:shd w:val="clear" w:color="auto" w:fill="FFFFFF" w:themeFill="background1"/>
            <w:noWrap/>
            <w:vAlign w:val="center"/>
          </w:tcPr>
          <w:p w14:paraId="1D4D4275" w14:textId="77777777" w:rsidR="0049120B" w:rsidRPr="00403582" w:rsidRDefault="0049120B" w:rsidP="00F958B6">
            <w:pPr>
              <w:jc w:val="center"/>
              <w:rPr>
                <w:rFonts w:ascii="Century Gothic" w:hAnsi="Century Gothic" w:cs="Arial"/>
                <w:sz w:val="16"/>
                <w:szCs w:val="16"/>
              </w:rPr>
            </w:pPr>
            <w:r>
              <w:rPr>
                <w:rFonts w:ascii="Century Gothic" w:hAnsi="Century Gothic" w:cs="Arial"/>
                <w:sz w:val="16"/>
                <w:szCs w:val="16"/>
              </w:rPr>
              <w:t>4,28</w:t>
            </w:r>
          </w:p>
        </w:tc>
        <w:tc>
          <w:tcPr>
            <w:tcW w:w="1418" w:type="dxa"/>
            <w:vMerge/>
            <w:shd w:val="clear" w:color="auto" w:fill="FFFFFF" w:themeFill="background1"/>
            <w:noWrap/>
            <w:vAlign w:val="center"/>
          </w:tcPr>
          <w:p w14:paraId="37FB4172" w14:textId="77777777" w:rsidR="0049120B" w:rsidRPr="00403582" w:rsidRDefault="0049120B" w:rsidP="00F958B6">
            <w:pPr>
              <w:jc w:val="center"/>
              <w:rPr>
                <w:rFonts w:ascii="Century Gothic" w:hAnsi="Century Gothic" w:cs="Calibri"/>
                <w:color w:val="FF0000"/>
                <w:sz w:val="16"/>
                <w:szCs w:val="16"/>
              </w:rPr>
            </w:pPr>
          </w:p>
        </w:tc>
        <w:tc>
          <w:tcPr>
            <w:tcW w:w="1559" w:type="dxa"/>
            <w:vMerge/>
            <w:shd w:val="clear" w:color="auto" w:fill="FFFFFF" w:themeFill="background1"/>
            <w:noWrap/>
            <w:vAlign w:val="center"/>
          </w:tcPr>
          <w:p w14:paraId="3D0A7C12" w14:textId="77777777" w:rsidR="0049120B" w:rsidRPr="00403582" w:rsidRDefault="0049120B" w:rsidP="00F958B6">
            <w:pPr>
              <w:jc w:val="center"/>
              <w:rPr>
                <w:rFonts w:ascii="Century Gothic" w:hAnsi="Century Gothic" w:cs="Calibri"/>
                <w:color w:val="FF0000"/>
                <w:sz w:val="16"/>
                <w:szCs w:val="16"/>
              </w:rPr>
            </w:pPr>
          </w:p>
        </w:tc>
      </w:tr>
      <w:tr w:rsidR="0049120B" w:rsidRPr="00FC6212" w14:paraId="515BD659" w14:textId="77777777" w:rsidTr="00512EFE">
        <w:trPr>
          <w:trHeight w:val="162"/>
        </w:trPr>
        <w:tc>
          <w:tcPr>
            <w:tcW w:w="1701" w:type="dxa"/>
            <w:shd w:val="clear" w:color="auto" w:fill="FFFFFF" w:themeFill="background1"/>
            <w:noWrap/>
            <w:vAlign w:val="center"/>
          </w:tcPr>
          <w:p w14:paraId="6ABE5086" w14:textId="7A389169" w:rsidR="0049120B" w:rsidRPr="00403582" w:rsidRDefault="0049120B" w:rsidP="00F958B6">
            <w:pPr>
              <w:jc w:val="center"/>
              <w:rPr>
                <w:rFonts w:ascii="Century Gothic" w:hAnsi="Century Gothic" w:cs="Arial"/>
                <w:sz w:val="16"/>
                <w:szCs w:val="16"/>
              </w:rPr>
            </w:pPr>
            <w:r w:rsidRPr="00403582">
              <w:rPr>
                <w:rFonts w:ascii="Century Gothic" w:hAnsi="Century Gothic" w:cs="Arial"/>
                <w:sz w:val="16"/>
                <w:szCs w:val="16"/>
              </w:rPr>
              <w:t>M</w:t>
            </w:r>
            <w:r w:rsidR="00813842">
              <w:rPr>
                <w:rFonts w:ascii="Century Gothic" w:hAnsi="Century Gothic" w:cs="Arial"/>
                <w:sz w:val="16"/>
                <w:szCs w:val="16"/>
              </w:rPr>
              <w:t>3</w:t>
            </w:r>
            <w:r>
              <w:rPr>
                <w:rFonts w:ascii="Century Gothic" w:hAnsi="Century Gothic" w:cs="Arial"/>
                <w:sz w:val="16"/>
                <w:szCs w:val="16"/>
              </w:rPr>
              <w:t>3</w:t>
            </w:r>
            <w:r w:rsidRPr="00403582">
              <w:rPr>
                <w:rFonts w:ascii="Century Gothic" w:hAnsi="Century Gothic" w:cs="Arial"/>
                <w:sz w:val="16"/>
                <w:szCs w:val="16"/>
              </w:rPr>
              <w:t>.03</w:t>
            </w:r>
          </w:p>
        </w:tc>
        <w:tc>
          <w:tcPr>
            <w:tcW w:w="3626" w:type="dxa"/>
            <w:shd w:val="clear" w:color="auto" w:fill="FFFFFF" w:themeFill="background1"/>
            <w:noWrap/>
            <w:vAlign w:val="center"/>
          </w:tcPr>
          <w:p w14:paraId="22241513" w14:textId="77777777" w:rsidR="0049120B" w:rsidRPr="00403582" w:rsidRDefault="0049120B" w:rsidP="00F958B6">
            <w:pPr>
              <w:rPr>
                <w:rFonts w:ascii="Century Gothic" w:hAnsi="Century Gothic" w:cs="Arial"/>
                <w:sz w:val="16"/>
                <w:szCs w:val="16"/>
              </w:rPr>
            </w:pPr>
            <w:r w:rsidRPr="00403582">
              <w:rPr>
                <w:rFonts w:ascii="Century Gothic" w:hAnsi="Century Gothic" w:cs="Arial"/>
                <w:sz w:val="16"/>
                <w:szCs w:val="16"/>
              </w:rPr>
              <w:t>SYPIALNIA</w:t>
            </w:r>
          </w:p>
        </w:tc>
        <w:tc>
          <w:tcPr>
            <w:tcW w:w="1417" w:type="dxa"/>
            <w:shd w:val="clear" w:color="auto" w:fill="FFFFFF" w:themeFill="background1"/>
            <w:noWrap/>
            <w:vAlign w:val="center"/>
          </w:tcPr>
          <w:p w14:paraId="5D493F0F" w14:textId="7E0BD392" w:rsidR="0049120B" w:rsidRPr="00403582" w:rsidRDefault="00AC0879" w:rsidP="00F958B6">
            <w:pPr>
              <w:jc w:val="center"/>
              <w:rPr>
                <w:rFonts w:ascii="Century Gothic" w:hAnsi="Century Gothic" w:cs="Arial"/>
                <w:sz w:val="16"/>
                <w:szCs w:val="16"/>
              </w:rPr>
            </w:pPr>
            <w:r>
              <w:rPr>
                <w:rFonts w:ascii="Century Gothic" w:hAnsi="Century Gothic" w:cs="Arial"/>
                <w:sz w:val="16"/>
                <w:szCs w:val="16"/>
              </w:rPr>
              <w:t>12,08</w:t>
            </w:r>
          </w:p>
        </w:tc>
        <w:tc>
          <w:tcPr>
            <w:tcW w:w="1418" w:type="dxa"/>
            <w:vMerge/>
            <w:shd w:val="clear" w:color="auto" w:fill="FFFFFF" w:themeFill="background1"/>
            <w:noWrap/>
            <w:vAlign w:val="center"/>
          </w:tcPr>
          <w:p w14:paraId="5E051563" w14:textId="77777777" w:rsidR="0049120B" w:rsidRPr="00403582" w:rsidRDefault="0049120B" w:rsidP="00F958B6">
            <w:pPr>
              <w:jc w:val="center"/>
              <w:rPr>
                <w:rFonts w:ascii="Century Gothic" w:hAnsi="Century Gothic" w:cs="Calibri"/>
                <w:color w:val="FF0000"/>
                <w:sz w:val="16"/>
                <w:szCs w:val="16"/>
              </w:rPr>
            </w:pPr>
          </w:p>
        </w:tc>
        <w:tc>
          <w:tcPr>
            <w:tcW w:w="1559" w:type="dxa"/>
            <w:vMerge/>
            <w:shd w:val="clear" w:color="auto" w:fill="FFFFFF" w:themeFill="background1"/>
            <w:noWrap/>
            <w:vAlign w:val="center"/>
          </w:tcPr>
          <w:p w14:paraId="0412693C" w14:textId="77777777" w:rsidR="0049120B" w:rsidRPr="00403582" w:rsidRDefault="0049120B" w:rsidP="00F958B6">
            <w:pPr>
              <w:jc w:val="center"/>
              <w:rPr>
                <w:rFonts w:ascii="Century Gothic" w:hAnsi="Century Gothic" w:cs="Calibri"/>
                <w:color w:val="FF0000"/>
                <w:sz w:val="16"/>
                <w:szCs w:val="16"/>
              </w:rPr>
            </w:pPr>
          </w:p>
        </w:tc>
      </w:tr>
      <w:tr w:rsidR="0049120B" w:rsidRPr="00FC6212" w14:paraId="5156953D" w14:textId="77777777" w:rsidTr="00512EFE">
        <w:trPr>
          <w:trHeight w:val="162"/>
        </w:trPr>
        <w:tc>
          <w:tcPr>
            <w:tcW w:w="1701" w:type="dxa"/>
            <w:shd w:val="clear" w:color="auto" w:fill="FFFFFF" w:themeFill="background1"/>
            <w:noWrap/>
            <w:vAlign w:val="center"/>
          </w:tcPr>
          <w:p w14:paraId="4B3AECF9" w14:textId="20C6CEA2" w:rsidR="0049120B" w:rsidRPr="00403582" w:rsidRDefault="0049120B" w:rsidP="00F958B6">
            <w:pPr>
              <w:jc w:val="center"/>
              <w:rPr>
                <w:rFonts w:ascii="Century Gothic" w:hAnsi="Century Gothic" w:cs="Arial"/>
                <w:sz w:val="16"/>
                <w:szCs w:val="16"/>
              </w:rPr>
            </w:pPr>
            <w:r w:rsidRPr="00403582">
              <w:rPr>
                <w:rFonts w:ascii="Century Gothic" w:hAnsi="Century Gothic" w:cs="Arial"/>
                <w:sz w:val="16"/>
                <w:szCs w:val="16"/>
              </w:rPr>
              <w:t>M</w:t>
            </w:r>
            <w:r w:rsidR="00813842">
              <w:rPr>
                <w:rFonts w:ascii="Century Gothic" w:hAnsi="Century Gothic" w:cs="Arial"/>
                <w:sz w:val="16"/>
                <w:szCs w:val="16"/>
              </w:rPr>
              <w:t>3</w:t>
            </w:r>
            <w:r>
              <w:rPr>
                <w:rFonts w:ascii="Century Gothic" w:hAnsi="Century Gothic" w:cs="Arial"/>
                <w:sz w:val="16"/>
                <w:szCs w:val="16"/>
              </w:rPr>
              <w:t>3</w:t>
            </w:r>
            <w:r w:rsidRPr="00403582">
              <w:rPr>
                <w:rFonts w:ascii="Century Gothic" w:hAnsi="Century Gothic" w:cs="Arial"/>
                <w:sz w:val="16"/>
                <w:szCs w:val="16"/>
              </w:rPr>
              <w:t>.04</w:t>
            </w:r>
          </w:p>
        </w:tc>
        <w:tc>
          <w:tcPr>
            <w:tcW w:w="3626" w:type="dxa"/>
            <w:shd w:val="clear" w:color="auto" w:fill="FFFFFF" w:themeFill="background1"/>
            <w:noWrap/>
            <w:vAlign w:val="center"/>
          </w:tcPr>
          <w:p w14:paraId="2EA1E1BA" w14:textId="77777777" w:rsidR="0049120B" w:rsidRPr="00403582" w:rsidRDefault="0049120B" w:rsidP="00F958B6">
            <w:pPr>
              <w:rPr>
                <w:rFonts w:ascii="Century Gothic" w:hAnsi="Century Gothic" w:cs="Arial"/>
                <w:sz w:val="16"/>
                <w:szCs w:val="16"/>
              </w:rPr>
            </w:pPr>
            <w:r w:rsidRPr="00403582">
              <w:rPr>
                <w:rFonts w:ascii="Century Gothic" w:hAnsi="Century Gothic" w:cs="Arial"/>
                <w:sz w:val="16"/>
                <w:szCs w:val="16"/>
              </w:rPr>
              <w:t>POKÓJ DZIENNY Z ANEKSEM KUCHENNYM</w:t>
            </w:r>
          </w:p>
        </w:tc>
        <w:tc>
          <w:tcPr>
            <w:tcW w:w="1417" w:type="dxa"/>
            <w:shd w:val="clear" w:color="auto" w:fill="FFFFFF" w:themeFill="background1"/>
            <w:noWrap/>
            <w:vAlign w:val="center"/>
          </w:tcPr>
          <w:p w14:paraId="135D6B2C" w14:textId="509347F8" w:rsidR="0049120B" w:rsidRPr="00403582" w:rsidRDefault="00AC0879" w:rsidP="00F958B6">
            <w:pPr>
              <w:jc w:val="center"/>
              <w:rPr>
                <w:rFonts w:ascii="Century Gothic" w:hAnsi="Century Gothic" w:cs="Arial"/>
                <w:sz w:val="16"/>
                <w:szCs w:val="16"/>
              </w:rPr>
            </w:pPr>
            <w:r>
              <w:rPr>
                <w:rFonts w:ascii="Century Gothic" w:hAnsi="Century Gothic" w:cs="Arial"/>
                <w:sz w:val="16"/>
                <w:szCs w:val="16"/>
              </w:rPr>
              <w:t>17,02</w:t>
            </w:r>
          </w:p>
        </w:tc>
        <w:tc>
          <w:tcPr>
            <w:tcW w:w="1418" w:type="dxa"/>
            <w:vMerge/>
            <w:shd w:val="clear" w:color="auto" w:fill="FFFFFF" w:themeFill="background1"/>
            <w:noWrap/>
            <w:vAlign w:val="center"/>
          </w:tcPr>
          <w:p w14:paraId="01E53F38" w14:textId="77777777" w:rsidR="0049120B" w:rsidRPr="00403582" w:rsidRDefault="0049120B" w:rsidP="00F958B6">
            <w:pPr>
              <w:jc w:val="center"/>
              <w:rPr>
                <w:rFonts w:ascii="Century Gothic" w:hAnsi="Century Gothic" w:cs="Calibri"/>
                <w:color w:val="FF0000"/>
                <w:sz w:val="16"/>
                <w:szCs w:val="16"/>
              </w:rPr>
            </w:pPr>
          </w:p>
        </w:tc>
        <w:tc>
          <w:tcPr>
            <w:tcW w:w="1559" w:type="dxa"/>
            <w:vMerge/>
            <w:shd w:val="clear" w:color="auto" w:fill="FFFFFF" w:themeFill="background1"/>
            <w:noWrap/>
            <w:vAlign w:val="center"/>
          </w:tcPr>
          <w:p w14:paraId="52B6FEB7" w14:textId="77777777" w:rsidR="0049120B" w:rsidRPr="00403582" w:rsidRDefault="0049120B" w:rsidP="00F958B6">
            <w:pPr>
              <w:jc w:val="center"/>
              <w:rPr>
                <w:rFonts w:ascii="Century Gothic" w:hAnsi="Century Gothic" w:cs="Calibri"/>
                <w:color w:val="FF0000"/>
                <w:sz w:val="16"/>
                <w:szCs w:val="16"/>
              </w:rPr>
            </w:pPr>
          </w:p>
        </w:tc>
      </w:tr>
      <w:tr w:rsidR="0049120B" w:rsidRPr="00FC6212" w14:paraId="5664D910" w14:textId="77777777" w:rsidTr="00512EFE">
        <w:trPr>
          <w:trHeight w:val="162"/>
        </w:trPr>
        <w:tc>
          <w:tcPr>
            <w:tcW w:w="1701" w:type="dxa"/>
            <w:shd w:val="clear" w:color="auto" w:fill="D9D9D9" w:themeFill="background1" w:themeFillShade="D9"/>
            <w:noWrap/>
            <w:vAlign w:val="center"/>
          </w:tcPr>
          <w:p w14:paraId="01A81F14" w14:textId="4150920A" w:rsidR="0049120B" w:rsidRPr="00403582" w:rsidRDefault="0049120B" w:rsidP="00F958B6">
            <w:pPr>
              <w:jc w:val="center"/>
              <w:rPr>
                <w:rFonts w:ascii="Century Gothic" w:hAnsi="Century Gothic" w:cs="Arial"/>
                <w:b/>
                <w:sz w:val="16"/>
                <w:szCs w:val="16"/>
              </w:rPr>
            </w:pPr>
            <w:r w:rsidRPr="00403582">
              <w:rPr>
                <w:rFonts w:ascii="Century Gothic" w:hAnsi="Century Gothic" w:cs="Arial"/>
                <w:b/>
                <w:sz w:val="16"/>
                <w:szCs w:val="16"/>
              </w:rPr>
              <w:t xml:space="preserve">Nr </w:t>
            </w:r>
            <w:r w:rsidR="00813842">
              <w:rPr>
                <w:rFonts w:ascii="Century Gothic" w:hAnsi="Century Gothic" w:cs="Arial"/>
                <w:b/>
                <w:sz w:val="16"/>
                <w:szCs w:val="16"/>
              </w:rPr>
              <w:t>3</w:t>
            </w:r>
            <w:r>
              <w:rPr>
                <w:rFonts w:ascii="Century Gothic" w:hAnsi="Century Gothic" w:cs="Arial"/>
                <w:b/>
                <w:sz w:val="16"/>
                <w:szCs w:val="16"/>
              </w:rPr>
              <w:t>4</w:t>
            </w:r>
            <w:r w:rsidRPr="00403582">
              <w:rPr>
                <w:rFonts w:ascii="Century Gothic" w:hAnsi="Century Gothic" w:cs="Arial"/>
                <w:b/>
                <w:sz w:val="16"/>
                <w:szCs w:val="16"/>
              </w:rPr>
              <w:tab/>
              <w:t>M</w:t>
            </w:r>
            <w:r w:rsidR="00813842">
              <w:rPr>
                <w:rFonts w:ascii="Century Gothic" w:hAnsi="Century Gothic" w:cs="Arial"/>
                <w:b/>
                <w:sz w:val="16"/>
                <w:szCs w:val="16"/>
              </w:rPr>
              <w:t>3</w:t>
            </w:r>
            <w:r>
              <w:rPr>
                <w:rFonts w:ascii="Century Gothic" w:hAnsi="Century Gothic" w:cs="Arial"/>
                <w:b/>
                <w:sz w:val="16"/>
                <w:szCs w:val="16"/>
              </w:rPr>
              <w:t>4</w:t>
            </w:r>
          </w:p>
        </w:tc>
        <w:tc>
          <w:tcPr>
            <w:tcW w:w="3626" w:type="dxa"/>
            <w:shd w:val="clear" w:color="auto" w:fill="D9D9D9" w:themeFill="background1" w:themeFillShade="D9"/>
            <w:noWrap/>
            <w:vAlign w:val="center"/>
          </w:tcPr>
          <w:p w14:paraId="29BCF48B" w14:textId="77777777" w:rsidR="0049120B" w:rsidRPr="00403582" w:rsidRDefault="0049120B" w:rsidP="00F958B6">
            <w:pPr>
              <w:rPr>
                <w:rFonts w:ascii="Century Gothic" w:hAnsi="Century Gothic" w:cs="Arial"/>
                <w:b/>
                <w:sz w:val="16"/>
                <w:szCs w:val="16"/>
              </w:rPr>
            </w:pPr>
          </w:p>
        </w:tc>
        <w:tc>
          <w:tcPr>
            <w:tcW w:w="1417" w:type="dxa"/>
            <w:shd w:val="clear" w:color="auto" w:fill="D9D9D9" w:themeFill="background1" w:themeFillShade="D9"/>
            <w:noWrap/>
            <w:vAlign w:val="center"/>
          </w:tcPr>
          <w:p w14:paraId="50FE4DC4" w14:textId="77777777" w:rsidR="0049120B" w:rsidRPr="00403582" w:rsidRDefault="0049120B" w:rsidP="00F958B6">
            <w:pPr>
              <w:jc w:val="center"/>
              <w:rPr>
                <w:rFonts w:ascii="Century Gothic" w:hAnsi="Century Gothic" w:cs="Arial"/>
                <w:b/>
                <w:sz w:val="16"/>
                <w:szCs w:val="16"/>
              </w:rPr>
            </w:pPr>
          </w:p>
        </w:tc>
        <w:tc>
          <w:tcPr>
            <w:tcW w:w="1418" w:type="dxa"/>
            <w:shd w:val="clear" w:color="auto" w:fill="D9D9D9" w:themeFill="background1" w:themeFillShade="D9"/>
            <w:noWrap/>
            <w:vAlign w:val="center"/>
          </w:tcPr>
          <w:p w14:paraId="46FA324E" w14:textId="77777777" w:rsidR="0049120B" w:rsidRPr="00403582" w:rsidRDefault="0049120B" w:rsidP="00F958B6">
            <w:pPr>
              <w:jc w:val="center"/>
              <w:rPr>
                <w:rFonts w:ascii="Century Gothic" w:hAnsi="Century Gothic" w:cs="Calibri"/>
                <w:b/>
                <w:sz w:val="16"/>
                <w:szCs w:val="16"/>
              </w:rPr>
            </w:pPr>
            <w:r>
              <w:rPr>
                <w:rFonts w:ascii="Century Gothic" w:hAnsi="Century Gothic" w:cs="Calibri"/>
                <w:b/>
                <w:sz w:val="16"/>
                <w:szCs w:val="16"/>
              </w:rPr>
              <w:t>39,18</w:t>
            </w:r>
          </w:p>
        </w:tc>
        <w:tc>
          <w:tcPr>
            <w:tcW w:w="1559" w:type="dxa"/>
            <w:shd w:val="clear" w:color="auto" w:fill="D9D9D9" w:themeFill="background1" w:themeFillShade="D9"/>
            <w:noWrap/>
            <w:vAlign w:val="center"/>
          </w:tcPr>
          <w:p w14:paraId="0768B142" w14:textId="77777777" w:rsidR="0049120B" w:rsidRPr="00403582" w:rsidRDefault="0049120B" w:rsidP="00F958B6">
            <w:pPr>
              <w:jc w:val="center"/>
              <w:rPr>
                <w:rFonts w:ascii="Century Gothic" w:hAnsi="Century Gothic" w:cs="Calibri"/>
                <w:b/>
                <w:sz w:val="16"/>
                <w:szCs w:val="16"/>
              </w:rPr>
            </w:pPr>
            <w:r>
              <w:rPr>
                <w:rFonts w:ascii="Century Gothic" w:hAnsi="Century Gothic" w:cs="Calibri"/>
                <w:b/>
                <w:sz w:val="16"/>
                <w:szCs w:val="16"/>
              </w:rPr>
              <w:t>3,24</w:t>
            </w:r>
          </w:p>
        </w:tc>
      </w:tr>
      <w:tr w:rsidR="0049120B" w:rsidRPr="00FC6212" w14:paraId="2489D060" w14:textId="77777777" w:rsidTr="00512EFE">
        <w:trPr>
          <w:trHeight w:val="162"/>
        </w:trPr>
        <w:tc>
          <w:tcPr>
            <w:tcW w:w="1701" w:type="dxa"/>
            <w:shd w:val="clear" w:color="auto" w:fill="FFFFFF" w:themeFill="background1"/>
            <w:noWrap/>
            <w:vAlign w:val="center"/>
          </w:tcPr>
          <w:p w14:paraId="75E81B78" w14:textId="2B7579CC" w:rsidR="0049120B" w:rsidRPr="00403582" w:rsidRDefault="0049120B" w:rsidP="00F958B6">
            <w:pPr>
              <w:jc w:val="center"/>
              <w:rPr>
                <w:rFonts w:ascii="Century Gothic" w:hAnsi="Century Gothic" w:cs="Arial"/>
                <w:sz w:val="16"/>
                <w:szCs w:val="16"/>
              </w:rPr>
            </w:pPr>
            <w:r w:rsidRPr="00403582">
              <w:rPr>
                <w:rFonts w:ascii="Century Gothic" w:hAnsi="Century Gothic" w:cs="Arial"/>
                <w:sz w:val="16"/>
                <w:szCs w:val="16"/>
              </w:rPr>
              <w:t>M</w:t>
            </w:r>
            <w:r w:rsidR="00813842">
              <w:rPr>
                <w:rFonts w:ascii="Century Gothic" w:hAnsi="Century Gothic" w:cs="Arial"/>
                <w:sz w:val="16"/>
                <w:szCs w:val="16"/>
              </w:rPr>
              <w:t>3</w:t>
            </w:r>
            <w:r>
              <w:rPr>
                <w:rFonts w:ascii="Century Gothic" w:hAnsi="Century Gothic" w:cs="Arial"/>
                <w:sz w:val="16"/>
                <w:szCs w:val="16"/>
              </w:rPr>
              <w:t>4</w:t>
            </w:r>
            <w:r w:rsidRPr="00403582">
              <w:rPr>
                <w:rFonts w:ascii="Century Gothic" w:hAnsi="Century Gothic" w:cs="Arial"/>
                <w:sz w:val="16"/>
                <w:szCs w:val="16"/>
              </w:rPr>
              <w:t>.01</w:t>
            </w:r>
          </w:p>
        </w:tc>
        <w:tc>
          <w:tcPr>
            <w:tcW w:w="3626" w:type="dxa"/>
            <w:shd w:val="clear" w:color="auto" w:fill="FFFFFF" w:themeFill="background1"/>
            <w:noWrap/>
            <w:vAlign w:val="center"/>
          </w:tcPr>
          <w:p w14:paraId="6472B092" w14:textId="77777777" w:rsidR="0049120B" w:rsidRPr="00403582" w:rsidRDefault="0049120B" w:rsidP="00F958B6">
            <w:pPr>
              <w:rPr>
                <w:rFonts w:ascii="Century Gothic" w:hAnsi="Century Gothic" w:cs="Arial"/>
                <w:sz w:val="16"/>
                <w:szCs w:val="16"/>
              </w:rPr>
            </w:pPr>
            <w:r>
              <w:rPr>
                <w:rFonts w:ascii="Century Gothic" w:hAnsi="Century Gothic" w:cs="Arial"/>
                <w:sz w:val="16"/>
                <w:szCs w:val="16"/>
              </w:rPr>
              <w:t>KORYTARZ</w:t>
            </w:r>
          </w:p>
        </w:tc>
        <w:tc>
          <w:tcPr>
            <w:tcW w:w="1417" w:type="dxa"/>
            <w:shd w:val="clear" w:color="auto" w:fill="FFFFFF" w:themeFill="background1"/>
            <w:noWrap/>
            <w:vAlign w:val="center"/>
          </w:tcPr>
          <w:p w14:paraId="1EECB31F" w14:textId="77777777" w:rsidR="0049120B" w:rsidRPr="00403582" w:rsidRDefault="0049120B" w:rsidP="00F958B6">
            <w:pPr>
              <w:jc w:val="center"/>
              <w:rPr>
                <w:rFonts w:ascii="Century Gothic" w:hAnsi="Century Gothic" w:cs="Arial"/>
                <w:sz w:val="16"/>
                <w:szCs w:val="16"/>
              </w:rPr>
            </w:pPr>
            <w:r>
              <w:rPr>
                <w:rFonts w:ascii="Century Gothic" w:hAnsi="Century Gothic" w:cs="Arial"/>
                <w:sz w:val="16"/>
                <w:szCs w:val="16"/>
              </w:rPr>
              <w:t>3,50</w:t>
            </w:r>
          </w:p>
        </w:tc>
        <w:tc>
          <w:tcPr>
            <w:tcW w:w="1418" w:type="dxa"/>
            <w:vMerge w:val="restart"/>
            <w:shd w:val="clear" w:color="auto" w:fill="FFFFFF" w:themeFill="background1"/>
            <w:noWrap/>
            <w:vAlign w:val="center"/>
          </w:tcPr>
          <w:p w14:paraId="79A07D2E" w14:textId="77777777" w:rsidR="0049120B" w:rsidRPr="00403582" w:rsidRDefault="0049120B" w:rsidP="00F958B6">
            <w:pPr>
              <w:jc w:val="center"/>
              <w:rPr>
                <w:rFonts w:ascii="Century Gothic" w:hAnsi="Century Gothic" w:cs="Calibri"/>
                <w:color w:val="FF0000"/>
                <w:sz w:val="16"/>
                <w:szCs w:val="16"/>
              </w:rPr>
            </w:pPr>
          </w:p>
        </w:tc>
        <w:tc>
          <w:tcPr>
            <w:tcW w:w="1559" w:type="dxa"/>
            <w:vMerge w:val="restart"/>
            <w:shd w:val="clear" w:color="auto" w:fill="FFFFFF" w:themeFill="background1"/>
            <w:noWrap/>
            <w:vAlign w:val="center"/>
          </w:tcPr>
          <w:p w14:paraId="1CEF5482" w14:textId="77777777" w:rsidR="0049120B" w:rsidRPr="00403582" w:rsidRDefault="0049120B" w:rsidP="00F958B6">
            <w:pPr>
              <w:jc w:val="center"/>
              <w:rPr>
                <w:rFonts w:ascii="Century Gothic" w:hAnsi="Century Gothic" w:cs="Calibri"/>
                <w:color w:val="FF0000"/>
                <w:sz w:val="16"/>
                <w:szCs w:val="16"/>
              </w:rPr>
            </w:pPr>
          </w:p>
        </w:tc>
      </w:tr>
      <w:tr w:rsidR="0049120B" w:rsidRPr="00FC6212" w14:paraId="4A17D8DC" w14:textId="77777777" w:rsidTr="00512EFE">
        <w:trPr>
          <w:trHeight w:val="162"/>
        </w:trPr>
        <w:tc>
          <w:tcPr>
            <w:tcW w:w="1701" w:type="dxa"/>
            <w:shd w:val="clear" w:color="auto" w:fill="FFFFFF" w:themeFill="background1"/>
            <w:noWrap/>
            <w:vAlign w:val="center"/>
          </w:tcPr>
          <w:p w14:paraId="560BC1D9" w14:textId="0AF18CE5" w:rsidR="0049120B" w:rsidRPr="00403582" w:rsidRDefault="0049120B" w:rsidP="00F958B6">
            <w:pPr>
              <w:jc w:val="center"/>
              <w:rPr>
                <w:rFonts w:ascii="Century Gothic" w:hAnsi="Century Gothic" w:cs="Arial"/>
                <w:sz w:val="16"/>
                <w:szCs w:val="16"/>
              </w:rPr>
            </w:pPr>
            <w:r w:rsidRPr="00403582">
              <w:rPr>
                <w:rFonts w:ascii="Century Gothic" w:hAnsi="Century Gothic" w:cs="Arial"/>
                <w:sz w:val="16"/>
                <w:szCs w:val="16"/>
              </w:rPr>
              <w:t>M</w:t>
            </w:r>
            <w:r w:rsidR="00813842">
              <w:rPr>
                <w:rFonts w:ascii="Century Gothic" w:hAnsi="Century Gothic" w:cs="Arial"/>
                <w:sz w:val="16"/>
                <w:szCs w:val="16"/>
              </w:rPr>
              <w:t>3</w:t>
            </w:r>
            <w:r>
              <w:rPr>
                <w:rFonts w:ascii="Century Gothic" w:hAnsi="Century Gothic" w:cs="Arial"/>
                <w:sz w:val="16"/>
                <w:szCs w:val="16"/>
              </w:rPr>
              <w:t>4</w:t>
            </w:r>
            <w:r w:rsidRPr="00403582">
              <w:rPr>
                <w:rFonts w:ascii="Century Gothic" w:hAnsi="Century Gothic" w:cs="Arial"/>
                <w:sz w:val="16"/>
                <w:szCs w:val="16"/>
              </w:rPr>
              <w:t>.02</w:t>
            </w:r>
          </w:p>
        </w:tc>
        <w:tc>
          <w:tcPr>
            <w:tcW w:w="3626" w:type="dxa"/>
            <w:shd w:val="clear" w:color="auto" w:fill="FFFFFF" w:themeFill="background1"/>
            <w:noWrap/>
            <w:vAlign w:val="center"/>
          </w:tcPr>
          <w:p w14:paraId="1C188CE8" w14:textId="77777777" w:rsidR="0049120B" w:rsidRPr="00403582" w:rsidRDefault="0049120B" w:rsidP="00F958B6">
            <w:pPr>
              <w:rPr>
                <w:rFonts w:ascii="Century Gothic" w:hAnsi="Century Gothic" w:cs="Arial"/>
                <w:sz w:val="16"/>
                <w:szCs w:val="16"/>
              </w:rPr>
            </w:pPr>
            <w:r>
              <w:rPr>
                <w:rFonts w:ascii="Century Gothic" w:hAnsi="Century Gothic" w:cs="Arial"/>
                <w:sz w:val="16"/>
                <w:szCs w:val="16"/>
              </w:rPr>
              <w:t>ŁAZIENKA</w:t>
            </w:r>
          </w:p>
        </w:tc>
        <w:tc>
          <w:tcPr>
            <w:tcW w:w="1417" w:type="dxa"/>
            <w:shd w:val="clear" w:color="auto" w:fill="FFFFFF" w:themeFill="background1"/>
            <w:noWrap/>
            <w:vAlign w:val="center"/>
          </w:tcPr>
          <w:p w14:paraId="74E26969" w14:textId="77777777" w:rsidR="0049120B" w:rsidRPr="00403582" w:rsidRDefault="0049120B" w:rsidP="00F958B6">
            <w:pPr>
              <w:jc w:val="center"/>
              <w:rPr>
                <w:rFonts w:ascii="Century Gothic" w:hAnsi="Century Gothic" w:cs="Arial"/>
                <w:sz w:val="16"/>
                <w:szCs w:val="16"/>
              </w:rPr>
            </w:pPr>
            <w:r>
              <w:rPr>
                <w:rFonts w:ascii="Century Gothic" w:hAnsi="Century Gothic" w:cs="Arial"/>
                <w:sz w:val="16"/>
                <w:szCs w:val="16"/>
              </w:rPr>
              <w:t>4,69</w:t>
            </w:r>
          </w:p>
        </w:tc>
        <w:tc>
          <w:tcPr>
            <w:tcW w:w="1418" w:type="dxa"/>
            <w:vMerge/>
            <w:shd w:val="clear" w:color="auto" w:fill="FFFFFF" w:themeFill="background1"/>
            <w:noWrap/>
            <w:vAlign w:val="center"/>
          </w:tcPr>
          <w:p w14:paraId="2CF2C5C6" w14:textId="77777777" w:rsidR="0049120B" w:rsidRPr="00403582" w:rsidRDefault="0049120B" w:rsidP="00F958B6">
            <w:pPr>
              <w:jc w:val="center"/>
              <w:rPr>
                <w:rFonts w:ascii="Century Gothic" w:hAnsi="Century Gothic" w:cs="Calibri"/>
                <w:color w:val="FF0000"/>
                <w:sz w:val="16"/>
                <w:szCs w:val="16"/>
              </w:rPr>
            </w:pPr>
          </w:p>
        </w:tc>
        <w:tc>
          <w:tcPr>
            <w:tcW w:w="1559" w:type="dxa"/>
            <w:vMerge/>
            <w:shd w:val="clear" w:color="auto" w:fill="FFFFFF" w:themeFill="background1"/>
            <w:noWrap/>
            <w:vAlign w:val="center"/>
          </w:tcPr>
          <w:p w14:paraId="789A14AB" w14:textId="77777777" w:rsidR="0049120B" w:rsidRPr="00403582" w:rsidRDefault="0049120B" w:rsidP="00F958B6">
            <w:pPr>
              <w:jc w:val="center"/>
              <w:rPr>
                <w:rFonts w:ascii="Century Gothic" w:hAnsi="Century Gothic" w:cs="Calibri"/>
                <w:color w:val="FF0000"/>
                <w:sz w:val="16"/>
                <w:szCs w:val="16"/>
              </w:rPr>
            </w:pPr>
          </w:p>
        </w:tc>
      </w:tr>
      <w:tr w:rsidR="0049120B" w:rsidRPr="00FC6212" w14:paraId="16307289" w14:textId="77777777" w:rsidTr="00512EFE">
        <w:trPr>
          <w:trHeight w:val="162"/>
        </w:trPr>
        <w:tc>
          <w:tcPr>
            <w:tcW w:w="1701" w:type="dxa"/>
            <w:shd w:val="clear" w:color="auto" w:fill="FFFFFF" w:themeFill="background1"/>
            <w:noWrap/>
            <w:vAlign w:val="center"/>
          </w:tcPr>
          <w:p w14:paraId="0FE749C4" w14:textId="562EEDC8" w:rsidR="0049120B" w:rsidRPr="00403582" w:rsidRDefault="0049120B" w:rsidP="00F958B6">
            <w:pPr>
              <w:jc w:val="center"/>
              <w:rPr>
                <w:rFonts w:ascii="Century Gothic" w:hAnsi="Century Gothic" w:cs="Arial"/>
                <w:sz w:val="16"/>
                <w:szCs w:val="16"/>
              </w:rPr>
            </w:pPr>
            <w:r w:rsidRPr="00403582">
              <w:rPr>
                <w:rFonts w:ascii="Century Gothic" w:hAnsi="Century Gothic" w:cs="Arial"/>
                <w:sz w:val="16"/>
                <w:szCs w:val="16"/>
              </w:rPr>
              <w:t>M</w:t>
            </w:r>
            <w:r w:rsidR="00813842">
              <w:rPr>
                <w:rFonts w:ascii="Century Gothic" w:hAnsi="Century Gothic" w:cs="Arial"/>
                <w:sz w:val="16"/>
                <w:szCs w:val="16"/>
              </w:rPr>
              <w:t>3</w:t>
            </w:r>
            <w:r>
              <w:rPr>
                <w:rFonts w:ascii="Century Gothic" w:hAnsi="Century Gothic" w:cs="Arial"/>
                <w:sz w:val="16"/>
                <w:szCs w:val="16"/>
              </w:rPr>
              <w:t>4</w:t>
            </w:r>
            <w:r w:rsidRPr="00403582">
              <w:rPr>
                <w:rFonts w:ascii="Century Gothic" w:hAnsi="Century Gothic" w:cs="Arial"/>
                <w:sz w:val="16"/>
                <w:szCs w:val="16"/>
              </w:rPr>
              <w:t>.03</w:t>
            </w:r>
          </w:p>
        </w:tc>
        <w:tc>
          <w:tcPr>
            <w:tcW w:w="3626" w:type="dxa"/>
            <w:shd w:val="clear" w:color="auto" w:fill="FFFFFF" w:themeFill="background1"/>
            <w:noWrap/>
            <w:vAlign w:val="center"/>
          </w:tcPr>
          <w:p w14:paraId="37058F83" w14:textId="77777777" w:rsidR="0049120B" w:rsidRPr="00403582" w:rsidRDefault="0049120B" w:rsidP="00F958B6">
            <w:pPr>
              <w:rPr>
                <w:rFonts w:ascii="Century Gothic" w:hAnsi="Century Gothic" w:cs="Arial"/>
                <w:sz w:val="16"/>
                <w:szCs w:val="16"/>
              </w:rPr>
            </w:pPr>
            <w:r>
              <w:rPr>
                <w:rFonts w:ascii="Century Gothic" w:hAnsi="Century Gothic" w:cs="Arial"/>
                <w:sz w:val="16"/>
                <w:szCs w:val="16"/>
              </w:rPr>
              <w:t>KUCHNIA</w:t>
            </w:r>
          </w:p>
        </w:tc>
        <w:tc>
          <w:tcPr>
            <w:tcW w:w="1417" w:type="dxa"/>
            <w:shd w:val="clear" w:color="auto" w:fill="FFFFFF" w:themeFill="background1"/>
            <w:noWrap/>
            <w:vAlign w:val="center"/>
          </w:tcPr>
          <w:p w14:paraId="6B5F6DFA" w14:textId="77777777" w:rsidR="0049120B" w:rsidRPr="00403582" w:rsidRDefault="0049120B" w:rsidP="00F958B6">
            <w:pPr>
              <w:jc w:val="center"/>
              <w:rPr>
                <w:rFonts w:ascii="Century Gothic" w:hAnsi="Century Gothic" w:cs="Arial"/>
                <w:sz w:val="16"/>
                <w:szCs w:val="16"/>
              </w:rPr>
            </w:pPr>
            <w:r>
              <w:rPr>
                <w:rFonts w:ascii="Century Gothic" w:hAnsi="Century Gothic" w:cs="Arial"/>
                <w:sz w:val="16"/>
                <w:szCs w:val="16"/>
              </w:rPr>
              <w:t>9,28</w:t>
            </w:r>
          </w:p>
        </w:tc>
        <w:tc>
          <w:tcPr>
            <w:tcW w:w="1418" w:type="dxa"/>
            <w:vMerge/>
            <w:shd w:val="clear" w:color="auto" w:fill="FFFFFF" w:themeFill="background1"/>
            <w:noWrap/>
            <w:vAlign w:val="center"/>
          </w:tcPr>
          <w:p w14:paraId="470B0469" w14:textId="77777777" w:rsidR="0049120B" w:rsidRPr="00403582" w:rsidRDefault="0049120B" w:rsidP="00F958B6">
            <w:pPr>
              <w:jc w:val="center"/>
              <w:rPr>
                <w:rFonts w:ascii="Century Gothic" w:hAnsi="Century Gothic" w:cs="Calibri"/>
                <w:color w:val="FF0000"/>
                <w:sz w:val="16"/>
                <w:szCs w:val="16"/>
              </w:rPr>
            </w:pPr>
          </w:p>
        </w:tc>
        <w:tc>
          <w:tcPr>
            <w:tcW w:w="1559" w:type="dxa"/>
            <w:vMerge/>
            <w:shd w:val="clear" w:color="auto" w:fill="FFFFFF" w:themeFill="background1"/>
            <w:noWrap/>
            <w:vAlign w:val="center"/>
          </w:tcPr>
          <w:p w14:paraId="0CB4FBE7" w14:textId="77777777" w:rsidR="0049120B" w:rsidRPr="00403582" w:rsidRDefault="0049120B" w:rsidP="00F958B6">
            <w:pPr>
              <w:jc w:val="center"/>
              <w:rPr>
                <w:rFonts w:ascii="Century Gothic" w:hAnsi="Century Gothic" w:cs="Calibri"/>
                <w:color w:val="FF0000"/>
                <w:sz w:val="16"/>
                <w:szCs w:val="16"/>
              </w:rPr>
            </w:pPr>
          </w:p>
        </w:tc>
      </w:tr>
      <w:tr w:rsidR="0049120B" w:rsidRPr="00FC6212" w14:paraId="7D5BC588" w14:textId="77777777" w:rsidTr="00512EFE">
        <w:trPr>
          <w:trHeight w:val="162"/>
        </w:trPr>
        <w:tc>
          <w:tcPr>
            <w:tcW w:w="1701" w:type="dxa"/>
            <w:shd w:val="clear" w:color="auto" w:fill="FFFFFF" w:themeFill="background1"/>
            <w:noWrap/>
            <w:vAlign w:val="center"/>
          </w:tcPr>
          <w:p w14:paraId="5BA6AC4A" w14:textId="7B76CD18" w:rsidR="0049120B" w:rsidRPr="00403582" w:rsidRDefault="0049120B" w:rsidP="00F958B6">
            <w:pPr>
              <w:jc w:val="center"/>
              <w:rPr>
                <w:rFonts w:ascii="Century Gothic" w:hAnsi="Century Gothic" w:cs="Arial"/>
                <w:sz w:val="16"/>
                <w:szCs w:val="16"/>
              </w:rPr>
            </w:pPr>
            <w:r w:rsidRPr="00403582">
              <w:rPr>
                <w:rFonts w:ascii="Century Gothic" w:hAnsi="Century Gothic" w:cs="Arial"/>
                <w:sz w:val="16"/>
                <w:szCs w:val="16"/>
              </w:rPr>
              <w:t>M</w:t>
            </w:r>
            <w:r w:rsidR="00813842">
              <w:rPr>
                <w:rFonts w:ascii="Century Gothic" w:hAnsi="Century Gothic" w:cs="Arial"/>
                <w:sz w:val="16"/>
                <w:szCs w:val="16"/>
              </w:rPr>
              <w:t>3</w:t>
            </w:r>
            <w:r>
              <w:rPr>
                <w:rFonts w:ascii="Century Gothic" w:hAnsi="Century Gothic" w:cs="Arial"/>
                <w:sz w:val="16"/>
                <w:szCs w:val="16"/>
              </w:rPr>
              <w:t>4</w:t>
            </w:r>
            <w:r w:rsidRPr="00403582">
              <w:rPr>
                <w:rFonts w:ascii="Century Gothic" w:hAnsi="Century Gothic" w:cs="Arial"/>
                <w:sz w:val="16"/>
                <w:szCs w:val="16"/>
              </w:rPr>
              <w:t>.04</w:t>
            </w:r>
          </w:p>
        </w:tc>
        <w:tc>
          <w:tcPr>
            <w:tcW w:w="3626" w:type="dxa"/>
            <w:shd w:val="clear" w:color="auto" w:fill="FFFFFF" w:themeFill="background1"/>
            <w:noWrap/>
            <w:vAlign w:val="center"/>
          </w:tcPr>
          <w:p w14:paraId="242C6767" w14:textId="77777777" w:rsidR="0049120B" w:rsidRPr="00403582" w:rsidRDefault="0049120B" w:rsidP="00F958B6">
            <w:pPr>
              <w:rPr>
                <w:rFonts w:ascii="Century Gothic" w:hAnsi="Century Gothic" w:cs="Arial"/>
                <w:sz w:val="16"/>
                <w:szCs w:val="16"/>
              </w:rPr>
            </w:pPr>
            <w:r w:rsidRPr="00403582">
              <w:rPr>
                <w:rFonts w:ascii="Century Gothic" w:hAnsi="Century Gothic" w:cs="Arial"/>
                <w:sz w:val="16"/>
                <w:szCs w:val="16"/>
              </w:rPr>
              <w:t>POKÓJ DZIENNY</w:t>
            </w:r>
          </w:p>
        </w:tc>
        <w:tc>
          <w:tcPr>
            <w:tcW w:w="1417" w:type="dxa"/>
            <w:shd w:val="clear" w:color="auto" w:fill="FFFFFF" w:themeFill="background1"/>
            <w:noWrap/>
            <w:vAlign w:val="center"/>
          </w:tcPr>
          <w:p w14:paraId="5687B00F" w14:textId="77777777" w:rsidR="0049120B" w:rsidRPr="00403582" w:rsidRDefault="0049120B" w:rsidP="00F958B6">
            <w:pPr>
              <w:jc w:val="center"/>
              <w:rPr>
                <w:rFonts w:ascii="Century Gothic" w:hAnsi="Century Gothic" w:cs="Arial"/>
                <w:sz w:val="16"/>
                <w:szCs w:val="16"/>
              </w:rPr>
            </w:pPr>
            <w:r>
              <w:rPr>
                <w:rFonts w:ascii="Century Gothic" w:hAnsi="Century Gothic" w:cs="Arial"/>
                <w:sz w:val="16"/>
                <w:szCs w:val="16"/>
              </w:rPr>
              <w:t>21,70</w:t>
            </w:r>
          </w:p>
        </w:tc>
        <w:tc>
          <w:tcPr>
            <w:tcW w:w="1418" w:type="dxa"/>
            <w:vMerge/>
            <w:shd w:val="clear" w:color="auto" w:fill="FFFFFF" w:themeFill="background1"/>
            <w:noWrap/>
            <w:vAlign w:val="center"/>
          </w:tcPr>
          <w:p w14:paraId="2E7A20E4" w14:textId="77777777" w:rsidR="0049120B" w:rsidRPr="00403582" w:rsidRDefault="0049120B" w:rsidP="00F958B6">
            <w:pPr>
              <w:jc w:val="center"/>
              <w:rPr>
                <w:rFonts w:ascii="Century Gothic" w:hAnsi="Century Gothic" w:cs="Calibri"/>
                <w:color w:val="FF0000"/>
                <w:sz w:val="16"/>
                <w:szCs w:val="16"/>
              </w:rPr>
            </w:pPr>
          </w:p>
        </w:tc>
        <w:tc>
          <w:tcPr>
            <w:tcW w:w="1559" w:type="dxa"/>
            <w:vMerge/>
            <w:shd w:val="clear" w:color="auto" w:fill="FFFFFF" w:themeFill="background1"/>
            <w:noWrap/>
            <w:vAlign w:val="center"/>
          </w:tcPr>
          <w:p w14:paraId="1E4CA4D2" w14:textId="77777777" w:rsidR="0049120B" w:rsidRPr="00403582" w:rsidRDefault="0049120B" w:rsidP="00F958B6">
            <w:pPr>
              <w:jc w:val="center"/>
              <w:rPr>
                <w:rFonts w:ascii="Century Gothic" w:hAnsi="Century Gothic" w:cs="Calibri"/>
                <w:color w:val="FF0000"/>
                <w:sz w:val="16"/>
                <w:szCs w:val="16"/>
              </w:rPr>
            </w:pPr>
          </w:p>
        </w:tc>
      </w:tr>
      <w:tr w:rsidR="0049120B" w:rsidRPr="00FC6212" w14:paraId="524AA5A6" w14:textId="77777777" w:rsidTr="00512EFE">
        <w:trPr>
          <w:trHeight w:val="162"/>
        </w:trPr>
        <w:tc>
          <w:tcPr>
            <w:tcW w:w="1701" w:type="dxa"/>
            <w:shd w:val="clear" w:color="auto" w:fill="D9D9D9" w:themeFill="background1" w:themeFillShade="D9"/>
            <w:noWrap/>
            <w:vAlign w:val="center"/>
          </w:tcPr>
          <w:p w14:paraId="44B5E9EB" w14:textId="7957FDFE" w:rsidR="0049120B" w:rsidRPr="00403582" w:rsidRDefault="0049120B" w:rsidP="00F958B6">
            <w:pPr>
              <w:jc w:val="center"/>
              <w:rPr>
                <w:rFonts w:ascii="Century Gothic" w:hAnsi="Century Gothic" w:cs="Arial"/>
                <w:b/>
                <w:sz w:val="16"/>
                <w:szCs w:val="16"/>
              </w:rPr>
            </w:pPr>
            <w:r w:rsidRPr="00403582">
              <w:rPr>
                <w:rFonts w:ascii="Century Gothic" w:hAnsi="Century Gothic" w:cs="Arial"/>
                <w:b/>
                <w:sz w:val="16"/>
                <w:szCs w:val="16"/>
              </w:rPr>
              <w:t xml:space="preserve">Nr </w:t>
            </w:r>
            <w:r w:rsidR="00813842">
              <w:rPr>
                <w:rFonts w:ascii="Century Gothic" w:hAnsi="Century Gothic" w:cs="Arial"/>
                <w:b/>
                <w:sz w:val="16"/>
                <w:szCs w:val="16"/>
              </w:rPr>
              <w:t>3</w:t>
            </w:r>
            <w:r>
              <w:rPr>
                <w:rFonts w:ascii="Century Gothic" w:hAnsi="Century Gothic" w:cs="Arial"/>
                <w:b/>
                <w:sz w:val="16"/>
                <w:szCs w:val="16"/>
              </w:rPr>
              <w:t>5</w:t>
            </w:r>
            <w:r w:rsidRPr="00403582">
              <w:rPr>
                <w:rFonts w:ascii="Century Gothic" w:hAnsi="Century Gothic" w:cs="Arial"/>
                <w:b/>
                <w:sz w:val="16"/>
                <w:szCs w:val="16"/>
              </w:rPr>
              <w:tab/>
              <w:t>M</w:t>
            </w:r>
            <w:r w:rsidR="00813842">
              <w:rPr>
                <w:rFonts w:ascii="Century Gothic" w:hAnsi="Century Gothic" w:cs="Arial"/>
                <w:b/>
                <w:sz w:val="16"/>
                <w:szCs w:val="16"/>
              </w:rPr>
              <w:t>3</w:t>
            </w:r>
            <w:r>
              <w:rPr>
                <w:rFonts w:ascii="Century Gothic" w:hAnsi="Century Gothic" w:cs="Arial"/>
                <w:b/>
                <w:sz w:val="16"/>
                <w:szCs w:val="16"/>
              </w:rPr>
              <w:t>5</w:t>
            </w:r>
          </w:p>
        </w:tc>
        <w:tc>
          <w:tcPr>
            <w:tcW w:w="3626" w:type="dxa"/>
            <w:shd w:val="clear" w:color="auto" w:fill="D9D9D9" w:themeFill="background1" w:themeFillShade="D9"/>
            <w:noWrap/>
            <w:vAlign w:val="center"/>
          </w:tcPr>
          <w:p w14:paraId="11DBAB6C" w14:textId="77777777" w:rsidR="0049120B" w:rsidRPr="00403582" w:rsidRDefault="0049120B" w:rsidP="00F958B6">
            <w:pPr>
              <w:rPr>
                <w:rFonts w:ascii="Century Gothic" w:hAnsi="Century Gothic" w:cs="Arial"/>
                <w:b/>
                <w:sz w:val="16"/>
                <w:szCs w:val="16"/>
              </w:rPr>
            </w:pPr>
          </w:p>
        </w:tc>
        <w:tc>
          <w:tcPr>
            <w:tcW w:w="1417" w:type="dxa"/>
            <w:shd w:val="clear" w:color="auto" w:fill="D9D9D9" w:themeFill="background1" w:themeFillShade="D9"/>
            <w:noWrap/>
            <w:vAlign w:val="center"/>
          </w:tcPr>
          <w:p w14:paraId="334C19EA" w14:textId="77777777" w:rsidR="0049120B" w:rsidRPr="00403582" w:rsidRDefault="0049120B" w:rsidP="00F958B6">
            <w:pPr>
              <w:rPr>
                <w:rFonts w:ascii="Century Gothic" w:hAnsi="Century Gothic" w:cs="Arial"/>
                <w:b/>
                <w:sz w:val="16"/>
                <w:szCs w:val="16"/>
              </w:rPr>
            </w:pPr>
          </w:p>
        </w:tc>
        <w:tc>
          <w:tcPr>
            <w:tcW w:w="1418" w:type="dxa"/>
            <w:shd w:val="clear" w:color="auto" w:fill="D9D9D9" w:themeFill="background1" w:themeFillShade="D9"/>
            <w:noWrap/>
            <w:vAlign w:val="center"/>
          </w:tcPr>
          <w:p w14:paraId="098AEB05" w14:textId="77777777" w:rsidR="0049120B" w:rsidRPr="00403582" w:rsidRDefault="0049120B" w:rsidP="00F958B6">
            <w:pPr>
              <w:jc w:val="center"/>
              <w:rPr>
                <w:rFonts w:ascii="Century Gothic" w:hAnsi="Century Gothic" w:cs="Calibri"/>
                <w:b/>
                <w:sz w:val="16"/>
                <w:szCs w:val="16"/>
              </w:rPr>
            </w:pPr>
            <w:r>
              <w:rPr>
                <w:rFonts w:ascii="Century Gothic" w:hAnsi="Century Gothic" w:cs="Calibri"/>
                <w:b/>
                <w:sz w:val="16"/>
                <w:szCs w:val="16"/>
              </w:rPr>
              <w:t>37,54</w:t>
            </w:r>
          </w:p>
        </w:tc>
        <w:tc>
          <w:tcPr>
            <w:tcW w:w="1559" w:type="dxa"/>
            <w:shd w:val="clear" w:color="auto" w:fill="D9D9D9" w:themeFill="background1" w:themeFillShade="D9"/>
            <w:noWrap/>
            <w:vAlign w:val="center"/>
          </w:tcPr>
          <w:p w14:paraId="3166DD75" w14:textId="3B2B7DBA" w:rsidR="0049120B" w:rsidRPr="00403582" w:rsidRDefault="0049120B" w:rsidP="00F958B6">
            <w:pPr>
              <w:jc w:val="center"/>
              <w:rPr>
                <w:rFonts w:ascii="Century Gothic" w:hAnsi="Century Gothic" w:cs="Calibri"/>
                <w:b/>
                <w:sz w:val="16"/>
                <w:szCs w:val="16"/>
              </w:rPr>
            </w:pPr>
            <w:r>
              <w:rPr>
                <w:rFonts w:ascii="Century Gothic" w:hAnsi="Century Gothic" w:cs="Calibri"/>
                <w:b/>
                <w:sz w:val="16"/>
                <w:szCs w:val="16"/>
              </w:rPr>
              <w:t>3,</w:t>
            </w:r>
            <w:r w:rsidR="00771760">
              <w:rPr>
                <w:rFonts w:ascii="Century Gothic" w:hAnsi="Century Gothic" w:cs="Calibri"/>
                <w:b/>
                <w:sz w:val="16"/>
                <w:szCs w:val="16"/>
              </w:rPr>
              <w:t>2</w:t>
            </w:r>
            <w:r>
              <w:rPr>
                <w:rFonts w:ascii="Century Gothic" w:hAnsi="Century Gothic" w:cs="Calibri"/>
                <w:b/>
                <w:sz w:val="16"/>
                <w:szCs w:val="16"/>
              </w:rPr>
              <w:t>4</w:t>
            </w:r>
          </w:p>
        </w:tc>
      </w:tr>
      <w:tr w:rsidR="0049120B" w:rsidRPr="00FC6212" w14:paraId="7AE43819" w14:textId="77777777" w:rsidTr="00512EFE">
        <w:trPr>
          <w:trHeight w:val="162"/>
        </w:trPr>
        <w:tc>
          <w:tcPr>
            <w:tcW w:w="1701" w:type="dxa"/>
            <w:shd w:val="clear" w:color="auto" w:fill="FFFFFF" w:themeFill="background1"/>
            <w:noWrap/>
            <w:vAlign w:val="center"/>
          </w:tcPr>
          <w:p w14:paraId="14C1AA79" w14:textId="1043AB23" w:rsidR="0049120B" w:rsidRPr="00403582" w:rsidRDefault="0049120B" w:rsidP="00F958B6">
            <w:pPr>
              <w:jc w:val="center"/>
              <w:rPr>
                <w:rFonts w:ascii="Century Gothic" w:hAnsi="Century Gothic" w:cs="Arial"/>
                <w:sz w:val="16"/>
                <w:szCs w:val="16"/>
              </w:rPr>
            </w:pPr>
            <w:r w:rsidRPr="00403582">
              <w:rPr>
                <w:rFonts w:ascii="Century Gothic" w:hAnsi="Century Gothic" w:cs="Arial"/>
                <w:sz w:val="16"/>
                <w:szCs w:val="16"/>
              </w:rPr>
              <w:t>M</w:t>
            </w:r>
            <w:r w:rsidR="00813842">
              <w:rPr>
                <w:rFonts w:ascii="Century Gothic" w:hAnsi="Century Gothic" w:cs="Arial"/>
                <w:sz w:val="16"/>
                <w:szCs w:val="16"/>
              </w:rPr>
              <w:t>3</w:t>
            </w:r>
            <w:r>
              <w:rPr>
                <w:rFonts w:ascii="Century Gothic" w:hAnsi="Century Gothic" w:cs="Arial"/>
                <w:sz w:val="16"/>
                <w:szCs w:val="16"/>
              </w:rPr>
              <w:t>5</w:t>
            </w:r>
            <w:r w:rsidRPr="00403582">
              <w:rPr>
                <w:rFonts w:ascii="Century Gothic" w:hAnsi="Century Gothic" w:cs="Arial"/>
                <w:sz w:val="16"/>
                <w:szCs w:val="16"/>
              </w:rPr>
              <w:t>.01</w:t>
            </w:r>
          </w:p>
        </w:tc>
        <w:tc>
          <w:tcPr>
            <w:tcW w:w="3626" w:type="dxa"/>
            <w:shd w:val="clear" w:color="auto" w:fill="FFFFFF" w:themeFill="background1"/>
            <w:noWrap/>
            <w:vAlign w:val="center"/>
          </w:tcPr>
          <w:p w14:paraId="64B59D46" w14:textId="77777777" w:rsidR="0049120B" w:rsidRPr="00403582" w:rsidRDefault="0049120B" w:rsidP="00F958B6">
            <w:pPr>
              <w:rPr>
                <w:rFonts w:ascii="Century Gothic" w:hAnsi="Century Gothic" w:cs="Arial"/>
                <w:sz w:val="16"/>
                <w:szCs w:val="16"/>
              </w:rPr>
            </w:pPr>
            <w:r>
              <w:rPr>
                <w:rFonts w:ascii="Century Gothic" w:hAnsi="Century Gothic" w:cs="Arial"/>
                <w:sz w:val="16"/>
                <w:szCs w:val="16"/>
              </w:rPr>
              <w:t>KORYTARZ</w:t>
            </w:r>
          </w:p>
        </w:tc>
        <w:tc>
          <w:tcPr>
            <w:tcW w:w="1417" w:type="dxa"/>
            <w:shd w:val="clear" w:color="auto" w:fill="FFFFFF" w:themeFill="background1"/>
            <w:noWrap/>
            <w:vAlign w:val="center"/>
          </w:tcPr>
          <w:p w14:paraId="265F84E9" w14:textId="77777777" w:rsidR="0049120B" w:rsidRPr="00403582" w:rsidRDefault="0049120B" w:rsidP="00F958B6">
            <w:pPr>
              <w:jc w:val="center"/>
              <w:rPr>
                <w:rFonts w:ascii="Century Gothic" w:hAnsi="Century Gothic" w:cs="Arial"/>
                <w:sz w:val="16"/>
                <w:szCs w:val="16"/>
              </w:rPr>
            </w:pPr>
            <w:r>
              <w:rPr>
                <w:rFonts w:ascii="Century Gothic" w:hAnsi="Century Gothic" w:cs="Arial"/>
                <w:sz w:val="16"/>
                <w:szCs w:val="16"/>
              </w:rPr>
              <w:t>5,29</w:t>
            </w:r>
          </w:p>
        </w:tc>
        <w:tc>
          <w:tcPr>
            <w:tcW w:w="1418" w:type="dxa"/>
            <w:vMerge w:val="restart"/>
            <w:shd w:val="clear" w:color="auto" w:fill="FFFFFF" w:themeFill="background1"/>
            <w:noWrap/>
            <w:vAlign w:val="center"/>
          </w:tcPr>
          <w:p w14:paraId="397AA980" w14:textId="77777777" w:rsidR="0049120B" w:rsidRPr="00403582" w:rsidRDefault="0049120B" w:rsidP="00F958B6">
            <w:pPr>
              <w:jc w:val="center"/>
              <w:rPr>
                <w:rFonts w:ascii="Century Gothic" w:hAnsi="Century Gothic" w:cs="Calibri"/>
                <w:color w:val="FF0000"/>
                <w:sz w:val="16"/>
                <w:szCs w:val="16"/>
              </w:rPr>
            </w:pPr>
          </w:p>
        </w:tc>
        <w:tc>
          <w:tcPr>
            <w:tcW w:w="1559" w:type="dxa"/>
            <w:vMerge w:val="restart"/>
            <w:shd w:val="clear" w:color="auto" w:fill="FFFFFF" w:themeFill="background1"/>
            <w:noWrap/>
            <w:vAlign w:val="center"/>
          </w:tcPr>
          <w:p w14:paraId="31C55896" w14:textId="77777777" w:rsidR="0049120B" w:rsidRPr="00403582" w:rsidRDefault="0049120B" w:rsidP="00F958B6">
            <w:pPr>
              <w:jc w:val="center"/>
              <w:rPr>
                <w:rFonts w:ascii="Century Gothic" w:hAnsi="Century Gothic" w:cs="Calibri"/>
                <w:color w:val="FF0000"/>
                <w:sz w:val="16"/>
                <w:szCs w:val="16"/>
              </w:rPr>
            </w:pPr>
          </w:p>
        </w:tc>
      </w:tr>
      <w:tr w:rsidR="0049120B" w:rsidRPr="00FC6212" w14:paraId="3E69E2D8" w14:textId="77777777" w:rsidTr="00512EFE">
        <w:trPr>
          <w:trHeight w:val="162"/>
        </w:trPr>
        <w:tc>
          <w:tcPr>
            <w:tcW w:w="1701" w:type="dxa"/>
            <w:shd w:val="clear" w:color="auto" w:fill="FFFFFF" w:themeFill="background1"/>
            <w:noWrap/>
            <w:vAlign w:val="center"/>
          </w:tcPr>
          <w:p w14:paraId="20490D79" w14:textId="6A04F50C" w:rsidR="0049120B" w:rsidRPr="00403582" w:rsidRDefault="0049120B" w:rsidP="00F958B6">
            <w:pPr>
              <w:jc w:val="center"/>
              <w:rPr>
                <w:rFonts w:ascii="Century Gothic" w:hAnsi="Century Gothic" w:cs="Arial"/>
                <w:sz w:val="16"/>
                <w:szCs w:val="16"/>
              </w:rPr>
            </w:pPr>
            <w:r w:rsidRPr="00403582">
              <w:rPr>
                <w:rFonts w:ascii="Century Gothic" w:hAnsi="Century Gothic" w:cs="Arial"/>
                <w:sz w:val="16"/>
                <w:szCs w:val="16"/>
              </w:rPr>
              <w:t>M</w:t>
            </w:r>
            <w:r w:rsidR="00813842">
              <w:rPr>
                <w:rFonts w:ascii="Century Gothic" w:hAnsi="Century Gothic" w:cs="Arial"/>
                <w:sz w:val="16"/>
                <w:szCs w:val="16"/>
              </w:rPr>
              <w:t>3</w:t>
            </w:r>
            <w:r>
              <w:rPr>
                <w:rFonts w:ascii="Century Gothic" w:hAnsi="Century Gothic" w:cs="Arial"/>
                <w:sz w:val="16"/>
                <w:szCs w:val="16"/>
              </w:rPr>
              <w:t>5</w:t>
            </w:r>
            <w:r w:rsidRPr="00403582">
              <w:rPr>
                <w:rFonts w:ascii="Century Gothic" w:hAnsi="Century Gothic" w:cs="Arial"/>
                <w:sz w:val="16"/>
                <w:szCs w:val="16"/>
              </w:rPr>
              <w:t>.02</w:t>
            </w:r>
          </w:p>
        </w:tc>
        <w:tc>
          <w:tcPr>
            <w:tcW w:w="3626" w:type="dxa"/>
            <w:shd w:val="clear" w:color="auto" w:fill="FFFFFF" w:themeFill="background1"/>
            <w:noWrap/>
            <w:vAlign w:val="center"/>
          </w:tcPr>
          <w:p w14:paraId="2D968E22" w14:textId="77777777" w:rsidR="0049120B" w:rsidRPr="00403582" w:rsidRDefault="0049120B" w:rsidP="00F958B6">
            <w:pPr>
              <w:rPr>
                <w:rFonts w:ascii="Century Gothic" w:hAnsi="Century Gothic" w:cs="Arial"/>
                <w:sz w:val="16"/>
                <w:szCs w:val="16"/>
              </w:rPr>
            </w:pPr>
            <w:r w:rsidRPr="00403582">
              <w:rPr>
                <w:rFonts w:ascii="Century Gothic" w:hAnsi="Century Gothic" w:cs="Arial"/>
                <w:sz w:val="16"/>
                <w:szCs w:val="16"/>
              </w:rPr>
              <w:t>ŁAZIENKA</w:t>
            </w:r>
          </w:p>
        </w:tc>
        <w:tc>
          <w:tcPr>
            <w:tcW w:w="1417" w:type="dxa"/>
            <w:shd w:val="clear" w:color="auto" w:fill="FFFFFF" w:themeFill="background1"/>
            <w:noWrap/>
            <w:vAlign w:val="center"/>
          </w:tcPr>
          <w:p w14:paraId="03D78A84" w14:textId="77777777" w:rsidR="0049120B" w:rsidRPr="00403582" w:rsidRDefault="0049120B" w:rsidP="00F958B6">
            <w:pPr>
              <w:jc w:val="center"/>
              <w:rPr>
                <w:rFonts w:ascii="Century Gothic" w:hAnsi="Century Gothic" w:cs="Arial"/>
                <w:sz w:val="16"/>
                <w:szCs w:val="16"/>
              </w:rPr>
            </w:pPr>
            <w:r>
              <w:rPr>
                <w:rFonts w:ascii="Century Gothic" w:hAnsi="Century Gothic" w:cs="Arial"/>
                <w:sz w:val="16"/>
                <w:szCs w:val="16"/>
              </w:rPr>
              <w:t>3,41</w:t>
            </w:r>
          </w:p>
        </w:tc>
        <w:tc>
          <w:tcPr>
            <w:tcW w:w="1418" w:type="dxa"/>
            <w:vMerge/>
            <w:shd w:val="clear" w:color="auto" w:fill="FFFFFF" w:themeFill="background1"/>
            <w:noWrap/>
            <w:vAlign w:val="center"/>
          </w:tcPr>
          <w:p w14:paraId="7EE9AD76" w14:textId="77777777" w:rsidR="0049120B" w:rsidRPr="00403582" w:rsidRDefault="0049120B" w:rsidP="00F958B6">
            <w:pPr>
              <w:jc w:val="center"/>
              <w:rPr>
                <w:rFonts w:ascii="Century Gothic" w:hAnsi="Century Gothic" w:cs="Calibri"/>
                <w:color w:val="FF0000"/>
                <w:sz w:val="16"/>
                <w:szCs w:val="16"/>
              </w:rPr>
            </w:pPr>
          </w:p>
        </w:tc>
        <w:tc>
          <w:tcPr>
            <w:tcW w:w="1559" w:type="dxa"/>
            <w:vMerge/>
            <w:shd w:val="clear" w:color="auto" w:fill="FFFFFF" w:themeFill="background1"/>
            <w:noWrap/>
            <w:vAlign w:val="center"/>
          </w:tcPr>
          <w:p w14:paraId="65B07AF4" w14:textId="77777777" w:rsidR="0049120B" w:rsidRPr="00403582" w:rsidRDefault="0049120B" w:rsidP="00F958B6">
            <w:pPr>
              <w:jc w:val="center"/>
              <w:rPr>
                <w:rFonts w:ascii="Century Gothic" w:hAnsi="Century Gothic" w:cs="Calibri"/>
                <w:color w:val="FF0000"/>
                <w:sz w:val="16"/>
                <w:szCs w:val="16"/>
              </w:rPr>
            </w:pPr>
          </w:p>
        </w:tc>
      </w:tr>
      <w:tr w:rsidR="0049120B" w:rsidRPr="00FC6212" w14:paraId="3844696F" w14:textId="77777777" w:rsidTr="00512EFE">
        <w:trPr>
          <w:trHeight w:val="162"/>
        </w:trPr>
        <w:tc>
          <w:tcPr>
            <w:tcW w:w="1701" w:type="dxa"/>
            <w:shd w:val="clear" w:color="auto" w:fill="FFFFFF" w:themeFill="background1"/>
            <w:noWrap/>
            <w:vAlign w:val="center"/>
          </w:tcPr>
          <w:p w14:paraId="7F304A23" w14:textId="52734BC9" w:rsidR="0049120B" w:rsidRPr="00403582" w:rsidRDefault="0049120B" w:rsidP="00F958B6">
            <w:pPr>
              <w:jc w:val="center"/>
              <w:rPr>
                <w:rFonts w:ascii="Century Gothic" w:hAnsi="Century Gothic" w:cs="Arial"/>
                <w:sz w:val="16"/>
                <w:szCs w:val="16"/>
              </w:rPr>
            </w:pPr>
            <w:r w:rsidRPr="00403582">
              <w:rPr>
                <w:rFonts w:ascii="Century Gothic" w:hAnsi="Century Gothic" w:cs="Arial"/>
                <w:sz w:val="16"/>
                <w:szCs w:val="16"/>
              </w:rPr>
              <w:t>M</w:t>
            </w:r>
            <w:r w:rsidR="00813842">
              <w:rPr>
                <w:rFonts w:ascii="Century Gothic" w:hAnsi="Century Gothic" w:cs="Arial"/>
                <w:sz w:val="16"/>
                <w:szCs w:val="16"/>
              </w:rPr>
              <w:t>3</w:t>
            </w:r>
            <w:r>
              <w:rPr>
                <w:rFonts w:ascii="Century Gothic" w:hAnsi="Century Gothic" w:cs="Arial"/>
                <w:sz w:val="16"/>
                <w:szCs w:val="16"/>
              </w:rPr>
              <w:t>5</w:t>
            </w:r>
            <w:r w:rsidRPr="00403582">
              <w:rPr>
                <w:rFonts w:ascii="Century Gothic" w:hAnsi="Century Gothic" w:cs="Arial"/>
                <w:sz w:val="16"/>
                <w:szCs w:val="16"/>
              </w:rPr>
              <w:t>.03</w:t>
            </w:r>
          </w:p>
        </w:tc>
        <w:tc>
          <w:tcPr>
            <w:tcW w:w="3626" w:type="dxa"/>
            <w:shd w:val="clear" w:color="auto" w:fill="FFFFFF" w:themeFill="background1"/>
            <w:noWrap/>
            <w:vAlign w:val="center"/>
          </w:tcPr>
          <w:p w14:paraId="7A992077" w14:textId="77777777" w:rsidR="0049120B" w:rsidRPr="00403582" w:rsidRDefault="0049120B" w:rsidP="00F958B6">
            <w:pPr>
              <w:rPr>
                <w:rFonts w:ascii="Century Gothic" w:hAnsi="Century Gothic" w:cs="Arial"/>
                <w:sz w:val="16"/>
                <w:szCs w:val="16"/>
              </w:rPr>
            </w:pPr>
            <w:r>
              <w:rPr>
                <w:rFonts w:ascii="Century Gothic" w:hAnsi="Century Gothic" w:cs="Arial"/>
                <w:sz w:val="16"/>
                <w:szCs w:val="16"/>
              </w:rPr>
              <w:t>KUCHNIA</w:t>
            </w:r>
          </w:p>
        </w:tc>
        <w:tc>
          <w:tcPr>
            <w:tcW w:w="1417" w:type="dxa"/>
            <w:shd w:val="clear" w:color="auto" w:fill="FFFFFF" w:themeFill="background1"/>
            <w:noWrap/>
            <w:vAlign w:val="center"/>
          </w:tcPr>
          <w:p w14:paraId="5F7F69E4" w14:textId="77777777" w:rsidR="0049120B" w:rsidRPr="00403582" w:rsidRDefault="0049120B" w:rsidP="00F958B6">
            <w:pPr>
              <w:jc w:val="center"/>
              <w:rPr>
                <w:rFonts w:ascii="Century Gothic" w:hAnsi="Century Gothic" w:cs="Arial"/>
                <w:sz w:val="16"/>
                <w:szCs w:val="16"/>
              </w:rPr>
            </w:pPr>
            <w:r>
              <w:rPr>
                <w:rFonts w:ascii="Century Gothic" w:hAnsi="Century Gothic" w:cs="Arial"/>
                <w:sz w:val="16"/>
                <w:szCs w:val="16"/>
              </w:rPr>
              <w:t>8,56</w:t>
            </w:r>
          </w:p>
        </w:tc>
        <w:tc>
          <w:tcPr>
            <w:tcW w:w="1418" w:type="dxa"/>
            <w:vMerge/>
            <w:shd w:val="clear" w:color="auto" w:fill="FFFFFF" w:themeFill="background1"/>
            <w:noWrap/>
            <w:vAlign w:val="center"/>
          </w:tcPr>
          <w:p w14:paraId="360E48FD" w14:textId="77777777" w:rsidR="0049120B" w:rsidRPr="00403582" w:rsidRDefault="0049120B" w:rsidP="00F958B6">
            <w:pPr>
              <w:jc w:val="center"/>
              <w:rPr>
                <w:rFonts w:ascii="Century Gothic" w:hAnsi="Century Gothic" w:cs="Calibri"/>
                <w:color w:val="FF0000"/>
                <w:sz w:val="16"/>
                <w:szCs w:val="16"/>
              </w:rPr>
            </w:pPr>
          </w:p>
        </w:tc>
        <w:tc>
          <w:tcPr>
            <w:tcW w:w="1559" w:type="dxa"/>
            <w:vMerge/>
            <w:shd w:val="clear" w:color="auto" w:fill="FFFFFF" w:themeFill="background1"/>
            <w:noWrap/>
            <w:vAlign w:val="center"/>
          </w:tcPr>
          <w:p w14:paraId="5D12E0BC" w14:textId="77777777" w:rsidR="0049120B" w:rsidRPr="00403582" w:rsidRDefault="0049120B" w:rsidP="00F958B6">
            <w:pPr>
              <w:jc w:val="center"/>
              <w:rPr>
                <w:rFonts w:ascii="Century Gothic" w:hAnsi="Century Gothic" w:cs="Calibri"/>
                <w:color w:val="FF0000"/>
                <w:sz w:val="16"/>
                <w:szCs w:val="16"/>
              </w:rPr>
            </w:pPr>
          </w:p>
        </w:tc>
      </w:tr>
      <w:tr w:rsidR="0049120B" w:rsidRPr="00FC6212" w14:paraId="593D7875" w14:textId="77777777" w:rsidTr="00512EFE">
        <w:trPr>
          <w:trHeight w:val="162"/>
        </w:trPr>
        <w:tc>
          <w:tcPr>
            <w:tcW w:w="1701" w:type="dxa"/>
            <w:shd w:val="clear" w:color="auto" w:fill="FFFFFF" w:themeFill="background1"/>
            <w:noWrap/>
            <w:vAlign w:val="center"/>
          </w:tcPr>
          <w:p w14:paraId="338D98B3" w14:textId="2E13BB57" w:rsidR="0049120B" w:rsidRPr="00403582" w:rsidRDefault="0049120B" w:rsidP="00F958B6">
            <w:pPr>
              <w:jc w:val="center"/>
              <w:rPr>
                <w:rFonts w:ascii="Century Gothic" w:hAnsi="Century Gothic" w:cs="Arial"/>
                <w:sz w:val="16"/>
                <w:szCs w:val="16"/>
              </w:rPr>
            </w:pPr>
            <w:r w:rsidRPr="00403582">
              <w:rPr>
                <w:rFonts w:ascii="Century Gothic" w:hAnsi="Century Gothic" w:cs="Arial"/>
                <w:sz w:val="16"/>
                <w:szCs w:val="16"/>
              </w:rPr>
              <w:t>M</w:t>
            </w:r>
            <w:r w:rsidR="00813842">
              <w:rPr>
                <w:rFonts w:ascii="Century Gothic" w:hAnsi="Century Gothic" w:cs="Arial"/>
                <w:sz w:val="16"/>
                <w:szCs w:val="16"/>
              </w:rPr>
              <w:t>3</w:t>
            </w:r>
            <w:r>
              <w:rPr>
                <w:rFonts w:ascii="Century Gothic" w:hAnsi="Century Gothic" w:cs="Arial"/>
                <w:sz w:val="16"/>
                <w:szCs w:val="16"/>
              </w:rPr>
              <w:t>5</w:t>
            </w:r>
            <w:r w:rsidRPr="00403582">
              <w:rPr>
                <w:rFonts w:ascii="Century Gothic" w:hAnsi="Century Gothic" w:cs="Arial"/>
                <w:sz w:val="16"/>
                <w:szCs w:val="16"/>
              </w:rPr>
              <w:t>.04</w:t>
            </w:r>
          </w:p>
        </w:tc>
        <w:tc>
          <w:tcPr>
            <w:tcW w:w="3626" w:type="dxa"/>
            <w:shd w:val="clear" w:color="auto" w:fill="FFFFFF" w:themeFill="background1"/>
            <w:noWrap/>
            <w:vAlign w:val="center"/>
          </w:tcPr>
          <w:p w14:paraId="5A27C88B" w14:textId="77777777" w:rsidR="0049120B" w:rsidRPr="00403582" w:rsidRDefault="0049120B" w:rsidP="00F958B6">
            <w:pPr>
              <w:rPr>
                <w:rFonts w:ascii="Century Gothic" w:hAnsi="Century Gothic" w:cs="Arial"/>
                <w:sz w:val="16"/>
                <w:szCs w:val="16"/>
              </w:rPr>
            </w:pPr>
            <w:r w:rsidRPr="00403582">
              <w:rPr>
                <w:rFonts w:ascii="Century Gothic" w:hAnsi="Century Gothic" w:cs="Arial"/>
                <w:sz w:val="16"/>
                <w:szCs w:val="16"/>
              </w:rPr>
              <w:t>POKÓJ DZIENNY</w:t>
            </w:r>
          </w:p>
        </w:tc>
        <w:tc>
          <w:tcPr>
            <w:tcW w:w="1417" w:type="dxa"/>
            <w:shd w:val="clear" w:color="auto" w:fill="FFFFFF" w:themeFill="background1"/>
            <w:noWrap/>
            <w:vAlign w:val="center"/>
          </w:tcPr>
          <w:p w14:paraId="43455B35" w14:textId="77777777" w:rsidR="0049120B" w:rsidRPr="00403582" w:rsidRDefault="0049120B" w:rsidP="00F958B6">
            <w:pPr>
              <w:jc w:val="center"/>
              <w:rPr>
                <w:rFonts w:ascii="Century Gothic" w:hAnsi="Century Gothic" w:cs="Arial"/>
                <w:sz w:val="16"/>
                <w:szCs w:val="16"/>
              </w:rPr>
            </w:pPr>
            <w:r>
              <w:rPr>
                <w:rFonts w:ascii="Century Gothic" w:hAnsi="Century Gothic" w:cs="Arial"/>
                <w:sz w:val="16"/>
                <w:szCs w:val="16"/>
              </w:rPr>
              <w:t>20,29</w:t>
            </w:r>
          </w:p>
        </w:tc>
        <w:tc>
          <w:tcPr>
            <w:tcW w:w="1418" w:type="dxa"/>
            <w:vMerge/>
            <w:shd w:val="clear" w:color="auto" w:fill="FFFFFF" w:themeFill="background1"/>
            <w:noWrap/>
            <w:vAlign w:val="center"/>
          </w:tcPr>
          <w:p w14:paraId="56C8CA82" w14:textId="77777777" w:rsidR="0049120B" w:rsidRPr="00403582" w:rsidRDefault="0049120B" w:rsidP="00F958B6">
            <w:pPr>
              <w:jc w:val="center"/>
              <w:rPr>
                <w:rFonts w:ascii="Century Gothic" w:hAnsi="Century Gothic" w:cs="Calibri"/>
                <w:color w:val="FF0000"/>
                <w:sz w:val="16"/>
                <w:szCs w:val="16"/>
              </w:rPr>
            </w:pPr>
          </w:p>
        </w:tc>
        <w:tc>
          <w:tcPr>
            <w:tcW w:w="1559" w:type="dxa"/>
            <w:vMerge/>
            <w:shd w:val="clear" w:color="auto" w:fill="FFFFFF" w:themeFill="background1"/>
            <w:noWrap/>
            <w:vAlign w:val="center"/>
          </w:tcPr>
          <w:p w14:paraId="700DB74A" w14:textId="77777777" w:rsidR="0049120B" w:rsidRPr="00403582" w:rsidRDefault="0049120B" w:rsidP="00F958B6">
            <w:pPr>
              <w:jc w:val="center"/>
              <w:rPr>
                <w:rFonts w:ascii="Century Gothic" w:hAnsi="Century Gothic" w:cs="Calibri"/>
                <w:color w:val="FF0000"/>
                <w:sz w:val="16"/>
                <w:szCs w:val="16"/>
              </w:rPr>
            </w:pPr>
          </w:p>
        </w:tc>
      </w:tr>
    </w:tbl>
    <w:p w14:paraId="48F9A722" w14:textId="1B0870BB" w:rsidR="0049120B" w:rsidRDefault="0049120B">
      <w:pPr>
        <w:rPr>
          <w:rFonts w:ascii="Century Gothic" w:hAnsi="Century Gothic"/>
          <w:b/>
          <w:bCs/>
          <w:color w:val="FF0000"/>
          <w:sz w:val="28"/>
          <w:szCs w:val="28"/>
          <w:highlight w:val="cyan"/>
        </w:rPr>
      </w:pPr>
    </w:p>
    <w:p w14:paraId="2DD97C98" w14:textId="77777777" w:rsidR="0049120B" w:rsidRDefault="0049120B">
      <w:pPr>
        <w:rPr>
          <w:rFonts w:ascii="Century Gothic" w:hAnsi="Century Gothic"/>
          <w:b/>
          <w:bCs/>
          <w:color w:val="FF0000"/>
          <w:sz w:val="28"/>
          <w:szCs w:val="28"/>
          <w:highlight w:val="cyan"/>
        </w:rPr>
      </w:pPr>
      <w:r>
        <w:rPr>
          <w:rFonts w:ascii="Century Gothic" w:hAnsi="Century Gothic"/>
          <w:b/>
          <w:bCs/>
          <w:color w:val="FF0000"/>
          <w:sz w:val="28"/>
          <w:szCs w:val="28"/>
          <w:highlight w:val="cyan"/>
        </w:rPr>
        <w:br w:type="page"/>
      </w:r>
    </w:p>
    <w:p w14:paraId="2B716B62" w14:textId="77777777" w:rsidR="0013152E" w:rsidRPr="00AD67CD" w:rsidRDefault="00FC78A0" w:rsidP="00C439E6">
      <w:pPr>
        <w:spacing w:line="276" w:lineRule="auto"/>
        <w:jc w:val="both"/>
        <w:rPr>
          <w:rFonts w:ascii="Century Gothic" w:hAnsi="Century Gothic"/>
          <w:bCs/>
          <w:szCs w:val="28"/>
        </w:rPr>
      </w:pPr>
      <w:r w:rsidRPr="00AD67CD">
        <w:rPr>
          <w:rFonts w:ascii="Century Gothic" w:hAnsi="Century Gothic"/>
          <w:b/>
          <w:bCs/>
          <w:sz w:val="28"/>
          <w:szCs w:val="28"/>
        </w:rPr>
        <w:lastRenderedPageBreak/>
        <w:t>3.0</w:t>
      </w:r>
      <w:r w:rsidR="0013152E" w:rsidRPr="00AD67CD">
        <w:rPr>
          <w:rFonts w:ascii="Century Gothic" w:hAnsi="Century Gothic"/>
          <w:b/>
          <w:bCs/>
          <w:sz w:val="28"/>
          <w:szCs w:val="28"/>
        </w:rPr>
        <w:tab/>
        <w:t>Forma architektoniczna, funkcja i wymogi prawne</w:t>
      </w:r>
    </w:p>
    <w:p w14:paraId="393153B0" w14:textId="77777777" w:rsidR="0013152E" w:rsidRPr="00AD67CD" w:rsidRDefault="00FC78A0" w:rsidP="00C439E6">
      <w:pPr>
        <w:pStyle w:val="Nagwek5"/>
        <w:spacing w:before="0" w:line="276" w:lineRule="auto"/>
        <w:ind w:left="0" w:firstLine="709"/>
        <w:rPr>
          <w:rFonts w:ascii="Century Gothic" w:hAnsi="Century Gothic"/>
          <w:b/>
        </w:rPr>
      </w:pPr>
      <w:r w:rsidRPr="00AD67CD">
        <w:rPr>
          <w:rFonts w:ascii="Century Gothic" w:hAnsi="Century Gothic"/>
          <w:b/>
          <w:u w:val="none"/>
        </w:rPr>
        <w:t>3.1</w:t>
      </w:r>
      <w:r w:rsidRPr="00AD67CD">
        <w:rPr>
          <w:rFonts w:ascii="Century Gothic" w:hAnsi="Century Gothic"/>
          <w:b/>
          <w:u w:val="none"/>
        </w:rPr>
        <w:tab/>
      </w:r>
      <w:r w:rsidR="0013152E" w:rsidRPr="00AD67CD">
        <w:rPr>
          <w:rFonts w:ascii="Century Gothic" w:hAnsi="Century Gothic"/>
          <w:b/>
        </w:rPr>
        <w:t>Forma architektoniczna</w:t>
      </w:r>
    </w:p>
    <w:p w14:paraId="4B8C02DC" w14:textId="2A057B77" w:rsidR="00AF2F9D" w:rsidRDefault="00E94565" w:rsidP="00AF2F9D">
      <w:pPr>
        <w:autoSpaceDE w:val="0"/>
        <w:autoSpaceDN w:val="0"/>
        <w:adjustRightInd w:val="0"/>
        <w:spacing w:line="276" w:lineRule="auto"/>
        <w:ind w:left="709"/>
        <w:rPr>
          <w:rFonts w:ascii="Century Gothic" w:hAnsi="Century Gothic"/>
        </w:rPr>
      </w:pPr>
      <w:r w:rsidRPr="00AD67CD">
        <w:rPr>
          <w:rFonts w:ascii="Century Gothic" w:hAnsi="Century Gothic"/>
        </w:rPr>
        <w:tab/>
      </w:r>
      <w:r w:rsidR="00446434" w:rsidRPr="00AD67CD">
        <w:rPr>
          <w:rFonts w:ascii="Century Gothic" w:hAnsi="Century Gothic"/>
        </w:rPr>
        <w:t>Proponowany charakter obiektu jest pośrednim nawiązaniem</w:t>
      </w:r>
      <w:r w:rsidR="00AF2F9D">
        <w:rPr>
          <w:rFonts w:ascii="Century Gothic" w:hAnsi="Century Gothic"/>
        </w:rPr>
        <w:t xml:space="preserve"> </w:t>
      </w:r>
    </w:p>
    <w:p w14:paraId="4014A878" w14:textId="0AF88E5B" w:rsidR="00AF2F9D" w:rsidRPr="00AF2F9D" w:rsidRDefault="00446434" w:rsidP="00AF2F9D">
      <w:pPr>
        <w:autoSpaceDE w:val="0"/>
        <w:autoSpaceDN w:val="0"/>
        <w:adjustRightInd w:val="0"/>
        <w:spacing w:line="276" w:lineRule="auto"/>
        <w:ind w:left="709"/>
        <w:rPr>
          <w:rFonts w:ascii="Century Gothic" w:hAnsi="Century Gothic"/>
        </w:rPr>
      </w:pPr>
      <w:r w:rsidRPr="00AD67CD">
        <w:rPr>
          <w:rFonts w:ascii="Century Gothic" w:hAnsi="Century Gothic"/>
        </w:rPr>
        <w:t>i</w:t>
      </w:r>
      <w:r w:rsidR="00AF2F9D">
        <w:rPr>
          <w:rFonts w:ascii="Century Gothic" w:hAnsi="Century Gothic"/>
        </w:rPr>
        <w:t xml:space="preserve"> współczesnym </w:t>
      </w:r>
      <w:r w:rsidRPr="00AD67CD">
        <w:rPr>
          <w:rFonts w:ascii="Century Gothic" w:hAnsi="Century Gothic"/>
        </w:rPr>
        <w:t xml:space="preserve">rozwinięciem form lokalnej architektury budynków mieszkalnych wielorodzinnych. </w:t>
      </w:r>
      <w:r w:rsidR="00AF2F9D" w:rsidRPr="00AF2F9D">
        <w:rPr>
          <w:rFonts w:ascii="Century Gothic" w:hAnsi="Century Gothic"/>
        </w:rPr>
        <w:t>Projektowany budynek mieszkaniowo-usługowy Widzewskiego Towarzystwa</w:t>
      </w:r>
      <w:r w:rsidR="00AF2F9D">
        <w:rPr>
          <w:rFonts w:ascii="Century Gothic" w:hAnsi="Century Gothic"/>
        </w:rPr>
        <w:t xml:space="preserve"> </w:t>
      </w:r>
      <w:r w:rsidR="00AF2F9D" w:rsidRPr="00AF2F9D">
        <w:rPr>
          <w:rFonts w:ascii="Century Gothic" w:hAnsi="Century Gothic"/>
        </w:rPr>
        <w:t>Budownictwa Społecznego Sp</w:t>
      </w:r>
      <w:r w:rsidR="00AF2F9D">
        <w:rPr>
          <w:rFonts w:ascii="Century Gothic" w:hAnsi="Century Gothic"/>
        </w:rPr>
        <w:t>.</w:t>
      </w:r>
      <w:r w:rsidR="00AF2F9D" w:rsidRPr="00AF2F9D">
        <w:rPr>
          <w:rFonts w:ascii="Century Gothic" w:hAnsi="Century Gothic"/>
        </w:rPr>
        <w:t xml:space="preserve"> z o.o. przewidziany jest do realizacji na działce</w:t>
      </w:r>
      <w:r w:rsidR="00AF2F9D">
        <w:rPr>
          <w:rFonts w:ascii="Century Gothic" w:hAnsi="Century Gothic"/>
        </w:rPr>
        <w:t xml:space="preserve"> </w:t>
      </w:r>
      <w:r w:rsidR="00AF2F9D" w:rsidRPr="00AF2F9D">
        <w:rPr>
          <w:rFonts w:ascii="Century Gothic" w:hAnsi="Century Gothic"/>
        </w:rPr>
        <w:t>nr 198 w obrębie W-24, położonej przy ul. Nawrot. Działka znajduje się we</w:t>
      </w:r>
      <w:r w:rsidR="00AF2F9D">
        <w:rPr>
          <w:rFonts w:ascii="Century Gothic" w:hAnsi="Century Gothic"/>
        </w:rPr>
        <w:t xml:space="preserve"> </w:t>
      </w:r>
      <w:r w:rsidR="00AF2F9D" w:rsidRPr="00AF2F9D">
        <w:rPr>
          <w:rFonts w:ascii="Century Gothic" w:hAnsi="Century Gothic"/>
        </w:rPr>
        <w:t>wschodniej części Strefy Wielkomiejskiej</w:t>
      </w:r>
      <w:r w:rsidR="00AF2F9D">
        <w:rPr>
          <w:rFonts w:ascii="Century Gothic" w:hAnsi="Century Gothic"/>
        </w:rPr>
        <w:t>.</w:t>
      </w:r>
      <w:r w:rsidR="00AF2F9D" w:rsidRPr="00AF2F9D">
        <w:rPr>
          <w:rFonts w:ascii="Century Gothic" w:hAnsi="Century Gothic"/>
        </w:rPr>
        <w:t xml:space="preserve"> </w:t>
      </w:r>
      <w:r w:rsidR="00AF2F9D">
        <w:rPr>
          <w:rFonts w:ascii="Century Gothic" w:hAnsi="Century Gothic"/>
        </w:rPr>
        <w:t>W</w:t>
      </w:r>
      <w:r w:rsidR="00AF2F9D" w:rsidRPr="00AF2F9D">
        <w:rPr>
          <w:rFonts w:ascii="Century Gothic" w:hAnsi="Century Gothic"/>
        </w:rPr>
        <w:t xml:space="preserve"> pobliżu centrum</w:t>
      </w:r>
      <w:r w:rsidR="00AF2F9D">
        <w:rPr>
          <w:rFonts w:ascii="Century Gothic" w:hAnsi="Century Gothic"/>
        </w:rPr>
        <w:t xml:space="preserve"> i</w:t>
      </w:r>
      <w:r w:rsidR="00AF2F9D" w:rsidRPr="00AF2F9D">
        <w:rPr>
          <w:rFonts w:ascii="Century Gothic" w:hAnsi="Century Gothic"/>
        </w:rPr>
        <w:t xml:space="preserve"> w granicach</w:t>
      </w:r>
    </w:p>
    <w:p w14:paraId="738FCCF2" w14:textId="0D2D8D99" w:rsidR="00AF2F9D" w:rsidRPr="00AF2F9D" w:rsidRDefault="00AF2F9D" w:rsidP="00AF2F9D">
      <w:pPr>
        <w:autoSpaceDE w:val="0"/>
        <w:autoSpaceDN w:val="0"/>
        <w:adjustRightInd w:val="0"/>
        <w:spacing w:line="276" w:lineRule="auto"/>
        <w:ind w:left="709"/>
        <w:rPr>
          <w:rFonts w:ascii="Century Gothic" w:hAnsi="Century Gothic"/>
        </w:rPr>
      </w:pPr>
      <w:r w:rsidRPr="00AF2F9D">
        <w:rPr>
          <w:rFonts w:ascii="Century Gothic" w:hAnsi="Century Gothic"/>
        </w:rPr>
        <w:t>obszaru historycznej Nowej Dzielnicy powstałej w 1840 roku, któr</w:t>
      </w:r>
      <w:r>
        <w:rPr>
          <w:rFonts w:ascii="Century Gothic" w:hAnsi="Century Gothic"/>
        </w:rPr>
        <w:t>a</w:t>
      </w:r>
      <w:r w:rsidRPr="00AF2F9D">
        <w:rPr>
          <w:rFonts w:ascii="Century Gothic" w:hAnsi="Century Gothic"/>
        </w:rPr>
        <w:t xml:space="preserve"> rozciąga się</w:t>
      </w:r>
    </w:p>
    <w:p w14:paraId="6EB65972" w14:textId="279DCE5F" w:rsidR="00AF2F9D" w:rsidRPr="00AD67CD" w:rsidRDefault="00AF2F9D" w:rsidP="00AF2F9D">
      <w:pPr>
        <w:pStyle w:val="Wcicienormalne"/>
        <w:spacing w:line="276" w:lineRule="auto"/>
        <w:ind w:left="709"/>
        <w:jc w:val="both"/>
        <w:rPr>
          <w:rFonts w:ascii="Century Gothic" w:hAnsi="Century Gothic"/>
        </w:rPr>
      </w:pPr>
      <w:r w:rsidRPr="00AF2F9D">
        <w:rPr>
          <w:rFonts w:ascii="Century Gothic" w:hAnsi="Century Gothic"/>
        </w:rPr>
        <w:t>między ulicami Kilińskiego, Tuwima, Kopcińskiego i al</w:t>
      </w:r>
      <w:r>
        <w:rPr>
          <w:rFonts w:ascii="Century Gothic" w:hAnsi="Century Gothic"/>
        </w:rPr>
        <w:t>ei</w:t>
      </w:r>
      <w:r w:rsidRPr="00AF2F9D">
        <w:rPr>
          <w:rFonts w:ascii="Century Gothic" w:hAnsi="Century Gothic"/>
        </w:rPr>
        <w:t xml:space="preserve"> Piłsudskiego</w:t>
      </w:r>
      <w:r>
        <w:rPr>
          <w:rFonts w:ascii="Century Gothic" w:hAnsi="Century Gothic"/>
        </w:rPr>
        <w:t>.</w:t>
      </w:r>
    </w:p>
    <w:p w14:paraId="54704C47" w14:textId="440A4EB5" w:rsidR="00AF2F9D" w:rsidRPr="00AD67CD" w:rsidRDefault="00446434" w:rsidP="00BA026D">
      <w:pPr>
        <w:pStyle w:val="Wcicienormalne"/>
        <w:spacing w:line="276" w:lineRule="auto"/>
        <w:ind w:left="709" w:firstLine="709"/>
        <w:jc w:val="both"/>
        <w:rPr>
          <w:rFonts w:ascii="Century Gothic" w:hAnsi="Century Gothic"/>
        </w:rPr>
      </w:pPr>
      <w:r w:rsidRPr="00AD67CD">
        <w:rPr>
          <w:rFonts w:ascii="Century Gothic" w:hAnsi="Century Gothic"/>
        </w:rPr>
        <w:t>Przy opracowywaniu projektu budowlanego dążono do uzyskania ładu przestrzennego, do zastosowania takich rozwiązań przestrzennych, które tworzyć będą har</w:t>
      </w:r>
      <w:r w:rsidR="001523F4" w:rsidRPr="00AD67CD">
        <w:rPr>
          <w:rFonts w:ascii="Century Gothic" w:hAnsi="Century Gothic"/>
        </w:rPr>
        <w:t>monijną całość oraz uwzględniać</w:t>
      </w:r>
      <w:r w:rsidR="00AF2F9D">
        <w:rPr>
          <w:rFonts w:ascii="Century Gothic" w:hAnsi="Century Gothic"/>
        </w:rPr>
        <w:t xml:space="preserve"> </w:t>
      </w:r>
      <w:r w:rsidRPr="00AD67CD">
        <w:rPr>
          <w:rFonts w:ascii="Century Gothic" w:hAnsi="Century Gothic"/>
        </w:rPr>
        <w:t>w uporządkowanych relacjach wszelkie uwarunkowania i wy</w:t>
      </w:r>
      <w:r w:rsidR="00C42D63" w:rsidRPr="00AD67CD">
        <w:rPr>
          <w:rFonts w:ascii="Century Gothic" w:hAnsi="Century Gothic"/>
        </w:rPr>
        <w:t>magania funkcjonalne, społeczno-</w:t>
      </w:r>
      <w:r w:rsidRPr="00AD67CD">
        <w:rPr>
          <w:rFonts w:ascii="Century Gothic" w:hAnsi="Century Gothic"/>
        </w:rPr>
        <w:t>gospodarcze, środowiskowe, kulturowe oraz kompozycyjno-estetyczne</w:t>
      </w:r>
      <w:r w:rsidR="00AF2F9D">
        <w:rPr>
          <w:rFonts w:ascii="Century Gothic" w:hAnsi="Century Gothic"/>
        </w:rPr>
        <w:t>.</w:t>
      </w:r>
    </w:p>
    <w:p w14:paraId="06D966E3" w14:textId="77777777" w:rsidR="00446434" w:rsidRPr="00AD67CD" w:rsidRDefault="00446434" w:rsidP="00C439E6">
      <w:pPr>
        <w:pStyle w:val="Wcicienormalne"/>
        <w:spacing w:line="276" w:lineRule="auto"/>
        <w:jc w:val="both"/>
        <w:rPr>
          <w:rFonts w:ascii="Century Gothic" w:hAnsi="Century Gothic"/>
          <w:b/>
        </w:rPr>
      </w:pPr>
    </w:p>
    <w:p w14:paraId="5D4CC5A4" w14:textId="77777777" w:rsidR="0013152E" w:rsidRPr="00AD67CD" w:rsidRDefault="00220E0B" w:rsidP="00C439E6">
      <w:pPr>
        <w:pStyle w:val="Nagwek5"/>
        <w:spacing w:before="0" w:line="276" w:lineRule="auto"/>
        <w:ind w:left="0" w:firstLine="709"/>
        <w:rPr>
          <w:rFonts w:ascii="Century Gothic" w:hAnsi="Century Gothic"/>
          <w:b/>
          <w:szCs w:val="24"/>
        </w:rPr>
      </w:pPr>
      <w:r w:rsidRPr="00AD67CD">
        <w:rPr>
          <w:rFonts w:ascii="Century Gothic" w:hAnsi="Century Gothic"/>
          <w:b/>
          <w:szCs w:val="24"/>
          <w:u w:val="none"/>
        </w:rPr>
        <w:t>3.2</w:t>
      </w:r>
      <w:r w:rsidRPr="00AD67CD">
        <w:rPr>
          <w:rFonts w:ascii="Century Gothic" w:hAnsi="Century Gothic"/>
          <w:b/>
          <w:szCs w:val="24"/>
          <w:u w:val="none"/>
        </w:rPr>
        <w:tab/>
      </w:r>
      <w:r w:rsidR="00F74DD5" w:rsidRPr="00AD67CD">
        <w:rPr>
          <w:rFonts w:ascii="Century Gothic" w:hAnsi="Century Gothic"/>
          <w:b/>
          <w:szCs w:val="24"/>
        </w:rPr>
        <w:t>Funkcja</w:t>
      </w:r>
    </w:p>
    <w:p w14:paraId="654700BD" w14:textId="7B95108F" w:rsidR="0013152E" w:rsidRPr="00AD67CD" w:rsidRDefault="00FA60D0" w:rsidP="00C439E6">
      <w:pPr>
        <w:spacing w:line="276" w:lineRule="auto"/>
        <w:ind w:left="709" w:firstLine="709"/>
        <w:jc w:val="both"/>
        <w:rPr>
          <w:rFonts w:ascii="Century Gothic" w:hAnsi="Century Gothic"/>
        </w:rPr>
      </w:pPr>
      <w:r w:rsidRPr="00AD67CD">
        <w:rPr>
          <w:rFonts w:ascii="Century Gothic" w:hAnsi="Century Gothic"/>
        </w:rPr>
        <w:t>Budynek mieszkalny wielorodzinny</w:t>
      </w:r>
      <w:r w:rsidR="00AD67CD" w:rsidRPr="00AD67CD">
        <w:rPr>
          <w:rFonts w:ascii="Century Gothic" w:hAnsi="Century Gothic"/>
        </w:rPr>
        <w:t xml:space="preserve"> </w:t>
      </w:r>
      <w:r w:rsidR="00AD67CD">
        <w:rPr>
          <w:rFonts w:ascii="Century Gothic" w:hAnsi="Century Gothic"/>
        </w:rPr>
        <w:t>z usługami.</w:t>
      </w:r>
    </w:p>
    <w:p w14:paraId="6FF43C88" w14:textId="77777777" w:rsidR="00E94565" w:rsidRPr="00AD67CD" w:rsidRDefault="00E94565" w:rsidP="00C439E6">
      <w:pPr>
        <w:spacing w:line="276" w:lineRule="auto"/>
        <w:jc w:val="both"/>
        <w:rPr>
          <w:rFonts w:ascii="Century Gothic" w:hAnsi="Century Gothic"/>
          <w:sz w:val="16"/>
          <w:szCs w:val="16"/>
        </w:rPr>
      </w:pPr>
    </w:p>
    <w:p w14:paraId="07C32080" w14:textId="77777777" w:rsidR="0013152E" w:rsidRPr="00AD67CD" w:rsidRDefault="00220E0B" w:rsidP="00C439E6">
      <w:pPr>
        <w:pStyle w:val="Nagwek5"/>
        <w:spacing w:before="0" w:line="276" w:lineRule="auto"/>
        <w:ind w:firstLine="153"/>
        <w:rPr>
          <w:rFonts w:ascii="Century Gothic" w:hAnsi="Century Gothic"/>
          <w:b/>
          <w:szCs w:val="24"/>
        </w:rPr>
      </w:pPr>
      <w:r w:rsidRPr="00AD67CD">
        <w:rPr>
          <w:rFonts w:ascii="Century Gothic" w:hAnsi="Century Gothic"/>
          <w:b/>
          <w:szCs w:val="24"/>
          <w:u w:val="none"/>
        </w:rPr>
        <w:t>3.3</w:t>
      </w:r>
      <w:r w:rsidRPr="00AD67CD">
        <w:rPr>
          <w:rFonts w:ascii="Century Gothic" w:hAnsi="Century Gothic"/>
          <w:b/>
          <w:szCs w:val="24"/>
          <w:u w:val="none"/>
        </w:rPr>
        <w:tab/>
      </w:r>
      <w:r w:rsidR="0013152E" w:rsidRPr="00AD67CD">
        <w:rPr>
          <w:rFonts w:ascii="Century Gothic" w:hAnsi="Century Gothic"/>
          <w:b/>
          <w:szCs w:val="24"/>
        </w:rPr>
        <w:t>Sposób dostosowania do krajobrazu i otaczającej zabudowy</w:t>
      </w:r>
    </w:p>
    <w:p w14:paraId="63C281F9" w14:textId="77777777" w:rsidR="0013152E" w:rsidRPr="00AD67CD" w:rsidRDefault="00E94565" w:rsidP="00C439E6">
      <w:pPr>
        <w:pStyle w:val="Tekstpodstawowywcity2"/>
        <w:spacing w:line="276" w:lineRule="auto"/>
        <w:ind w:left="720" w:firstLine="698"/>
        <w:rPr>
          <w:rFonts w:ascii="Century Gothic" w:hAnsi="Century Gothic" w:cs="Times New Roman"/>
        </w:rPr>
      </w:pPr>
      <w:r w:rsidRPr="00AD67CD">
        <w:rPr>
          <w:rFonts w:ascii="Century Gothic" w:hAnsi="Century Gothic" w:cs="Times New Roman"/>
        </w:rPr>
        <w:t>Architektura budynku nawiązuje do otaczającej zabudowy,</w:t>
      </w:r>
      <w:r w:rsidRPr="00AD67CD">
        <w:rPr>
          <w:rFonts w:ascii="Century Gothic" w:hAnsi="Century Gothic" w:cs="Times New Roman"/>
        </w:rPr>
        <w:br/>
        <w:t>a jednocześnie przedstawia charakter i jego przeznaczenie.</w:t>
      </w:r>
    </w:p>
    <w:p w14:paraId="3801257E" w14:textId="77777777" w:rsidR="0013152E" w:rsidRPr="00AD67CD" w:rsidRDefault="0013152E" w:rsidP="00C439E6">
      <w:pPr>
        <w:pStyle w:val="Tekstpodstawowywcity2"/>
        <w:spacing w:line="276" w:lineRule="auto"/>
        <w:ind w:left="0"/>
        <w:rPr>
          <w:rFonts w:ascii="Century Gothic" w:hAnsi="Century Gothic" w:cs="Times New Roman"/>
          <w:sz w:val="16"/>
          <w:szCs w:val="16"/>
        </w:rPr>
      </w:pPr>
    </w:p>
    <w:p w14:paraId="1F082C2A" w14:textId="77777777" w:rsidR="0013152E" w:rsidRPr="00AD67CD" w:rsidRDefault="00DE4664" w:rsidP="00C439E6">
      <w:pPr>
        <w:pStyle w:val="Nagwek5"/>
        <w:spacing w:before="0" w:line="276" w:lineRule="auto"/>
        <w:ind w:firstLine="153"/>
        <w:rPr>
          <w:rFonts w:ascii="Century Gothic" w:hAnsi="Century Gothic"/>
          <w:b/>
          <w:szCs w:val="24"/>
        </w:rPr>
      </w:pPr>
      <w:r w:rsidRPr="00AD67CD">
        <w:rPr>
          <w:rFonts w:ascii="Century Gothic" w:hAnsi="Century Gothic"/>
          <w:b/>
          <w:szCs w:val="24"/>
          <w:u w:val="none"/>
        </w:rPr>
        <w:t>3.4</w:t>
      </w:r>
      <w:r w:rsidRPr="00AD67CD">
        <w:rPr>
          <w:rFonts w:ascii="Century Gothic" w:hAnsi="Century Gothic"/>
          <w:b/>
          <w:szCs w:val="24"/>
          <w:u w:val="none"/>
        </w:rPr>
        <w:tab/>
      </w:r>
      <w:r w:rsidR="0013152E" w:rsidRPr="00AD67CD">
        <w:rPr>
          <w:rFonts w:ascii="Century Gothic" w:hAnsi="Century Gothic"/>
          <w:b/>
          <w:szCs w:val="24"/>
        </w:rPr>
        <w:t>Sposób spełnienia wymagań (art. 5 ust. 1) Prawa Budowlanego</w:t>
      </w:r>
    </w:p>
    <w:p w14:paraId="1793157C" w14:textId="77777777" w:rsidR="0013152E" w:rsidRPr="00AD67CD" w:rsidRDefault="00ED35D7" w:rsidP="00C439E6">
      <w:pPr>
        <w:pStyle w:val="Tekstpodstawowywcity"/>
        <w:spacing w:line="276" w:lineRule="auto"/>
        <w:ind w:left="720" w:firstLine="698"/>
        <w:rPr>
          <w:rFonts w:ascii="Century Gothic" w:hAnsi="Century Gothic"/>
        </w:rPr>
      </w:pPr>
      <w:r w:rsidRPr="00AD67CD">
        <w:rPr>
          <w:rFonts w:ascii="Century Gothic" w:hAnsi="Century Gothic"/>
          <w:szCs w:val="24"/>
        </w:rPr>
        <w:t xml:space="preserve">Obiekt został zaprojektowany </w:t>
      </w:r>
      <w:r w:rsidR="0013152E" w:rsidRPr="00AD67CD">
        <w:rPr>
          <w:rFonts w:ascii="Century Gothic" w:hAnsi="Century Gothic"/>
          <w:szCs w:val="24"/>
        </w:rPr>
        <w:t>zgodnie z przepisami, w tym techniczno-budowlanymi, Polskimi Normami oraz zasadami</w:t>
      </w:r>
      <w:r w:rsidR="0013152E" w:rsidRPr="00AD67CD">
        <w:rPr>
          <w:rFonts w:ascii="Century Gothic" w:hAnsi="Century Gothic"/>
        </w:rPr>
        <w:t xml:space="preserve"> wiedzy technicznej.</w:t>
      </w:r>
    </w:p>
    <w:p w14:paraId="00AC01CE" w14:textId="77777777" w:rsidR="009372CD" w:rsidRPr="00AD67CD" w:rsidRDefault="009372CD" w:rsidP="00C439E6">
      <w:pPr>
        <w:spacing w:line="276" w:lineRule="auto"/>
        <w:rPr>
          <w:rFonts w:ascii="Century Gothic" w:hAnsi="Century Gothic"/>
          <w:sz w:val="16"/>
          <w:szCs w:val="12"/>
        </w:rPr>
      </w:pPr>
    </w:p>
    <w:p w14:paraId="61CDE173" w14:textId="2F5E3FCD" w:rsidR="0013152E" w:rsidRDefault="00DE4664" w:rsidP="00C439E6">
      <w:pPr>
        <w:pStyle w:val="Nagwek4"/>
        <w:tabs>
          <w:tab w:val="num" w:pos="720"/>
        </w:tabs>
        <w:spacing w:line="276" w:lineRule="auto"/>
        <w:rPr>
          <w:rFonts w:ascii="Century Gothic" w:hAnsi="Century Gothic"/>
          <w:bCs w:val="0"/>
          <w:u w:val="single"/>
        </w:rPr>
      </w:pPr>
      <w:r w:rsidRPr="00AD67CD">
        <w:rPr>
          <w:rFonts w:ascii="Century Gothic" w:hAnsi="Century Gothic"/>
          <w:bCs w:val="0"/>
        </w:rPr>
        <w:t>4.0</w:t>
      </w:r>
      <w:r w:rsidRPr="00AD67CD">
        <w:rPr>
          <w:rFonts w:ascii="Century Gothic" w:hAnsi="Century Gothic"/>
          <w:bCs w:val="0"/>
        </w:rPr>
        <w:tab/>
      </w:r>
      <w:r w:rsidR="0013152E" w:rsidRPr="00AD67CD">
        <w:rPr>
          <w:rFonts w:ascii="Century Gothic" w:hAnsi="Century Gothic"/>
          <w:bCs w:val="0"/>
          <w:u w:val="single"/>
        </w:rPr>
        <w:t>Układ konstrukcyjny</w:t>
      </w:r>
    </w:p>
    <w:p w14:paraId="4228BB53" w14:textId="64ED6882" w:rsidR="00C61FE4" w:rsidRPr="00006E18" w:rsidRDefault="00C61FE4" w:rsidP="00C61FE4">
      <w:pPr>
        <w:spacing w:line="276" w:lineRule="auto"/>
        <w:ind w:left="709"/>
        <w:jc w:val="both"/>
        <w:rPr>
          <w:rFonts w:ascii="Century Gothic" w:hAnsi="Century Gothic"/>
        </w:rPr>
      </w:pPr>
      <w:r>
        <w:tab/>
      </w:r>
      <w:r w:rsidRPr="00006E18">
        <w:rPr>
          <w:rFonts w:ascii="Century Gothic" w:hAnsi="Century Gothic"/>
        </w:rPr>
        <w:t>Podstawą opracowania niniejszej dokumentacji jest część architektoniczna</w:t>
      </w:r>
      <w:r>
        <w:rPr>
          <w:rFonts w:ascii="Century Gothic" w:hAnsi="Century Gothic"/>
        </w:rPr>
        <w:t xml:space="preserve"> </w:t>
      </w:r>
      <w:r w:rsidRPr="00006E18">
        <w:rPr>
          <w:rFonts w:ascii="Century Gothic" w:hAnsi="Century Gothic"/>
        </w:rPr>
        <w:t xml:space="preserve">projektu i uzgodnienia z inwestorem a także kalkulacja kosztów dostępnych rozwiązań technologicznych. Przedmiotowy obiekt został zaprojektowany w taki sposób, aby obciążenia mogące na nie działać w trakcie budowy i użytkowania nie prowadziły do zniszczenia budynku, przemieszczeń i odkształceń o niedopuszczalnej wielkości. </w:t>
      </w:r>
    </w:p>
    <w:p w14:paraId="18574C61" w14:textId="2FA743EF" w:rsidR="00C61FE4" w:rsidRPr="00BA026D" w:rsidRDefault="00C61FE4" w:rsidP="00C61FE4">
      <w:pPr>
        <w:spacing w:line="276" w:lineRule="auto"/>
      </w:pPr>
    </w:p>
    <w:p w14:paraId="28E4EB20" w14:textId="6E931D9C" w:rsidR="003C1A46" w:rsidRDefault="003C1A46" w:rsidP="00C61FE4">
      <w:pPr>
        <w:spacing w:line="276" w:lineRule="auto"/>
        <w:ind w:left="360" w:firstLine="360"/>
        <w:jc w:val="both"/>
        <w:rPr>
          <w:rFonts w:ascii="Century Gothic" w:hAnsi="Century Gothic"/>
        </w:rPr>
      </w:pPr>
      <w:r w:rsidRPr="00B86030">
        <w:rPr>
          <w:rFonts w:ascii="Century Gothic" w:hAnsi="Century Gothic"/>
        </w:rPr>
        <w:t>Obliczenia statyczne przeprowadzono według:</w:t>
      </w:r>
    </w:p>
    <w:p w14:paraId="1CE3D798" w14:textId="77777777" w:rsidR="00C61FE4" w:rsidRDefault="00C61FE4" w:rsidP="00C61FE4">
      <w:pPr>
        <w:spacing w:line="276" w:lineRule="auto"/>
        <w:ind w:left="360" w:firstLine="360"/>
        <w:jc w:val="both"/>
        <w:rPr>
          <w:rFonts w:ascii="Century Gothic" w:hAnsi="Century Gothic"/>
        </w:rPr>
      </w:pPr>
    </w:p>
    <w:p w14:paraId="4879D10A" w14:textId="244E528D" w:rsidR="00C61FE4" w:rsidRDefault="00C61FE4" w:rsidP="00C61FE4">
      <w:pPr>
        <w:pStyle w:val="Akapitzlist"/>
        <w:numPr>
          <w:ilvl w:val="0"/>
          <w:numId w:val="34"/>
        </w:numPr>
        <w:autoSpaceDE w:val="0"/>
        <w:autoSpaceDN w:val="0"/>
        <w:adjustRightInd w:val="0"/>
        <w:spacing w:line="276" w:lineRule="auto"/>
        <w:contextualSpacing/>
        <w:jc w:val="both"/>
        <w:rPr>
          <w:rFonts w:ascii="Century Gothic" w:eastAsia="Arial-BoldMT" w:hAnsi="Century Gothic"/>
        </w:rPr>
      </w:pPr>
      <w:r w:rsidRPr="00006E18">
        <w:rPr>
          <w:rFonts w:ascii="Century Gothic" w:eastAsia="Arial-BoldMT" w:hAnsi="Century Gothic"/>
        </w:rPr>
        <w:t>PN-EN 1900</w:t>
      </w:r>
      <w:r w:rsidRPr="00006E18">
        <w:rPr>
          <w:rFonts w:ascii="Century Gothic" w:eastAsia="Arial-BoldMT" w:hAnsi="Century Gothic"/>
        </w:rPr>
        <w:tab/>
      </w:r>
      <w:r w:rsidRPr="00006E18">
        <w:rPr>
          <w:rFonts w:ascii="Century Gothic" w:eastAsia="Arial-BoldMT" w:hAnsi="Century Gothic"/>
        </w:rPr>
        <w:tab/>
        <w:t>Podstawy projektowania konstrukcji</w:t>
      </w:r>
    </w:p>
    <w:p w14:paraId="6BC1AA63" w14:textId="77777777" w:rsidR="00C61FE4" w:rsidRPr="00006E18" w:rsidRDefault="00C61FE4" w:rsidP="00C61FE4">
      <w:pPr>
        <w:pStyle w:val="Akapitzlist"/>
        <w:autoSpaceDE w:val="0"/>
        <w:autoSpaceDN w:val="0"/>
        <w:adjustRightInd w:val="0"/>
        <w:spacing w:line="276" w:lineRule="auto"/>
        <w:ind w:left="1222"/>
        <w:contextualSpacing/>
        <w:jc w:val="both"/>
        <w:rPr>
          <w:rFonts w:ascii="Century Gothic" w:eastAsia="Arial-BoldMT" w:hAnsi="Century Gothic"/>
        </w:rPr>
      </w:pPr>
    </w:p>
    <w:p w14:paraId="19D3F375" w14:textId="6D175102" w:rsidR="00C61FE4" w:rsidRPr="00C61FE4" w:rsidRDefault="00C61FE4" w:rsidP="00C61FE4">
      <w:pPr>
        <w:pStyle w:val="Akapitzlist"/>
        <w:numPr>
          <w:ilvl w:val="0"/>
          <w:numId w:val="34"/>
        </w:numPr>
        <w:autoSpaceDE w:val="0"/>
        <w:autoSpaceDN w:val="0"/>
        <w:adjustRightInd w:val="0"/>
        <w:spacing w:line="276" w:lineRule="auto"/>
        <w:contextualSpacing/>
        <w:jc w:val="both"/>
        <w:rPr>
          <w:rFonts w:ascii="Century Gothic" w:eastAsia="Arial-BoldMT" w:hAnsi="Century Gothic"/>
        </w:rPr>
      </w:pPr>
      <w:r w:rsidRPr="00006E18">
        <w:rPr>
          <w:rFonts w:ascii="Century Gothic" w:eastAsia="Arial-BoldMT" w:hAnsi="Century Gothic"/>
        </w:rPr>
        <w:t>PN-EN 1991-1-1</w:t>
      </w:r>
      <w:r w:rsidRPr="00006E18">
        <w:rPr>
          <w:rFonts w:ascii="Century Gothic" w:eastAsia="Arial-BoldMT" w:hAnsi="Century Gothic"/>
        </w:rPr>
        <w:tab/>
        <w:t>Obciążenia budowli. Obciążenia stałe.</w:t>
      </w:r>
    </w:p>
    <w:p w14:paraId="427190FC" w14:textId="77777777" w:rsidR="00C61FE4" w:rsidRPr="00006E18" w:rsidRDefault="00C61FE4" w:rsidP="00C61FE4">
      <w:pPr>
        <w:pStyle w:val="Akapitzlist"/>
        <w:autoSpaceDE w:val="0"/>
        <w:autoSpaceDN w:val="0"/>
        <w:adjustRightInd w:val="0"/>
        <w:spacing w:line="276" w:lineRule="auto"/>
        <w:ind w:left="1222"/>
        <w:contextualSpacing/>
        <w:jc w:val="both"/>
        <w:rPr>
          <w:rFonts w:ascii="Century Gothic" w:eastAsia="Arial-BoldMT" w:hAnsi="Century Gothic"/>
        </w:rPr>
      </w:pPr>
    </w:p>
    <w:p w14:paraId="36C238D5" w14:textId="77777777" w:rsidR="00C61FE4" w:rsidRDefault="00C61FE4" w:rsidP="00C61FE4">
      <w:pPr>
        <w:pStyle w:val="Akapitzlist"/>
        <w:numPr>
          <w:ilvl w:val="0"/>
          <w:numId w:val="34"/>
        </w:numPr>
        <w:autoSpaceDE w:val="0"/>
        <w:autoSpaceDN w:val="0"/>
        <w:adjustRightInd w:val="0"/>
        <w:spacing w:line="276" w:lineRule="auto"/>
        <w:contextualSpacing/>
        <w:jc w:val="both"/>
        <w:rPr>
          <w:rFonts w:ascii="Century Gothic" w:eastAsia="Arial-BoldMT" w:hAnsi="Century Gothic"/>
        </w:rPr>
      </w:pPr>
      <w:r w:rsidRPr="00006E18">
        <w:rPr>
          <w:rFonts w:ascii="Century Gothic" w:eastAsia="Arial-BoldMT" w:hAnsi="Century Gothic"/>
        </w:rPr>
        <w:t>PN-EN 1991-1-3</w:t>
      </w:r>
      <w:r w:rsidRPr="00006E18">
        <w:rPr>
          <w:rFonts w:ascii="Century Gothic" w:eastAsia="Arial-BoldMT" w:hAnsi="Century Gothic"/>
        </w:rPr>
        <w:tab/>
        <w:t xml:space="preserve">Obciążenia w obliczeniach statycznych. </w:t>
      </w:r>
    </w:p>
    <w:p w14:paraId="73A332ED" w14:textId="399B23B1" w:rsidR="00C61FE4" w:rsidRDefault="00C61FE4" w:rsidP="00C61FE4">
      <w:pPr>
        <w:pStyle w:val="Akapitzlist"/>
        <w:autoSpaceDE w:val="0"/>
        <w:autoSpaceDN w:val="0"/>
        <w:adjustRightInd w:val="0"/>
        <w:spacing w:line="276" w:lineRule="auto"/>
        <w:ind w:left="3349" w:firstLine="196"/>
        <w:contextualSpacing/>
        <w:jc w:val="both"/>
        <w:rPr>
          <w:rFonts w:ascii="Century Gothic" w:eastAsia="Arial-BoldMT" w:hAnsi="Century Gothic"/>
        </w:rPr>
      </w:pPr>
      <w:r w:rsidRPr="00006E18">
        <w:rPr>
          <w:rFonts w:ascii="Century Gothic" w:eastAsia="Arial-BoldMT" w:hAnsi="Century Gothic"/>
        </w:rPr>
        <w:t>Obciążenia śniegiem</w:t>
      </w:r>
    </w:p>
    <w:p w14:paraId="0FB5132C" w14:textId="77777777" w:rsidR="00FE2E57" w:rsidRPr="00C61FE4" w:rsidRDefault="00FE2E57" w:rsidP="00C61FE4">
      <w:pPr>
        <w:pStyle w:val="Akapitzlist"/>
        <w:autoSpaceDE w:val="0"/>
        <w:autoSpaceDN w:val="0"/>
        <w:adjustRightInd w:val="0"/>
        <w:spacing w:line="276" w:lineRule="auto"/>
        <w:ind w:left="3349" w:firstLine="196"/>
        <w:contextualSpacing/>
        <w:jc w:val="both"/>
        <w:rPr>
          <w:rFonts w:ascii="Century Gothic" w:eastAsia="Arial-BoldMT" w:hAnsi="Century Gothic"/>
        </w:rPr>
      </w:pPr>
    </w:p>
    <w:p w14:paraId="64177410" w14:textId="77777777" w:rsidR="00C61FE4" w:rsidRDefault="00C61FE4" w:rsidP="00C61FE4">
      <w:pPr>
        <w:pStyle w:val="Akapitzlist"/>
        <w:numPr>
          <w:ilvl w:val="0"/>
          <w:numId w:val="34"/>
        </w:numPr>
        <w:autoSpaceDE w:val="0"/>
        <w:autoSpaceDN w:val="0"/>
        <w:adjustRightInd w:val="0"/>
        <w:spacing w:line="276" w:lineRule="auto"/>
        <w:contextualSpacing/>
        <w:jc w:val="both"/>
        <w:rPr>
          <w:rFonts w:ascii="Century Gothic" w:eastAsia="Arial-BoldMT" w:hAnsi="Century Gothic"/>
        </w:rPr>
      </w:pPr>
      <w:r w:rsidRPr="00006E18">
        <w:rPr>
          <w:rFonts w:ascii="Century Gothic" w:eastAsia="Arial-BoldMT" w:hAnsi="Century Gothic"/>
        </w:rPr>
        <w:lastRenderedPageBreak/>
        <w:t>PN-EN 1991-1-4</w:t>
      </w:r>
      <w:r w:rsidRPr="00006E18">
        <w:rPr>
          <w:rFonts w:ascii="Century Gothic" w:eastAsia="Arial-BoldMT" w:hAnsi="Century Gothic"/>
        </w:rPr>
        <w:tab/>
        <w:t xml:space="preserve">Obciążenia w obliczeniach statycznych. </w:t>
      </w:r>
    </w:p>
    <w:p w14:paraId="7E4671B6" w14:textId="66CEDBF6" w:rsidR="00C61FE4" w:rsidRDefault="00C61FE4" w:rsidP="00FE2E57">
      <w:pPr>
        <w:pStyle w:val="Akapitzlist"/>
        <w:autoSpaceDE w:val="0"/>
        <w:autoSpaceDN w:val="0"/>
        <w:adjustRightInd w:val="0"/>
        <w:spacing w:line="276" w:lineRule="auto"/>
        <w:ind w:left="3349" w:firstLine="196"/>
        <w:contextualSpacing/>
        <w:jc w:val="both"/>
        <w:rPr>
          <w:rFonts w:ascii="Century Gothic" w:eastAsia="Arial-BoldMT" w:hAnsi="Century Gothic"/>
        </w:rPr>
      </w:pPr>
      <w:r w:rsidRPr="00006E18">
        <w:rPr>
          <w:rFonts w:ascii="Century Gothic" w:eastAsia="Arial-BoldMT" w:hAnsi="Century Gothic"/>
        </w:rPr>
        <w:t>Obciążenia wiatrem</w:t>
      </w:r>
      <w:r>
        <w:rPr>
          <w:rFonts w:ascii="Century Gothic" w:eastAsia="Arial-BoldMT" w:hAnsi="Century Gothic"/>
        </w:rPr>
        <w:t>.</w:t>
      </w:r>
    </w:p>
    <w:p w14:paraId="28D95951" w14:textId="77777777" w:rsidR="00FE2E57" w:rsidRPr="00FE2E57" w:rsidRDefault="00FE2E57" w:rsidP="00FE2E57">
      <w:pPr>
        <w:pStyle w:val="Akapitzlist"/>
        <w:autoSpaceDE w:val="0"/>
        <w:autoSpaceDN w:val="0"/>
        <w:adjustRightInd w:val="0"/>
        <w:spacing w:line="276" w:lineRule="auto"/>
        <w:ind w:left="3349" w:firstLine="196"/>
        <w:contextualSpacing/>
        <w:jc w:val="both"/>
        <w:rPr>
          <w:rFonts w:ascii="Century Gothic" w:eastAsia="Arial-BoldMT" w:hAnsi="Century Gothic"/>
        </w:rPr>
      </w:pPr>
    </w:p>
    <w:p w14:paraId="0BCA1C29" w14:textId="77777777" w:rsidR="00C61FE4" w:rsidRDefault="00C61FE4" w:rsidP="00C61FE4">
      <w:pPr>
        <w:pStyle w:val="Akapitzlist"/>
        <w:numPr>
          <w:ilvl w:val="0"/>
          <w:numId w:val="34"/>
        </w:numPr>
        <w:autoSpaceDE w:val="0"/>
        <w:autoSpaceDN w:val="0"/>
        <w:adjustRightInd w:val="0"/>
        <w:spacing w:line="276" w:lineRule="auto"/>
        <w:contextualSpacing/>
        <w:jc w:val="both"/>
        <w:rPr>
          <w:rFonts w:ascii="Century Gothic" w:eastAsia="Arial-BoldMT" w:hAnsi="Century Gothic"/>
        </w:rPr>
      </w:pPr>
      <w:r w:rsidRPr="00006E18">
        <w:rPr>
          <w:rFonts w:ascii="Century Gothic" w:eastAsia="Arial-BoldMT" w:hAnsi="Century Gothic"/>
        </w:rPr>
        <w:t>PN-81/B-3020</w:t>
      </w:r>
      <w:r w:rsidRPr="00006E18">
        <w:rPr>
          <w:rFonts w:ascii="Century Gothic" w:eastAsia="Arial-BoldMT" w:hAnsi="Century Gothic"/>
        </w:rPr>
        <w:tab/>
      </w:r>
      <w:r w:rsidRPr="00006E18">
        <w:rPr>
          <w:rFonts w:ascii="Century Gothic" w:eastAsia="Arial-BoldMT" w:hAnsi="Century Gothic"/>
        </w:rPr>
        <w:tab/>
        <w:t xml:space="preserve">Grunty budowlane. </w:t>
      </w:r>
    </w:p>
    <w:p w14:paraId="4292EF93" w14:textId="35442FF3" w:rsidR="00C61FE4" w:rsidRDefault="00C61FE4" w:rsidP="00FE2E57">
      <w:pPr>
        <w:pStyle w:val="Akapitzlist"/>
        <w:autoSpaceDE w:val="0"/>
        <w:autoSpaceDN w:val="0"/>
        <w:adjustRightInd w:val="0"/>
        <w:spacing w:line="276" w:lineRule="auto"/>
        <w:ind w:left="2836" w:firstLine="709"/>
        <w:contextualSpacing/>
        <w:jc w:val="both"/>
        <w:rPr>
          <w:rFonts w:ascii="Century Gothic" w:eastAsia="Arial-BoldMT" w:hAnsi="Century Gothic"/>
        </w:rPr>
      </w:pPr>
      <w:r w:rsidRPr="00006E18">
        <w:rPr>
          <w:rFonts w:ascii="Century Gothic" w:eastAsia="Arial-BoldMT" w:hAnsi="Century Gothic"/>
        </w:rPr>
        <w:t xml:space="preserve">Posadowienie bezpośrednie budowli. </w:t>
      </w:r>
      <w:r w:rsidRPr="00006E18">
        <w:rPr>
          <w:rFonts w:ascii="Century Gothic" w:eastAsia="Arial-BoldMT" w:hAnsi="Century Gothic"/>
        </w:rPr>
        <w:tab/>
      </w:r>
      <w:r w:rsidRPr="00006E18">
        <w:rPr>
          <w:rFonts w:ascii="Century Gothic" w:eastAsia="Arial-BoldMT" w:hAnsi="Century Gothic"/>
        </w:rPr>
        <w:tab/>
        <w:t>Obliczenia statyczne i projektowanie</w:t>
      </w:r>
      <w:r>
        <w:rPr>
          <w:rFonts w:ascii="Century Gothic" w:eastAsia="Arial-BoldMT" w:hAnsi="Century Gothic"/>
        </w:rPr>
        <w:t>.</w:t>
      </w:r>
    </w:p>
    <w:p w14:paraId="13F0479C" w14:textId="77777777" w:rsidR="00FE2E57" w:rsidRPr="00FE2E57" w:rsidRDefault="00FE2E57" w:rsidP="00FE2E57">
      <w:pPr>
        <w:pStyle w:val="Akapitzlist"/>
        <w:autoSpaceDE w:val="0"/>
        <w:autoSpaceDN w:val="0"/>
        <w:adjustRightInd w:val="0"/>
        <w:spacing w:line="276" w:lineRule="auto"/>
        <w:ind w:left="2836" w:firstLine="709"/>
        <w:contextualSpacing/>
        <w:jc w:val="both"/>
        <w:rPr>
          <w:rFonts w:ascii="Century Gothic" w:eastAsia="Arial-BoldMT" w:hAnsi="Century Gothic"/>
        </w:rPr>
      </w:pPr>
    </w:p>
    <w:p w14:paraId="5C18BF99" w14:textId="66625E77" w:rsidR="00BA026D" w:rsidRPr="00FE2E57" w:rsidRDefault="00C61FE4" w:rsidP="00FE2E57">
      <w:pPr>
        <w:pStyle w:val="Akapitzlist"/>
        <w:numPr>
          <w:ilvl w:val="0"/>
          <w:numId w:val="34"/>
        </w:numPr>
        <w:autoSpaceDE w:val="0"/>
        <w:autoSpaceDN w:val="0"/>
        <w:adjustRightInd w:val="0"/>
        <w:spacing w:line="276" w:lineRule="auto"/>
        <w:contextualSpacing/>
        <w:jc w:val="both"/>
        <w:rPr>
          <w:rFonts w:ascii="Century Gothic" w:eastAsia="Arial-BoldMT" w:hAnsi="Century Gothic"/>
        </w:rPr>
      </w:pPr>
      <w:r w:rsidRPr="00006E18">
        <w:rPr>
          <w:rFonts w:ascii="Century Gothic" w:eastAsia="Arial-BoldMT" w:hAnsi="Century Gothic"/>
        </w:rPr>
        <w:t>PN-EN 1992-1-1</w:t>
      </w:r>
      <w:r w:rsidRPr="00006E18">
        <w:rPr>
          <w:rFonts w:ascii="Century Gothic" w:eastAsia="Arial-BoldMT" w:hAnsi="Century Gothic"/>
        </w:rPr>
        <w:tab/>
        <w:t>Projektowanie konstrukcji z betonu</w:t>
      </w:r>
    </w:p>
    <w:p w14:paraId="7F273F18" w14:textId="77777777" w:rsidR="00BD729C" w:rsidRPr="00AD67CD" w:rsidRDefault="00BD729C" w:rsidP="00BA026D">
      <w:pPr>
        <w:widowControl w:val="0"/>
        <w:tabs>
          <w:tab w:val="left" w:pos="1080"/>
        </w:tabs>
        <w:suppressAutoHyphens/>
        <w:spacing w:line="276" w:lineRule="auto"/>
        <w:ind w:left="1080"/>
        <w:rPr>
          <w:rFonts w:ascii="Century Gothic" w:hAnsi="Century Gothic" w:cs="Arial"/>
        </w:rPr>
      </w:pPr>
    </w:p>
    <w:p w14:paraId="77304773" w14:textId="77777777" w:rsidR="004F0999" w:rsidRPr="00AD67CD" w:rsidRDefault="004F0999" w:rsidP="004F0999">
      <w:pPr>
        <w:spacing w:after="120" w:line="276" w:lineRule="auto"/>
        <w:ind w:firstLine="708"/>
        <w:rPr>
          <w:rFonts w:ascii="Century Gothic" w:hAnsi="Century Gothic"/>
          <w:b/>
        </w:rPr>
      </w:pPr>
      <w:r w:rsidRPr="00AD67CD">
        <w:rPr>
          <w:rFonts w:ascii="Century Gothic" w:hAnsi="Century Gothic"/>
          <w:b/>
        </w:rPr>
        <w:t>4.1</w:t>
      </w:r>
      <w:r w:rsidRPr="00AD67CD">
        <w:rPr>
          <w:rFonts w:ascii="Century Gothic" w:hAnsi="Century Gothic"/>
          <w:b/>
        </w:rPr>
        <w:tab/>
        <w:t>Rozwiązania materiałowe</w:t>
      </w:r>
    </w:p>
    <w:p w14:paraId="5EA6A56B" w14:textId="3A24E6BE" w:rsidR="00BA026D" w:rsidRPr="00BA026D" w:rsidRDefault="00590959" w:rsidP="00BA026D">
      <w:pPr>
        <w:spacing w:line="276" w:lineRule="auto"/>
        <w:ind w:left="709"/>
        <w:rPr>
          <w:rFonts w:ascii="Century Gothic" w:hAnsi="Century Gothic"/>
          <w:b/>
          <w:u w:val="single"/>
        </w:rPr>
      </w:pPr>
      <w:r w:rsidRPr="00AD67CD">
        <w:rPr>
          <w:rFonts w:ascii="Century Gothic" w:hAnsi="Century Gothic"/>
          <w:b/>
          <w:u w:val="single"/>
        </w:rPr>
        <w:t>Ściany zewnętrzne</w:t>
      </w:r>
    </w:p>
    <w:p w14:paraId="184C94D3" w14:textId="77777777" w:rsidR="00BA026D" w:rsidRDefault="00BA026D" w:rsidP="004F0999">
      <w:pPr>
        <w:spacing w:line="276" w:lineRule="auto"/>
        <w:ind w:left="709"/>
        <w:rPr>
          <w:rFonts w:ascii="Century Gothic" w:hAnsi="Century Gothic"/>
          <w:b/>
          <w:u w:val="single"/>
        </w:rPr>
      </w:pPr>
    </w:p>
    <w:p w14:paraId="0BA0F6EE" w14:textId="2ECD629B" w:rsidR="004F0999" w:rsidRPr="00C15FB4" w:rsidRDefault="004F0999" w:rsidP="004F0999">
      <w:pPr>
        <w:spacing w:line="276" w:lineRule="auto"/>
        <w:ind w:left="709"/>
        <w:rPr>
          <w:rFonts w:ascii="Century Gothic" w:hAnsi="Century Gothic"/>
          <w:b/>
          <w:u w:val="single"/>
        </w:rPr>
      </w:pPr>
      <w:r w:rsidRPr="00C15FB4">
        <w:rPr>
          <w:rFonts w:ascii="Century Gothic" w:hAnsi="Century Gothic"/>
          <w:b/>
          <w:u w:val="single"/>
        </w:rPr>
        <w:t>Ściany zewnętrzne</w:t>
      </w:r>
      <w:r w:rsidR="0033075F" w:rsidRPr="00C15FB4">
        <w:rPr>
          <w:rFonts w:ascii="Century Gothic" w:hAnsi="Century Gothic"/>
          <w:b/>
          <w:u w:val="single"/>
        </w:rPr>
        <w:t xml:space="preserve"> parteru i pięter</w:t>
      </w:r>
      <w:r w:rsidRPr="00C15FB4">
        <w:rPr>
          <w:rFonts w:ascii="Century Gothic" w:hAnsi="Century Gothic"/>
          <w:b/>
          <w:u w:val="single"/>
        </w:rPr>
        <w:t>:</w:t>
      </w:r>
      <w:r w:rsidRPr="00C15FB4">
        <w:rPr>
          <w:rFonts w:ascii="Century Gothic" w:hAnsi="Century Gothic"/>
          <w:b/>
        </w:rPr>
        <w:t xml:space="preserve"> </w:t>
      </w:r>
      <w:r w:rsidRPr="00C15FB4">
        <w:rPr>
          <w:rFonts w:ascii="Century Gothic" w:hAnsi="Century Gothic"/>
          <w:b/>
          <w:color w:val="00B0F0"/>
        </w:rPr>
        <w:t>M</w:t>
      </w:r>
      <w:r w:rsidR="00C15FB4" w:rsidRPr="00C15FB4">
        <w:rPr>
          <w:rFonts w:ascii="Century Gothic" w:hAnsi="Century Gothic"/>
          <w:b/>
          <w:color w:val="00B0F0"/>
        </w:rPr>
        <w:t>1</w:t>
      </w:r>
    </w:p>
    <w:p w14:paraId="392DAD1A" w14:textId="77777777" w:rsidR="004F0999" w:rsidRPr="00C15FB4" w:rsidRDefault="004F0999" w:rsidP="00D20236">
      <w:pPr>
        <w:pStyle w:val="Akapitzlist"/>
        <w:numPr>
          <w:ilvl w:val="0"/>
          <w:numId w:val="18"/>
        </w:numPr>
        <w:spacing w:line="276" w:lineRule="auto"/>
        <w:ind w:left="993" w:hanging="284"/>
        <w:rPr>
          <w:rFonts w:ascii="Century Gothic" w:hAnsi="Century Gothic"/>
        </w:rPr>
      </w:pPr>
      <w:r w:rsidRPr="00C15FB4">
        <w:rPr>
          <w:rFonts w:ascii="Century Gothic" w:hAnsi="Century Gothic"/>
        </w:rPr>
        <w:t>Warstwa zewnętrzna</w:t>
      </w:r>
    </w:p>
    <w:p w14:paraId="0AD4E7A1" w14:textId="0D737B2A" w:rsidR="0033075F" w:rsidRPr="00C15FB4" w:rsidRDefault="0033075F" w:rsidP="0033075F">
      <w:pPr>
        <w:pStyle w:val="Akapitzlist"/>
        <w:spacing w:line="276" w:lineRule="auto"/>
        <w:ind w:left="993"/>
        <w:rPr>
          <w:rFonts w:ascii="Century Gothic" w:hAnsi="Century Gothic"/>
        </w:rPr>
      </w:pPr>
      <w:r w:rsidRPr="00C15FB4">
        <w:rPr>
          <w:rFonts w:ascii="Century Gothic" w:hAnsi="Century Gothic"/>
        </w:rPr>
        <w:t xml:space="preserve">Na </w:t>
      </w:r>
      <w:r w:rsidR="00C15FB4">
        <w:rPr>
          <w:rFonts w:ascii="Century Gothic" w:hAnsi="Century Gothic"/>
        </w:rPr>
        <w:t xml:space="preserve">fragmencie </w:t>
      </w:r>
      <w:r w:rsidRPr="00C15FB4">
        <w:rPr>
          <w:rFonts w:ascii="Century Gothic" w:hAnsi="Century Gothic"/>
        </w:rPr>
        <w:t>parter</w:t>
      </w:r>
      <w:r w:rsidR="00C15FB4">
        <w:rPr>
          <w:rFonts w:ascii="Century Gothic" w:hAnsi="Century Gothic"/>
        </w:rPr>
        <w:t>u</w:t>
      </w:r>
      <w:r w:rsidRPr="00C15FB4">
        <w:rPr>
          <w:rFonts w:ascii="Century Gothic" w:hAnsi="Century Gothic"/>
        </w:rPr>
        <w:t xml:space="preserve"> </w:t>
      </w:r>
      <w:r w:rsidR="00C15FB4">
        <w:rPr>
          <w:rFonts w:ascii="Century Gothic" w:hAnsi="Century Gothic"/>
        </w:rPr>
        <w:t xml:space="preserve">płyty elewacyjne </w:t>
      </w:r>
      <w:r w:rsidR="00D32DBC">
        <w:rPr>
          <w:rFonts w:ascii="Century Gothic" w:hAnsi="Century Gothic"/>
        </w:rPr>
        <w:t>z włókna cementowego</w:t>
      </w:r>
      <w:r w:rsidRPr="00C15FB4">
        <w:rPr>
          <w:rFonts w:ascii="Century Gothic" w:hAnsi="Century Gothic"/>
        </w:rPr>
        <w:t xml:space="preserve">, </w:t>
      </w:r>
      <w:r w:rsidR="00C15FB4">
        <w:rPr>
          <w:rFonts w:ascii="Century Gothic" w:hAnsi="Century Gothic"/>
        </w:rPr>
        <w:br/>
      </w:r>
      <w:r w:rsidRPr="00C15FB4">
        <w:rPr>
          <w:rFonts w:ascii="Century Gothic" w:hAnsi="Century Gothic"/>
        </w:rPr>
        <w:t>kolor wg rys. elewacji.</w:t>
      </w:r>
    </w:p>
    <w:p w14:paraId="1C1765F6" w14:textId="1FD4D9AF" w:rsidR="004F0999" w:rsidRPr="00C15FB4" w:rsidRDefault="0033075F" w:rsidP="004F0999">
      <w:pPr>
        <w:pStyle w:val="Akapitzlist"/>
        <w:spacing w:line="276" w:lineRule="auto"/>
        <w:ind w:left="993"/>
        <w:jc w:val="both"/>
        <w:rPr>
          <w:rFonts w:ascii="Century Gothic" w:hAnsi="Century Gothic"/>
        </w:rPr>
      </w:pPr>
      <w:r w:rsidRPr="00C15FB4">
        <w:rPr>
          <w:rFonts w:ascii="Century Gothic" w:hAnsi="Century Gothic"/>
        </w:rPr>
        <w:t xml:space="preserve">Na </w:t>
      </w:r>
      <w:r w:rsidR="00C15FB4">
        <w:rPr>
          <w:rFonts w:ascii="Century Gothic" w:hAnsi="Century Gothic"/>
        </w:rPr>
        <w:t xml:space="preserve">pozostałych fragmentach parteru i </w:t>
      </w:r>
      <w:r w:rsidRPr="00C15FB4">
        <w:rPr>
          <w:rFonts w:ascii="Century Gothic" w:hAnsi="Century Gothic"/>
        </w:rPr>
        <w:t>piętrach t</w:t>
      </w:r>
      <w:r w:rsidR="004F0999" w:rsidRPr="00C15FB4">
        <w:rPr>
          <w:rFonts w:ascii="Century Gothic" w:hAnsi="Century Gothic"/>
        </w:rPr>
        <w:t>ynk silikonowy</w:t>
      </w:r>
      <w:r w:rsidR="00C42D63" w:rsidRPr="00C15FB4">
        <w:rPr>
          <w:rFonts w:ascii="Century Gothic" w:hAnsi="Century Gothic"/>
        </w:rPr>
        <w:t xml:space="preserve"> zewnętrzny</w:t>
      </w:r>
      <w:r w:rsidR="008710F7" w:rsidRPr="00C15FB4">
        <w:rPr>
          <w:rFonts w:ascii="Century Gothic" w:hAnsi="Century Gothic"/>
        </w:rPr>
        <w:t xml:space="preserve"> na siatce z włókna szklanego</w:t>
      </w:r>
      <w:r w:rsidR="00290D45" w:rsidRPr="00C15FB4">
        <w:rPr>
          <w:rFonts w:ascii="Century Gothic" w:hAnsi="Century Gothic"/>
        </w:rPr>
        <w:t xml:space="preserve">, </w:t>
      </w:r>
      <w:r w:rsidR="004F0999" w:rsidRPr="00C15FB4">
        <w:rPr>
          <w:rFonts w:ascii="Century Gothic" w:hAnsi="Century Gothic"/>
        </w:rPr>
        <w:t>kolor wg</w:t>
      </w:r>
      <w:r w:rsidR="008710F7" w:rsidRPr="00C15FB4">
        <w:rPr>
          <w:rFonts w:ascii="Century Gothic" w:hAnsi="Century Gothic"/>
        </w:rPr>
        <w:t xml:space="preserve"> </w:t>
      </w:r>
      <w:r w:rsidR="004F0999" w:rsidRPr="00C15FB4">
        <w:rPr>
          <w:rFonts w:ascii="Century Gothic" w:hAnsi="Century Gothic"/>
        </w:rPr>
        <w:t>rys. elewacji.</w:t>
      </w:r>
    </w:p>
    <w:p w14:paraId="48AF5F24" w14:textId="77777777" w:rsidR="004F0999" w:rsidRPr="00C15FB4" w:rsidRDefault="004F0999" w:rsidP="00D20236">
      <w:pPr>
        <w:pStyle w:val="Akapitzlist"/>
        <w:numPr>
          <w:ilvl w:val="0"/>
          <w:numId w:val="18"/>
        </w:numPr>
        <w:spacing w:line="276" w:lineRule="auto"/>
        <w:ind w:left="993" w:hanging="284"/>
        <w:jc w:val="both"/>
        <w:rPr>
          <w:rFonts w:ascii="Century Gothic" w:hAnsi="Century Gothic"/>
        </w:rPr>
      </w:pPr>
      <w:r w:rsidRPr="00C15FB4">
        <w:rPr>
          <w:rFonts w:ascii="Century Gothic" w:hAnsi="Century Gothic"/>
        </w:rPr>
        <w:t>Termoizolacja</w:t>
      </w:r>
    </w:p>
    <w:p w14:paraId="0AE1BA94" w14:textId="6B6EB296" w:rsidR="004F0999" w:rsidRPr="00C15FB4" w:rsidRDefault="004F0999" w:rsidP="004F0999">
      <w:pPr>
        <w:pStyle w:val="Akapitzlist"/>
        <w:spacing w:line="276" w:lineRule="auto"/>
        <w:ind w:left="993"/>
        <w:jc w:val="both"/>
        <w:rPr>
          <w:rFonts w:ascii="Century Gothic" w:hAnsi="Century Gothic"/>
        </w:rPr>
      </w:pPr>
      <w:r w:rsidRPr="00C15FB4">
        <w:rPr>
          <w:rFonts w:ascii="Century Gothic" w:hAnsi="Century Gothic"/>
        </w:rPr>
        <w:t>Izolacja</w:t>
      </w:r>
      <w:r w:rsidR="008710F7" w:rsidRPr="00C15FB4">
        <w:rPr>
          <w:rFonts w:ascii="Century Gothic" w:hAnsi="Century Gothic"/>
        </w:rPr>
        <w:t xml:space="preserve"> termiczna – płyty styropianowe fasadowe grafitowe EPS</w:t>
      </w:r>
      <w:r w:rsidR="00290D45" w:rsidRPr="00C15FB4">
        <w:rPr>
          <w:rFonts w:ascii="Century Gothic" w:hAnsi="Century Gothic"/>
        </w:rPr>
        <w:t xml:space="preserve"> </w:t>
      </w:r>
      <w:r w:rsidR="008710F7" w:rsidRPr="00C15FB4">
        <w:rPr>
          <w:rFonts w:ascii="Century Gothic" w:hAnsi="Century Gothic"/>
        </w:rPr>
        <w:t>031</w:t>
      </w:r>
      <w:r w:rsidRPr="00C15FB4">
        <w:rPr>
          <w:rFonts w:ascii="Century Gothic" w:hAnsi="Century Gothic"/>
        </w:rPr>
        <w:t xml:space="preserve"> </w:t>
      </w:r>
      <w:r w:rsidR="007A111F">
        <w:rPr>
          <w:rFonts w:ascii="Century Gothic" w:hAnsi="Century Gothic"/>
        </w:rPr>
        <w:t xml:space="preserve">/ wełna mineralna </w:t>
      </w:r>
      <w:r w:rsidRPr="00C15FB4">
        <w:rPr>
          <w:rFonts w:ascii="Century Gothic" w:hAnsi="Century Gothic"/>
        </w:rPr>
        <w:t>gr. 15 cm</w:t>
      </w:r>
    </w:p>
    <w:p w14:paraId="10BF72B8" w14:textId="77777777" w:rsidR="004F0999" w:rsidRPr="00C15FB4" w:rsidRDefault="004F0999" w:rsidP="00D20236">
      <w:pPr>
        <w:pStyle w:val="Akapitzlist"/>
        <w:numPr>
          <w:ilvl w:val="0"/>
          <w:numId w:val="18"/>
        </w:numPr>
        <w:spacing w:line="276" w:lineRule="auto"/>
        <w:ind w:left="993" w:hanging="284"/>
        <w:jc w:val="both"/>
        <w:rPr>
          <w:rFonts w:ascii="Century Gothic" w:hAnsi="Century Gothic"/>
        </w:rPr>
      </w:pPr>
      <w:r w:rsidRPr="00C15FB4">
        <w:rPr>
          <w:rFonts w:ascii="Century Gothic" w:hAnsi="Century Gothic"/>
        </w:rPr>
        <w:t>Warstwa nośna</w:t>
      </w:r>
    </w:p>
    <w:p w14:paraId="1BA0C41A" w14:textId="4142DF9B" w:rsidR="004F0999" w:rsidRPr="00C15FB4" w:rsidRDefault="004F0999" w:rsidP="004F0999">
      <w:pPr>
        <w:pStyle w:val="Akapitzlist"/>
        <w:spacing w:line="276" w:lineRule="auto"/>
        <w:ind w:left="993"/>
        <w:jc w:val="both"/>
        <w:rPr>
          <w:rFonts w:ascii="Century Gothic" w:hAnsi="Century Gothic"/>
        </w:rPr>
      </w:pPr>
      <w:r w:rsidRPr="00C15FB4">
        <w:rPr>
          <w:rFonts w:ascii="Century Gothic" w:hAnsi="Century Gothic"/>
        </w:rPr>
        <w:t xml:space="preserve">Ściana murowana z </w:t>
      </w:r>
      <w:r w:rsidR="008710F7" w:rsidRPr="00C15FB4">
        <w:rPr>
          <w:rFonts w:ascii="Century Gothic" w:hAnsi="Century Gothic"/>
        </w:rPr>
        <w:t xml:space="preserve">pustaków </w:t>
      </w:r>
      <w:r w:rsidR="00A117C7">
        <w:rPr>
          <w:rFonts w:ascii="Century Gothic" w:hAnsi="Century Gothic"/>
        </w:rPr>
        <w:t>wapienno-piaskowych</w:t>
      </w:r>
      <w:r w:rsidRPr="00C15FB4">
        <w:rPr>
          <w:rFonts w:ascii="Century Gothic" w:hAnsi="Century Gothic"/>
        </w:rPr>
        <w:t xml:space="preserve"> gr. 2</w:t>
      </w:r>
      <w:r w:rsidR="00E24547" w:rsidRPr="00C15FB4">
        <w:rPr>
          <w:rFonts w:ascii="Century Gothic" w:hAnsi="Century Gothic"/>
        </w:rPr>
        <w:t>4</w:t>
      </w:r>
      <w:r w:rsidRPr="00C15FB4">
        <w:rPr>
          <w:rFonts w:ascii="Century Gothic" w:hAnsi="Century Gothic"/>
        </w:rPr>
        <w:t xml:space="preserve"> cm</w:t>
      </w:r>
      <w:r w:rsidR="00E24547" w:rsidRPr="00C15FB4">
        <w:rPr>
          <w:rFonts w:ascii="Century Gothic" w:hAnsi="Century Gothic"/>
        </w:rPr>
        <w:t xml:space="preserve"> </w:t>
      </w:r>
      <w:r w:rsidRPr="00C15FB4">
        <w:rPr>
          <w:rFonts w:ascii="Century Gothic" w:hAnsi="Century Gothic"/>
        </w:rPr>
        <w:t xml:space="preserve">na zaprawie </w:t>
      </w:r>
      <w:proofErr w:type="spellStart"/>
      <w:r w:rsidRPr="00C15FB4">
        <w:rPr>
          <w:rFonts w:ascii="Century Gothic" w:hAnsi="Century Gothic"/>
        </w:rPr>
        <w:t>cem</w:t>
      </w:r>
      <w:proofErr w:type="spellEnd"/>
      <w:r w:rsidRPr="00C15FB4">
        <w:rPr>
          <w:rFonts w:ascii="Century Gothic" w:hAnsi="Century Gothic"/>
        </w:rPr>
        <w:t>.-</w:t>
      </w:r>
      <w:proofErr w:type="spellStart"/>
      <w:r w:rsidRPr="00C15FB4">
        <w:rPr>
          <w:rFonts w:ascii="Century Gothic" w:hAnsi="Century Gothic"/>
        </w:rPr>
        <w:t>wap</w:t>
      </w:r>
      <w:proofErr w:type="spellEnd"/>
      <w:r w:rsidRPr="00C15FB4">
        <w:rPr>
          <w:rFonts w:ascii="Century Gothic" w:hAnsi="Century Gothic"/>
        </w:rPr>
        <w:t>. lub klejowej</w:t>
      </w:r>
    </w:p>
    <w:p w14:paraId="018FE953" w14:textId="77777777" w:rsidR="004F0999" w:rsidRPr="00C15FB4" w:rsidRDefault="004F0999" w:rsidP="00D20236">
      <w:pPr>
        <w:pStyle w:val="Akapitzlist"/>
        <w:numPr>
          <w:ilvl w:val="0"/>
          <w:numId w:val="18"/>
        </w:numPr>
        <w:spacing w:line="276" w:lineRule="auto"/>
        <w:ind w:left="993" w:hanging="284"/>
        <w:jc w:val="both"/>
        <w:rPr>
          <w:rFonts w:ascii="Century Gothic" w:hAnsi="Century Gothic"/>
        </w:rPr>
      </w:pPr>
      <w:r w:rsidRPr="00C15FB4">
        <w:rPr>
          <w:rFonts w:ascii="Century Gothic" w:hAnsi="Century Gothic"/>
        </w:rPr>
        <w:t>Warstwa wykończeniowa</w:t>
      </w:r>
    </w:p>
    <w:p w14:paraId="4785A47B" w14:textId="618AF05D" w:rsidR="00B866A2" w:rsidRPr="00BA026D" w:rsidRDefault="004F0999" w:rsidP="00BA026D">
      <w:pPr>
        <w:pStyle w:val="Akapitzlist"/>
        <w:spacing w:line="276" w:lineRule="auto"/>
        <w:ind w:left="993"/>
        <w:jc w:val="both"/>
        <w:rPr>
          <w:rFonts w:ascii="Century Gothic" w:hAnsi="Century Gothic"/>
        </w:rPr>
      </w:pPr>
      <w:r w:rsidRPr="00C15FB4">
        <w:rPr>
          <w:rFonts w:ascii="Century Gothic" w:hAnsi="Century Gothic"/>
        </w:rPr>
        <w:t xml:space="preserve">Tynk </w:t>
      </w:r>
      <w:r w:rsidR="00643CDF">
        <w:rPr>
          <w:rFonts w:ascii="Century Gothic" w:hAnsi="Century Gothic"/>
        </w:rPr>
        <w:t>cementowo-wapienny gr.1,5 cm</w:t>
      </w:r>
      <w:r w:rsidRPr="00C15FB4">
        <w:rPr>
          <w:rFonts w:ascii="Century Gothic" w:hAnsi="Century Gothic"/>
        </w:rPr>
        <w:t xml:space="preserve"> (maszynowy)</w:t>
      </w:r>
    </w:p>
    <w:p w14:paraId="6CABCA35" w14:textId="5153D693" w:rsidR="00BA026D" w:rsidRDefault="00BA026D" w:rsidP="007A111F">
      <w:pPr>
        <w:spacing w:line="276" w:lineRule="auto"/>
        <w:ind w:left="709"/>
        <w:rPr>
          <w:rFonts w:ascii="Century Gothic" w:hAnsi="Century Gothic"/>
          <w:b/>
          <w:u w:val="single"/>
        </w:rPr>
      </w:pPr>
    </w:p>
    <w:p w14:paraId="0DD0A102" w14:textId="1BFC704F" w:rsidR="00603E76" w:rsidRPr="00C15FB4" w:rsidRDefault="00603E76" w:rsidP="00603E76">
      <w:pPr>
        <w:spacing w:line="276" w:lineRule="auto"/>
        <w:ind w:left="709"/>
        <w:rPr>
          <w:rFonts w:ascii="Century Gothic" w:hAnsi="Century Gothic"/>
          <w:b/>
          <w:u w:val="single"/>
        </w:rPr>
      </w:pPr>
      <w:r w:rsidRPr="00C15FB4">
        <w:rPr>
          <w:rFonts w:ascii="Century Gothic" w:hAnsi="Century Gothic"/>
          <w:b/>
          <w:u w:val="single"/>
        </w:rPr>
        <w:t xml:space="preserve">Ściany </w:t>
      </w:r>
      <w:r>
        <w:rPr>
          <w:rFonts w:ascii="Century Gothic" w:hAnsi="Century Gothic"/>
          <w:b/>
          <w:u w:val="single"/>
        </w:rPr>
        <w:t>fundamentowe</w:t>
      </w:r>
      <w:r w:rsidRPr="00C15FB4">
        <w:rPr>
          <w:rFonts w:ascii="Century Gothic" w:hAnsi="Century Gothic"/>
          <w:b/>
          <w:u w:val="single"/>
        </w:rPr>
        <w:t>:</w:t>
      </w:r>
      <w:r w:rsidRPr="00C15FB4">
        <w:rPr>
          <w:rFonts w:ascii="Century Gothic" w:hAnsi="Century Gothic"/>
          <w:b/>
        </w:rPr>
        <w:t xml:space="preserve"> </w:t>
      </w:r>
      <w:r w:rsidRPr="00C15FB4">
        <w:rPr>
          <w:rFonts w:ascii="Century Gothic" w:hAnsi="Century Gothic"/>
          <w:b/>
          <w:color w:val="00B0F0"/>
        </w:rPr>
        <w:t>M1</w:t>
      </w:r>
      <w:r>
        <w:rPr>
          <w:rFonts w:ascii="Century Gothic" w:hAnsi="Century Gothic"/>
          <w:b/>
          <w:color w:val="00B0F0"/>
        </w:rPr>
        <w:t>’</w:t>
      </w:r>
    </w:p>
    <w:p w14:paraId="17BD9016" w14:textId="77777777" w:rsidR="00603E76" w:rsidRPr="00C15FB4" w:rsidRDefault="00603E76" w:rsidP="00603E76">
      <w:pPr>
        <w:pStyle w:val="Akapitzlist"/>
        <w:numPr>
          <w:ilvl w:val="0"/>
          <w:numId w:val="18"/>
        </w:numPr>
        <w:spacing w:line="276" w:lineRule="auto"/>
        <w:ind w:left="993" w:hanging="284"/>
        <w:rPr>
          <w:rFonts w:ascii="Century Gothic" w:hAnsi="Century Gothic"/>
        </w:rPr>
      </w:pPr>
      <w:r w:rsidRPr="00C15FB4">
        <w:rPr>
          <w:rFonts w:ascii="Century Gothic" w:hAnsi="Century Gothic"/>
        </w:rPr>
        <w:t>Warstwa zewnętrzna</w:t>
      </w:r>
    </w:p>
    <w:p w14:paraId="02D0697B" w14:textId="557A1F99" w:rsidR="00575FC6" w:rsidRDefault="00575FC6" w:rsidP="00575FC6">
      <w:pPr>
        <w:pStyle w:val="Akapitzlist"/>
        <w:spacing w:line="276" w:lineRule="auto"/>
        <w:ind w:left="993"/>
        <w:rPr>
          <w:rFonts w:ascii="Century Gothic" w:hAnsi="Century Gothic"/>
        </w:rPr>
      </w:pPr>
      <w:r>
        <w:rPr>
          <w:rFonts w:ascii="Century Gothic" w:hAnsi="Century Gothic"/>
        </w:rPr>
        <w:t>Poniżej poziomu terenu folia kubełkowa (1 warstwa).</w:t>
      </w:r>
    </w:p>
    <w:p w14:paraId="3FB313F3" w14:textId="09C5C2D7" w:rsidR="00575FC6" w:rsidRPr="00575FC6" w:rsidRDefault="00575FC6" w:rsidP="00575FC6">
      <w:pPr>
        <w:pStyle w:val="Akapitzlist"/>
        <w:spacing w:line="276" w:lineRule="auto"/>
        <w:ind w:left="993"/>
        <w:rPr>
          <w:rFonts w:ascii="Century Gothic" w:hAnsi="Century Gothic"/>
        </w:rPr>
      </w:pPr>
      <w:r>
        <w:rPr>
          <w:rFonts w:ascii="Century Gothic" w:hAnsi="Century Gothic"/>
        </w:rPr>
        <w:t>Powyżej poziomu terenu n</w:t>
      </w:r>
      <w:r w:rsidR="00603E76" w:rsidRPr="00C15FB4">
        <w:rPr>
          <w:rFonts w:ascii="Century Gothic" w:hAnsi="Century Gothic"/>
        </w:rPr>
        <w:t xml:space="preserve">a </w:t>
      </w:r>
      <w:r w:rsidR="00603E76">
        <w:rPr>
          <w:rFonts w:ascii="Century Gothic" w:hAnsi="Century Gothic"/>
        </w:rPr>
        <w:t xml:space="preserve">fragmencie </w:t>
      </w:r>
      <w:r w:rsidR="00603E76" w:rsidRPr="00C15FB4">
        <w:rPr>
          <w:rFonts w:ascii="Century Gothic" w:hAnsi="Century Gothic"/>
        </w:rPr>
        <w:t>parter</w:t>
      </w:r>
      <w:r w:rsidR="00603E76">
        <w:rPr>
          <w:rFonts w:ascii="Century Gothic" w:hAnsi="Century Gothic"/>
        </w:rPr>
        <w:t>u</w:t>
      </w:r>
      <w:r w:rsidR="00603E76" w:rsidRPr="00C15FB4">
        <w:rPr>
          <w:rFonts w:ascii="Century Gothic" w:hAnsi="Century Gothic"/>
        </w:rPr>
        <w:t xml:space="preserve"> </w:t>
      </w:r>
      <w:r w:rsidR="00603E76">
        <w:rPr>
          <w:rFonts w:ascii="Century Gothic" w:hAnsi="Century Gothic"/>
        </w:rPr>
        <w:t>płyty elewacyjne z włókna cementowego</w:t>
      </w:r>
      <w:r>
        <w:rPr>
          <w:rFonts w:ascii="Century Gothic" w:hAnsi="Century Gothic"/>
        </w:rPr>
        <w:t xml:space="preserve"> </w:t>
      </w:r>
      <w:r w:rsidR="00603E76" w:rsidRPr="00C15FB4">
        <w:rPr>
          <w:rFonts w:ascii="Century Gothic" w:hAnsi="Century Gothic"/>
        </w:rPr>
        <w:t>wg rys. elewacji.</w:t>
      </w:r>
      <w:r>
        <w:rPr>
          <w:rFonts w:ascii="Century Gothic" w:hAnsi="Century Gothic"/>
        </w:rPr>
        <w:t xml:space="preserve"> </w:t>
      </w:r>
      <w:r w:rsidR="00603E76" w:rsidRPr="00C15FB4">
        <w:rPr>
          <w:rFonts w:ascii="Century Gothic" w:hAnsi="Century Gothic"/>
        </w:rPr>
        <w:t xml:space="preserve">Na </w:t>
      </w:r>
      <w:r w:rsidR="00603E76">
        <w:rPr>
          <w:rFonts w:ascii="Century Gothic" w:hAnsi="Century Gothic"/>
        </w:rPr>
        <w:t xml:space="preserve">pozostałych fragmentach parteru </w:t>
      </w:r>
      <w:r w:rsidR="00603E76" w:rsidRPr="00C15FB4">
        <w:rPr>
          <w:rFonts w:ascii="Century Gothic" w:hAnsi="Century Gothic"/>
        </w:rPr>
        <w:t>tynk silikonowy zewnętrzny na siatce z włókna szklanego</w:t>
      </w:r>
      <w:r>
        <w:rPr>
          <w:rFonts w:ascii="Century Gothic" w:hAnsi="Century Gothic"/>
        </w:rPr>
        <w:t xml:space="preserve"> </w:t>
      </w:r>
      <w:r w:rsidR="00603E76" w:rsidRPr="00C15FB4">
        <w:rPr>
          <w:rFonts w:ascii="Century Gothic" w:hAnsi="Century Gothic"/>
        </w:rPr>
        <w:t>wg rys. elewacji.</w:t>
      </w:r>
    </w:p>
    <w:p w14:paraId="37AC40B7" w14:textId="77777777" w:rsidR="00603E76" w:rsidRPr="00C15FB4" w:rsidRDefault="00603E76" w:rsidP="00603E76">
      <w:pPr>
        <w:pStyle w:val="Akapitzlist"/>
        <w:numPr>
          <w:ilvl w:val="0"/>
          <w:numId w:val="18"/>
        </w:numPr>
        <w:spacing w:line="276" w:lineRule="auto"/>
        <w:ind w:left="993" w:hanging="284"/>
        <w:jc w:val="both"/>
        <w:rPr>
          <w:rFonts w:ascii="Century Gothic" w:hAnsi="Century Gothic"/>
        </w:rPr>
      </w:pPr>
      <w:r w:rsidRPr="00C15FB4">
        <w:rPr>
          <w:rFonts w:ascii="Century Gothic" w:hAnsi="Century Gothic"/>
        </w:rPr>
        <w:t>Termoizolacja</w:t>
      </w:r>
    </w:p>
    <w:p w14:paraId="663B7323" w14:textId="78309237" w:rsidR="00603E76" w:rsidRDefault="00603E76" w:rsidP="00603E76">
      <w:pPr>
        <w:pStyle w:val="Akapitzlist"/>
        <w:spacing w:line="276" w:lineRule="auto"/>
        <w:ind w:left="993"/>
        <w:jc w:val="both"/>
        <w:rPr>
          <w:rFonts w:ascii="Century Gothic" w:hAnsi="Century Gothic"/>
        </w:rPr>
      </w:pPr>
      <w:r w:rsidRPr="00C15FB4">
        <w:rPr>
          <w:rFonts w:ascii="Century Gothic" w:hAnsi="Century Gothic"/>
        </w:rPr>
        <w:t xml:space="preserve">Izolacja termiczna – </w:t>
      </w:r>
      <w:r w:rsidR="00575FC6">
        <w:rPr>
          <w:rFonts w:ascii="Century Gothic" w:hAnsi="Century Gothic"/>
        </w:rPr>
        <w:t xml:space="preserve">poniżej poziomu terenu styropian typu </w:t>
      </w:r>
      <w:proofErr w:type="spellStart"/>
      <w:r w:rsidR="00575FC6">
        <w:rPr>
          <w:rFonts w:ascii="Century Gothic" w:hAnsi="Century Gothic"/>
        </w:rPr>
        <w:t>Aqua</w:t>
      </w:r>
      <w:proofErr w:type="spellEnd"/>
      <w:r w:rsidRPr="00C15FB4">
        <w:rPr>
          <w:rFonts w:ascii="Century Gothic" w:hAnsi="Century Gothic"/>
        </w:rPr>
        <w:t xml:space="preserve"> </w:t>
      </w:r>
      <w:r>
        <w:rPr>
          <w:rFonts w:ascii="Century Gothic" w:hAnsi="Century Gothic"/>
        </w:rPr>
        <w:t xml:space="preserve">/ </w:t>
      </w:r>
      <w:r w:rsidR="00575FC6">
        <w:rPr>
          <w:rFonts w:ascii="Century Gothic" w:hAnsi="Century Gothic"/>
        </w:rPr>
        <w:t xml:space="preserve">powyżej poziomu terenu </w:t>
      </w:r>
      <w:r w:rsidR="00575FC6" w:rsidRPr="00C15FB4">
        <w:rPr>
          <w:rFonts w:ascii="Century Gothic" w:hAnsi="Century Gothic"/>
        </w:rPr>
        <w:t xml:space="preserve">płyty styropianowe fasadowe grafitowe EPS 031 </w:t>
      </w:r>
      <w:r w:rsidR="00575FC6">
        <w:rPr>
          <w:rFonts w:ascii="Century Gothic" w:hAnsi="Century Gothic"/>
        </w:rPr>
        <w:t xml:space="preserve">lub </w:t>
      </w:r>
      <w:r>
        <w:rPr>
          <w:rFonts w:ascii="Century Gothic" w:hAnsi="Century Gothic"/>
        </w:rPr>
        <w:t xml:space="preserve">wełna mineralna </w:t>
      </w:r>
      <w:r w:rsidRPr="00C15FB4">
        <w:rPr>
          <w:rFonts w:ascii="Century Gothic" w:hAnsi="Century Gothic"/>
        </w:rPr>
        <w:t>gr. 15 cm</w:t>
      </w:r>
      <w:r w:rsidR="00575FC6">
        <w:rPr>
          <w:rFonts w:ascii="Century Gothic" w:hAnsi="Century Gothic"/>
        </w:rPr>
        <w:t xml:space="preserve"> wg rys. elewacji.</w:t>
      </w:r>
    </w:p>
    <w:p w14:paraId="7B51954D" w14:textId="68F16F34" w:rsidR="00BE19E1" w:rsidRPr="00EF437D" w:rsidRDefault="00BE19E1" w:rsidP="00BE19E1">
      <w:pPr>
        <w:pStyle w:val="Akapitzlist"/>
        <w:numPr>
          <w:ilvl w:val="0"/>
          <w:numId w:val="19"/>
        </w:numPr>
        <w:spacing w:line="276" w:lineRule="auto"/>
        <w:ind w:left="993" w:hanging="284"/>
        <w:jc w:val="both"/>
        <w:rPr>
          <w:rFonts w:ascii="Century Gothic" w:hAnsi="Century Gothic"/>
        </w:rPr>
      </w:pPr>
      <w:r w:rsidRPr="00EF437D">
        <w:rPr>
          <w:rFonts w:ascii="Century Gothic" w:hAnsi="Century Gothic"/>
        </w:rPr>
        <w:t>Izolacja przeciwwodna</w:t>
      </w:r>
    </w:p>
    <w:p w14:paraId="7A664615" w14:textId="5C1A876D" w:rsidR="00BE19E1" w:rsidRPr="00BE19E1" w:rsidRDefault="00BE19E1" w:rsidP="00BE19E1">
      <w:pPr>
        <w:pStyle w:val="Akapitzlist"/>
        <w:spacing w:line="276" w:lineRule="auto"/>
        <w:ind w:left="993"/>
        <w:jc w:val="both"/>
        <w:rPr>
          <w:rFonts w:ascii="Century Gothic" w:hAnsi="Century Gothic"/>
        </w:rPr>
      </w:pPr>
      <w:r w:rsidRPr="00EF437D">
        <w:rPr>
          <w:rFonts w:ascii="Century Gothic" w:hAnsi="Century Gothic"/>
        </w:rPr>
        <w:t>2 x papa asfaltowa termozgrzewalna</w:t>
      </w:r>
    </w:p>
    <w:p w14:paraId="11BCEA92" w14:textId="77777777" w:rsidR="00603E76" w:rsidRPr="00C15FB4" w:rsidRDefault="00603E76" w:rsidP="00603E76">
      <w:pPr>
        <w:pStyle w:val="Akapitzlist"/>
        <w:numPr>
          <w:ilvl w:val="0"/>
          <w:numId w:val="18"/>
        </w:numPr>
        <w:spacing w:line="276" w:lineRule="auto"/>
        <w:ind w:left="993" w:hanging="284"/>
        <w:jc w:val="both"/>
        <w:rPr>
          <w:rFonts w:ascii="Century Gothic" w:hAnsi="Century Gothic"/>
        </w:rPr>
      </w:pPr>
      <w:r w:rsidRPr="00C15FB4">
        <w:rPr>
          <w:rFonts w:ascii="Century Gothic" w:hAnsi="Century Gothic"/>
        </w:rPr>
        <w:t>Warstwa nośna</w:t>
      </w:r>
    </w:p>
    <w:p w14:paraId="177FA940" w14:textId="69AD5789" w:rsidR="00603E76" w:rsidRPr="00C15FB4" w:rsidRDefault="00603E76" w:rsidP="00603E76">
      <w:pPr>
        <w:pStyle w:val="Akapitzlist"/>
        <w:spacing w:line="276" w:lineRule="auto"/>
        <w:ind w:left="993"/>
        <w:jc w:val="both"/>
        <w:rPr>
          <w:rFonts w:ascii="Century Gothic" w:hAnsi="Century Gothic"/>
        </w:rPr>
      </w:pPr>
      <w:r w:rsidRPr="00C15FB4">
        <w:rPr>
          <w:rFonts w:ascii="Century Gothic" w:hAnsi="Century Gothic"/>
        </w:rPr>
        <w:t xml:space="preserve">Ściana </w:t>
      </w:r>
      <w:r w:rsidR="00575FC6">
        <w:rPr>
          <w:rFonts w:ascii="Century Gothic" w:hAnsi="Century Gothic"/>
        </w:rPr>
        <w:t xml:space="preserve">żelbetowa monolityczna </w:t>
      </w:r>
      <w:r w:rsidRPr="00C15FB4">
        <w:rPr>
          <w:rFonts w:ascii="Century Gothic" w:hAnsi="Century Gothic"/>
        </w:rPr>
        <w:t>gr. 24</w:t>
      </w:r>
      <w:r w:rsidR="00575FC6">
        <w:rPr>
          <w:rFonts w:ascii="Century Gothic" w:hAnsi="Century Gothic"/>
        </w:rPr>
        <w:t xml:space="preserve"> cm</w:t>
      </w:r>
    </w:p>
    <w:p w14:paraId="178CB74C" w14:textId="77777777" w:rsidR="00603E76" w:rsidRPr="00C15FB4" w:rsidRDefault="00603E76" w:rsidP="00603E76">
      <w:pPr>
        <w:pStyle w:val="Akapitzlist"/>
        <w:numPr>
          <w:ilvl w:val="0"/>
          <w:numId w:val="18"/>
        </w:numPr>
        <w:spacing w:line="276" w:lineRule="auto"/>
        <w:ind w:left="993" w:hanging="284"/>
        <w:jc w:val="both"/>
        <w:rPr>
          <w:rFonts w:ascii="Century Gothic" w:hAnsi="Century Gothic"/>
        </w:rPr>
      </w:pPr>
      <w:r w:rsidRPr="00C15FB4">
        <w:rPr>
          <w:rFonts w:ascii="Century Gothic" w:hAnsi="Century Gothic"/>
        </w:rPr>
        <w:t>Warstwa wykończeniowa</w:t>
      </w:r>
    </w:p>
    <w:p w14:paraId="25E067EC" w14:textId="77777777" w:rsidR="00643CDF" w:rsidRPr="00643CDF" w:rsidRDefault="00643CDF" w:rsidP="00643CDF">
      <w:pPr>
        <w:spacing w:line="276" w:lineRule="auto"/>
        <w:ind w:left="284" w:firstLine="709"/>
        <w:jc w:val="both"/>
        <w:rPr>
          <w:rFonts w:ascii="Century Gothic" w:hAnsi="Century Gothic"/>
        </w:rPr>
      </w:pPr>
      <w:r w:rsidRPr="00643CDF">
        <w:rPr>
          <w:rFonts w:ascii="Century Gothic" w:hAnsi="Century Gothic"/>
        </w:rPr>
        <w:t>Tynk cementowo-wapienny gr.1,5 cm (maszynowy)</w:t>
      </w:r>
    </w:p>
    <w:p w14:paraId="366E819F" w14:textId="77777777" w:rsidR="00603E76" w:rsidRDefault="00603E76" w:rsidP="00BE19E1">
      <w:pPr>
        <w:spacing w:line="276" w:lineRule="auto"/>
        <w:rPr>
          <w:rFonts w:ascii="Century Gothic" w:hAnsi="Century Gothic"/>
          <w:b/>
          <w:u w:val="single"/>
        </w:rPr>
      </w:pPr>
    </w:p>
    <w:p w14:paraId="7793C496" w14:textId="47002C2E" w:rsidR="007A111F" w:rsidRPr="00C15FB4" w:rsidRDefault="007A111F" w:rsidP="007A111F">
      <w:pPr>
        <w:spacing w:line="276" w:lineRule="auto"/>
        <w:ind w:left="709"/>
        <w:rPr>
          <w:rFonts w:ascii="Century Gothic" w:hAnsi="Century Gothic"/>
          <w:b/>
          <w:u w:val="single"/>
        </w:rPr>
      </w:pPr>
      <w:r w:rsidRPr="00C15FB4">
        <w:rPr>
          <w:rFonts w:ascii="Century Gothic" w:hAnsi="Century Gothic"/>
          <w:b/>
          <w:u w:val="single"/>
        </w:rPr>
        <w:lastRenderedPageBreak/>
        <w:t xml:space="preserve">Ściany </w:t>
      </w:r>
      <w:r>
        <w:rPr>
          <w:rFonts w:ascii="Century Gothic" w:hAnsi="Century Gothic"/>
          <w:b/>
          <w:u w:val="single"/>
        </w:rPr>
        <w:t>attykowe</w:t>
      </w:r>
      <w:r w:rsidRPr="00C15FB4">
        <w:rPr>
          <w:rFonts w:ascii="Century Gothic" w:hAnsi="Century Gothic"/>
          <w:b/>
          <w:u w:val="single"/>
        </w:rPr>
        <w:t>:</w:t>
      </w:r>
      <w:r w:rsidRPr="00C15FB4">
        <w:rPr>
          <w:rFonts w:ascii="Century Gothic" w:hAnsi="Century Gothic"/>
          <w:b/>
        </w:rPr>
        <w:t xml:space="preserve"> </w:t>
      </w:r>
      <w:r w:rsidRPr="00C15FB4">
        <w:rPr>
          <w:rFonts w:ascii="Century Gothic" w:hAnsi="Century Gothic"/>
          <w:b/>
          <w:color w:val="00B0F0"/>
        </w:rPr>
        <w:t>M</w:t>
      </w:r>
      <w:r>
        <w:rPr>
          <w:rFonts w:ascii="Century Gothic" w:hAnsi="Century Gothic"/>
          <w:b/>
          <w:color w:val="00B0F0"/>
        </w:rPr>
        <w:t>2</w:t>
      </w:r>
    </w:p>
    <w:p w14:paraId="7AE9A361" w14:textId="77777777" w:rsidR="007A111F" w:rsidRPr="00C15FB4" w:rsidRDefault="007A111F" w:rsidP="00D20236">
      <w:pPr>
        <w:pStyle w:val="Akapitzlist"/>
        <w:numPr>
          <w:ilvl w:val="0"/>
          <w:numId w:val="18"/>
        </w:numPr>
        <w:spacing w:line="276" w:lineRule="auto"/>
        <w:ind w:left="993" w:hanging="284"/>
        <w:rPr>
          <w:rFonts w:ascii="Century Gothic" w:hAnsi="Century Gothic"/>
        </w:rPr>
      </w:pPr>
      <w:r w:rsidRPr="00C15FB4">
        <w:rPr>
          <w:rFonts w:ascii="Century Gothic" w:hAnsi="Century Gothic"/>
        </w:rPr>
        <w:t>Warstwa zewnętrzna</w:t>
      </w:r>
    </w:p>
    <w:p w14:paraId="228DAB38" w14:textId="61185291" w:rsidR="007A111F" w:rsidRPr="00C15FB4" w:rsidRDefault="007A111F" w:rsidP="007A111F">
      <w:pPr>
        <w:pStyle w:val="Akapitzlist"/>
        <w:spacing w:line="276" w:lineRule="auto"/>
        <w:ind w:left="993"/>
        <w:jc w:val="both"/>
        <w:rPr>
          <w:rFonts w:ascii="Century Gothic" w:hAnsi="Century Gothic"/>
        </w:rPr>
      </w:pPr>
      <w:r>
        <w:rPr>
          <w:rFonts w:ascii="Century Gothic" w:hAnsi="Century Gothic"/>
        </w:rPr>
        <w:t>T</w:t>
      </w:r>
      <w:r w:rsidRPr="00C15FB4">
        <w:rPr>
          <w:rFonts w:ascii="Century Gothic" w:hAnsi="Century Gothic"/>
        </w:rPr>
        <w:t>ynk silikonowy zewnętrzny na siatce z włókna szklanego, kolor wg rys. elewacji.</w:t>
      </w:r>
    </w:p>
    <w:p w14:paraId="2FEE4668" w14:textId="77777777" w:rsidR="007A111F" w:rsidRPr="00C15FB4" w:rsidRDefault="007A111F" w:rsidP="00D20236">
      <w:pPr>
        <w:pStyle w:val="Akapitzlist"/>
        <w:numPr>
          <w:ilvl w:val="0"/>
          <w:numId w:val="18"/>
        </w:numPr>
        <w:spacing w:line="276" w:lineRule="auto"/>
        <w:ind w:left="993" w:hanging="284"/>
        <w:jc w:val="both"/>
        <w:rPr>
          <w:rFonts w:ascii="Century Gothic" w:hAnsi="Century Gothic"/>
        </w:rPr>
      </w:pPr>
      <w:r w:rsidRPr="00C15FB4">
        <w:rPr>
          <w:rFonts w:ascii="Century Gothic" w:hAnsi="Century Gothic"/>
        </w:rPr>
        <w:t>Termoizolacja</w:t>
      </w:r>
    </w:p>
    <w:p w14:paraId="630FCD0F" w14:textId="77777777" w:rsidR="007A111F" w:rsidRPr="00C15FB4" w:rsidRDefault="007A111F" w:rsidP="007A111F">
      <w:pPr>
        <w:pStyle w:val="Akapitzlist"/>
        <w:spacing w:line="276" w:lineRule="auto"/>
        <w:ind w:left="993"/>
        <w:jc w:val="both"/>
        <w:rPr>
          <w:rFonts w:ascii="Century Gothic" w:hAnsi="Century Gothic"/>
        </w:rPr>
      </w:pPr>
      <w:r w:rsidRPr="00C15FB4">
        <w:rPr>
          <w:rFonts w:ascii="Century Gothic" w:hAnsi="Century Gothic"/>
        </w:rPr>
        <w:t xml:space="preserve">Izolacja termiczna – płyty styropianowe fasadowe grafitowe EPS 031 </w:t>
      </w:r>
      <w:r>
        <w:rPr>
          <w:rFonts w:ascii="Century Gothic" w:hAnsi="Century Gothic"/>
        </w:rPr>
        <w:t xml:space="preserve">/ wełna mineralna </w:t>
      </w:r>
      <w:r w:rsidRPr="00C15FB4">
        <w:rPr>
          <w:rFonts w:ascii="Century Gothic" w:hAnsi="Century Gothic"/>
        </w:rPr>
        <w:t>gr. 15 cm</w:t>
      </w:r>
    </w:p>
    <w:p w14:paraId="703AAB03" w14:textId="77777777" w:rsidR="007A111F" w:rsidRPr="00C15FB4" w:rsidRDefault="007A111F" w:rsidP="00D20236">
      <w:pPr>
        <w:pStyle w:val="Akapitzlist"/>
        <w:numPr>
          <w:ilvl w:val="0"/>
          <w:numId w:val="18"/>
        </w:numPr>
        <w:spacing w:line="276" w:lineRule="auto"/>
        <w:ind w:left="993" w:hanging="284"/>
        <w:jc w:val="both"/>
        <w:rPr>
          <w:rFonts w:ascii="Century Gothic" w:hAnsi="Century Gothic"/>
        </w:rPr>
      </w:pPr>
      <w:r w:rsidRPr="00C15FB4">
        <w:rPr>
          <w:rFonts w:ascii="Century Gothic" w:hAnsi="Century Gothic"/>
        </w:rPr>
        <w:t>Warstwa nośna</w:t>
      </w:r>
    </w:p>
    <w:p w14:paraId="4703C758" w14:textId="52EC500B" w:rsidR="007A111F" w:rsidRDefault="007A111F" w:rsidP="007A111F">
      <w:pPr>
        <w:pStyle w:val="Akapitzlist"/>
        <w:spacing w:line="276" w:lineRule="auto"/>
        <w:ind w:left="993"/>
        <w:jc w:val="both"/>
        <w:rPr>
          <w:rFonts w:ascii="Century Gothic" w:hAnsi="Century Gothic"/>
        </w:rPr>
      </w:pPr>
      <w:r w:rsidRPr="00C15FB4">
        <w:rPr>
          <w:rFonts w:ascii="Century Gothic" w:hAnsi="Century Gothic"/>
        </w:rPr>
        <w:t xml:space="preserve">Ściana </w:t>
      </w:r>
      <w:r>
        <w:rPr>
          <w:rFonts w:ascii="Century Gothic" w:hAnsi="Century Gothic"/>
        </w:rPr>
        <w:t>wylewana z żelbetu monolitycznego</w:t>
      </w:r>
      <w:r w:rsidRPr="00C15FB4">
        <w:rPr>
          <w:rFonts w:ascii="Century Gothic" w:hAnsi="Century Gothic"/>
        </w:rPr>
        <w:t xml:space="preserve"> gr. </w:t>
      </w:r>
      <w:r>
        <w:rPr>
          <w:rFonts w:ascii="Century Gothic" w:hAnsi="Century Gothic"/>
        </w:rPr>
        <w:t>12</w:t>
      </w:r>
      <w:r w:rsidRPr="00C15FB4">
        <w:rPr>
          <w:rFonts w:ascii="Century Gothic" w:hAnsi="Century Gothic"/>
        </w:rPr>
        <w:t xml:space="preserve"> cm </w:t>
      </w:r>
    </w:p>
    <w:p w14:paraId="5C24910A" w14:textId="77777777" w:rsidR="007A111F" w:rsidRPr="00C15FB4" w:rsidRDefault="007A111F" w:rsidP="00D20236">
      <w:pPr>
        <w:pStyle w:val="Akapitzlist"/>
        <w:numPr>
          <w:ilvl w:val="0"/>
          <w:numId w:val="18"/>
        </w:numPr>
        <w:spacing w:line="276" w:lineRule="auto"/>
        <w:ind w:left="993" w:hanging="284"/>
        <w:jc w:val="both"/>
        <w:rPr>
          <w:rFonts w:ascii="Century Gothic" w:hAnsi="Century Gothic"/>
        </w:rPr>
      </w:pPr>
      <w:r w:rsidRPr="00C15FB4">
        <w:rPr>
          <w:rFonts w:ascii="Century Gothic" w:hAnsi="Century Gothic"/>
        </w:rPr>
        <w:t>Termoizolacja</w:t>
      </w:r>
    </w:p>
    <w:p w14:paraId="4EC7A57D" w14:textId="34D8C45C" w:rsidR="007A111F" w:rsidRPr="007A111F" w:rsidRDefault="007A111F" w:rsidP="007A111F">
      <w:pPr>
        <w:pStyle w:val="Akapitzlist"/>
        <w:spacing w:line="276" w:lineRule="auto"/>
        <w:ind w:left="993"/>
        <w:jc w:val="both"/>
        <w:rPr>
          <w:rFonts w:ascii="Century Gothic" w:hAnsi="Century Gothic"/>
        </w:rPr>
      </w:pPr>
      <w:r w:rsidRPr="00C15FB4">
        <w:rPr>
          <w:rFonts w:ascii="Century Gothic" w:hAnsi="Century Gothic"/>
        </w:rPr>
        <w:t xml:space="preserve">Izolacja termiczna – płyty styropianowe </w:t>
      </w:r>
      <w:r w:rsidR="00FE2E57">
        <w:rPr>
          <w:rFonts w:ascii="Century Gothic" w:hAnsi="Century Gothic"/>
        </w:rPr>
        <w:t>ekstrudowane</w:t>
      </w:r>
      <w:r w:rsidRPr="00C15FB4">
        <w:rPr>
          <w:rFonts w:ascii="Century Gothic" w:hAnsi="Century Gothic"/>
        </w:rPr>
        <w:t xml:space="preserve"> gr. 5 cm</w:t>
      </w:r>
    </w:p>
    <w:p w14:paraId="6FCC8AE4" w14:textId="05AB7BB1" w:rsidR="007A111F" w:rsidRPr="00C15FB4" w:rsidRDefault="007A111F" w:rsidP="00D20236">
      <w:pPr>
        <w:pStyle w:val="Akapitzlist"/>
        <w:numPr>
          <w:ilvl w:val="0"/>
          <w:numId w:val="18"/>
        </w:numPr>
        <w:spacing w:line="276" w:lineRule="auto"/>
        <w:ind w:left="993" w:hanging="284"/>
        <w:jc w:val="both"/>
        <w:rPr>
          <w:rFonts w:ascii="Century Gothic" w:hAnsi="Century Gothic"/>
        </w:rPr>
      </w:pPr>
      <w:r w:rsidRPr="00C15FB4">
        <w:rPr>
          <w:rFonts w:ascii="Century Gothic" w:hAnsi="Century Gothic"/>
        </w:rPr>
        <w:t xml:space="preserve">Warstwa </w:t>
      </w:r>
      <w:r>
        <w:rPr>
          <w:rFonts w:ascii="Century Gothic" w:hAnsi="Century Gothic"/>
        </w:rPr>
        <w:t>przeciwwilgociowa</w:t>
      </w:r>
    </w:p>
    <w:p w14:paraId="691391CD" w14:textId="26209B49" w:rsidR="00C61FE4" w:rsidRDefault="007A111F" w:rsidP="00785DEB">
      <w:pPr>
        <w:pStyle w:val="Akapitzlist"/>
        <w:spacing w:line="276" w:lineRule="auto"/>
        <w:ind w:left="993"/>
        <w:jc w:val="both"/>
        <w:rPr>
          <w:rFonts w:ascii="Century Gothic" w:hAnsi="Century Gothic"/>
        </w:rPr>
      </w:pPr>
      <w:r>
        <w:rPr>
          <w:rFonts w:ascii="Century Gothic" w:hAnsi="Century Gothic"/>
        </w:rPr>
        <w:t>Papa asfaltowa termozgrzewalna (warstwa podkład i wierzchniego krycia)</w:t>
      </w:r>
    </w:p>
    <w:p w14:paraId="21D5E78C" w14:textId="486F8AE6" w:rsidR="00BA026D" w:rsidRPr="00C61FE4" w:rsidRDefault="00BA026D" w:rsidP="00C61FE4">
      <w:pPr>
        <w:rPr>
          <w:rFonts w:ascii="Century Gothic" w:hAnsi="Century Gothic"/>
        </w:rPr>
      </w:pPr>
    </w:p>
    <w:p w14:paraId="745A0109" w14:textId="157949DE" w:rsidR="00AE2BF2" w:rsidRPr="00C15FB4" w:rsidRDefault="00AE2BF2" w:rsidP="00AE2BF2">
      <w:pPr>
        <w:spacing w:line="276" w:lineRule="auto"/>
        <w:ind w:left="709"/>
        <w:rPr>
          <w:rFonts w:ascii="Century Gothic" w:hAnsi="Century Gothic"/>
          <w:b/>
          <w:u w:val="single"/>
        </w:rPr>
      </w:pPr>
      <w:r w:rsidRPr="00C15FB4">
        <w:rPr>
          <w:rFonts w:ascii="Century Gothic" w:hAnsi="Century Gothic"/>
          <w:b/>
          <w:u w:val="single"/>
        </w:rPr>
        <w:t xml:space="preserve">Ściany </w:t>
      </w:r>
      <w:r>
        <w:rPr>
          <w:rFonts w:ascii="Century Gothic" w:hAnsi="Century Gothic"/>
          <w:b/>
          <w:u w:val="single"/>
        </w:rPr>
        <w:t>nadszybia windy</w:t>
      </w:r>
      <w:r w:rsidRPr="00C15FB4">
        <w:rPr>
          <w:rFonts w:ascii="Century Gothic" w:hAnsi="Century Gothic"/>
          <w:b/>
          <w:u w:val="single"/>
        </w:rPr>
        <w:t>:</w:t>
      </w:r>
      <w:r w:rsidRPr="00C15FB4">
        <w:rPr>
          <w:rFonts w:ascii="Century Gothic" w:hAnsi="Century Gothic"/>
          <w:b/>
        </w:rPr>
        <w:t xml:space="preserve"> </w:t>
      </w:r>
      <w:r w:rsidRPr="00C15FB4">
        <w:rPr>
          <w:rFonts w:ascii="Century Gothic" w:hAnsi="Century Gothic"/>
          <w:b/>
          <w:color w:val="00B0F0"/>
        </w:rPr>
        <w:t>M</w:t>
      </w:r>
      <w:r>
        <w:rPr>
          <w:rFonts w:ascii="Century Gothic" w:hAnsi="Century Gothic"/>
          <w:b/>
          <w:color w:val="00B0F0"/>
        </w:rPr>
        <w:t>3</w:t>
      </w:r>
    </w:p>
    <w:p w14:paraId="3BE69FFE" w14:textId="7420A2FA" w:rsidR="00AE2BF2" w:rsidRPr="00C15FB4" w:rsidRDefault="00785DEB" w:rsidP="00D20236">
      <w:pPr>
        <w:pStyle w:val="Akapitzlist"/>
        <w:numPr>
          <w:ilvl w:val="0"/>
          <w:numId w:val="18"/>
        </w:numPr>
        <w:spacing w:line="276" w:lineRule="auto"/>
        <w:ind w:left="993" w:hanging="284"/>
        <w:rPr>
          <w:rFonts w:ascii="Century Gothic" w:hAnsi="Century Gothic"/>
        </w:rPr>
      </w:pPr>
      <w:r>
        <w:rPr>
          <w:rFonts w:ascii="Century Gothic" w:hAnsi="Century Gothic"/>
        </w:rPr>
        <w:t>Warstwa zewnętrzna</w:t>
      </w:r>
    </w:p>
    <w:p w14:paraId="1994B881" w14:textId="5A6286D1" w:rsidR="00AE2BF2" w:rsidRDefault="00785DEB" w:rsidP="00AE2BF2">
      <w:pPr>
        <w:pStyle w:val="Akapitzlist"/>
        <w:spacing w:line="276" w:lineRule="auto"/>
        <w:ind w:left="993"/>
        <w:jc w:val="both"/>
        <w:rPr>
          <w:rFonts w:ascii="Century Gothic" w:hAnsi="Century Gothic"/>
        </w:rPr>
      </w:pPr>
      <w:r>
        <w:rPr>
          <w:rFonts w:ascii="Century Gothic" w:hAnsi="Century Gothic"/>
        </w:rPr>
        <w:t>Papa asfaltowa (2 warstwy)</w:t>
      </w:r>
    </w:p>
    <w:p w14:paraId="10DAECBA" w14:textId="06BDDD5C" w:rsidR="00785DEB" w:rsidRPr="00C15FB4" w:rsidRDefault="00785DEB" w:rsidP="00AE2BF2">
      <w:pPr>
        <w:pStyle w:val="Akapitzlist"/>
        <w:spacing w:line="276" w:lineRule="auto"/>
        <w:ind w:left="993"/>
        <w:jc w:val="both"/>
        <w:rPr>
          <w:rFonts w:ascii="Century Gothic" w:hAnsi="Century Gothic"/>
        </w:rPr>
      </w:pPr>
      <w:r>
        <w:rPr>
          <w:rFonts w:ascii="Century Gothic" w:hAnsi="Century Gothic"/>
        </w:rPr>
        <w:t>Tynk silikonowy zewnętrzny na siatce z włókna szklanego</w:t>
      </w:r>
    </w:p>
    <w:p w14:paraId="7976EF8C" w14:textId="77777777" w:rsidR="00AE2BF2" w:rsidRPr="00C15FB4" w:rsidRDefault="00AE2BF2" w:rsidP="00D20236">
      <w:pPr>
        <w:pStyle w:val="Akapitzlist"/>
        <w:numPr>
          <w:ilvl w:val="0"/>
          <w:numId w:val="18"/>
        </w:numPr>
        <w:spacing w:line="276" w:lineRule="auto"/>
        <w:ind w:left="993" w:hanging="284"/>
        <w:jc w:val="both"/>
        <w:rPr>
          <w:rFonts w:ascii="Century Gothic" w:hAnsi="Century Gothic"/>
        </w:rPr>
      </w:pPr>
      <w:r w:rsidRPr="00C15FB4">
        <w:rPr>
          <w:rFonts w:ascii="Century Gothic" w:hAnsi="Century Gothic"/>
        </w:rPr>
        <w:t>Termoizolacja</w:t>
      </w:r>
    </w:p>
    <w:p w14:paraId="62D0C106" w14:textId="23194F00" w:rsidR="00AE2BF2" w:rsidRDefault="00AE2BF2" w:rsidP="00AE2BF2">
      <w:pPr>
        <w:pStyle w:val="Akapitzlist"/>
        <w:spacing w:line="276" w:lineRule="auto"/>
        <w:ind w:left="993"/>
        <w:jc w:val="both"/>
        <w:rPr>
          <w:rFonts w:ascii="Century Gothic" w:hAnsi="Century Gothic"/>
        </w:rPr>
      </w:pPr>
      <w:r w:rsidRPr="00C15FB4">
        <w:rPr>
          <w:rFonts w:ascii="Century Gothic" w:hAnsi="Century Gothic"/>
        </w:rPr>
        <w:t>Izolacja termiczna – płyty styropianowe fasadowe grafitowe EPS 031 gr. 15 cm</w:t>
      </w:r>
    </w:p>
    <w:p w14:paraId="1CF88859" w14:textId="673E2C2E" w:rsidR="00785DEB" w:rsidRDefault="00785DEB" w:rsidP="00D20236">
      <w:pPr>
        <w:pStyle w:val="Akapitzlist"/>
        <w:numPr>
          <w:ilvl w:val="0"/>
          <w:numId w:val="18"/>
        </w:numPr>
        <w:spacing w:line="276" w:lineRule="auto"/>
        <w:ind w:left="993" w:hanging="284"/>
        <w:jc w:val="both"/>
        <w:rPr>
          <w:rFonts w:ascii="Century Gothic" w:hAnsi="Century Gothic"/>
        </w:rPr>
      </w:pPr>
      <w:r>
        <w:rPr>
          <w:rFonts w:ascii="Century Gothic" w:hAnsi="Century Gothic"/>
        </w:rPr>
        <w:t>Izolacja przeciwwodna</w:t>
      </w:r>
    </w:p>
    <w:p w14:paraId="5731D7C5" w14:textId="486DA3F0" w:rsidR="00785DEB" w:rsidRPr="00C15FB4" w:rsidRDefault="00785DEB" w:rsidP="00785DEB">
      <w:pPr>
        <w:pStyle w:val="Akapitzlist"/>
        <w:spacing w:line="276" w:lineRule="auto"/>
        <w:ind w:left="993"/>
        <w:jc w:val="both"/>
        <w:rPr>
          <w:rFonts w:ascii="Century Gothic" w:hAnsi="Century Gothic"/>
        </w:rPr>
      </w:pPr>
      <w:r>
        <w:rPr>
          <w:rFonts w:ascii="Century Gothic" w:hAnsi="Century Gothic"/>
        </w:rPr>
        <w:t>Lepik asfaltowy (2 warstwy)</w:t>
      </w:r>
    </w:p>
    <w:p w14:paraId="7D89E40F" w14:textId="77777777" w:rsidR="00AE2BF2" w:rsidRPr="00C15FB4" w:rsidRDefault="00AE2BF2" w:rsidP="00D20236">
      <w:pPr>
        <w:pStyle w:val="Akapitzlist"/>
        <w:numPr>
          <w:ilvl w:val="0"/>
          <w:numId w:val="18"/>
        </w:numPr>
        <w:spacing w:line="276" w:lineRule="auto"/>
        <w:ind w:left="993" w:hanging="284"/>
        <w:jc w:val="both"/>
        <w:rPr>
          <w:rFonts w:ascii="Century Gothic" w:hAnsi="Century Gothic"/>
        </w:rPr>
      </w:pPr>
      <w:r w:rsidRPr="00C15FB4">
        <w:rPr>
          <w:rFonts w:ascii="Century Gothic" w:hAnsi="Century Gothic"/>
        </w:rPr>
        <w:t>Warstwa nośna</w:t>
      </w:r>
    </w:p>
    <w:p w14:paraId="2DFF0E55" w14:textId="6C49F2F0" w:rsidR="00AE2BF2" w:rsidRDefault="00AE2BF2" w:rsidP="00AE2BF2">
      <w:pPr>
        <w:pStyle w:val="Akapitzlist"/>
        <w:spacing w:line="276" w:lineRule="auto"/>
        <w:ind w:left="993"/>
        <w:jc w:val="both"/>
        <w:rPr>
          <w:rFonts w:ascii="Century Gothic" w:hAnsi="Century Gothic"/>
        </w:rPr>
      </w:pPr>
      <w:r w:rsidRPr="00C15FB4">
        <w:rPr>
          <w:rFonts w:ascii="Century Gothic" w:hAnsi="Century Gothic"/>
        </w:rPr>
        <w:t xml:space="preserve">Ściana </w:t>
      </w:r>
      <w:r>
        <w:rPr>
          <w:rFonts w:ascii="Century Gothic" w:hAnsi="Century Gothic"/>
        </w:rPr>
        <w:t>wylewana z żelbetu monolitycznego</w:t>
      </w:r>
      <w:r w:rsidRPr="00C15FB4">
        <w:rPr>
          <w:rFonts w:ascii="Century Gothic" w:hAnsi="Century Gothic"/>
        </w:rPr>
        <w:t xml:space="preserve"> gr. </w:t>
      </w:r>
      <w:r>
        <w:rPr>
          <w:rFonts w:ascii="Century Gothic" w:hAnsi="Century Gothic"/>
        </w:rPr>
        <w:t>15</w:t>
      </w:r>
      <w:r w:rsidRPr="00C15FB4">
        <w:rPr>
          <w:rFonts w:ascii="Century Gothic" w:hAnsi="Century Gothic"/>
        </w:rPr>
        <w:t xml:space="preserve"> cm </w:t>
      </w:r>
    </w:p>
    <w:p w14:paraId="6B5817C5" w14:textId="63C607F5" w:rsidR="00C07A8B" w:rsidRPr="00C07A8B" w:rsidRDefault="00C07A8B" w:rsidP="00AE2BF2">
      <w:pPr>
        <w:pStyle w:val="Akapitzlist"/>
        <w:spacing w:line="276" w:lineRule="auto"/>
        <w:ind w:left="993"/>
        <w:jc w:val="both"/>
        <w:rPr>
          <w:rFonts w:ascii="Century Gothic" w:hAnsi="Century Gothic"/>
          <w:u w:val="single"/>
        </w:rPr>
      </w:pPr>
      <w:r w:rsidRPr="00C07A8B">
        <w:rPr>
          <w:rFonts w:ascii="Century Gothic" w:hAnsi="Century Gothic"/>
          <w:u w:val="single"/>
        </w:rPr>
        <w:t>UWAGA:</w:t>
      </w:r>
    </w:p>
    <w:p w14:paraId="3F2C23C9" w14:textId="44F27954" w:rsidR="00C07A8B" w:rsidRDefault="00C07A8B" w:rsidP="00AE2BF2">
      <w:pPr>
        <w:pStyle w:val="Akapitzlist"/>
        <w:spacing w:line="276" w:lineRule="auto"/>
        <w:ind w:left="993"/>
        <w:jc w:val="both"/>
        <w:rPr>
          <w:rFonts w:ascii="Century Gothic" w:hAnsi="Century Gothic"/>
        </w:rPr>
      </w:pPr>
      <w:r>
        <w:rPr>
          <w:rFonts w:ascii="Century Gothic" w:hAnsi="Century Gothic"/>
        </w:rPr>
        <w:t>Należy wykonać wywinięcie warstwy przeciwwilgociowej ponad połacie dachowe na ścianach nadszybia windy</w:t>
      </w:r>
      <w:r w:rsidR="00940F09">
        <w:rPr>
          <w:rFonts w:ascii="Century Gothic" w:hAnsi="Century Gothic"/>
        </w:rPr>
        <w:t xml:space="preserve"> i attykach do samego opierzenia.</w:t>
      </w:r>
    </w:p>
    <w:p w14:paraId="5235C882" w14:textId="71CB5FAD" w:rsidR="00AE2BF2" w:rsidRDefault="00AE2BF2">
      <w:pPr>
        <w:rPr>
          <w:rFonts w:ascii="Century Gothic" w:hAnsi="Century Gothic"/>
          <w:color w:val="FF0000"/>
        </w:rPr>
      </w:pPr>
    </w:p>
    <w:p w14:paraId="6D03D70D" w14:textId="77777777" w:rsidR="004F0999" w:rsidRPr="00C15FB4" w:rsidRDefault="004F0999" w:rsidP="004F0999">
      <w:pPr>
        <w:spacing w:line="276" w:lineRule="auto"/>
        <w:ind w:left="709"/>
        <w:jc w:val="both"/>
        <w:rPr>
          <w:rFonts w:ascii="Century Gothic" w:hAnsi="Century Gothic"/>
          <w:b/>
          <w:u w:val="single"/>
        </w:rPr>
      </w:pPr>
      <w:r w:rsidRPr="00C15FB4">
        <w:rPr>
          <w:rFonts w:ascii="Century Gothic" w:hAnsi="Century Gothic"/>
          <w:b/>
          <w:u w:val="single"/>
        </w:rPr>
        <w:t>Ściany zewnętrzne kominów</w:t>
      </w:r>
    </w:p>
    <w:p w14:paraId="475DFBCB" w14:textId="77777777" w:rsidR="004F0999" w:rsidRPr="00C15FB4" w:rsidRDefault="004F0999" w:rsidP="00D20236">
      <w:pPr>
        <w:pStyle w:val="Akapitzlist"/>
        <w:numPr>
          <w:ilvl w:val="0"/>
          <w:numId w:val="18"/>
        </w:numPr>
        <w:spacing w:line="276" w:lineRule="auto"/>
        <w:ind w:left="993" w:hanging="284"/>
        <w:rPr>
          <w:rFonts w:ascii="Century Gothic" w:hAnsi="Century Gothic"/>
        </w:rPr>
      </w:pPr>
      <w:r w:rsidRPr="00C15FB4">
        <w:rPr>
          <w:rFonts w:ascii="Century Gothic" w:hAnsi="Century Gothic"/>
        </w:rPr>
        <w:t>Warstwa zewnętrzna</w:t>
      </w:r>
    </w:p>
    <w:p w14:paraId="10313B77" w14:textId="77AE1E37" w:rsidR="00E24547" w:rsidRPr="00C15FB4" w:rsidRDefault="006045AE" w:rsidP="00BB2296">
      <w:pPr>
        <w:pStyle w:val="Akapitzlist"/>
        <w:spacing w:line="276" w:lineRule="auto"/>
        <w:ind w:left="993"/>
        <w:jc w:val="both"/>
        <w:rPr>
          <w:rFonts w:ascii="Century Gothic" w:hAnsi="Century Gothic"/>
        </w:rPr>
      </w:pPr>
      <w:r w:rsidRPr="00C15FB4">
        <w:rPr>
          <w:rFonts w:ascii="Century Gothic" w:hAnsi="Century Gothic"/>
        </w:rPr>
        <w:t xml:space="preserve">Tynk silikonowy zewnętrzny na siatce z włókna szklanego, kolor wg rys. elewacji. </w:t>
      </w:r>
    </w:p>
    <w:p w14:paraId="153B3B4A" w14:textId="77777777" w:rsidR="004F0999" w:rsidRPr="00C15FB4" w:rsidRDefault="004F0999" w:rsidP="00D20236">
      <w:pPr>
        <w:pStyle w:val="Akapitzlist"/>
        <w:numPr>
          <w:ilvl w:val="0"/>
          <w:numId w:val="18"/>
        </w:numPr>
        <w:spacing w:line="276" w:lineRule="auto"/>
        <w:ind w:left="993" w:hanging="284"/>
        <w:jc w:val="both"/>
        <w:rPr>
          <w:rFonts w:ascii="Century Gothic" w:hAnsi="Century Gothic"/>
        </w:rPr>
      </w:pPr>
      <w:r w:rsidRPr="00C15FB4">
        <w:rPr>
          <w:rFonts w:ascii="Century Gothic" w:hAnsi="Century Gothic"/>
        </w:rPr>
        <w:t>Termoizolacja</w:t>
      </w:r>
    </w:p>
    <w:p w14:paraId="1C5E420E" w14:textId="77777777" w:rsidR="004F0999" w:rsidRPr="00C15FB4" w:rsidRDefault="004F0999" w:rsidP="004F0999">
      <w:pPr>
        <w:pStyle w:val="Akapitzlist"/>
        <w:spacing w:line="276" w:lineRule="auto"/>
        <w:ind w:left="993"/>
        <w:jc w:val="both"/>
        <w:rPr>
          <w:rFonts w:ascii="Century Gothic" w:hAnsi="Century Gothic"/>
        </w:rPr>
      </w:pPr>
      <w:r w:rsidRPr="00C15FB4">
        <w:rPr>
          <w:rFonts w:ascii="Century Gothic" w:hAnsi="Century Gothic"/>
        </w:rPr>
        <w:t xml:space="preserve">Izolacja termiczna – płyty styropianowe </w:t>
      </w:r>
      <w:r w:rsidR="00B070FB" w:rsidRPr="00C15FB4">
        <w:rPr>
          <w:rFonts w:ascii="Century Gothic" w:hAnsi="Century Gothic"/>
        </w:rPr>
        <w:t xml:space="preserve">fasadowe grafitowe EPS031 </w:t>
      </w:r>
      <w:r w:rsidRPr="00C15FB4">
        <w:rPr>
          <w:rFonts w:ascii="Century Gothic" w:hAnsi="Century Gothic"/>
        </w:rPr>
        <w:t>gr. 5 cm</w:t>
      </w:r>
    </w:p>
    <w:p w14:paraId="6718C117" w14:textId="77777777" w:rsidR="004F0999" w:rsidRPr="00C15FB4" w:rsidRDefault="004F0999" w:rsidP="00D20236">
      <w:pPr>
        <w:pStyle w:val="Akapitzlist"/>
        <w:numPr>
          <w:ilvl w:val="0"/>
          <w:numId w:val="18"/>
        </w:numPr>
        <w:spacing w:line="276" w:lineRule="auto"/>
        <w:ind w:left="993" w:hanging="284"/>
        <w:jc w:val="both"/>
        <w:rPr>
          <w:rFonts w:ascii="Century Gothic" w:hAnsi="Century Gothic"/>
        </w:rPr>
      </w:pPr>
      <w:r w:rsidRPr="00C15FB4">
        <w:rPr>
          <w:rFonts w:ascii="Century Gothic" w:hAnsi="Century Gothic"/>
        </w:rPr>
        <w:t>Warstwa nośna</w:t>
      </w:r>
    </w:p>
    <w:p w14:paraId="3BB47D6D" w14:textId="06EF761A" w:rsidR="004F0999" w:rsidRPr="00C15FB4" w:rsidRDefault="004F0999" w:rsidP="004F0999">
      <w:pPr>
        <w:pStyle w:val="Akapitzlist"/>
        <w:spacing w:line="276" w:lineRule="auto"/>
        <w:ind w:left="993"/>
        <w:jc w:val="both"/>
        <w:rPr>
          <w:rFonts w:ascii="Century Gothic" w:hAnsi="Century Gothic"/>
        </w:rPr>
      </w:pPr>
      <w:r w:rsidRPr="00C15FB4">
        <w:rPr>
          <w:rFonts w:ascii="Century Gothic" w:hAnsi="Century Gothic"/>
        </w:rPr>
        <w:t xml:space="preserve">Ściana murowana z </w:t>
      </w:r>
      <w:r w:rsidR="00B070FB" w:rsidRPr="00C15FB4">
        <w:rPr>
          <w:rFonts w:ascii="Century Gothic" w:hAnsi="Century Gothic"/>
        </w:rPr>
        <w:t xml:space="preserve">pustaków </w:t>
      </w:r>
      <w:r w:rsidR="00DC4A5E">
        <w:rPr>
          <w:rFonts w:ascii="Century Gothic" w:hAnsi="Century Gothic"/>
        </w:rPr>
        <w:t>wapienno-piaskowych</w:t>
      </w:r>
      <w:r w:rsidR="00CC44A8" w:rsidRPr="00C15FB4">
        <w:rPr>
          <w:rFonts w:ascii="Century Gothic" w:hAnsi="Century Gothic"/>
        </w:rPr>
        <w:t xml:space="preserve"> </w:t>
      </w:r>
      <w:r w:rsidRPr="00C15FB4">
        <w:rPr>
          <w:rFonts w:ascii="Century Gothic" w:hAnsi="Century Gothic"/>
        </w:rPr>
        <w:t xml:space="preserve">gr. 8 cm na zaprawie </w:t>
      </w:r>
      <w:proofErr w:type="spellStart"/>
      <w:r w:rsidRPr="00C15FB4">
        <w:rPr>
          <w:rFonts w:ascii="Century Gothic" w:hAnsi="Century Gothic"/>
        </w:rPr>
        <w:t>cem</w:t>
      </w:r>
      <w:proofErr w:type="spellEnd"/>
      <w:r w:rsidRPr="00C15FB4">
        <w:rPr>
          <w:rFonts w:ascii="Century Gothic" w:hAnsi="Century Gothic"/>
        </w:rPr>
        <w:t>.-</w:t>
      </w:r>
      <w:proofErr w:type="spellStart"/>
      <w:r w:rsidRPr="00C15FB4">
        <w:rPr>
          <w:rFonts w:ascii="Century Gothic" w:hAnsi="Century Gothic"/>
        </w:rPr>
        <w:t>wap</w:t>
      </w:r>
      <w:proofErr w:type="spellEnd"/>
      <w:r w:rsidRPr="00C15FB4">
        <w:rPr>
          <w:rFonts w:ascii="Century Gothic" w:hAnsi="Century Gothic"/>
        </w:rPr>
        <w:t>. lub klejowej</w:t>
      </w:r>
    </w:p>
    <w:p w14:paraId="3CCDCFBC" w14:textId="77777777" w:rsidR="00DC4A5E" w:rsidRPr="00DC4A5E" w:rsidRDefault="00CC44A8" w:rsidP="00DC4A5E">
      <w:pPr>
        <w:pStyle w:val="Akapitzlist"/>
        <w:spacing w:line="276" w:lineRule="auto"/>
        <w:ind w:left="993"/>
        <w:jc w:val="both"/>
        <w:rPr>
          <w:rFonts w:ascii="Century Gothic" w:hAnsi="Century Gothic"/>
          <w:u w:val="single"/>
        </w:rPr>
      </w:pPr>
      <w:r w:rsidRPr="00DC4A5E">
        <w:rPr>
          <w:rFonts w:ascii="Century Gothic" w:hAnsi="Century Gothic"/>
          <w:u w:val="single"/>
        </w:rPr>
        <w:t>UWAGA:</w:t>
      </w:r>
    </w:p>
    <w:p w14:paraId="4C7159D5" w14:textId="54ED39CF" w:rsidR="00BE19E1" w:rsidRDefault="00CC44A8" w:rsidP="00BE19E1">
      <w:pPr>
        <w:pStyle w:val="Akapitzlist"/>
        <w:spacing w:line="276" w:lineRule="auto"/>
        <w:ind w:left="993"/>
        <w:jc w:val="both"/>
        <w:rPr>
          <w:rFonts w:ascii="Century Gothic" w:hAnsi="Century Gothic"/>
        </w:rPr>
      </w:pPr>
      <w:r w:rsidRPr="00C15FB4">
        <w:rPr>
          <w:rFonts w:ascii="Century Gothic" w:hAnsi="Century Gothic"/>
        </w:rPr>
        <w:t>Na wierzchu komina czap</w:t>
      </w:r>
      <w:r w:rsidR="004F0999" w:rsidRPr="00C15FB4">
        <w:rPr>
          <w:rFonts w:ascii="Century Gothic" w:hAnsi="Century Gothic"/>
        </w:rPr>
        <w:t>a żelbetowa ze spadkami, wystająca</w:t>
      </w:r>
      <w:r w:rsidR="004F0999" w:rsidRPr="00C15FB4">
        <w:rPr>
          <w:rFonts w:ascii="Century Gothic" w:hAnsi="Century Gothic"/>
        </w:rPr>
        <w:br/>
        <w:t xml:space="preserve">poza obrys komina, malowana </w:t>
      </w:r>
      <w:r w:rsidR="00DC4A5E">
        <w:rPr>
          <w:rFonts w:ascii="Century Gothic" w:hAnsi="Century Gothic"/>
        </w:rPr>
        <w:t>dwukrotnie</w:t>
      </w:r>
      <w:r w:rsidR="004F0999" w:rsidRPr="00C15FB4">
        <w:rPr>
          <w:rFonts w:ascii="Century Gothic" w:hAnsi="Century Gothic"/>
        </w:rPr>
        <w:t xml:space="preserve"> farbą kauczukową </w:t>
      </w:r>
      <w:r w:rsidRPr="00C15FB4">
        <w:rPr>
          <w:rFonts w:ascii="Century Gothic" w:hAnsi="Century Gothic"/>
        </w:rPr>
        <w:t>szarą</w:t>
      </w:r>
      <w:r w:rsidR="004F0999" w:rsidRPr="00C15FB4">
        <w:rPr>
          <w:rFonts w:ascii="Century Gothic" w:hAnsi="Century Gothic"/>
        </w:rPr>
        <w:t>.</w:t>
      </w:r>
      <w:r w:rsidR="004F0999" w:rsidRPr="00C15FB4">
        <w:rPr>
          <w:rFonts w:ascii="Century Gothic" w:hAnsi="Century Gothic"/>
        </w:rPr>
        <w:br/>
        <w:t>W dolnej części komina wyprofilować okap przy styku z pokryciem</w:t>
      </w:r>
      <w:r w:rsidR="004F0999" w:rsidRPr="00C15FB4">
        <w:rPr>
          <w:rFonts w:ascii="Century Gothic" w:hAnsi="Century Gothic"/>
        </w:rPr>
        <w:br/>
        <w:t>dachowym.</w:t>
      </w:r>
    </w:p>
    <w:p w14:paraId="2BCF977D" w14:textId="77777777" w:rsidR="00BE19E1" w:rsidRDefault="00BE19E1">
      <w:pPr>
        <w:rPr>
          <w:rFonts w:ascii="Century Gothic" w:hAnsi="Century Gothic"/>
        </w:rPr>
      </w:pPr>
      <w:r>
        <w:rPr>
          <w:rFonts w:ascii="Century Gothic" w:hAnsi="Century Gothic"/>
        </w:rPr>
        <w:br w:type="page"/>
      </w:r>
    </w:p>
    <w:p w14:paraId="61D47425" w14:textId="516B4CFB" w:rsidR="004F0999" w:rsidRDefault="00590959" w:rsidP="004F0999">
      <w:pPr>
        <w:pStyle w:val="Akapitzlist"/>
        <w:spacing w:line="276" w:lineRule="auto"/>
        <w:ind w:left="709"/>
        <w:jc w:val="both"/>
        <w:rPr>
          <w:rFonts w:ascii="Century Gothic" w:hAnsi="Century Gothic"/>
          <w:b/>
          <w:u w:val="single"/>
        </w:rPr>
      </w:pPr>
      <w:r w:rsidRPr="00C15FB4">
        <w:rPr>
          <w:rFonts w:ascii="Century Gothic" w:hAnsi="Century Gothic"/>
          <w:b/>
          <w:u w:val="single"/>
        </w:rPr>
        <w:lastRenderedPageBreak/>
        <w:t>Ściany wewnętrzne</w:t>
      </w:r>
    </w:p>
    <w:p w14:paraId="1C752469" w14:textId="77777777" w:rsidR="00FF5DFC" w:rsidRPr="00C15FB4" w:rsidRDefault="00FF5DFC" w:rsidP="004F0999">
      <w:pPr>
        <w:pStyle w:val="Akapitzlist"/>
        <w:spacing w:line="276" w:lineRule="auto"/>
        <w:ind w:left="709"/>
        <w:jc w:val="both"/>
        <w:rPr>
          <w:rFonts w:ascii="Century Gothic" w:hAnsi="Century Gothic"/>
          <w:b/>
          <w:u w:val="single"/>
        </w:rPr>
      </w:pPr>
    </w:p>
    <w:p w14:paraId="41968A80" w14:textId="474C33C8" w:rsidR="00FF5DFC" w:rsidRPr="00C15FB4" w:rsidRDefault="004F0999" w:rsidP="00FF5DFC">
      <w:pPr>
        <w:spacing w:line="276" w:lineRule="auto"/>
        <w:ind w:left="709"/>
        <w:jc w:val="both"/>
        <w:rPr>
          <w:rFonts w:ascii="Century Gothic" w:hAnsi="Century Gothic"/>
          <w:b/>
          <w:u w:val="single"/>
        </w:rPr>
      </w:pPr>
      <w:r w:rsidRPr="00C15FB4">
        <w:rPr>
          <w:rFonts w:ascii="Century Gothic" w:hAnsi="Century Gothic"/>
          <w:b/>
          <w:u w:val="single"/>
        </w:rPr>
        <w:t>Ściany oddzielające mieszkania, wydzielające pokoje oraz kominy</w:t>
      </w:r>
    </w:p>
    <w:p w14:paraId="5AD5C6E7" w14:textId="5260F7D9" w:rsidR="00765AD7" w:rsidRDefault="00765AD7" w:rsidP="00D20236">
      <w:pPr>
        <w:pStyle w:val="Akapitzlist"/>
        <w:numPr>
          <w:ilvl w:val="0"/>
          <w:numId w:val="18"/>
        </w:numPr>
        <w:spacing w:line="276" w:lineRule="auto"/>
        <w:ind w:left="993" w:hanging="284"/>
        <w:jc w:val="both"/>
        <w:rPr>
          <w:rFonts w:ascii="Century Gothic" w:hAnsi="Century Gothic"/>
          <w:bCs/>
        </w:rPr>
      </w:pPr>
      <w:r w:rsidRPr="003B7831">
        <w:rPr>
          <w:rFonts w:ascii="Century Gothic" w:hAnsi="Century Gothic"/>
          <w:bCs/>
        </w:rPr>
        <w:t>Ściany oddzielające mieszkania (między</w:t>
      </w:r>
      <w:r w:rsidR="00615824" w:rsidRPr="003B7831">
        <w:rPr>
          <w:rFonts w:ascii="Century Gothic" w:hAnsi="Century Gothic"/>
          <w:bCs/>
        </w:rPr>
        <w:t>-</w:t>
      </w:r>
      <w:r w:rsidRPr="003B7831">
        <w:rPr>
          <w:rFonts w:ascii="Century Gothic" w:hAnsi="Century Gothic"/>
          <w:bCs/>
        </w:rPr>
        <w:t>lokalowe) oraz między lokalami mieszkalnymi a k</w:t>
      </w:r>
      <w:r w:rsidR="00FC79DA" w:rsidRPr="003B7831">
        <w:rPr>
          <w:rFonts w:ascii="Century Gothic" w:hAnsi="Century Gothic"/>
          <w:bCs/>
        </w:rPr>
        <w:t>orytarzami</w:t>
      </w:r>
      <w:r w:rsidRPr="003B7831">
        <w:rPr>
          <w:rFonts w:ascii="Century Gothic" w:hAnsi="Century Gothic"/>
          <w:bCs/>
        </w:rPr>
        <w:t xml:space="preserve"> murowane z </w:t>
      </w:r>
      <w:r w:rsidR="00D46ABE">
        <w:rPr>
          <w:rFonts w:ascii="Century Gothic" w:hAnsi="Century Gothic"/>
          <w:bCs/>
        </w:rPr>
        <w:t xml:space="preserve">pustaków </w:t>
      </w:r>
      <w:r w:rsidRPr="003B7831">
        <w:rPr>
          <w:rFonts w:ascii="Century Gothic" w:hAnsi="Century Gothic"/>
          <w:bCs/>
        </w:rPr>
        <w:t xml:space="preserve">akustycznych </w:t>
      </w:r>
      <w:r w:rsidR="00D46ABE">
        <w:rPr>
          <w:rFonts w:ascii="Century Gothic" w:hAnsi="Century Gothic"/>
          <w:bCs/>
        </w:rPr>
        <w:t xml:space="preserve">E18A+ </w:t>
      </w:r>
      <w:r w:rsidR="00D46ABE">
        <w:rPr>
          <w:rFonts w:ascii="Century Gothic" w:hAnsi="Century Gothic"/>
          <w:bCs/>
        </w:rPr>
        <w:br/>
        <w:t xml:space="preserve">gr. 18 cm oraz gr. 24 cm </w:t>
      </w:r>
      <w:r w:rsidR="00D46ABE">
        <w:rPr>
          <w:rFonts w:ascii="Century Gothic" w:hAnsi="Century Gothic"/>
        </w:rPr>
        <w:t xml:space="preserve">na zaprawie cementowo-wapiennej lub klejowej (pustaki spełniają normę akustyczną </w:t>
      </w:r>
      <w:r w:rsidR="00D46ABE" w:rsidRPr="00473150">
        <w:rPr>
          <w:rFonts w:ascii="Century Gothic" w:hAnsi="Century Gothic"/>
        </w:rPr>
        <w:t>PN-B-02151-</w:t>
      </w:r>
      <w:r w:rsidR="00D46ABE">
        <w:rPr>
          <w:rFonts w:ascii="Century Gothic" w:hAnsi="Century Gothic"/>
        </w:rPr>
        <w:t>3</w:t>
      </w:r>
      <w:r w:rsidR="00D46ABE" w:rsidRPr="00473150">
        <w:rPr>
          <w:rFonts w:ascii="Century Gothic" w:hAnsi="Century Gothic"/>
        </w:rPr>
        <w:t>:2015-</w:t>
      </w:r>
      <w:r w:rsidR="00D46ABE">
        <w:rPr>
          <w:rFonts w:ascii="Century Gothic" w:hAnsi="Century Gothic"/>
        </w:rPr>
        <w:t>1</w:t>
      </w:r>
      <w:r w:rsidR="00D46ABE" w:rsidRPr="00473150">
        <w:rPr>
          <w:rFonts w:ascii="Century Gothic" w:hAnsi="Century Gothic"/>
        </w:rPr>
        <w:t>0</w:t>
      </w:r>
      <w:r w:rsidR="00D46ABE">
        <w:rPr>
          <w:rFonts w:ascii="Century Gothic" w:hAnsi="Century Gothic"/>
        </w:rPr>
        <w:t xml:space="preserve"> stawianą przegrodom budowlanym między lokalami mieszkalnymi – wymóg min. 50 </w:t>
      </w:r>
      <w:proofErr w:type="spellStart"/>
      <w:r w:rsidR="00D46ABE">
        <w:rPr>
          <w:rFonts w:ascii="Century Gothic" w:hAnsi="Century Gothic"/>
        </w:rPr>
        <w:t>dB</w:t>
      </w:r>
      <w:proofErr w:type="spellEnd"/>
      <w:r w:rsidR="00D46ABE">
        <w:rPr>
          <w:rFonts w:ascii="Century Gothic" w:hAnsi="Century Gothic"/>
        </w:rPr>
        <w:t>)</w:t>
      </w:r>
    </w:p>
    <w:p w14:paraId="563C6754" w14:textId="3932E12F" w:rsidR="00765AD7" w:rsidRPr="003B7831" w:rsidRDefault="00765AD7" w:rsidP="00D20236">
      <w:pPr>
        <w:pStyle w:val="Akapitzlist"/>
        <w:numPr>
          <w:ilvl w:val="0"/>
          <w:numId w:val="18"/>
        </w:numPr>
        <w:spacing w:line="276" w:lineRule="auto"/>
        <w:ind w:left="993" w:hanging="284"/>
        <w:jc w:val="both"/>
        <w:rPr>
          <w:rFonts w:ascii="Century Gothic" w:hAnsi="Century Gothic"/>
          <w:bCs/>
        </w:rPr>
      </w:pPr>
      <w:r w:rsidRPr="003B7831">
        <w:rPr>
          <w:rFonts w:ascii="Century Gothic" w:hAnsi="Century Gothic"/>
          <w:bCs/>
        </w:rPr>
        <w:t xml:space="preserve">Pozostałe ściany konstrukcyjne parteru i pięter budynku murowane z pustaków </w:t>
      </w:r>
      <w:r w:rsidR="00FC79DA" w:rsidRPr="003B7831">
        <w:rPr>
          <w:rFonts w:ascii="Century Gothic" w:hAnsi="Century Gothic"/>
        </w:rPr>
        <w:t>wapienno-piaskowych</w:t>
      </w:r>
      <w:r w:rsidR="00615824" w:rsidRPr="003B7831">
        <w:rPr>
          <w:rFonts w:ascii="Century Gothic" w:hAnsi="Century Gothic"/>
          <w:bCs/>
        </w:rPr>
        <w:t xml:space="preserve"> </w:t>
      </w:r>
      <w:r w:rsidR="002A2DD6" w:rsidRPr="003B7831">
        <w:rPr>
          <w:rFonts w:ascii="Century Gothic" w:hAnsi="Century Gothic"/>
          <w:bCs/>
        </w:rPr>
        <w:t xml:space="preserve">o gr. </w:t>
      </w:r>
      <w:r w:rsidR="00615824" w:rsidRPr="003B7831">
        <w:rPr>
          <w:rFonts w:ascii="Century Gothic" w:hAnsi="Century Gothic"/>
          <w:bCs/>
        </w:rPr>
        <w:t>24</w:t>
      </w:r>
      <w:r w:rsidR="002A2DD6" w:rsidRPr="003B7831">
        <w:rPr>
          <w:rFonts w:ascii="Century Gothic" w:hAnsi="Century Gothic"/>
          <w:bCs/>
        </w:rPr>
        <w:t xml:space="preserve"> cm</w:t>
      </w:r>
      <w:r w:rsidR="003B7831" w:rsidRPr="003B7831">
        <w:rPr>
          <w:rFonts w:ascii="Century Gothic" w:hAnsi="Century Gothic"/>
          <w:bCs/>
        </w:rPr>
        <w:t xml:space="preserve"> na zaprawie </w:t>
      </w:r>
      <w:proofErr w:type="spellStart"/>
      <w:r w:rsidR="003B7831" w:rsidRPr="003B7831">
        <w:rPr>
          <w:rFonts w:ascii="Century Gothic" w:hAnsi="Century Gothic"/>
          <w:bCs/>
        </w:rPr>
        <w:t>cem</w:t>
      </w:r>
      <w:proofErr w:type="spellEnd"/>
      <w:r w:rsidR="003B7831" w:rsidRPr="003B7831">
        <w:rPr>
          <w:rFonts w:ascii="Century Gothic" w:hAnsi="Century Gothic"/>
          <w:bCs/>
        </w:rPr>
        <w:t>.-</w:t>
      </w:r>
      <w:proofErr w:type="spellStart"/>
      <w:r w:rsidR="003B7831" w:rsidRPr="003B7831">
        <w:rPr>
          <w:rFonts w:ascii="Century Gothic" w:hAnsi="Century Gothic"/>
          <w:bCs/>
        </w:rPr>
        <w:t>wap</w:t>
      </w:r>
      <w:proofErr w:type="spellEnd"/>
      <w:r w:rsidR="003B7831" w:rsidRPr="003B7831">
        <w:rPr>
          <w:rFonts w:ascii="Century Gothic" w:hAnsi="Century Gothic"/>
          <w:bCs/>
        </w:rPr>
        <w:t>. lub klejowej</w:t>
      </w:r>
    </w:p>
    <w:p w14:paraId="6654F26E" w14:textId="77777777" w:rsidR="00765AD7" w:rsidRPr="00C15FB4" w:rsidRDefault="00765AD7" w:rsidP="00D20236">
      <w:pPr>
        <w:pStyle w:val="Akapitzlist"/>
        <w:numPr>
          <w:ilvl w:val="0"/>
          <w:numId w:val="19"/>
        </w:numPr>
        <w:spacing w:line="276" w:lineRule="auto"/>
        <w:ind w:left="993" w:hanging="284"/>
        <w:jc w:val="both"/>
        <w:rPr>
          <w:rFonts w:ascii="Century Gothic" w:hAnsi="Century Gothic"/>
          <w:bCs/>
        </w:rPr>
      </w:pPr>
      <w:r w:rsidRPr="00C15FB4">
        <w:rPr>
          <w:rFonts w:ascii="Century Gothic" w:hAnsi="Century Gothic"/>
          <w:bCs/>
        </w:rPr>
        <w:t xml:space="preserve">Ściany działowe </w:t>
      </w:r>
    </w:p>
    <w:p w14:paraId="63E55BE5" w14:textId="41DCBDDC" w:rsidR="00765AD7" w:rsidRPr="003B7831" w:rsidRDefault="002A2DD6" w:rsidP="003B7831">
      <w:pPr>
        <w:spacing w:line="276" w:lineRule="auto"/>
        <w:ind w:left="993"/>
        <w:jc w:val="both"/>
        <w:rPr>
          <w:rFonts w:ascii="Century Gothic" w:hAnsi="Century Gothic"/>
          <w:bCs/>
        </w:rPr>
      </w:pPr>
      <w:r w:rsidRPr="00C15FB4">
        <w:rPr>
          <w:rFonts w:ascii="Century Gothic" w:hAnsi="Century Gothic"/>
          <w:bCs/>
        </w:rPr>
        <w:t xml:space="preserve">Pustaki </w:t>
      </w:r>
      <w:r w:rsidR="003B7831">
        <w:rPr>
          <w:rFonts w:ascii="Century Gothic" w:hAnsi="Century Gothic"/>
        </w:rPr>
        <w:t>wapienno-piaskowe</w:t>
      </w:r>
      <w:r w:rsidRPr="00C15FB4">
        <w:rPr>
          <w:rFonts w:ascii="Century Gothic" w:hAnsi="Century Gothic"/>
          <w:bCs/>
        </w:rPr>
        <w:t xml:space="preserve"> o gr. 12 cm</w:t>
      </w:r>
      <w:r w:rsidR="003B7831">
        <w:rPr>
          <w:rFonts w:ascii="Century Gothic" w:hAnsi="Century Gothic"/>
          <w:bCs/>
        </w:rPr>
        <w:t xml:space="preserve"> i 8 cm </w:t>
      </w:r>
      <w:r w:rsidR="003B7831" w:rsidRPr="00C15FB4">
        <w:rPr>
          <w:rFonts w:ascii="Century Gothic" w:hAnsi="Century Gothic"/>
          <w:bCs/>
        </w:rPr>
        <w:t xml:space="preserve">na zaprawie </w:t>
      </w:r>
      <w:proofErr w:type="spellStart"/>
      <w:r w:rsidR="003B7831" w:rsidRPr="00C15FB4">
        <w:rPr>
          <w:rFonts w:ascii="Century Gothic" w:hAnsi="Century Gothic"/>
          <w:bCs/>
        </w:rPr>
        <w:t>cem</w:t>
      </w:r>
      <w:proofErr w:type="spellEnd"/>
      <w:r w:rsidR="003B7831" w:rsidRPr="00C15FB4">
        <w:rPr>
          <w:rFonts w:ascii="Century Gothic" w:hAnsi="Century Gothic"/>
          <w:bCs/>
        </w:rPr>
        <w:t>.-</w:t>
      </w:r>
      <w:proofErr w:type="spellStart"/>
      <w:r w:rsidR="003B7831" w:rsidRPr="00C15FB4">
        <w:rPr>
          <w:rFonts w:ascii="Century Gothic" w:hAnsi="Century Gothic"/>
          <w:bCs/>
        </w:rPr>
        <w:t>wap</w:t>
      </w:r>
      <w:proofErr w:type="spellEnd"/>
      <w:r w:rsidR="003B7831" w:rsidRPr="00C15FB4">
        <w:rPr>
          <w:rFonts w:ascii="Century Gothic" w:hAnsi="Century Gothic"/>
          <w:bCs/>
        </w:rPr>
        <w:t xml:space="preserve">. </w:t>
      </w:r>
      <w:r w:rsidR="003B7831">
        <w:rPr>
          <w:rFonts w:ascii="Century Gothic" w:hAnsi="Century Gothic"/>
          <w:bCs/>
        </w:rPr>
        <w:br/>
      </w:r>
      <w:r w:rsidR="003B7831" w:rsidRPr="00C15FB4">
        <w:rPr>
          <w:rFonts w:ascii="Century Gothic" w:hAnsi="Century Gothic"/>
          <w:bCs/>
        </w:rPr>
        <w:t>lub klejowej</w:t>
      </w:r>
    </w:p>
    <w:p w14:paraId="71035CA5" w14:textId="1813ACA7" w:rsidR="00765AD7" w:rsidRPr="00C15FB4" w:rsidRDefault="00765AD7" w:rsidP="00D20236">
      <w:pPr>
        <w:pStyle w:val="Akapitzlist"/>
        <w:numPr>
          <w:ilvl w:val="0"/>
          <w:numId w:val="19"/>
        </w:numPr>
        <w:spacing w:line="276" w:lineRule="auto"/>
        <w:ind w:left="993" w:hanging="284"/>
        <w:jc w:val="both"/>
        <w:rPr>
          <w:rFonts w:ascii="Century Gothic" w:hAnsi="Century Gothic"/>
          <w:bCs/>
        </w:rPr>
      </w:pPr>
      <w:r w:rsidRPr="00C15FB4">
        <w:rPr>
          <w:rFonts w:ascii="Century Gothic" w:hAnsi="Century Gothic"/>
          <w:bCs/>
        </w:rPr>
        <w:t xml:space="preserve">Ściany kominowe (obudowa </w:t>
      </w:r>
      <w:r w:rsidR="00F84BF0" w:rsidRPr="00C15FB4">
        <w:rPr>
          <w:rFonts w:ascii="Century Gothic" w:hAnsi="Century Gothic"/>
          <w:bCs/>
        </w:rPr>
        <w:t>szachtów</w:t>
      </w:r>
      <w:r w:rsidRPr="00C15FB4">
        <w:rPr>
          <w:rFonts w:ascii="Century Gothic" w:hAnsi="Century Gothic"/>
          <w:bCs/>
        </w:rPr>
        <w:t xml:space="preserve"> kominowych)</w:t>
      </w:r>
    </w:p>
    <w:p w14:paraId="29061AD5" w14:textId="53760018" w:rsidR="00765AD7" w:rsidRPr="00C15FB4" w:rsidRDefault="002A2DD6" w:rsidP="00765AD7">
      <w:pPr>
        <w:spacing w:line="276" w:lineRule="auto"/>
        <w:ind w:left="993"/>
        <w:jc w:val="both"/>
        <w:rPr>
          <w:rFonts w:ascii="Century Gothic" w:hAnsi="Century Gothic"/>
          <w:bCs/>
        </w:rPr>
      </w:pPr>
      <w:r w:rsidRPr="00C15FB4">
        <w:rPr>
          <w:rFonts w:ascii="Century Gothic" w:hAnsi="Century Gothic"/>
          <w:bCs/>
        </w:rPr>
        <w:t xml:space="preserve">Pustaki </w:t>
      </w:r>
      <w:r w:rsidR="003B7831">
        <w:rPr>
          <w:rFonts w:ascii="Century Gothic" w:hAnsi="Century Gothic"/>
        </w:rPr>
        <w:t>wapienno-piaskowe</w:t>
      </w:r>
      <w:r w:rsidRPr="00C15FB4">
        <w:rPr>
          <w:rFonts w:ascii="Century Gothic" w:hAnsi="Century Gothic"/>
          <w:bCs/>
        </w:rPr>
        <w:t xml:space="preserve"> o gr. </w:t>
      </w:r>
      <w:r w:rsidR="003B7831">
        <w:rPr>
          <w:rFonts w:ascii="Century Gothic" w:hAnsi="Century Gothic"/>
          <w:bCs/>
        </w:rPr>
        <w:t>8</w:t>
      </w:r>
      <w:r w:rsidR="00765AD7" w:rsidRPr="00C15FB4">
        <w:rPr>
          <w:rFonts w:ascii="Century Gothic" w:hAnsi="Century Gothic"/>
          <w:bCs/>
        </w:rPr>
        <w:t xml:space="preserve"> cm na zaprawie </w:t>
      </w:r>
      <w:proofErr w:type="spellStart"/>
      <w:r w:rsidR="00765AD7" w:rsidRPr="00C15FB4">
        <w:rPr>
          <w:rFonts w:ascii="Century Gothic" w:hAnsi="Century Gothic"/>
          <w:bCs/>
        </w:rPr>
        <w:t>cem</w:t>
      </w:r>
      <w:proofErr w:type="spellEnd"/>
      <w:r w:rsidR="00765AD7" w:rsidRPr="00C15FB4">
        <w:rPr>
          <w:rFonts w:ascii="Century Gothic" w:hAnsi="Century Gothic"/>
          <w:bCs/>
        </w:rPr>
        <w:t>.-</w:t>
      </w:r>
      <w:proofErr w:type="spellStart"/>
      <w:r w:rsidR="00765AD7" w:rsidRPr="00C15FB4">
        <w:rPr>
          <w:rFonts w:ascii="Century Gothic" w:hAnsi="Century Gothic"/>
          <w:bCs/>
        </w:rPr>
        <w:t>wap</w:t>
      </w:r>
      <w:proofErr w:type="spellEnd"/>
      <w:r w:rsidR="00765AD7" w:rsidRPr="00C15FB4">
        <w:rPr>
          <w:rFonts w:ascii="Century Gothic" w:hAnsi="Century Gothic"/>
          <w:bCs/>
        </w:rPr>
        <w:t>. lub klejowej</w:t>
      </w:r>
    </w:p>
    <w:p w14:paraId="5BB493E8" w14:textId="77777777" w:rsidR="00FE2E57" w:rsidRDefault="00FE2E57" w:rsidP="004F0999">
      <w:pPr>
        <w:spacing w:line="276" w:lineRule="auto"/>
        <w:ind w:left="709"/>
        <w:jc w:val="both"/>
        <w:rPr>
          <w:rFonts w:ascii="Century Gothic" w:hAnsi="Century Gothic"/>
          <w:b/>
          <w:u w:val="single"/>
        </w:rPr>
      </w:pPr>
    </w:p>
    <w:p w14:paraId="08EBCA7D" w14:textId="36FC198A" w:rsidR="004F0999" w:rsidRPr="00C926D9" w:rsidRDefault="00590959" w:rsidP="004F0999">
      <w:pPr>
        <w:spacing w:line="276" w:lineRule="auto"/>
        <w:ind w:left="709"/>
        <w:jc w:val="both"/>
        <w:rPr>
          <w:rFonts w:ascii="Century Gothic" w:hAnsi="Century Gothic"/>
          <w:b/>
          <w:u w:val="single"/>
        </w:rPr>
      </w:pPr>
      <w:r w:rsidRPr="00C926D9">
        <w:rPr>
          <w:rFonts w:ascii="Century Gothic" w:hAnsi="Century Gothic"/>
          <w:b/>
          <w:u w:val="single"/>
        </w:rPr>
        <w:t>Płyty stropowe</w:t>
      </w:r>
    </w:p>
    <w:p w14:paraId="2CD3B60B" w14:textId="77777777" w:rsidR="009A1321" w:rsidRPr="00C926D9" w:rsidRDefault="009A1321" w:rsidP="00D20236">
      <w:pPr>
        <w:pStyle w:val="Akapitzlist"/>
        <w:numPr>
          <w:ilvl w:val="0"/>
          <w:numId w:val="19"/>
        </w:numPr>
        <w:spacing w:line="276" w:lineRule="auto"/>
        <w:ind w:left="993"/>
        <w:jc w:val="both"/>
        <w:rPr>
          <w:rFonts w:ascii="Century Gothic" w:hAnsi="Century Gothic"/>
          <w:bCs/>
        </w:rPr>
      </w:pPr>
      <w:r w:rsidRPr="00C926D9">
        <w:rPr>
          <w:rFonts w:ascii="Century Gothic" w:hAnsi="Century Gothic"/>
          <w:bCs/>
        </w:rPr>
        <w:t xml:space="preserve">Płyty stropowe żelbetowe monolityczne wylewane na mokro: </w:t>
      </w:r>
    </w:p>
    <w:p w14:paraId="50FB8F4C" w14:textId="32DEC424" w:rsidR="009A1321" w:rsidRPr="00C926D9" w:rsidRDefault="009A1321" w:rsidP="009A1321">
      <w:pPr>
        <w:pStyle w:val="Akapitzlist"/>
        <w:spacing w:line="276" w:lineRule="auto"/>
        <w:ind w:left="993"/>
        <w:jc w:val="both"/>
        <w:rPr>
          <w:rFonts w:ascii="Century Gothic" w:hAnsi="Century Gothic"/>
          <w:bCs/>
        </w:rPr>
      </w:pPr>
      <w:r w:rsidRPr="00C926D9">
        <w:rPr>
          <w:rFonts w:ascii="Century Gothic" w:hAnsi="Century Gothic"/>
          <w:bCs/>
        </w:rPr>
        <w:t xml:space="preserve">Płyty stropowe żelbetowe między kondygnacjami gr. </w:t>
      </w:r>
      <w:r w:rsidR="00C926D9" w:rsidRPr="00C926D9">
        <w:rPr>
          <w:rFonts w:ascii="Century Gothic" w:hAnsi="Century Gothic"/>
          <w:bCs/>
        </w:rPr>
        <w:t>20</w:t>
      </w:r>
      <w:r w:rsidRPr="00C926D9">
        <w:rPr>
          <w:rFonts w:ascii="Century Gothic" w:hAnsi="Century Gothic"/>
          <w:bCs/>
        </w:rPr>
        <w:t xml:space="preserve"> cm</w:t>
      </w:r>
    </w:p>
    <w:p w14:paraId="7CDE1BB1" w14:textId="56336C24" w:rsidR="005D6C5F" w:rsidRDefault="009A1321" w:rsidP="00785DEB">
      <w:pPr>
        <w:pStyle w:val="Akapitzlist"/>
        <w:spacing w:line="276" w:lineRule="auto"/>
        <w:ind w:left="993"/>
        <w:jc w:val="both"/>
        <w:rPr>
          <w:rFonts w:ascii="Century Gothic" w:hAnsi="Century Gothic"/>
          <w:bCs/>
        </w:rPr>
      </w:pPr>
      <w:r w:rsidRPr="00C926D9">
        <w:rPr>
          <w:rFonts w:ascii="Century Gothic" w:hAnsi="Century Gothic"/>
          <w:bCs/>
        </w:rPr>
        <w:t>Płyty stropowe żelbetowe balkonowe gr. 1</w:t>
      </w:r>
      <w:r w:rsidR="00C926D9" w:rsidRPr="00C926D9">
        <w:rPr>
          <w:rFonts w:ascii="Century Gothic" w:hAnsi="Century Gothic"/>
          <w:bCs/>
        </w:rPr>
        <w:t>5</w:t>
      </w:r>
      <w:r w:rsidRPr="00C926D9">
        <w:rPr>
          <w:rFonts w:ascii="Century Gothic" w:hAnsi="Century Gothic"/>
          <w:bCs/>
        </w:rPr>
        <w:t xml:space="preserve"> cm</w:t>
      </w:r>
    </w:p>
    <w:p w14:paraId="0DC88BB4" w14:textId="77777777" w:rsidR="008D0B7E" w:rsidRPr="00785DEB" w:rsidRDefault="008D0B7E" w:rsidP="00785DEB">
      <w:pPr>
        <w:pStyle w:val="Akapitzlist"/>
        <w:spacing w:line="276" w:lineRule="auto"/>
        <w:ind w:left="993"/>
        <w:jc w:val="both"/>
        <w:rPr>
          <w:rFonts w:ascii="Century Gothic" w:hAnsi="Century Gothic"/>
          <w:bCs/>
        </w:rPr>
      </w:pPr>
    </w:p>
    <w:p w14:paraId="43FF9A83" w14:textId="739A9AFB" w:rsidR="005D6C5F" w:rsidRPr="00403614" w:rsidRDefault="005D6C5F" w:rsidP="005D6C5F">
      <w:pPr>
        <w:pStyle w:val="Akapitzlist"/>
        <w:spacing w:line="276" w:lineRule="auto"/>
        <w:ind w:left="709"/>
        <w:jc w:val="both"/>
        <w:rPr>
          <w:rFonts w:ascii="Century Gothic" w:hAnsi="Century Gothic"/>
          <w:b/>
          <w:u w:val="single"/>
        </w:rPr>
      </w:pPr>
      <w:r w:rsidRPr="00403614">
        <w:rPr>
          <w:rFonts w:ascii="Century Gothic" w:hAnsi="Century Gothic"/>
          <w:b/>
          <w:u w:val="single"/>
        </w:rPr>
        <w:t xml:space="preserve">Ściany </w:t>
      </w:r>
      <w:r w:rsidR="00403614" w:rsidRPr="00403614">
        <w:rPr>
          <w:rFonts w:ascii="Century Gothic" w:hAnsi="Century Gothic"/>
          <w:b/>
          <w:u w:val="single"/>
        </w:rPr>
        <w:t>parteru</w:t>
      </w:r>
    </w:p>
    <w:p w14:paraId="3FD76F3A" w14:textId="589875BC" w:rsidR="005D6C5F" w:rsidRPr="00403614" w:rsidRDefault="005D6C5F" w:rsidP="00D20236">
      <w:pPr>
        <w:pStyle w:val="Akapitzlist"/>
        <w:numPr>
          <w:ilvl w:val="0"/>
          <w:numId w:val="18"/>
        </w:numPr>
        <w:spacing w:line="276" w:lineRule="auto"/>
        <w:ind w:left="993" w:hanging="284"/>
        <w:jc w:val="both"/>
        <w:rPr>
          <w:rFonts w:ascii="Century Gothic" w:hAnsi="Century Gothic"/>
        </w:rPr>
      </w:pPr>
      <w:r w:rsidRPr="00403614">
        <w:rPr>
          <w:rFonts w:ascii="Century Gothic" w:hAnsi="Century Gothic"/>
        </w:rPr>
        <w:t xml:space="preserve">Murowane z bloczków </w:t>
      </w:r>
      <w:r w:rsidR="00403614" w:rsidRPr="00403614">
        <w:rPr>
          <w:rFonts w:ascii="Century Gothic" w:hAnsi="Century Gothic"/>
        </w:rPr>
        <w:t>wapienno-piaskowych</w:t>
      </w:r>
      <w:r w:rsidRPr="00403614">
        <w:rPr>
          <w:rFonts w:ascii="Century Gothic" w:hAnsi="Century Gothic"/>
        </w:rPr>
        <w:t xml:space="preserve"> gr.  24 cm na zaprawie </w:t>
      </w:r>
      <w:r w:rsidR="00403614" w:rsidRPr="00403614">
        <w:rPr>
          <w:rFonts w:ascii="Century Gothic" w:hAnsi="Century Gothic"/>
        </w:rPr>
        <w:br/>
      </w:r>
      <w:proofErr w:type="spellStart"/>
      <w:r w:rsidRPr="00403614">
        <w:rPr>
          <w:rFonts w:ascii="Century Gothic" w:hAnsi="Century Gothic"/>
        </w:rPr>
        <w:t>cem</w:t>
      </w:r>
      <w:proofErr w:type="spellEnd"/>
      <w:r w:rsidRPr="00403614">
        <w:rPr>
          <w:rFonts w:ascii="Century Gothic" w:hAnsi="Century Gothic"/>
        </w:rPr>
        <w:t>.-</w:t>
      </w:r>
      <w:proofErr w:type="spellStart"/>
      <w:r w:rsidRPr="00403614">
        <w:rPr>
          <w:rFonts w:ascii="Century Gothic" w:hAnsi="Century Gothic"/>
        </w:rPr>
        <w:t>wap</w:t>
      </w:r>
      <w:proofErr w:type="spellEnd"/>
      <w:r w:rsidRPr="00403614">
        <w:rPr>
          <w:rFonts w:ascii="Century Gothic" w:hAnsi="Century Gothic"/>
        </w:rPr>
        <w:t>.</w:t>
      </w:r>
    </w:p>
    <w:p w14:paraId="46D2E387" w14:textId="696DFD88" w:rsidR="005D6C5F" w:rsidRDefault="005D6C5F" w:rsidP="00D20236">
      <w:pPr>
        <w:pStyle w:val="Akapitzlist"/>
        <w:numPr>
          <w:ilvl w:val="0"/>
          <w:numId w:val="18"/>
        </w:numPr>
        <w:spacing w:line="276" w:lineRule="auto"/>
        <w:ind w:left="993" w:hanging="284"/>
        <w:jc w:val="both"/>
        <w:rPr>
          <w:rFonts w:ascii="Century Gothic" w:hAnsi="Century Gothic"/>
        </w:rPr>
      </w:pPr>
      <w:r w:rsidRPr="00403614">
        <w:rPr>
          <w:rFonts w:ascii="Century Gothic" w:hAnsi="Century Gothic"/>
        </w:rPr>
        <w:t xml:space="preserve">Ściany wydzielające komórki lokatorskie </w:t>
      </w:r>
      <w:r w:rsidR="002A2DD6" w:rsidRPr="00403614">
        <w:rPr>
          <w:rFonts w:ascii="Century Gothic" w:hAnsi="Century Gothic"/>
        </w:rPr>
        <w:t>wykonać jako pełne</w:t>
      </w:r>
      <w:r w:rsidR="00403614" w:rsidRPr="00403614">
        <w:rPr>
          <w:rFonts w:ascii="Century Gothic" w:hAnsi="Century Gothic"/>
        </w:rPr>
        <w:t xml:space="preserve"> z pustaków wapienno-piaskowych </w:t>
      </w:r>
      <w:r w:rsidR="00403614">
        <w:rPr>
          <w:rFonts w:ascii="Century Gothic" w:hAnsi="Century Gothic"/>
        </w:rPr>
        <w:t xml:space="preserve">o gr. </w:t>
      </w:r>
      <w:r w:rsidR="00403614" w:rsidRPr="00403614">
        <w:rPr>
          <w:rFonts w:ascii="Century Gothic" w:hAnsi="Century Gothic"/>
        </w:rPr>
        <w:t xml:space="preserve">12 cm na zaprawie </w:t>
      </w:r>
      <w:proofErr w:type="spellStart"/>
      <w:r w:rsidR="00403614" w:rsidRPr="00403614">
        <w:rPr>
          <w:rFonts w:ascii="Century Gothic" w:hAnsi="Century Gothic"/>
        </w:rPr>
        <w:t>cem</w:t>
      </w:r>
      <w:proofErr w:type="spellEnd"/>
      <w:r w:rsidR="00403614" w:rsidRPr="00403614">
        <w:rPr>
          <w:rFonts w:ascii="Century Gothic" w:hAnsi="Century Gothic"/>
        </w:rPr>
        <w:t>.-</w:t>
      </w:r>
      <w:proofErr w:type="spellStart"/>
      <w:r w:rsidR="00403614" w:rsidRPr="00403614">
        <w:rPr>
          <w:rFonts w:ascii="Century Gothic" w:hAnsi="Century Gothic"/>
        </w:rPr>
        <w:t>wap</w:t>
      </w:r>
      <w:proofErr w:type="spellEnd"/>
      <w:r w:rsidR="00403614" w:rsidRPr="00403614">
        <w:rPr>
          <w:rFonts w:ascii="Century Gothic" w:hAnsi="Century Gothic"/>
        </w:rPr>
        <w:t>.</w:t>
      </w:r>
      <w:r w:rsidR="00520EFC">
        <w:rPr>
          <w:rFonts w:ascii="Century Gothic" w:hAnsi="Century Gothic"/>
        </w:rPr>
        <w:t xml:space="preserve"> </w:t>
      </w:r>
    </w:p>
    <w:p w14:paraId="23F4C777" w14:textId="46D7ACC0" w:rsidR="00403614" w:rsidRPr="00520EFC" w:rsidRDefault="00403614" w:rsidP="00D20236">
      <w:pPr>
        <w:pStyle w:val="Akapitzlist"/>
        <w:numPr>
          <w:ilvl w:val="0"/>
          <w:numId w:val="18"/>
        </w:numPr>
        <w:spacing w:line="276" w:lineRule="auto"/>
        <w:ind w:left="993" w:hanging="284"/>
        <w:jc w:val="both"/>
        <w:rPr>
          <w:rFonts w:ascii="Century Gothic" w:hAnsi="Century Gothic"/>
        </w:rPr>
      </w:pPr>
      <w:r>
        <w:rPr>
          <w:rFonts w:ascii="Century Gothic" w:hAnsi="Century Gothic"/>
        </w:rPr>
        <w:t xml:space="preserve">Ściany pomiędzy komórkami wykonać jako </w:t>
      </w:r>
      <w:r w:rsidR="00520EFC">
        <w:rPr>
          <w:rFonts w:ascii="Century Gothic" w:hAnsi="Century Gothic"/>
        </w:rPr>
        <w:t>pełne</w:t>
      </w:r>
      <w:r>
        <w:rPr>
          <w:rFonts w:ascii="Century Gothic" w:hAnsi="Century Gothic"/>
        </w:rPr>
        <w:t xml:space="preserve"> </w:t>
      </w:r>
      <w:r w:rsidR="00520EFC">
        <w:rPr>
          <w:rFonts w:ascii="Century Gothic" w:hAnsi="Century Gothic"/>
        </w:rPr>
        <w:t>do wysokości 2,20 m</w:t>
      </w:r>
      <w:r w:rsidR="00520EFC" w:rsidRPr="00403614">
        <w:rPr>
          <w:rFonts w:ascii="Century Gothic" w:hAnsi="Century Gothic"/>
        </w:rPr>
        <w:t xml:space="preserve"> </w:t>
      </w:r>
      <w:r w:rsidR="00520EFC">
        <w:rPr>
          <w:rFonts w:ascii="Century Gothic" w:hAnsi="Century Gothic"/>
        </w:rPr>
        <w:br/>
      </w:r>
      <w:r w:rsidRPr="00403614">
        <w:rPr>
          <w:rFonts w:ascii="Century Gothic" w:hAnsi="Century Gothic"/>
        </w:rPr>
        <w:t xml:space="preserve">z pustaków wapienno-piaskowych </w:t>
      </w:r>
      <w:r>
        <w:rPr>
          <w:rFonts w:ascii="Century Gothic" w:hAnsi="Century Gothic"/>
        </w:rPr>
        <w:t xml:space="preserve">o gr. 8 </w:t>
      </w:r>
      <w:r w:rsidRPr="00403614">
        <w:rPr>
          <w:rFonts w:ascii="Century Gothic" w:hAnsi="Century Gothic"/>
        </w:rPr>
        <w:t xml:space="preserve">cm na zaprawie </w:t>
      </w:r>
      <w:proofErr w:type="spellStart"/>
      <w:r w:rsidRPr="00403614">
        <w:rPr>
          <w:rFonts w:ascii="Century Gothic" w:hAnsi="Century Gothic"/>
        </w:rPr>
        <w:t>cem</w:t>
      </w:r>
      <w:proofErr w:type="spellEnd"/>
      <w:r w:rsidRPr="00403614">
        <w:rPr>
          <w:rFonts w:ascii="Century Gothic" w:hAnsi="Century Gothic"/>
        </w:rPr>
        <w:t>.-</w:t>
      </w:r>
      <w:proofErr w:type="spellStart"/>
      <w:r w:rsidRPr="00403614">
        <w:rPr>
          <w:rFonts w:ascii="Century Gothic" w:hAnsi="Century Gothic"/>
        </w:rPr>
        <w:t>wap</w:t>
      </w:r>
      <w:proofErr w:type="spellEnd"/>
      <w:r w:rsidRPr="00403614">
        <w:rPr>
          <w:rFonts w:ascii="Century Gothic" w:hAnsi="Century Gothic"/>
        </w:rPr>
        <w:t>.</w:t>
      </w:r>
      <w:r w:rsidR="00520EFC">
        <w:rPr>
          <w:rFonts w:ascii="Century Gothic" w:hAnsi="Century Gothic"/>
        </w:rPr>
        <w:t>, powyżej ażurowe (mur ażurowy z odstępami na szerokość 1/3 pustaka).</w:t>
      </w:r>
    </w:p>
    <w:p w14:paraId="6BBB7D10" w14:textId="74C9C77A" w:rsidR="00403614" w:rsidRDefault="00403614">
      <w:pPr>
        <w:rPr>
          <w:rFonts w:ascii="Century Gothic" w:hAnsi="Century Gothic"/>
          <w:color w:val="FF0000"/>
          <w:highlight w:val="cyan"/>
        </w:rPr>
      </w:pPr>
    </w:p>
    <w:p w14:paraId="5A2F3FDA" w14:textId="005F869A" w:rsidR="000F40AC" w:rsidRPr="00403614" w:rsidRDefault="000F40AC" w:rsidP="000F40AC">
      <w:pPr>
        <w:spacing w:line="276" w:lineRule="auto"/>
        <w:ind w:left="709"/>
        <w:jc w:val="both"/>
        <w:rPr>
          <w:rFonts w:ascii="Century Gothic" w:hAnsi="Century Gothic"/>
        </w:rPr>
      </w:pPr>
      <w:r w:rsidRPr="00403614">
        <w:rPr>
          <w:rFonts w:ascii="Century Gothic" w:hAnsi="Century Gothic"/>
        </w:rPr>
        <w:t>Zasada konstruowania ściany ażurowej:</w:t>
      </w:r>
    </w:p>
    <w:p w14:paraId="61B169D5" w14:textId="53A4C40E" w:rsidR="000F40AC" w:rsidRPr="00403614" w:rsidRDefault="000F40AC" w:rsidP="00D20236">
      <w:pPr>
        <w:pStyle w:val="Akapitzlist"/>
        <w:numPr>
          <w:ilvl w:val="0"/>
          <w:numId w:val="27"/>
        </w:numPr>
        <w:spacing w:line="276" w:lineRule="auto"/>
        <w:jc w:val="both"/>
        <w:rPr>
          <w:rFonts w:ascii="Century Gothic" w:hAnsi="Century Gothic"/>
        </w:rPr>
      </w:pPr>
      <w:r w:rsidRPr="00403614">
        <w:rPr>
          <w:rFonts w:ascii="Century Gothic" w:hAnsi="Century Gothic"/>
        </w:rPr>
        <w:t xml:space="preserve">Cokół pełny na wysokość </w:t>
      </w:r>
      <w:r w:rsidR="00403614">
        <w:rPr>
          <w:rFonts w:ascii="Century Gothic" w:hAnsi="Century Gothic"/>
        </w:rPr>
        <w:t>pustaka</w:t>
      </w:r>
      <w:r w:rsidRPr="00403614">
        <w:rPr>
          <w:rFonts w:ascii="Century Gothic" w:hAnsi="Century Gothic"/>
        </w:rPr>
        <w:t xml:space="preserve"> h=22 cm</w:t>
      </w:r>
    </w:p>
    <w:p w14:paraId="6E35EFD6" w14:textId="4677BDFD" w:rsidR="000F40AC" w:rsidRPr="00403614" w:rsidRDefault="000F40AC" w:rsidP="00D20236">
      <w:pPr>
        <w:pStyle w:val="Akapitzlist"/>
        <w:numPr>
          <w:ilvl w:val="0"/>
          <w:numId w:val="27"/>
        </w:numPr>
        <w:spacing w:line="276" w:lineRule="auto"/>
        <w:jc w:val="both"/>
        <w:rPr>
          <w:rFonts w:ascii="Century Gothic" w:hAnsi="Century Gothic"/>
        </w:rPr>
      </w:pPr>
      <w:r w:rsidRPr="00403614">
        <w:rPr>
          <w:rFonts w:ascii="Century Gothic" w:hAnsi="Century Gothic"/>
        </w:rPr>
        <w:t xml:space="preserve">Nad cokołem 2 warstwy ażurowe. Mur ażurowy murowany z odstępami  na szer. 1/3 </w:t>
      </w:r>
      <w:r w:rsidR="00403614">
        <w:rPr>
          <w:rFonts w:ascii="Century Gothic" w:hAnsi="Century Gothic"/>
        </w:rPr>
        <w:t>pustaka</w:t>
      </w:r>
      <w:r w:rsidRPr="00403614">
        <w:rPr>
          <w:rFonts w:ascii="Century Gothic" w:hAnsi="Century Gothic"/>
        </w:rPr>
        <w:t xml:space="preserve"> (przerwy miedzy</w:t>
      </w:r>
      <w:r w:rsidR="00403614">
        <w:rPr>
          <w:rFonts w:ascii="Century Gothic" w:hAnsi="Century Gothic"/>
        </w:rPr>
        <w:t xml:space="preserve"> pustakami</w:t>
      </w:r>
      <w:r w:rsidRPr="00403614">
        <w:rPr>
          <w:rFonts w:ascii="Century Gothic" w:hAnsi="Century Gothic"/>
        </w:rPr>
        <w:t xml:space="preserve"> tworzą ażur)</w:t>
      </w:r>
    </w:p>
    <w:p w14:paraId="0F5664A3" w14:textId="2874A028" w:rsidR="000F40AC" w:rsidRPr="00403614" w:rsidRDefault="000F40AC" w:rsidP="00D20236">
      <w:pPr>
        <w:pStyle w:val="Akapitzlist"/>
        <w:numPr>
          <w:ilvl w:val="0"/>
          <w:numId w:val="27"/>
        </w:numPr>
        <w:spacing w:line="276" w:lineRule="auto"/>
        <w:jc w:val="both"/>
        <w:rPr>
          <w:rFonts w:ascii="Century Gothic" w:hAnsi="Century Gothic"/>
        </w:rPr>
      </w:pPr>
      <w:r w:rsidRPr="00403614">
        <w:rPr>
          <w:rFonts w:ascii="Century Gothic" w:hAnsi="Century Gothic"/>
        </w:rPr>
        <w:t xml:space="preserve">Następne warstwy aż do poziomu nadproża (góra nadproża) </w:t>
      </w:r>
      <w:r w:rsidR="00403614">
        <w:rPr>
          <w:rFonts w:ascii="Century Gothic" w:hAnsi="Century Gothic"/>
        </w:rPr>
        <w:t xml:space="preserve">pustaki </w:t>
      </w:r>
      <w:r w:rsidRPr="00403614">
        <w:rPr>
          <w:rFonts w:ascii="Century Gothic" w:hAnsi="Century Gothic"/>
        </w:rPr>
        <w:t xml:space="preserve"> układane w sposób pełny</w:t>
      </w:r>
    </w:p>
    <w:p w14:paraId="3CECCD46" w14:textId="7E51E361" w:rsidR="0009578E" w:rsidRDefault="0009578E" w:rsidP="00D20236">
      <w:pPr>
        <w:pStyle w:val="Akapitzlist"/>
        <w:numPr>
          <w:ilvl w:val="0"/>
          <w:numId w:val="27"/>
        </w:numPr>
        <w:spacing w:line="276" w:lineRule="auto"/>
        <w:jc w:val="both"/>
        <w:rPr>
          <w:rFonts w:ascii="Century Gothic" w:hAnsi="Century Gothic"/>
        </w:rPr>
      </w:pPr>
      <w:r w:rsidRPr="00403614">
        <w:rPr>
          <w:rFonts w:ascii="Century Gothic" w:hAnsi="Century Gothic"/>
        </w:rPr>
        <w:t xml:space="preserve">Od poziomu nadproża czyli linii góry nadproża drzwi </w:t>
      </w:r>
      <w:r w:rsidR="00403614">
        <w:rPr>
          <w:rFonts w:ascii="Century Gothic" w:hAnsi="Century Gothic"/>
        </w:rPr>
        <w:t>pustaki</w:t>
      </w:r>
      <w:r w:rsidRPr="00403614">
        <w:rPr>
          <w:rFonts w:ascii="Century Gothic" w:hAnsi="Century Gothic"/>
        </w:rPr>
        <w:t xml:space="preserve"> są układane w sposób ażurowy tzn. analogiczny sposób jak warstwa nad cokołem. </w:t>
      </w:r>
      <w:r w:rsidR="00403614">
        <w:rPr>
          <w:rFonts w:ascii="Century Gothic" w:hAnsi="Century Gothic"/>
        </w:rPr>
        <w:t>Pustaki</w:t>
      </w:r>
      <w:r w:rsidRPr="00403614">
        <w:rPr>
          <w:rFonts w:ascii="Century Gothic" w:hAnsi="Century Gothic"/>
        </w:rPr>
        <w:t xml:space="preserve"> są układane w ten sposób aż do sufitu.</w:t>
      </w:r>
    </w:p>
    <w:p w14:paraId="551FCC5E" w14:textId="77777777" w:rsidR="00403614" w:rsidRPr="00403614" w:rsidRDefault="00403614" w:rsidP="00403614">
      <w:pPr>
        <w:pStyle w:val="Akapitzlist"/>
        <w:spacing w:line="276" w:lineRule="auto"/>
        <w:ind w:left="1429"/>
        <w:jc w:val="both"/>
        <w:rPr>
          <w:rFonts w:ascii="Century Gothic" w:hAnsi="Century Gothic"/>
        </w:rPr>
      </w:pPr>
    </w:p>
    <w:p w14:paraId="6DBB08E8" w14:textId="12FDFDEB" w:rsidR="004F0999" w:rsidRPr="00EF437D" w:rsidRDefault="004F0999" w:rsidP="004F0999">
      <w:pPr>
        <w:spacing w:line="276" w:lineRule="auto"/>
        <w:ind w:left="709"/>
        <w:jc w:val="both"/>
        <w:rPr>
          <w:rFonts w:ascii="Century Gothic" w:hAnsi="Century Gothic"/>
          <w:b/>
          <w:u w:val="single"/>
        </w:rPr>
      </w:pPr>
      <w:r w:rsidRPr="00EF437D">
        <w:rPr>
          <w:rFonts w:ascii="Century Gothic" w:hAnsi="Century Gothic"/>
          <w:b/>
          <w:u w:val="single"/>
        </w:rPr>
        <w:t>Podłoga na gruncie:</w:t>
      </w:r>
      <w:r w:rsidR="00DB65D8" w:rsidRPr="00EF437D">
        <w:rPr>
          <w:rFonts w:ascii="Century Gothic" w:hAnsi="Century Gothic"/>
          <w:b/>
        </w:rPr>
        <w:t xml:space="preserve"> </w:t>
      </w:r>
      <w:r w:rsidR="00DB65D8" w:rsidRPr="00EF437D">
        <w:rPr>
          <w:rFonts w:ascii="Century Gothic" w:hAnsi="Century Gothic"/>
          <w:b/>
          <w:color w:val="00B0F0"/>
        </w:rPr>
        <w:t>P</w:t>
      </w:r>
      <w:r w:rsidR="002A2DD6" w:rsidRPr="00EF437D">
        <w:rPr>
          <w:rFonts w:ascii="Century Gothic" w:hAnsi="Century Gothic"/>
          <w:b/>
          <w:color w:val="00B0F0"/>
        </w:rPr>
        <w:t>G</w:t>
      </w:r>
      <w:r w:rsidRPr="00EF437D">
        <w:rPr>
          <w:rFonts w:ascii="Century Gothic" w:hAnsi="Century Gothic"/>
          <w:b/>
          <w:color w:val="00B0F0"/>
        </w:rPr>
        <w:t>1</w:t>
      </w:r>
    </w:p>
    <w:p w14:paraId="6D8884FA" w14:textId="77777777" w:rsidR="0009578E" w:rsidRPr="00EF437D" w:rsidRDefault="0009578E" w:rsidP="00D20236">
      <w:pPr>
        <w:pStyle w:val="Akapitzlist"/>
        <w:numPr>
          <w:ilvl w:val="0"/>
          <w:numId w:val="19"/>
        </w:numPr>
        <w:spacing w:line="276" w:lineRule="auto"/>
        <w:ind w:left="993" w:hanging="284"/>
        <w:jc w:val="both"/>
        <w:rPr>
          <w:rFonts w:ascii="Century Gothic" w:hAnsi="Century Gothic"/>
          <w:b/>
          <w:u w:val="single"/>
        </w:rPr>
      </w:pPr>
      <w:r w:rsidRPr="00EF437D">
        <w:rPr>
          <w:rFonts w:ascii="Century Gothic" w:hAnsi="Century Gothic"/>
        </w:rPr>
        <w:t>Warstwa wykończeniowa</w:t>
      </w:r>
    </w:p>
    <w:p w14:paraId="2E43725E" w14:textId="55F34F5B" w:rsidR="0046095E" w:rsidRDefault="0046095E" w:rsidP="0046095E">
      <w:pPr>
        <w:spacing w:line="276" w:lineRule="auto"/>
        <w:ind w:left="993"/>
        <w:jc w:val="both"/>
        <w:rPr>
          <w:rFonts w:ascii="Century Gothic" w:hAnsi="Century Gothic"/>
        </w:rPr>
      </w:pPr>
      <w:r w:rsidRPr="00EF437D">
        <w:rPr>
          <w:rFonts w:ascii="Century Gothic" w:hAnsi="Century Gothic"/>
        </w:rPr>
        <w:t>Zgodnie z przeznaczeniem pomieszczeń wg pkt „Wewnętrzne roboty wykończeniowe”.</w:t>
      </w:r>
    </w:p>
    <w:p w14:paraId="723831B1" w14:textId="77777777" w:rsidR="00BE19E1" w:rsidRPr="00EF437D" w:rsidRDefault="00BE19E1" w:rsidP="0046095E">
      <w:pPr>
        <w:spacing w:line="276" w:lineRule="auto"/>
        <w:ind w:left="993"/>
        <w:jc w:val="both"/>
        <w:rPr>
          <w:rFonts w:ascii="Century Gothic" w:hAnsi="Century Gothic"/>
        </w:rPr>
      </w:pPr>
    </w:p>
    <w:p w14:paraId="7D0CEDE9" w14:textId="186CC085" w:rsidR="005D6C5F" w:rsidRDefault="004F0999" w:rsidP="00D20236">
      <w:pPr>
        <w:pStyle w:val="Akapitzlist"/>
        <w:numPr>
          <w:ilvl w:val="0"/>
          <w:numId w:val="19"/>
        </w:numPr>
        <w:spacing w:line="276" w:lineRule="auto"/>
        <w:ind w:left="993" w:hanging="284"/>
        <w:jc w:val="both"/>
        <w:rPr>
          <w:rFonts w:ascii="Century Gothic" w:hAnsi="Century Gothic"/>
        </w:rPr>
      </w:pPr>
      <w:r w:rsidRPr="00EF437D">
        <w:rPr>
          <w:rFonts w:ascii="Century Gothic" w:hAnsi="Century Gothic"/>
        </w:rPr>
        <w:lastRenderedPageBreak/>
        <w:t xml:space="preserve">Warstwa betonowa C8/10 gr. </w:t>
      </w:r>
      <w:r w:rsidR="00EF437D">
        <w:rPr>
          <w:rFonts w:ascii="Century Gothic" w:hAnsi="Century Gothic"/>
        </w:rPr>
        <w:t>6,</w:t>
      </w:r>
      <w:r w:rsidRPr="00EF437D">
        <w:rPr>
          <w:rFonts w:ascii="Century Gothic" w:hAnsi="Century Gothic"/>
        </w:rPr>
        <w:t>0 cm</w:t>
      </w:r>
    </w:p>
    <w:p w14:paraId="07D19A9C" w14:textId="77777777" w:rsidR="008D0B7E" w:rsidRPr="00EF437D" w:rsidRDefault="008D0B7E" w:rsidP="00D20236">
      <w:pPr>
        <w:pStyle w:val="Akapitzlist"/>
        <w:numPr>
          <w:ilvl w:val="0"/>
          <w:numId w:val="19"/>
        </w:numPr>
        <w:spacing w:line="276" w:lineRule="auto"/>
        <w:ind w:left="993" w:hanging="284"/>
        <w:jc w:val="both"/>
        <w:rPr>
          <w:rFonts w:ascii="Century Gothic" w:hAnsi="Century Gothic"/>
        </w:rPr>
      </w:pPr>
      <w:r w:rsidRPr="00EF437D">
        <w:rPr>
          <w:rFonts w:ascii="Century Gothic" w:hAnsi="Century Gothic"/>
        </w:rPr>
        <w:t>Izolacja termiczna</w:t>
      </w:r>
    </w:p>
    <w:p w14:paraId="1F22743A" w14:textId="0E87C20B" w:rsidR="008D0B7E" w:rsidRPr="008D0B7E" w:rsidRDefault="008D0B7E" w:rsidP="008D0B7E">
      <w:pPr>
        <w:pStyle w:val="Akapitzlist"/>
        <w:spacing w:line="276" w:lineRule="auto"/>
        <w:ind w:left="993"/>
        <w:jc w:val="both"/>
        <w:rPr>
          <w:rFonts w:ascii="Century Gothic" w:hAnsi="Century Gothic"/>
        </w:rPr>
      </w:pPr>
      <w:r w:rsidRPr="00EF437D">
        <w:rPr>
          <w:rFonts w:ascii="Century Gothic" w:hAnsi="Century Gothic"/>
        </w:rPr>
        <w:t>Styropian podłogowy EPS 100-03</w:t>
      </w:r>
      <w:r>
        <w:rPr>
          <w:rFonts w:ascii="Century Gothic" w:hAnsi="Century Gothic"/>
        </w:rPr>
        <w:t>8</w:t>
      </w:r>
      <w:r w:rsidRPr="00EF437D">
        <w:rPr>
          <w:rFonts w:ascii="Century Gothic" w:hAnsi="Century Gothic"/>
        </w:rPr>
        <w:t xml:space="preserve"> gr. </w:t>
      </w:r>
      <w:r>
        <w:rPr>
          <w:rFonts w:ascii="Century Gothic" w:hAnsi="Century Gothic"/>
        </w:rPr>
        <w:t>10</w:t>
      </w:r>
      <w:r w:rsidRPr="00EF437D">
        <w:rPr>
          <w:rFonts w:ascii="Century Gothic" w:hAnsi="Century Gothic"/>
        </w:rPr>
        <w:t>,0 cm</w:t>
      </w:r>
    </w:p>
    <w:p w14:paraId="1FB4F9D8" w14:textId="2CC3DF55" w:rsidR="00EF437D" w:rsidRDefault="00EF437D" w:rsidP="00D20236">
      <w:pPr>
        <w:pStyle w:val="Akapitzlist"/>
        <w:numPr>
          <w:ilvl w:val="0"/>
          <w:numId w:val="19"/>
        </w:numPr>
        <w:spacing w:line="276" w:lineRule="auto"/>
        <w:ind w:left="993" w:hanging="284"/>
        <w:jc w:val="both"/>
        <w:rPr>
          <w:rFonts w:ascii="Century Gothic" w:hAnsi="Century Gothic"/>
        </w:rPr>
      </w:pPr>
      <w:r>
        <w:rPr>
          <w:rFonts w:ascii="Century Gothic" w:hAnsi="Century Gothic"/>
        </w:rPr>
        <w:t>Warstwa rozdzielająca</w:t>
      </w:r>
    </w:p>
    <w:p w14:paraId="715B79A5" w14:textId="4595119E" w:rsidR="00EF437D" w:rsidRDefault="00EF437D" w:rsidP="00EF437D">
      <w:pPr>
        <w:pStyle w:val="Akapitzlist"/>
        <w:spacing w:line="276" w:lineRule="auto"/>
        <w:ind w:left="993"/>
        <w:jc w:val="both"/>
        <w:rPr>
          <w:rFonts w:ascii="Century Gothic" w:hAnsi="Century Gothic"/>
        </w:rPr>
      </w:pPr>
      <w:r>
        <w:rPr>
          <w:rFonts w:ascii="Century Gothic" w:hAnsi="Century Gothic"/>
        </w:rPr>
        <w:t>Folia posadzkowa PE</w:t>
      </w:r>
    </w:p>
    <w:p w14:paraId="02D1BAC3" w14:textId="79A9420F" w:rsidR="008D0B7E" w:rsidRDefault="008D0B7E" w:rsidP="00D20236">
      <w:pPr>
        <w:pStyle w:val="Akapitzlist"/>
        <w:numPr>
          <w:ilvl w:val="0"/>
          <w:numId w:val="19"/>
        </w:numPr>
        <w:spacing w:line="276" w:lineRule="auto"/>
        <w:ind w:left="993" w:hanging="284"/>
        <w:jc w:val="both"/>
        <w:rPr>
          <w:rFonts w:ascii="Century Gothic" w:hAnsi="Century Gothic"/>
        </w:rPr>
      </w:pPr>
      <w:r w:rsidRPr="00EF437D">
        <w:rPr>
          <w:rFonts w:ascii="Century Gothic" w:hAnsi="Century Gothic"/>
        </w:rPr>
        <w:t>Warstwa betonowa C</w:t>
      </w:r>
      <w:r>
        <w:rPr>
          <w:rFonts w:ascii="Century Gothic" w:hAnsi="Century Gothic"/>
        </w:rPr>
        <w:t>1</w:t>
      </w:r>
      <w:r w:rsidRPr="00EF437D">
        <w:rPr>
          <w:rFonts w:ascii="Century Gothic" w:hAnsi="Century Gothic"/>
        </w:rPr>
        <w:t>/1</w:t>
      </w:r>
      <w:r>
        <w:rPr>
          <w:rFonts w:ascii="Century Gothic" w:hAnsi="Century Gothic"/>
        </w:rPr>
        <w:t>5</w:t>
      </w:r>
      <w:r w:rsidRPr="00EF437D">
        <w:rPr>
          <w:rFonts w:ascii="Century Gothic" w:hAnsi="Century Gothic"/>
        </w:rPr>
        <w:t xml:space="preserve"> gr. </w:t>
      </w:r>
      <w:r>
        <w:rPr>
          <w:rFonts w:ascii="Century Gothic" w:hAnsi="Century Gothic"/>
        </w:rPr>
        <w:t>15,</w:t>
      </w:r>
      <w:r w:rsidRPr="00EF437D">
        <w:rPr>
          <w:rFonts w:ascii="Century Gothic" w:hAnsi="Century Gothic"/>
        </w:rPr>
        <w:t>0 cm</w:t>
      </w:r>
    </w:p>
    <w:p w14:paraId="6D582425" w14:textId="46292520" w:rsidR="008D0B7E" w:rsidRPr="008D0B7E" w:rsidRDefault="008D0B7E" w:rsidP="00D20236">
      <w:pPr>
        <w:pStyle w:val="Akapitzlist"/>
        <w:numPr>
          <w:ilvl w:val="0"/>
          <w:numId w:val="19"/>
        </w:numPr>
        <w:spacing w:line="276" w:lineRule="auto"/>
        <w:ind w:left="993" w:hanging="284"/>
        <w:jc w:val="both"/>
        <w:rPr>
          <w:rFonts w:ascii="Century Gothic" w:hAnsi="Century Gothic"/>
        </w:rPr>
      </w:pPr>
      <w:r>
        <w:rPr>
          <w:rFonts w:ascii="Century Gothic" w:hAnsi="Century Gothic"/>
        </w:rPr>
        <w:t>Piasek zagęszczony mechanicznie Id&gt;0,6 gr. 50 cm</w:t>
      </w:r>
    </w:p>
    <w:p w14:paraId="266DDD05" w14:textId="77777777" w:rsidR="004F0999" w:rsidRPr="00EF437D" w:rsidRDefault="004F0999" w:rsidP="00D20236">
      <w:pPr>
        <w:pStyle w:val="Akapitzlist"/>
        <w:numPr>
          <w:ilvl w:val="0"/>
          <w:numId w:val="19"/>
        </w:numPr>
        <w:spacing w:line="276" w:lineRule="auto"/>
        <w:ind w:left="993" w:hanging="284"/>
        <w:jc w:val="both"/>
        <w:rPr>
          <w:rFonts w:ascii="Century Gothic" w:hAnsi="Century Gothic"/>
        </w:rPr>
      </w:pPr>
      <w:r w:rsidRPr="00EF437D">
        <w:rPr>
          <w:rFonts w:ascii="Century Gothic" w:hAnsi="Century Gothic"/>
        </w:rPr>
        <w:t>Izolacja przeciwwodna</w:t>
      </w:r>
    </w:p>
    <w:p w14:paraId="5FC4CC66" w14:textId="77777777" w:rsidR="004F0999" w:rsidRPr="00EF437D" w:rsidRDefault="004F0999" w:rsidP="004F0999">
      <w:pPr>
        <w:pStyle w:val="Akapitzlist"/>
        <w:spacing w:line="276" w:lineRule="auto"/>
        <w:ind w:left="993"/>
        <w:jc w:val="both"/>
        <w:rPr>
          <w:rFonts w:ascii="Century Gothic" w:hAnsi="Century Gothic"/>
        </w:rPr>
      </w:pPr>
      <w:r w:rsidRPr="00EF437D">
        <w:rPr>
          <w:rFonts w:ascii="Century Gothic" w:hAnsi="Century Gothic"/>
        </w:rPr>
        <w:t>2</w:t>
      </w:r>
      <w:r w:rsidR="00DB65D8" w:rsidRPr="00EF437D">
        <w:rPr>
          <w:rFonts w:ascii="Century Gothic" w:hAnsi="Century Gothic"/>
        </w:rPr>
        <w:t xml:space="preserve"> </w:t>
      </w:r>
      <w:r w:rsidRPr="00EF437D">
        <w:rPr>
          <w:rFonts w:ascii="Century Gothic" w:hAnsi="Century Gothic"/>
        </w:rPr>
        <w:t xml:space="preserve">x papa </w:t>
      </w:r>
      <w:r w:rsidR="00DB65D8" w:rsidRPr="00EF437D">
        <w:rPr>
          <w:rFonts w:ascii="Century Gothic" w:hAnsi="Century Gothic"/>
        </w:rPr>
        <w:t xml:space="preserve">asfaltowa </w:t>
      </w:r>
      <w:r w:rsidRPr="00EF437D">
        <w:rPr>
          <w:rFonts w:ascii="Century Gothic" w:hAnsi="Century Gothic"/>
        </w:rPr>
        <w:t>termozgrzewalna</w:t>
      </w:r>
    </w:p>
    <w:p w14:paraId="1BE25F1E" w14:textId="77777777" w:rsidR="004F0999" w:rsidRPr="00EF437D" w:rsidRDefault="004F0999" w:rsidP="00D20236">
      <w:pPr>
        <w:pStyle w:val="Akapitzlist"/>
        <w:numPr>
          <w:ilvl w:val="0"/>
          <w:numId w:val="19"/>
        </w:numPr>
        <w:spacing w:line="276" w:lineRule="auto"/>
        <w:ind w:left="993" w:hanging="284"/>
        <w:jc w:val="both"/>
        <w:rPr>
          <w:rFonts w:ascii="Century Gothic" w:hAnsi="Century Gothic"/>
        </w:rPr>
      </w:pPr>
      <w:r w:rsidRPr="00EF437D">
        <w:rPr>
          <w:rFonts w:ascii="Century Gothic" w:hAnsi="Century Gothic"/>
        </w:rPr>
        <w:t>Warstwa konstrukcyjna</w:t>
      </w:r>
    </w:p>
    <w:p w14:paraId="5667B141" w14:textId="1D7090B7" w:rsidR="004F0999" w:rsidRDefault="00EF437D" w:rsidP="004F0999">
      <w:pPr>
        <w:pStyle w:val="Akapitzlist"/>
        <w:spacing w:line="276" w:lineRule="auto"/>
        <w:ind w:left="993"/>
        <w:jc w:val="both"/>
        <w:rPr>
          <w:rFonts w:ascii="Century Gothic" w:hAnsi="Century Gothic"/>
        </w:rPr>
      </w:pPr>
      <w:r>
        <w:rPr>
          <w:rFonts w:ascii="Century Gothic" w:hAnsi="Century Gothic"/>
        </w:rPr>
        <w:t>Płyta fundamentowa żelbetowa monolityczna gr. 40 cm</w:t>
      </w:r>
    </w:p>
    <w:p w14:paraId="17D2FBDD" w14:textId="77777777" w:rsidR="00EF437D" w:rsidRPr="00EF437D" w:rsidRDefault="00EF437D" w:rsidP="00D20236">
      <w:pPr>
        <w:pStyle w:val="Akapitzlist"/>
        <w:numPr>
          <w:ilvl w:val="0"/>
          <w:numId w:val="19"/>
        </w:numPr>
        <w:spacing w:line="276" w:lineRule="auto"/>
        <w:ind w:left="993" w:hanging="284"/>
        <w:jc w:val="both"/>
        <w:rPr>
          <w:rFonts w:ascii="Century Gothic" w:hAnsi="Century Gothic"/>
        </w:rPr>
      </w:pPr>
      <w:r w:rsidRPr="00EF437D">
        <w:rPr>
          <w:rFonts w:ascii="Century Gothic" w:hAnsi="Century Gothic"/>
        </w:rPr>
        <w:t>Izolacja przeciwwodna</w:t>
      </w:r>
    </w:p>
    <w:p w14:paraId="0DCE805A" w14:textId="77777777" w:rsidR="008D0B7E" w:rsidRPr="008D0B7E" w:rsidRDefault="008D0B7E" w:rsidP="008D0B7E">
      <w:pPr>
        <w:spacing w:line="276" w:lineRule="auto"/>
        <w:ind w:left="284" w:firstLine="709"/>
        <w:jc w:val="both"/>
        <w:rPr>
          <w:rFonts w:ascii="Century Gothic" w:hAnsi="Century Gothic"/>
        </w:rPr>
      </w:pPr>
      <w:r w:rsidRPr="008D0B7E">
        <w:rPr>
          <w:rFonts w:ascii="Century Gothic" w:hAnsi="Century Gothic"/>
        </w:rPr>
        <w:t>2 x papa asfaltowa termozgrzewalna</w:t>
      </w:r>
    </w:p>
    <w:p w14:paraId="74EE35E4" w14:textId="3F38986E" w:rsidR="008D0B7E" w:rsidRPr="00BE19E1" w:rsidRDefault="008D0B7E" w:rsidP="00BE19E1">
      <w:pPr>
        <w:pStyle w:val="Akapitzlist"/>
        <w:numPr>
          <w:ilvl w:val="0"/>
          <w:numId w:val="19"/>
        </w:numPr>
        <w:spacing w:line="276" w:lineRule="auto"/>
        <w:ind w:left="993" w:hanging="284"/>
        <w:jc w:val="both"/>
        <w:rPr>
          <w:rFonts w:ascii="Century Gothic" w:hAnsi="Century Gothic"/>
          <w:b/>
          <w:u w:val="single"/>
        </w:rPr>
      </w:pPr>
      <w:r>
        <w:rPr>
          <w:rFonts w:ascii="Century Gothic" w:hAnsi="Century Gothic"/>
        </w:rPr>
        <w:t>Warstwa podkładowa – chudy beton gr. 10 cm</w:t>
      </w:r>
    </w:p>
    <w:p w14:paraId="2B46523A" w14:textId="77777777" w:rsidR="00FE2E57" w:rsidRPr="00EF437D" w:rsidRDefault="00FE2E57" w:rsidP="009A1321">
      <w:pPr>
        <w:ind w:left="709"/>
        <w:rPr>
          <w:rFonts w:ascii="Century Gothic" w:hAnsi="Century Gothic"/>
          <w:b/>
          <w:color w:val="FF0000"/>
          <w:u w:val="single"/>
        </w:rPr>
      </w:pPr>
    </w:p>
    <w:p w14:paraId="14A82DFA" w14:textId="4D24E8DD" w:rsidR="0046095E" w:rsidRPr="00EF437D" w:rsidRDefault="0046095E" w:rsidP="0046095E">
      <w:pPr>
        <w:spacing w:line="276" w:lineRule="auto"/>
        <w:ind w:left="709"/>
        <w:jc w:val="both"/>
        <w:rPr>
          <w:rFonts w:ascii="Century Gothic" w:hAnsi="Century Gothic"/>
          <w:b/>
          <w:u w:val="single"/>
        </w:rPr>
      </w:pPr>
      <w:r w:rsidRPr="00EF437D">
        <w:rPr>
          <w:rFonts w:ascii="Century Gothic" w:hAnsi="Century Gothic"/>
          <w:b/>
          <w:u w:val="single"/>
        </w:rPr>
        <w:t>Podłoga na gruncie</w:t>
      </w:r>
      <w:r w:rsidR="00C05292">
        <w:rPr>
          <w:rFonts w:ascii="Century Gothic" w:hAnsi="Century Gothic"/>
          <w:b/>
          <w:u w:val="single"/>
        </w:rPr>
        <w:t xml:space="preserve"> w hali garażowej</w:t>
      </w:r>
      <w:r w:rsidRPr="00EF437D">
        <w:rPr>
          <w:rFonts w:ascii="Century Gothic" w:hAnsi="Century Gothic"/>
          <w:b/>
          <w:u w:val="single"/>
        </w:rPr>
        <w:t>:</w:t>
      </w:r>
      <w:r w:rsidRPr="00EF437D">
        <w:rPr>
          <w:rFonts w:ascii="Century Gothic" w:hAnsi="Century Gothic"/>
          <w:b/>
        </w:rPr>
        <w:t xml:space="preserve"> </w:t>
      </w:r>
      <w:r w:rsidRPr="00EF437D">
        <w:rPr>
          <w:rFonts w:ascii="Century Gothic" w:hAnsi="Century Gothic"/>
          <w:b/>
          <w:color w:val="00B0F0"/>
        </w:rPr>
        <w:t>PG2</w:t>
      </w:r>
    </w:p>
    <w:p w14:paraId="4C2BF0BD" w14:textId="5525A381" w:rsidR="00C05292" w:rsidRPr="00EF437D" w:rsidRDefault="00C05292" w:rsidP="00D20236">
      <w:pPr>
        <w:pStyle w:val="Akapitzlist"/>
        <w:numPr>
          <w:ilvl w:val="0"/>
          <w:numId w:val="19"/>
        </w:numPr>
        <w:spacing w:line="276" w:lineRule="auto"/>
        <w:ind w:left="993" w:hanging="284"/>
        <w:jc w:val="both"/>
        <w:rPr>
          <w:rFonts w:ascii="Century Gothic" w:hAnsi="Century Gothic"/>
          <w:b/>
          <w:u w:val="single"/>
        </w:rPr>
      </w:pPr>
      <w:r w:rsidRPr="00EF437D">
        <w:rPr>
          <w:rFonts w:ascii="Century Gothic" w:hAnsi="Century Gothic"/>
        </w:rPr>
        <w:t>Warstwa wykończeniowa</w:t>
      </w:r>
      <w:r w:rsidR="00BE0A73">
        <w:rPr>
          <w:rFonts w:ascii="Century Gothic" w:hAnsi="Century Gothic"/>
        </w:rPr>
        <w:t xml:space="preserve"> ze spadkiem</w:t>
      </w:r>
    </w:p>
    <w:p w14:paraId="6388F4F7" w14:textId="20614B5D" w:rsidR="00C05292" w:rsidRDefault="00C05292" w:rsidP="00C05292">
      <w:pPr>
        <w:pStyle w:val="Akapitzlist"/>
        <w:spacing w:line="276" w:lineRule="auto"/>
        <w:ind w:left="993"/>
        <w:jc w:val="both"/>
        <w:rPr>
          <w:rFonts w:ascii="Century Gothic" w:hAnsi="Century Gothic"/>
        </w:rPr>
      </w:pPr>
      <w:r>
        <w:rPr>
          <w:rFonts w:ascii="Century Gothic" w:hAnsi="Century Gothic"/>
        </w:rPr>
        <w:t>B</w:t>
      </w:r>
      <w:r w:rsidRPr="00EF437D">
        <w:rPr>
          <w:rFonts w:ascii="Century Gothic" w:hAnsi="Century Gothic"/>
        </w:rPr>
        <w:t>eton C</w:t>
      </w:r>
      <w:r>
        <w:rPr>
          <w:rFonts w:ascii="Century Gothic" w:hAnsi="Century Gothic"/>
        </w:rPr>
        <w:t>20</w:t>
      </w:r>
      <w:r w:rsidRPr="00EF437D">
        <w:rPr>
          <w:rFonts w:ascii="Century Gothic" w:hAnsi="Century Gothic"/>
        </w:rPr>
        <w:t>/</w:t>
      </w:r>
      <w:r>
        <w:rPr>
          <w:rFonts w:ascii="Century Gothic" w:hAnsi="Century Gothic"/>
        </w:rPr>
        <w:t xml:space="preserve">25 </w:t>
      </w:r>
      <w:r w:rsidR="00BE0A73">
        <w:rPr>
          <w:rFonts w:ascii="Century Gothic" w:hAnsi="Century Gothic"/>
        </w:rPr>
        <w:t xml:space="preserve">zbrojony włóknami polipropylenowymi </w:t>
      </w:r>
      <w:r w:rsidRPr="00EF437D">
        <w:rPr>
          <w:rFonts w:ascii="Century Gothic" w:hAnsi="Century Gothic"/>
        </w:rPr>
        <w:t xml:space="preserve">gr. </w:t>
      </w:r>
      <w:r>
        <w:rPr>
          <w:rFonts w:ascii="Century Gothic" w:hAnsi="Century Gothic"/>
        </w:rPr>
        <w:t>10</w:t>
      </w:r>
      <w:r w:rsidRPr="00EF437D">
        <w:rPr>
          <w:rFonts w:ascii="Century Gothic" w:hAnsi="Century Gothic"/>
        </w:rPr>
        <w:t xml:space="preserve"> </w:t>
      </w:r>
      <w:r>
        <w:rPr>
          <w:rFonts w:ascii="Century Gothic" w:hAnsi="Century Gothic"/>
        </w:rPr>
        <w:t xml:space="preserve">– </w:t>
      </w:r>
      <w:r w:rsidR="0037735F">
        <w:rPr>
          <w:rFonts w:ascii="Century Gothic" w:hAnsi="Century Gothic"/>
        </w:rPr>
        <w:t>23</w:t>
      </w:r>
      <w:r>
        <w:rPr>
          <w:rFonts w:ascii="Century Gothic" w:hAnsi="Century Gothic"/>
        </w:rPr>
        <w:t xml:space="preserve"> </w:t>
      </w:r>
      <w:r w:rsidRPr="00EF437D">
        <w:rPr>
          <w:rFonts w:ascii="Century Gothic" w:hAnsi="Century Gothic"/>
        </w:rPr>
        <w:t>cm</w:t>
      </w:r>
    </w:p>
    <w:p w14:paraId="3368BC50" w14:textId="00C422DF" w:rsidR="00C05292" w:rsidRPr="00211A3F" w:rsidRDefault="00C05292" w:rsidP="00D20236">
      <w:pPr>
        <w:pStyle w:val="Akapitzlist"/>
        <w:numPr>
          <w:ilvl w:val="0"/>
          <w:numId w:val="19"/>
        </w:numPr>
        <w:spacing w:line="276" w:lineRule="auto"/>
        <w:ind w:left="993" w:hanging="284"/>
        <w:jc w:val="both"/>
        <w:rPr>
          <w:rFonts w:ascii="Century Gothic" w:hAnsi="Century Gothic"/>
        </w:rPr>
      </w:pPr>
      <w:r w:rsidRPr="00211A3F">
        <w:rPr>
          <w:rFonts w:ascii="Century Gothic" w:hAnsi="Century Gothic"/>
        </w:rPr>
        <w:t>Warstwa rozdzielająca</w:t>
      </w:r>
      <w:r w:rsidR="00211A3F">
        <w:rPr>
          <w:rFonts w:ascii="Century Gothic" w:hAnsi="Century Gothic"/>
        </w:rPr>
        <w:t xml:space="preserve"> - </w:t>
      </w:r>
      <w:r w:rsidRPr="00211A3F">
        <w:rPr>
          <w:rFonts w:ascii="Century Gothic" w:hAnsi="Century Gothic"/>
        </w:rPr>
        <w:t>Folia posadzkowa PE</w:t>
      </w:r>
    </w:p>
    <w:p w14:paraId="22BAFC56" w14:textId="0B592D89" w:rsidR="0037735F" w:rsidRDefault="0037735F" w:rsidP="00D20236">
      <w:pPr>
        <w:pStyle w:val="Akapitzlist"/>
        <w:numPr>
          <w:ilvl w:val="0"/>
          <w:numId w:val="19"/>
        </w:numPr>
        <w:spacing w:line="276" w:lineRule="auto"/>
        <w:ind w:left="993" w:hanging="284"/>
        <w:jc w:val="both"/>
        <w:rPr>
          <w:rFonts w:ascii="Century Gothic" w:hAnsi="Century Gothic"/>
        </w:rPr>
      </w:pPr>
      <w:r>
        <w:rPr>
          <w:rFonts w:ascii="Century Gothic" w:hAnsi="Century Gothic"/>
        </w:rPr>
        <w:t>Warstwa betonowa C12/15 gr. 15 cm</w:t>
      </w:r>
    </w:p>
    <w:p w14:paraId="77348B7A" w14:textId="1B762F92" w:rsidR="0037735F" w:rsidRPr="00EF437D" w:rsidRDefault="0037735F" w:rsidP="00D20236">
      <w:pPr>
        <w:pStyle w:val="Akapitzlist"/>
        <w:numPr>
          <w:ilvl w:val="0"/>
          <w:numId w:val="19"/>
        </w:numPr>
        <w:spacing w:line="276" w:lineRule="auto"/>
        <w:ind w:left="993" w:hanging="284"/>
        <w:jc w:val="both"/>
        <w:rPr>
          <w:rFonts w:ascii="Century Gothic" w:hAnsi="Century Gothic"/>
        </w:rPr>
      </w:pPr>
      <w:r>
        <w:rPr>
          <w:rFonts w:ascii="Century Gothic" w:hAnsi="Century Gothic"/>
        </w:rPr>
        <w:t>Piasek zagęszczony mechanicznie Id&gt;0,6 gr. 40 cm (55 cm poza halą garaż</w:t>
      </w:r>
      <w:r w:rsidR="00E84BA4">
        <w:rPr>
          <w:rFonts w:ascii="Century Gothic" w:hAnsi="Century Gothic"/>
        </w:rPr>
        <w:t>.</w:t>
      </w:r>
      <w:r>
        <w:rPr>
          <w:rFonts w:ascii="Century Gothic" w:hAnsi="Century Gothic"/>
        </w:rPr>
        <w:t>)</w:t>
      </w:r>
    </w:p>
    <w:p w14:paraId="02A8063F" w14:textId="77777777" w:rsidR="00C05292" w:rsidRPr="00EF437D" w:rsidRDefault="00C05292" w:rsidP="00D20236">
      <w:pPr>
        <w:pStyle w:val="Akapitzlist"/>
        <w:numPr>
          <w:ilvl w:val="0"/>
          <w:numId w:val="19"/>
        </w:numPr>
        <w:spacing w:line="276" w:lineRule="auto"/>
        <w:ind w:left="993" w:hanging="284"/>
        <w:jc w:val="both"/>
        <w:rPr>
          <w:rFonts w:ascii="Century Gothic" w:hAnsi="Century Gothic"/>
        </w:rPr>
      </w:pPr>
      <w:r w:rsidRPr="00EF437D">
        <w:rPr>
          <w:rFonts w:ascii="Century Gothic" w:hAnsi="Century Gothic"/>
        </w:rPr>
        <w:t>Izolacja przeciwwodna</w:t>
      </w:r>
    </w:p>
    <w:p w14:paraId="03045524" w14:textId="77777777" w:rsidR="00C05292" w:rsidRPr="00EF437D" w:rsidRDefault="00C05292" w:rsidP="00C05292">
      <w:pPr>
        <w:pStyle w:val="Akapitzlist"/>
        <w:spacing w:line="276" w:lineRule="auto"/>
        <w:ind w:left="993"/>
        <w:jc w:val="both"/>
        <w:rPr>
          <w:rFonts w:ascii="Century Gothic" w:hAnsi="Century Gothic"/>
        </w:rPr>
      </w:pPr>
      <w:r w:rsidRPr="00EF437D">
        <w:rPr>
          <w:rFonts w:ascii="Century Gothic" w:hAnsi="Century Gothic"/>
        </w:rPr>
        <w:t>2 x papa asfaltowa termozgrzewalna</w:t>
      </w:r>
    </w:p>
    <w:p w14:paraId="5842E6AC" w14:textId="77777777" w:rsidR="00C05292" w:rsidRPr="00EF437D" w:rsidRDefault="00C05292" w:rsidP="00D20236">
      <w:pPr>
        <w:pStyle w:val="Akapitzlist"/>
        <w:numPr>
          <w:ilvl w:val="0"/>
          <w:numId w:val="19"/>
        </w:numPr>
        <w:spacing w:line="276" w:lineRule="auto"/>
        <w:ind w:left="993" w:hanging="284"/>
        <w:jc w:val="both"/>
        <w:rPr>
          <w:rFonts w:ascii="Century Gothic" w:hAnsi="Century Gothic"/>
        </w:rPr>
      </w:pPr>
      <w:r w:rsidRPr="00EF437D">
        <w:rPr>
          <w:rFonts w:ascii="Century Gothic" w:hAnsi="Century Gothic"/>
        </w:rPr>
        <w:t>Warstwa konstrukcyjna</w:t>
      </w:r>
    </w:p>
    <w:p w14:paraId="31A35707" w14:textId="30A66A98" w:rsidR="00BE0A73" w:rsidRPr="0037735F" w:rsidRDefault="00C05292" w:rsidP="0037735F">
      <w:pPr>
        <w:pStyle w:val="Akapitzlist"/>
        <w:spacing w:line="276" w:lineRule="auto"/>
        <w:ind w:left="993"/>
        <w:jc w:val="both"/>
        <w:rPr>
          <w:rFonts w:ascii="Century Gothic" w:hAnsi="Century Gothic"/>
        </w:rPr>
      </w:pPr>
      <w:r>
        <w:rPr>
          <w:rFonts w:ascii="Century Gothic" w:hAnsi="Century Gothic"/>
        </w:rPr>
        <w:t>Płyta fundamentowa żelbetowa monolityczna gr. 40 cm</w:t>
      </w:r>
    </w:p>
    <w:p w14:paraId="01BC6137" w14:textId="77777777" w:rsidR="00C05292" w:rsidRPr="00EF437D" w:rsidRDefault="00C05292" w:rsidP="00D20236">
      <w:pPr>
        <w:pStyle w:val="Akapitzlist"/>
        <w:numPr>
          <w:ilvl w:val="0"/>
          <w:numId w:val="19"/>
        </w:numPr>
        <w:spacing w:line="276" w:lineRule="auto"/>
        <w:ind w:left="993" w:hanging="284"/>
        <w:jc w:val="both"/>
        <w:rPr>
          <w:rFonts w:ascii="Century Gothic" w:hAnsi="Century Gothic"/>
        </w:rPr>
      </w:pPr>
      <w:r w:rsidRPr="00EF437D">
        <w:rPr>
          <w:rFonts w:ascii="Century Gothic" w:hAnsi="Century Gothic"/>
        </w:rPr>
        <w:t>Izolacja przeciwwodna</w:t>
      </w:r>
    </w:p>
    <w:p w14:paraId="7427EB29" w14:textId="77777777" w:rsidR="0037735F" w:rsidRPr="0037735F" w:rsidRDefault="0037735F" w:rsidP="0037735F">
      <w:pPr>
        <w:spacing w:line="276" w:lineRule="auto"/>
        <w:ind w:left="284" w:firstLine="709"/>
        <w:jc w:val="both"/>
        <w:rPr>
          <w:rFonts w:ascii="Century Gothic" w:hAnsi="Century Gothic"/>
        </w:rPr>
      </w:pPr>
      <w:r w:rsidRPr="0037735F">
        <w:rPr>
          <w:rFonts w:ascii="Century Gothic" w:hAnsi="Century Gothic"/>
        </w:rPr>
        <w:t>2 x papa asfaltowa termozgrzewalna</w:t>
      </w:r>
    </w:p>
    <w:p w14:paraId="52009D2B" w14:textId="2701CD20" w:rsidR="0037735F" w:rsidRPr="0037735F" w:rsidRDefault="0037735F" w:rsidP="00D20236">
      <w:pPr>
        <w:pStyle w:val="Akapitzlist"/>
        <w:numPr>
          <w:ilvl w:val="0"/>
          <w:numId w:val="19"/>
        </w:numPr>
        <w:spacing w:line="276" w:lineRule="auto"/>
        <w:ind w:left="993" w:hanging="284"/>
        <w:jc w:val="both"/>
        <w:rPr>
          <w:rFonts w:ascii="Century Gothic" w:hAnsi="Century Gothic"/>
          <w:b/>
          <w:u w:val="single"/>
        </w:rPr>
      </w:pPr>
      <w:r>
        <w:rPr>
          <w:rFonts w:ascii="Century Gothic" w:hAnsi="Century Gothic"/>
        </w:rPr>
        <w:t>Warstwa podkładowa – chudy beton gr. 10 cm</w:t>
      </w:r>
    </w:p>
    <w:p w14:paraId="430DB8F0" w14:textId="77777777" w:rsidR="00EF437D" w:rsidRPr="00FC6212" w:rsidRDefault="00EF437D" w:rsidP="00F44175">
      <w:pPr>
        <w:pStyle w:val="Akapitzlist"/>
        <w:spacing w:line="276" w:lineRule="auto"/>
        <w:ind w:left="993"/>
        <w:jc w:val="both"/>
        <w:rPr>
          <w:rFonts w:ascii="Century Gothic" w:hAnsi="Century Gothic"/>
          <w:highlight w:val="cyan"/>
        </w:rPr>
      </w:pPr>
    </w:p>
    <w:p w14:paraId="0196AEA3" w14:textId="72910633" w:rsidR="00F976FF" w:rsidRPr="008F4E62" w:rsidRDefault="00F976FF" w:rsidP="00F976FF">
      <w:pPr>
        <w:spacing w:line="276" w:lineRule="auto"/>
        <w:ind w:left="709"/>
        <w:jc w:val="both"/>
        <w:rPr>
          <w:rFonts w:ascii="Century Gothic" w:hAnsi="Century Gothic"/>
          <w:b/>
          <w:u w:val="single"/>
        </w:rPr>
      </w:pPr>
      <w:r w:rsidRPr="008F4E62">
        <w:rPr>
          <w:rFonts w:ascii="Century Gothic" w:hAnsi="Century Gothic"/>
          <w:b/>
          <w:u w:val="single"/>
        </w:rPr>
        <w:t>Nawierzchnia chodnika:</w:t>
      </w:r>
      <w:r w:rsidRPr="008F4E62">
        <w:rPr>
          <w:rFonts w:ascii="Century Gothic" w:hAnsi="Century Gothic"/>
          <w:b/>
        </w:rPr>
        <w:t xml:space="preserve"> </w:t>
      </w:r>
      <w:r w:rsidRPr="008F4E62">
        <w:rPr>
          <w:rFonts w:ascii="Century Gothic" w:hAnsi="Century Gothic"/>
          <w:b/>
          <w:color w:val="00B0F0"/>
        </w:rPr>
        <w:t>PG</w:t>
      </w:r>
      <w:r w:rsidR="008F4E62" w:rsidRPr="008F4E62">
        <w:rPr>
          <w:rFonts w:ascii="Century Gothic" w:hAnsi="Century Gothic"/>
          <w:b/>
          <w:color w:val="00B0F0"/>
        </w:rPr>
        <w:t>3</w:t>
      </w:r>
    </w:p>
    <w:p w14:paraId="0CB65B7D" w14:textId="77777777" w:rsidR="00F976FF" w:rsidRPr="008F4E62" w:rsidRDefault="00F976FF" w:rsidP="00D20236">
      <w:pPr>
        <w:pStyle w:val="Akapitzlist"/>
        <w:numPr>
          <w:ilvl w:val="0"/>
          <w:numId w:val="19"/>
        </w:numPr>
        <w:spacing w:line="276" w:lineRule="auto"/>
        <w:ind w:left="993" w:hanging="284"/>
        <w:jc w:val="both"/>
        <w:rPr>
          <w:rFonts w:ascii="Century Gothic" w:hAnsi="Century Gothic"/>
          <w:b/>
          <w:u w:val="single"/>
        </w:rPr>
      </w:pPr>
      <w:r w:rsidRPr="008F4E62">
        <w:rPr>
          <w:rFonts w:ascii="Century Gothic" w:hAnsi="Century Gothic"/>
        </w:rPr>
        <w:t>Warstwa wykończeniowa</w:t>
      </w:r>
    </w:p>
    <w:p w14:paraId="23A8CF5A" w14:textId="5CC2CD00" w:rsidR="00F976FF" w:rsidRDefault="00F976FF" w:rsidP="00211A3F">
      <w:pPr>
        <w:spacing w:line="276" w:lineRule="auto"/>
        <w:ind w:left="993"/>
        <w:jc w:val="both"/>
        <w:rPr>
          <w:rFonts w:ascii="Century Gothic" w:hAnsi="Century Gothic"/>
        </w:rPr>
      </w:pPr>
      <w:r w:rsidRPr="008F4E62">
        <w:rPr>
          <w:rFonts w:ascii="Century Gothic" w:hAnsi="Century Gothic"/>
        </w:rPr>
        <w:t>Zgodnie z przeznaczeniem pomieszczeń wg pkt „</w:t>
      </w:r>
      <w:r w:rsidR="00F958B6">
        <w:rPr>
          <w:rFonts w:ascii="Century Gothic" w:hAnsi="Century Gothic"/>
        </w:rPr>
        <w:t>Z</w:t>
      </w:r>
      <w:r w:rsidRPr="008F4E62">
        <w:rPr>
          <w:rFonts w:ascii="Century Gothic" w:hAnsi="Century Gothic"/>
        </w:rPr>
        <w:t>ewnętrzne roboty wykończeniowe”.</w:t>
      </w:r>
      <w:r w:rsidR="00211A3F">
        <w:rPr>
          <w:rFonts w:ascii="Century Gothic" w:hAnsi="Century Gothic"/>
        </w:rPr>
        <w:t xml:space="preserve"> </w:t>
      </w:r>
      <w:r w:rsidRPr="008F4E62">
        <w:rPr>
          <w:rFonts w:ascii="Century Gothic" w:hAnsi="Century Gothic"/>
        </w:rPr>
        <w:t xml:space="preserve">Kostka betonowa gr. </w:t>
      </w:r>
      <w:r w:rsidR="00183B9A">
        <w:rPr>
          <w:rFonts w:ascii="Century Gothic" w:hAnsi="Century Gothic"/>
        </w:rPr>
        <w:t>8</w:t>
      </w:r>
      <w:r w:rsidRPr="008F4E62">
        <w:rPr>
          <w:rFonts w:ascii="Century Gothic" w:hAnsi="Century Gothic"/>
        </w:rPr>
        <w:t xml:space="preserve"> cm</w:t>
      </w:r>
    </w:p>
    <w:p w14:paraId="48B5C467" w14:textId="67CDF785" w:rsidR="008F4E62" w:rsidRDefault="008F4E62" w:rsidP="00D20236">
      <w:pPr>
        <w:pStyle w:val="Akapitzlist"/>
        <w:numPr>
          <w:ilvl w:val="0"/>
          <w:numId w:val="19"/>
        </w:numPr>
        <w:spacing w:line="276" w:lineRule="auto"/>
        <w:ind w:left="993" w:hanging="284"/>
        <w:jc w:val="both"/>
        <w:rPr>
          <w:rFonts w:ascii="Century Gothic" w:hAnsi="Century Gothic"/>
          <w:bCs/>
        </w:rPr>
      </w:pPr>
      <w:r w:rsidRPr="008F4E62">
        <w:rPr>
          <w:rFonts w:ascii="Century Gothic" w:hAnsi="Century Gothic"/>
          <w:bCs/>
        </w:rPr>
        <w:t>Podsypka</w:t>
      </w:r>
      <w:r>
        <w:rPr>
          <w:rFonts w:ascii="Century Gothic" w:hAnsi="Century Gothic"/>
          <w:bCs/>
        </w:rPr>
        <w:t xml:space="preserve"> cementowo-piaskowa o gr. 5 – 6 cm</w:t>
      </w:r>
    </w:p>
    <w:p w14:paraId="6F6FC2FB" w14:textId="1104D3DE" w:rsidR="008F4E62" w:rsidRDefault="00183B9A" w:rsidP="00D20236">
      <w:pPr>
        <w:pStyle w:val="Akapitzlist"/>
        <w:numPr>
          <w:ilvl w:val="0"/>
          <w:numId w:val="19"/>
        </w:numPr>
        <w:spacing w:line="276" w:lineRule="auto"/>
        <w:ind w:left="993" w:hanging="284"/>
        <w:jc w:val="both"/>
        <w:rPr>
          <w:rFonts w:ascii="Century Gothic" w:hAnsi="Century Gothic"/>
          <w:bCs/>
        </w:rPr>
      </w:pPr>
      <w:r>
        <w:rPr>
          <w:rFonts w:ascii="Century Gothic" w:hAnsi="Century Gothic"/>
          <w:bCs/>
        </w:rPr>
        <w:t>Podbudowa z kruszywa łamanego stabilizowanego mechanicznie gr. 20 cm</w:t>
      </w:r>
    </w:p>
    <w:p w14:paraId="0140B336" w14:textId="3241AFC2" w:rsidR="00183B9A" w:rsidRDefault="00183B9A" w:rsidP="00D20236">
      <w:pPr>
        <w:pStyle w:val="Akapitzlist"/>
        <w:numPr>
          <w:ilvl w:val="0"/>
          <w:numId w:val="19"/>
        </w:numPr>
        <w:spacing w:line="276" w:lineRule="auto"/>
        <w:ind w:left="993" w:hanging="284"/>
        <w:jc w:val="both"/>
        <w:rPr>
          <w:rFonts w:ascii="Century Gothic" w:hAnsi="Century Gothic"/>
          <w:bCs/>
        </w:rPr>
      </w:pPr>
      <w:r>
        <w:rPr>
          <w:rFonts w:ascii="Century Gothic" w:hAnsi="Century Gothic"/>
          <w:bCs/>
        </w:rPr>
        <w:t>Warstwa z gruntu stabilizowanego cementem C=2,5 N/mm</w:t>
      </w:r>
      <w:r w:rsidRPr="00183B9A">
        <w:rPr>
          <w:rFonts w:ascii="Century Gothic" w:hAnsi="Century Gothic"/>
          <w:bCs/>
          <w:vertAlign w:val="superscript"/>
        </w:rPr>
        <w:t>2</w:t>
      </w:r>
      <w:r>
        <w:rPr>
          <w:rFonts w:ascii="Century Gothic" w:hAnsi="Century Gothic"/>
          <w:bCs/>
        </w:rPr>
        <w:t xml:space="preserve"> gr. 30 cm</w:t>
      </w:r>
    </w:p>
    <w:p w14:paraId="1D007E45" w14:textId="589A2298" w:rsidR="00183B9A" w:rsidRPr="00183B9A" w:rsidRDefault="00183B9A" w:rsidP="00D20236">
      <w:pPr>
        <w:pStyle w:val="Akapitzlist"/>
        <w:numPr>
          <w:ilvl w:val="0"/>
          <w:numId w:val="19"/>
        </w:numPr>
        <w:spacing w:line="276" w:lineRule="auto"/>
        <w:ind w:left="993" w:hanging="284"/>
        <w:jc w:val="both"/>
        <w:rPr>
          <w:rFonts w:ascii="Century Gothic" w:hAnsi="Century Gothic"/>
          <w:bCs/>
        </w:rPr>
      </w:pPr>
      <w:r>
        <w:rPr>
          <w:rFonts w:ascii="Century Gothic" w:hAnsi="Century Gothic"/>
          <w:bCs/>
        </w:rPr>
        <w:t>Piasek zagęszczony mechanicznie Id&gt;0,6 gr. 15 cm</w:t>
      </w:r>
    </w:p>
    <w:p w14:paraId="7833DF8F" w14:textId="5419E42E" w:rsidR="008F4E62" w:rsidRDefault="008F4E62" w:rsidP="00D20236">
      <w:pPr>
        <w:pStyle w:val="Akapitzlist"/>
        <w:numPr>
          <w:ilvl w:val="0"/>
          <w:numId w:val="19"/>
        </w:numPr>
        <w:spacing w:line="276" w:lineRule="auto"/>
        <w:ind w:left="993" w:hanging="284"/>
        <w:jc w:val="both"/>
        <w:rPr>
          <w:rFonts w:ascii="Century Gothic" w:hAnsi="Century Gothic"/>
          <w:bCs/>
        </w:rPr>
      </w:pPr>
      <w:r>
        <w:rPr>
          <w:rFonts w:ascii="Century Gothic" w:hAnsi="Century Gothic"/>
          <w:bCs/>
        </w:rPr>
        <w:t>Izolacja przeciwwodna</w:t>
      </w:r>
    </w:p>
    <w:p w14:paraId="0053ADD4" w14:textId="7CED8A5A" w:rsidR="008F4E62" w:rsidRDefault="008F4E62" w:rsidP="008F4E62">
      <w:pPr>
        <w:pStyle w:val="Akapitzlist"/>
        <w:spacing w:line="276" w:lineRule="auto"/>
        <w:ind w:left="993"/>
        <w:jc w:val="both"/>
        <w:rPr>
          <w:rFonts w:ascii="Century Gothic" w:hAnsi="Century Gothic"/>
          <w:bCs/>
        </w:rPr>
      </w:pPr>
      <w:r>
        <w:rPr>
          <w:rFonts w:ascii="Century Gothic" w:hAnsi="Century Gothic"/>
          <w:bCs/>
        </w:rPr>
        <w:t>Papa asfaltowa termozgrzewalna x 2</w:t>
      </w:r>
    </w:p>
    <w:p w14:paraId="7BABFA8B" w14:textId="77777777" w:rsidR="008F4E62" w:rsidRPr="00EF437D" w:rsidRDefault="008F4E62" w:rsidP="00D20236">
      <w:pPr>
        <w:pStyle w:val="Akapitzlist"/>
        <w:numPr>
          <w:ilvl w:val="0"/>
          <w:numId w:val="19"/>
        </w:numPr>
        <w:spacing w:line="276" w:lineRule="auto"/>
        <w:ind w:left="993" w:hanging="284"/>
        <w:jc w:val="both"/>
        <w:rPr>
          <w:rFonts w:ascii="Century Gothic" w:hAnsi="Century Gothic"/>
        </w:rPr>
      </w:pPr>
      <w:r w:rsidRPr="00EF437D">
        <w:rPr>
          <w:rFonts w:ascii="Century Gothic" w:hAnsi="Century Gothic"/>
        </w:rPr>
        <w:t>Warstwa konstrukcyjna</w:t>
      </w:r>
    </w:p>
    <w:p w14:paraId="0FB7916C" w14:textId="77777777" w:rsidR="008F4E62" w:rsidRDefault="008F4E62" w:rsidP="008F4E62">
      <w:pPr>
        <w:pStyle w:val="Akapitzlist"/>
        <w:spacing w:line="276" w:lineRule="auto"/>
        <w:ind w:left="993"/>
        <w:jc w:val="both"/>
        <w:rPr>
          <w:rFonts w:ascii="Century Gothic" w:hAnsi="Century Gothic"/>
        </w:rPr>
      </w:pPr>
      <w:r>
        <w:rPr>
          <w:rFonts w:ascii="Century Gothic" w:hAnsi="Century Gothic"/>
        </w:rPr>
        <w:t>Płyta fundamentowa żelbetowa monolityczna gr. 40 cm</w:t>
      </w:r>
    </w:p>
    <w:p w14:paraId="4B8AFD57" w14:textId="77777777" w:rsidR="008F4E62" w:rsidRDefault="008F4E62" w:rsidP="00D20236">
      <w:pPr>
        <w:pStyle w:val="Akapitzlist"/>
        <w:numPr>
          <w:ilvl w:val="0"/>
          <w:numId w:val="19"/>
        </w:numPr>
        <w:spacing w:line="276" w:lineRule="auto"/>
        <w:ind w:left="993" w:hanging="284"/>
        <w:jc w:val="both"/>
        <w:rPr>
          <w:rFonts w:ascii="Century Gothic" w:hAnsi="Century Gothic"/>
          <w:bCs/>
        </w:rPr>
      </w:pPr>
      <w:r>
        <w:rPr>
          <w:rFonts w:ascii="Century Gothic" w:hAnsi="Century Gothic"/>
          <w:bCs/>
        </w:rPr>
        <w:t>Izolacja przeciwwodna</w:t>
      </w:r>
    </w:p>
    <w:p w14:paraId="7DBCE0D2" w14:textId="77777777" w:rsidR="00183B9A" w:rsidRPr="00183B9A" w:rsidRDefault="00183B9A" w:rsidP="00183B9A">
      <w:pPr>
        <w:spacing w:line="276" w:lineRule="auto"/>
        <w:ind w:left="284" w:firstLine="709"/>
        <w:jc w:val="both"/>
        <w:rPr>
          <w:rFonts w:ascii="Century Gothic" w:hAnsi="Century Gothic"/>
          <w:bCs/>
        </w:rPr>
      </w:pPr>
      <w:r w:rsidRPr="00183B9A">
        <w:rPr>
          <w:rFonts w:ascii="Century Gothic" w:hAnsi="Century Gothic"/>
          <w:bCs/>
        </w:rPr>
        <w:t>Papa asfaltowa termozgrzewalna x 2</w:t>
      </w:r>
    </w:p>
    <w:p w14:paraId="6C38CED6" w14:textId="77777777" w:rsidR="00183B9A" w:rsidRPr="0037735F" w:rsidRDefault="00183B9A" w:rsidP="00D20236">
      <w:pPr>
        <w:pStyle w:val="Akapitzlist"/>
        <w:numPr>
          <w:ilvl w:val="0"/>
          <w:numId w:val="19"/>
        </w:numPr>
        <w:spacing w:line="276" w:lineRule="auto"/>
        <w:ind w:left="993" w:hanging="284"/>
        <w:jc w:val="both"/>
        <w:rPr>
          <w:rFonts w:ascii="Century Gothic" w:hAnsi="Century Gothic"/>
          <w:b/>
          <w:u w:val="single"/>
        </w:rPr>
      </w:pPr>
      <w:r>
        <w:rPr>
          <w:rFonts w:ascii="Century Gothic" w:hAnsi="Century Gothic"/>
        </w:rPr>
        <w:t>Warstwa podkładowa – chudy beton gr. 10 cm</w:t>
      </w:r>
    </w:p>
    <w:p w14:paraId="1802C9DF" w14:textId="77777777" w:rsidR="00211A3F" w:rsidRPr="005E0B3D" w:rsidRDefault="00211A3F" w:rsidP="005E0B3D">
      <w:pPr>
        <w:spacing w:line="276" w:lineRule="auto"/>
        <w:jc w:val="both"/>
        <w:rPr>
          <w:rFonts w:ascii="Century Gothic" w:hAnsi="Century Gothic"/>
        </w:rPr>
      </w:pPr>
    </w:p>
    <w:p w14:paraId="546ABCC7" w14:textId="5244BB08" w:rsidR="004F0999" w:rsidRPr="00CF1DDA" w:rsidRDefault="004F0999" w:rsidP="009A1321">
      <w:pPr>
        <w:ind w:left="709"/>
        <w:rPr>
          <w:rFonts w:ascii="Century Gothic" w:hAnsi="Century Gothic"/>
          <w:b/>
          <w:u w:val="single"/>
        </w:rPr>
      </w:pPr>
      <w:r w:rsidRPr="00CF1DDA">
        <w:rPr>
          <w:rFonts w:ascii="Century Gothic" w:hAnsi="Century Gothic"/>
          <w:b/>
          <w:u w:val="single"/>
        </w:rPr>
        <w:lastRenderedPageBreak/>
        <w:t>Strop między</w:t>
      </w:r>
      <w:r w:rsidR="003D0CA5" w:rsidRPr="00CF1DDA">
        <w:rPr>
          <w:rFonts w:ascii="Century Gothic" w:hAnsi="Century Gothic"/>
          <w:b/>
          <w:u w:val="single"/>
        </w:rPr>
        <w:t>-</w:t>
      </w:r>
      <w:r w:rsidRPr="00CF1DDA">
        <w:rPr>
          <w:rFonts w:ascii="Century Gothic" w:hAnsi="Century Gothic"/>
          <w:b/>
          <w:u w:val="single"/>
        </w:rPr>
        <w:t>kondygnacyjny:</w:t>
      </w:r>
      <w:r w:rsidRPr="00CF1DDA">
        <w:rPr>
          <w:rFonts w:ascii="Century Gothic" w:hAnsi="Century Gothic"/>
          <w:b/>
        </w:rPr>
        <w:t xml:space="preserve"> </w:t>
      </w:r>
      <w:r w:rsidRPr="00CF1DDA">
        <w:rPr>
          <w:rFonts w:ascii="Century Gothic" w:hAnsi="Century Gothic"/>
          <w:b/>
          <w:color w:val="00B0F0"/>
        </w:rPr>
        <w:t>P</w:t>
      </w:r>
      <w:r w:rsidR="009E77AE" w:rsidRPr="00CF1DDA">
        <w:rPr>
          <w:rFonts w:ascii="Century Gothic" w:hAnsi="Century Gothic"/>
          <w:b/>
          <w:color w:val="00B0F0"/>
        </w:rPr>
        <w:t>S</w:t>
      </w:r>
      <w:r w:rsidR="00CF1DDA" w:rsidRPr="00CF1DDA">
        <w:rPr>
          <w:rFonts w:ascii="Century Gothic" w:hAnsi="Century Gothic"/>
          <w:b/>
          <w:color w:val="00B0F0"/>
        </w:rPr>
        <w:t>1</w:t>
      </w:r>
    </w:p>
    <w:p w14:paraId="1DD8FF07" w14:textId="77777777" w:rsidR="004F0999" w:rsidRPr="00CF1DDA" w:rsidRDefault="004F0999" w:rsidP="00D20236">
      <w:pPr>
        <w:pStyle w:val="Akapitzlist"/>
        <w:numPr>
          <w:ilvl w:val="0"/>
          <w:numId w:val="19"/>
        </w:numPr>
        <w:spacing w:line="276" w:lineRule="auto"/>
        <w:ind w:left="993" w:hanging="284"/>
        <w:jc w:val="both"/>
        <w:rPr>
          <w:rFonts w:ascii="Century Gothic" w:hAnsi="Century Gothic"/>
        </w:rPr>
      </w:pPr>
      <w:r w:rsidRPr="00CF1DDA">
        <w:rPr>
          <w:rFonts w:ascii="Century Gothic" w:hAnsi="Century Gothic"/>
        </w:rPr>
        <w:t>Warstwa wykończeniowa</w:t>
      </w:r>
    </w:p>
    <w:p w14:paraId="28BC7621" w14:textId="77777777" w:rsidR="004F0999" w:rsidRPr="00CF1DDA" w:rsidRDefault="004F0999" w:rsidP="004F0999">
      <w:pPr>
        <w:pStyle w:val="Akapitzlist"/>
        <w:spacing w:line="276" w:lineRule="auto"/>
        <w:ind w:left="993"/>
        <w:jc w:val="both"/>
        <w:rPr>
          <w:rFonts w:ascii="Century Gothic" w:hAnsi="Century Gothic"/>
        </w:rPr>
      </w:pPr>
      <w:r w:rsidRPr="00CF1DDA">
        <w:rPr>
          <w:rFonts w:ascii="Century Gothic" w:hAnsi="Century Gothic"/>
        </w:rPr>
        <w:t>Zgodnie z przeznaczeniem pomieszczeń wg pkt „Wewnętrzne roboty wykończeniowe”.</w:t>
      </w:r>
    </w:p>
    <w:p w14:paraId="610C8782" w14:textId="77777777" w:rsidR="004F0999" w:rsidRPr="00CF1DDA" w:rsidRDefault="004F0999" w:rsidP="00D20236">
      <w:pPr>
        <w:pStyle w:val="Akapitzlist"/>
        <w:numPr>
          <w:ilvl w:val="0"/>
          <w:numId w:val="19"/>
        </w:numPr>
        <w:spacing w:line="276" w:lineRule="auto"/>
        <w:ind w:left="993" w:hanging="284"/>
        <w:jc w:val="both"/>
        <w:rPr>
          <w:rFonts w:ascii="Century Gothic" w:hAnsi="Century Gothic"/>
        </w:rPr>
      </w:pPr>
      <w:r w:rsidRPr="00CF1DDA">
        <w:rPr>
          <w:rFonts w:ascii="Century Gothic" w:hAnsi="Century Gothic"/>
        </w:rPr>
        <w:t>Warstwa podkładowa</w:t>
      </w:r>
    </w:p>
    <w:p w14:paraId="38B776EB" w14:textId="77777777" w:rsidR="004F0999" w:rsidRPr="00CF1DDA" w:rsidRDefault="00793096" w:rsidP="004F0999">
      <w:pPr>
        <w:pStyle w:val="Akapitzlist"/>
        <w:spacing w:line="276" w:lineRule="auto"/>
        <w:ind w:left="993"/>
        <w:jc w:val="both"/>
        <w:rPr>
          <w:rFonts w:ascii="Century Gothic" w:hAnsi="Century Gothic"/>
        </w:rPr>
      </w:pPr>
      <w:r w:rsidRPr="00CF1DDA">
        <w:rPr>
          <w:rFonts w:ascii="Century Gothic" w:hAnsi="Century Gothic"/>
        </w:rPr>
        <w:t>Podkład</w:t>
      </w:r>
      <w:r w:rsidR="004F0999" w:rsidRPr="00CF1DDA">
        <w:rPr>
          <w:rFonts w:ascii="Century Gothic" w:hAnsi="Century Gothic"/>
        </w:rPr>
        <w:t xml:space="preserve"> betonow</w:t>
      </w:r>
      <w:r w:rsidRPr="00CF1DDA">
        <w:rPr>
          <w:rFonts w:ascii="Century Gothic" w:hAnsi="Century Gothic"/>
        </w:rPr>
        <w:t>y</w:t>
      </w:r>
      <w:r w:rsidR="004F0999" w:rsidRPr="00CF1DDA">
        <w:rPr>
          <w:rFonts w:ascii="Century Gothic" w:hAnsi="Century Gothic"/>
        </w:rPr>
        <w:t xml:space="preserve"> C8/10 gr. </w:t>
      </w:r>
      <w:r w:rsidRPr="00CF1DDA">
        <w:rPr>
          <w:rFonts w:ascii="Century Gothic" w:hAnsi="Century Gothic"/>
        </w:rPr>
        <w:t>4</w:t>
      </w:r>
      <w:r w:rsidR="004F0999" w:rsidRPr="00CF1DDA">
        <w:rPr>
          <w:rFonts w:ascii="Century Gothic" w:hAnsi="Century Gothic"/>
        </w:rPr>
        <w:t>,0 cm</w:t>
      </w:r>
    </w:p>
    <w:p w14:paraId="234EAFE0" w14:textId="51FCBBF9" w:rsidR="004F0999" w:rsidRPr="00B526BE" w:rsidRDefault="004F0999" w:rsidP="00B526BE">
      <w:pPr>
        <w:pStyle w:val="Akapitzlist"/>
        <w:numPr>
          <w:ilvl w:val="0"/>
          <w:numId w:val="19"/>
        </w:numPr>
        <w:spacing w:line="276" w:lineRule="auto"/>
        <w:ind w:left="993" w:hanging="284"/>
        <w:jc w:val="both"/>
        <w:rPr>
          <w:rFonts w:ascii="Century Gothic" w:hAnsi="Century Gothic"/>
        </w:rPr>
      </w:pPr>
      <w:r w:rsidRPr="00CF1DDA">
        <w:rPr>
          <w:rFonts w:ascii="Century Gothic" w:hAnsi="Century Gothic"/>
        </w:rPr>
        <w:t>Warstwa rozdzielająca</w:t>
      </w:r>
      <w:r w:rsidR="00B526BE">
        <w:rPr>
          <w:rFonts w:ascii="Century Gothic" w:hAnsi="Century Gothic"/>
        </w:rPr>
        <w:t xml:space="preserve"> - f</w:t>
      </w:r>
      <w:r w:rsidRPr="00B526BE">
        <w:rPr>
          <w:rFonts w:ascii="Century Gothic" w:hAnsi="Century Gothic"/>
        </w:rPr>
        <w:t xml:space="preserve">olia </w:t>
      </w:r>
      <w:r w:rsidR="00793096" w:rsidRPr="00B526BE">
        <w:rPr>
          <w:rFonts w:ascii="Century Gothic" w:hAnsi="Century Gothic"/>
        </w:rPr>
        <w:t xml:space="preserve">posadzkowa </w:t>
      </w:r>
      <w:r w:rsidRPr="00B526BE">
        <w:rPr>
          <w:rFonts w:ascii="Century Gothic" w:hAnsi="Century Gothic"/>
        </w:rPr>
        <w:t>PE</w:t>
      </w:r>
    </w:p>
    <w:p w14:paraId="1CBDF1EE" w14:textId="77777777" w:rsidR="004F0999" w:rsidRPr="00CF1DDA" w:rsidRDefault="004F0999" w:rsidP="00D20236">
      <w:pPr>
        <w:pStyle w:val="Akapitzlist"/>
        <w:numPr>
          <w:ilvl w:val="0"/>
          <w:numId w:val="19"/>
        </w:numPr>
        <w:spacing w:line="276" w:lineRule="auto"/>
        <w:ind w:left="993" w:hanging="284"/>
        <w:jc w:val="both"/>
        <w:rPr>
          <w:rFonts w:ascii="Century Gothic" w:hAnsi="Century Gothic"/>
        </w:rPr>
      </w:pPr>
      <w:r w:rsidRPr="00CF1DDA">
        <w:rPr>
          <w:rFonts w:ascii="Century Gothic" w:hAnsi="Century Gothic"/>
        </w:rPr>
        <w:t>Izolacja akustyczna</w:t>
      </w:r>
    </w:p>
    <w:p w14:paraId="3DF6EADD" w14:textId="2AA04E31" w:rsidR="004F0999" w:rsidRPr="00CF1DDA" w:rsidRDefault="004F0999" w:rsidP="004F0999">
      <w:pPr>
        <w:pStyle w:val="Akapitzlist"/>
        <w:spacing w:line="276" w:lineRule="auto"/>
        <w:ind w:left="993"/>
        <w:jc w:val="both"/>
        <w:rPr>
          <w:rFonts w:ascii="Century Gothic" w:hAnsi="Century Gothic"/>
        </w:rPr>
      </w:pPr>
      <w:r w:rsidRPr="00CF1DDA">
        <w:rPr>
          <w:rFonts w:ascii="Century Gothic" w:hAnsi="Century Gothic"/>
        </w:rPr>
        <w:t xml:space="preserve">Styropian </w:t>
      </w:r>
      <w:r w:rsidR="00793096" w:rsidRPr="00CF1DDA">
        <w:rPr>
          <w:rFonts w:ascii="Century Gothic" w:hAnsi="Century Gothic"/>
        </w:rPr>
        <w:t xml:space="preserve">podłogowy </w:t>
      </w:r>
      <w:r w:rsidRPr="00CF1DDA">
        <w:rPr>
          <w:rFonts w:ascii="Century Gothic" w:hAnsi="Century Gothic"/>
        </w:rPr>
        <w:t xml:space="preserve">akustyczny EPS 100 gr. </w:t>
      </w:r>
      <w:r w:rsidR="00090B22">
        <w:rPr>
          <w:rFonts w:ascii="Century Gothic" w:hAnsi="Century Gothic"/>
        </w:rPr>
        <w:t>6</w:t>
      </w:r>
      <w:r w:rsidRPr="00CF1DDA">
        <w:rPr>
          <w:rFonts w:ascii="Century Gothic" w:hAnsi="Century Gothic"/>
        </w:rPr>
        <w:t>,0 cm</w:t>
      </w:r>
    </w:p>
    <w:p w14:paraId="449CEAFD" w14:textId="77777777" w:rsidR="004F0999" w:rsidRPr="00CF1DDA" w:rsidRDefault="004F0999" w:rsidP="00D20236">
      <w:pPr>
        <w:pStyle w:val="Akapitzlist"/>
        <w:numPr>
          <w:ilvl w:val="0"/>
          <w:numId w:val="19"/>
        </w:numPr>
        <w:spacing w:line="276" w:lineRule="auto"/>
        <w:ind w:left="993" w:hanging="284"/>
        <w:jc w:val="both"/>
        <w:rPr>
          <w:rFonts w:ascii="Century Gothic" w:hAnsi="Century Gothic"/>
        </w:rPr>
      </w:pPr>
      <w:r w:rsidRPr="00CF1DDA">
        <w:rPr>
          <w:rFonts w:ascii="Century Gothic" w:hAnsi="Century Gothic"/>
        </w:rPr>
        <w:t>Warstwa konstrukcyjna</w:t>
      </w:r>
    </w:p>
    <w:p w14:paraId="52EFC96B" w14:textId="7946BA40" w:rsidR="004F0999" w:rsidRPr="00CF1DDA" w:rsidRDefault="004F0999" w:rsidP="004F0999">
      <w:pPr>
        <w:pStyle w:val="Akapitzlist"/>
        <w:spacing w:line="276" w:lineRule="auto"/>
        <w:ind w:left="993"/>
        <w:jc w:val="both"/>
        <w:rPr>
          <w:rFonts w:ascii="Century Gothic" w:hAnsi="Century Gothic"/>
        </w:rPr>
      </w:pPr>
      <w:r w:rsidRPr="00CF1DDA">
        <w:rPr>
          <w:rFonts w:ascii="Century Gothic" w:hAnsi="Century Gothic"/>
        </w:rPr>
        <w:t xml:space="preserve">Płyta stropowa żelbetowa </w:t>
      </w:r>
      <w:r w:rsidR="00793096" w:rsidRPr="00CF1DDA">
        <w:rPr>
          <w:rFonts w:ascii="Century Gothic" w:hAnsi="Century Gothic"/>
        </w:rPr>
        <w:t xml:space="preserve">monolityczna  </w:t>
      </w:r>
      <w:r w:rsidRPr="00CF1DDA">
        <w:rPr>
          <w:rFonts w:ascii="Century Gothic" w:hAnsi="Century Gothic"/>
        </w:rPr>
        <w:t xml:space="preserve">gr. </w:t>
      </w:r>
      <w:r w:rsidR="00CF1DDA">
        <w:rPr>
          <w:rFonts w:ascii="Century Gothic" w:hAnsi="Century Gothic"/>
        </w:rPr>
        <w:t>20</w:t>
      </w:r>
      <w:r w:rsidRPr="00CF1DDA">
        <w:rPr>
          <w:rFonts w:ascii="Century Gothic" w:hAnsi="Century Gothic"/>
        </w:rPr>
        <w:t xml:space="preserve"> cm wg projektu konstrukcji</w:t>
      </w:r>
    </w:p>
    <w:p w14:paraId="540F0215" w14:textId="77777777" w:rsidR="004F0999" w:rsidRPr="00CF1DDA" w:rsidRDefault="004F0999" w:rsidP="00D20236">
      <w:pPr>
        <w:pStyle w:val="Akapitzlist"/>
        <w:numPr>
          <w:ilvl w:val="0"/>
          <w:numId w:val="19"/>
        </w:numPr>
        <w:spacing w:line="276" w:lineRule="auto"/>
        <w:ind w:left="993" w:hanging="284"/>
        <w:jc w:val="both"/>
        <w:rPr>
          <w:rFonts w:ascii="Century Gothic" w:hAnsi="Century Gothic"/>
        </w:rPr>
      </w:pPr>
      <w:r w:rsidRPr="00CF1DDA">
        <w:rPr>
          <w:rFonts w:ascii="Century Gothic" w:hAnsi="Century Gothic"/>
        </w:rPr>
        <w:t>Wykończenie sufitu</w:t>
      </w:r>
    </w:p>
    <w:p w14:paraId="6A0D1C83" w14:textId="77777777" w:rsidR="005C5D2E" w:rsidRPr="005C5D2E" w:rsidRDefault="005C5D2E" w:rsidP="005C5D2E">
      <w:pPr>
        <w:spacing w:line="276" w:lineRule="auto"/>
        <w:ind w:left="284" w:firstLine="709"/>
        <w:jc w:val="both"/>
        <w:rPr>
          <w:rFonts w:ascii="Century Gothic" w:hAnsi="Century Gothic"/>
        </w:rPr>
      </w:pPr>
      <w:r w:rsidRPr="005C5D2E">
        <w:rPr>
          <w:rFonts w:ascii="Century Gothic" w:hAnsi="Century Gothic"/>
        </w:rPr>
        <w:t>Tynk cementowo-wapienny gr.1,5 cm (maszynowy)</w:t>
      </w:r>
    </w:p>
    <w:p w14:paraId="0CF96939" w14:textId="7488BAEA" w:rsidR="00B2663A" w:rsidRPr="00FC6212" w:rsidRDefault="00B2663A">
      <w:pPr>
        <w:rPr>
          <w:rFonts w:ascii="Century Gothic" w:hAnsi="Century Gothic"/>
          <w:color w:val="FF0000"/>
          <w:highlight w:val="cyan"/>
        </w:rPr>
      </w:pPr>
    </w:p>
    <w:p w14:paraId="66357249" w14:textId="6A3AAC15" w:rsidR="004F0999" w:rsidRPr="00FC6212" w:rsidRDefault="004F0999" w:rsidP="009A1321">
      <w:pPr>
        <w:pStyle w:val="Akapitzlist"/>
        <w:spacing w:line="276" w:lineRule="auto"/>
        <w:ind w:left="709"/>
        <w:jc w:val="both"/>
        <w:rPr>
          <w:rFonts w:ascii="Century Gothic" w:hAnsi="Century Gothic"/>
          <w:b/>
          <w:highlight w:val="cyan"/>
          <w:u w:val="single"/>
        </w:rPr>
      </w:pPr>
      <w:r w:rsidRPr="005C65D8">
        <w:rPr>
          <w:rFonts w:ascii="Century Gothic" w:hAnsi="Century Gothic"/>
          <w:b/>
          <w:u w:val="single"/>
        </w:rPr>
        <w:t>Strop między</w:t>
      </w:r>
      <w:r w:rsidR="00A1365C" w:rsidRPr="005C65D8">
        <w:rPr>
          <w:rFonts w:ascii="Century Gothic" w:hAnsi="Century Gothic"/>
          <w:b/>
          <w:u w:val="single"/>
        </w:rPr>
        <w:t>-</w:t>
      </w:r>
      <w:r w:rsidRPr="005C65D8">
        <w:rPr>
          <w:rFonts w:ascii="Century Gothic" w:hAnsi="Century Gothic"/>
          <w:b/>
          <w:u w:val="single"/>
        </w:rPr>
        <w:t>kondygnacyjny</w:t>
      </w:r>
      <w:r w:rsidR="00793096" w:rsidRPr="005C65D8">
        <w:rPr>
          <w:rFonts w:ascii="Century Gothic" w:hAnsi="Century Gothic"/>
          <w:b/>
          <w:u w:val="single"/>
        </w:rPr>
        <w:t xml:space="preserve"> w pom. sanitarnych</w:t>
      </w:r>
      <w:r w:rsidRPr="005C65D8">
        <w:rPr>
          <w:rFonts w:ascii="Century Gothic" w:hAnsi="Century Gothic"/>
          <w:b/>
          <w:u w:val="single"/>
        </w:rPr>
        <w:t>:</w:t>
      </w:r>
      <w:r w:rsidRPr="005C65D8">
        <w:rPr>
          <w:rFonts w:ascii="Century Gothic" w:hAnsi="Century Gothic"/>
          <w:b/>
        </w:rPr>
        <w:t xml:space="preserve"> </w:t>
      </w:r>
      <w:r w:rsidRPr="005C65D8">
        <w:rPr>
          <w:rFonts w:ascii="Century Gothic" w:hAnsi="Century Gothic"/>
          <w:b/>
          <w:color w:val="00B0F0"/>
        </w:rPr>
        <w:t>P</w:t>
      </w:r>
      <w:r w:rsidR="003D0CA5" w:rsidRPr="005C65D8">
        <w:rPr>
          <w:rFonts w:ascii="Century Gothic" w:hAnsi="Century Gothic"/>
          <w:b/>
          <w:color w:val="00B0F0"/>
        </w:rPr>
        <w:t>S2</w:t>
      </w:r>
    </w:p>
    <w:p w14:paraId="4E331BE1" w14:textId="77777777" w:rsidR="005C65D8" w:rsidRPr="00CF1DDA" w:rsidRDefault="005C65D8" w:rsidP="00D20236">
      <w:pPr>
        <w:pStyle w:val="Akapitzlist"/>
        <w:numPr>
          <w:ilvl w:val="0"/>
          <w:numId w:val="19"/>
        </w:numPr>
        <w:spacing w:line="276" w:lineRule="auto"/>
        <w:ind w:left="993" w:hanging="284"/>
        <w:jc w:val="both"/>
        <w:rPr>
          <w:rFonts w:ascii="Century Gothic" w:hAnsi="Century Gothic"/>
        </w:rPr>
      </w:pPr>
      <w:r w:rsidRPr="00CF1DDA">
        <w:rPr>
          <w:rFonts w:ascii="Century Gothic" w:hAnsi="Century Gothic"/>
        </w:rPr>
        <w:t>Warstwa wykończeniowa</w:t>
      </w:r>
    </w:p>
    <w:p w14:paraId="19C1647A" w14:textId="77777777" w:rsidR="005C65D8" w:rsidRPr="00CF1DDA" w:rsidRDefault="005C65D8" w:rsidP="005C65D8">
      <w:pPr>
        <w:pStyle w:val="Akapitzlist"/>
        <w:spacing w:line="276" w:lineRule="auto"/>
        <w:ind w:left="993"/>
        <w:jc w:val="both"/>
        <w:rPr>
          <w:rFonts w:ascii="Century Gothic" w:hAnsi="Century Gothic"/>
        </w:rPr>
      </w:pPr>
      <w:r w:rsidRPr="00CF1DDA">
        <w:rPr>
          <w:rFonts w:ascii="Century Gothic" w:hAnsi="Century Gothic"/>
        </w:rPr>
        <w:t>Zgodnie z przeznaczeniem pomieszczeń wg pkt „Wewnętrzne roboty wykończeniowe”.</w:t>
      </w:r>
    </w:p>
    <w:p w14:paraId="33D3E9EC" w14:textId="6226E4CA" w:rsidR="005C65D8" w:rsidRDefault="005C65D8" w:rsidP="00D20236">
      <w:pPr>
        <w:pStyle w:val="Akapitzlist"/>
        <w:numPr>
          <w:ilvl w:val="0"/>
          <w:numId w:val="19"/>
        </w:numPr>
        <w:spacing w:line="276" w:lineRule="auto"/>
        <w:ind w:left="993" w:hanging="284"/>
        <w:jc w:val="both"/>
        <w:rPr>
          <w:rFonts w:ascii="Century Gothic" w:hAnsi="Century Gothic"/>
        </w:rPr>
      </w:pPr>
      <w:r>
        <w:rPr>
          <w:rFonts w:ascii="Century Gothic" w:hAnsi="Century Gothic"/>
        </w:rPr>
        <w:t>Izolacja przeciwwodna</w:t>
      </w:r>
    </w:p>
    <w:p w14:paraId="09240236" w14:textId="03005A1B" w:rsidR="005C65D8" w:rsidRDefault="005C65D8" w:rsidP="005C65D8">
      <w:pPr>
        <w:pStyle w:val="Akapitzlist"/>
        <w:spacing w:line="276" w:lineRule="auto"/>
        <w:ind w:left="993"/>
        <w:jc w:val="both"/>
        <w:rPr>
          <w:rFonts w:ascii="Century Gothic" w:hAnsi="Century Gothic"/>
        </w:rPr>
      </w:pPr>
      <w:r>
        <w:rPr>
          <w:rFonts w:ascii="Century Gothic" w:hAnsi="Century Gothic"/>
        </w:rPr>
        <w:t>Folia w płynie gr. 2 mm</w:t>
      </w:r>
    </w:p>
    <w:p w14:paraId="2B3858B7" w14:textId="3D244766" w:rsidR="005C65D8" w:rsidRPr="00CF1DDA" w:rsidRDefault="005C65D8" w:rsidP="00D20236">
      <w:pPr>
        <w:pStyle w:val="Akapitzlist"/>
        <w:numPr>
          <w:ilvl w:val="0"/>
          <w:numId w:val="19"/>
        </w:numPr>
        <w:spacing w:line="276" w:lineRule="auto"/>
        <w:ind w:left="993" w:hanging="284"/>
        <w:jc w:val="both"/>
        <w:rPr>
          <w:rFonts w:ascii="Century Gothic" w:hAnsi="Century Gothic"/>
        </w:rPr>
      </w:pPr>
      <w:r w:rsidRPr="00CF1DDA">
        <w:rPr>
          <w:rFonts w:ascii="Century Gothic" w:hAnsi="Century Gothic"/>
        </w:rPr>
        <w:t>Warstwa podkładowa</w:t>
      </w:r>
    </w:p>
    <w:p w14:paraId="2BB02765" w14:textId="77777777" w:rsidR="005C65D8" w:rsidRPr="00CF1DDA" w:rsidRDefault="005C65D8" w:rsidP="005C65D8">
      <w:pPr>
        <w:pStyle w:val="Akapitzlist"/>
        <w:spacing w:line="276" w:lineRule="auto"/>
        <w:ind w:left="993"/>
        <w:jc w:val="both"/>
        <w:rPr>
          <w:rFonts w:ascii="Century Gothic" w:hAnsi="Century Gothic"/>
        </w:rPr>
      </w:pPr>
      <w:r w:rsidRPr="00CF1DDA">
        <w:rPr>
          <w:rFonts w:ascii="Century Gothic" w:hAnsi="Century Gothic"/>
        </w:rPr>
        <w:t>Podkład betonowy C8/10 gr. 4,0 cm</w:t>
      </w:r>
    </w:p>
    <w:p w14:paraId="0A3B72B8" w14:textId="7376A1EC" w:rsidR="005C65D8" w:rsidRPr="00B526BE" w:rsidRDefault="005C65D8" w:rsidP="00084291">
      <w:pPr>
        <w:pStyle w:val="Akapitzlist"/>
        <w:numPr>
          <w:ilvl w:val="0"/>
          <w:numId w:val="19"/>
        </w:numPr>
        <w:spacing w:line="276" w:lineRule="auto"/>
        <w:ind w:left="993" w:hanging="284"/>
        <w:jc w:val="both"/>
        <w:rPr>
          <w:rFonts w:ascii="Century Gothic" w:hAnsi="Century Gothic"/>
        </w:rPr>
      </w:pPr>
      <w:r w:rsidRPr="00B526BE">
        <w:rPr>
          <w:rFonts w:ascii="Century Gothic" w:hAnsi="Century Gothic"/>
        </w:rPr>
        <w:t>Warstwa rozdzielająca</w:t>
      </w:r>
      <w:r w:rsidR="00B526BE">
        <w:rPr>
          <w:rFonts w:ascii="Century Gothic" w:hAnsi="Century Gothic"/>
        </w:rPr>
        <w:t xml:space="preserve"> - f</w:t>
      </w:r>
      <w:r w:rsidRPr="00B526BE">
        <w:rPr>
          <w:rFonts w:ascii="Century Gothic" w:hAnsi="Century Gothic"/>
        </w:rPr>
        <w:t>olia polietylenowa x 1</w:t>
      </w:r>
    </w:p>
    <w:p w14:paraId="25ACA528" w14:textId="77777777" w:rsidR="005C65D8" w:rsidRPr="00CF1DDA" w:rsidRDefault="005C65D8" w:rsidP="00D20236">
      <w:pPr>
        <w:pStyle w:val="Akapitzlist"/>
        <w:numPr>
          <w:ilvl w:val="0"/>
          <w:numId w:val="19"/>
        </w:numPr>
        <w:spacing w:line="276" w:lineRule="auto"/>
        <w:ind w:left="993" w:hanging="284"/>
        <w:jc w:val="both"/>
        <w:rPr>
          <w:rFonts w:ascii="Century Gothic" w:hAnsi="Century Gothic"/>
        </w:rPr>
      </w:pPr>
      <w:r w:rsidRPr="00CF1DDA">
        <w:rPr>
          <w:rFonts w:ascii="Century Gothic" w:hAnsi="Century Gothic"/>
        </w:rPr>
        <w:t>Izolacja akustyczna</w:t>
      </w:r>
    </w:p>
    <w:p w14:paraId="6B48BEBA" w14:textId="744B6F36" w:rsidR="005C65D8" w:rsidRPr="00CF1DDA" w:rsidRDefault="005C65D8" w:rsidP="005C65D8">
      <w:pPr>
        <w:pStyle w:val="Akapitzlist"/>
        <w:spacing w:line="276" w:lineRule="auto"/>
        <w:ind w:left="993"/>
        <w:jc w:val="both"/>
        <w:rPr>
          <w:rFonts w:ascii="Century Gothic" w:hAnsi="Century Gothic"/>
        </w:rPr>
      </w:pPr>
      <w:r w:rsidRPr="00CF1DDA">
        <w:rPr>
          <w:rFonts w:ascii="Century Gothic" w:hAnsi="Century Gothic"/>
        </w:rPr>
        <w:t xml:space="preserve">Styropian podłogowy akustyczny EPS 100 gr. </w:t>
      </w:r>
      <w:r w:rsidR="00090B22">
        <w:rPr>
          <w:rFonts w:ascii="Century Gothic" w:hAnsi="Century Gothic"/>
        </w:rPr>
        <w:t>6</w:t>
      </w:r>
      <w:r w:rsidRPr="00CF1DDA">
        <w:rPr>
          <w:rFonts w:ascii="Century Gothic" w:hAnsi="Century Gothic"/>
        </w:rPr>
        <w:t>,0 cm</w:t>
      </w:r>
    </w:p>
    <w:p w14:paraId="60C9E58C" w14:textId="77777777" w:rsidR="005C65D8" w:rsidRPr="00CF1DDA" w:rsidRDefault="005C65D8" w:rsidP="00D20236">
      <w:pPr>
        <w:pStyle w:val="Akapitzlist"/>
        <w:numPr>
          <w:ilvl w:val="0"/>
          <w:numId w:val="19"/>
        </w:numPr>
        <w:spacing w:line="276" w:lineRule="auto"/>
        <w:ind w:left="993" w:hanging="284"/>
        <w:jc w:val="both"/>
        <w:rPr>
          <w:rFonts w:ascii="Century Gothic" w:hAnsi="Century Gothic"/>
        </w:rPr>
      </w:pPr>
      <w:r w:rsidRPr="00CF1DDA">
        <w:rPr>
          <w:rFonts w:ascii="Century Gothic" w:hAnsi="Century Gothic"/>
        </w:rPr>
        <w:t>Warstwa konstrukcyjna</w:t>
      </w:r>
    </w:p>
    <w:p w14:paraId="3C780EFD" w14:textId="7CB52110" w:rsidR="005C65D8" w:rsidRPr="00CF1DDA" w:rsidRDefault="005C65D8" w:rsidP="005C65D8">
      <w:pPr>
        <w:pStyle w:val="Akapitzlist"/>
        <w:spacing w:line="276" w:lineRule="auto"/>
        <w:ind w:left="993"/>
        <w:jc w:val="both"/>
        <w:rPr>
          <w:rFonts w:ascii="Century Gothic" w:hAnsi="Century Gothic"/>
        </w:rPr>
      </w:pPr>
      <w:r w:rsidRPr="00CF1DDA">
        <w:rPr>
          <w:rFonts w:ascii="Century Gothic" w:hAnsi="Century Gothic"/>
        </w:rPr>
        <w:t xml:space="preserve">Płyta stropowa żelbetowa monolityczna  gr. </w:t>
      </w:r>
      <w:r>
        <w:rPr>
          <w:rFonts w:ascii="Century Gothic" w:hAnsi="Century Gothic"/>
        </w:rPr>
        <w:t>20</w:t>
      </w:r>
      <w:r w:rsidRPr="00CF1DDA">
        <w:rPr>
          <w:rFonts w:ascii="Century Gothic" w:hAnsi="Century Gothic"/>
        </w:rPr>
        <w:t xml:space="preserve"> cm wg projektu konstrukcji</w:t>
      </w:r>
    </w:p>
    <w:p w14:paraId="64E3E5A9" w14:textId="77777777" w:rsidR="005C65D8" w:rsidRPr="00CF1DDA" w:rsidRDefault="005C65D8" w:rsidP="00D20236">
      <w:pPr>
        <w:pStyle w:val="Akapitzlist"/>
        <w:numPr>
          <w:ilvl w:val="0"/>
          <w:numId w:val="19"/>
        </w:numPr>
        <w:spacing w:line="276" w:lineRule="auto"/>
        <w:ind w:left="993" w:hanging="284"/>
        <w:jc w:val="both"/>
        <w:rPr>
          <w:rFonts w:ascii="Century Gothic" w:hAnsi="Century Gothic"/>
        </w:rPr>
      </w:pPr>
      <w:r w:rsidRPr="00CF1DDA">
        <w:rPr>
          <w:rFonts w:ascii="Century Gothic" w:hAnsi="Century Gothic"/>
        </w:rPr>
        <w:t>Wykończenie sufitu</w:t>
      </w:r>
    </w:p>
    <w:p w14:paraId="715045CD" w14:textId="77777777" w:rsidR="005C5D2E" w:rsidRPr="005C5D2E" w:rsidRDefault="005C5D2E" w:rsidP="005C5D2E">
      <w:pPr>
        <w:spacing w:line="276" w:lineRule="auto"/>
        <w:ind w:left="284" w:firstLine="709"/>
        <w:jc w:val="both"/>
        <w:rPr>
          <w:rFonts w:ascii="Century Gothic" w:hAnsi="Century Gothic"/>
        </w:rPr>
      </w:pPr>
      <w:r w:rsidRPr="005C5D2E">
        <w:rPr>
          <w:rFonts w:ascii="Century Gothic" w:hAnsi="Century Gothic"/>
        </w:rPr>
        <w:t>Tynk cementowo-wapienny gr.1,5 cm (maszynowy)</w:t>
      </w:r>
    </w:p>
    <w:p w14:paraId="475181FE" w14:textId="77777777" w:rsidR="00BE19E1" w:rsidRPr="00BE19E1" w:rsidRDefault="00BE19E1" w:rsidP="00BE19E1">
      <w:pPr>
        <w:pStyle w:val="Akapitzlist"/>
        <w:spacing w:line="276" w:lineRule="auto"/>
        <w:ind w:left="993"/>
        <w:jc w:val="both"/>
        <w:rPr>
          <w:rFonts w:ascii="Century Gothic" w:hAnsi="Century Gothic"/>
        </w:rPr>
      </w:pPr>
    </w:p>
    <w:p w14:paraId="27E90E72" w14:textId="1C73546F" w:rsidR="005C65D8" w:rsidRPr="00CF1DDA" w:rsidRDefault="005C65D8" w:rsidP="005C65D8">
      <w:pPr>
        <w:pStyle w:val="Akapitzlist"/>
        <w:spacing w:line="276" w:lineRule="auto"/>
        <w:ind w:left="993"/>
        <w:jc w:val="both"/>
        <w:rPr>
          <w:rFonts w:ascii="Century Gothic" w:hAnsi="Century Gothic"/>
          <w:u w:val="single"/>
        </w:rPr>
      </w:pPr>
      <w:r w:rsidRPr="00CF1DDA">
        <w:rPr>
          <w:rFonts w:ascii="Century Gothic" w:hAnsi="Century Gothic"/>
          <w:u w:val="single"/>
        </w:rPr>
        <w:t>Uwag</w:t>
      </w:r>
      <w:r w:rsidR="003F051E">
        <w:rPr>
          <w:rFonts w:ascii="Century Gothic" w:hAnsi="Century Gothic"/>
          <w:u w:val="single"/>
        </w:rPr>
        <w:t>i.</w:t>
      </w:r>
    </w:p>
    <w:p w14:paraId="32DC0122" w14:textId="3AD1577B" w:rsidR="005C65D8" w:rsidRDefault="005C65D8" w:rsidP="005C65D8">
      <w:pPr>
        <w:pStyle w:val="Akapitzlist"/>
        <w:spacing w:line="276" w:lineRule="auto"/>
        <w:ind w:left="993"/>
        <w:jc w:val="both"/>
        <w:rPr>
          <w:rFonts w:ascii="Century Gothic" w:hAnsi="Century Gothic"/>
        </w:rPr>
      </w:pPr>
      <w:r>
        <w:rPr>
          <w:rFonts w:ascii="Century Gothic" w:hAnsi="Century Gothic"/>
        </w:rPr>
        <w:t>W Wiatrołapie oraz w części korytarzy, s</w:t>
      </w:r>
      <w:r w:rsidRPr="00CF1DDA">
        <w:rPr>
          <w:rFonts w:ascii="Century Gothic" w:hAnsi="Century Gothic"/>
        </w:rPr>
        <w:t xml:space="preserve">ufit </w:t>
      </w:r>
      <w:r>
        <w:rPr>
          <w:rFonts w:ascii="Century Gothic" w:hAnsi="Century Gothic"/>
        </w:rPr>
        <w:t>wykonany jako</w:t>
      </w:r>
      <w:r w:rsidR="003F051E">
        <w:rPr>
          <w:rFonts w:ascii="Century Gothic" w:hAnsi="Century Gothic"/>
        </w:rPr>
        <w:t xml:space="preserve"> sufit</w:t>
      </w:r>
      <w:r>
        <w:rPr>
          <w:rFonts w:ascii="Century Gothic" w:hAnsi="Century Gothic"/>
        </w:rPr>
        <w:t xml:space="preserve"> podwieszany </w:t>
      </w:r>
      <w:r w:rsidR="003F051E">
        <w:rPr>
          <w:rFonts w:ascii="Century Gothic" w:hAnsi="Century Gothic"/>
        </w:rPr>
        <w:br/>
      </w:r>
      <w:r>
        <w:rPr>
          <w:rFonts w:ascii="Century Gothic" w:hAnsi="Century Gothic"/>
        </w:rPr>
        <w:t>z płyt G-K na stelażu z profili stalowych blaszanych mocowanych do stropu.</w:t>
      </w:r>
    </w:p>
    <w:p w14:paraId="5C28DBDC" w14:textId="77777777" w:rsidR="00B526BE" w:rsidRDefault="003F051E" w:rsidP="00B526BE">
      <w:pPr>
        <w:pStyle w:val="Akapitzlist"/>
        <w:spacing w:line="276" w:lineRule="auto"/>
        <w:ind w:left="993"/>
        <w:jc w:val="both"/>
        <w:rPr>
          <w:rFonts w:ascii="Century Gothic" w:hAnsi="Century Gothic"/>
        </w:rPr>
      </w:pPr>
      <w:r>
        <w:rPr>
          <w:rFonts w:ascii="Century Gothic" w:hAnsi="Century Gothic"/>
        </w:rPr>
        <w:t>Sufit nad parterem hali garażowej oraz nad komórkami lokatorskimi, komunikacją wewnętrzną parteru, pomieszczeniem węzła cieplnego</w:t>
      </w:r>
      <w:r w:rsidR="00B526BE">
        <w:rPr>
          <w:rFonts w:ascii="Century Gothic" w:hAnsi="Century Gothic"/>
        </w:rPr>
        <w:t xml:space="preserve"> </w:t>
      </w:r>
      <w:r>
        <w:rPr>
          <w:rFonts w:ascii="Century Gothic" w:hAnsi="Century Gothic"/>
        </w:rPr>
        <w:t xml:space="preserve">nad którymi znajdują się lokale mieszkalne należy wykończyć izolacją termiczną </w:t>
      </w:r>
      <w:r w:rsidR="00B526BE">
        <w:rPr>
          <w:rFonts w:ascii="Century Gothic" w:hAnsi="Century Gothic"/>
        </w:rPr>
        <w:br/>
      </w:r>
      <w:r>
        <w:rPr>
          <w:rFonts w:ascii="Century Gothic" w:hAnsi="Century Gothic"/>
        </w:rPr>
        <w:t>w postaci wełny mineralnej gr. 10 cm malowanej natryskowo.</w:t>
      </w:r>
      <w:r w:rsidR="00B526BE">
        <w:rPr>
          <w:rFonts w:ascii="Century Gothic" w:hAnsi="Century Gothic"/>
        </w:rPr>
        <w:t xml:space="preserve"> </w:t>
      </w:r>
    </w:p>
    <w:p w14:paraId="7821D235" w14:textId="4286C8F5" w:rsidR="003F051E" w:rsidRPr="00B526BE" w:rsidRDefault="00B526BE" w:rsidP="00B526BE">
      <w:pPr>
        <w:pStyle w:val="Akapitzlist"/>
        <w:spacing w:line="276" w:lineRule="auto"/>
        <w:ind w:left="993"/>
        <w:jc w:val="both"/>
        <w:rPr>
          <w:rFonts w:ascii="Century Gothic" w:hAnsi="Century Gothic"/>
        </w:rPr>
      </w:pPr>
      <w:r>
        <w:rPr>
          <w:rFonts w:ascii="Century Gothic" w:hAnsi="Century Gothic"/>
        </w:rPr>
        <w:t>Należy założyć krawędź docieplenia stropu w hali garażowej z zapasem 1 metr od ścian zewnętrznych lokali mieszkalnych na I piętrze</w:t>
      </w:r>
      <w:r w:rsidR="00B43C23">
        <w:rPr>
          <w:rFonts w:ascii="Century Gothic" w:hAnsi="Century Gothic"/>
        </w:rPr>
        <w:t xml:space="preserve"> (wg rys. PW-A-01).</w:t>
      </w:r>
    </w:p>
    <w:p w14:paraId="34D3F0C7" w14:textId="77777777" w:rsidR="00B526BE" w:rsidRPr="005E0B3D" w:rsidRDefault="00B526BE" w:rsidP="005E0B3D">
      <w:pPr>
        <w:spacing w:line="276" w:lineRule="auto"/>
        <w:jc w:val="both"/>
        <w:rPr>
          <w:rFonts w:ascii="Century Gothic" w:hAnsi="Century Gothic"/>
          <w:highlight w:val="cyan"/>
        </w:rPr>
      </w:pPr>
    </w:p>
    <w:p w14:paraId="449C1731" w14:textId="415AA5B5" w:rsidR="001F219E" w:rsidRPr="00DF7BE0" w:rsidRDefault="001F219E" w:rsidP="001F219E">
      <w:pPr>
        <w:spacing w:line="276" w:lineRule="auto"/>
        <w:ind w:left="709"/>
        <w:rPr>
          <w:rFonts w:ascii="Century Gothic" w:hAnsi="Century Gothic"/>
          <w:b/>
          <w:u w:val="single"/>
        </w:rPr>
      </w:pPr>
      <w:r w:rsidRPr="00DF7BE0">
        <w:rPr>
          <w:rFonts w:ascii="Century Gothic" w:hAnsi="Century Gothic"/>
          <w:b/>
          <w:u w:val="single"/>
        </w:rPr>
        <w:t xml:space="preserve">Biegi i spoczniki klatki schodowej: </w:t>
      </w:r>
      <w:r w:rsidRPr="00DF7BE0">
        <w:rPr>
          <w:rFonts w:ascii="Century Gothic" w:hAnsi="Century Gothic"/>
          <w:b/>
          <w:color w:val="00B0F0"/>
        </w:rPr>
        <w:t>P</w:t>
      </w:r>
      <w:r w:rsidR="00F76420" w:rsidRPr="00DF7BE0">
        <w:rPr>
          <w:rFonts w:ascii="Century Gothic" w:hAnsi="Century Gothic"/>
          <w:b/>
          <w:color w:val="00B0F0"/>
        </w:rPr>
        <w:t>s3</w:t>
      </w:r>
    </w:p>
    <w:p w14:paraId="33327A22" w14:textId="77777777" w:rsidR="001F219E" w:rsidRPr="00DF7BE0" w:rsidRDefault="001F219E" w:rsidP="00D20236">
      <w:pPr>
        <w:pStyle w:val="Akapitzlist"/>
        <w:numPr>
          <w:ilvl w:val="0"/>
          <w:numId w:val="19"/>
        </w:numPr>
        <w:spacing w:line="276" w:lineRule="auto"/>
        <w:ind w:left="993" w:hanging="284"/>
        <w:rPr>
          <w:rFonts w:ascii="Century Gothic" w:hAnsi="Century Gothic"/>
        </w:rPr>
      </w:pPr>
      <w:r w:rsidRPr="00DF7BE0">
        <w:rPr>
          <w:rFonts w:ascii="Century Gothic" w:hAnsi="Century Gothic"/>
        </w:rPr>
        <w:t>Warstwa wykończeniowa</w:t>
      </w:r>
    </w:p>
    <w:p w14:paraId="6F30E656" w14:textId="51AA3860" w:rsidR="00AE37DF" w:rsidRDefault="00AE37DF" w:rsidP="00AE37DF">
      <w:pPr>
        <w:spacing w:line="276" w:lineRule="auto"/>
        <w:ind w:left="993"/>
        <w:jc w:val="both"/>
        <w:rPr>
          <w:rFonts w:ascii="Century Gothic" w:hAnsi="Century Gothic"/>
        </w:rPr>
      </w:pPr>
      <w:r>
        <w:rPr>
          <w:rFonts w:ascii="Century Gothic" w:hAnsi="Century Gothic"/>
        </w:rPr>
        <w:t>Wg</w:t>
      </w:r>
      <w:r w:rsidRPr="00AE37DF">
        <w:rPr>
          <w:rFonts w:ascii="Century Gothic" w:hAnsi="Century Gothic"/>
        </w:rPr>
        <w:t xml:space="preserve"> przeznaczeni</w:t>
      </w:r>
      <w:r>
        <w:rPr>
          <w:rFonts w:ascii="Century Gothic" w:hAnsi="Century Gothic"/>
        </w:rPr>
        <w:t>a</w:t>
      </w:r>
      <w:r w:rsidRPr="00AE37DF">
        <w:rPr>
          <w:rFonts w:ascii="Century Gothic" w:hAnsi="Century Gothic"/>
        </w:rPr>
        <w:t xml:space="preserve"> pomieszczeń </w:t>
      </w:r>
      <w:r>
        <w:rPr>
          <w:rFonts w:ascii="Century Gothic" w:hAnsi="Century Gothic"/>
        </w:rPr>
        <w:t>w</w:t>
      </w:r>
      <w:r w:rsidRPr="00AE37DF">
        <w:rPr>
          <w:rFonts w:ascii="Century Gothic" w:hAnsi="Century Gothic"/>
        </w:rPr>
        <w:t xml:space="preserve"> pkt „Wewnętrzne roboty wykończeniowe”.</w:t>
      </w:r>
    </w:p>
    <w:p w14:paraId="578D4F9F" w14:textId="41C8CD39" w:rsidR="00BE19E1" w:rsidRDefault="00BE19E1" w:rsidP="003F051E">
      <w:pPr>
        <w:spacing w:line="276" w:lineRule="auto"/>
        <w:jc w:val="both"/>
        <w:rPr>
          <w:rFonts w:ascii="Century Gothic" w:hAnsi="Century Gothic"/>
        </w:rPr>
      </w:pPr>
    </w:p>
    <w:p w14:paraId="4F75CFC2" w14:textId="77777777" w:rsidR="00B526BE" w:rsidRPr="00AE37DF" w:rsidRDefault="00B526BE" w:rsidP="003F051E">
      <w:pPr>
        <w:spacing w:line="276" w:lineRule="auto"/>
        <w:jc w:val="both"/>
        <w:rPr>
          <w:rFonts w:ascii="Century Gothic" w:hAnsi="Century Gothic"/>
        </w:rPr>
      </w:pPr>
    </w:p>
    <w:p w14:paraId="7816D7B8" w14:textId="2069E2BE" w:rsidR="00BE19E1" w:rsidRPr="00BE19E1" w:rsidRDefault="001F219E" w:rsidP="00BE19E1">
      <w:pPr>
        <w:pStyle w:val="Akapitzlist"/>
        <w:numPr>
          <w:ilvl w:val="0"/>
          <w:numId w:val="19"/>
        </w:numPr>
        <w:spacing w:line="276" w:lineRule="auto"/>
        <w:ind w:left="993" w:hanging="284"/>
        <w:rPr>
          <w:rFonts w:ascii="Century Gothic" w:hAnsi="Century Gothic"/>
        </w:rPr>
      </w:pPr>
      <w:r w:rsidRPr="00DF7BE0">
        <w:rPr>
          <w:rFonts w:ascii="Century Gothic" w:hAnsi="Century Gothic"/>
        </w:rPr>
        <w:lastRenderedPageBreak/>
        <w:t>Warstwa konstrukcyjna</w:t>
      </w:r>
    </w:p>
    <w:p w14:paraId="4094B8B8" w14:textId="77777777" w:rsidR="001F219E" w:rsidRPr="00DF7BE0" w:rsidRDefault="001F219E" w:rsidP="001F219E">
      <w:pPr>
        <w:pStyle w:val="Akapitzlist"/>
        <w:spacing w:line="276" w:lineRule="auto"/>
        <w:ind w:left="993"/>
        <w:rPr>
          <w:rFonts w:ascii="Century Gothic" w:hAnsi="Century Gothic"/>
        </w:rPr>
      </w:pPr>
      <w:r w:rsidRPr="00DF7BE0">
        <w:rPr>
          <w:rFonts w:ascii="Century Gothic" w:hAnsi="Century Gothic"/>
        </w:rPr>
        <w:t>Płyta żelbetowa monolityczna biegu i spocznika wg projektu konstrukcji</w:t>
      </w:r>
    </w:p>
    <w:p w14:paraId="247F5073" w14:textId="77777777" w:rsidR="001F219E" w:rsidRPr="00DF7BE0" w:rsidRDefault="001F219E" w:rsidP="00D20236">
      <w:pPr>
        <w:pStyle w:val="Akapitzlist"/>
        <w:numPr>
          <w:ilvl w:val="0"/>
          <w:numId w:val="18"/>
        </w:numPr>
        <w:spacing w:line="276" w:lineRule="auto"/>
        <w:ind w:left="993" w:hanging="284"/>
        <w:jc w:val="both"/>
        <w:rPr>
          <w:rFonts w:ascii="Century Gothic" w:hAnsi="Century Gothic"/>
        </w:rPr>
      </w:pPr>
      <w:r w:rsidRPr="00DF7BE0">
        <w:rPr>
          <w:rFonts w:ascii="Century Gothic" w:hAnsi="Century Gothic"/>
        </w:rPr>
        <w:t>Warstwa wykończeniowa</w:t>
      </w:r>
    </w:p>
    <w:p w14:paraId="29FF0BAE" w14:textId="77777777" w:rsidR="005C5D2E" w:rsidRPr="005C5D2E" w:rsidRDefault="005C5D2E" w:rsidP="005C5D2E">
      <w:pPr>
        <w:spacing w:line="276" w:lineRule="auto"/>
        <w:ind w:left="284" w:firstLine="709"/>
        <w:jc w:val="both"/>
        <w:rPr>
          <w:rFonts w:ascii="Century Gothic" w:hAnsi="Century Gothic"/>
        </w:rPr>
      </w:pPr>
      <w:r w:rsidRPr="005C5D2E">
        <w:rPr>
          <w:rFonts w:ascii="Century Gothic" w:hAnsi="Century Gothic"/>
        </w:rPr>
        <w:t>Tynk cementowo-wapienny gr.1,5 cm (maszynowy)</w:t>
      </w:r>
    </w:p>
    <w:p w14:paraId="621CB688" w14:textId="77777777" w:rsidR="00516B28" w:rsidRPr="00FC6212" w:rsidRDefault="00516B28" w:rsidP="003D7E62">
      <w:pPr>
        <w:pStyle w:val="Akapitzlist"/>
        <w:spacing w:line="276" w:lineRule="auto"/>
        <w:ind w:left="993"/>
        <w:rPr>
          <w:rFonts w:ascii="Century Gothic" w:hAnsi="Century Gothic"/>
          <w:highlight w:val="cyan"/>
        </w:rPr>
      </w:pPr>
    </w:p>
    <w:p w14:paraId="38D998F3" w14:textId="52F402B4" w:rsidR="00B10C88" w:rsidRPr="001B4A9B" w:rsidRDefault="00516B28" w:rsidP="005E0B3D">
      <w:pPr>
        <w:spacing w:line="276" w:lineRule="auto"/>
        <w:ind w:left="709"/>
        <w:jc w:val="both"/>
        <w:rPr>
          <w:rFonts w:ascii="Century Gothic" w:hAnsi="Century Gothic"/>
          <w:b/>
          <w:u w:val="single"/>
        </w:rPr>
      </w:pPr>
      <w:r w:rsidRPr="001B4A9B">
        <w:rPr>
          <w:rFonts w:ascii="Century Gothic" w:hAnsi="Century Gothic"/>
          <w:b/>
          <w:u w:val="single"/>
        </w:rPr>
        <w:t>PŁYTY STROPOWE</w:t>
      </w:r>
    </w:p>
    <w:p w14:paraId="62337377" w14:textId="77777777" w:rsidR="00516B28" w:rsidRPr="001B4A9B" w:rsidRDefault="00516B28" w:rsidP="00516B28">
      <w:pPr>
        <w:spacing w:line="276" w:lineRule="auto"/>
        <w:ind w:left="709"/>
        <w:rPr>
          <w:rFonts w:ascii="Century Gothic" w:hAnsi="Century Gothic"/>
          <w:b/>
          <w:u w:val="single"/>
        </w:rPr>
      </w:pPr>
      <w:r w:rsidRPr="001B4A9B">
        <w:rPr>
          <w:rFonts w:ascii="Century Gothic" w:hAnsi="Century Gothic"/>
          <w:b/>
          <w:u w:val="single"/>
        </w:rPr>
        <w:t>Biegi i spoczniki klatki schodowej, komunikacja</w:t>
      </w:r>
    </w:p>
    <w:p w14:paraId="6AE177DE" w14:textId="77777777" w:rsidR="00516B28" w:rsidRPr="001B4A9B" w:rsidRDefault="00516B28" w:rsidP="00D20236">
      <w:pPr>
        <w:pStyle w:val="Akapitzlist"/>
        <w:numPr>
          <w:ilvl w:val="0"/>
          <w:numId w:val="19"/>
        </w:numPr>
        <w:spacing w:line="276" w:lineRule="auto"/>
        <w:ind w:left="993" w:hanging="284"/>
        <w:rPr>
          <w:rFonts w:ascii="Century Gothic" w:hAnsi="Century Gothic"/>
        </w:rPr>
      </w:pPr>
      <w:r w:rsidRPr="001B4A9B">
        <w:rPr>
          <w:rFonts w:ascii="Century Gothic" w:hAnsi="Century Gothic"/>
        </w:rPr>
        <w:t>Warstwa wykończeniowa</w:t>
      </w:r>
    </w:p>
    <w:p w14:paraId="66C05F1B" w14:textId="4EAA38A7" w:rsidR="00516B28" w:rsidRPr="001B4A9B" w:rsidRDefault="00516B28" w:rsidP="00516B28">
      <w:pPr>
        <w:pStyle w:val="Akapitzlist"/>
        <w:spacing w:line="276" w:lineRule="auto"/>
        <w:ind w:left="993"/>
        <w:rPr>
          <w:rFonts w:ascii="Century Gothic" w:hAnsi="Century Gothic"/>
        </w:rPr>
      </w:pPr>
      <w:r w:rsidRPr="001B4A9B">
        <w:rPr>
          <w:rFonts w:ascii="Century Gothic" w:hAnsi="Century Gothic"/>
        </w:rPr>
        <w:t>Posadzka i cokoły z płyt</w:t>
      </w:r>
      <w:r w:rsidR="00EE43C7" w:rsidRPr="001B4A9B">
        <w:rPr>
          <w:rFonts w:ascii="Century Gothic" w:hAnsi="Century Gothic"/>
        </w:rPr>
        <w:t>ek</w:t>
      </w:r>
      <w:r w:rsidRPr="001B4A9B">
        <w:rPr>
          <w:rFonts w:ascii="Century Gothic" w:hAnsi="Century Gothic"/>
        </w:rPr>
        <w:t xml:space="preserve"> gresowych gr. 0,8 cm na zaprawie klejącej,</w:t>
      </w:r>
    </w:p>
    <w:p w14:paraId="08D5DE90" w14:textId="6A1E6667" w:rsidR="00516B28" w:rsidRPr="001B4A9B" w:rsidRDefault="009A09D2" w:rsidP="00516B28">
      <w:pPr>
        <w:pStyle w:val="Akapitzlist"/>
        <w:spacing w:line="276" w:lineRule="auto"/>
        <w:ind w:left="993"/>
        <w:rPr>
          <w:rFonts w:ascii="Century Gothic" w:hAnsi="Century Gothic"/>
        </w:rPr>
      </w:pPr>
      <w:r w:rsidRPr="001B4A9B">
        <w:rPr>
          <w:rFonts w:ascii="Century Gothic" w:hAnsi="Century Gothic"/>
        </w:rPr>
        <w:t xml:space="preserve">o </w:t>
      </w:r>
      <w:r w:rsidR="00516B28" w:rsidRPr="001B4A9B">
        <w:rPr>
          <w:rFonts w:ascii="Century Gothic" w:hAnsi="Century Gothic"/>
        </w:rPr>
        <w:t>wym. 30</w:t>
      </w:r>
      <w:r w:rsidR="00EE43C7" w:rsidRPr="001B4A9B">
        <w:rPr>
          <w:rFonts w:ascii="Century Gothic" w:hAnsi="Century Gothic"/>
        </w:rPr>
        <w:t xml:space="preserve"> </w:t>
      </w:r>
      <w:r w:rsidR="00516B28" w:rsidRPr="001B4A9B">
        <w:rPr>
          <w:rFonts w:ascii="Century Gothic" w:hAnsi="Century Gothic"/>
        </w:rPr>
        <w:t>×</w:t>
      </w:r>
      <w:r w:rsidR="00EE43C7" w:rsidRPr="001B4A9B">
        <w:rPr>
          <w:rFonts w:ascii="Century Gothic" w:hAnsi="Century Gothic"/>
        </w:rPr>
        <w:t xml:space="preserve"> </w:t>
      </w:r>
      <w:r w:rsidR="00516B28" w:rsidRPr="001B4A9B">
        <w:rPr>
          <w:rFonts w:ascii="Century Gothic" w:hAnsi="Century Gothic"/>
        </w:rPr>
        <w:t>30 cm</w:t>
      </w:r>
      <w:r w:rsidRPr="001B4A9B">
        <w:rPr>
          <w:rFonts w:ascii="Century Gothic" w:hAnsi="Century Gothic"/>
        </w:rPr>
        <w:t xml:space="preserve"> na stopniach schodów i spocznikach,</w:t>
      </w:r>
      <w:r w:rsidR="00AE37DF" w:rsidRPr="001B4A9B">
        <w:rPr>
          <w:rFonts w:ascii="Century Gothic" w:hAnsi="Century Gothic"/>
        </w:rPr>
        <w:t xml:space="preserve"> </w:t>
      </w:r>
      <w:r w:rsidRPr="001B4A9B">
        <w:rPr>
          <w:rFonts w:ascii="Century Gothic" w:hAnsi="Century Gothic"/>
        </w:rPr>
        <w:t xml:space="preserve">posadzka i cokoły </w:t>
      </w:r>
      <w:r w:rsidR="00AE37DF" w:rsidRPr="001B4A9B">
        <w:rPr>
          <w:rFonts w:ascii="Century Gothic" w:hAnsi="Century Gothic"/>
        </w:rPr>
        <w:br/>
      </w:r>
      <w:r w:rsidRPr="001B4A9B">
        <w:rPr>
          <w:rFonts w:ascii="Century Gothic" w:hAnsi="Century Gothic"/>
        </w:rPr>
        <w:t>z płytek gresowych gr. 0,8 cm na zaprawie klejącej,</w:t>
      </w:r>
      <w:r w:rsidR="00AE37DF" w:rsidRPr="001B4A9B">
        <w:rPr>
          <w:rFonts w:ascii="Century Gothic" w:hAnsi="Century Gothic"/>
        </w:rPr>
        <w:t xml:space="preserve"> </w:t>
      </w:r>
      <w:r w:rsidRPr="001B4A9B">
        <w:rPr>
          <w:rFonts w:ascii="Century Gothic" w:hAnsi="Century Gothic"/>
        </w:rPr>
        <w:t>o wym. 60 × 60 cm na korytarzach.</w:t>
      </w:r>
      <w:r w:rsidR="00AE37DF" w:rsidRPr="001B4A9B">
        <w:rPr>
          <w:rFonts w:ascii="Century Gothic" w:hAnsi="Century Gothic"/>
        </w:rPr>
        <w:t xml:space="preserve"> K</w:t>
      </w:r>
      <w:r w:rsidR="00516B28" w:rsidRPr="001B4A9B">
        <w:rPr>
          <w:rFonts w:ascii="Century Gothic" w:hAnsi="Century Gothic"/>
        </w:rPr>
        <w:t>olor ciemny szary – spoczniki, kolor jasny szary – biegi, ko</w:t>
      </w:r>
      <w:r w:rsidR="00AE37DF" w:rsidRPr="001B4A9B">
        <w:rPr>
          <w:rFonts w:ascii="Century Gothic" w:hAnsi="Century Gothic"/>
        </w:rPr>
        <w:t>rytarze</w:t>
      </w:r>
    </w:p>
    <w:p w14:paraId="0FC7F62F" w14:textId="77777777" w:rsidR="00516B28" w:rsidRPr="001B4A9B" w:rsidRDefault="00516B28" w:rsidP="00D20236">
      <w:pPr>
        <w:pStyle w:val="Akapitzlist"/>
        <w:numPr>
          <w:ilvl w:val="0"/>
          <w:numId w:val="19"/>
        </w:numPr>
        <w:spacing w:line="276" w:lineRule="auto"/>
        <w:ind w:left="993" w:hanging="284"/>
        <w:rPr>
          <w:rFonts w:ascii="Century Gothic" w:hAnsi="Century Gothic"/>
        </w:rPr>
      </w:pPr>
      <w:r w:rsidRPr="001B4A9B">
        <w:rPr>
          <w:rFonts w:ascii="Century Gothic" w:hAnsi="Century Gothic"/>
        </w:rPr>
        <w:t>Warstwa konstrukcyjna</w:t>
      </w:r>
    </w:p>
    <w:p w14:paraId="053C2193" w14:textId="15E18F5F" w:rsidR="00516B28" w:rsidRPr="001B4A9B" w:rsidRDefault="00516B28" w:rsidP="00516B28">
      <w:pPr>
        <w:pStyle w:val="Akapitzlist"/>
        <w:spacing w:line="276" w:lineRule="auto"/>
        <w:ind w:left="993"/>
        <w:rPr>
          <w:rFonts w:ascii="Century Gothic" w:hAnsi="Century Gothic"/>
        </w:rPr>
      </w:pPr>
      <w:r w:rsidRPr="001B4A9B">
        <w:rPr>
          <w:rFonts w:ascii="Century Gothic" w:hAnsi="Century Gothic"/>
        </w:rPr>
        <w:t>Płyta żelbetowa biegu i spocznika wg projektu konstrukcji</w:t>
      </w:r>
    </w:p>
    <w:p w14:paraId="59A32FC3" w14:textId="77777777" w:rsidR="00CA6608" w:rsidRPr="001B4A9B" w:rsidRDefault="00CA6608" w:rsidP="00D20236">
      <w:pPr>
        <w:pStyle w:val="Akapitzlist"/>
        <w:numPr>
          <w:ilvl w:val="0"/>
          <w:numId w:val="18"/>
        </w:numPr>
        <w:spacing w:line="276" w:lineRule="auto"/>
        <w:ind w:left="993" w:hanging="284"/>
        <w:jc w:val="both"/>
        <w:rPr>
          <w:rFonts w:ascii="Century Gothic" w:hAnsi="Century Gothic"/>
        </w:rPr>
      </w:pPr>
      <w:r w:rsidRPr="001B4A9B">
        <w:rPr>
          <w:rFonts w:ascii="Century Gothic" w:hAnsi="Century Gothic"/>
        </w:rPr>
        <w:t>Warstwa wykończeniowa</w:t>
      </w:r>
    </w:p>
    <w:p w14:paraId="62B409BD" w14:textId="77777777" w:rsidR="005C5D2E" w:rsidRPr="005C5D2E" w:rsidRDefault="005C5D2E" w:rsidP="005C5D2E">
      <w:pPr>
        <w:spacing w:line="276" w:lineRule="auto"/>
        <w:ind w:left="284" w:firstLine="709"/>
        <w:jc w:val="both"/>
        <w:rPr>
          <w:rFonts w:ascii="Century Gothic" w:hAnsi="Century Gothic"/>
        </w:rPr>
      </w:pPr>
      <w:r w:rsidRPr="005C5D2E">
        <w:rPr>
          <w:rFonts w:ascii="Century Gothic" w:hAnsi="Century Gothic"/>
        </w:rPr>
        <w:t>Tynk cementowo-wapienny gr.1,5 cm (maszynowy)</w:t>
      </w:r>
    </w:p>
    <w:p w14:paraId="15F36DC7" w14:textId="77777777" w:rsidR="00FE2E57" w:rsidRPr="005E0B3D" w:rsidRDefault="00FE2E57" w:rsidP="005E0B3D">
      <w:pPr>
        <w:pStyle w:val="Akapitzlist"/>
        <w:spacing w:line="276" w:lineRule="auto"/>
        <w:ind w:left="993"/>
        <w:rPr>
          <w:rFonts w:ascii="Century Gothic" w:hAnsi="Century Gothic"/>
        </w:rPr>
      </w:pPr>
    </w:p>
    <w:p w14:paraId="633A3CAF" w14:textId="1329B0E3" w:rsidR="00EE43C7" w:rsidRDefault="00EE43C7" w:rsidP="00EE43C7">
      <w:pPr>
        <w:pStyle w:val="Akapitzlist"/>
        <w:spacing w:line="276" w:lineRule="auto"/>
        <w:ind w:left="709"/>
        <w:rPr>
          <w:rFonts w:ascii="Century Gothic" w:hAnsi="Century Gothic"/>
          <w:b/>
          <w:u w:val="single"/>
        </w:rPr>
      </w:pPr>
      <w:r w:rsidRPr="00062816">
        <w:rPr>
          <w:rFonts w:ascii="Century Gothic" w:hAnsi="Century Gothic"/>
          <w:b/>
          <w:u w:val="single"/>
        </w:rPr>
        <w:t>STROPODACH</w:t>
      </w:r>
    </w:p>
    <w:p w14:paraId="7389D01F" w14:textId="77777777" w:rsidR="00EE43C7" w:rsidRPr="00062816" w:rsidRDefault="00EE43C7" w:rsidP="00EE43C7">
      <w:pPr>
        <w:pStyle w:val="Akapitzlist"/>
        <w:spacing w:line="276" w:lineRule="auto"/>
        <w:ind w:left="709"/>
        <w:rPr>
          <w:rFonts w:ascii="Century Gothic" w:hAnsi="Century Gothic"/>
          <w:b/>
          <w:u w:val="single"/>
        </w:rPr>
      </w:pPr>
      <w:r w:rsidRPr="00062816">
        <w:rPr>
          <w:rFonts w:ascii="Century Gothic" w:hAnsi="Century Gothic"/>
          <w:b/>
          <w:u w:val="single"/>
        </w:rPr>
        <w:t>Stropodach:</w:t>
      </w:r>
      <w:r w:rsidRPr="00062816">
        <w:rPr>
          <w:rFonts w:ascii="Century Gothic" w:hAnsi="Century Gothic"/>
          <w:b/>
          <w:color w:val="00B0F0"/>
        </w:rPr>
        <w:t xml:space="preserve"> Dz1</w:t>
      </w:r>
    </w:p>
    <w:p w14:paraId="09022416" w14:textId="77777777" w:rsidR="00EE43C7" w:rsidRPr="00062816" w:rsidRDefault="00EE43C7" w:rsidP="00D20236">
      <w:pPr>
        <w:pStyle w:val="Akapitzlist"/>
        <w:numPr>
          <w:ilvl w:val="0"/>
          <w:numId w:val="19"/>
        </w:numPr>
        <w:spacing w:line="276" w:lineRule="auto"/>
        <w:ind w:left="993" w:hanging="284"/>
        <w:rPr>
          <w:rFonts w:ascii="Century Gothic" w:hAnsi="Century Gothic"/>
        </w:rPr>
      </w:pPr>
      <w:r w:rsidRPr="00062816">
        <w:rPr>
          <w:rFonts w:ascii="Century Gothic" w:hAnsi="Century Gothic"/>
        </w:rPr>
        <w:t>Pokrycie dachowe</w:t>
      </w:r>
    </w:p>
    <w:p w14:paraId="322F05FB" w14:textId="77777777" w:rsidR="00EE43C7" w:rsidRPr="00062816" w:rsidRDefault="00EE43C7" w:rsidP="00EE43C7">
      <w:pPr>
        <w:pStyle w:val="Akapitzlist"/>
        <w:spacing w:line="276" w:lineRule="auto"/>
        <w:ind w:left="993"/>
        <w:rPr>
          <w:rFonts w:ascii="Century Gothic" w:hAnsi="Century Gothic"/>
        </w:rPr>
      </w:pPr>
      <w:r w:rsidRPr="00062816">
        <w:rPr>
          <w:rFonts w:ascii="Century Gothic" w:hAnsi="Century Gothic"/>
        </w:rPr>
        <w:t xml:space="preserve">Warstwa przeciwwilgociowa </w:t>
      </w:r>
    </w:p>
    <w:p w14:paraId="51054B8B" w14:textId="77777777" w:rsidR="00EE43C7" w:rsidRPr="00062816" w:rsidRDefault="00EE43C7" w:rsidP="00EE43C7">
      <w:pPr>
        <w:pStyle w:val="Akapitzlist"/>
        <w:spacing w:line="276" w:lineRule="auto"/>
        <w:ind w:left="993"/>
        <w:rPr>
          <w:rFonts w:ascii="Century Gothic" w:hAnsi="Century Gothic"/>
        </w:rPr>
      </w:pPr>
      <w:r w:rsidRPr="00062816">
        <w:rPr>
          <w:rFonts w:ascii="Century Gothic" w:hAnsi="Century Gothic"/>
        </w:rPr>
        <w:t>– papa asfaltowa termozgrzewalna wierzchniego krycia (1 warstwa)</w:t>
      </w:r>
    </w:p>
    <w:p w14:paraId="532FF9C6" w14:textId="77777777" w:rsidR="00EE43C7" w:rsidRPr="00062816" w:rsidRDefault="00EE43C7" w:rsidP="00EE43C7">
      <w:pPr>
        <w:pStyle w:val="Akapitzlist"/>
        <w:spacing w:line="276" w:lineRule="auto"/>
        <w:ind w:left="993"/>
        <w:rPr>
          <w:rFonts w:ascii="Century Gothic" w:hAnsi="Century Gothic"/>
        </w:rPr>
      </w:pPr>
      <w:r w:rsidRPr="00062816">
        <w:rPr>
          <w:rFonts w:ascii="Century Gothic" w:hAnsi="Century Gothic"/>
        </w:rPr>
        <w:t>– papa asfaltowa termozgrzewalna podkładowa (1 warstwa)</w:t>
      </w:r>
    </w:p>
    <w:p w14:paraId="728DF871" w14:textId="77777777" w:rsidR="00EE43C7" w:rsidRPr="00062816" w:rsidRDefault="00EE43C7" w:rsidP="00D20236">
      <w:pPr>
        <w:pStyle w:val="Akapitzlist"/>
        <w:numPr>
          <w:ilvl w:val="0"/>
          <w:numId w:val="19"/>
        </w:numPr>
        <w:spacing w:line="276" w:lineRule="auto"/>
        <w:ind w:left="993" w:hanging="284"/>
        <w:rPr>
          <w:rFonts w:ascii="Century Gothic" w:hAnsi="Century Gothic"/>
        </w:rPr>
      </w:pPr>
      <w:r w:rsidRPr="00062816">
        <w:rPr>
          <w:rFonts w:ascii="Century Gothic" w:hAnsi="Century Gothic"/>
        </w:rPr>
        <w:t>Warstwa podkładowa</w:t>
      </w:r>
    </w:p>
    <w:p w14:paraId="090B08DD" w14:textId="686BA6DA" w:rsidR="00B2663A" w:rsidRPr="00062816" w:rsidRDefault="00EE43C7" w:rsidP="007F27CE">
      <w:pPr>
        <w:spacing w:line="276" w:lineRule="auto"/>
        <w:ind w:left="284" w:firstLine="709"/>
        <w:jc w:val="both"/>
        <w:rPr>
          <w:rFonts w:ascii="Century Gothic" w:hAnsi="Century Gothic"/>
        </w:rPr>
      </w:pPr>
      <w:r w:rsidRPr="00062816">
        <w:rPr>
          <w:rFonts w:ascii="Century Gothic" w:hAnsi="Century Gothic"/>
        </w:rPr>
        <w:t>Podkład betonowy C8/10 gr. 6,0 cm</w:t>
      </w:r>
    </w:p>
    <w:p w14:paraId="30E61004" w14:textId="77777777" w:rsidR="00EE43C7" w:rsidRPr="00062816" w:rsidRDefault="00EE43C7" w:rsidP="00D20236">
      <w:pPr>
        <w:pStyle w:val="Akapitzlist"/>
        <w:numPr>
          <w:ilvl w:val="0"/>
          <w:numId w:val="18"/>
        </w:numPr>
        <w:spacing w:line="276" w:lineRule="auto"/>
        <w:ind w:left="993" w:hanging="284"/>
        <w:jc w:val="both"/>
        <w:rPr>
          <w:rFonts w:ascii="Century Gothic" w:hAnsi="Century Gothic"/>
        </w:rPr>
      </w:pPr>
      <w:r w:rsidRPr="00062816">
        <w:rPr>
          <w:rFonts w:ascii="Century Gothic" w:hAnsi="Century Gothic"/>
        </w:rPr>
        <w:t>Termoizolacja</w:t>
      </w:r>
    </w:p>
    <w:p w14:paraId="05013309" w14:textId="1F32CFC7" w:rsidR="00EE43C7" w:rsidRPr="00062816" w:rsidRDefault="00253F7C" w:rsidP="00EE43C7">
      <w:pPr>
        <w:pStyle w:val="Akapitzlist"/>
        <w:spacing w:line="276" w:lineRule="auto"/>
        <w:ind w:left="993"/>
        <w:jc w:val="both"/>
        <w:rPr>
          <w:rFonts w:ascii="Century Gothic" w:hAnsi="Century Gothic"/>
        </w:rPr>
      </w:pPr>
      <w:r>
        <w:rPr>
          <w:rFonts w:ascii="Century Gothic" w:hAnsi="Century Gothic"/>
        </w:rPr>
        <w:t>P</w:t>
      </w:r>
      <w:r w:rsidR="00EE43C7" w:rsidRPr="00062816">
        <w:rPr>
          <w:rFonts w:ascii="Century Gothic" w:hAnsi="Century Gothic"/>
        </w:rPr>
        <w:t>łyty styropianowe dachowe EPS 100</w:t>
      </w:r>
      <w:r w:rsidR="007F27CE" w:rsidRPr="00062816">
        <w:rPr>
          <w:rFonts w:ascii="Century Gothic" w:hAnsi="Century Gothic"/>
        </w:rPr>
        <w:t>-031</w:t>
      </w:r>
      <w:r w:rsidR="00EE43C7" w:rsidRPr="00062816">
        <w:rPr>
          <w:rFonts w:ascii="Century Gothic" w:hAnsi="Century Gothic"/>
        </w:rPr>
        <w:t xml:space="preserve"> gr. </w:t>
      </w:r>
      <w:r w:rsidR="00F459A1">
        <w:rPr>
          <w:rFonts w:ascii="Century Gothic" w:hAnsi="Century Gothic"/>
        </w:rPr>
        <w:t>25</w:t>
      </w:r>
      <w:r w:rsidR="00EE43C7" w:rsidRPr="00062816">
        <w:rPr>
          <w:rFonts w:ascii="Century Gothic" w:hAnsi="Century Gothic"/>
        </w:rPr>
        <w:t xml:space="preserve"> – </w:t>
      </w:r>
      <w:r w:rsidR="00FE7C18">
        <w:rPr>
          <w:rFonts w:ascii="Century Gothic" w:hAnsi="Century Gothic"/>
        </w:rPr>
        <w:t>4</w:t>
      </w:r>
      <w:r w:rsidR="007F27CE" w:rsidRPr="00062816">
        <w:rPr>
          <w:rFonts w:ascii="Century Gothic" w:hAnsi="Century Gothic"/>
        </w:rPr>
        <w:t>0</w:t>
      </w:r>
      <w:r w:rsidR="00EE43C7" w:rsidRPr="00062816">
        <w:rPr>
          <w:rFonts w:ascii="Century Gothic" w:hAnsi="Century Gothic"/>
        </w:rPr>
        <w:t xml:space="preserve"> cm</w:t>
      </w:r>
      <w:r w:rsidR="007F27CE" w:rsidRPr="00062816">
        <w:rPr>
          <w:rFonts w:ascii="Century Gothic" w:hAnsi="Century Gothic"/>
        </w:rPr>
        <w:t>,</w:t>
      </w:r>
      <w:r w:rsidR="00EE43C7" w:rsidRPr="00062816">
        <w:rPr>
          <w:rFonts w:ascii="Century Gothic" w:hAnsi="Century Gothic"/>
        </w:rPr>
        <w:t xml:space="preserve"> spadek </w:t>
      </w:r>
      <w:r w:rsidR="00FE7C18">
        <w:rPr>
          <w:rFonts w:ascii="Century Gothic" w:hAnsi="Century Gothic"/>
        </w:rPr>
        <w:t>3%</w:t>
      </w:r>
      <w:r w:rsidR="00876B1C">
        <w:rPr>
          <w:rFonts w:ascii="Century Gothic" w:hAnsi="Century Gothic"/>
        </w:rPr>
        <w:t xml:space="preserve"> (1,5 st.</w:t>
      </w:r>
      <w:r w:rsidR="007F27CE" w:rsidRPr="00062816">
        <w:rPr>
          <w:rFonts w:ascii="Arial" w:hAnsi="Arial" w:cs="Arial"/>
        </w:rPr>
        <w:t>)</w:t>
      </w:r>
    </w:p>
    <w:p w14:paraId="1A0FA1FC" w14:textId="77777777" w:rsidR="00EE43C7" w:rsidRPr="00062816" w:rsidRDefault="00EE43C7" w:rsidP="00D20236">
      <w:pPr>
        <w:pStyle w:val="Akapitzlist"/>
        <w:numPr>
          <w:ilvl w:val="0"/>
          <w:numId w:val="19"/>
        </w:numPr>
        <w:spacing w:line="276" w:lineRule="auto"/>
        <w:ind w:left="993" w:hanging="284"/>
        <w:jc w:val="both"/>
        <w:rPr>
          <w:rFonts w:ascii="Century Gothic" w:hAnsi="Century Gothic"/>
        </w:rPr>
      </w:pPr>
      <w:r w:rsidRPr="00062816">
        <w:rPr>
          <w:rFonts w:ascii="Century Gothic" w:hAnsi="Century Gothic"/>
        </w:rPr>
        <w:t>Warstwa konstrukcyjna</w:t>
      </w:r>
    </w:p>
    <w:p w14:paraId="64C5FF7C" w14:textId="57A681C2" w:rsidR="00EE43C7" w:rsidRPr="00062816" w:rsidRDefault="00EE43C7" w:rsidP="00EE43C7">
      <w:pPr>
        <w:pStyle w:val="Akapitzlist"/>
        <w:spacing w:line="276" w:lineRule="auto"/>
        <w:ind w:left="993"/>
        <w:jc w:val="both"/>
        <w:rPr>
          <w:rFonts w:ascii="Century Gothic" w:hAnsi="Century Gothic"/>
        </w:rPr>
      </w:pPr>
      <w:r w:rsidRPr="00062816">
        <w:rPr>
          <w:rFonts w:ascii="Century Gothic" w:hAnsi="Century Gothic"/>
        </w:rPr>
        <w:t>Płyta stropowa żelbetowa monolityczna  gr.</w:t>
      </w:r>
      <w:r w:rsidR="00F459A1">
        <w:rPr>
          <w:rFonts w:ascii="Century Gothic" w:hAnsi="Century Gothic"/>
        </w:rPr>
        <w:t xml:space="preserve"> 2</w:t>
      </w:r>
      <w:r w:rsidRPr="00062816">
        <w:rPr>
          <w:rFonts w:ascii="Century Gothic" w:hAnsi="Century Gothic"/>
        </w:rPr>
        <w:t>0 cm wg projektu konstrukcji</w:t>
      </w:r>
    </w:p>
    <w:p w14:paraId="1AE72811" w14:textId="77777777" w:rsidR="00EE43C7" w:rsidRPr="00062816" w:rsidRDefault="00EE43C7" w:rsidP="00D20236">
      <w:pPr>
        <w:pStyle w:val="Akapitzlist"/>
        <w:numPr>
          <w:ilvl w:val="0"/>
          <w:numId w:val="19"/>
        </w:numPr>
        <w:spacing w:line="276" w:lineRule="auto"/>
        <w:ind w:left="993" w:hanging="284"/>
        <w:jc w:val="both"/>
        <w:rPr>
          <w:rFonts w:ascii="Century Gothic" w:hAnsi="Century Gothic"/>
        </w:rPr>
      </w:pPr>
      <w:r w:rsidRPr="00062816">
        <w:rPr>
          <w:rFonts w:ascii="Century Gothic" w:hAnsi="Century Gothic"/>
        </w:rPr>
        <w:t>Wykończenie sufitu</w:t>
      </w:r>
    </w:p>
    <w:p w14:paraId="01F83C7A" w14:textId="77777777" w:rsidR="005C5D2E" w:rsidRPr="005C5D2E" w:rsidRDefault="005C5D2E" w:rsidP="005C5D2E">
      <w:pPr>
        <w:spacing w:line="276" w:lineRule="auto"/>
        <w:ind w:left="284" w:firstLine="709"/>
        <w:jc w:val="both"/>
        <w:rPr>
          <w:rFonts w:ascii="Century Gothic" w:hAnsi="Century Gothic"/>
        </w:rPr>
      </w:pPr>
      <w:r w:rsidRPr="005C5D2E">
        <w:rPr>
          <w:rFonts w:ascii="Century Gothic" w:hAnsi="Century Gothic"/>
        </w:rPr>
        <w:t>Tynk cementowo-wapienny gr.1,5 cm (maszynowy)</w:t>
      </w:r>
    </w:p>
    <w:p w14:paraId="57C6C192" w14:textId="0D317AA9" w:rsidR="00B10C88" w:rsidRDefault="00B10C88">
      <w:pPr>
        <w:rPr>
          <w:rFonts w:ascii="Century Gothic" w:hAnsi="Century Gothic"/>
          <w:color w:val="FF0000"/>
          <w:highlight w:val="cyan"/>
        </w:rPr>
      </w:pPr>
    </w:p>
    <w:p w14:paraId="6703CF9B" w14:textId="68D4799A" w:rsidR="00E920AA" w:rsidRPr="00D562A0" w:rsidRDefault="00E920AA" w:rsidP="00E920AA">
      <w:pPr>
        <w:pStyle w:val="Akapitzlist"/>
        <w:spacing w:line="276" w:lineRule="auto"/>
        <w:ind w:left="709"/>
        <w:rPr>
          <w:rFonts w:ascii="Century Gothic" w:hAnsi="Century Gothic"/>
          <w:b/>
          <w:u w:val="single"/>
        </w:rPr>
      </w:pPr>
      <w:r w:rsidRPr="00D562A0">
        <w:rPr>
          <w:rFonts w:ascii="Century Gothic" w:hAnsi="Century Gothic"/>
          <w:b/>
          <w:u w:val="single"/>
        </w:rPr>
        <w:t>Stropodach</w:t>
      </w:r>
      <w:r w:rsidR="00062816" w:rsidRPr="00D562A0">
        <w:rPr>
          <w:rFonts w:ascii="Century Gothic" w:hAnsi="Century Gothic"/>
          <w:b/>
          <w:u w:val="single"/>
        </w:rPr>
        <w:t xml:space="preserve"> zielony</w:t>
      </w:r>
      <w:r w:rsidRPr="00D562A0">
        <w:rPr>
          <w:rFonts w:ascii="Century Gothic" w:hAnsi="Century Gothic"/>
          <w:b/>
          <w:u w:val="single"/>
        </w:rPr>
        <w:t>:</w:t>
      </w:r>
      <w:r w:rsidRPr="00D562A0">
        <w:rPr>
          <w:rFonts w:ascii="Century Gothic" w:hAnsi="Century Gothic"/>
          <w:b/>
          <w:color w:val="00B0F0"/>
        </w:rPr>
        <w:t xml:space="preserve"> Dz2</w:t>
      </w:r>
    </w:p>
    <w:p w14:paraId="091D72A7" w14:textId="53F9920A" w:rsidR="00D562A0" w:rsidRDefault="00D562A0" w:rsidP="00D20236">
      <w:pPr>
        <w:pStyle w:val="Akapitzlist"/>
        <w:numPr>
          <w:ilvl w:val="0"/>
          <w:numId w:val="19"/>
        </w:numPr>
        <w:spacing w:line="276" w:lineRule="auto"/>
        <w:ind w:left="993" w:hanging="284"/>
        <w:rPr>
          <w:rFonts w:ascii="Century Gothic" w:hAnsi="Century Gothic"/>
        </w:rPr>
      </w:pPr>
      <w:r>
        <w:rPr>
          <w:rFonts w:ascii="Century Gothic" w:hAnsi="Century Gothic"/>
        </w:rPr>
        <w:t>Warstwa wegetacyjna</w:t>
      </w:r>
    </w:p>
    <w:p w14:paraId="28647E86" w14:textId="7CEB9784" w:rsidR="00D562A0" w:rsidRDefault="001B3011" w:rsidP="00D562A0">
      <w:pPr>
        <w:pStyle w:val="Akapitzlist"/>
        <w:spacing w:line="276" w:lineRule="auto"/>
        <w:ind w:left="993"/>
        <w:rPr>
          <w:rFonts w:ascii="Century Gothic" w:hAnsi="Century Gothic"/>
        </w:rPr>
      </w:pPr>
      <w:r>
        <w:rPr>
          <w:rFonts w:ascii="Century Gothic" w:hAnsi="Century Gothic"/>
        </w:rPr>
        <w:t>Zieleń o płytkim systemie korzeniowym na macie wegetacyjnej o gr. 2 cm, s</w:t>
      </w:r>
      <w:r w:rsidR="002236E0" w:rsidRPr="002236E0">
        <w:rPr>
          <w:rFonts w:ascii="Century Gothic" w:hAnsi="Century Gothic"/>
        </w:rPr>
        <w:t>ubstrat dachowy</w:t>
      </w:r>
      <w:r w:rsidR="002236E0">
        <w:rPr>
          <w:rFonts w:ascii="Century Gothic" w:hAnsi="Century Gothic"/>
        </w:rPr>
        <w:t xml:space="preserve"> </w:t>
      </w:r>
      <w:r w:rsidR="00D562A0">
        <w:rPr>
          <w:rFonts w:ascii="Century Gothic" w:hAnsi="Century Gothic"/>
        </w:rPr>
        <w:t xml:space="preserve">gr. </w:t>
      </w:r>
      <w:r w:rsidR="002236E0">
        <w:rPr>
          <w:rFonts w:ascii="Century Gothic" w:hAnsi="Century Gothic"/>
        </w:rPr>
        <w:t>15</w:t>
      </w:r>
      <w:r w:rsidR="00D562A0">
        <w:rPr>
          <w:rFonts w:ascii="Century Gothic" w:hAnsi="Century Gothic"/>
        </w:rPr>
        <w:t>,0 cm</w:t>
      </w:r>
    </w:p>
    <w:p w14:paraId="14A8A614" w14:textId="34A6AB44" w:rsidR="00D562A0" w:rsidRPr="001B3011" w:rsidRDefault="00D562A0" w:rsidP="00BE19E1">
      <w:pPr>
        <w:pStyle w:val="Akapitzlist"/>
        <w:numPr>
          <w:ilvl w:val="0"/>
          <w:numId w:val="19"/>
        </w:numPr>
        <w:spacing w:line="276" w:lineRule="auto"/>
        <w:ind w:left="993" w:hanging="284"/>
        <w:rPr>
          <w:rFonts w:ascii="Century Gothic" w:hAnsi="Century Gothic"/>
        </w:rPr>
      </w:pPr>
      <w:r w:rsidRPr="001B3011">
        <w:rPr>
          <w:rFonts w:ascii="Century Gothic" w:hAnsi="Century Gothic"/>
        </w:rPr>
        <w:t xml:space="preserve">Warstwa </w:t>
      </w:r>
      <w:r w:rsidR="009D565E" w:rsidRPr="001B3011">
        <w:rPr>
          <w:rFonts w:ascii="Century Gothic" w:hAnsi="Century Gothic"/>
        </w:rPr>
        <w:t>filtrująca</w:t>
      </w:r>
      <w:r w:rsidR="001B3011">
        <w:rPr>
          <w:rFonts w:ascii="Century Gothic" w:hAnsi="Century Gothic"/>
        </w:rPr>
        <w:t xml:space="preserve"> - </w:t>
      </w:r>
      <w:r w:rsidR="000A3A53">
        <w:rPr>
          <w:rFonts w:ascii="Century Gothic" w:hAnsi="Century Gothic"/>
        </w:rPr>
        <w:t>g</w:t>
      </w:r>
      <w:r w:rsidR="009D565E" w:rsidRPr="001B3011">
        <w:rPr>
          <w:rFonts w:ascii="Century Gothic" w:hAnsi="Century Gothic"/>
        </w:rPr>
        <w:t>eowłóknina filtrująca x 1</w:t>
      </w:r>
    </w:p>
    <w:p w14:paraId="286D247A" w14:textId="7460EC3C" w:rsidR="00D562A0" w:rsidRPr="000A3A53" w:rsidRDefault="009D565E" w:rsidP="000A3A53">
      <w:pPr>
        <w:pStyle w:val="Akapitzlist"/>
        <w:numPr>
          <w:ilvl w:val="0"/>
          <w:numId w:val="19"/>
        </w:numPr>
        <w:spacing w:line="276" w:lineRule="auto"/>
        <w:ind w:left="993" w:hanging="284"/>
        <w:jc w:val="both"/>
        <w:rPr>
          <w:rFonts w:ascii="Century Gothic" w:hAnsi="Century Gothic"/>
        </w:rPr>
      </w:pPr>
      <w:r w:rsidRPr="000A3A53">
        <w:rPr>
          <w:rFonts w:ascii="Century Gothic" w:hAnsi="Century Gothic"/>
        </w:rPr>
        <w:t>Warstwa drenażowa</w:t>
      </w:r>
      <w:r w:rsidR="000A3A53">
        <w:rPr>
          <w:rFonts w:ascii="Century Gothic" w:hAnsi="Century Gothic"/>
        </w:rPr>
        <w:t xml:space="preserve"> - m</w:t>
      </w:r>
      <w:r w:rsidRPr="000A3A53">
        <w:rPr>
          <w:rFonts w:ascii="Century Gothic" w:hAnsi="Century Gothic"/>
        </w:rPr>
        <w:t>ata drenażowo-magazynująca x 1</w:t>
      </w:r>
    </w:p>
    <w:p w14:paraId="61C9AB5B" w14:textId="08A00225" w:rsidR="009D565E" w:rsidRPr="000A3A53" w:rsidRDefault="009D565E" w:rsidP="00BE19E1">
      <w:pPr>
        <w:pStyle w:val="Akapitzlist"/>
        <w:numPr>
          <w:ilvl w:val="0"/>
          <w:numId w:val="19"/>
        </w:numPr>
        <w:spacing w:line="276" w:lineRule="auto"/>
        <w:ind w:left="993" w:hanging="284"/>
        <w:jc w:val="both"/>
        <w:rPr>
          <w:rFonts w:ascii="Century Gothic" w:hAnsi="Century Gothic"/>
        </w:rPr>
      </w:pPr>
      <w:r w:rsidRPr="000A3A53">
        <w:rPr>
          <w:rFonts w:ascii="Century Gothic" w:hAnsi="Century Gothic"/>
        </w:rPr>
        <w:t>Warstwa filtrująca</w:t>
      </w:r>
      <w:r w:rsidR="000A3A53">
        <w:rPr>
          <w:rFonts w:ascii="Century Gothic" w:hAnsi="Century Gothic"/>
        </w:rPr>
        <w:t xml:space="preserve"> - w</w:t>
      </w:r>
      <w:r w:rsidRPr="000A3A53">
        <w:rPr>
          <w:rFonts w:ascii="Century Gothic" w:hAnsi="Century Gothic"/>
        </w:rPr>
        <w:t>łóknina dyfuzyjna x 1</w:t>
      </w:r>
    </w:p>
    <w:p w14:paraId="62A6DDAE" w14:textId="2B7B47CE" w:rsidR="009D565E" w:rsidRDefault="009D565E" w:rsidP="009D565E">
      <w:pPr>
        <w:pStyle w:val="Akapitzlist"/>
        <w:numPr>
          <w:ilvl w:val="0"/>
          <w:numId w:val="19"/>
        </w:numPr>
        <w:spacing w:line="276" w:lineRule="auto"/>
        <w:ind w:left="993" w:hanging="284"/>
        <w:jc w:val="both"/>
        <w:rPr>
          <w:rFonts w:ascii="Century Gothic" w:hAnsi="Century Gothic"/>
        </w:rPr>
      </w:pPr>
      <w:r>
        <w:rPr>
          <w:rFonts w:ascii="Century Gothic" w:hAnsi="Century Gothic"/>
        </w:rPr>
        <w:t>Hydroizolacja</w:t>
      </w:r>
    </w:p>
    <w:p w14:paraId="437C07A0" w14:textId="376AE4A4" w:rsidR="000A3A53" w:rsidRDefault="000A3A53" w:rsidP="009D565E">
      <w:pPr>
        <w:pStyle w:val="Akapitzlist"/>
        <w:spacing w:line="276" w:lineRule="auto"/>
        <w:ind w:left="993"/>
        <w:jc w:val="both"/>
        <w:rPr>
          <w:rFonts w:ascii="Century Gothic" w:hAnsi="Century Gothic"/>
        </w:rPr>
      </w:pPr>
      <w:r>
        <w:rPr>
          <w:rFonts w:ascii="Century Gothic" w:hAnsi="Century Gothic"/>
        </w:rPr>
        <w:t>p</w:t>
      </w:r>
      <w:r w:rsidR="009D565E">
        <w:rPr>
          <w:rFonts w:ascii="Century Gothic" w:hAnsi="Century Gothic"/>
        </w:rPr>
        <w:t>apa anty-korzenna x 1</w:t>
      </w:r>
      <w:r>
        <w:rPr>
          <w:rFonts w:ascii="Century Gothic" w:hAnsi="Century Gothic"/>
        </w:rPr>
        <w:t>,</w:t>
      </w:r>
    </w:p>
    <w:p w14:paraId="337E8001" w14:textId="74F3AE8B" w:rsidR="009D565E" w:rsidRPr="00286A9E" w:rsidRDefault="009D565E" w:rsidP="009D565E">
      <w:pPr>
        <w:pStyle w:val="Akapitzlist"/>
        <w:spacing w:line="276" w:lineRule="auto"/>
        <w:ind w:left="993"/>
        <w:jc w:val="both"/>
        <w:rPr>
          <w:rFonts w:ascii="Century Gothic" w:hAnsi="Century Gothic"/>
        </w:rPr>
      </w:pPr>
      <w:r>
        <w:rPr>
          <w:rFonts w:ascii="Century Gothic" w:hAnsi="Century Gothic"/>
        </w:rPr>
        <w:t>papa podkładowa x 1</w:t>
      </w:r>
    </w:p>
    <w:p w14:paraId="7E1D18B6" w14:textId="144B8099" w:rsidR="00D562A0" w:rsidRPr="00062816" w:rsidRDefault="00D562A0" w:rsidP="00D20236">
      <w:pPr>
        <w:pStyle w:val="Akapitzlist"/>
        <w:numPr>
          <w:ilvl w:val="0"/>
          <w:numId w:val="18"/>
        </w:numPr>
        <w:spacing w:line="276" w:lineRule="auto"/>
        <w:ind w:left="993" w:hanging="284"/>
        <w:jc w:val="both"/>
        <w:rPr>
          <w:rFonts w:ascii="Century Gothic" w:hAnsi="Century Gothic"/>
        </w:rPr>
      </w:pPr>
      <w:r w:rsidRPr="00062816">
        <w:rPr>
          <w:rFonts w:ascii="Century Gothic" w:hAnsi="Century Gothic"/>
        </w:rPr>
        <w:t>Termoizolacja</w:t>
      </w:r>
      <w:r w:rsidR="000A3A53">
        <w:rPr>
          <w:rFonts w:ascii="Century Gothic" w:hAnsi="Century Gothic"/>
        </w:rPr>
        <w:t xml:space="preserve"> (warstwa spadkowa)</w:t>
      </w:r>
    </w:p>
    <w:p w14:paraId="3D49E764" w14:textId="1F5E9AB8" w:rsidR="00D562A0" w:rsidRDefault="009D565E" w:rsidP="00D562A0">
      <w:pPr>
        <w:pStyle w:val="Akapitzlist"/>
        <w:spacing w:line="276" w:lineRule="auto"/>
        <w:ind w:left="993"/>
        <w:jc w:val="both"/>
        <w:rPr>
          <w:rFonts w:ascii="Arial" w:hAnsi="Arial" w:cs="Arial"/>
        </w:rPr>
      </w:pPr>
      <w:r>
        <w:rPr>
          <w:rFonts w:ascii="Century Gothic" w:hAnsi="Century Gothic"/>
        </w:rPr>
        <w:t>P</w:t>
      </w:r>
      <w:r w:rsidR="00D562A0" w:rsidRPr="00062816">
        <w:rPr>
          <w:rFonts w:ascii="Century Gothic" w:hAnsi="Century Gothic"/>
        </w:rPr>
        <w:t xml:space="preserve">łyty styropianowe </w:t>
      </w:r>
      <w:r>
        <w:rPr>
          <w:rFonts w:ascii="Century Gothic" w:hAnsi="Century Gothic"/>
        </w:rPr>
        <w:t xml:space="preserve">EPS 100-031 </w:t>
      </w:r>
      <w:r w:rsidR="00D562A0" w:rsidRPr="00062816">
        <w:rPr>
          <w:rFonts w:ascii="Century Gothic" w:hAnsi="Century Gothic"/>
        </w:rPr>
        <w:t xml:space="preserve">gr. </w:t>
      </w:r>
      <w:r w:rsidR="00D562A0">
        <w:rPr>
          <w:rFonts w:ascii="Century Gothic" w:hAnsi="Century Gothic"/>
        </w:rPr>
        <w:t>1</w:t>
      </w:r>
      <w:r w:rsidR="00FE2E57">
        <w:rPr>
          <w:rFonts w:ascii="Century Gothic" w:hAnsi="Century Gothic"/>
        </w:rPr>
        <w:t>0</w:t>
      </w:r>
      <w:r w:rsidR="00D562A0" w:rsidRPr="00062816">
        <w:rPr>
          <w:rFonts w:ascii="Century Gothic" w:hAnsi="Century Gothic"/>
        </w:rPr>
        <w:t xml:space="preserve"> – </w:t>
      </w:r>
      <w:r w:rsidR="00FE2E57">
        <w:rPr>
          <w:rFonts w:ascii="Century Gothic" w:hAnsi="Century Gothic"/>
        </w:rPr>
        <w:t>25</w:t>
      </w:r>
      <w:r w:rsidR="00D562A0" w:rsidRPr="00062816">
        <w:rPr>
          <w:rFonts w:ascii="Century Gothic" w:hAnsi="Century Gothic"/>
        </w:rPr>
        <w:t xml:space="preserve"> cm, spadek </w:t>
      </w:r>
      <w:r w:rsidR="00876B1C">
        <w:rPr>
          <w:rFonts w:ascii="Century Gothic" w:hAnsi="Century Gothic"/>
        </w:rPr>
        <w:t>3% (1,5 st.</w:t>
      </w:r>
      <w:r w:rsidR="00876B1C" w:rsidRPr="00062816">
        <w:rPr>
          <w:rFonts w:ascii="Arial" w:hAnsi="Arial" w:cs="Arial"/>
        </w:rPr>
        <w:t>)</w:t>
      </w:r>
    </w:p>
    <w:p w14:paraId="0B62357A" w14:textId="77777777" w:rsidR="00BE19E1" w:rsidRDefault="00BE19E1" w:rsidP="00D562A0">
      <w:pPr>
        <w:pStyle w:val="Akapitzlist"/>
        <w:spacing w:line="276" w:lineRule="auto"/>
        <w:ind w:left="993"/>
        <w:jc w:val="both"/>
        <w:rPr>
          <w:rFonts w:ascii="Arial" w:hAnsi="Arial" w:cs="Arial"/>
        </w:rPr>
      </w:pPr>
    </w:p>
    <w:p w14:paraId="3BEFB0CA" w14:textId="74AB1A10" w:rsidR="00253F7C" w:rsidRPr="00062816" w:rsidRDefault="00253F7C" w:rsidP="00253F7C">
      <w:pPr>
        <w:pStyle w:val="Akapitzlist"/>
        <w:numPr>
          <w:ilvl w:val="0"/>
          <w:numId w:val="18"/>
        </w:numPr>
        <w:spacing w:line="276" w:lineRule="auto"/>
        <w:ind w:left="993" w:hanging="284"/>
        <w:jc w:val="both"/>
        <w:rPr>
          <w:rFonts w:ascii="Century Gothic" w:hAnsi="Century Gothic"/>
        </w:rPr>
      </w:pPr>
      <w:proofErr w:type="spellStart"/>
      <w:r w:rsidRPr="00253F7C">
        <w:rPr>
          <w:rFonts w:ascii="Century Gothic" w:hAnsi="Century Gothic"/>
        </w:rPr>
        <w:lastRenderedPageBreak/>
        <w:t>Paroizolacja</w:t>
      </w:r>
      <w:proofErr w:type="spellEnd"/>
      <w:r w:rsidRPr="00253F7C">
        <w:rPr>
          <w:rFonts w:ascii="Century Gothic" w:hAnsi="Century Gothic"/>
        </w:rPr>
        <w:t xml:space="preserve"> – papa paroizolacyjna zgrzewalna </w:t>
      </w:r>
      <w:r w:rsidR="000A3A53">
        <w:rPr>
          <w:rFonts w:ascii="Century Gothic" w:hAnsi="Century Gothic"/>
        </w:rPr>
        <w:t xml:space="preserve">do podłoża </w:t>
      </w:r>
      <w:r w:rsidRPr="00253F7C">
        <w:rPr>
          <w:rFonts w:ascii="Century Gothic" w:hAnsi="Century Gothic"/>
        </w:rPr>
        <w:t xml:space="preserve">z bitumu modyfikowanego </w:t>
      </w:r>
      <w:r w:rsidR="000A3A53">
        <w:rPr>
          <w:rFonts w:ascii="Century Gothic" w:hAnsi="Century Gothic"/>
        </w:rPr>
        <w:t xml:space="preserve">elastomerem SBS </w:t>
      </w:r>
      <w:r w:rsidRPr="00253F7C">
        <w:rPr>
          <w:rFonts w:ascii="Century Gothic" w:hAnsi="Century Gothic"/>
        </w:rPr>
        <w:t>x 1</w:t>
      </w:r>
      <w:r w:rsidR="000A3A53">
        <w:rPr>
          <w:rFonts w:ascii="Century Gothic" w:hAnsi="Century Gothic"/>
        </w:rPr>
        <w:t>, grunt pod papę termozgrzewalną</w:t>
      </w:r>
      <w:r w:rsidR="006646DA">
        <w:rPr>
          <w:rFonts w:ascii="Century Gothic" w:hAnsi="Century Gothic"/>
        </w:rPr>
        <w:t xml:space="preserve"> x 1</w:t>
      </w:r>
    </w:p>
    <w:p w14:paraId="573EC91C" w14:textId="77777777" w:rsidR="00D562A0" w:rsidRPr="00062816" w:rsidRDefault="00D562A0" w:rsidP="00D20236">
      <w:pPr>
        <w:pStyle w:val="Akapitzlist"/>
        <w:numPr>
          <w:ilvl w:val="0"/>
          <w:numId w:val="19"/>
        </w:numPr>
        <w:spacing w:line="276" w:lineRule="auto"/>
        <w:ind w:left="993" w:hanging="284"/>
        <w:jc w:val="both"/>
        <w:rPr>
          <w:rFonts w:ascii="Century Gothic" w:hAnsi="Century Gothic"/>
        </w:rPr>
      </w:pPr>
      <w:r w:rsidRPr="00062816">
        <w:rPr>
          <w:rFonts w:ascii="Century Gothic" w:hAnsi="Century Gothic"/>
        </w:rPr>
        <w:t>Warstwa konstrukcyjna</w:t>
      </w:r>
    </w:p>
    <w:p w14:paraId="1EB61296" w14:textId="77777777" w:rsidR="00D562A0" w:rsidRPr="00062816" w:rsidRDefault="00D562A0" w:rsidP="00D562A0">
      <w:pPr>
        <w:pStyle w:val="Akapitzlist"/>
        <w:spacing w:line="276" w:lineRule="auto"/>
        <w:ind w:left="993"/>
        <w:jc w:val="both"/>
        <w:rPr>
          <w:rFonts w:ascii="Century Gothic" w:hAnsi="Century Gothic"/>
        </w:rPr>
      </w:pPr>
      <w:r w:rsidRPr="00062816">
        <w:rPr>
          <w:rFonts w:ascii="Century Gothic" w:hAnsi="Century Gothic"/>
        </w:rPr>
        <w:t>Płyta stropowa żelbetowa monolityczna  gr.</w:t>
      </w:r>
      <w:r>
        <w:rPr>
          <w:rFonts w:ascii="Century Gothic" w:hAnsi="Century Gothic"/>
        </w:rPr>
        <w:t xml:space="preserve"> 2</w:t>
      </w:r>
      <w:r w:rsidRPr="00062816">
        <w:rPr>
          <w:rFonts w:ascii="Century Gothic" w:hAnsi="Century Gothic"/>
        </w:rPr>
        <w:t>0 cm wg projektu konstrukcji</w:t>
      </w:r>
    </w:p>
    <w:p w14:paraId="49F3CF0C" w14:textId="77777777" w:rsidR="00D562A0" w:rsidRPr="00062816" w:rsidRDefault="00D562A0" w:rsidP="00D20236">
      <w:pPr>
        <w:pStyle w:val="Akapitzlist"/>
        <w:numPr>
          <w:ilvl w:val="0"/>
          <w:numId w:val="19"/>
        </w:numPr>
        <w:spacing w:line="276" w:lineRule="auto"/>
        <w:ind w:left="993" w:hanging="284"/>
        <w:jc w:val="both"/>
        <w:rPr>
          <w:rFonts w:ascii="Century Gothic" w:hAnsi="Century Gothic"/>
        </w:rPr>
      </w:pPr>
      <w:r w:rsidRPr="00062816">
        <w:rPr>
          <w:rFonts w:ascii="Century Gothic" w:hAnsi="Century Gothic"/>
        </w:rPr>
        <w:t>Wykończenie sufitu</w:t>
      </w:r>
    </w:p>
    <w:p w14:paraId="68750ED7" w14:textId="77777777" w:rsidR="005C5D2E" w:rsidRPr="005C5D2E" w:rsidRDefault="005C5D2E" w:rsidP="005C5D2E">
      <w:pPr>
        <w:spacing w:line="276" w:lineRule="auto"/>
        <w:ind w:left="284" w:firstLine="709"/>
        <w:jc w:val="both"/>
        <w:rPr>
          <w:rFonts w:ascii="Century Gothic" w:hAnsi="Century Gothic"/>
        </w:rPr>
      </w:pPr>
      <w:r w:rsidRPr="005C5D2E">
        <w:rPr>
          <w:rFonts w:ascii="Century Gothic" w:hAnsi="Century Gothic"/>
        </w:rPr>
        <w:t>Tynk cementowo-wapienny gr.1,5 cm (maszynowy)</w:t>
      </w:r>
    </w:p>
    <w:p w14:paraId="59303BBD" w14:textId="77777777" w:rsidR="00876B1C" w:rsidRDefault="00876B1C" w:rsidP="00D562A0">
      <w:pPr>
        <w:pStyle w:val="Akapitzlist"/>
        <w:spacing w:line="276" w:lineRule="auto"/>
        <w:ind w:left="993"/>
        <w:jc w:val="both"/>
        <w:rPr>
          <w:rFonts w:ascii="Century Gothic" w:hAnsi="Century Gothic"/>
        </w:rPr>
      </w:pPr>
    </w:p>
    <w:p w14:paraId="43C418B0" w14:textId="48C883A2" w:rsidR="00876B1C" w:rsidRPr="00D562A0" w:rsidRDefault="00876B1C" w:rsidP="00876B1C">
      <w:pPr>
        <w:pStyle w:val="Akapitzlist"/>
        <w:spacing w:line="276" w:lineRule="auto"/>
        <w:ind w:left="709"/>
        <w:rPr>
          <w:rFonts w:ascii="Century Gothic" w:hAnsi="Century Gothic"/>
          <w:b/>
          <w:u w:val="single"/>
        </w:rPr>
      </w:pPr>
      <w:r w:rsidRPr="00D562A0">
        <w:rPr>
          <w:rFonts w:ascii="Century Gothic" w:hAnsi="Century Gothic"/>
          <w:b/>
          <w:u w:val="single"/>
        </w:rPr>
        <w:t xml:space="preserve">Stropodach </w:t>
      </w:r>
      <w:r>
        <w:rPr>
          <w:rFonts w:ascii="Century Gothic" w:hAnsi="Century Gothic"/>
          <w:b/>
          <w:u w:val="single"/>
        </w:rPr>
        <w:t>nad balkonami</w:t>
      </w:r>
      <w:r w:rsidRPr="00D562A0">
        <w:rPr>
          <w:rFonts w:ascii="Century Gothic" w:hAnsi="Century Gothic"/>
          <w:b/>
          <w:u w:val="single"/>
        </w:rPr>
        <w:t>:</w:t>
      </w:r>
      <w:r w:rsidRPr="00D562A0">
        <w:rPr>
          <w:rFonts w:ascii="Century Gothic" w:hAnsi="Century Gothic"/>
          <w:b/>
          <w:color w:val="00B0F0"/>
        </w:rPr>
        <w:t xml:space="preserve"> Dz</w:t>
      </w:r>
      <w:r>
        <w:rPr>
          <w:rFonts w:ascii="Century Gothic" w:hAnsi="Century Gothic"/>
          <w:b/>
          <w:color w:val="00B0F0"/>
        </w:rPr>
        <w:t>3</w:t>
      </w:r>
    </w:p>
    <w:p w14:paraId="38167007" w14:textId="77777777" w:rsidR="00876B1C" w:rsidRPr="00D562A0" w:rsidRDefault="00876B1C" w:rsidP="00D20236">
      <w:pPr>
        <w:pStyle w:val="Akapitzlist"/>
        <w:numPr>
          <w:ilvl w:val="0"/>
          <w:numId w:val="19"/>
        </w:numPr>
        <w:spacing w:line="276" w:lineRule="auto"/>
        <w:ind w:left="993" w:hanging="284"/>
        <w:rPr>
          <w:rFonts w:ascii="Century Gothic" w:hAnsi="Century Gothic"/>
        </w:rPr>
      </w:pPr>
      <w:r>
        <w:rPr>
          <w:rFonts w:ascii="Century Gothic" w:hAnsi="Century Gothic"/>
        </w:rPr>
        <w:t>Warstwa przeciwwodna</w:t>
      </w:r>
    </w:p>
    <w:p w14:paraId="4FD48E84" w14:textId="77777777" w:rsidR="00876B1C" w:rsidRPr="00062816" w:rsidRDefault="00876B1C" w:rsidP="00876B1C">
      <w:pPr>
        <w:pStyle w:val="Akapitzlist"/>
        <w:spacing w:line="276" w:lineRule="auto"/>
        <w:ind w:left="993"/>
        <w:rPr>
          <w:rFonts w:ascii="Century Gothic" w:hAnsi="Century Gothic"/>
        </w:rPr>
      </w:pPr>
      <w:r>
        <w:rPr>
          <w:rFonts w:ascii="Century Gothic" w:hAnsi="Century Gothic"/>
        </w:rPr>
        <w:t>P</w:t>
      </w:r>
      <w:r w:rsidRPr="00062816">
        <w:rPr>
          <w:rFonts w:ascii="Century Gothic" w:hAnsi="Century Gothic"/>
        </w:rPr>
        <w:t>apa asfaltowa termozgrzewalna</w:t>
      </w:r>
      <w:r>
        <w:rPr>
          <w:rFonts w:ascii="Century Gothic" w:hAnsi="Century Gothic"/>
        </w:rPr>
        <w:t xml:space="preserve"> </w:t>
      </w:r>
      <w:r w:rsidRPr="00062816">
        <w:rPr>
          <w:rFonts w:ascii="Century Gothic" w:hAnsi="Century Gothic"/>
        </w:rPr>
        <w:t>(</w:t>
      </w:r>
      <w:r>
        <w:rPr>
          <w:rFonts w:ascii="Century Gothic" w:hAnsi="Century Gothic"/>
        </w:rPr>
        <w:t xml:space="preserve">2 </w:t>
      </w:r>
      <w:r w:rsidRPr="00062816">
        <w:rPr>
          <w:rFonts w:ascii="Century Gothic" w:hAnsi="Century Gothic"/>
        </w:rPr>
        <w:t>warstw</w:t>
      </w:r>
      <w:r>
        <w:rPr>
          <w:rFonts w:ascii="Century Gothic" w:hAnsi="Century Gothic"/>
        </w:rPr>
        <w:t>y</w:t>
      </w:r>
      <w:r w:rsidRPr="00062816">
        <w:rPr>
          <w:rFonts w:ascii="Century Gothic" w:hAnsi="Century Gothic"/>
        </w:rPr>
        <w:t>)</w:t>
      </w:r>
    </w:p>
    <w:p w14:paraId="286C2CDB" w14:textId="77777777" w:rsidR="00876B1C" w:rsidRPr="00062816" w:rsidRDefault="00876B1C" w:rsidP="00D20236">
      <w:pPr>
        <w:pStyle w:val="Akapitzlist"/>
        <w:numPr>
          <w:ilvl w:val="0"/>
          <w:numId w:val="19"/>
        </w:numPr>
        <w:spacing w:line="276" w:lineRule="auto"/>
        <w:ind w:left="993" w:hanging="284"/>
        <w:rPr>
          <w:rFonts w:ascii="Century Gothic" w:hAnsi="Century Gothic"/>
        </w:rPr>
      </w:pPr>
      <w:r w:rsidRPr="00062816">
        <w:rPr>
          <w:rFonts w:ascii="Century Gothic" w:hAnsi="Century Gothic"/>
        </w:rPr>
        <w:t>Warstwa podkładowa</w:t>
      </w:r>
    </w:p>
    <w:p w14:paraId="1A317C8D" w14:textId="77777777" w:rsidR="00876B1C" w:rsidRDefault="00876B1C" w:rsidP="00876B1C">
      <w:pPr>
        <w:spacing w:line="276" w:lineRule="auto"/>
        <w:ind w:left="284" w:firstLine="709"/>
        <w:jc w:val="both"/>
        <w:rPr>
          <w:rFonts w:ascii="Century Gothic" w:hAnsi="Century Gothic"/>
        </w:rPr>
      </w:pPr>
      <w:r w:rsidRPr="00062816">
        <w:rPr>
          <w:rFonts w:ascii="Century Gothic" w:hAnsi="Century Gothic"/>
        </w:rPr>
        <w:t>Podkład betonowy C8/10 gr. 6</w:t>
      </w:r>
      <w:r>
        <w:rPr>
          <w:rFonts w:ascii="Century Gothic" w:hAnsi="Century Gothic"/>
        </w:rPr>
        <w:t xml:space="preserve"> - 8</w:t>
      </w:r>
      <w:r w:rsidRPr="00062816">
        <w:rPr>
          <w:rFonts w:ascii="Century Gothic" w:hAnsi="Century Gothic"/>
        </w:rPr>
        <w:t xml:space="preserve"> cm</w:t>
      </w:r>
    </w:p>
    <w:p w14:paraId="59018B4C" w14:textId="7463228D" w:rsidR="00876B1C" w:rsidRDefault="00876B1C" w:rsidP="00876B1C">
      <w:pPr>
        <w:spacing w:line="276" w:lineRule="auto"/>
        <w:ind w:left="284" w:firstLine="709"/>
        <w:jc w:val="both"/>
        <w:rPr>
          <w:rFonts w:ascii="Century Gothic" w:hAnsi="Century Gothic"/>
        </w:rPr>
      </w:pPr>
      <w:r w:rsidRPr="00062816">
        <w:rPr>
          <w:rFonts w:ascii="Century Gothic" w:hAnsi="Century Gothic"/>
        </w:rPr>
        <w:t xml:space="preserve">spadek połaci </w:t>
      </w:r>
      <w:r>
        <w:rPr>
          <w:rFonts w:ascii="Century Gothic" w:hAnsi="Century Gothic"/>
        </w:rPr>
        <w:t>stropodachowych</w:t>
      </w:r>
      <w:r w:rsidRPr="00062816">
        <w:rPr>
          <w:rFonts w:ascii="Century Gothic" w:hAnsi="Century Gothic"/>
        </w:rPr>
        <w:t xml:space="preserve"> </w:t>
      </w:r>
      <w:r>
        <w:rPr>
          <w:rFonts w:ascii="Century Gothic" w:hAnsi="Century Gothic"/>
        </w:rPr>
        <w:t>3% (1,5 st.</w:t>
      </w:r>
      <w:r w:rsidRPr="00062816">
        <w:rPr>
          <w:rFonts w:ascii="Arial" w:hAnsi="Arial" w:cs="Arial"/>
        </w:rPr>
        <w:t>)</w:t>
      </w:r>
    </w:p>
    <w:p w14:paraId="1A5AD486" w14:textId="77777777" w:rsidR="00876B1C" w:rsidRPr="00062816" w:rsidRDefault="00876B1C" w:rsidP="00D20236">
      <w:pPr>
        <w:pStyle w:val="Akapitzlist"/>
        <w:numPr>
          <w:ilvl w:val="0"/>
          <w:numId w:val="19"/>
        </w:numPr>
        <w:spacing w:line="276" w:lineRule="auto"/>
        <w:ind w:left="993" w:hanging="284"/>
        <w:jc w:val="both"/>
        <w:rPr>
          <w:rFonts w:ascii="Century Gothic" w:hAnsi="Century Gothic"/>
        </w:rPr>
      </w:pPr>
      <w:r w:rsidRPr="00062816">
        <w:rPr>
          <w:rFonts w:ascii="Century Gothic" w:hAnsi="Century Gothic"/>
        </w:rPr>
        <w:t>Warstwa konstrukcyjna</w:t>
      </w:r>
    </w:p>
    <w:p w14:paraId="2997C75D" w14:textId="54C9BB3F" w:rsidR="00876B1C" w:rsidRPr="00062816" w:rsidRDefault="00876B1C" w:rsidP="00876B1C">
      <w:pPr>
        <w:pStyle w:val="Akapitzlist"/>
        <w:spacing w:line="276" w:lineRule="auto"/>
        <w:ind w:left="993"/>
        <w:jc w:val="both"/>
        <w:rPr>
          <w:rFonts w:ascii="Century Gothic" w:hAnsi="Century Gothic"/>
        </w:rPr>
      </w:pPr>
      <w:r w:rsidRPr="00062816">
        <w:rPr>
          <w:rFonts w:ascii="Century Gothic" w:hAnsi="Century Gothic"/>
        </w:rPr>
        <w:t>Płyta stropowa żelbetowa monolityczna  gr.</w:t>
      </w:r>
      <w:r>
        <w:rPr>
          <w:rFonts w:ascii="Century Gothic" w:hAnsi="Century Gothic"/>
        </w:rPr>
        <w:t xml:space="preserve"> 15</w:t>
      </w:r>
      <w:r w:rsidRPr="00062816">
        <w:rPr>
          <w:rFonts w:ascii="Century Gothic" w:hAnsi="Century Gothic"/>
        </w:rPr>
        <w:t xml:space="preserve"> cm wg projektu konstrukcji</w:t>
      </w:r>
    </w:p>
    <w:p w14:paraId="3EC7F47B" w14:textId="77777777" w:rsidR="00876B1C" w:rsidRPr="00062816" w:rsidRDefault="00876B1C" w:rsidP="00D20236">
      <w:pPr>
        <w:pStyle w:val="Akapitzlist"/>
        <w:numPr>
          <w:ilvl w:val="0"/>
          <w:numId w:val="19"/>
        </w:numPr>
        <w:spacing w:line="276" w:lineRule="auto"/>
        <w:ind w:left="993" w:hanging="284"/>
        <w:jc w:val="both"/>
        <w:rPr>
          <w:rFonts w:ascii="Century Gothic" w:hAnsi="Century Gothic"/>
        </w:rPr>
      </w:pPr>
      <w:r w:rsidRPr="00062816">
        <w:rPr>
          <w:rFonts w:ascii="Century Gothic" w:hAnsi="Century Gothic"/>
        </w:rPr>
        <w:t>Wykończenie sufitu</w:t>
      </w:r>
    </w:p>
    <w:p w14:paraId="4A8C6293" w14:textId="49C4B60F" w:rsidR="005C5D2E" w:rsidRPr="005C5D2E" w:rsidRDefault="005C5D2E" w:rsidP="005C5D2E">
      <w:pPr>
        <w:spacing w:line="276" w:lineRule="auto"/>
        <w:ind w:left="993"/>
        <w:jc w:val="both"/>
        <w:rPr>
          <w:rFonts w:ascii="Century Gothic" w:hAnsi="Century Gothic"/>
        </w:rPr>
      </w:pPr>
      <w:r w:rsidRPr="005C5D2E">
        <w:rPr>
          <w:rFonts w:ascii="Century Gothic" w:hAnsi="Century Gothic"/>
        </w:rPr>
        <w:t>Tynk silikonowy zewnętrzny na siatce z włókna szklanego, kolor wg rysunku elewacji.</w:t>
      </w:r>
    </w:p>
    <w:p w14:paraId="0640FBF7" w14:textId="77777777" w:rsidR="00FE2E57" w:rsidRPr="00062816" w:rsidRDefault="00FE2E57" w:rsidP="00876B1C">
      <w:pPr>
        <w:pStyle w:val="Akapitzlist"/>
        <w:spacing w:line="276" w:lineRule="auto"/>
        <w:ind w:left="993"/>
        <w:jc w:val="both"/>
        <w:rPr>
          <w:rFonts w:ascii="Century Gothic" w:hAnsi="Century Gothic"/>
        </w:rPr>
      </w:pPr>
    </w:p>
    <w:p w14:paraId="7EFCF2A0" w14:textId="3055EA05" w:rsidR="004F0999" w:rsidRPr="00AA4DA2" w:rsidRDefault="004F0999" w:rsidP="004F0999">
      <w:pPr>
        <w:pStyle w:val="Akapitzlist"/>
        <w:spacing w:line="276" w:lineRule="auto"/>
        <w:ind w:left="709"/>
        <w:rPr>
          <w:rFonts w:ascii="Century Gothic" w:hAnsi="Century Gothic"/>
          <w:b/>
          <w:u w:val="single"/>
        </w:rPr>
      </w:pPr>
      <w:r w:rsidRPr="00AA4DA2">
        <w:rPr>
          <w:rFonts w:ascii="Century Gothic" w:hAnsi="Century Gothic"/>
          <w:b/>
          <w:u w:val="single"/>
        </w:rPr>
        <w:t>BALKONY</w:t>
      </w:r>
      <w:r w:rsidR="007F27CE" w:rsidRPr="00AA4DA2">
        <w:rPr>
          <w:rFonts w:ascii="Century Gothic" w:hAnsi="Century Gothic"/>
          <w:b/>
          <w:u w:val="single"/>
        </w:rPr>
        <w:t xml:space="preserve"> I TARASY</w:t>
      </w:r>
    </w:p>
    <w:p w14:paraId="73CBD493" w14:textId="56E79789" w:rsidR="004F0999" w:rsidRPr="00AA4DA2" w:rsidRDefault="004F0999" w:rsidP="004F0999">
      <w:pPr>
        <w:spacing w:line="276" w:lineRule="auto"/>
        <w:ind w:left="709"/>
        <w:rPr>
          <w:rFonts w:ascii="Century Gothic" w:hAnsi="Century Gothic"/>
          <w:b/>
          <w:u w:val="single"/>
        </w:rPr>
      </w:pPr>
      <w:r w:rsidRPr="00AA4DA2">
        <w:rPr>
          <w:rFonts w:ascii="Century Gothic" w:hAnsi="Century Gothic"/>
          <w:b/>
          <w:u w:val="single"/>
        </w:rPr>
        <w:t>Balkony:</w:t>
      </w:r>
      <w:r w:rsidRPr="00AA4DA2">
        <w:rPr>
          <w:rFonts w:ascii="Century Gothic" w:hAnsi="Century Gothic"/>
          <w:b/>
        </w:rPr>
        <w:t xml:space="preserve"> </w:t>
      </w:r>
      <w:r w:rsidRPr="00AA4DA2">
        <w:rPr>
          <w:rFonts w:ascii="Century Gothic" w:hAnsi="Century Gothic"/>
          <w:b/>
          <w:color w:val="00B0F0"/>
        </w:rPr>
        <w:t>P</w:t>
      </w:r>
      <w:r w:rsidR="00F436AA" w:rsidRPr="00AA4DA2">
        <w:rPr>
          <w:rFonts w:ascii="Century Gothic" w:hAnsi="Century Gothic"/>
          <w:b/>
          <w:color w:val="00B0F0"/>
        </w:rPr>
        <w:t>S4</w:t>
      </w:r>
    </w:p>
    <w:p w14:paraId="1315D596" w14:textId="77777777" w:rsidR="007F768D" w:rsidRPr="00AA4DA2" w:rsidRDefault="007F768D" w:rsidP="00D20236">
      <w:pPr>
        <w:pStyle w:val="Akapitzlist"/>
        <w:numPr>
          <w:ilvl w:val="0"/>
          <w:numId w:val="19"/>
        </w:numPr>
        <w:spacing w:line="276" w:lineRule="auto"/>
        <w:ind w:left="993" w:hanging="284"/>
        <w:jc w:val="both"/>
        <w:rPr>
          <w:rFonts w:ascii="Century Gothic" w:hAnsi="Century Gothic"/>
        </w:rPr>
      </w:pPr>
      <w:r w:rsidRPr="00AA4DA2">
        <w:rPr>
          <w:rFonts w:ascii="Century Gothic" w:hAnsi="Century Gothic"/>
        </w:rPr>
        <w:t>Warstwa wykończeniowa</w:t>
      </w:r>
    </w:p>
    <w:p w14:paraId="6A3975C7" w14:textId="0D40267B" w:rsidR="00AA4DA2" w:rsidRPr="00AA4DA2" w:rsidRDefault="00AA4DA2" w:rsidP="00AA4DA2">
      <w:pPr>
        <w:spacing w:line="276" w:lineRule="auto"/>
        <w:ind w:left="284" w:firstLine="709"/>
        <w:jc w:val="both"/>
        <w:rPr>
          <w:rFonts w:ascii="Century Gothic" w:hAnsi="Century Gothic"/>
        </w:rPr>
      </w:pPr>
      <w:r w:rsidRPr="00AA4DA2">
        <w:rPr>
          <w:rFonts w:ascii="Century Gothic" w:hAnsi="Century Gothic"/>
        </w:rPr>
        <w:t>Wg przeznaczenia pomieszczeń w pkt „</w:t>
      </w:r>
      <w:r>
        <w:rPr>
          <w:rFonts w:ascii="Century Gothic" w:hAnsi="Century Gothic"/>
        </w:rPr>
        <w:t>Z</w:t>
      </w:r>
      <w:r w:rsidRPr="00AA4DA2">
        <w:rPr>
          <w:rFonts w:ascii="Century Gothic" w:hAnsi="Century Gothic"/>
        </w:rPr>
        <w:t>ewnętrzne roboty wykończeniowe”.</w:t>
      </w:r>
    </w:p>
    <w:p w14:paraId="34D3145A" w14:textId="77777777" w:rsidR="007F768D" w:rsidRPr="00AA4DA2" w:rsidRDefault="007F768D" w:rsidP="00D20236">
      <w:pPr>
        <w:pStyle w:val="Akapitzlist"/>
        <w:numPr>
          <w:ilvl w:val="0"/>
          <w:numId w:val="19"/>
        </w:numPr>
        <w:spacing w:line="276" w:lineRule="auto"/>
        <w:ind w:left="993" w:hanging="284"/>
        <w:jc w:val="both"/>
        <w:rPr>
          <w:rFonts w:ascii="Century Gothic" w:hAnsi="Century Gothic"/>
        </w:rPr>
      </w:pPr>
      <w:r w:rsidRPr="00AA4DA2">
        <w:rPr>
          <w:rFonts w:ascii="Century Gothic" w:hAnsi="Century Gothic"/>
        </w:rPr>
        <w:t>Izolacja wodochronna</w:t>
      </w:r>
    </w:p>
    <w:p w14:paraId="69656053" w14:textId="0CC7187B" w:rsidR="00447F41" w:rsidRPr="00AA4DA2" w:rsidRDefault="007F768D" w:rsidP="00447F41">
      <w:pPr>
        <w:pStyle w:val="Akapitzlist"/>
        <w:spacing w:line="276" w:lineRule="auto"/>
        <w:ind w:left="993"/>
        <w:jc w:val="both"/>
        <w:rPr>
          <w:rFonts w:ascii="Century Gothic" w:hAnsi="Century Gothic"/>
        </w:rPr>
      </w:pPr>
      <w:r w:rsidRPr="00AA4DA2">
        <w:rPr>
          <w:rFonts w:ascii="Century Gothic" w:hAnsi="Century Gothic"/>
        </w:rPr>
        <w:t>Zaprawa uszczelniająca dwuskładnikowa</w:t>
      </w:r>
      <w:r w:rsidR="00F436AA" w:rsidRPr="00AA4DA2">
        <w:rPr>
          <w:rFonts w:ascii="Century Gothic" w:hAnsi="Century Gothic"/>
        </w:rPr>
        <w:t>.</w:t>
      </w:r>
    </w:p>
    <w:p w14:paraId="6E413BC5" w14:textId="77777777" w:rsidR="004F0999" w:rsidRPr="00AA4DA2" w:rsidRDefault="004F0999" w:rsidP="00D20236">
      <w:pPr>
        <w:pStyle w:val="Akapitzlist"/>
        <w:numPr>
          <w:ilvl w:val="0"/>
          <w:numId w:val="19"/>
        </w:numPr>
        <w:spacing w:line="276" w:lineRule="auto"/>
        <w:ind w:left="993" w:hanging="284"/>
        <w:jc w:val="both"/>
        <w:rPr>
          <w:rFonts w:ascii="Century Gothic" w:hAnsi="Century Gothic"/>
        </w:rPr>
      </w:pPr>
      <w:r w:rsidRPr="00AA4DA2">
        <w:rPr>
          <w:rFonts w:ascii="Century Gothic" w:hAnsi="Century Gothic"/>
        </w:rPr>
        <w:t>Warstwa konstrukcyjna</w:t>
      </w:r>
    </w:p>
    <w:p w14:paraId="2C2F4AAA" w14:textId="77777777" w:rsidR="00EE336B" w:rsidRDefault="004F0999" w:rsidP="004F0999">
      <w:pPr>
        <w:pStyle w:val="Akapitzlist"/>
        <w:spacing w:line="276" w:lineRule="auto"/>
        <w:ind w:left="993"/>
        <w:jc w:val="both"/>
        <w:rPr>
          <w:rFonts w:ascii="Century Gothic" w:hAnsi="Century Gothic"/>
        </w:rPr>
      </w:pPr>
      <w:r w:rsidRPr="00AA4DA2">
        <w:rPr>
          <w:rFonts w:ascii="Century Gothic" w:hAnsi="Century Gothic"/>
        </w:rPr>
        <w:t xml:space="preserve">Płyta stropowa żelbetowa </w:t>
      </w:r>
      <w:r w:rsidR="00DE68A2" w:rsidRPr="00AA4DA2">
        <w:rPr>
          <w:rFonts w:ascii="Century Gothic" w:hAnsi="Century Gothic"/>
        </w:rPr>
        <w:t xml:space="preserve">monolityczna </w:t>
      </w:r>
      <w:r w:rsidRPr="00AA4DA2">
        <w:rPr>
          <w:rFonts w:ascii="Century Gothic" w:hAnsi="Century Gothic"/>
        </w:rPr>
        <w:t>gr. 1</w:t>
      </w:r>
      <w:r w:rsidR="00AA4DA2">
        <w:rPr>
          <w:rFonts w:ascii="Century Gothic" w:hAnsi="Century Gothic"/>
        </w:rPr>
        <w:t>5</w:t>
      </w:r>
      <w:r w:rsidRPr="00AA4DA2">
        <w:rPr>
          <w:rFonts w:ascii="Century Gothic" w:hAnsi="Century Gothic"/>
        </w:rPr>
        <w:t xml:space="preserve"> cm </w:t>
      </w:r>
      <w:r w:rsidR="00EE336B">
        <w:rPr>
          <w:rFonts w:ascii="Century Gothic" w:hAnsi="Century Gothic"/>
        </w:rPr>
        <w:t xml:space="preserve">ze spadkiem </w:t>
      </w:r>
    </w:p>
    <w:p w14:paraId="579EF54B" w14:textId="56E1B6D1" w:rsidR="004F0999" w:rsidRPr="00AA4DA2" w:rsidRDefault="004F0999" w:rsidP="004F0999">
      <w:pPr>
        <w:pStyle w:val="Akapitzlist"/>
        <w:spacing w:line="276" w:lineRule="auto"/>
        <w:ind w:left="993"/>
        <w:jc w:val="both"/>
        <w:rPr>
          <w:rFonts w:ascii="Century Gothic" w:hAnsi="Century Gothic"/>
        </w:rPr>
      </w:pPr>
      <w:r w:rsidRPr="00AA4DA2">
        <w:rPr>
          <w:rFonts w:ascii="Century Gothic" w:hAnsi="Century Gothic"/>
        </w:rPr>
        <w:t>wg projektu konstrukcji</w:t>
      </w:r>
    </w:p>
    <w:p w14:paraId="08351A7D" w14:textId="77777777" w:rsidR="004F0999" w:rsidRPr="00AA4DA2" w:rsidRDefault="004F0999" w:rsidP="00D20236">
      <w:pPr>
        <w:pStyle w:val="Akapitzlist"/>
        <w:numPr>
          <w:ilvl w:val="0"/>
          <w:numId w:val="18"/>
        </w:numPr>
        <w:spacing w:line="276" w:lineRule="auto"/>
        <w:ind w:left="993" w:hanging="284"/>
        <w:rPr>
          <w:rFonts w:ascii="Century Gothic" w:hAnsi="Century Gothic"/>
        </w:rPr>
      </w:pPr>
      <w:r w:rsidRPr="00AA4DA2">
        <w:rPr>
          <w:rFonts w:ascii="Century Gothic" w:hAnsi="Century Gothic"/>
        </w:rPr>
        <w:t>Warstwa zewnętrzna</w:t>
      </w:r>
    </w:p>
    <w:p w14:paraId="56BF29E6" w14:textId="78F42273" w:rsidR="00AA4DA2" w:rsidRDefault="004F0999" w:rsidP="00286A9E">
      <w:pPr>
        <w:pStyle w:val="Akapitzlist"/>
        <w:spacing w:line="276" w:lineRule="auto"/>
        <w:ind w:left="993"/>
        <w:jc w:val="both"/>
        <w:rPr>
          <w:rFonts w:ascii="Century Gothic" w:hAnsi="Century Gothic"/>
        </w:rPr>
      </w:pPr>
      <w:r w:rsidRPr="00AA4DA2">
        <w:rPr>
          <w:rFonts w:ascii="Century Gothic" w:hAnsi="Century Gothic"/>
        </w:rPr>
        <w:t xml:space="preserve">Tynk silikonowy zewnętrzny na siatce z włókna szklanego, kolor </w:t>
      </w:r>
      <w:r w:rsidR="00EE336B">
        <w:rPr>
          <w:rFonts w:ascii="Century Gothic" w:hAnsi="Century Gothic"/>
        </w:rPr>
        <w:br/>
      </w:r>
      <w:r w:rsidRPr="00AA4DA2">
        <w:rPr>
          <w:rFonts w:ascii="Century Gothic" w:hAnsi="Century Gothic"/>
        </w:rPr>
        <w:t>wg rys</w:t>
      </w:r>
      <w:r w:rsidR="00AA4DA2">
        <w:rPr>
          <w:rFonts w:ascii="Century Gothic" w:hAnsi="Century Gothic"/>
        </w:rPr>
        <w:t>unku</w:t>
      </w:r>
      <w:r w:rsidRPr="00AA4DA2">
        <w:rPr>
          <w:rFonts w:ascii="Century Gothic" w:hAnsi="Century Gothic"/>
        </w:rPr>
        <w:t xml:space="preserve"> elewacji.</w:t>
      </w:r>
    </w:p>
    <w:p w14:paraId="4EB0CB03" w14:textId="77777777" w:rsidR="005C5D2E" w:rsidRDefault="005C5D2E" w:rsidP="00AA4DA2">
      <w:pPr>
        <w:pStyle w:val="Akapitzlist"/>
        <w:spacing w:line="276" w:lineRule="auto"/>
        <w:ind w:left="2127" w:hanging="1134"/>
        <w:jc w:val="both"/>
        <w:rPr>
          <w:rFonts w:ascii="Century Gothic" w:hAnsi="Century Gothic"/>
          <w:u w:val="single"/>
        </w:rPr>
      </w:pPr>
    </w:p>
    <w:p w14:paraId="61FBA165" w14:textId="762D9B6E" w:rsidR="00AA4DA2" w:rsidRDefault="00AA4DA2" w:rsidP="00AA4DA2">
      <w:pPr>
        <w:pStyle w:val="Akapitzlist"/>
        <w:spacing w:line="276" w:lineRule="auto"/>
        <w:ind w:left="2127" w:hanging="1134"/>
        <w:jc w:val="both"/>
        <w:rPr>
          <w:rFonts w:ascii="Century Gothic" w:hAnsi="Century Gothic"/>
          <w:u w:val="single"/>
        </w:rPr>
      </w:pPr>
      <w:r w:rsidRPr="00AA4DA2">
        <w:rPr>
          <w:rFonts w:ascii="Century Gothic" w:hAnsi="Century Gothic"/>
          <w:u w:val="single"/>
        </w:rPr>
        <w:t>UWAGA:</w:t>
      </w:r>
    </w:p>
    <w:p w14:paraId="0D6B8D3D" w14:textId="3E3B6815" w:rsidR="00AA4DA2" w:rsidRDefault="00AA4DA2" w:rsidP="00AA4DA2">
      <w:pPr>
        <w:pStyle w:val="Akapitzlist"/>
        <w:spacing w:line="276" w:lineRule="auto"/>
        <w:ind w:left="993"/>
        <w:jc w:val="both"/>
        <w:rPr>
          <w:rFonts w:ascii="Century Gothic" w:hAnsi="Century Gothic"/>
        </w:rPr>
      </w:pPr>
      <w:r w:rsidRPr="00AA4DA2">
        <w:rPr>
          <w:rFonts w:ascii="Century Gothic" w:hAnsi="Century Gothic"/>
        </w:rPr>
        <w:t>Przy ścianie na szer. 30 cm i wysokość do wierzchu płyty żelbetowej wykonać</w:t>
      </w:r>
      <w:r>
        <w:rPr>
          <w:rFonts w:ascii="Century Gothic" w:hAnsi="Century Gothic"/>
        </w:rPr>
        <w:t xml:space="preserve"> </w:t>
      </w:r>
      <w:r w:rsidRPr="00AA4DA2">
        <w:rPr>
          <w:rFonts w:ascii="Century Gothic" w:hAnsi="Century Gothic"/>
        </w:rPr>
        <w:t>pas na całym styku balkonu ze ścianą zewnętrzną z izolacji termicznej - styropian EPS 100 (zgodnie z detalem).</w:t>
      </w:r>
    </w:p>
    <w:p w14:paraId="0814BA6F" w14:textId="1E40EEC5" w:rsidR="005E0B3D" w:rsidRDefault="005E0B3D" w:rsidP="00AA4DA2">
      <w:pPr>
        <w:pStyle w:val="Akapitzlist"/>
        <w:spacing w:line="276" w:lineRule="auto"/>
        <w:ind w:left="993"/>
        <w:jc w:val="both"/>
        <w:rPr>
          <w:rFonts w:ascii="Century Gothic" w:hAnsi="Century Gothic"/>
        </w:rPr>
      </w:pPr>
    </w:p>
    <w:p w14:paraId="04745DAB" w14:textId="77777777" w:rsidR="005E0B3D" w:rsidRPr="00F958B6" w:rsidRDefault="005E0B3D" w:rsidP="005E0B3D">
      <w:pPr>
        <w:spacing w:line="276" w:lineRule="auto"/>
        <w:ind w:left="709"/>
        <w:jc w:val="both"/>
        <w:rPr>
          <w:rFonts w:ascii="Century Gothic" w:hAnsi="Century Gothic"/>
          <w:b/>
          <w:u w:val="single"/>
        </w:rPr>
      </w:pPr>
      <w:r>
        <w:rPr>
          <w:rFonts w:ascii="Century Gothic" w:hAnsi="Century Gothic"/>
          <w:b/>
          <w:u w:val="single"/>
        </w:rPr>
        <w:t>Taras na stropodachu zielonym</w:t>
      </w:r>
      <w:r w:rsidRPr="00F958B6">
        <w:rPr>
          <w:rFonts w:ascii="Century Gothic" w:hAnsi="Century Gothic"/>
          <w:b/>
          <w:u w:val="single"/>
        </w:rPr>
        <w:t>:</w:t>
      </w:r>
      <w:r w:rsidRPr="00F958B6">
        <w:rPr>
          <w:rFonts w:ascii="Century Gothic" w:hAnsi="Century Gothic"/>
          <w:b/>
        </w:rPr>
        <w:t xml:space="preserve"> </w:t>
      </w:r>
      <w:r w:rsidRPr="00F958B6">
        <w:rPr>
          <w:rFonts w:ascii="Century Gothic" w:hAnsi="Century Gothic"/>
          <w:b/>
          <w:color w:val="00B0F0"/>
        </w:rPr>
        <w:t>PG4</w:t>
      </w:r>
    </w:p>
    <w:p w14:paraId="7F3A0D75" w14:textId="2F73C729" w:rsidR="005E0B3D" w:rsidRDefault="005E0B3D" w:rsidP="00D20236">
      <w:pPr>
        <w:pStyle w:val="Akapitzlist"/>
        <w:numPr>
          <w:ilvl w:val="0"/>
          <w:numId w:val="19"/>
        </w:numPr>
        <w:spacing w:line="276" w:lineRule="auto"/>
        <w:ind w:left="993" w:hanging="284"/>
        <w:jc w:val="both"/>
        <w:rPr>
          <w:rFonts w:ascii="Century Gothic" w:hAnsi="Century Gothic"/>
        </w:rPr>
      </w:pPr>
      <w:r w:rsidRPr="00211A3F">
        <w:rPr>
          <w:rFonts w:ascii="Century Gothic" w:hAnsi="Century Gothic"/>
        </w:rPr>
        <w:t xml:space="preserve">Warstwa wykończeniowa </w:t>
      </w:r>
      <w:r w:rsidR="00FE2E57">
        <w:rPr>
          <w:rFonts w:ascii="Century Gothic" w:hAnsi="Century Gothic"/>
        </w:rPr>
        <w:t>–</w:t>
      </w:r>
      <w:r>
        <w:rPr>
          <w:rFonts w:ascii="Century Gothic" w:hAnsi="Century Gothic"/>
        </w:rPr>
        <w:t xml:space="preserve"> </w:t>
      </w:r>
      <w:r w:rsidR="00FE2E57">
        <w:rPr>
          <w:rFonts w:ascii="Century Gothic" w:hAnsi="Century Gothic"/>
        </w:rPr>
        <w:t>płytki gresowe na zaprawie klejowej gr. 2 cm</w:t>
      </w:r>
    </w:p>
    <w:p w14:paraId="07AC34C2" w14:textId="51F37FD9" w:rsidR="00FE2E57" w:rsidRDefault="00FE2E57" w:rsidP="00D20236">
      <w:pPr>
        <w:pStyle w:val="Akapitzlist"/>
        <w:numPr>
          <w:ilvl w:val="0"/>
          <w:numId w:val="19"/>
        </w:numPr>
        <w:spacing w:line="276" w:lineRule="auto"/>
        <w:ind w:left="993" w:hanging="284"/>
        <w:jc w:val="both"/>
        <w:rPr>
          <w:rFonts w:ascii="Century Gothic" w:hAnsi="Century Gothic"/>
        </w:rPr>
      </w:pPr>
      <w:r>
        <w:rPr>
          <w:rFonts w:ascii="Century Gothic" w:hAnsi="Century Gothic"/>
        </w:rPr>
        <w:t>Izolacja wodochronna szlamowa dwuskładnikowa</w:t>
      </w:r>
    </w:p>
    <w:p w14:paraId="057C94C8" w14:textId="2CC6FD6F" w:rsidR="00FE2E57" w:rsidRPr="00FE2E57" w:rsidRDefault="00FE2E57" w:rsidP="00FE2E57">
      <w:pPr>
        <w:pStyle w:val="Akapitzlist"/>
        <w:numPr>
          <w:ilvl w:val="0"/>
          <w:numId w:val="19"/>
        </w:numPr>
        <w:spacing w:line="276" w:lineRule="auto"/>
        <w:ind w:left="993" w:hanging="284"/>
        <w:jc w:val="both"/>
        <w:rPr>
          <w:rFonts w:ascii="Century Gothic" w:hAnsi="Century Gothic"/>
          <w:bCs/>
        </w:rPr>
      </w:pPr>
      <w:r>
        <w:rPr>
          <w:rFonts w:ascii="Century Gothic" w:hAnsi="Century Gothic"/>
          <w:bCs/>
        </w:rPr>
        <w:t xml:space="preserve">Warstwa betonowa C12/15 zbrojony siatką stalową o śr. 8 mm w oczkach </w:t>
      </w:r>
      <w:r>
        <w:rPr>
          <w:rFonts w:ascii="Century Gothic" w:hAnsi="Century Gothic"/>
          <w:bCs/>
        </w:rPr>
        <w:br/>
        <w:t>20 x 20 cm, ze spadkiem gr. 8-10 cm</w:t>
      </w:r>
    </w:p>
    <w:p w14:paraId="71234560" w14:textId="09A3B780" w:rsidR="005E0B3D" w:rsidRDefault="005E0B3D" w:rsidP="00D20236">
      <w:pPr>
        <w:pStyle w:val="Akapitzlist"/>
        <w:numPr>
          <w:ilvl w:val="0"/>
          <w:numId w:val="19"/>
        </w:numPr>
        <w:spacing w:line="276" w:lineRule="auto"/>
        <w:ind w:left="993" w:hanging="284"/>
        <w:jc w:val="both"/>
        <w:rPr>
          <w:rFonts w:ascii="Century Gothic" w:hAnsi="Century Gothic"/>
          <w:bCs/>
        </w:rPr>
      </w:pPr>
      <w:r w:rsidRPr="008F4E62">
        <w:rPr>
          <w:rFonts w:ascii="Century Gothic" w:hAnsi="Century Gothic"/>
          <w:bCs/>
        </w:rPr>
        <w:t>Podsypka</w:t>
      </w:r>
      <w:r>
        <w:rPr>
          <w:rFonts w:ascii="Century Gothic" w:hAnsi="Century Gothic"/>
          <w:bCs/>
        </w:rPr>
        <w:t xml:space="preserve"> cementowo-piaskowa o gr. </w:t>
      </w:r>
      <w:r w:rsidR="00FE2E57">
        <w:rPr>
          <w:rFonts w:ascii="Century Gothic" w:hAnsi="Century Gothic"/>
          <w:bCs/>
        </w:rPr>
        <w:t>10</w:t>
      </w:r>
      <w:r>
        <w:rPr>
          <w:rFonts w:ascii="Century Gothic" w:hAnsi="Century Gothic"/>
          <w:bCs/>
        </w:rPr>
        <w:t xml:space="preserve"> cm</w:t>
      </w:r>
    </w:p>
    <w:p w14:paraId="71296816" w14:textId="192C67EB" w:rsidR="005E0B3D" w:rsidRDefault="00FE2E57" w:rsidP="00D20236">
      <w:pPr>
        <w:pStyle w:val="Akapitzlist"/>
        <w:numPr>
          <w:ilvl w:val="0"/>
          <w:numId w:val="19"/>
        </w:numPr>
        <w:spacing w:line="276" w:lineRule="auto"/>
        <w:ind w:left="993" w:hanging="284"/>
        <w:jc w:val="both"/>
        <w:rPr>
          <w:rFonts w:ascii="Century Gothic" w:hAnsi="Century Gothic"/>
          <w:bCs/>
        </w:rPr>
      </w:pPr>
      <w:r>
        <w:rPr>
          <w:rFonts w:ascii="Century Gothic" w:hAnsi="Century Gothic"/>
          <w:bCs/>
        </w:rPr>
        <w:t>Warstwa piasku (zagęszczonego mechanicznie do Id&gt;0,6) gr. 30 cm</w:t>
      </w:r>
    </w:p>
    <w:p w14:paraId="579B747E" w14:textId="77777777" w:rsidR="00BE19E1" w:rsidRDefault="00BE19E1" w:rsidP="00BE19E1">
      <w:pPr>
        <w:pStyle w:val="Akapitzlist"/>
        <w:spacing w:line="276" w:lineRule="auto"/>
        <w:ind w:left="993"/>
        <w:jc w:val="both"/>
        <w:rPr>
          <w:rFonts w:ascii="Century Gothic" w:hAnsi="Century Gothic"/>
          <w:bCs/>
        </w:rPr>
      </w:pPr>
    </w:p>
    <w:p w14:paraId="14C17D9F" w14:textId="44A028EA" w:rsidR="00FE2E57" w:rsidRDefault="00FE2E57" w:rsidP="00D20236">
      <w:pPr>
        <w:pStyle w:val="Akapitzlist"/>
        <w:numPr>
          <w:ilvl w:val="0"/>
          <w:numId w:val="19"/>
        </w:numPr>
        <w:spacing w:line="276" w:lineRule="auto"/>
        <w:ind w:left="993" w:hanging="284"/>
        <w:jc w:val="both"/>
        <w:rPr>
          <w:rFonts w:ascii="Century Gothic" w:hAnsi="Century Gothic"/>
          <w:bCs/>
        </w:rPr>
      </w:pPr>
      <w:r>
        <w:rPr>
          <w:rFonts w:ascii="Century Gothic" w:hAnsi="Century Gothic"/>
          <w:bCs/>
        </w:rPr>
        <w:lastRenderedPageBreak/>
        <w:t>Folia budowlana (1 warstwa)</w:t>
      </w:r>
    </w:p>
    <w:p w14:paraId="5C8B09B4" w14:textId="77777777" w:rsidR="005E0B3D" w:rsidRDefault="005E0B3D" w:rsidP="00D20236">
      <w:pPr>
        <w:pStyle w:val="Akapitzlist"/>
        <w:numPr>
          <w:ilvl w:val="0"/>
          <w:numId w:val="19"/>
        </w:numPr>
        <w:spacing w:line="276" w:lineRule="auto"/>
        <w:ind w:left="993" w:hanging="284"/>
        <w:jc w:val="both"/>
        <w:rPr>
          <w:rFonts w:ascii="Century Gothic" w:hAnsi="Century Gothic"/>
          <w:bCs/>
        </w:rPr>
      </w:pPr>
      <w:r>
        <w:rPr>
          <w:rFonts w:ascii="Century Gothic" w:hAnsi="Century Gothic"/>
          <w:bCs/>
        </w:rPr>
        <w:t>Izolacja termiczna</w:t>
      </w:r>
    </w:p>
    <w:p w14:paraId="5D002604" w14:textId="20A37B13" w:rsidR="005E0B3D" w:rsidRDefault="005E0B3D" w:rsidP="005E0B3D">
      <w:pPr>
        <w:pStyle w:val="Akapitzlist"/>
        <w:spacing w:line="276" w:lineRule="auto"/>
        <w:ind w:left="993"/>
        <w:jc w:val="both"/>
        <w:rPr>
          <w:rFonts w:ascii="Century Gothic" w:hAnsi="Century Gothic"/>
          <w:bCs/>
        </w:rPr>
      </w:pPr>
      <w:r>
        <w:rPr>
          <w:rFonts w:ascii="Century Gothic" w:hAnsi="Century Gothic"/>
          <w:bCs/>
        </w:rPr>
        <w:t xml:space="preserve">Styropian </w:t>
      </w:r>
      <w:r w:rsidR="00FE2E57">
        <w:rPr>
          <w:rFonts w:ascii="Century Gothic" w:hAnsi="Century Gothic"/>
          <w:bCs/>
        </w:rPr>
        <w:t>ekstrudowany gr. 20 cm</w:t>
      </w:r>
    </w:p>
    <w:p w14:paraId="69BF494F" w14:textId="77777777" w:rsidR="005E0B3D" w:rsidRDefault="005E0B3D" w:rsidP="00D20236">
      <w:pPr>
        <w:pStyle w:val="Akapitzlist"/>
        <w:numPr>
          <w:ilvl w:val="0"/>
          <w:numId w:val="19"/>
        </w:numPr>
        <w:spacing w:line="276" w:lineRule="auto"/>
        <w:ind w:left="993" w:hanging="284"/>
        <w:jc w:val="both"/>
        <w:rPr>
          <w:rFonts w:ascii="Century Gothic" w:hAnsi="Century Gothic"/>
          <w:bCs/>
        </w:rPr>
      </w:pPr>
      <w:r>
        <w:rPr>
          <w:rFonts w:ascii="Century Gothic" w:hAnsi="Century Gothic"/>
          <w:bCs/>
        </w:rPr>
        <w:t>Izolacja przeciwwodna</w:t>
      </w:r>
    </w:p>
    <w:p w14:paraId="6A6C3E14" w14:textId="77777777" w:rsidR="005E0B3D" w:rsidRDefault="005E0B3D" w:rsidP="005E0B3D">
      <w:pPr>
        <w:pStyle w:val="Akapitzlist"/>
        <w:spacing w:line="276" w:lineRule="auto"/>
        <w:ind w:left="993"/>
        <w:jc w:val="both"/>
        <w:rPr>
          <w:rFonts w:ascii="Century Gothic" w:hAnsi="Century Gothic"/>
          <w:bCs/>
        </w:rPr>
      </w:pPr>
      <w:r>
        <w:rPr>
          <w:rFonts w:ascii="Century Gothic" w:hAnsi="Century Gothic"/>
          <w:bCs/>
        </w:rPr>
        <w:t>Papa asfaltowa termozgrzewalna x 2</w:t>
      </w:r>
    </w:p>
    <w:p w14:paraId="6616726D" w14:textId="77777777" w:rsidR="005E0B3D" w:rsidRPr="00EF437D" w:rsidRDefault="005E0B3D" w:rsidP="00D20236">
      <w:pPr>
        <w:pStyle w:val="Akapitzlist"/>
        <w:numPr>
          <w:ilvl w:val="0"/>
          <w:numId w:val="19"/>
        </w:numPr>
        <w:spacing w:line="276" w:lineRule="auto"/>
        <w:ind w:left="993" w:hanging="284"/>
        <w:jc w:val="both"/>
        <w:rPr>
          <w:rFonts w:ascii="Century Gothic" w:hAnsi="Century Gothic"/>
        </w:rPr>
      </w:pPr>
      <w:r w:rsidRPr="00EF437D">
        <w:rPr>
          <w:rFonts w:ascii="Century Gothic" w:hAnsi="Century Gothic"/>
        </w:rPr>
        <w:t>Warstwa konstrukcyjna</w:t>
      </w:r>
    </w:p>
    <w:p w14:paraId="3C14C91E" w14:textId="365DE477" w:rsidR="005E0B3D" w:rsidRPr="005E0B3D" w:rsidRDefault="005E0B3D" w:rsidP="005E0B3D">
      <w:pPr>
        <w:pStyle w:val="Akapitzlist"/>
        <w:spacing w:line="276" w:lineRule="auto"/>
        <w:ind w:left="993"/>
        <w:jc w:val="both"/>
        <w:rPr>
          <w:rFonts w:ascii="Century Gothic" w:hAnsi="Century Gothic"/>
        </w:rPr>
      </w:pPr>
      <w:r>
        <w:rPr>
          <w:rFonts w:ascii="Century Gothic" w:hAnsi="Century Gothic"/>
        </w:rPr>
        <w:t>Strop żelbetowy monolityczny gr. 20 cm</w:t>
      </w:r>
    </w:p>
    <w:p w14:paraId="6CA68AB3" w14:textId="4C23D5C2" w:rsidR="00FF6561" w:rsidRDefault="00FF6561" w:rsidP="00FF6561">
      <w:pPr>
        <w:pStyle w:val="Akapitzlist"/>
        <w:spacing w:line="276" w:lineRule="auto"/>
        <w:ind w:left="2127" w:hanging="1134"/>
        <w:jc w:val="both"/>
        <w:rPr>
          <w:rFonts w:ascii="Century Gothic" w:hAnsi="Century Gothic"/>
          <w:u w:val="single"/>
        </w:rPr>
      </w:pPr>
      <w:r w:rsidRPr="00FF6561">
        <w:rPr>
          <w:rFonts w:ascii="Century Gothic" w:hAnsi="Century Gothic"/>
          <w:u w:val="single"/>
        </w:rPr>
        <w:t>UWAGA:</w:t>
      </w:r>
    </w:p>
    <w:p w14:paraId="764099C3" w14:textId="22B3696F" w:rsidR="00EE336B" w:rsidRDefault="00FF6561" w:rsidP="00FF6561">
      <w:pPr>
        <w:pStyle w:val="Akapitzlist"/>
        <w:spacing w:line="276" w:lineRule="auto"/>
        <w:ind w:left="993"/>
        <w:jc w:val="both"/>
        <w:rPr>
          <w:rFonts w:ascii="Century Gothic" w:hAnsi="Century Gothic"/>
        </w:rPr>
      </w:pPr>
      <w:r w:rsidRPr="00FF6561">
        <w:rPr>
          <w:rFonts w:ascii="Century Gothic" w:hAnsi="Century Gothic"/>
        </w:rPr>
        <w:t xml:space="preserve">Przy ścianie na szer. 30 cm i wysokość do wierzchu </w:t>
      </w:r>
      <w:r w:rsidR="00B650CC">
        <w:rPr>
          <w:rFonts w:ascii="Century Gothic" w:hAnsi="Century Gothic"/>
        </w:rPr>
        <w:t>posadzki</w:t>
      </w:r>
      <w:r w:rsidRPr="00FF6561">
        <w:rPr>
          <w:rFonts w:ascii="Century Gothic" w:hAnsi="Century Gothic"/>
        </w:rPr>
        <w:t xml:space="preserve"> wykonać pas na całym styku tarasu ze ścianą zewnętrzną z izolacji termicznej - styropian </w:t>
      </w:r>
      <w:r w:rsidR="00B650CC">
        <w:rPr>
          <w:rFonts w:ascii="Century Gothic" w:hAnsi="Century Gothic"/>
        </w:rPr>
        <w:br/>
      </w:r>
      <w:r w:rsidRPr="00FF6561">
        <w:rPr>
          <w:rFonts w:ascii="Century Gothic" w:hAnsi="Century Gothic"/>
        </w:rPr>
        <w:t>EPS 100.</w:t>
      </w:r>
      <w:r>
        <w:rPr>
          <w:rFonts w:ascii="Century Gothic" w:hAnsi="Century Gothic"/>
        </w:rPr>
        <w:t xml:space="preserve"> Krawędź tarasów zabezpieczyć obrzeżami drogowymi betonowymi </w:t>
      </w:r>
      <w:r>
        <w:rPr>
          <w:rFonts w:ascii="Century Gothic" w:hAnsi="Century Gothic"/>
        </w:rPr>
        <w:br/>
        <w:t>o wymiarach 15 x 25 x 100 cm.</w:t>
      </w:r>
    </w:p>
    <w:p w14:paraId="79ECBFDB" w14:textId="01D0E29D" w:rsidR="005E0B3D" w:rsidRPr="00EE336B" w:rsidRDefault="005E0B3D">
      <w:pPr>
        <w:rPr>
          <w:rFonts w:ascii="Century Gothic" w:hAnsi="Century Gothic"/>
        </w:rPr>
      </w:pPr>
    </w:p>
    <w:p w14:paraId="4BADEAC4" w14:textId="69F07981" w:rsidR="004F0999" w:rsidRPr="0070059F" w:rsidRDefault="004F0999" w:rsidP="004F0999">
      <w:pPr>
        <w:spacing w:line="276" w:lineRule="auto"/>
        <w:ind w:left="709"/>
        <w:rPr>
          <w:rFonts w:ascii="Century Gothic" w:hAnsi="Century Gothic"/>
          <w:b/>
          <w:u w:val="single"/>
        </w:rPr>
      </w:pPr>
      <w:r w:rsidRPr="0070059F">
        <w:rPr>
          <w:rFonts w:ascii="Century Gothic" w:hAnsi="Century Gothic"/>
          <w:b/>
          <w:u w:val="single"/>
        </w:rPr>
        <w:t>OKNA I DRZWI ZEWNĘTRZNE</w:t>
      </w:r>
    </w:p>
    <w:p w14:paraId="6A144258" w14:textId="2C8727EF" w:rsidR="004F0999" w:rsidRPr="0070059F" w:rsidRDefault="004F0999" w:rsidP="004F0999">
      <w:pPr>
        <w:spacing w:line="276" w:lineRule="auto"/>
        <w:ind w:left="709"/>
        <w:rPr>
          <w:rFonts w:ascii="Century Gothic" w:hAnsi="Century Gothic"/>
          <w:b/>
          <w:u w:val="single"/>
        </w:rPr>
      </w:pPr>
      <w:r w:rsidRPr="0070059F">
        <w:rPr>
          <w:rFonts w:ascii="Century Gothic" w:hAnsi="Century Gothic"/>
          <w:b/>
          <w:u w:val="single"/>
        </w:rPr>
        <w:t>Drzwi wejściowe do klatk</w:t>
      </w:r>
      <w:r w:rsidR="0070059F">
        <w:rPr>
          <w:rFonts w:ascii="Century Gothic" w:hAnsi="Century Gothic"/>
          <w:b/>
          <w:u w:val="single"/>
        </w:rPr>
        <w:t>i</w:t>
      </w:r>
      <w:r w:rsidRPr="0070059F">
        <w:rPr>
          <w:rFonts w:ascii="Century Gothic" w:hAnsi="Century Gothic"/>
          <w:b/>
          <w:u w:val="single"/>
        </w:rPr>
        <w:t xml:space="preserve"> schodow</w:t>
      </w:r>
      <w:r w:rsidR="0070059F">
        <w:rPr>
          <w:rFonts w:ascii="Century Gothic" w:hAnsi="Century Gothic"/>
          <w:b/>
          <w:u w:val="single"/>
        </w:rPr>
        <w:t>ej i lokalu usługowego</w:t>
      </w:r>
      <w:r w:rsidRPr="0070059F">
        <w:rPr>
          <w:rFonts w:ascii="Century Gothic" w:hAnsi="Century Gothic"/>
          <w:b/>
          <w:u w:val="single"/>
        </w:rPr>
        <w:t xml:space="preserve"> (U=</w:t>
      </w:r>
      <w:r w:rsidR="00BE19E1">
        <w:rPr>
          <w:rFonts w:ascii="Century Gothic" w:hAnsi="Century Gothic"/>
          <w:b/>
          <w:u w:val="single"/>
        </w:rPr>
        <w:t>0,9</w:t>
      </w:r>
      <w:r w:rsidRPr="0070059F">
        <w:rPr>
          <w:rFonts w:ascii="Century Gothic" w:hAnsi="Century Gothic"/>
          <w:b/>
          <w:u w:val="single"/>
        </w:rPr>
        <w:t xml:space="preserve"> W/m</w:t>
      </w:r>
      <w:r w:rsidRPr="0070059F">
        <w:rPr>
          <w:rFonts w:ascii="Century Gothic" w:hAnsi="Century Gothic"/>
          <w:b/>
          <w:u w:val="single"/>
          <w:vertAlign w:val="superscript"/>
        </w:rPr>
        <w:t>2</w:t>
      </w:r>
      <w:r w:rsidRPr="0070059F">
        <w:rPr>
          <w:rFonts w:ascii="Century Gothic" w:hAnsi="Century Gothic"/>
          <w:b/>
          <w:u w:val="single"/>
        </w:rPr>
        <w:t>·K)</w:t>
      </w:r>
    </w:p>
    <w:p w14:paraId="26422A19" w14:textId="0151AAD4" w:rsidR="004F0999" w:rsidRDefault="004F0999" w:rsidP="004F0999">
      <w:pPr>
        <w:spacing w:line="276" w:lineRule="auto"/>
        <w:ind w:left="709"/>
        <w:jc w:val="both"/>
        <w:rPr>
          <w:rFonts w:ascii="Century Gothic" w:hAnsi="Century Gothic"/>
        </w:rPr>
      </w:pPr>
      <w:r w:rsidRPr="0070059F">
        <w:rPr>
          <w:rFonts w:ascii="Century Gothic" w:hAnsi="Century Gothic"/>
        </w:rPr>
        <w:t>Z profili aluminiowych wg zestawienia stolarki z podwójną wkładką termiczną powlekane proszkowo. Szklenie szkłem zwykłym lub niskoemisyjnym, zespolonym. D</w:t>
      </w:r>
      <w:r w:rsidR="00500C20" w:rsidRPr="0070059F">
        <w:rPr>
          <w:rFonts w:ascii="Century Gothic" w:hAnsi="Century Gothic"/>
        </w:rPr>
        <w:t>rzwi wyposażone w samozamykacze</w:t>
      </w:r>
      <w:r w:rsidR="00771A56" w:rsidRPr="0070059F">
        <w:rPr>
          <w:rFonts w:ascii="Century Gothic" w:hAnsi="Century Gothic"/>
        </w:rPr>
        <w:t xml:space="preserve">, </w:t>
      </w:r>
      <w:r w:rsidR="0070059F">
        <w:rPr>
          <w:rFonts w:ascii="Century Gothic" w:hAnsi="Century Gothic"/>
        </w:rPr>
        <w:t xml:space="preserve">odbojniki, </w:t>
      </w:r>
      <w:r w:rsidR="00771A56" w:rsidRPr="0070059F">
        <w:rPr>
          <w:rFonts w:ascii="Century Gothic" w:hAnsi="Century Gothic"/>
        </w:rPr>
        <w:t>stopki</w:t>
      </w:r>
      <w:r w:rsidR="00500C20" w:rsidRPr="0070059F">
        <w:rPr>
          <w:rFonts w:ascii="Century Gothic" w:hAnsi="Century Gothic"/>
        </w:rPr>
        <w:t xml:space="preserve"> oraz zamki patentowe.</w:t>
      </w:r>
    </w:p>
    <w:p w14:paraId="351328CF" w14:textId="3B1163F8" w:rsidR="0086371B" w:rsidRDefault="0086371B" w:rsidP="004F0999">
      <w:pPr>
        <w:spacing w:line="276" w:lineRule="auto"/>
        <w:ind w:left="709"/>
        <w:jc w:val="both"/>
        <w:rPr>
          <w:rFonts w:ascii="Century Gothic" w:hAnsi="Century Gothic"/>
        </w:rPr>
      </w:pPr>
      <w:r>
        <w:rPr>
          <w:rFonts w:ascii="Century Gothic" w:hAnsi="Century Gothic"/>
        </w:rPr>
        <w:t>Kolorystyka wg rysunków elewacji.</w:t>
      </w:r>
    </w:p>
    <w:p w14:paraId="245CADC2" w14:textId="77777777" w:rsidR="0070059F" w:rsidRDefault="0070059F" w:rsidP="0070059F">
      <w:pPr>
        <w:spacing w:line="276" w:lineRule="auto"/>
        <w:ind w:left="709"/>
        <w:rPr>
          <w:rFonts w:ascii="Century Gothic" w:hAnsi="Century Gothic"/>
          <w:b/>
          <w:u w:val="single"/>
        </w:rPr>
      </w:pPr>
    </w:p>
    <w:p w14:paraId="14C57C2D" w14:textId="30CF025B" w:rsidR="0070059F" w:rsidRPr="0070059F" w:rsidRDefault="0070059F" w:rsidP="0070059F">
      <w:pPr>
        <w:spacing w:line="276" w:lineRule="auto"/>
        <w:ind w:left="709"/>
        <w:rPr>
          <w:rFonts w:ascii="Century Gothic" w:hAnsi="Century Gothic"/>
          <w:b/>
          <w:u w:val="single"/>
        </w:rPr>
      </w:pPr>
      <w:r w:rsidRPr="0070059F">
        <w:rPr>
          <w:rFonts w:ascii="Century Gothic" w:hAnsi="Century Gothic"/>
          <w:b/>
          <w:u w:val="single"/>
        </w:rPr>
        <w:t xml:space="preserve">Drzwi wejściowe do </w:t>
      </w:r>
      <w:r>
        <w:rPr>
          <w:rFonts w:ascii="Century Gothic" w:hAnsi="Century Gothic"/>
          <w:b/>
          <w:u w:val="single"/>
        </w:rPr>
        <w:t>Śmietnika</w:t>
      </w:r>
      <w:r w:rsidRPr="0070059F">
        <w:rPr>
          <w:rFonts w:ascii="Century Gothic" w:hAnsi="Century Gothic"/>
          <w:b/>
          <w:u w:val="single"/>
        </w:rPr>
        <w:t xml:space="preserve"> (U=</w:t>
      </w:r>
      <w:r w:rsidR="00BE19E1">
        <w:rPr>
          <w:rFonts w:ascii="Century Gothic" w:hAnsi="Century Gothic"/>
          <w:b/>
          <w:u w:val="single"/>
        </w:rPr>
        <w:t>0,9</w:t>
      </w:r>
      <w:r w:rsidRPr="0070059F">
        <w:rPr>
          <w:rFonts w:ascii="Century Gothic" w:hAnsi="Century Gothic"/>
          <w:b/>
          <w:u w:val="single"/>
        </w:rPr>
        <w:t xml:space="preserve"> W/m</w:t>
      </w:r>
      <w:r w:rsidRPr="0070059F">
        <w:rPr>
          <w:rFonts w:ascii="Century Gothic" w:hAnsi="Century Gothic"/>
          <w:b/>
          <w:u w:val="single"/>
          <w:vertAlign w:val="superscript"/>
        </w:rPr>
        <w:t>2</w:t>
      </w:r>
      <w:r w:rsidRPr="0070059F">
        <w:rPr>
          <w:rFonts w:ascii="Century Gothic" w:hAnsi="Century Gothic"/>
          <w:b/>
          <w:u w:val="single"/>
        </w:rPr>
        <w:t>·K)</w:t>
      </w:r>
    </w:p>
    <w:p w14:paraId="7A791C64" w14:textId="426D2981" w:rsidR="0086371B" w:rsidRDefault="0070059F" w:rsidP="0070059F">
      <w:pPr>
        <w:spacing w:line="276" w:lineRule="auto"/>
        <w:ind w:left="709"/>
        <w:jc w:val="both"/>
        <w:rPr>
          <w:rFonts w:ascii="Century Gothic" w:hAnsi="Century Gothic"/>
        </w:rPr>
      </w:pPr>
      <w:r>
        <w:rPr>
          <w:rFonts w:ascii="Century Gothic" w:hAnsi="Century Gothic"/>
        </w:rPr>
        <w:t>Drzwi pełne z blachy stalowej</w:t>
      </w:r>
      <w:r w:rsidRPr="0070059F">
        <w:rPr>
          <w:rFonts w:ascii="Century Gothic" w:hAnsi="Century Gothic"/>
        </w:rPr>
        <w:t xml:space="preserve"> wg zestawienia stolarki</w:t>
      </w:r>
      <w:r>
        <w:rPr>
          <w:rFonts w:ascii="Century Gothic" w:hAnsi="Century Gothic"/>
        </w:rPr>
        <w:t xml:space="preserve">, </w:t>
      </w:r>
      <w:r w:rsidRPr="0070059F">
        <w:rPr>
          <w:rFonts w:ascii="Century Gothic" w:hAnsi="Century Gothic"/>
        </w:rPr>
        <w:t>powlekane proszkowo.</w:t>
      </w:r>
      <w:r w:rsidR="00DE271A">
        <w:rPr>
          <w:rFonts w:ascii="Century Gothic" w:hAnsi="Century Gothic"/>
        </w:rPr>
        <w:t xml:space="preserve"> </w:t>
      </w:r>
      <w:r w:rsidRPr="0070059F">
        <w:rPr>
          <w:rFonts w:ascii="Century Gothic" w:hAnsi="Century Gothic"/>
        </w:rPr>
        <w:t xml:space="preserve">Drzwi wyposażone w samozamykacz, </w:t>
      </w:r>
      <w:r>
        <w:rPr>
          <w:rFonts w:ascii="Century Gothic" w:hAnsi="Century Gothic"/>
        </w:rPr>
        <w:t xml:space="preserve"> </w:t>
      </w:r>
      <w:r w:rsidRPr="0070059F">
        <w:rPr>
          <w:rFonts w:ascii="Century Gothic" w:hAnsi="Century Gothic"/>
        </w:rPr>
        <w:t>stopk</w:t>
      </w:r>
      <w:r>
        <w:rPr>
          <w:rFonts w:ascii="Century Gothic" w:hAnsi="Century Gothic"/>
        </w:rPr>
        <w:t>ę</w:t>
      </w:r>
      <w:r w:rsidRPr="0070059F">
        <w:rPr>
          <w:rFonts w:ascii="Century Gothic" w:hAnsi="Century Gothic"/>
        </w:rPr>
        <w:t xml:space="preserve"> oraz zam</w:t>
      </w:r>
      <w:r>
        <w:rPr>
          <w:rFonts w:ascii="Century Gothic" w:hAnsi="Century Gothic"/>
        </w:rPr>
        <w:t>e</w:t>
      </w:r>
      <w:r w:rsidRPr="0070059F">
        <w:rPr>
          <w:rFonts w:ascii="Century Gothic" w:hAnsi="Century Gothic"/>
        </w:rPr>
        <w:t>k patentow</w:t>
      </w:r>
      <w:r>
        <w:rPr>
          <w:rFonts w:ascii="Century Gothic" w:hAnsi="Century Gothic"/>
        </w:rPr>
        <w:t>y</w:t>
      </w:r>
      <w:r w:rsidRPr="0070059F">
        <w:rPr>
          <w:rFonts w:ascii="Century Gothic" w:hAnsi="Century Gothic"/>
        </w:rPr>
        <w:t>.</w:t>
      </w:r>
      <w:r w:rsidR="00F2629C">
        <w:rPr>
          <w:rFonts w:ascii="Century Gothic" w:hAnsi="Century Gothic"/>
        </w:rPr>
        <w:t xml:space="preserve"> </w:t>
      </w:r>
      <w:r w:rsidR="0086371B">
        <w:rPr>
          <w:rFonts w:ascii="Century Gothic" w:hAnsi="Century Gothic"/>
        </w:rPr>
        <w:t>Kolorystyka wg rysunków elewacji.</w:t>
      </w:r>
    </w:p>
    <w:p w14:paraId="4CD36C51" w14:textId="65EF2CD3" w:rsidR="00DE271A" w:rsidRDefault="00DE271A" w:rsidP="0070059F">
      <w:pPr>
        <w:spacing w:line="276" w:lineRule="auto"/>
        <w:ind w:left="709"/>
        <w:jc w:val="both"/>
        <w:rPr>
          <w:rFonts w:ascii="Century Gothic" w:hAnsi="Century Gothic"/>
        </w:rPr>
      </w:pPr>
    </w:p>
    <w:p w14:paraId="08030D6B" w14:textId="05A91CCE" w:rsidR="00DE271A" w:rsidRPr="0070059F" w:rsidRDefault="00DE271A" w:rsidP="00DE271A">
      <w:pPr>
        <w:spacing w:line="276" w:lineRule="auto"/>
        <w:ind w:left="709"/>
        <w:rPr>
          <w:rFonts w:ascii="Century Gothic" w:hAnsi="Century Gothic"/>
          <w:b/>
          <w:u w:val="single"/>
        </w:rPr>
      </w:pPr>
      <w:r w:rsidRPr="0070059F">
        <w:rPr>
          <w:rFonts w:ascii="Century Gothic" w:hAnsi="Century Gothic"/>
          <w:b/>
          <w:u w:val="single"/>
        </w:rPr>
        <w:t>Drzwi w</w:t>
      </w:r>
      <w:r>
        <w:rPr>
          <w:rFonts w:ascii="Century Gothic" w:hAnsi="Century Gothic"/>
          <w:b/>
          <w:u w:val="single"/>
        </w:rPr>
        <w:t>y</w:t>
      </w:r>
      <w:r w:rsidRPr="0070059F">
        <w:rPr>
          <w:rFonts w:ascii="Century Gothic" w:hAnsi="Century Gothic"/>
          <w:b/>
          <w:u w:val="single"/>
        </w:rPr>
        <w:t xml:space="preserve">jściowe </w:t>
      </w:r>
      <w:r>
        <w:rPr>
          <w:rFonts w:ascii="Century Gothic" w:hAnsi="Century Gothic"/>
          <w:b/>
          <w:u w:val="single"/>
        </w:rPr>
        <w:t xml:space="preserve">na dach </w:t>
      </w:r>
      <w:r w:rsidRPr="0070059F">
        <w:rPr>
          <w:rFonts w:ascii="Century Gothic" w:hAnsi="Century Gothic"/>
          <w:b/>
          <w:u w:val="single"/>
        </w:rPr>
        <w:t>(U=</w:t>
      </w:r>
      <w:r w:rsidR="00BE19E1">
        <w:rPr>
          <w:rFonts w:ascii="Century Gothic" w:hAnsi="Century Gothic"/>
          <w:b/>
          <w:u w:val="single"/>
        </w:rPr>
        <w:t>0,9</w:t>
      </w:r>
      <w:r w:rsidRPr="0070059F">
        <w:rPr>
          <w:rFonts w:ascii="Century Gothic" w:hAnsi="Century Gothic"/>
          <w:b/>
          <w:u w:val="single"/>
        </w:rPr>
        <w:t xml:space="preserve"> W/m</w:t>
      </w:r>
      <w:r w:rsidRPr="0070059F">
        <w:rPr>
          <w:rFonts w:ascii="Century Gothic" w:hAnsi="Century Gothic"/>
          <w:b/>
          <w:u w:val="single"/>
          <w:vertAlign w:val="superscript"/>
        </w:rPr>
        <w:t>2</w:t>
      </w:r>
      <w:r w:rsidRPr="0070059F">
        <w:rPr>
          <w:rFonts w:ascii="Century Gothic" w:hAnsi="Century Gothic"/>
          <w:b/>
          <w:u w:val="single"/>
        </w:rPr>
        <w:t>·K)</w:t>
      </w:r>
    </w:p>
    <w:p w14:paraId="76E0C3F5" w14:textId="796FAB5A" w:rsidR="00DE271A" w:rsidRDefault="00DE271A" w:rsidP="00DE271A">
      <w:pPr>
        <w:spacing w:line="276" w:lineRule="auto"/>
        <w:ind w:left="709"/>
        <w:jc w:val="both"/>
        <w:rPr>
          <w:rFonts w:ascii="Century Gothic" w:hAnsi="Century Gothic"/>
        </w:rPr>
      </w:pPr>
      <w:r>
        <w:rPr>
          <w:rFonts w:ascii="Century Gothic" w:hAnsi="Century Gothic"/>
        </w:rPr>
        <w:t>Drzwi pełne z blachy stalowej</w:t>
      </w:r>
      <w:r w:rsidRPr="0070059F">
        <w:rPr>
          <w:rFonts w:ascii="Century Gothic" w:hAnsi="Century Gothic"/>
        </w:rPr>
        <w:t xml:space="preserve"> wg zestawienia stolarki</w:t>
      </w:r>
      <w:r>
        <w:rPr>
          <w:rFonts w:ascii="Century Gothic" w:hAnsi="Century Gothic"/>
        </w:rPr>
        <w:t xml:space="preserve">, </w:t>
      </w:r>
      <w:r w:rsidRPr="0070059F">
        <w:rPr>
          <w:rFonts w:ascii="Century Gothic" w:hAnsi="Century Gothic"/>
        </w:rPr>
        <w:t>powlekane proszkowo. Drzwi wyposażone w samozamykacz oraz zam</w:t>
      </w:r>
      <w:r>
        <w:rPr>
          <w:rFonts w:ascii="Century Gothic" w:hAnsi="Century Gothic"/>
        </w:rPr>
        <w:t>e</w:t>
      </w:r>
      <w:r w:rsidRPr="0070059F">
        <w:rPr>
          <w:rFonts w:ascii="Century Gothic" w:hAnsi="Century Gothic"/>
        </w:rPr>
        <w:t>k patentow</w:t>
      </w:r>
      <w:r>
        <w:rPr>
          <w:rFonts w:ascii="Century Gothic" w:hAnsi="Century Gothic"/>
        </w:rPr>
        <w:t>y</w:t>
      </w:r>
      <w:r w:rsidRPr="0070059F">
        <w:rPr>
          <w:rFonts w:ascii="Century Gothic" w:hAnsi="Century Gothic"/>
        </w:rPr>
        <w:t>.</w:t>
      </w:r>
      <w:r w:rsidR="00F2629C">
        <w:rPr>
          <w:rFonts w:ascii="Century Gothic" w:hAnsi="Century Gothic"/>
        </w:rPr>
        <w:t xml:space="preserve"> </w:t>
      </w:r>
      <w:r>
        <w:rPr>
          <w:rFonts w:ascii="Century Gothic" w:hAnsi="Century Gothic"/>
        </w:rPr>
        <w:t xml:space="preserve">Kolorystyka </w:t>
      </w:r>
      <w:r w:rsidR="00F2629C">
        <w:rPr>
          <w:rFonts w:ascii="Century Gothic" w:hAnsi="Century Gothic"/>
        </w:rPr>
        <w:br/>
      </w:r>
      <w:r>
        <w:rPr>
          <w:rFonts w:ascii="Century Gothic" w:hAnsi="Century Gothic"/>
        </w:rPr>
        <w:t xml:space="preserve">wg rysunków elewacji. </w:t>
      </w:r>
      <w:r w:rsidRPr="004142B6">
        <w:rPr>
          <w:rFonts w:ascii="Century Gothic" w:hAnsi="Century Gothic"/>
        </w:rPr>
        <w:t>Klasa odporności ogniowej EI</w:t>
      </w:r>
      <w:r>
        <w:rPr>
          <w:rFonts w:ascii="Century Gothic" w:hAnsi="Century Gothic"/>
        </w:rPr>
        <w:t>6</w:t>
      </w:r>
      <w:r w:rsidRPr="004142B6">
        <w:rPr>
          <w:rFonts w:ascii="Century Gothic" w:hAnsi="Century Gothic"/>
        </w:rPr>
        <w:t>0.</w:t>
      </w:r>
    </w:p>
    <w:p w14:paraId="23978CD8" w14:textId="77777777" w:rsidR="00DE271A" w:rsidRDefault="00DE271A" w:rsidP="0070059F">
      <w:pPr>
        <w:spacing w:line="276" w:lineRule="auto"/>
        <w:ind w:left="709"/>
        <w:jc w:val="both"/>
        <w:rPr>
          <w:rFonts w:ascii="Century Gothic" w:hAnsi="Century Gothic"/>
        </w:rPr>
      </w:pPr>
    </w:p>
    <w:p w14:paraId="23E9CE0F" w14:textId="3368C771" w:rsidR="0086371B" w:rsidRPr="00861927" w:rsidRDefault="0086371B" w:rsidP="0086371B">
      <w:pPr>
        <w:spacing w:line="276" w:lineRule="auto"/>
        <w:ind w:left="709"/>
        <w:rPr>
          <w:rFonts w:ascii="Century Gothic" w:hAnsi="Century Gothic"/>
          <w:b/>
          <w:u w:val="single"/>
        </w:rPr>
      </w:pPr>
      <w:r w:rsidRPr="00861927">
        <w:rPr>
          <w:rFonts w:ascii="Century Gothic" w:hAnsi="Century Gothic"/>
          <w:b/>
          <w:u w:val="single"/>
        </w:rPr>
        <w:t>Brama do hali garażowej (U=</w:t>
      </w:r>
      <w:r w:rsidR="00BE19E1">
        <w:rPr>
          <w:rFonts w:ascii="Century Gothic" w:hAnsi="Century Gothic"/>
          <w:b/>
          <w:u w:val="single"/>
        </w:rPr>
        <w:t>0,9</w:t>
      </w:r>
      <w:r w:rsidRPr="00861927">
        <w:rPr>
          <w:rFonts w:ascii="Century Gothic" w:hAnsi="Century Gothic"/>
          <w:b/>
          <w:u w:val="single"/>
        </w:rPr>
        <w:t xml:space="preserve"> W/m</w:t>
      </w:r>
      <w:r w:rsidRPr="00861927">
        <w:rPr>
          <w:rFonts w:ascii="Century Gothic" w:hAnsi="Century Gothic"/>
          <w:b/>
          <w:u w:val="single"/>
          <w:vertAlign w:val="superscript"/>
        </w:rPr>
        <w:t>2</w:t>
      </w:r>
      <w:r w:rsidRPr="00861927">
        <w:rPr>
          <w:rFonts w:ascii="Century Gothic" w:hAnsi="Century Gothic"/>
          <w:b/>
          <w:u w:val="single"/>
        </w:rPr>
        <w:t>·K)</w:t>
      </w:r>
    </w:p>
    <w:p w14:paraId="118B312A" w14:textId="12CD9D2E" w:rsidR="0086371B" w:rsidRDefault="0086371B" w:rsidP="008D2572">
      <w:pPr>
        <w:spacing w:line="276" w:lineRule="auto"/>
        <w:ind w:left="709"/>
        <w:jc w:val="both"/>
        <w:rPr>
          <w:rFonts w:ascii="Century Gothic" w:hAnsi="Century Gothic"/>
        </w:rPr>
      </w:pPr>
      <w:r w:rsidRPr="00861927">
        <w:rPr>
          <w:rFonts w:ascii="Century Gothic" w:hAnsi="Century Gothic"/>
        </w:rPr>
        <w:t xml:space="preserve">Brama segmentowa aluminiowa wg rozwiązań producenta. Bram wyposażona w otwór wentylacyjny ażurowy o wymiarze 400 x 80 cm. </w:t>
      </w:r>
      <w:r w:rsidR="00861927" w:rsidRPr="00861927">
        <w:rPr>
          <w:rFonts w:ascii="Century Gothic" w:hAnsi="Century Gothic"/>
        </w:rPr>
        <w:t xml:space="preserve">Skrzydło bramy ocieplane o współczynniku </w:t>
      </w:r>
      <w:proofErr w:type="spellStart"/>
      <w:r w:rsidR="00861927" w:rsidRPr="00861927">
        <w:rPr>
          <w:rFonts w:ascii="Century Gothic" w:hAnsi="Century Gothic"/>
        </w:rPr>
        <w:t>Uk</w:t>
      </w:r>
      <w:proofErr w:type="spellEnd"/>
      <w:r w:rsidR="00861927" w:rsidRPr="00861927">
        <w:rPr>
          <w:rFonts w:ascii="Century Gothic" w:hAnsi="Century Gothic"/>
        </w:rPr>
        <w:t xml:space="preserve"> &lt; 1,1 W/m</w:t>
      </w:r>
      <w:r w:rsidR="00861927" w:rsidRPr="00861927">
        <w:rPr>
          <w:rFonts w:ascii="Century Gothic" w:hAnsi="Century Gothic"/>
          <w:vertAlign w:val="superscript"/>
        </w:rPr>
        <w:t>2</w:t>
      </w:r>
      <w:r w:rsidR="00861927" w:rsidRPr="00861927">
        <w:rPr>
          <w:rFonts w:ascii="Century Gothic" w:hAnsi="Century Gothic"/>
        </w:rPr>
        <w:t xml:space="preserve">K, ościeżnice stalowe. </w:t>
      </w:r>
      <w:r w:rsidRPr="00861927">
        <w:rPr>
          <w:rFonts w:ascii="Century Gothic" w:hAnsi="Century Gothic"/>
        </w:rPr>
        <w:t>Otwieranie bramy zdalnie automatyczne i sygnalizowane ostrzegawczo podczas otwierania. Kolorystyka wg rysunków elewacji.</w:t>
      </w:r>
    </w:p>
    <w:p w14:paraId="6625A1B0" w14:textId="77777777" w:rsidR="00861927" w:rsidRPr="008D2572" w:rsidRDefault="00861927" w:rsidP="008D2572">
      <w:pPr>
        <w:spacing w:line="276" w:lineRule="auto"/>
        <w:ind w:left="709"/>
        <w:jc w:val="both"/>
        <w:rPr>
          <w:rFonts w:ascii="Century Gothic" w:hAnsi="Century Gothic"/>
        </w:rPr>
      </w:pPr>
    </w:p>
    <w:p w14:paraId="1D77BB88" w14:textId="77777777" w:rsidR="004F0999" w:rsidRPr="008D2572" w:rsidRDefault="004F0999" w:rsidP="004F0999">
      <w:pPr>
        <w:spacing w:line="276" w:lineRule="auto"/>
        <w:ind w:left="709"/>
        <w:jc w:val="both"/>
        <w:rPr>
          <w:rFonts w:ascii="Century Gothic" w:hAnsi="Century Gothic"/>
          <w:b/>
          <w:u w:val="single"/>
        </w:rPr>
      </w:pPr>
      <w:r w:rsidRPr="008D2572">
        <w:rPr>
          <w:rFonts w:ascii="Century Gothic" w:hAnsi="Century Gothic"/>
          <w:b/>
          <w:u w:val="single"/>
        </w:rPr>
        <w:t>Stolarka okienna i</w:t>
      </w:r>
      <w:r w:rsidR="003F2AF0" w:rsidRPr="008D2572">
        <w:rPr>
          <w:rFonts w:ascii="Century Gothic" w:hAnsi="Century Gothic"/>
          <w:b/>
          <w:u w:val="single"/>
        </w:rPr>
        <w:t xml:space="preserve"> drzwiowa w mieszkaniach (U=0,9 </w:t>
      </w:r>
      <w:r w:rsidRPr="008D2572">
        <w:rPr>
          <w:rFonts w:ascii="Century Gothic" w:hAnsi="Century Gothic"/>
          <w:b/>
          <w:u w:val="single"/>
        </w:rPr>
        <w:t>W/m</w:t>
      </w:r>
      <w:r w:rsidRPr="008D2572">
        <w:rPr>
          <w:rFonts w:ascii="Century Gothic" w:hAnsi="Century Gothic"/>
          <w:b/>
          <w:u w:val="single"/>
          <w:vertAlign w:val="superscript"/>
        </w:rPr>
        <w:t>2</w:t>
      </w:r>
      <w:r w:rsidRPr="008D2572">
        <w:rPr>
          <w:rFonts w:ascii="Century Gothic" w:hAnsi="Century Gothic"/>
          <w:b/>
          <w:u w:val="single"/>
        </w:rPr>
        <w:t>·K)</w:t>
      </w:r>
    </w:p>
    <w:p w14:paraId="15621E42" w14:textId="3B0016E4" w:rsidR="004F0999" w:rsidRDefault="003F2AF0" w:rsidP="004F0999">
      <w:pPr>
        <w:spacing w:line="276" w:lineRule="auto"/>
        <w:ind w:left="709"/>
        <w:jc w:val="both"/>
        <w:rPr>
          <w:rFonts w:ascii="Century Gothic" w:hAnsi="Century Gothic"/>
        </w:rPr>
      </w:pPr>
      <w:r w:rsidRPr="008D2572">
        <w:rPr>
          <w:rFonts w:ascii="Century Gothic" w:hAnsi="Century Gothic"/>
        </w:rPr>
        <w:t>Z  PCV</w:t>
      </w:r>
      <w:r w:rsidR="004F0999" w:rsidRPr="008D2572">
        <w:rPr>
          <w:rFonts w:ascii="Century Gothic" w:hAnsi="Century Gothic"/>
        </w:rPr>
        <w:t xml:space="preserve"> odporne na UV. </w:t>
      </w:r>
      <w:r w:rsidRPr="008D2572">
        <w:rPr>
          <w:rFonts w:ascii="Century Gothic" w:hAnsi="Century Gothic"/>
        </w:rPr>
        <w:t>D</w:t>
      </w:r>
      <w:r w:rsidR="004F0999" w:rsidRPr="008D2572">
        <w:rPr>
          <w:rFonts w:ascii="Century Gothic" w:hAnsi="Century Gothic"/>
        </w:rPr>
        <w:t xml:space="preserve">rzwi balkonowe </w:t>
      </w:r>
      <w:r w:rsidRPr="008D2572">
        <w:rPr>
          <w:rFonts w:ascii="Century Gothic" w:hAnsi="Century Gothic"/>
        </w:rPr>
        <w:t>rozwieran</w:t>
      </w:r>
      <w:r w:rsidR="00EE43C7" w:rsidRPr="008D2572">
        <w:rPr>
          <w:rFonts w:ascii="Century Gothic" w:hAnsi="Century Gothic"/>
        </w:rPr>
        <w:t>o-uchylne</w:t>
      </w:r>
      <w:r w:rsidRPr="008D2572">
        <w:rPr>
          <w:rFonts w:ascii="Century Gothic" w:hAnsi="Century Gothic"/>
        </w:rPr>
        <w:t xml:space="preserve">, </w:t>
      </w:r>
      <w:r w:rsidR="00EE43C7" w:rsidRPr="008D2572">
        <w:rPr>
          <w:rFonts w:ascii="Century Gothic" w:hAnsi="Century Gothic"/>
        </w:rPr>
        <w:t>portfenetry rozwierano-uchylne</w:t>
      </w:r>
      <w:r w:rsidR="00BB07BC" w:rsidRPr="008D2572">
        <w:rPr>
          <w:rFonts w:ascii="Century Gothic" w:hAnsi="Century Gothic"/>
        </w:rPr>
        <w:t xml:space="preserve">, </w:t>
      </w:r>
      <w:r w:rsidRPr="008D2572">
        <w:rPr>
          <w:rFonts w:ascii="Century Gothic" w:hAnsi="Century Gothic"/>
        </w:rPr>
        <w:t xml:space="preserve">okna </w:t>
      </w:r>
      <w:r w:rsidR="004F0999" w:rsidRPr="008D2572">
        <w:rPr>
          <w:rFonts w:ascii="Century Gothic" w:hAnsi="Century Gothic"/>
        </w:rPr>
        <w:t>rozwierano-uchylne, zgodnie z oznaczeniami na rysunkach</w:t>
      </w:r>
      <w:r w:rsidR="00EE7D13">
        <w:rPr>
          <w:rFonts w:ascii="Century Gothic" w:hAnsi="Century Gothic"/>
        </w:rPr>
        <w:t xml:space="preserve"> zestawienia stolarek</w:t>
      </w:r>
      <w:r w:rsidR="004F0999" w:rsidRPr="008D2572">
        <w:rPr>
          <w:rFonts w:ascii="Century Gothic" w:hAnsi="Century Gothic"/>
        </w:rPr>
        <w:t>. Szklenie szkłem zwykłym zespolonym</w:t>
      </w:r>
      <w:r w:rsidR="000928B1" w:rsidRPr="008D2572">
        <w:rPr>
          <w:rFonts w:ascii="Century Gothic" w:hAnsi="Century Gothic"/>
        </w:rPr>
        <w:t xml:space="preserve">. </w:t>
      </w:r>
      <w:r w:rsidR="00771A56" w:rsidRPr="008D2572">
        <w:rPr>
          <w:rFonts w:ascii="Century Gothic" w:hAnsi="Century Gothic"/>
        </w:rPr>
        <w:t xml:space="preserve">Okna </w:t>
      </w:r>
      <w:r w:rsidR="00FB72CC" w:rsidRPr="008D2572">
        <w:rPr>
          <w:rFonts w:ascii="Century Gothic" w:hAnsi="Century Gothic"/>
        </w:rPr>
        <w:t xml:space="preserve">oraz drzwi balkonowe </w:t>
      </w:r>
      <w:r w:rsidR="000928B1" w:rsidRPr="008D2572">
        <w:rPr>
          <w:rFonts w:ascii="Century Gothic" w:hAnsi="Century Gothic"/>
        </w:rPr>
        <w:t xml:space="preserve">i portfenetry </w:t>
      </w:r>
      <w:r w:rsidR="00771A56" w:rsidRPr="008D2572">
        <w:rPr>
          <w:rFonts w:ascii="Century Gothic" w:hAnsi="Century Gothic"/>
        </w:rPr>
        <w:t>wyposażone są w nawiewniki świeżego powietrza.</w:t>
      </w:r>
    </w:p>
    <w:p w14:paraId="0D7AF99B" w14:textId="4E82A876" w:rsidR="00D50670" w:rsidRPr="008D2572" w:rsidRDefault="00D50670" w:rsidP="004F0999">
      <w:pPr>
        <w:spacing w:line="276" w:lineRule="auto"/>
        <w:ind w:left="709"/>
        <w:jc w:val="both"/>
        <w:rPr>
          <w:rFonts w:ascii="Century Gothic" w:hAnsi="Century Gothic"/>
        </w:rPr>
      </w:pPr>
      <w:r>
        <w:rPr>
          <w:rFonts w:ascii="Century Gothic" w:hAnsi="Century Gothic"/>
        </w:rPr>
        <w:t>W mieszkaniu NPS projektowane drzwi balkonowe z dostępem do tarasu typu bez-progowego rozwierano-uchylne.</w:t>
      </w:r>
    </w:p>
    <w:p w14:paraId="702F9940" w14:textId="55B7FEE9" w:rsidR="009F499A" w:rsidRDefault="009F499A">
      <w:pPr>
        <w:rPr>
          <w:rFonts w:ascii="Century Gothic" w:hAnsi="Century Gothic"/>
          <w:b/>
          <w:highlight w:val="cyan"/>
          <w:u w:val="single"/>
        </w:rPr>
      </w:pPr>
    </w:p>
    <w:p w14:paraId="6F4329EC" w14:textId="03A50199" w:rsidR="00155060" w:rsidRPr="008D2572" w:rsidRDefault="00155060" w:rsidP="00155060">
      <w:pPr>
        <w:spacing w:line="276" w:lineRule="auto"/>
        <w:ind w:left="709"/>
        <w:jc w:val="both"/>
        <w:rPr>
          <w:rFonts w:ascii="Century Gothic" w:hAnsi="Century Gothic"/>
          <w:b/>
          <w:u w:val="single"/>
        </w:rPr>
      </w:pPr>
      <w:r w:rsidRPr="008D2572">
        <w:rPr>
          <w:rFonts w:ascii="Century Gothic" w:hAnsi="Century Gothic"/>
          <w:b/>
          <w:u w:val="single"/>
        </w:rPr>
        <w:lastRenderedPageBreak/>
        <w:t xml:space="preserve">Stolarka okienna </w:t>
      </w:r>
      <w:r>
        <w:rPr>
          <w:rFonts w:ascii="Century Gothic" w:hAnsi="Century Gothic"/>
          <w:b/>
          <w:u w:val="single"/>
        </w:rPr>
        <w:t>w lokalu usługowym</w:t>
      </w:r>
      <w:r w:rsidRPr="008D2572">
        <w:rPr>
          <w:rFonts w:ascii="Century Gothic" w:hAnsi="Century Gothic"/>
          <w:b/>
          <w:u w:val="single"/>
        </w:rPr>
        <w:t xml:space="preserve"> (U=0,9 W/m</w:t>
      </w:r>
      <w:r w:rsidRPr="008D2572">
        <w:rPr>
          <w:rFonts w:ascii="Century Gothic" w:hAnsi="Century Gothic"/>
          <w:b/>
          <w:u w:val="single"/>
          <w:vertAlign w:val="superscript"/>
        </w:rPr>
        <w:t>2</w:t>
      </w:r>
      <w:r w:rsidRPr="008D2572">
        <w:rPr>
          <w:rFonts w:ascii="Century Gothic" w:hAnsi="Century Gothic"/>
          <w:b/>
          <w:u w:val="single"/>
        </w:rPr>
        <w:t>·K)</w:t>
      </w:r>
    </w:p>
    <w:p w14:paraId="7EAC4388" w14:textId="5EC9296F" w:rsidR="00155060" w:rsidRPr="008D2572" w:rsidRDefault="00155060" w:rsidP="00155060">
      <w:pPr>
        <w:spacing w:line="276" w:lineRule="auto"/>
        <w:ind w:left="709"/>
        <w:jc w:val="both"/>
        <w:rPr>
          <w:rFonts w:ascii="Century Gothic" w:hAnsi="Century Gothic"/>
        </w:rPr>
      </w:pPr>
      <w:r w:rsidRPr="008D2572">
        <w:rPr>
          <w:rFonts w:ascii="Century Gothic" w:hAnsi="Century Gothic"/>
        </w:rPr>
        <w:t xml:space="preserve">Z  PCV odporne na UV. </w:t>
      </w:r>
      <w:r>
        <w:rPr>
          <w:rFonts w:ascii="Century Gothic" w:hAnsi="Century Gothic"/>
        </w:rPr>
        <w:t>O</w:t>
      </w:r>
      <w:r w:rsidRPr="008D2572">
        <w:rPr>
          <w:rFonts w:ascii="Century Gothic" w:hAnsi="Century Gothic"/>
        </w:rPr>
        <w:t>kn</w:t>
      </w:r>
      <w:r>
        <w:rPr>
          <w:rFonts w:ascii="Century Gothic" w:hAnsi="Century Gothic"/>
        </w:rPr>
        <w:t>o</w:t>
      </w:r>
      <w:r w:rsidRPr="008D2572">
        <w:rPr>
          <w:rFonts w:ascii="Century Gothic" w:hAnsi="Century Gothic"/>
        </w:rPr>
        <w:t xml:space="preserve"> </w:t>
      </w:r>
      <w:r>
        <w:rPr>
          <w:rFonts w:ascii="Century Gothic" w:hAnsi="Century Gothic"/>
        </w:rPr>
        <w:t>nieotwierane</w:t>
      </w:r>
      <w:r w:rsidR="00975110">
        <w:rPr>
          <w:rFonts w:ascii="Century Gothic" w:hAnsi="Century Gothic"/>
        </w:rPr>
        <w:t xml:space="preserve"> stałe</w:t>
      </w:r>
      <w:r w:rsidRPr="008D2572">
        <w:rPr>
          <w:rFonts w:ascii="Century Gothic" w:hAnsi="Century Gothic"/>
        </w:rPr>
        <w:t>, zgodnie z oznaczeniami na rysunkach</w:t>
      </w:r>
      <w:r>
        <w:rPr>
          <w:rFonts w:ascii="Century Gothic" w:hAnsi="Century Gothic"/>
        </w:rPr>
        <w:t xml:space="preserve"> zestawienia stolarek</w:t>
      </w:r>
      <w:r w:rsidRPr="008D2572">
        <w:rPr>
          <w:rFonts w:ascii="Century Gothic" w:hAnsi="Century Gothic"/>
        </w:rPr>
        <w:t>. Szklenie szkłem zwykłym zespolonym. Okn</w:t>
      </w:r>
      <w:r>
        <w:rPr>
          <w:rFonts w:ascii="Century Gothic" w:hAnsi="Century Gothic"/>
        </w:rPr>
        <w:t>o</w:t>
      </w:r>
      <w:r w:rsidRPr="008D2572">
        <w:rPr>
          <w:rFonts w:ascii="Century Gothic" w:hAnsi="Century Gothic"/>
        </w:rPr>
        <w:t xml:space="preserve"> wyposażone w nawiewnik świeżego powietrza.</w:t>
      </w:r>
    </w:p>
    <w:p w14:paraId="6F74CF57" w14:textId="77777777" w:rsidR="00155060" w:rsidRPr="00162D3A" w:rsidRDefault="00155060">
      <w:pPr>
        <w:rPr>
          <w:rFonts w:ascii="Century Gothic" w:hAnsi="Century Gothic"/>
          <w:b/>
          <w:u w:val="single"/>
        </w:rPr>
      </w:pPr>
    </w:p>
    <w:p w14:paraId="6D170CD5" w14:textId="77777777" w:rsidR="004F0999" w:rsidRPr="00162D3A" w:rsidRDefault="004F0999" w:rsidP="004F0999">
      <w:pPr>
        <w:spacing w:line="276" w:lineRule="auto"/>
        <w:ind w:left="709"/>
        <w:rPr>
          <w:rFonts w:ascii="Century Gothic" w:hAnsi="Century Gothic"/>
          <w:b/>
          <w:u w:val="single"/>
        </w:rPr>
      </w:pPr>
      <w:r w:rsidRPr="00162D3A">
        <w:rPr>
          <w:rFonts w:ascii="Century Gothic" w:hAnsi="Century Gothic"/>
          <w:b/>
          <w:u w:val="single"/>
        </w:rPr>
        <w:t>DRZWI WEWNĘTRZNE</w:t>
      </w:r>
    </w:p>
    <w:p w14:paraId="28542677" w14:textId="77777777" w:rsidR="004F0999" w:rsidRPr="00162D3A" w:rsidRDefault="004F0999" w:rsidP="004F0999">
      <w:pPr>
        <w:spacing w:line="276" w:lineRule="auto"/>
        <w:ind w:left="709"/>
        <w:rPr>
          <w:rFonts w:ascii="Century Gothic" w:hAnsi="Century Gothic"/>
          <w:b/>
          <w:u w:val="single"/>
        </w:rPr>
      </w:pPr>
      <w:r w:rsidRPr="00162D3A">
        <w:rPr>
          <w:rFonts w:ascii="Century Gothic" w:hAnsi="Century Gothic"/>
          <w:b/>
          <w:u w:val="single"/>
        </w:rPr>
        <w:t>Stolarka drzwiowa</w:t>
      </w:r>
    </w:p>
    <w:p w14:paraId="3F546A0A" w14:textId="1E968A4F" w:rsidR="004F0999" w:rsidRPr="00385C75" w:rsidRDefault="004F0999" w:rsidP="00D20236">
      <w:pPr>
        <w:pStyle w:val="Akapitzlist"/>
        <w:numPr>
          <w:ilvl w:val="0"/>
          <w:numId w:val="18"/>
        </w:numPr>
        <w:spacing w:line="276" w:lineRule="auto"/>
        <w:ind w:left="993" w:hanging="284"/>
        <w:jc w:val="both"/>
        <w:rPr>
          <w:rFonts w:ascii="Century Gothic" w:hAnsi="Century Gothic"/>
        </w:rPr>
      </w:pPr>
      <w:r w:rsidRPr="00385C75">
        <w:rPr>
          <w:rFonts w:ascii="Century Gothic" w:hAnsi="Century Gothic"/>
        </w:rPr>
        <w:t xml:space="preserve">Do lokali mieszkalnych – Drzwi rozwierane </w:t>
      </w:r>
      <w:r w:rsidR="00CB2278">
        <w:rPr>
          <w:rFonts w:ascii="Century Gothic" w:hAnsi="Century Gothic"/>
        </w:rPr>
        <w:t>z blachy stalowej</w:t>
      </w:r>
      <w:r w:rsidRPr="00385C75">
        <w:rPr>
          <w:rFonts w:ascii="Century Gothic" w:hAnsi="Century Gothic"/>
        </w:rPr>
        <w:t xml:space="preserve">, pełne, gładkie, </w:t>
      </w:r>
      <w:r w:rsidR="00CB2278">
        <w:rPr>
          <w:rFonts w:ascii="Century Gothic" w:hAnsi="Century Gothic"/>
        </w:rPr>
        <w:br/>
      </w:r>
      <w:r w:rsidRPr="00385C75">
        <w:rPr>
          <w:rFonts w:ascii="Century Gothic" w:hAnsi="Century Gothic"/>
        </w:rPr>
        <w:t xml:space="preserve">z </w:t>
      </w:r>
      <w:r w:rsidR="003F2AF0" w:rsidRPr="00385C75">
        <w:rPr>
          <w:rFonts w:ascii="Century Gothic" w:hAnsi="Century Gothic"/>
        </w:rPr>
        <w:t>zamkiem patentowym</w:t>
      </w:r>
      <w:r w:rsidRPr="00385C75">
        <w:rPr>
          <w:rFonts w:ascii="Century Gothic" w:hAnsi="Century Gothic"/>
        </w:rPr>
        <w:t xml:space="preserve">. Ościeżnice </w:t>
      </w:r>
      <w:r w:rsidR="00385C75" w:rsidRPr="00385C75">
        <w:rPr>
          <w:rFonts w:ascii="Century Gothic" w:hAnsi="Century Gothic"/>
        </w:rPr>
        <w:t>stalowe</w:t>
      </w:r>
      <w:r w:rsidRPr="00385C75">
        <w:rPr>
          <w:rFonts w:ascii="Century Gothic" w:hAnsi="Century Gothic"/>
        </w:rPr>
        <w:t xml:space="preserve">. Skrzydła  i </w:t>
      </w:r>
      <w:r w:rsidR="00385C75" w:rsidRPr="00385C75">
        <w:rPr>
          <w:rFonts w:ascii="Century Gothic" w:hAnsi="Century Gothic"/>
        </w:rPr>
        <w:t>ościeżnice</w:t>
      </w:r>
      <w:r w:rsidRPr="00385C75">
        <w:rPr>
          <w:rFonts w:ascii="Century Gothic" w:hAnsi="Century Gothic"/>
        </w:rPr>
        <w:t xml:space="preserve"> oklejane fornirem naturalnym, lakierowane na półmat. Zawiasy i okucia wg standardu producenta. Klamki z blokadą wewnętrzną i rozety wg standardu producenta.</w:t>
      </w:r>
    </w:p>
    <w:p w14:paraId="0F9E4A41" w14:textId="7541992A" w:rsidR="004815AE" w:rsidRPr="00385C75" w:rsidRDefault="004815AE" w:rsidP="004815AE">
      <w:pPr>
        <w:pStyle w:val="Akapitzlist"/>
        <w:spacing w:line="276" w:lineRule="auto"/>
        <w:ind w:left="993"/>
        <w:jc w:val="both"/>
        <w:rPr>
          <w:rFonts w:ascii="Century Gothic" w:hAnsi="Century Gothic"/>
        </w:rPr>
      </w:pPr>
      <w:r w:rsidRPr="00385C75">
        <w:rPr>
          <w:rFonts w:ascii="Century Gothic" w:hAnsi="Century Gothic"/>
        </w:rPr>
        <w:t>Drzwi antywłamaniowe w klasie C.</w:t>
      </w:r>
      <w:r w:rsidR="00CB2278">
        <w:rPr>
          <w:rFonts w:ascii="Century Gothic" w:hAnsi="Century Gothic"/>
        </w:rPr>
        <w:t xml:space="preserve"> Skrzydło drzwi wyposażone w wizjer i numer mieszkania.</w:t>
      </w:r>
    </w:p>
    <w:p w14:paraId="2474CE10" w14:textId="77777777" w:rsidR="003F2AF0" w:rsidRPr="00FC6212" w:rsidRDefault="003F2AF0" w:rsidP="003F2AF0">
      <w:pPr>
        <w:pStyle w:val="Akapitzlist"/>
        <w:spacing w:line="276" w:lineRule="auto"/>
        <w:ind w:left="993"/>
        <w:jc w:val="both"/>
        <w:rPr>
          <w:rFonts w:ascii="Century Gothic" w:hAnsi="Century Gothic"/>
          <w:highlight w:val="cyan"/>
        </w:rPr>
      </w:pPr>
    </w:p>
    <w:p w14:paraId="3CA82973" w14:textId="26F5716A" w:rsidR="003F2AF0" w:rsidRPr="00BD3D0E" w:rsidRDefault="003F2AF0" w:rsidP="00D20236">
      <w:pPr>
        <w:pStyle w:val="Akapitzlist"/>
        <w:numPr>
          <w:ilvl w:val="0"/>
          <w:numId w:val="18"/>
        </w:numPr>
        <w:spacing w:line="276" w:lineRule="auto"/>
        <w:ind w:left="993" w:hanging="284"/>
        <w:jc w:val="both"/>
        <w:rPr>
          <w:rFonts w:ascii="Century Gothic" w:hAnsi="Century Gothic"/>
        </w:rPr>
      </w:pPr>
      <w:r w:rsidRPr="00BD3D0E">
        <w:rPr>
          <w:rFonts w:ascii="Century Gothic" w:hAnsi="Century Gothic"/>
        </w:rPr>
        <w:t xml:space="preserve">Wewnątrz lokalowe – Drzwi rozwierane </w:t>
      </w:r>
      <w:r w:rsidR="00BD3D0E">
        <w:rPr>
          <w:rFonts w:ascii="Century Gothic" w:hAnsi="Century Gothic"/>
        </w:rPr>
        <w:t xml:space="preserve">z </w:t>
      </w:r>
      <w:r w:rsidRPr="00BD3D0E">
        <w:rPr>
          <w:rFonts w:ascii="Century Gothic" w:hAnsi="Century Gothic"/>
        </w:rPr>
        <w:t>płyt</w:t>
      </w:r>
      <w:r w:rsidR="00BD3D0E">
        <w:rPr>
          <w:rFonts w:ascii="Century Gothic" w:hAnsi="Century Gothic"/>
        </w:rPr>
        <w:t>y wiórowej okleinowanej</w:t>
      </w:r>
      <w:r w:rsidRPr="00BD3D0E">
        <w:rPr>
          <w:rFonts w:ascii="Century Gothic" w:hAnsi="Century Gothic"/>
        </w:rPr>
        <w:t xml:space="preserve">, pełne, gładkie. W pomieszczeniach sanitarnych drzwi z kratka wentylacyjną oraz klamki z blokadą wewnętrzną i rozety wg standardu producenta. Ościeżnice drewniane, skrzydła  i </w:t>
      </w:r>
      <w:r w:rsidR="00BD3D0E">
        <w:rPr>
          <w:rFonts w:ascii="Century Gothic" w:hAnsi="Century Gothic"/>
        </w:rPr>
        <w:t>ościeżnice</w:t>
      </w:r>
      <w:r w:rsidRPr="00BD3D0E">
        <w:rPr>
          <w:rFonts w:ascii="Century Gothic" w:hAnsi="Century Gothic"/>
        </w:rPr>
        <w:t xml:space="preserve"> oklejane fornirem naturalnym, lakierowane na półmat. Zawiasy i okucia wg standardu producenta.</w:t>
      </w:r>
    </w:p>
    <w:p w14:paraId="4932946F" w14:textId="77777777" w:rsidR="004F0999" w:rsidRPr="004F28EF" w:rsidRDefault="004F0999" w:rsidP="004F0999">
      <w:pPr>
        <w:pStyle w:val="Akapitzlist"/>
        <w:spacing w:line="276" w:lineRule="auto"/>
        <w:ind w:left="993"/>
        <w:jc w:val="both"/>
        <w:rPr>
          <w:rFonts w:ascii="Century Gothic" w:hAnsi="Century Gothic"/>
        </w:rPr>
      </w:pPr>
    </w:p>
    <w:p w14:paraId="347537C6" w14:textId="2633DCE2" w:rsidR="004F0999" w:rsidRPr="004F28EF" w:rsidRDefault="004F0999" w:rsidP="00D20236">
      <w:pPr>
        <w:pStyle w:val="Akapitzlist"/>
        <w:numPr>
          <w:ilvl w:val="0"/>
          <w:numId w:val="18"/>
        </w:numPr>
        <w:spacing w:line="276" w:lineRule="auto"/>
        <w:ind w:left="993" w:hanging="284"/>
        <w:jc w:val="both"/>
        <w:rPr>
          <w:rFonts w:ascii="Century Gothic" w:hAnsi="Century Gothic"/>
        </w:rPr>
      </w:pPr>
      <w:r w:rsidRPr="004F28EF">
        <w:rPr>
          <w:rFonts w:ascii="Century Gothic" w:hAnsi="Century Gothic"/>
        </w:rPr>
        <w:t xml:space="preserve">Drzwi </w:t>
      </w:r>
      <w:r w:rsidR="005F1AC2" w:rsidRPr="004F28EF">
        <w:rPr>
          <w:rFonts w:ascii="Century Gothic" w:hAnsi="Century Gothic"/>
        </w:rPr>
        <w:t>w</w:t>
      </w:r>
      <w:r w:rsidR="00EC46E0" w:rsidRPr="004F28EF">
        <w:rPr>
          <w:rFonts w:ascii="Century Gothic" w:hAnsi="Century Gothic"/>
        </w:rPr>
        <w:t xml:space="preserve">ewnętrzne </w:t>
      </w:r>
      <w:r w:rsidRPr="004F28EF">
        <w:rPr>
          <w:rFonts w:ascii="Century Gothic" w:hAnsi="Century Gothic"/>
        </w:rPr>
        <w:t>do klatk</w:t>
      </w:r>
      <w:r w:rsidR="005F1AC2" w:rsidRPr="004F28EF">
        <w:rPr>
          <w:rFonts w:ascii="Century Gothic" w:hAnsi="Century Gothic"/>
        </w:rPr>
        <w:t>i</w:t>
      </w:r>
      <w:r w:rsidRPr="004F28EF">
        <w:rPr>
          <w:rFonts w:ascii="Century Gothic" w:hAnsi="Century Gothic"/>
        </w:rPr>
        <w:t xml:space="preserve"> schodow</w:t>
      </w:r>
      <w:r w:rsidR="005F1AC2" w:rsidRPr="004F28EF">
        <w:rPr>
          <w:rFonts w:ascii="Century Gothic" w:hAnsi="Century Gothic"/>
        </w:rPr>
        <w:t>ej</w:t>
      </w:r>
      <w:r w:rsidRPr="004F28EF">
        <w:rPr>
          <w:rFonts w:ascii="Century Gothic" w:hAnsi="Century Gothic"/>
        </w:rPr>
        <w:t xml:space="preserve"> (U=</w:t>
      </w:r>
      <w:r w:rsidR="00312080">
        <w:rPr>
          <w:rFonts w:ascii="Century Gothic" w:hAnsi="Century Gothic"/>
        </w:rPr>
        <w:t>0,9</w:t>
      </w:r>
      <w:r w:rsidRPr="004F28EF">
        <w:rPr>
          <w:rFonts w:ascii="Century Gothic" w:hAnsi="Century Gothic"/>
        </w:rPr>
        <w:t xml:space="preserve"> W/m</w:t>
      </w:r>
      <w:r w:rsidRPr="004F28EF">
        <w:rPr>
          <w:rFonts w:ascii="Century Gothic" w:hAnsi="Century Gothic"/>
          <w:vertAlign w:val="superscript"/>
        </w:rPr>
        <w:t>2</w:t>
      </w:r>
      <w:r w:rsidRPr="004F28EF">
        <w:rPr>
          <w:rFonts w:ascii="Century Gothic" w:hAnsi="Century Gothic"/>
        </w:rPr>
        <w:t>·K) – Z profili aluminiowych wg zestawienia stolarki z podwójną wkładką termiczną</w:t>
      </w:r>
      <w:r w:rsidR="0043000C" w:rsidRPr="004F28EF">
        <w:rPr>
          <w:rFonts w:ascii="Century Gothic" w:hAnsi="Century Gothic"/>
        </w:rPr>
        <w:t xml:space="preserve">, </w:t>
      </w:r>
      <w:r w:rsidRPr="004F28EF">
        <w:rPr>
          <w:rFonts w:ascii="Century Gothic" w:hAnsi="Century Gothic"/>
        </w:rPr>
        <w:t xml:space="preserve"> powlekane proszkowo. </w:t>
      </w:r>
      <w:r w:rsidR="0043000C" w:rsidRPr="004F28EF">
        <w:rPr>
          <w:rFonts w:ascii="Century Gothic" w:hAnsi="Century Gothic"/>
        </w:rPr>
        <w:t xml:space="preserve">Stalowe profilowe, wzmocnione wg zestawienia stolarki. </w:t>
      </w:r>
      <w:r w:rsidRPr="004F28EF">
        <w:rPr>
          <w:rFonts w:ascii="Century Gothic" w:hAnsi="Century Gothic"/>
        </w:rPr>
        <w:t xml:space="preserve">Szklenie szkłem zwykłym lub niskoemisyjnym, zespolonym. Drzwi wyposażone </w:t>
      </w:r>
      <w:r w:rsidR="005F1AC2" w:rsidRPr="004F28EF">
        <w:rPr>
          <w:rFonts w:ascii="Century Gothic" w:hAnsi="Century Gothic"/>
        </w:rPr>
        <w:br/>
      </w:r>
      <w:r w:rsidRPr="004F28EF">
        <w:rPr>
          <w:rFonts w:ascii="Century Gothic" w:hAnsi="Century Gothic"/>
        </w:rPr>
        <w:t xml:space="preserve">w </w:t>
      </w:r>
      <w:r w:rsidR="00FB72CC" w:rsidRPr="004F28EF">
        <w:rPr>
          <w:rFonts w:ascii="Century Gothic" w:hAnsi="Century Gothic"/>
        </w:rPr>
        <w:t>samozamykacz</w:t>
      </w:r>
      <w:r w:rsidR="00141124" w:rsidRPr="004F28EF">
        <w:rPr>
          <w:rFonts w:ascii="Century Gothic" w:hAnsi="Century Gothic"/>
        </w:rPr>
        <w:t>, odboj</w:t>
      </w:r>
      <w:r w:rsidR="005F1AC2" w:rsidRPr="004F28EF">
        <w:rPr>
          <w:rFonts w:ascii="Century Gothic" w:hAnsi="Century Gothic"/>
        </w:rPr>
        <w:t>nik</w:t>
      </w:r>
      <w:r w:rsidR="00FB72CC" w:rsidRPr="004F28EF">
        <w:rPr>
          <w:rFonts w:ascii="Century Gothic" w:hAnsi="Century Gothic"/>
        </w:rPr>
        <w:t xml:space="preserve"> oraz stopk</w:t>
      </w:r>
      <w:r w:rsidR="005F1AC2" w:rsidRPr="004F28EF">
        <w:rPr>
          <w:rFonts w:ascii="Century Gothic" w:hAnsi="Century Gothic"/>
        </w:rPr>
        <w:t>ę</w:t>
      </w:r>
      <w:r w:rsidR="00FB72CC" w:rsidRPr="004F28EF">
        <w:rPr>
          <w:rFonts w:ascii="Century Gothic" w:hAnsi="Century Gothic"/>
        </w:rPr>
        <w:t>.</w:t>
      </w:r>
    </w:p>
    <w:p w14:paraId="0FE96B6B" w14:textId="77777777" w:rsidR="00EC46E0" w:rsidRPr="00FC6212" w:rsidRDefault="00EC46E0" w:rsidP="002163B2">
      <w:pPr>
        <w:rPr>
          <w:rFonts w:ascii="Century Gothic" w:hAnsi="Century Gothic"/>
          <w:highlight w:val="cyan"/>
        </w:rPr>
      </w:pPr>
    </w:p>
    <w:p w14:paraId="6909356C" w14:textId="04300A8B" w:rsidR="002163B2" w:rsidRPr="004142B6" w:rsidRDefault="00EC46E0" w:rsidP="00D20236">
      <w:pPr>
        <w:pStyle w:val="Akapitzlist"/>
        <w:numPr>
          <w:ilvl w:val="0"/>
          <w:numId w:val="18"/>
        </w:numPr>
        <w:spacing w:line="276" w:lineRule="auto"/>
        <w:ind w:left="993" w:hanging="284"/>
        <w:jc w:val="both"/>
        <w:rPr>
          <w:rFonts w:ascii="Century Gothic" w:hAnsi="Century Gothic"/>
        </w:rPr>
      </w:pPr>
      <w:r w:rsidRPr="004142B6">
        <w:rPr>
          <w:rFonts w:ascii="Century Gothic" w:hAnsi="Century Gothic"/>
        </w:rPr>
        <w:t xml:space="preserve">Drzwi wewnętrzne </w:t>
      </w:r>
      <w:r w:rsidR="004142B6" w:rsidRPr="004142B6">
        <w:rPr>
          <w:rFonts w:ascii="Century Gothic" w:hAnsi="Century Gothic"/>
        </w:rPr>
        <w:t>w korytarzach</w:t>
      </w:r>
      <w:r w:rsidRPr="004142B6">
        <w:rPr>
          <w:rFonts w:ascii="Century Gothic" w:hAnsi="Century Gothic"/>
        </w:rPr>
        <w:t xml:space="preserve"> – Z profili aluminiowych wg zestawienia stolarki</w:t>
      </w:r>
      <w:r w:rsidR="0043000C" w:rsidRPr="004142B6">
        <w:rPr>
          <w:rFonts w:ascii="Century Gothic" w:hAnsi="Century Gothic"/>
        </w:rPr>
        <w:t>,</w:t>
      </w:r>
      <w:r w:rsidRPr="004142B6">
        <w:rPr>
          <w:rFonts w:ascii="Century Gothic" w:hAnsi="Century Gothic"/>
        </w:rPr>
        <w:t xml:space="preserve"> powlekane proszkowo. </w:t>
      </w:r>
      <w:r w:rsidR="0043000C" w:rsidRPr="004142B6">
        <w:rPr>
          <w:rFonts w:ascii="Century Gothic" w:hAnsi="Century Gothic"/>
        </w:rPr>
        <w:t xml:space="preserve"> Stalowe profilowe, wzmocnione wg zestawienia stolarki. </w:t>
      </w:r>
      <w:r w:rsidRPr="004142B6">
        <w:rPr>
          <w:rFonts w:ascii="Century Gothic" w:hAnsi="Century Gothic"/>
        </w:rPr>
        <w:t>Szklenie szkłem zwykłym lub  zespolonym. D</w:t>
      </w:r>
      <w:r w:rsidR="00FB72CC" w:rsidRPr="004142B6">
        <w:rPr>
          <w:rFonts w:ascii="Century Gothic" w:hAnsi="Century Gothic"/>
        </w:rPr>
        <w:t>rzwi wyposażone w samozamykacze</w:t>
      </w:r>
      <w:r w:rsidR="00141124" w:rsidRPr="004142B6">
        <w:rPr>
          <w:rFonts w:ascii="Century Gothic" w:hAnsi="Century Gothic"/>
        </w:rPr>
        <w:t>, odboje</w:t>
      </w:r>
      <w:r w:rsidR="00FB72CC" w:rsidRPr="004142B6">
        <w:rPr>
          <w:rFonts w:ascii="Century Gothic" w:hAnsi="Century Gothic"/>
        </w:rPr>
        <w:t xml:space="preserve"> oraz stopki.</w:t>
      </w:r>
      <w:r w:rsidR="004142B6" w:rsidRPr="004142B6">
        <w:rPr>
          <w:rFonts w:ascii="Century Gothic" w:hAnsi="Century Gothic"/>
        </w:rPr>
        <w:t xml:space="preserve"> Klasa odporności ogniowej EI30.</w:t>
      </w:r>
    </w:p>
    <w:p w14:paraId="035C7EDA" w14:textId="25F4F8AB" w:rsidR="002163B2" w:rsidRPr="007F25F9" w:rsidRDefault="002163B2" w:rsidP="00D20236">
      <w:pPr>
        <w:pStyle w:val="Akapitzlist"/>
        <w:numPr>
          <w:ilvl w:val="0"/>
          <w:numId w:val="18"/>
        </w:numPr>
        <w:spacing w:line="276" w:lineRule="auto"/>
        <w:ind w:left="993" w:hanging="284"/>
        <w:jc w:val="both"/>
        <w:rPr>
          <w:rFonts w:ascii="Century Gothic" w:hAnsi="Century Gothic"/>
        </w:rPr>
      </w:pPr>
      <w:r w:rsidRPr="007F25F9">
        <w:rPr>
          <w:rFonts w:ascii="Century Gothic" w:hAnsi="Century Gothic"/>
        </w:rPr>
        <w:t xml:space="preserve">Drzwi </w:t>
      </w:r>
      <w:r w:rsidR="007F25F9" w:rsidRPr="007F25F9">
        <w:rPr>
          <w:rFonts w:ascii="Century Gothic" w:hAnsi="Century Gothic"/>
        </w:rPr>
        <w:t>w</w:t>
      </w:r>
      <w:r w:rsidRPr="007F25F9">
        <w:rPr>
          <w:rFonts w:ascii="Century Gothic" w:hAnsi="Century Gothic"/>
        </w:rPr>
        <w:t xml:space="preserve">ewnętrzne </w:t>
      </w:r>
      <w:r w:rsidR="007F25F9" w:rsidRPr="007F25F9">
        <w:rPr>
          <w:rFonts w:ascii="Century Gothic" w:hAnsi="Century Gothic"/>
        </w:rPr>
        <w:t>w Komunikacji wewnętrznej</w:t>
      </w:r>
      <w:r w:rsidRPr="007F25F9">
        <w:rPr>
          <w:rFonts w:ascii="Century Gothic" w:hAnsi="Century Gothic"/>
        </w:rPr>
        <w:t xml:space="preserve"> </w:t>
      </w:r>
      <w:r w:rsidR="007F25F9" w:rsidRPr="007F25F9">
        <w:rPr>
          <w:rFonts w:ascii="Century Gothic" w:hAnsi="Century Gothic"/>
        </w:rPr>
        <w:t xml:space="preserve">na parterze </w:t>
      </w:r>
      <w:r w:rsidRPr="007F25F9">
        <w:rPr>
          <w:rFonts w:ascii="Century Gothic" w:hAnsi="Century Gothic"/>
        </w:rPr>
        <w:t xml:space="preserve">– Skrzydło ościeżnicy z blachy stalowej ocynkowanej o grubości 0,8 mm,  wyposażone </w:t>
      </w:r>
      <w:r w:rsidR="007F25F9" w:rsidRPr="007F25F9">
        <w:rPr>
          <w:rFonts w:ascii="Century Gothic" w:hAnsi="Century Gothic"/>
        </w:rPr>
        <w:br/>
      </w:r>
      <w:r w:rsidRPr="007F25F9">
        <w:rPr>
          <w:rFonts w:ascii="Century Gothic" w:hAnsi="Century Gothic"/>
        </w:rPr>
        <w:t xml:space="preserve">w zamek patentowy, klamkę i wkładkę. Standardowo drzwi wyposażone są </w:t>
      </w:r>
      <w:r w:rsidR="007F25F9" w:rsidRPr="007F25F9">
        <w:rPr>
          <w:rFonts w:ascii="Century Gothic" w:hAnsi="Century Gothic"/>
        </w:rPr>
        <w:br/>
      </w:r>
      <w:r w:rsidRPr="007F25F9">
        <w:rPr>
          <w:rFonts w:ascii="Century Gothic" w:hAnsi="Century Gothic"/>
        </w:rPr>
        <w:t>w ościeżnicę narożną wykonaną z blachy stalowej o grubości 1 mm. Ościeżnica montowana  do ściany przy pomocy 6 kotew montażowych.</w:t>
      </w:r>
      <w:r w:rsidR="00141124" w:rsidRPr="007F25F9">
        <w:rPr>
          <w:rFonts w:ascii="Century Gothic" w:hAnsi="Century Gothic"/>
        </w:rPr>
        <w:t xml:space="preserve"> Klasa odporności pożarowej EI </w:t>
      </w:r>
      <w:r w:rsidR="007F25F9" w:rsidRPr="007F25F9">
        <w:rPr>
          <w:rFonts w:ascii="Century Gothic" w:hAnsi="Century Gothic"/>
        </w:rPr>
        <w:t>3</w:t>
      </w:r>
      <w:r w:rsidR="00141124" w:rsidRPr="007F25F9">
        <w:rPr>
          <w:rFonts w:ascii="Century Gothic" w:hAnsi="Century Gothic"/>
        </w:rPr>
        <w:t>0.</w:t>
      </w:r>
    </w:p>
    <w:p w14:paraId="5FD335B6" w14:textId="3D1E5926" w:rsidR="004F0999" w:rsidRPr="00FC6212" w:rsidRDefault="004F0999" w:rsidP="00EF380F">
      <w:pPr>
        <w:rPr>
          <w:rFonts w:ascii="Century Gothic" w:hAnsi="Century Gothic"/>
          <w:highlight w:val="cyan"/>
        </w:rPr>
      </w:pPr>
    </w:p>
    <w:p w14:paraId="3CB829FC" w14:textId="77777777" w:rsidR="001315BA" w:rsidRDefault="00EF380F" w:rsidP="00D20236">
      <w:pPr>
        <w:pStyle w:val="Akapitzlist"/>
        <w:numPr>
          <w:ilvl w:val="0"/>
          <w:numId w:val="20"/>
        </w:numPr>
        <w:spacing w:line="276" w:lineRule="auto"/>
        <w:ind w:left="993" w:hanging="284"/>
        <w:jc w:val="both"/>
        <w:rPr>
          <w:rFonts w:ascii="Century Gothic" w:hAnsi="Century Gothic"/>
        </w:rPr>
      </w:pPr>
      <w:r w:rsidRPr="009B6891">
        <w:rPr>
          <w:rFonts w:ascii="Century Gothic" w:hAnsi="Century Gothic"/>
        </w:rPr>
        <w:t>Do komórek lokatorskich</w:t>
      </w:r>
      <w:r w:rsidR="00BE3FCB" w:rsidRPr="009B6891">
        <w:rPr>
          <w:rFonts w:ascii="Century Gothic" w:hAnsi="Century Gothic"/>
        </w:rPr>
        <w:t xml:space="preserve"> </w:t>
      </w:r>
      <w:r w:rsidRPr="009B6891">
        <w:rPr>
          <w:rFonts w:ascii="Century Gothic" w:hAnsi="Century Gothic"/>
        </w:rPr>
        <w:t>– Skrzydło ościeżnicy z blachy stalowej ocynkowanej o grubości 0,</w:t>
      </w:r>
      <w:r w:rsidR="00F23591" w:rsidRPr="009B6891">
        <w:rPr>
          <w:rFonts w:ascii="Century Gothic" w:hAnsi="Century Gothic"/>
        </w:rPr>
        <w:t>8</w:t>
      </w:r>
      <w:r w:rsidRPr="009B6891">
        <w:rPr>
          <w:rFonts w:ascii="Century Gothic" w:hAnsi="Century Gothic"/>
        </w:rPr>
        <w:t xml:space="preserve"> mm</w:t>
      </w:r>
      <w:r w:rsidR="00BE3FCB" w:rsidRPr="009B6891">
        <w:rPr>
          <w:rFonts w:ascii="Century Gothic" w:hAnsi="Century Gothic"/>
        </w:rPr>
        <w:t xml:space="preserve"> </w:t>
      </w:r>
      <w:r w:rsidRPr="009B6891">
        <w:rPr>
          <w:rFonts w:ascii="Century Gothic" w:hAnsi="Century Gothic"/>
        </w:rPr>
        <w:t xml:space="preserve">z otworami wentylacyjnymi, wyposażone w zamek zasuwkowo-zapadkowy, klamkę i wkładkę. </w:t>
      </w:r>
      <w:r w:rsidR="009B6891">
        <w:rPr>
          <w:rFonts w:ascii="Century Gothic" w:hAnsi="Century Gothic"/>
        </w:rPr>
        <w:t>Drzwi wyposażone w</w:t>
      </w:r>
      <w:r w:rsidR="009B6891" w:rsidRPr="00BD3D0E">
        <w:rPr>
          <w:rFonts w:ascii="Century Gothic" w:hAnsi="Century Gothic"/>
        </w:rPr>
        <w:t xml:space="preserve"> kratk</w:t>
      </w:r>
      <w:r w:rsidR="009B6891">
        <w:rPr>
          <w:rFonts w:ascii="Century Gothic" w:hAnsi="Century Gothic"/>
        </w:rPr>
        <w:t xml:space="preserve">ę </w:t>
      </w:r>
      <w:r w:rsidR="009B6891" w:rsidRPr="00BD3D0E">
        <w:rPr>
          <w:rFonts w:ascii="Century Gothic" w:hAnsi="Century Gothic"/>
        </w:rPr>
        <w:t xml:space="preserve"> wentylacyjną</w:t>
      </w:r>
      <w:r w:rsidR="009B6891">
        <w:rPr>
          <w:rFonts w:ascii="Century Gothic" w:hAnsi="Century Gothic"/>
        </w:rPr>
        <w:t>.</w:t>
      </w:r>
      <w:r w:rsidR="009B6891" w:rsidRPr="00BD3D0E">
        <w:rPr>
          <w:rFonts w:ascii="Century Gothic" w:hAnsi="Century Gothic"/>
        </w:rPr>
        <w:t xml:space="preserve"> </w:t>
      </w:r>
      <w:r w:rsidRPr="009B6891">
        <w:rPr>
          <w:rFonts w:ascii="Century Gothic" w:hAnsi="Century Gothic"/>
        </w:rPr>
        <w:t xml:space="preserve">Standardowo drzwi wyposażone są w ościeżnicę narożną wykonaną z blachy stalowej o grubości 1 mm. </w:t>
      </w:r>
    </w:p>
    <w:p w14:paraId="41F06D50" w14:textId="77777777" w:rsidR="004B159E" w:rsidRDefault="00EF380F" w:rsidP="001315BA">
      <w:pPr>
        <w:pStyle w:val="Akapitzlist"/>
        <w:spacing w:line="276" w:lineRule="auto"/>
        <w:ind w:left="993"/>
        <w:jc w:val="both"/>
        <w:rPr>
          <w:rFonts w:ascii="Century Gothic" w:hAnsi="Century Gothic"/>
        </w:rPr>
      </w:pPr>
      <w:r w:rsidRPr="009B6891">
        <w:rPr>
          <w:rFonts w:ascii="Century Gothic" w:hAnsi="Century Gothic"/>
        </w:rPr>
        <w:t>Ościeżnica montowana  do ściany przy pomocy 6 kotew montażowych.</w:t>
      </w:r>
      <w:r w:rsidR="009B6891" w:rsidRPr="009B6891">
        <w:rPr>
          <w:rFonts w:ascii="Century Gothic" w:hAnsi="Century Gothic"/>
        </w:rPr>
        <w:t xml:space="preserve"> </w:t>
      </w:r>
    </w:p>
    <w:p w14:paraId="3B1E0F44" w14:textId="77777777" w:rsidR="004B159E" w:rsidRDefault="004B159E" w:rsidP="001315BA">
      <w:pPr>
        <w:pStyle w:val="Akapitzlist"/>
        <w:spacing w:line="276" w:lineRule="auto"/>
        <w:ind w:left="993"/>
        <w:jc w:val="both"/>
        <w:rPr>
          <w:rFonts w:ascii="Century Gothic" w:hAnsi="Century Gothic"/>
        </w:rPr>
      </w:pPr>
    </w:p>
    <w:p w14:paraId="4F36875B" w14:textId="47C4D990" w:rsidR="007C131F" w:rsidRDefault="004B159E" w:rsidP="00D20236">
      <w:pPr>
        <w:pStyle w:val="Akapitzlist"/>
        <w:numPr>
          <w:ilvl w:val="0"/>
          <w:numId w:val="20"/>
        </w:numPr>
        <w:spacing w:line="276" w:lineRule="auto"/>
        <w:ind w:left="993" w:hanging="284"/>
        <w:rPr>
          <w:rFonts w:ascii="Century Gothic" w:hAnsi="Century Gothic"/>
        </w:rPr>
      </w:pPr>
      <w:r w:rsidRPr="004B159E">
        <w:rPr>
          <w:rFonts w:ascii="Century Gothic" w:hAnsi="Century Gothic"/>
        </w:rPr>
        <w:lastRenderedPageBreak/>
        <w:t xml:space="preserve">Do </w:t>
      </w:r>
      <w:proofErr w:type="spellStart"/>
      <w:r w:rsidRPr="004B159E">
        <w:rPr>
          <w:rFonts w:ascii="Century Gothic" w:hAnsi="Century Gothic"/>
        </w:rPr>
        <w:t>Rowerowni</w:t>
      </w:r>
      <w:proofErr w:type="spellEnd"/>
      <w:r w:rsidRPr="004B159E">
        <w:rPr>
          <w:rFonts w:ascii="Century Gothic" w:hAnsi="Century Gothic"/>
        </w:rPr>
        <w:t xml:space="preserve">, </w:t>
      </w:r>
      <w:r w:rsidR="00CC61C4">
        <w:rPr>
          <w:rFonts w:ascii="Century Gothic" w:hAnsi="Century Gothic"/>
        </w:rPr>
        <w:t>Hydroforni</w:t>
      </w:r>
      <w:r w:rsidRPr="004B159E">
        <w:rPr>
          <w:rFonts w:ascii="Century Gothic" w:hAnsi="Century Gothic"/>
        </w:rPr>
        <w:t xml:space="preserve">, </w:t>
      </w:r>
      <w:r w:rsidR="00CC61C4">
        <w:rPr>
          <w:rFonts w:ascii="Century Gothic" w:hAnsi="Century Gothic"/>
        </w:rPr>
        <w:t>Pomieszc</w:t>
      </w:r>
      <w:r w:rsidR="00595706">
        <w:rPr>
          <w:rFonts w:ascii="Century Gothic" w:hAnsi="Century Gothic"/>
        </w:rPr>
        <w:t>z</w:t>
      </w:r>
      <w:r w:rsidR="00CC61C4">
        <w:rPr>
          <w:rFonts w:ascii="Century Gothic" w:hAnsi="Century Gothic"/>
        </w:rPr>
        <w:t xml:space="preserve">enia gospodarczego, </w:t>
      </w:r>
      <w:r w:rsidRPr="004B159E">
        <w:rPr>
          <w:rFonts w:ascii="Century Gothic" w:hAnsi="Century Gothic"/>
        </w:rPr>
        <w:t>Wiatrołap</w:t>
      </w:r>
      <w:r>
        <w:rPr>
          <w:rFonts w:ascii="Century Gothic" w:hAnsi="Century Gothic"/>
        </w:rPr>
        <w:t xml:space="preserve">u </w:t>
      </w:r>
      <w:r w:rsidR="00CC61C4">
        <w:rPr>
          <w:rFonts w:ascii="Century Gothic" w:hAnsi="Century Gothic"/>
        </w:rPr>
        <w:br/>
      </w:r>
      <w:r w:rsidRPr="004B159E">
        <w:rPr>
          <w:rFonts w:ascii="Century Gothic" w:hAnsi="Century Gothic"/>
        </w:rPr>
        <w:t xml:space="preserve">w lokalu usługowym, </w:t>
      </w:r>
      <w:r>
        <w:rPr>
          <w:rFonts w:ascii="Century Gothic" w:hAnsi="Century Gothic"/>
        </w:rPr>
        <w:t>P</w:t>
      </w:r>
      <w:r w:rsidRPr="004B159E">
        <w:rPr>
          <w:rFonts w:ascii="Century Gothic" w:hAnsi="Century Gothic"/>
        </w:rPr>
        <w:t xml:space="preserve">omieszczenia węzła cieplnego – Skrzydło ościeżnicy </w:t>
      </w:r>
      <w:r w:rsidR="00CC61C4">
        <w:rPr>
          <w:rFonts w:ascii="Century Gothic" w:hAnsi="Century Gothic"/>
        </w:rPr>
        <w:br/>
      </w:r>
      <w:r w:rsidRPr="004B159E">
        <w:rPr>
          <w:rFonts w:ascii="Century Gothic" w:hAnsi="Century Gothic"/>
        </w:rPr>
        <w:t xml:space="preserve">z blachy stalowej ocynkowanej o grubości 0,8 mm, wyposażone w zamek </w:t>
      </w:r>
      <w:r>
        <w:rPr>
          <w:rFonts w:ascii="Century Gothic" w:hAnsi="Century Gothic"/>
        </w:rPr>
        <w:t>patentowy</w:t>
      </w:r>
      <w:r w:rsidRPr="004B159E">
        <w:rPr>
          <w:rFonts w:ascii="Century Gothic" w:hAnsi="Century Gothic"/>
        </w:rPr>
        <w:t xml:space="preserve">, klamkę i wkładkę. Standardowo drzwi wyposażone są </w:t>
      </w:r>
      <w:r w:rsidR="00CC61C4">
        <w:rPr>
          <w:rFonts w:ascii="Century Gothic" w:hAnsi="Century Gothic"/>
        </w:rPr>
        <w:br/>
      </w:r>
      <w:r w:rsidRPr="004B159E">
        <w:rPr>
          <w:rFonts w:ascii="Century Gothic" w:hAnsi="Century Gothic"/>
        </w:rPr>
        <w:t xml:space="preserve">w </w:t>
      </w:r>
      <w:r w:rsidR="00CC61C4">
        <w:rPr>
          <w:rFonts w:ascii="Century Gothic" w:hAnsi="Century Gothic"/>
        </w:rPr>
        <w:t>o</w:t>
      </w:r>
      <w:r w:rsidRPr="004B159E">
        <w:rPr>
          <w:rFonts w:ascii="Century Gothic" w:hAnsi="Century Gothic"/>
        </w:rPr>
        <w:t xml:space="preserve">ścieżnicę narożną wykonaną z blachy stalowej o grubości 1 mm. Ościeżnica montowana  do ściany przy pomocy 6 kotew montażowych. Klasa odporności ogniowej </w:t>
      </w:r>
      <w:r w:rsidR="0045264F">
        <w:rPr>
          <w:rFonts w:ascii="Century Gothic" w:hAnsi="Century Gothic"/>
        </w:rPr>
        <w:t>EI60</w:t>
      </w:r>
      <w:r w:rsidR="001E1EC8">
        <w:rPr>
          <w:rFonts w:ascii="Century Gothic" w:hAnsi="Century Gothic"/>
        </w:rPr>
        <w:t>.</w:t>
      </w:r>
    </w:p>
    <w:p w14:paraId="11E48F5F" w14:textId="6CD9F446" w:rsidR="007C131F" w:rsidRDefault="007C131F" w:rsidP="007C131F">
      <w:pPr>
        <w:pStyle w:val="Akapitzlist"/>
        <w:spacing w:line="276" w:lineRule="auto"/>
        <w:ind w:left="993"/>
        <w:rPr>
          <w:rFonts w:ascii="Century Gothic" w:hAnsi="Century Gothic"/>
        </w:rPr>
      </w:pPr>
    </w:p>
    <w:p w14:paraId="5C23E664" w14:textId="6871054A" w:rsidR="001E1EC8" w:rsidRDefault="001E1EC8" w:rsidP="00D20236">
      <w:pPr>
        <w:pStyle w:val="Akapitzlist"/>
        <w:numPr>
          <w:ilvl w:val="0"/>
          <w:numId w:val="20"/>
        </w:numPr>
        <w:spacing w:line="276" w:lineRule="auto"/>
        <w:ind w:left="993" w:hanging="284"/>
        <w:rPr>
          <w:rFonts w:ascii="Century Gothic" w:hAnsi="Century Gothic"/>
        </w:rPr>
      </w:pPr>
      <w:r w:rsidRPr="001E1EC8">
        <w:rPr>
          <w:rFonts w:ascii="Century Gothic" w:hAnsi="Century Gothic"/>
        </w:rPr>
        <w:t xml:space="preserve">Do </w:t>
      </w:r>
      <w:proofErr w:type="spellStart"/>
      <w:r w:rsidRPr="001E1EC8">
        <w:rPr>
          <w:rFonts w:ascii="Century Gothic" w:hAnsi="Century Gothic"/>
        </w:rPr>
        <w:t>Rowerowni</w:t>
      </w:r>
      <w:proofErr w:type="spellEnd"/>
      <w:r w:rsidRPr="001E1EC8">
        <w:rPr>
          <w:rFonts w:ascii="Century Gothic" w:hAnsi="Century Gothic"/>
        </w:rPr>
        <w:t xml:space="preserve"> (2 rowery), Wózkowni</w:t>
      </w:r>
      <w:r w:rsidR="00CC61C4">
        <w:rPr>
          <w:rFonts w:ascii="Century Gothic" w:hAnsi="Century Gothic"/>
        </w:rPr>
        <w:t>, Pomieszczenia liczników elektrycznych, Lokalu usługowego</w:t>
      </w:r>
      <w:r w:rsidRPr="001E1EC8">
        <w:rPr>
          <w:rFonts w:ascii="Century Gothic" w:hAnsi="Century Gothic"/>
        </w:rPr>
        <w:t xml:space="preserve"> – Skrzydło ościeżnicy z blachy stalowej ocynkowanej </w:t>
      </w:r>
      <w:r w:rsidR="00CC61C4">
        <w:rPr>
          <w:rFonts w:ascii="Century Gothic" w:hAnsi="Century Gothic"/>
        </w:rPr>
        <w:br/>
      </w:r>
      <w:r w:rsidRPr="001E1EC8">
        <w:rPr>
          <w:rFonts w:ascii="Century Gothic" w:hAnsi="Century Gothic"/>
        </w:rPr>
        <w:t xml:space="preserve">o grubości 0,8 mm, wyposażone w zamek patentowy, klamkę i wkładkę. Standardowo drzwi wyposażone są w ościeżnicę narożną wykonaną z blachy stalowej o grubości 1 mm. Ościeżnica montowana  do ściany przy pomocy </w:t>
      </w:r>
      <w:r w:rsidR="00CC61C4">
        <w:rPr>
          <w:rFonts w:ascii="Century Gothic" w:hAnsi="Century Gothic"/>
        </w:rPr>
        <w:br/>
      </w:r>
      <w:r w:rsidRPr="001E1EC8">
        <w:rPr>
          <w:rFonts w:ascii="Century Gothic" w:hAnsi="Century Gothic"/>
        </w:rPr>
        <w:t>6 kotew montażowych. Klasa odporności ogniowej odpowiednio EI30</w:t>
      </w:r>
      <w:r>
        <w:rPr>
          <w:rFonts w:ascii="Century Gothic" w:hAnsi="Century Gothic"/>
        </w:rPr>
        <w:t>.</w:t>
      </w:r>
    </w:p>
    <w:p w14:paraId="48C747FB" w14:textId="77777777" w:rsidR="001E1EC8" w:rsidRPr="001E1EC8" w:rsidRDefault="001E1EC8" w:rsidP="001E1EC8">
      <w:pPr>
        <w:spacing w:line="276" w:lineRule="auto"/>
        <w:rPr>
          <w:rFonts w:ascii="Century Gothic" w:hAnsi="Century Gothic"/>
        </w:rPr>
      </w:pPr>
    </w:p>
    <w:p w14:paraId="085CF161" w14:textId="5C104B2F" w:rsidR="007C131F" w:rsidRPr="007C131F" w:rsidRDefault="007C131F" w:rsidP="00D20236">
      <w:pPr>
        <w:pStyle w:val="Akapitzlist"/>
        <w:numPr>
          <w:ilvl w:val="0"/>
          <w:numId w:val="18"/>
        </w:numPr>
        <w:spacing w:line="276" w:lineRule="auto"/>
        <w:ind w:left="993" w:hanging="284"/>
        <w:jc w:val="both"/>
        <w:rPr>
          <w:rFonts w:ascii="Century Gothic" w:hAnsi="Century Gothic"/>
        </w:rPr>
      </w:pPr>
      <w:r w:rsidRPr="007C131F">
        <w:rPr>
          <w:rFonts w:ascii="Century Gothic" w:hAnsi="Century Gothic"/>
        </w:rPr>
        <w:t xml:space="preserve">Drzwi rewizyjne do szachtów – Drzwi pełne, płaskie lakierowane na kolor </w:t>
      </w:r>
      <w:r w:rsidRPr="007C131F">
        <w:rPr>
          <w:rFonts w:ascii="Century Gothic" w:hAnsi="Century Gothic"/>
        </w:rPr>
        <w:br/>
        <w:t xml:space="preserve">biały matowy wykonane w zabudowie z płyty meblowej MDF gr. 12 mm. Wyposażone w dwa zawiasy meblowe oraz zamek zasuwkowo - zapadkowy dostosowany pod wkładkę patentową na jeden kluczyk. W miejscach gdzie występują liczniki od wody, elektryczne należy wykonać przeszklenia </w:t>
      </w:r>
      <w:r w:rsidRPr="007C131F">
        <w:rPr>
          <w:rFonts w:ascii="Century Gothic" w:hAnsi="Century Gothic"/>
        </w:rPr>
        <w:br/>
        <w:t>w drzwiczkach dla tych liczników. Dla drzwi dwuskrzydłowych zastosować wzmocnienie słupkiem.</w:t>
      </w:r>
    </w:p>
    <w:p w14:paraId="1E371B10" w14:textId="35B3A0F1" w:rsidR="00EF380F" w:rsidRPr="007C131F" w:rsidRDefault="00EF380F" w:rsidP="007C131F">
      <w:pPr>
        <w:spacing w:line="276" w:lineRule="auto"/>
        <w:rPr>
          <w:rFonts w:ascii="Century Gothic" w:hAnsi="Century Gothic"/>
        </w:rPr>
      </w:pPr>
    </w:p>
    <w:p w14:paraId="44C05DA9" w14:textId="46149223" w:rsidR="004F0999" w:rsidRPr="00BF2E71" w:rsidRDefault="004F0999" w:rsidP="004F0999">
      <w:pPr>
        <w:spacing w:line="276" w:lineRule="auto"/>
        <w:ind w:left="709"/>
        <w:jc w:val="both"/>
        <w:rPr>
          <w:rFonts w:ascii="Century Gothic" w:hAnsi="Century Gothic"/>
          <w:b/>
          <w:u w:val="single"/>
        </w:rPr>
      </w:pPr>
      <w:r w:rsidRPr="00BF2E71">
        <w:rPr>
          <w:rFonts w:ascii="Century Gothic" w:hAnsi="Century Gothic"/>
          <w:b/>
          <w:u w:val="single"/>
        </w:rPr>
        <w:t>WEWNĘTRZNE ROBOTY WYKOŃCZENIOWE</w:t>
      </w:r>
    </w:p>
    <w:p w14:paraId="22D5EE5E" w14:textId="77777777" w:rsidR="00C6198C" w:rsidRPr="00BF2E71" w:rsidRDefault="004F0999" w:rsidP="00C6198C">
      <w:pPr>
        <w:spacing w:line="276" w:lineRule="auto"/>
        <w:ind w:left="709"/>
        <w:jc w:val="both"/>
        <w:rPr>
          <w:rFonts w:ascii="Century Gothic" w:hAnsi="Century Gothic"/>
          <w:b/>
          <w:u w:val="single"/>
        </w:rPr>
      </w:pPr>
      <w:r w:rsidRPr="00BF2E71">
        <w:rPr>
          <w:rFonts w:ascii="Century Gothic" w:hAnsi="Century Gothic"/>
          <w:b/>
          <w:u w:val="single"/>
        </w:rPr>
        <w:t>Wykończenie ścian, sufitów i podłóg wewnętrznych</w:t>
      </w:r>
    </w:p>
    <w:p w14:paraId="6E6FE78F" w14:textId="77777777" w:rsidR="00BC1759" w:rsidRDefault="004F0999" w:rsidP="00D20236">
      <w:pPr>
        <w:pStyle w:val="Akapitzlist"/>
        <w:numPr>
          <w:ilvl w:val="0"/>
          <w:numId w:val="20"/>
        </w:numPr>
        <w:spacing w:line="276" w:lineRule="auto"/>
        <w:ind w:left="993" w:hanging="284"/>
        <w:jc w:val="both"/>
        <w:rPr>
          <w:rFonts w:ascii="Century Gothic" w:hAnsi="Century Gothic"/>
        </w:rPr>
      </w:pPr>
      <w:r w:rsidRPr="00BF2E71">
        <w:rPr>
          <w:rFonts w:ascii="Century Gothic" w:hAnsi="Century Gothic"/>
        </w:rPr>
        <w:t xml:space="preserve">Klatki schodowe – tynki </w:t>
      </w:r>
      <w:r w:rsidR="000E0973" w:rsidRPr="00BF2E71">
        <w:rPr>
          <w:rFonts w:ascii="Century Gothic" w:hAnsi="Century Gothic"/>
        </w:rPr>
        <w:t>cementowo-wapienne</w:t>
      </w:r>
      <w:r w:rsidR="008A6A53">
        <w:rPr>
          <w:rFonts w:ascii="Century Gothic" w:hAnsi="Century Gothic"/>
        </w:rPr>
        <w:t xml:space="preserve"> maszynowe</w:t>
      </w:r>
      <w:r w:rsidRPr="00BF2E71">
        <w:rPr>
          <w:rFonts w:ascii="Century Gothic" w:hAnsi="Century Gothic"/>
        </w:rPr>
        <w:t xml:space="preserve"> kat. III</w:t>
      </w:r>
      <w:r w:rsidR="00EA6AE6" w:rsidRPr="00BF2E71">
        <w:rPr>
          <w:rFonts w:ascii="Century Gothic" w:hAnsi="Century Gothic"/>
        </w:rPr>
        <w:t xml:space="preserve">. </w:t>
      </w:r>
      <w:r w:rsidRPr="00BF2E71">
        <w:rPr>
          <w:rFonts w:ascii="Century Gothic" w:hAnsi="Century Gothic"/>
        </w:rPr>
        <w:t>Gruntowanie i dwukrotne malowanie ścian i sufitów farbami emulsyjnymi.</w:t>
      </w:r>
    </w:p>
    <w:p w14:paraId="04265B0D" w14:textId="1FEDA190" w:rsidR="004F0999" w:rsidRPr="00BF2E71" w:rsidRDefault="00BC1759" w:rsidP="00BC1759">
      <w:pPr>
        <w:pStyle w:val="Akapitzlist"/>
        <w:spacing w:line="276" w:lineRule="auto"/>
        <w:ind w:left="993"/>
        <w:jc w:val="both"/>
        <w:rPr>
          <w:rFonts w:ascii="Century Gothic" w:hAnsi="Century Gothic"/>
        </w:rPr>
      </w:pPr>
      <w:r>
        <w:rPr>
          <w:rFonts w:ascii="Century Gothic" w:hAnsi="Century Gothic"/>
        </w:rPr>
        <w:t>Farba wodoodporna w kolorze do wysokości 1,50 m.</w:t>
      </w:r>
      <w:r w:rsidR="004F0999" w:rsidRPr="00BF2E71">
        <w:rPr>
          <w:rFonts w:ascii="Century Gothic" w:hAnsi="Century Gothic"/>
        </w:rPr>
        <w:t xml:space="preserve"> Podłogi z płytek </w:t>
      </w:r>
      <w:r w:rsidR="00993D33" w:rsidRPr="00BF2E71">
        <w:rPr>
          <w:rFonts w:ascii="Century Gothic" w:hAnsi="Century Gothic"/>
        </w:rPr>
        <w:t xml:space="preserve">gresowych </w:t>
      </w:r>
      <w:r w:rsidR="004F0999" w:rsidRPr="00BF2E71">
        <w:rPr>
          <w:rFonts w:ascii="Century Gothic" w:hAnsi="Century Gothic"/>
        </w:rPr>
        <w:t xml:space="preserve"> gat. I, </w:t>
      </w:r>
      <w:proofErr w:type="spellStart"/>
      <w:r w:rsidR="004F0999" w:rsidRPr="00BF2E71">
        <w:rPr>
          <w:rFonts w:ascii="Century Gothic" w:hAnsi="Century Gothic"/>
        </w:rPr>
        <w:t>antypoślizg</w:t>
      </w:r>
      <w:proofErr w:type="spellEnd"/>
      <w:r w:rsidR="004F0999" w:rsidRPr="00BF2E71">
        <w:rPr>
          <w:rFonts w:ascii="Century Gothic" w:hAnsi="Century Gothic"/>
        </w:rPr>
        <w:t xml:space="preserve"> min. R10 i klasie ścieralności </w:t>
      </w:r>
      <w:r>
        <w:rPr>
          <w:rFonts w:ascii="Century Gothic" w:hAnsi="Century Gothic"/>
        </w:rPr>
        <w:t>PEI</w:t>
      </w:r>
      <w:r w:rsidR="004F0999" w:rsidRPr="00BF2E71">
        <w:rPr>
          <w:rFonts w:ascii="Century Gothic" w:hAnsi="Century Gothic"/>
        </w:rPr>
        <w:t>V.</w:t>
      </w:r>
    </w:p>
    <w:p w14:paraId="04747B5D" w14:textId="77777777" w:rsidR="000E0973" w:rsidRPr="00FC6212" w:rsidRDefault="000E0973" w:rsidP="000E0973">
      <w:pPr>
        <w:pStyle w:val="Akapitzlist"/>
        <w:spacing w:line="276" w:lineRule="auto"/>
        <w:ind w:left="993"/>
        <w:jc w:val="both"/>
        <w:rPr>
          <w:rFonts w:ascii="Century Gothic" w:hAnsi="Century Gothic"/>
          <w:highlight w:val="cyan"/>
        </w:rPr>
      </w:pPr>
    </w:p>
    <w:p w14:paraId="4DF3E370" w14:textId="121436DE" w:rsidR="00BF2E71" w:rsidRDefault="000E0973" w:rsidP="00D20236">
      <w:pPr>
        <w:pStyle w:val="Akapitzlist"/>
        <w:numPr>
          <w:ilvl w:val="0"/>
          <w:numId w:val="20"/>
        </w:numPr>
        <w:spacing w:line="276" w:lineRule="auto"/>
        <w:ind w:left="993" w:hanging="284"/>
        <w:jc w:val="both"/>
        <w:rPr>
          <w:rFonts w:ascii="Century Gothic" w:hAnsi="Century Gothic"/>
        </w:rPr>
      </w:pPr>
      <w:r w:rsidRPr="00BF2E71">
        <w:rPr>
          <w:rFonts w:ascii="Century Gothic" w:hAnsi="Century Gothic"/>
        </w:rPr>
        <w:t xml:space="preserve">Pomieszczenia techniczne – tynki cementowo-wapienne </w:t>
      </w:r>
      <w:r w:rsidR="008A6A53">
        <w:rPr>
          <w:rFonts w:ascii="Century Gothic" w:hAnsi="Century Gothic"/>
        </w:rPr>
        <w:t>maszynowe</w:t>
      </w:r>
      <w:r w:rsidR="008A6A53" w:rsidRPr="00BF2E71">
        <w:rPr>
          <w:rFonts w:ascii="Century Gothic" w:hAnsi="Century Gothic"/>
        </w:rPr>
        <w:t xml:space="preserve"> </w:t>
      </w:r>
      <w:r w:rsidRPr="00BF2E71">
        <w:rPr>
          <w:rFonts w:ascii="Century Gothic" w:hAnsi="Century Gothic"/>
        </w:rPr>
        <w:t xml:space="preserve">kat. III. Gruntowanie i dwukrotne malowanie ścian i sufitów farbami emulsyjnymi. Podłoga z płytek gresowych  gat. I, </w:t>
      </w:r>
      <w:proofErr w:type="spellStart"/>
      <w:r w:rsidRPr="00BF2E71">
        <w:rPr>
          <w:rFonts w:ascii="Century Gothic" w:hAnsi="Century Gothic"/>
        </w:rPr>
        <w:t>antypoślizg</w:t>
      </w:r>
      <w:proofErr w:type="spellEnd"/>
      <w:r w:rsidRPr="00BF2E71">
        <w:rPr>
          <w:rFonts w:ascii="Century Gothic" w:hAnsi="Century Gothic"/>
        </w:rPr>
        <w:t xml:space="preserve"> min. R10 i klasie ścieralności V</w:t>
      </w:r>
      <w:r w:rsidR="00BF2E71" w:rsidRPr="00BF2E71">
        <w:rPr>
          <w:rFonts w:ascii="Century Gothic" w:hAnsi="Century Gothic"/>
        </w:rPr>
        <w:t>.</w:t>
      </w:r>
    </w:p>
    <w:p w14:paraId="6EED4851" w14:textId="77777777" w:rsidR="00556000" w:rsidRPr="00556000" w:rsidRDefault="00556000" w:rsidP="00556000">
      <w:pPr>
        <w:spacing w:line="276" w:lineRule="auto"/>
        <w:jc w:val="both"/>
        <w:rPr>
          <w:rFonts w:ascii="Century Gothic" w:hAnsi="Century Gothic"/>
        </w:rPr>
      </w:pPr>
    </w:p>
    <w:p w14:paraId="783CA339" w14:textId="7158B33C" w:rsidR="00556000" w:rsidRPr="00BF2E71" w:rsidRDefault="00556000" w:rsidP="00D20236">
      <w:pPr>
        <w:pStyle w:val="Akapitzlist"/>
        <w:numPr>
          <w:ilvl w:val="0"/>
          <w:numId w:val="20"/>
        </w:numPr>
        <w:spacing w:line="276" w:lineRule="auto"/>
        <w:ind w:left="993" w:hanging="284"/>
        <w:jc w:val="both"/>
        <w:rPr>
          <w:rFonts w:ascii="Century Gothic" w:hAnsi="Century Gothic"/>
        </w:rPr>
      </w:pPr>
      <w:r w:rsidRPr="00BF2E71">
        <w:rPr>
          <w:rFonts w:ascii="Century Gothic" w:hAnsi="Century Gothic"/>
        </w:rPr>
        <w:t xml:space="preserve">Pomieszczenia </w:t>
      </w:r>
      <w:r>
        <w:rPr>
          <w:rFonts w:ascii="Century Gothic" w:hAnsi="Century Gothic"/>
        </w:rPr>
        <w:t xml:space="preserve">Wózkowni, </w:t>
      </w:r>
      <w:proofErr w:type="spellStart"/>
      <w:r>
        <w:rPr>
          <w:rFonts w:ascii="Century Gothic" w:hAnsi="Century Gothic"/>
        </w:rPr>
        <w:t>Rowerowni</w:t>
      </w:r>
      <w:proofErr w:type="spellEnd"/>
      <w:r>
        <w:rPr>
          <w:rFonts w:ascii="Century Gothic" w:hAnsi="Century Gothic"/>
        </w:rPr>
        <w:t xml:space="preserve">, Wiatrołapów </w:t>
      </w:r>
      <w:r w:rsidRPr="00BF2E71">
        <w:rPr>
          <w:rFonts w:ascii="Century Gothic" w:hAnsi="Century Gothic"/>
        </w:rPr>
        <w:t xml:space="preserve">– tynki cementowo-wapienne </w:t>
      </w:r>
      <w:r w:rsidR="008A6A53">
        <w:rPr>
          <w:rFonts w:ascii="Century Gothic" w:hAnsi="Century Gothic"/>
        </w:rPr>
        <w:t>maszynowe</w:t>
      </w:r>
      <w:r w:rsidR="008A6A53" w:rsidRPr="00BF2E71">
        <w:rPr>
          <w:rFonts w:ascii="Century Gothic" w:hAnsi="Century Gothic"/>
        </w:rPr>
        <w:t xml:space="preserve"> </w:t>
      </w:r>
      <w:r w:rsidRPr="00BF2E71">
        <w:rPr>
          <w:rFonts w:ascii="Century Gothic" w:hAnsi="Century Gothic"/>
        </w:rPr>
        <w:t xml:space="preserve">kat. III. Gruntowanie i dwukrotne malowanie ścian </w:t>
      </w:r>
      <w:r w:rsidR="008A6A53">
        <w:rPr>
          <w:rFonts w:ascii="Century Gothic" w:hAnsi="Century Gothic"/>
        </w:rPr>
        <w:br/>
      </w:r>
      <w:r w:rsidRPr="00BF2E71">
        <w:rPr>
          <w:rFonts w:ascii="Century Gothic" w:hAnsi="Century Gothic"/>
        </w:rPr>
        <w:t>i sufitów farbami emulsyjnymi. Podłoga z płytek gresowych  gat. I, antypoślizgowe min. R10 i klasie ścieralności V.</w:t>
      </w:r>
    </w:p>
    <w:p w14:paraId="6E79C82E" w14:textId="77777777" w:rsidR="00BF2E71" w:rsidRPr="00BF2E71" w:rsidRDefault="00BF2E71" w:rsidP="00BF2E71">
      <w:pPr>
        <w:spacing w:line="276" w:lineRule="auto"/>
        <w:jc w:val="both"/>
        <w:rPr>
          <w:rFonts w:ascii="Century Gothic" w:hAnsi="Century Gothic"/>
          <w:sz w:val="16"/>
          <w:szCs w:val="16"/>
          <w:highlight w:val="cyan"/>
        </w:rPr>
      </w:pPr>
    </w:p>
    <w:p w14:paraId="4DADE3B5" w14:textId="1DD5A9FA" w:rsidR="00BF2E71" w:rsidRPr="00A846B2" w:rsidRDefault="00BF2E71" w:rsidP="00D20236">
      <w:pPr>
        <w:pStyle w:val="Akapitzlist"/>
        <w:numPr>
          <w:ilvl w:val="0"/>
          <w:numId w:val="20"/>
        </w:numPr>
        <w:spacing w:line="276" w:lineRule="auto"/>
        <w:ind w:left="993" w:hanging="284"/>
        <w:jc w:val="both"/>
        <w:rPr>
          <w:rFonts w:ascii="Century Gothic" w:hAnsi="Century Gothic"/>
        </w:rPr>
      </w:pPr>
      <w:r w:rsidRPr="00556000">
        <w:rPr>
          <w:rFonts w:ascii="Century Gothic" w:hAnsi="Century Gothic"/>
        </w:rPr>
        <w:t>Komórki lokatorskie</w:t>
      </w:r>
      <w:r w:rsidR="00556000">
        <w:rPr>
          <w:rFonts w:ascii="Century Gothic" w:hAnsi="Century Gothic"/>
        </w:rPr>
        <w:t>, Hala garażowa, Śmietnik, Komunikacja wewnętrzna na parterze</w:t>
      </w:r>
      <w:r w:rsidRPr="00556000">
        <w:rPr>
          <w:rFonts w:ascii="Century Gothic" w:hAnsi="Century Gothic"/>
        </w:rPr>
        <w:t xml:space="preserve"> - tynki cementowo-wapienne </w:t>
      </w:r>
      <w:r w:rsidR="008A6A53">
        <w:rPr>
          <w:rFonts w:ascii="Century Gothic" w:hAnsi="Century Gothic"/>
        </w:rPr>
        <w:t xml:space="preserve">maszynowe </w:t>
      </w:r>
      <w:r w:rsidRPr="00556000">
        <w:rPr>
          <w:rFonts w:ascii="Century Gothic" w:hAnsi="Century Gothic"/>
        </w:rPr>
        <w:t>kat. III. Gruntowanie</w:t>
      </w:r>
      <w:r w:rsidR="00556000">
        <w:rPr>
          <w:rFonts w:ascii="Century Gothic" w:hAnsi="Century Gothic"/>
        </w:rPr>
        <w:t xml:space="preserve"> </w:t>
      </w:r>
      <w:r w:rsidR="00BC1759">
        <w:rPr>
          <w:rFonts w:ascii="Century Gothic" w:hAnsi="Century Gothic"/>
        </w:rPr>
        <w:br/>
      </w:r>
      <w:r w:rsidRPr="00556000">
        <w:rPr>
          <w:rFonts w:ascii="Century Gothic" w:hAnsi="Century Gothic"/>
        </w:rPr>
        <w:t>i dwukrotne malowanie ścian i sufitów farbami emulsyjnymi. Podłogi z warstwy betonowej zabezpieczonej dwukrotnie farbą chlorokauczukową.</w:t>
      </w:r>
    </w:p>
    <w:p w14:paraId="1C405A52" w14:textId="77777777" w:rsidR="00556000" w:rsidRPr="00A846B2" w:rsidRDefault="00556000" w:rsidP="00A846B2">
      <w:pPr>
        <w:spacing w:line="276" w:lineRule="auto"/>
        <w:jc w:val="both"/>
        <w:rPr>
          <w:rFonts w:ascii="Century Gothic" w:hAnsi="Century Gothic"/>
        </w:rPr>
      </w:pPr>
    </w:p>
    <w:p w14:paraId="4C86D848" w14:textId="7AF8B109" w:rsidR="002163B2" w:rsidRPr="00415774" w:rsidRDefault="00A20606" w:rsidP="00415774">
      <w:pPr>
        <w:pStyle w:val="Akapitzlist"/>
        <w:numPr>
          <w:ilvl w:val="0"/>
          <w:numId w:val="20"/>
        </w:numPr>
        <w:spacing w:line="276" w:lineRule="auto"/>
        <w:ind w:left="993" w:hanging="284"/>
        <w:rPr>
          <w:rFonts w:ascii="Century Gothic" w:hAnsi="Century Gothic"/>
        </w:rPr>
      </w:pPr>
      <w:r w:rsidRPr="00A64DCC">
        <w:rPr>
          <w:rFonts w:ascii="Century Gothic" w:hAnsi="Century Gothic"/>
        </w:rPr>
        <w:lastRenderedPageBreak/>
        <w:t>Pomieszczenia kuchni</w:t>
      </w:r>
      <w:r w:rsidR="00A64DCC">
        <w:rPr>
          <w:rFonts w:ascii="Century Gothic" w:hAnsi="Century Gothic"/>
        </w:rPr>
        <w:t>, aneksy kuchenne</w:t>
      </w:r>
      <w:r w:rsidRPr="00A64DCC">
        <w:rPr>
          <w:rFonts w:ascii="Century Gothic" w:hAnsi="Century Gothic"/>
        </w:rPr>
        <w:t xml:space="preserve"> </w:t>
      </w:r>
      <w:r w:rsidR="00415774">
        <w:rPr>
          <w:rFonts w:ascii="Century Gothic" w:hAnsi="Century Gothic"/>
        </w:rPr>
        <w:br/>
        <w:t>W</w:t>
      </w:r>
      <w:r w:rsidR="008A6A53">
        <w:rPr>
          <w:rFonts w:ascii="Century Gothic" w:hAnsi="Century Gothic"/>
        </w:rPr>
        <w:t>ykładzina obiektowa PCV</w:t>
      </w:r>
      <w:r w:rsidR="004F0999" w:rsidRPr="00A64DCC">
        <w:rPr>
          <w:rFonts w:ascii="Century Gothic" w:hAnsi="Century Gothic"/>
        </w:rPr>
        <w:t xml:space="preserve"> gat</w:t>
      </w:r>
      <w:r w:rsidR="00415774">
        <w:rPr>
          <w:rFonts w:ascii="Century Gothic" w:hAnsi="Century Gothic"/>
        </w:rPr>
        <w:t xml:space="preserve">unek I. </w:t>
      </w:r>
      <w:r w:rsidR="00415774">
        <w:rPr>
          <w:rFonts w:ascii="Century Gothic" w:hAnsi="Century Gothic"/>
        </w:rPr>
        <w:br/>
        <w:t>T</w:t>
      </w:r>
      <w:r w:rsidR="004F0999" w:rsidRPr="00A64DCC">
        <w:rPr>
          <w:rFonts w:ascii="Century Gothic" w:hAnsi="Century Gothic"/>
        </w:rPr>
        <w:t xml:space="preserve">ynki </w:t>
      </w:r>
      <w:r w:rsidR="008A6A53">
        <w:rPr>
          <w:rFonts w:ascii="Century Gothic" w:hAnsi="Century Gothic"/>
        </w:rPr>
        <w:t>cementowo-wapienne</w:t>
      </w:r>
      <w:r w:rsidR="004F0999" w:rsidRPr="00A64DCC">
        <w:rPr>
          <w:rFonts w:ascii="Century Gothic" w:hAnsi="Century Gothic"/>
        </w:rPr>
        <w:t xml:space="preserve"> maszynowe kat III. </w:t>
      </w:r>
      <w:r w:rsidR="00415774">
        <w:rPr>
          <w:rFonts w:ascii="Century Gothic" w:hAnsi="Century Gothic"/>
        </w:rPr>
        <w:br/>
      </w:r>
      <w:r w:rsidR="004F0999" w:rsidRPr="00A64DCC">
        <w:rPr>
          <w:rFonts w:ascii="Century Gothic" w:hAnsi="Century Gothic"/>
        </w:rPr>
        <w:t>Gruntowanie i dwukrotne malowanie ścian</w:t>
      </w:r>
      <w:r w:rsidR="008A6A53">
        <w:rPr>
          <w:rFonts w:ascii="Century Gothic" w:hAnsi="Century Gothic"/>
        </w:rPr>
        <w:t xml:space="preserve"> </w:t>
      </w:r>
      <w:r w:rsidR="004F0999" w:rsidRPr="00A64DCC">
        <w:rPr>
          <w:rFonts w:ascii="Century Gothic" w:hAnsi="Century Gothic"/>
        </w:rPr>
        <w:t xml:space="preserve">i sufitów farbami emulsyjnymi </w:t>
      </w:r>
      <w:r w:rsidR="00415774">
        <w:rPr>
          <w:rFonts w:ascii="Century Gothic" w:hAnsi="Century Gothic"/>
        </w:rPr>
        <w:br/>
      </w:r>
      <w:r w:rsidR="004F0999" w:rsidRPr="00A64DCC">
        <w:rPr>
          <w:rFonts w:ascii="Century Gothic" w:hAnsi="Century Gothic"/>
        </w:rPr>
        <w:t xml:space="preserve">w kolorze białym. Podłogi z </w:t>
      </w:r>
      <w:r w:rsidR="008A6A53">
        <w:rPr>
          <w:rFonts w:ascii="Century Gothic" w:hAnsi="Century Gothic"/>
        </w:rPr>
        <w:t>wykładzin obiektowych PCV</w:t>
      </w:r>
      <w:r w:rsidR="004F0999" w:rsidRPr="00A64DCC">
        <w:rPr>
          <w:rFonts w:ascii="Century Gothic" w:hAnsi="Century Gothic"/>
        </w:rPr>
        <w:t xml:space="preserve"> gat. I. </w:t>
      </w:r>
      <w:r w:rsidR="00415774">
        <w:rPr>
          <w:rFonts w:ascii="Century Gothic" w:hAnsi="Century Gothic"/>
        </w:rPr>
        <w:br/>
      </w:r>
      <w:r w:rsidR="004F0999" w:rsidRPr="00415774">
        <w:rPr>
          <w:rFonts w:ascii="Century Gothic" w:hAnsi="Century Gothic"/>
        </w:rPr>
        <w:t xml:space="preserve">Cokoły jak na podłodze o wys. 10 cm (krawędź szlifowana). </w:t>
      </w:r>
      <w:r w:rsidR="00415774">
        <w:rPr>
          <w:rFonts w:ascii="Century Gothic" w:hAnsi="Century Gothic"/>
        </w:rPr>
        <w:br/>
      </w:r>
      <w:r w:rsidR="004F0999" w:rsidRPr="00415774">
        <w:rPr>
          <w:rFonts w:ascii="Century Gothic" w:hAnsi="Century Gothic"/>
        </w:rPr>
        <w:t xml:space="preserve">Wyposażenie w armaturę (kuchenka </w:t>
      </w:r>
      <w:r w:rsidRPr="00415774">
        <w:rPr>
          <w:rFonts w:ascii="Century Gothic" w:hAnsi="Century Gothic"/>
        </w:rPr>
        <w:t xml:space="preserve">elektryczna </w:t>
      </w:r>
      <w:r w:rsidR="004F0999" w:rsidRPr="00415774">
        <w:rPr>
          <w:rFonts w:ascii="Century Gothic" w:hAnsi="Century Gothic"/>
        </w:rPr>
        <w:t xml:space="preserve"> </w:t>
      </w:r>
      <w:r w:rsidR="008A6A53" w:rsidRPr="00415774">
        <w:rPr>
          <w:rFonts w:ascii="Century Gothic" w:hAnsi="Century Gothic"/>
        </w:rPr>
        <w:t xml:space="preserve">wolnostojąca </w:t>
      </w:r>
      <w:r w:rsidR="00415774">
        <w:rPr>
          <w:rFonts w:ascii="Century Gothic" w:hAnsi="Century Gothic"/>
        </w:rPr>
        <w:br/>
      </w:r>
      <w:r w:rsidR="008A6A53" w:rsidRPr="00415774">
        <w:rPr>
          <w:rFonts w:ascii="Century Gothic" w:hAnsi="Century Gothic"/>
        </w:rPr>
        <w:t>z piekarnikiem</w:t>
      </w:r>
      <w:r w:rsidR="004F0999" w:rsidRPr="00415774">
        <w:rPr>
          <w:rFonts w:ascii="Century Gothic" w:hAnsi="Century Gothic"/>
        </w:rPr>
        <w:t xml:space="preserve">, zlewozmywak metalowy </w:t>
      </w:r>
      <w:r w:rsidR="008A6A53" w:rsidRPr="00415774">
        <w:rPr>
          <w:rFonts w:ascii="Century Gothic" w:hAnsi="Century Gothic"/>
        </w:rPr>
        <w:t>dwu</w:t>
      </w:r>
      <w:r w:rsidR="004F0999" w:rsidRPr="00415774">
        <w:rPr>
          <w:rFonts w:ascii="Century Gothic" w:hAnsi="Century Gothic"/>
        </w:rPr>
        <w:t>komorowy</w:t>
      </w:r>
      <w:r w:rsidR="008A6A53" w:rsidRPr="00415774">
        <w:rPr>
          <w:rFonts w:ascii="Century Gothic" w:hAnsi="Century Gothic"/>
        </w:rPr>
        <w:t xml:space="preserve"> na</w:t>
      </w:r>
      <w:r w:rsidR="00B06D84" w:rsidRPr="00415774">
        <w:rPr>
          <w:rFonts w:ascii="Century Gothic" w:hAnsi="Century Gothic"/>
        </w:rPr>
        <w:t>-</w:t>
      </w:r>
      <w:r w:rsidR="008A6A53" w:rsidRPr="00415774">
        <w:rPr>
          <w:rFonts w:ascii="Century Gothic" w:hAnsi="Century Gothic"/>
        </w:rPr>
        <w:t>szafkowy</w:t>
      </w:r>
      <w:r w:rsidR="004F0999" w:rsidRPr="00415774">
        <w:rPr>
          <w:rFonts w:ascii="Century Gothic" w:hAnsi="Century Gothic"/>
        </w:rPr>
        <w:t xml:space="preserve">) </w:t>
      </w:r>
      <w:r w:rsidR="00415774">
        <w:rPr>
          <w:rFonts w:ascii="Century Gothic" w:hAnsi="Century Gothic"/>
        </w:rPr>
        <w:br/>
      </w:r>
      <w:r w:rsidR="004F0999" w:rsidRPr="00415774">
        <w:rPr>
          <w:rFonts w:ascii="Century Gothic" w:hAnsi="Century Gothic"/>
        </w:rPr>
        <w:t>zgodnie z aranżacją pomieszczeń.</w:t>
      </w:r>
    </w:p>
    <w:p w14:paraId="5B74E3A8" w14:textId="229BE140" w:rsidR="002163B2" w:rsidRPr="00A64DCC" w:rsidRDefault="002163B2" w:rsidP="00415774">
      <w:pPr>
        <w:rPr>
          <w:rFonts w:ascii="Century Gothic" w:hAnsi="Century Gothic"/>
          <w:sz w:val="16"/>
          <w:szCs w:val="16"/>
        </w:rPr>
      </w:pPr>
    </w:p>
    <w:p w14:paraId="251B8961" w14:textId="15449B0D" w:rsidR="004F0999" w:rsidRPr="00415774" w:rsidRDefault="004F0999" w:rsidP="00415774">
      <w:pPr>
        <w:pStyle w:val="Akapitzlist"/>
        <w:numPr>
          <w:ilvl w:val="0"/>
          <w:numId w:val="20"/>
        </w:numPr>
        <w:spacing w:line="276" w:lineRule="auto"/>
        <w:ind w:left="993" w:hanging="284"/>
        <w:rPr>
          <w:rFonts w:ascii="Century Gothic" w:hAnsi="Century Gothic"/>
        </w:rPr>
      </w:pPr>
      <w:r w:rsidRPr="00A64DCC">
        <w:rPr>
          <w:rFonts w:ascii="Century Gothic" w:hAnsi="Century Gothic"/>
        </w:rPr>
        <w:t>Pomieszczenia łazienek</w:t>
      </w:r>
      <w:r w:rsidR="00415774">
        <w:rPr>
          <w:rFonts w:ascii="Century Gothic" w:hAnsi="Century Gothic"/>
        </w:rPr>
        <w:br/>
        <w:t>N</w:t>
      </w:r>
      <w:r w:rsidR="008A6A53">
        <w:rPr>
          <w:rFonts w:ascii="Century Gothic" w:hAnsi="Century Gothic"/>
        </w:rPr>
        <w:t>a ścianach</w:t>
      </w:r>
      <w:r w:rsidRPr="00A64DCC">
        <w:rPr>
          <w:rFonts w:ascii="Century Gothic" w:hAnsi="Century Gothic"/>
        </w:rPr>
        <w:t xml:space="preserve"> tynki </w:t>
      </w:r>
      <w:r w:rsidR="008A6A53">
        <w:rPr>
          <w:rFonts w:ascii="Century Gothic" w:hAnsi="Century Gothic"/>
        </w:rPr>
        <w:t xml:space="preserve">cementowo-wapienne </w:t>
      </w:r>
      <w:r w:rsidR="0047713C">
        <w:rPr>
          <w:rFonts w:ascii="Century Gothic" w:hAnsi="Century Gothic"/>
        </w:rPr>
        <w:t xml:space="preserve">maszynowe </w:t>
      </w:r>
      <w:r w:rsidRPr="00A64DCC">
        <w:rPr>
          <w:rFonts w:ascii="Century Gothic" w:hAnsi="Century Gothic"/>
        </w:rPr>
        <w:t xml:space="preserve">kat III. </w:t>
      </w:r>
      <w:r w:rsidR="00415774">
        <w:rPr>
          <w:rFonts w:ascii="Century Gothic" w:hAnsi="Century Gothic"/>
        </w:rPr>
        <w:br/>
      </w:r>
      <w:r w:rsidRPr="00A64DCC">
        <w:rPr>
          <w:rFonts w:ascii="Century Gothic" w:hAnsi="Century Gothic"/>
        </w:rPr>
        <w:t>Gruntowanie</w:t>
      </w:r>
      <w:r w:rsidR="008A6A53">
        <w:rPr>
          <w:rFonts w:ascii="Century Gothic" w:hAnsi="Century Gothic"/>
        </w:rPr>
        <w:t xml:space="preserve"> </w:t>
      </w:r>
      <w:r w:rsidRPr="00A64DCC">
        <w:rPr>
          <w:rFonts w:ascii="Century Gothic" w:hAnsi="Century Gothic"/>
        </w:rPr>
        <w:t xml:space="preserve">i dwukrotne malowanie ścian i sufitów farbami zmywalnymi </w:t>
      </w:r>
      <w:r w:rsidR="00415774">
        <w:rPr>
          <w:rFonts w:ascii="Century Gothic" w:hAnsi="Century Gothic"/>
        </w:rPr>
        <w:br/>
      </w:r>
      <w:r w:rsidRPr="00A64DCC">
        <w:rPr>
          <w:rFonts w:ascii="Century Gothic" w:hAnsi="Century Gothic"/>
        </w:rPr>
        <w:t xml:space="preserve">w kolorze białym. </w:t>
      </w:r>
      <w:r w:rsidR="00415774">
        <w:rPr>
          <w:rFonts w:ascii="Century Gothic" w:hAnsi="Century Gothic"/>
        </w:rPr>
        <w:br/>
      </w:r>
      <w:r w:rsidRPr="00415774">
        <w:rPr>
          <w:rFonts w:ascii="Century Gothic" w:hAnsi="Century Gothic"/>
        </w:rPr>
        <w:t xml:space="preserve">Podłogi z płytek </w:t>
      </w:r>
      <w:r w:rsidR="008A6A53" w:rsidRPr="00415774">
        <w:rPr>
          <w:rFonts w:ascii="Century Gothic" w:hAnsi="Century Gothic"/>
        </w:rPr>
        <w:t xml:space="preserve">terakota </w:t>
      </w:r>
      <w:r w:rsidRPr="00415774">
        <w:rPr>
          <w:rFonts w:ascii="Century Gothic" w:hAnsi="Century Gothic"/>
        </w:rPr>
        <w:t xml:space="preserve">gat. I. </w:t>
      </w:r>
      <w:r w:rsidR="00415774">
        <w:rPr>
          <w:rFonts w:ascii="Century Gothic" w:hAnsi="Century Gothic"/>
        </w:rPr>
        <w:br/>
      </w:r>
      <w:r w:rsidRPr="00415774">
        <w:rPr>
          <w:rFonts w:ascii="Century Gothic" w:hAnsi="Century Gothic"/>
        </w:rPr>
        <w:t xml:space="preserve">Cokoły jak na podłodze o wys. 10 cm (krawędź szlifowana). </w:t>
      </w:r>
      <w:r w:rsidR="00415774">
        <w:rPr>
          <w:rFonts w:ascii="Century Gothic" w:hAnsi="Century Gothic"/>
        </w:rPr>
        <w:br/>
      </w:r>
      <w:r w:rsidRPr="00415774">
        <w:rPr>
          <w:rFonts w:ascii="Century Gothic" w:hAnsi="Century Gothic"/>
        </w:rPr>
        <w:t>Wyposażenie w armaturę (umywalka ceramiczna wisząca z syfonem</w:t>
      </w:r>
      <w:r w:rsidR="0047713C" w:rsidRPr="00415774">
        <w:rPr>
          <w:rFonts w:ascii="Century Gothic" w:hAnsi="Century Gothic"/>
        </w:rPr>
        <w:t xml:space="preserve"> </w:t>
      </w:r>
      <w:r w:rsidR="00415774">
        <w:rPr>
          <w:rFonts w:ascii="Century Gothic" w:hAnsi="Century Gothic"/>
        </w:rPr>
        <w:br/>
      </w:r>
      <w:r w:rsidR="0047713C" w:rsidRPr="00415774">
        <w:rPr>
          <w:rFonts w:ascii="Century Gothic" w:hAnsi="Century Gothic"/>
        </w:rPr>
        <w:t>i baterią</w:t>
      </w:r>
      <w:r w:rsidR="00C6198C" w:rsidRPr="00415774">
        <w:rPr>
          <w:rFonts w:ascii="Century Gothic" w:hAnsi="Century Gothic"/>
        </w:rPr>
        <w:t xml:space="preserve">, miska ustępowa </w:t>
      </w:r>
      <w:r w:rsidR="0047713C" w:rsidRPr="00415774">
        <w:rPr>
          <w:rFonts w:ascii="Century Gothic" w:hAnsi="Century Gothic"/>
        </w:rPr>
        <w:t>typu kompakt</w:t>
      </w:r>
      <w:r w:rsidR="00C6198C" w:rsidRPr="00415774">
        <w:rPr>
          <w:rFonts w:ascii="Century Gothic" w:hAnsi="Century Gothic"/>
        </w:rPr>
        <w:t>, wanna</w:t>
      </w:r>
      <w:r w:rsidR="0047713C" w:rsidRPr="00415774">
        <w:rPr>
          <w:rFonts w:ascii="Century Gothic" w:hAnsi="Century Gothic"/>
        </w:rPr>
        <w:t xml:space="preserve"> stalowa min. 150 cm </w:t>
      </w:r>
      <w:r w:rsidR="00415774">
        <w:rPr>
          <w:rFonts w:ascii="Century Gothic" w:hAnsi="Century Gothic"/>
        </w:rPr>
        <w:br/>
      </w:r>
      <w:r w:rsidR="0047713C" w:rsidRPr="00415774">
        <w:rPr>
          <w:rFonts w:ascii="Century Gothic" w:hAnsi="Century Gothic"/>
        </w:rPr>
        <w:t xml:space="preserve">z baterią wannową z prysznicem, zawór czerpalny wody oraz odpływ </w:t>
      </w:r>
      <w:r w:rsidR="00415774">
        <w:rPr>
          <w:rFonts w:ascii="Century Gothic" w:hAnsi="Century Gothic"/>
        </w:rPr>
        <w:br/>
      </w:r>
      <w:r w:rsidR="0047713C" w:rsidRPr="00415774">
        <w:rPr>
          <w:rFonts w:ascii="Century Gothic" w:hAnsi="Century Gothic"/>
        </w:rPr>
        <w:t>do pralki</w:t>
      </w:r>
      <w:r w:rsidRPr="00415774">
        <w:rPr>
          <w:rFonts w:ascii="Century Gothic" w:hAnsi="Century Gothic"/>
        </w:rPr>
        <w:t>) zgodnie</w:t>
      </w:r>
      <w:r w:rsidR="0047713C" w:rsidRPr="00415774">
        <w:rPr>
          <w:rFonts w:ascii="Century Gothic" w:hAnsi="Century Gothic"/>
        </w:rPr>
        <w:t xml:space="preserve"> </w:t>
      </w:r>
      <w:r w:rsidRPr="00415774">
        <w:rPr>
          <w:rFonts w:ascii="Century Gothic" w:hAnsi="Century Gothic"/>
        </w:rPr>
        <w:t>z aranżacją pomieszczeń.</w:t>
      </w:r>
    </w:p>
    <w:p w14:paraId="2C7203F7" w14:textId="77777777" w:rsidR="00C6198C" w:rsidRPr="00FC6212" w:rsidRDefault="00C6198C" w:rsidP="00415774">
      <w:pPr>
        <w:spacing w:line="276" w:lineRule="auto"/>
        <w:rPr>
          <w:rFonts w:ascii="Century Gothic" w:hAnsi="Century Gothic"/>
          <w:sz w:val="16"/>
          <w:szCs w:val="16"/>
          <w:highlight w:val="cyan"/>
        </w:rPr>
      </w:pPr>
    </w:p>
    <w:p w14:paraId="48DB67C0" w14:textId="400E2B3E" w:rsidR="004F0999" w:rsidRPr="00A64DCC" w:rsidRDefault="004F0999" w:rsidP="00415774">
      <w:pPr>
        <w:pStyle w:val="Akapitzlist"/>
        <w:numPr>
          <w:ilvl w:val="0"/>
          <w:numId w:val="20"/>
        </w:numPr>
        <w:spacing w:line="276" w:lineRule="auto"/>
        <w:ind w:left="993" w:hanging="284"/>
        <w:rPr>
          <w:rFonts w:ascii="Century Gothic" w:hAnsi="Century Gothic"/>
        </w:rPr>
      </w:pPr>
      <w:r w:rsidRPr="00A64DCC">
        <w:rPr>
          <w:rFonts w:ascii="Century Gothic" w:hAnsi="Century Gothic"/>
        </w:rPr>
        <w:t xml:space="preserve">Pomieszczenia </w:t>
      </w:r>
      <w:r w:rsidR="008A6A53">
        <w:rPr>
          <w:rFonts w:ascii="Century Gothic" w:hAnsi="Century Gothic"/>
        </w:rPr>
        <w:t>lokali mieszkalnych</w:t>
      </w:r>
      <w:r w:rsidR="00415774">
        <w:rPr>
          <w:rFonts w:ascii="Century Gothic" w:hAnsi="Century Gothic"/>
        </w:rPr>
        <w:br/>
        <w:t>T</w:t>
      </w:r>
      <w:r w:rsidRPr="00A64DCC">
        <w:rPr>
          <w:rFonts w:ascii="Century Gothic" w:hAnsi="Century Gothic"/>
        </w:rPr>
        <w:t xml:space="preserve">ynki </w:t>
      </w:r>
      <w:r w:rsidR="008A6A53">
        <w:rPr>
          <w:rFonts w:ascii="Century Gothic" w:hAnsi="Century Gothic"/>
        </w:rPr>
        <w:t xml:space="preserve">cementowo-wapienne maszynowe </w:t>
      </w:r>
      <w:r w:rsidRPr="00A64DCC">
        <w:rPr>
          <w:rFonts w:ascii="Century Gothic" w:hAnsi="Century Gothic"/>
        </w:rPr>
        <w:t xml:space="preserve">kat. III. </w:t>
      </w:r>
      <w:r w:rsidR="00415774">
        <w:rPr>
          <w:rFonts w:ascii="Century Gothic" w:hAnsi="Century Gothic"/>
        </w:rPr>
        <w:br/>
      </w:r>
      <w:r w:rsidRPr="00A64DCC">
        <w:rPr>
          <w:rFonts w:ascii="Century Gothic" w:hAnsi="Century Gothic"/>
        </w:rPr>
        <w:t>Gruntowanie</w:t>
      </w:r>
      <w:r w:rsidR="008A6A53">
        <w:rPr>
          <w:rFonts w:ascii="Century Gothic" w:hAnsi="Century Gothic"/>
        </w:rPr>
        <w:t xml:space="preserve"> </w:t>
      </w:r>
      <w:r w:rsidRPr="00A64DCC">
        <w:rPr>
          <w:rFonts w:ascii="Century Gothic" w:hAnsi="Century Gothic"/>
        </w:rPr>
        <w:t xml:space="preserve">i dwukrotne malowanie ścian i sufitów farbami emulsyjnymi </w:t>
      </w:r>
      <w:r w:rsidR="00415774">
        <w:rPr>
          <w:rFonts w:ascii="Century Gothic" w:hAnsi="Century Gothic"/>
        </w:rPr>
        <w:br/>
      </w:r>
      <w:r w:rsidRPr="00A64DCC">
        <w:rPr>
          <w:rFonts w:ascii="Century Gothic" w:hAnsi="Century Gothic"/>
        </w:rPr>
        <w:t xml:space="preserve">w kolorze białym. </w:t>
      </w:r>
      <w:r w:rsidR="00415774">
        <w:rPr>
          <w:rFonts w:ascii="Century Gothic" w:hAnsi="Century Gothic"/>
        </w:rPr>
        <w:br/>
      </w:r>
      <w:r w:rsidRPr="00A64DCC">
        <w:rPr>
          <w:rFonts w:ascii="Century Gothic" w:hAnsi="Century Gothic"/>
        </w:rPr>
        <w:t xml:space="preserve">Podłogi z </w:t>
      </w:r>
      <w:r w:rsidR="008A6A53">
        <w:rPr>
          <w:rFonts w:ascii="Century Gothic" w:hAnsi="Century Gothic"/>
        </w:rPr>
        <w:t>wykładziny obiektowej PCV</w:t>
      </w:r>
      <w:r w:rsidRPr="00A64DCC">
        <w:rPr>
          <w:rFonts w:ascii="Century Gothic" w:hAnsi="Century Gothic"/>
        </w:rPr>
        <w:t xml:space="preserve"> o klasie ścieralności AC4. </w:t>
      </w:r>
      <w:r w:rsidR="00415774">
        <w:rPr>
          <w:rFonts w:ascii="Century Gothic" w:hAnsi="Century Gothic"/>
        </w:rPr>
        <w:br/>
      </w:r>
      <w:r w:rsidRPr="00A64DCC">
        <w:rPr>
          <w:rFonts w:ascii="Century Gothic" w:hAnsi="Century Gothic"/>
        </w:rPr>
        <w:t>Cokoły systemowe z PCV.</w:t>
      </w:r>
    </w:p>
    <w:p w14:paraId="461C8968" w14:textId="7FEAFD72" w:rsidR="009F779C" w:rsidRPr="00FC6212" w:rsidRDefault="009F779C" w:rsidP="00415774">
      <w:pPr>
        <w:rPr>
          <w:rFonts w:ascii="Century Gothic" w:hAnsi="Century Gothic"/>
          <w:highlight w:val="cyan"/>
        </w:rPr>
      </w:pPr>
    </w:p>
    <w:p w14:paraId="6EDE642D" w14:textId="77777777" w:rsidR="004F0999" w:rsidRPr="008B15A5" w:rsidRDefault="004F0999" w:rsidP="00415774">
      <w:pPr>
        <w:pStyle w:val="Akapitzlist"/>
        <w:numPr>
          <w:ilvl w:val="0"/>
          <w:numId w:val="20"/>
        </w:numPr>
        <w:spacing w:line="276" w:lineRule="auto"/>
        <w:ind w:left="993" w:hanging="284"/>
        <w:rPr>
          <w:rFonts w:ascii="Century Gothic" w:hAnsi="Century Gothic"/>
        </w:rPr>
      </w:pPr>
      <w:r w:rsidRPr="008B15A5">
        <w:rPr>
          <w:rFonts w:ascii="Century Gothic" w:hAnsi="Century Gothic"/>
        </w:rPr>
        <w:t>Okładziny ceramiczne podłóg</w:t>
      </w:r>
    </w:p>
    <w:p w14:paraId="64B605E3" w14:textId="5B04A8FC" w:rsidR="004F0999" w:rsidRPr="008B15A5" w:rsidRDefault="004F0999" w:rsidP="00415774">
      <w:pPr>
        <w:pStyle w:val="Akapitzlist"/>
        <w:spacing w:line="276" w:lineRule="auto"/>
        <w:ind w:left="993"/>
        <w:rPr>
          <w:rFonts w:ascii="Century Gothic" w:hAnsi="Century Gothic"/>
        </w:rPr>
      </w:pPr>
      <w:r w:rsidRPr="008B15A5">
        <w:rPr>
          <w:rFonts w:ascii="Century Gothic" w:hAnsi="Century Gothic"/>
        </w:rPr>
        <w:t>Płytki gresowe nieszkliwione IV kl. śc</w:t>
      </w:r>
      <w:r w:rsidR="007D2C05" w:rsidRPr="008B15A5">
        <w:rPr>
          <w:rFonts w:ascii="Century Gothic" w:hAnsi="Century Gothic"/>
        </w:rPr>
        <w:t>ieralności, o wym. 30</w:t>
      </w:r>
      <w:r w:rsidR="002163B2" w:rsidRPr="008B15A5">
        <w:rPr>
          <w:rFonts w:ascii="Century Gothic" w:hAnsi="Century Gothic"/>
        </w:rPr>
        <w:t xml:space="preserve"> </w:t>
      </w:r>
      <w:r w:rsidR="007D2C05" w:rsidRPr="008B15A5">
        <w:rPr>
          <w:rFonts w:ascii="Century Gothic" w:hAnsi="Century Gothic"/>
        </w:rPr>
        <w:t>x</w:t>
      </w:r>
      <w:r w:rsidR="002163B2" w:rsidRPr="008B15A5">
        <w:rPr>
          <w:rFonts w:ascii="Century Gothic" w:hAnsi="Century Gothic"/>
        </w:rPr>
        <w:t xml:space="preserve"> </w:t>
      </w:r>
      <w:r w:rsidR="007D2C05" w:rsidRPr="008B15A5">
        <w:rPr>
          <w:rFonts w:ascii="Century Gothic" w:hAnsi="Century Gothic"/>
        </w:rPr>
        <w:t>30</w:t>
      </w:r>
      <w:r w:rsidR="002163B2" w:rsidRPr="008B15A5">
        <w:rPr>
          <w:rFonts w:ascii="Century Gothic" w:hAnsi="Century Gothic"/>
        </w:rPr>
        <w:t xml:space="preserve"> </w:t>
      </w:r>
      <w:r w:rsidR="007D2C05" w:rsidRPr="008B15A5">
        <w:rPr>
          <w:rFonts w:ascii="Century Gothic" w:hAnsi="Century Gothic"/>
        </w:rPr>
        <w:t>cm</w:t>
      </w:r>
      <w:r w:rsidR="00BA7E6D" w:rsidRPr="008B15A5">
        <w:rPr>
          <w:rFonts w:ascii="Century Gothic" w:hAnsi="Century Gothic"/>
        </w:rPr>
        <w:t xml:space="preserve"> i</w:t>
      </w:r>
      <w:r w:rsidR="007D2C05" w:rsidRPr="008B15A5">
        <w:rPr>
          <w:rFonts w:ascii="Century Gothic" w:hAnsi="Century Gothic"/>
        </w:rPr>
        <w:t xml:space="preserve"> 6</w:t>
      </w:r>
      <w:r w:rsidRPr="008B15A5">
        <w:rPr>
          <w:rFonts w:ascii="Century Gothic" w:hAnsi="Century Gothic"/>
        </w:rPr>
        <w:t>0</w:t>
      </w:r>
      <w:r w:rsidR="002163B2" w:rsidRPr="008B15A5">
        <w:rPr>
          <w:rFonts w:ascii="Century Gothic" w:hAnsi="Century Gothic"/>
        </w:rPr>
        <w:t xml:space="preserve"> </w:t>
      </w:r>
      <w:r w:rsidRPr="008B15A5">
        <w:rPr>
          <w:rFonts w:ascii="Century Gothic" w:hAnsi="Century Gothic"/>
        </w:rPr>
        <w:t>x</w:t>
      </w:r>
      <w:r w:rsidR="002163B2" w:rsidRPr="008B15A5">
        <w:rPr>
          <w:rFonts w:ascii="Century Gothic" w:hAnsi="Century Gothic"/>
        </w:rPr>
        <w:t xml:space="preserve"> </w:t>
      </w:r>
      <w:r w:rsidRPr="008B15A5">
        <w:rPr>
          <w:rFonts w:ascii="Century Gothic" w:hAnsi="Century Gothic"/>
        </w:rPr>
        <w:t>60</w:t>
      </w:r>
      <w:r w:rsidR="002163B2" w:rsidRPr="008B15A5">
        <w:rPr>
          <w:rFonts w:ascii="Century Gothic" w:hAnsi="Century Gothic"/>
        </w:rPr>
        <w:t xml:space="preserve"> </w:t>
      </w:r>
      <w:r w:rsidRPr="008B15A5">
        <w:rPr>
          <w:rFonts w:ascii="Century Gothic" w:hAnsi="Century Gothic"/>
        </w:rPr>
        <w:t>cm.</w:t>
      </w:r>
    </w:p>
    <w:p w14:paraId="360CB2E7" w14:textId="77777777" w:rsidR="004F0999" w:rsidRPr="008B15A5" w:rsidRDefault="004F0999" w:rsidP="00415774">
      <w:pPr>
        <w:pStyle w:val="Akapitzlist"/>
        <w:spacing w:line="276" w:lineRule="auto"/>
        <w:ind w:left="993"/>
        <w:rPr>
          <w:rFonts w:ascii="Century Gothic" w:hAnsi="Century Gothic"/>
        </w:rPr>
      </w:pPr>
      <w:r w:rsidRPr="008B15A5">
        <w:rPr>
          <w:rFonts w:ascii="Century Gothic" w:hAnsi="Century Gothic"/>
        </w:rPr>
        <w:t>Wymagane parametry techniczne:</w:t>
      </w:r>
    </w:p>
    <w:p w14:paraId="20380ECD" w14:textId="3E7C98A3" w:rsidR="004F0999" w:rsidRPr="008B15A5" w:rsidRDefault="004F0999" w:rsidP="00415774">
      <w:pPr>
        <w:pStyle w:val="Akapitzlist"/>
        <w:spacing w:line="276" w:lineRule="auto"/>
        <w:ind w:left="993"/>
        <w:rPr>
          <w:rFonts w:ascii="Century Gothic" w:hAnsi="Century Gothic"/>
        </w:rPr>
      </w:pPr>
      <w:r w:rsidRPr="008B15A5">
        <w:rPr>
          <w:rFonts w:ascii="Century Gothic" w:hAnsi="Century Gothic"/>
        </w:rPr>
        <w:t>- grubość min. 8,</w:t>
      </w:r>
      <w:r w:rsidR="00BA7E6D" w:rsidRPr="008B15A5">
        <w:rPr>
          <w:rFonts w:ascii="Century Gothic" w:hAnsi="Century Gothic"/>
        </w:rPr>
        <w:t>0</w:t>
      </w:r>
      <w:r w:rsidRPr="008B15A5">
        <w:rPr>
          <w:rFonts w:ascii="Century Gothic" w:hAnsi="Century Gothic"/>
        </w:rPr>
        <w:t xml:space="preserve"> mm</w:t>
      </w:r>
    </w:p>
    <w:p w14:paraId="219CA1DF" w14:textId="77777777" w:rsidR="004F0999" w:rsidRPr="008B15A5" w:rsidRDefault="004F0999" w:rsidP="00415774">
      <w:pPr>
        <w:pStyle w:val="Akapitzlist"/>
        <w:spacing w:line="276" w:lineRule="auto"/>
        <w:ind w:left="993"/>
        <w:rPr>
          <w:rFonts w:ascii="Century Gothic" w:hAnsi="Century Gothic"/>
        </w:rPr>
      </w:pPr>
      <w:r w:rsidRPr="008B15A5">
        <w:rPr>
          <w:rFonts w:ascii="Century Gothic" w:hAnsi="Century Gothic"/>
        </w:rPr>
        <w:t>- odporność na ścieranie – max. 130 mm</w:t>
      </w:r>
      <w:r w:rsidRPr="008B15A5">
        <w:rPr>
          <w:rFonts w:ascii="Century Gothic" w:hAnsi="Century Gothic"/>
          <w:vertAlign w:val="superscript"/>
        </w:rPr>
        <w:t>3</w:t>
      </w:r>
    </w:p>
    <w:p w14:paraId="10FAA1DC" w14:textId="5938FC39" w:rsidR="004F0999" w:rsidRPr="008B15A5" w:rsidRDefault="004F0999" w:rsidP="00415774">
      <w:pPr>
        <w:pStyle w:val="Akapitzlist"/>
        <w:spacing w:line="276" w:lineRule="auto"/>
        <w:ind w:left="993"/>
        <w:rPr>
          <w:rFonts w:ascii="Century Gothic" w:hAnsi="Century Gothic"/>
        </w:rPr>
      </w:pPr>
      <w:r w:rsidRPr="008B15A5">
        <w:rPr>
          <w:rFonts w:ascii="Century Gothic" w:hAnsi="Century Gothic"/>
        </w:rPr>
        <w:t xml:space="preserve">Kolor płytek szary neutralny (bez wyraźnego odcienia barwnego), niejednolity, bez imitacji marmuru. </w:t>
      </w:r>
      <w:r w:rsidR="00415774">
        <w:rPr>
          <w:rFonts w:ascii="Century Gothic" w:hAnsi="Century Gothic"/>
        </w:rPr>
        <w:br/>
      </w:r>
      <w:r w:rsidRPr="008B15A5">
        <w:rPr>
          <w:rFonts w:ascii="Century Gothic" w:hAnsi="Century Gothic"/>
        </w:rPr>
        <w:t xml:space="preserve">Płytki układać w układzie prostopadłym do ścian i naroży. </w:t>
      </w:r>
      <w:r w:rsidR="00415774">
        <w:rPr>
          <w:rFonts w:ascii="Century Gothic" w:hAnsi="Century Gothic"/>
        </w:rPr>
        <w:br/>
      </w:r>
      <w:r w:rsidRPr="008B15A5">
        <w:rPr>
          <w:rFonts w:ascii="Century Gothic" w:hAnsi="Century Gothic"/>
        </w:rPr>
        <w:t xml:space="preserve">Podłoże zagruntować zgodnie z wymaganiami producenta kleju </w:t>
      </w:r>
      <w:r w:rsidR="00415774">
        <w:rPr>
          <w:rFonts w:ascii="Century Gothic" w:hAnsi="Century Gothic"/>
        </w:rPr>
        <w:br/>
      </w:r>
      <w:r w:rsidRPr="008B15A5">
        <w:rPr>
          <w:rFonts w:ascii="Century Gothic" w:hAnsi="Century Gothic"/>
        </w:rPr>
        <w:t>do płytek.</w:t>
      </w:r>
    </w:p>
    <w:p w14:paraId="7A203116" w14:textId="7A30F9AF" w:rsidR="004F0999" w:rsidRPr="008B15A5" w:rsidRDefault="004F0999" w:rsidP="00415774">
      <w:pPr>
        <w:pStyle w:val="Akapitzlist"/>
        <w:spacing w:line="276" w:lineRule="auto"/>
        <w:ind w:left="993"/>
        <w:rPr>
          <w:rFonts w:ascii="Century Gothic" w:hAnsi="Century Gothic"/>
        </w:rPr>
      </w:pPr>
      <w:r w:rsidRPr="008B15A5">
        <w:rPr>
          <w:rFonts w:ascii="Century Gothic" w:hAnsi="Century Gothic"/>
        </w:rPr>
        <w:t>Płytki układane na klej odpowiedni do płytek gresowych o dużych rozmiarach.</w:t>
      </w:r>
      <w:r w:rsidR="00415774">
        <w:rPr>
          <w:rFonts w:ascii="Century Gothic" w:hAnsi="Century Gothic"/>
        </w:rPr>
        <w:br/>
      </w:r>
    </w:p>
    <w:p w14:paraId="400813BA" w14:textId="2EADA1F2" w:rsidR="004F0999" w:rsidRDefault="004F0999" w:rsidP="00415774">
      <w:pPr>
        <w:pStyle w:val="Akapitzlist"/>
        <w:spacing w:line="276" w:lineRule="auto"/>
        <w:ind w:left="993"/>
        <w:rPr>
          <w:rFonts w:ascii="Century Gothic" w:hAnsi="Century Gothic"/>
        </w:rPr>
      </w:pPr>
      <w:r w:rsidRPr="008B15A5">
        <w:rPr>
          <w:rFonts w:ascii="Century Gothic" w:hAnsi="Century Gothic"/>
        </w:rPr>
        <w:t>Wymagane parametry techniczne:</w:t>
      </w:r>
    </w:p>
    <w:p w14:paraId="562A9DAD" w14:textId="586CFF60" w:rsidR="00415774" w:rsidRDefault="00415774">
      <w:pPr>
        <w:rPr>
          <w:rFonts w:ascii="Century Gothic" w:hAnsi="Century Gothic"/>
        </w:rPr>
      </w:pPr>
      <w:r>
        <w:rPr>
          <w:rFonts w:ascii="Century Gothic" w:hAnsi="Century Gothic"/>
        </w:rPr>
        <w:br w:type="page"/>
      </w:r>
    </w:p>
    <w:p w14:paraId="10E98E6E" w14:textId="77777777" w:rsidR="004F0999" w:rsidRPr="008B15A5" w:rsidRDefault="004F0999" w:rsidP="004F0999">
      <w:pPr>
        <w:pStyle w:val="Akapitzlist"/>
        <w:spacing w:line="276" w:lineRule="auto"/>
        <w:ind w:left="993"/>
        <w:jc w:val="both"/>
        <w:rPr>
          <w:rFonts w:ascii="Century Gothic" w:hAnsi="Century Gothic"/>
        </w:rPr>
      </w:pPr>
      <w:r w:rsidRPr="008B15A5">
        <w:rPr>
          <w:rFonts w:ascii="Century Gothic" w:hAnsi="Century Gothic"/>
        </w:rPr>
        <w:lastRenderedPageBreak/>
        <w:t>- klasa przyczepności i elastyczności S1</w:t>
      </w:r>
    </w:p>
    <w:p w14:paraId="6B09CCDA" w14:textId="77777777" w:rsidR="004F0999" w:rsidRPr="008B15A5" w:rsidRDefault="004F0999" w:rsidP="004F0999">
      <w:pPr>
        <w:pStyle w:val="Akapitzlist"/>
        <w:spacing w:line="276" w:lineRule="auto"/>
        <w:ind w:left="993"/>
        <w:jc w:val="both"/>
        <w:rPr>
          <w:rFonts w:ascii="Century Gothic" w:hAnsi="Century Gothic"/>
        </w:rPr>
      </w:pPr>
      <w:r w:rsidRPr="008B15A5">
        <w:rPr>
          <w:rFonts w:ascii="Century Gothic" w:hAnsi="Century Gothic"/>
        </w:rPr>
        <w:t>- przyczepność ≥ 1,0 MPa.</w:t>
      </w:r>
    </w:p>
    <w:p w14:paraId="7204BE8E" w14:textId="77777777" w:rsidR="004F0999" w:rsidRPr="008B15A5" w:rsidRDefault="004F0999" w:rsidP="004F0999">
      <w:pPr>
        <w:pStyle w:val="Akapitzlist"/>
        <w:spacing w:line="276" w:lineRule="auto"/>
        <w:ind w:left="993"/>
        <w:jc w:val="both"/>
        <w:rPr>
          <w:rFonts w:ascii="Century Gothic" w:hAnsi="Century Gothic"/>
        </w:rPr>
      </w:pPr>
      <w:r w:rsidRPr="008B15A5">
        <w:rPr>
          <w:rFonts w:ascii="Century Gothic" w:hAnsi="Century Gothic"/>
        </w:rPr>
        <w:t>Spoinować fugą na zaprawie cementowo-epoksydowej o podwyższonych parametrach. Szerokość fugi max. 2 mm. Kolor szary zbliżony do koloru płytek.</w:t>
      </w:r>
    </w:p>
    <w:p w14:paraId="3B0F3510" w14:textId="36AB8868" w:rsidR="002163B2" w:rsidRPr="008B15A5" w:rsidRDefault="004F0999" w:rsidP="004F0999">
      <w:pPr>
        <w:pStyle w:val="Akapitzlist"/>
        <w:spacing w:line="276" w:lineRule="auto"/>
        <w:ind w:left="993"/>
        <w:jc w:val="both"/>
        <w:rPr>
          <w:rFonts w:ascii="Century Gothic" w:hAnsi="Century Gothic"/>
        </w:rPr>
      </w:pPr>
      <w:r w:rsidRPr="008B15A5">
        <w:rPr>
          <w:rFonts w:ascii="Century Gothic" w:hAnsi="Century Gothic"/>
        </w:rPr>
        <w:t>Fugi zlicować z powierzchnią płytek (bez wgłębień).</w:t>
      </w:r>
    </w:p>
    <w:p w14:paraId="6D9CE076" w14:textId="5CA3EE24" w:rsidR="002163B2" w:rsidRPr="00FC6212" w:rsidRDefault="002163B2">
      <w:pPr>
        <w:rPr>
          <w:rFonts w:ascii="Century Gothic" w:hAnsi="Century Gothic"/>
          <w:color w:val="FF0000"/>
          <w:highlight w:val="cyan"/>
        </w:rPr>
      </w:pPr>
    </w:p>
    <w:p w14:paraId="595922C3" w14:textId="6734A1D6" w:rsidR="007657C7" w:rsidRPr="008B15A5" w:rsidRDefault="007657C7" w:rsidP="00D20236">
      <w:pPr>
        <w:pStyle w:val="Akapitzlist"/>
        <w:numPr>
          <w:ilvl w:val="0"/>
          <w:numId w:val="20"/>
        </w:numPr>
        <w:spacing w:line="276" w:lineRule="auto"/>
        <w:ind w:left="993" w:hanging="284"/>
        <w:jc w:val="both"/>
        <w:rPr>
          <w:rFonts w:ascii="Century Gothic" w:hAnsi="Century Gothic"/>
        </w:rPr>
      </w:pPr>
      <w:bookmarkStart w:id="50" w:name="_Hlk12522118"/>
      <w:r w:rsidRPr="008B15A5">
        <w:rPr>
          <w:rFonts w:ascii="Century Gothic" w:hAnsi="Century Gothic"/>
        </w:rPr>
        <w:t xml:space="preserve">Wykończenie podłóg w </w:t>
      </w:r>
      <w:r w:rsidR="002163B2" w:rsidRPr="008B15A5">
        <w:rPr>
          <w:rFonts w:ascii="Century Gothic" w:hAnsi="Century Gothic"/>
        </w:rPr>
        <w:t>komórkach lokatorskich</w:t>
      </w:r>
      <w:r w:rsidR="008B15A5">
        <w:rPr>
          <w:rFonts w:ascii="Century Gothic" w:hAnsi="Century Gothic"/>
        </w:rPr>
        <w:t>, wewnętrznej komunikacji na parterze, Śmietniku i Hali garażowej.</w:t>
      </w:r>
    </w:p>
    <w:p w14:paraId="0D566424" w14:textId="3BEFCABE" w:rsidR="00C829A2" w:rsidRDefault="007657C7" w:rsidP="00312080">
      <w:pPr>
        <w:pStyle w:val="Akapitzlist"/>
        <w:spacing w:line="276" w:lineRule="auto"/>
        <w:ind w:left="993"/>
        <w:jc w:val="both"/>
        <w:rPr>
          <w:rFonts w:ascii="Century Gothic" w:hAnsi="Century Gothic"/>
        </w:rPr>
      </w:pPr>
      <w:r w:rsidRPr="008B15A5">
        <w:rPr>
          <w:rFonts w:ascii="Century Gothic" w:hAnsi="Century Gothic"/>
        </w:rPr>
        <w:t xml:space="preserve">Posadzkę betonową w </w:t>
      </w:r>
      <w:r w:rsidR="002163B2" w:rsidRPr="008B15A5">
        <w:rPr>
          <w:rFonts w:ascii="Century Gothic" w:hAnsi="Century Gothic"/>
        </w:rPr>
        <w:t>komórkach lokatorskich</w:t>
      </w:r>
      <w:r w:rsidRPr="008B15A5">
        <w:rPr>
          <w:rFonts w:ascii="Century Gothic" w:hAnsi="Century Gothic"/>
        </w:rPr>
        <w:t xml:space="preserve"> należy zabezpieczyć powierzchniowo </w:t>
      </w:r>
      <w:r w:rsidR="002D0A17" w:rsidRPr="008B15A5">
        <w:rPr>
          <w:rFonts w:ascii="Century Gothic" w:hAnsi="Century Gothic"/>
        </w:rPr>
        <w:t xml:space="preserve">matową </w:t>
      </w:r>
      <w:r w:rsidRPr="008B15A5">
        <w:rPr>
          <w:rFonts w:ascii="Century Gothic" w:hAnsi="Century Gothic"/>
        </w:rPr>
        <w:t xml:space="preserve">farbą </w:t>
      </w:r>
      <w:r w:rsidR="00BA7E6D" w:rsidRPr="008B15A5">
        <w:rPr>
          <w:rFonts w:ascii="Century Gothic" w:hAnsi="Century Gothic"/>
        </w:rPr>
        <w:t>chlorokauczukową</w:t>
      </w:r>
      <w:r w:rsidR="002D0A17" w:rsidRPr="008B15A5">
        <w:rPr>
          <w:rFonts w:ascii="Century Gothic" w:hAnsi="Century Gothic"/>
        </w:rPr>
        <w:t xml:space="preserve"> </w:t>
      </w:r>
      <w:r w:rsidRPr="008B15A5">
        <w:rPr>
          <w:rFonts w:ascii="Century Gothic" w:hAnsi="Century Gothic"/>
        </w:rPr>
        <w:t xml:space="preserve">do betonu </w:t>
      </w:r>
      <w:r w:rsidR="002D0A17" w:rsidRPr="008B15A5">
        <w:rPr>
          <w:rFonts w:ascii="Century Gothic" w:hAnsi="Century Gothic"/>
        </w:rPr>
        <w:br/>
      </w:r>
      <w:r w:rsidRPr="008B15A5">
        <w:rPr>
          <w:rFonts w:ascii="Century Gothic" w:hAnsi="Century Gothic"/>
        </w:rPr>
        <w:t>w kolorze szarym.</w:t>
      </w:r>
      <w:r w:rsidR="002D0A17" w:rsidRPr="008B15A5">
        <w:rPr>
          <w:rFonts w:ascii="Century Gothic" w:hAnsi="Century Gothic"/>
        </w:rPr>
        <w:t xml:space="preserve"> Malowanie należy przeprowadzić dwukrotnie.</w:t>
      </w:r>
      <w:bookmarkEnd w:id="50"/>
    </w:p>
    <w:p w14:paraId="7F575973" w14:textId="77777777" w:rsidR="00C829A2" w:rsidRPr="00BC1759" w:rsidRDefault="00C829A2" w:rsidP="00BC1759">
      <w:pPr>
        <w:spacing w:line="276" w:lineRule="auto"/>
        <w:jc w:val="both"/>
        <w:rPr>
          <w:rFonts w:ascii="Century Gothic" w:hAnsi="Century Gothic"/>
        </w:rPr>
      </w:pPr>
    </w:p>
    <w:p w14:paraId="6FB23EC9" w14:textId="0D0E5016" w:rsidR="002163B2" w:rsidRPr="008B15A5" w:rsidRDefault="002163B2" w:rsidP="00D20236">
      <w:pPr>
        <w:pStyle w:val="Akapitzlist"/>
        <w:numPr>
          <w:ilvl w:val="0"/>
          <w:numId w:val="20"/>
        </w:numPr>
        <w:spacing w:line="276" w:lineRule="auto"/>
        <w:ind w:left="993" w:hanging="284"/>
        <w:jc w:val="both"/>
        <w:rPr>
          <w:rFonts w:ascii="Century Gothic" w:hAnsi="Century Gothic"/>
        </w:rPr>
      </w:pPr>
      <w:r w:rsidRPr="008B15A5">
        <w:rPr>
          <w:rFonts w:ascii="Century Gothic" w:hAnsi="Century Gothic"/>
        </w:rPr>
        <w:t xml:space="preserve">Wykończenie podłóg </w:t>
      </w:r>
      <w:r w:rsidR="008B15A5" w:rsidRPr="008B15A5">
        <w:rPr>
          <w:rFonts w:ascii="Century Gothic" w:hAnsi="Century Gothic"/>
        </w:rPr>
        <w:t>w</w:t>
      </w:r>
      <w:r w:rsidR="00993D33" w:rsidRPr="008B15A5">
        <w:rPr>
          <w:rFonts w:ascii="Century Gothic" w:hAnsi="Century Gothic"/>
        </w:rPr>
        <w:t xml:space="preserve"> pomieszczeniach technicznych</w:t>
      </w:r>
    </w:p>
    <w:p w14:paraId="58C3AB73" w14:textId="52D2CC38" w:rsidR="002163B2" w:rsidRPr="008B15A5" w:rsidRDefault="00993D33" w:rsidP="00993D33">
      <w:pPr>
        <w:spacing w:line="276" w:lineRule="auto"/>
        <w:ind w:left="993"/>
        <w:jc w:val="both"/>
        <w:rPr>
          <w:rFonts w:ascii="Century Gothic" w:hAnsi="Century Gothic"/>
        </w:rPr>
      </w:pPr>
      <w:r w:rsidRPr="008B15A5">
        <w:rPr>
          <w:rFonts w:ascii="Century Gothic" w:hAnsi="Century Gothic"/>
        </w:rPr>
        <w:t xml:space="preserve">Płytki gresowe nieszkliwione gatunek I, antypoślizgowe min. R10 i klasie </w:t>
      </w:r>
      <w:r w:rsidRPr="008B15A5">
        <w:rPr>
          <w:rFonts w:ascii="Century Gothic" w:hAnsi="Century Gothic"/>
        </w:rPr>
        <w:br/>
        <w:t>ścieralności V, o wym. 30 x 30 cm</w:t>
      </w:r>
      <w:r w:rsidR="00BA7E6D" w:rsidRPr="008B15A5">
        <w:rPr>
          <w:rFonts w:ascii="Century Gothic" w:hAnsi="Century Gothic"/>
        </w:rPr>
        <w:t>.</w:t>
      </w:r>
    </w:p>
    <w:p w14:paraId="7BF16738" w14:textId="16F439E1" w:rsidR="008B15A5" w:rsidRDefault="008B15A5" w:rsidP="00993D33">
      <w:pPr>
        <w:spacing w:line="276" w:lineRule="auto"/>
        <w:ind w:left="993"/>
        <w:jc w:val="both"/>
        <w:rPr>
          <w:rFonts w:ascii="Century Gothic" w:hAnsi="Century Gothic"/>
          <w:highlight w:val="cyan"/>
        </w:rPr>
      </w:pPr>
    </w:p>
    <w:p w14:paraId="38C3BA00" w14:textId="526B96D3" w:rsidR="008B15A5" w:rsidRPr="008B15A5" w:rsidRDefault="008B15A5" w:rsidP="00D20236">
      <w:pPr>
        <w:pStyle w:val="Akapitzlist"/>
        <w:numPr>
          <w:ilvl w:val="0"/>
          <w:numId w:val="20"/>
        </w:numPr>
        <w:spacing w:line="276" w:lineRule="auto"/>
        <w:ind w:left="993" w:hanging="284"/>
        <w:jc w:val="both"/>
        <w:rPr>
          <w:rFonts w:ascii="Century Gothic" w:hAnsi="Century Gothic"/>
        </w:rPr>
      </w:pPr>
      <w:r w:rsidRPr="008B15A5">
        <w:rPr>
          <w:rFonts w:ascii="Century Gothic" w:hAnsi="Century Gothic"/>
        </w:rPr>
        <w:t xml:space="preserve">Wykończenie podłóg w </w:t>
      </w:r>
      <w:proofErr w:type="spellStart"/>
      <w:r>
        <w:rPr>
          <w:rFonts w:ascii="Century Gothic" w:hAnsi="Century Gothic"/>
        </w:rPr>
        <w:t>Rowerowniach</w:t>
      </w:r>
      <w:proofErr w:type="spellEnd"/>
      <w:r>
        <w:rPr>
          <w:rFonts w:ascii="Century Gothic" w:hAnsi="Century Gothic"/>
        </w:rPr>
        <w:t xml:space="preserve"> i Wózkowni</w:t>
      </w:r>
    </w:p>
    <w:p w14:paraId="47C35BCE" w14:textId="77777777" w:rsidR="008B15A5" w:rsidRPr="008B15A5" w:rsidRDefault="008B15A5" w:rsidP="008B15A5">
      <w:pPr>
        <w:spacing w:line="276" w:lineRule="auto"/>
        <w:ind w:left="993"/>
        <w:jc w:val="both"/>
        <w:rPr>
          <w:rFonts w:ascii="Century Gothic" w:hAnsi="Century Gothic"/>
        </w:rPr>
      </w:pPr>
      <w:r w:rsidRPr="008B15A5">
        <w:rPr>
          <w:rFonts w:ascii="Century Gothic" w:hAnsi="Century Gothic"/>
        </w:rPr>
        <w:t xml:space="preserve">Płytki gresowe nieszkliwione gatunek I, antypoślizgowe min. R10 i klasie </w:t>
      </w:r>
      <w:r w:rsidRPr="008B15A5">
        <w:rPr>
          <w:rFonts w:ascii="Century Gothic" w:hAnsi="Century Gothic"/>
        </w:rPr>
        <w:br/>
        <w:t>ścieralności V, o wym. 30 x 30 cm.</w:t>
      </w:r>
    </w:p>
    <w:p w14:paraId="325D1A39" w14:textId="77777777" w:rsidR="008B15A5" w:rsidRPr="00FC6212" w:rsidRDefault="008B15A5" w:rsidP="00993D33">
      <w:pPr>
        <w:spacing w:line="276" w:lineRule="auto"/>
        <w:ind w:left="993"/>
        <w:jc w:val="both"/>
        <w:rPr>
          <w:rFonts w:ascii="Century Gothic" w:hAnsi="Century Gothic"/>
          <w:highlight w:val="cyan"/>
        </w:rPr>
      </w:pPr>
    </w:p>
    <w:p w14:paraId="313E4660" w14:textId="77777777" w:rsidR="00993D33" w:rsidRPr="008B15A5" w:rsidRDefault="00B1203C" w:rsidP="00993D33">
      <w:pPr>
        <w:spacing w:line="276" w:lineRule="auto"/>
        <w:ind w:left="1843" w:hanging="850"/>
        <w:jc w:val="both"/>
        <w:rPr>
          <w:rFonts w:ascii="Century Gothic" w:hAnsi="Century Gothic"/>
          <w:b/>
          <w:bCs/>
        </w:rPr>
      </w:pPr>
      <w:r w:rsidRPr="008B15A5">
        <w:rPr>
          <w:rFonts w:ascii="Century Gothic" w:hAnsi="Century Gothic"/>
          <w:b/>
          <w:bCs/>
        </w:rPr>
        <w:t>UWAGI:</w:t>
      </w:r>
      <w:r w:rsidRPr="008B15A5">
        <w:rPr>
          <w:rFonts w:ascii="Century Gothic" w:hAnsi="Century Gothic"/>
          <w:b/>
          <w:bCs/>
        </w:rPr>
        <w:tab/>
      </w:r>
    </w:p>
    <w:p w14:paraId="7ECE1746" w14:textId="3D1EAF49" w:rsidR="00B1203C" w:rsidRPr="008B15A5" w:rsidRDefault="00B1203C" w:rsidP="00993D33">
      <w:pPr>
        <w:spacing w:line="276" w:lineRule="auto"/>
        <w:ind w:left="993"/>
        <w:jc w:val="both"/>
        <w:rPr>
          <w:rFonts w:ascii="Century Gothic" w:hAnsi="Century Gothic"/>
        </w:rPr>
      </w:pPr>
      <w:r w:rsidRPr="008B15A5">
        <w:rPr>
          <w:rFonts w:ascii="Century Gothic" w:hAnsi="Century Gothic"/>
        </w:rPr>
        <w:t xml:space="preserve">Ściany i strop pomieszczenia węzła cieplnego powinny być wykonane </w:t>
      </w:r>
      <w:r w:rsidR="00993D33" w:rsidRPr="008B15A5">
        <w:rPr>
          <w:rFonts w:ascii="Century Gothic" w:hAnsi="Century Gothic"/>
        </w:rPr>
        <w:br/>
      </w:r>
      <w:r w:rsidRPr="008B15A5">
        <w:rPr>
          <w:rFonts w:ascii="Century Gothic" w:hAnsi="Century Gothic"/>
        </w:rPr>
        <w:t>z materiałów niepalnych, gładko otynkowane oraz pomalowane na jasny kolor powłokami malarskimi chroniącymi przed przenikaniem wilgoci. Zaleca się wykonanie lamperii olejnej na ścianach do wysokości 2,0 m oraz cokołu przy posadzce o wysokości 10 cm.</w:t>
      </w:r>
    </w:p>
    <w:p w14:paraId="435FDAA8" w14:textId="710F3207" w:rsidR="00B1203C" w:rsidRPr="008B15A5" w:rsidRDefault="00B1203C" w:rsidP="00993D33">
      <w:pPr>
        <w:spacing w:line="276" w:lineRule="auto"/>
        <w:ind w:left="993" w:hanging="1418"/>
        <w:jc w:val="both"/>
        <w:rPr>
          <w:rFonts w:ascii="Century Gothic" w:hAnsi="Century Gothic"/>
          <w:color w:val="FF0000"/>
        </w:rPr>
      </w:pPr>
      <w:r w:rsidRPr="008B15A5">
        <w:rPr>
          <w:rFonts w:ascii="Century Gothic" w:hAnsi="Century Gothic"/>
          <w:color w:val="FF0000"/>
        </w:rPr>
        <w:tab/>
      </w:r>
      <w:r w:rsidRPr="008B15A5">
        <w:rPr>
          <w:rFonts w:ascii="Century Gothic" w:hAnsi="Century Gothic"/>
        </w:rPr>
        <w:t>Strop nad pomieszczeniem węzła powinien posiadać otynkowaną izolację akustyczną i cieplną. Zabezpieczenie pomieszczenia węzła cieplnego pod względem hałasu powinno być zgodne z normą</w:t>
      </w:r>
      <w:r w:rsidRPr="008B15A5">
        <w:rPr>
          <w:rFonts w:ascii="Century Gothic" w:hAnsi="Century Gothic"/>
        </w:rPr>
        <w:br/>
        <w:t>PN-B-02151-02. Wytrzymałość ścian powinna umożliwiać zamontowanie podparć pod rury i urządzenia.</w:t>
      </w:r>
    </w:p>
    <w:p w14:paraId="6EFF1BC5" w14:textId="77777777" w:rsidR="00EA6AE6" w:rsidRPr="00FC6212" w:rsidRDefault="00EA6AE6" w:rsidP="00B1203C">
      <w:pPr>
        <w:spacing w:line="276" w:lineRule="auto"/>
        <w:ind w:left="1418" w:hanging="1418"/>
        <w:jc w:val="both"/>
        <w:rPr>
          <w:rFonts w:ascii="Century Gothic" w:hAnsi="Century Gothic"/>
          <w:highlight w:val="cyan"/>
        </w:rPr>
      </w:pPr>
    </w:p>
    <w:p w14:paraId="12E15118" w14:textId="77ED9987" w:rsidR="00EA6AE6" w:rsidRPr="008B15A5" w:rsidRDefault="00EA6AE6" w:rsidP="00D20236">
      <w:pPr>
        <w:pStyle w:val="Akapitzlist"/>
        <w:numPr>
          <w:ilvl w:val="0"/>
          <w:numId w:val="20"/>
        </w:numPr>
        <w:spacing w:line="276" w:lineRule="auto"/>
        <w:jc w:val="both"/>
        <w:rPr>
          <w:rFonts w:ascii="Century Gothic" w:hAnsi="Century Gothic"/>
        </w:rPr>
      </w:pPr>
      <w:r w:rsidRPr="008B15A5">
        <w:rPr>
          <w:rFonts w:ascii="Century Gothic" w:hAnsi="Century Gothic"/>
        </w:rPr>
        <w:t>Wykończenie wewnętrzne: klatk</w:t>
      </w:r>
      <w:r w:rsidR="008B15A5" w:rsidRPr="008B15A5">
        <w:rPr>
          <w:rFonts w:ascii="Century Gothic" w:hAnsi="Century Gothic"/>
        </w:rPr>
        <w:t>i</w:t>
      </w:r>
      <w:r w:rsidRPr="008B15A5">
        <w:rPr>
          <w:rFonts w:ascii="Century Gothic" w:hAnsi="Century Gothic"/>
        </w:rPr>
        <w:t xml:space="preserve"> schodow</w:t>
      </w:r>
      <w:r w:rsidR="008B15A5" w:rsidRPr="008B15A5">
        <w:rPr>
          <w:rFonts w:ascii="Century Gothic" w:hAnsi="Century Gothic"/>
        </w:rPr>
        <w:t xml:space="preserve">ej, pomieszczeń technicznych </w:t>
      </w:r>
      <w:r w:rsidR="00BA7E6D" w:rsidRPr="008B15A5">
        <w:rPr>
          <w:rFonts w:ascii="Century Gothic" w:hAnsi="Century Gothic"/>
        </w:rPr>
        <w:t xml:space="preserve"> </w:t>
      </w:r>
      <w:r w:rsidR="00993D33" w:rsidRPr="008B15A5">
        <w:rPr>
          <w:rFonts w:ascii="Century Gothic" w:hAnsi="Century Gothic"/>
        </w:rPr>
        <w:t xml:space="preserve">oraz </w:t>
      </w:r>
      <w:r w:rsidRPr="008B15A5">
        <w:rPr>
          <w:rFonts w:ascii="Century Gothic" w:hAnsi="Century Gothic"/>
        </w:rPr>
        <w:t>pomieszczenia węzła cieplnego</w:t>
      </w:r>
      <w:r w:rsidR="00993D33" w:rsidRPr="008B15A5">
        <w:rPr>
          <w:rFonts w:ascii="Century Gothic" w:hAnsi="Century Gothic"/>
        </w:rPr>
        <w:t>:</w:t>
      </w:r>
    </w:p>
    <w:p w14:paraId="68F0B239" w14:textId="7127BBB6" w:rsidR="00EA6AE6" w:rsidRPr="008B15A5" w:rsidRDefault="00EA6AE6" w:rsidP="00EA6AE6">
      <w:pPr>
        <w:pStyle w:val="Akapitzlist"/>
        <w:spacing w:line="276" w:lineRule="auto"/>
        <w:ind w:left="1418"/>
        <w:jc w:val="both"/>
        <w:rPr>
          <w:rFonts w:ascii="Century Gothic" w:hAnsi="Century Gothic"/>
        </w:rPr>
      </w:pPr>
      <w:r w:rsidRPr="008B15A5">
        <w:rPr>
          <w:rFonts w:ascii="Century Gothic" w:hAnsi="Century Gothic"/>
        </w:rPr>
        <w:t xml:space="preserve">- podłogi wykończone płytkami </w:t>
      </w:r>
      <w:proofErr w:type="spellStart"/>
      <w:r w:rsidRPr="008B15A5">
        <w:rPr>
          <w:rFonts w:ascii="Century Gothic" w:hAnsi="Century Gothic"/>
        </w:rPr>
        <w:t>gresowymi</w:t>
      </w:r>
      <w:proofErr w:type="spellEnd"/>
      <w:r w:rsidRPr="008B15A5">
        <w:rPr>
          <w:rFonts w:ascii="Century Gothic" w:hAnsi="Century Gothic"/>
        </w:rPr>
        <w:t xml:space="preserve"> nieszkliwionymi IV klasy ścieralności, o wym. 30</w:t>
      </w:r>
      <w:r w:rsidR="00BD7174" w:rsidRPr="008B15A5">
        <w:rPr>
          <w:rFonts w:ascii="Century Gothic" w:hAnsi="Century Gothic"/>
        </w:rPr>
        <w:t xml:space="preserve"> </w:t>
      </w:r>
      <w:r w:rsidRPr="008B15A5">
        <w:rPr>
          <w:rFonts w:ascii="Century Gothic" w:hAnsi="Century Gothic"/>
        </w:rPr>
        <w:t>x</w:t>
      </w:r>
      <w:r w:rsidR="00BD7174" w:rsidRPr="008B15A5">
        <w:rPr>
          <w:rFonts w:ascii="Century Gothic" w:hAnsi="Century Gothic"/>
        </w:rPr>
        <w:t xml:space="preserve"> </w:t>
      </w:r>
      <w:r w:rsidRPr="008B15A5">
        <w:rPr>
          <w:rFonts w:ascii="Century Gothic" w:hAnsi="Century Gothic"/>
        </w:rPr>
        <w:t>30cm</w:t>
      </w:r>
      <w:r w:rsidR="00BA7E6D" w:rsidRPr="008B15A5">
        <w:rPr>
          <w:rFonts w:ascii="Century Gothic" w:hAnsi="Century Gothic"/>
        </w:rPr>
        <w:t xml:space="preserve"> i 60 x 60cm</w:t>
      </w:r>
      <w:r w:rsidRPr="008B15A5">
        <w:rPr>
          <w:rFonts w:ascii="Century Gothic" w:hAnsi="Century Gothic"/>
        </w:rPr>
        <w:t>, grubość min. 8</w:t>
      </w:r>
      <w:r w:rsidR="007F2044" w:rsidRPr="008B15A5">
        <w:rPr>
          <w:rFonts w:ascii="Century Gothic" w:hAnsi="Century Gothic"/>
        </w:rPr>
        <w:t xml:space="preserve"> </w:t>
      </w:r>
      <w:r w:rsidRPr="008B15A5">
        <w:rPr>
          <w:rFonts w:ascii="Century Gothic" w:hAnsi="Century Gothic"/>
        </w:rPr>
        <w:t>mm, odporność na ścieranie – max. 130 mm</w:t>
      </w:r>
      <w:r w:rsidRPr="008B15A5">
        <w:rPr>
          <w:rFonts w:ascii="Century Gothic" w:hAnsi="Century Gothic"/>
          <w:vertAlign w:val="superscript"/>
        </w:rPr>
        <w:t>3</w:t>
      </w:r>
      <w:r w:rsidRPr="008B15A5">
        <w:rPr>
          <w:rFonts w:ascii="Century Gothic" w:hAnsi="Century Gothic"/>
        </w:rPr>
        <w:t xml:space="preserve">. Kolor płytek szary neutralny (bez wyraźnego odcienia barwnego), niejednolity, bez imitacji marmuru. Płytki układać </w:t>
      </w:r>
      <w:r w:rsidRPr="008B15A5">
        <w:rPr>
          <w:rFonts w:ascii="Century Gothic" w:hAnsi="Century Gothic"/>
        </w:rPr>
        <w:br/>
        <w:t>w układzie prostopadłym do ścian i naroży. Podłoże zagruntować zgodnie z wymaganiami producenta kleju do płytek.</w:t>
      </w:r>
    </w:p>
    <w:p w14:paraId="74F230DC" w14:textId="1C593612" w:rsidR="00EA6AE6" w:rsidRPr="008B15A5" w:rsidRDefault="00EA6AE6" w:rsidP="00EA6AE6">
      <w:pPr>
        <w:spacing w:line="276" w:lineRule="auto"/>
        <w:ind w:left="1418"/>
        <w:jc w:val="both"/>
        <w:rPr>
          <w:rFonts w:ascii="Century Gothic" w:hAnsi="Century Gothic"/>
        </w:rPr>
      </w:pPr>
      <w:r w:rsidRPr="008B15A5">
        <w:rPr>
          <w:rFonts w:ascii="Century Gothic" w:hAnsi="Century Gothic"/>
        </w:rPr>
        <w:t xml:space="preserve">- ściany otynkowane oraz pomalowane na jasny kolor powłokami malarskimi chroniącymi przed przenikaniem wilgoci. </w:t>
      </w:r>
      <w:r w:rsidR="007F2044" w:rsidRPr="008B15A5">
        <w:rPr>
          <w:rFonts w:ascii="Century Gothic" w:hAnsi="Century Gothic"/>
        </w:rPr>
        <w:t>W pomieszczeniu węzła cieplnego z</w:t>
      </w:r>
      <w:r w:rsidRPr="008B15A5">
        <w:rPr>
          <w:rFonts w:ascii="Century Gothic" w:hAnsi="Century Gothic"/>
        </w:rPr>
        <w:t>aleca się wykonanie lamperii olejnej na ścianach do wysokości 2,0 m oraz cokołu przy posadzce o wysokości 10 cm.</w:t>
      </w:r>
    </w:p>
    <w:p w14:paraId="0A49674E" w14:textId="66D6488C" w:rsidR="00993D33" w:rsidRDefault="00EA6AE6" w:rsidP="00EA6AE6">
      <w:pPr>
        <w:spacing w:line="276" w:lineRule="auto"/>
        <w:ind w:left="1418"/>
        <w:jc w:val="both"/>
        <w:rPr>
          <w:rFonts w:ascii="Century Gothic" w:hAnsi="Century Gothic"/>
        </w:rPr>
      </w:pPr>
      <w:r w:rsidRPr="008B15A5">
        <w:rPr>
          <w:rFonts w:ascii="Century Gothic" w:hAnsi="Century Gothic"/>
        </w:rPr>
        <w:lastRenderedPageBreak/>
        <w:t>-</w:t>
      </w:r>
      <w:r w:rsidR="008B15A5" w:rsidRPr="008B15A5">
        <w:rPr>
          <w:rFonts w:ascii="Century Gothic" w:hAnsi="Century Gothic"/>
        </w:rPr>
        <w:t xml:space="preserve"> </w:t>
      </w:r>
      <w:r w:rsidRPr="008B15A5">
        <w:rPr>
          <w:rFonts w:ascii="Century Gothic" w:hAnsi="Century Gothic"/>
        </w:rPr>
        <w:t xml:space="preserve">sufity </w:t>
      </w:r>
      <w:r w:rsidR="00415F59">
        <w:rPr>
          <w:rFonts w:ascii="Century Gothic" w:hAnsi="Century Gothic"/>
        </w:rPr>
        <w:t xml:space="preserve">pom. technicznych i pomieszczenia węzła cieplnego </w:t>
      </w:r>
      <w:r w:rsidRPr="008B15A5">
        <w:rPr>
          <w:rFonts w:ascii="Century Gothic" w:hAnsi="Century Gothic"/>
        </w:rPr>
        <w:t>izolowane akustyczną i cieplną wełną mineralną gr. 10 cm otynkowaną tynkiem oraz zabezpieczoną farbą do wnętrz w kolorze białym.</w:t>
      </w:r>
    </w:p>
    <w:p w14:paraId="45AA205D" w14:textId="75F07523" w:rsidR="005F03AD" w:rsidRPr="008B15A5" w:rsidRDefault="005F03AD" w:rsidP="005F03AD">
      <w:pPr>
        <w:spacing w:line="276" w:lineRule="auto"/>
        <w:ind w:left="1418"/>
        <w:jc w:val="both"/>
        <w:rPr>
          <w:rFonts w:ascii="Century Gothic" w:hAnsi="Century Gothic"/>
        </w:rPr>
      </w:pPr>
      <w:r w:rsidRPr="008B15A5">
        <w:rPr>
          <w:rFonts w:ascii="Century Gothic" w:hAnsi="Century Gothic"/>
        </w:rPr>
        <w:t xml:space="preserve">- sufity </w:t>
      </w:r>
      <w:r>
        <w:rPr>
          <w:rFonts w:ascii="Century Gothic" w:hAnsi="Century Gothic"/>
        </w:rPr>
        <w:t xml:space="preserve">klatki schodowej </w:t>
      </w:r>
      <w:r w:rsidRPr="008B15A5">
        <w:rPr>
          <w:rFonts w:ascii="Century Gothic" w:hAnsi="Century Gothic"/>
        </w:rPr>
        <w:t xml:space="preserve">otynkowane oraz pomalowane na </w:t>
      </w:r>
      <w:r>
        <w:rPr>
          <w:rFonts w:ascii="Century Gothic" w:hAnsi="Century Gothic"/>
        </w:rPr>
        <w:t>biały kolor</w:t>
      </w:r>
      <w:r w:rsidRPr="008B15A5">
        <w:rPr>
          <w:rFonts w:ascii="Century Gothic" w:hAnsi="Century Gothic"/>
        </w:rPr>
        <w:t xml:space="preserve"> powłokami malarskimi chroniącymi przed przenikaniem wilgoci.</w:t>
      </w:r>
    </w:p>
    <w:p w14:paraId="3F05D5EA" w14:textId="17F3CC73" w:rsidR="00993D33" w:rsidRPr="00FC6212" w:rsidRDefault="00993D33">
      <w:pPr>
        <w:rPr>
          <w:rFonts w:ascii="Century Gothic" w:hAnsi="Century Gothic"/>
          <w:highlight w:val="cyan"/>
        </w:rPr>
      </w:pPr>
    </w:p>
    <w:p w14:paraId="2E306134" w14:textId="16DCEF36" w:rsidR="00EA6AE6" w:rsidRPr="008B15A5" w:rsidRDefault="00EA6AE6" w:rsidP="00D20236">
      <w:pPr>
        <w:pStyle w:val="Akapitzlist"/>
        <w:numPr>
          <w:ilvl w:val="0"/>
          <w:numId w:val="20"/>
        </w:numPr>
        <w:spacing w:line="276" w:lineRule="auto"/>
        <w:jc w:val="both"/>
        <w:rPr>
          <w:rFonts w:ascii="Century Gothic" w:hAnsi="Century Gothic"/>
        </w:rPr>
      </w:pPr>
      <w:r w:rsidRPr="008B15A5">
        <w:rPr>
          <w:rFonts w:ascii="Century Gothic" w:hAnsi="Century Gothic"/>
        </w:rPr>
        <w:t>Wykończenie wewnętrzne komórek lokatorskich:</w:t>
      </w:r>
    </w:p>
    <w:p w14:paraId="110DD1FF" w14:textId="72718E88" w:rsidR="00EA6AE6" w:rsidRPr="008B15A5" w:rsidRDefault="00EA6AE6" w:rsidP="00EA6AE6">
      <w:pPr>
        <w:pStyle w:val="Akapitzlist"/>
        <w:spacing w:line="276" w:lineRule="auto"/>
        <w:ind w:left="1429"/>
        <w:jc w:val="both"/>
        <w:rPr>
          <w:rFonts w:ascii="Century Gothic" w:hAnsi="Century Gothic"/>
        </w:rPr>
      </w:pPr>
      <w:r w:rsidRPr="008B15A5">
        <w:rPr>
          <w:rFonts w:ascii="Century Gothic" w:hAnsi="Century Gothic"/>
        </w:rPr>
        <w:t>-</w:t>
      </w:r>
      <w:r w:rsidR="008B15A5" w:rsidRPr="008B15A5">
        <w:rPr>
          <w:rFonts w:ascii="Century Gothic" w:hAnsi="Century Gothic"/>
        </w:rPr>
        <w:t xml:space="preserve"> </w:t>
      </w:r>
      <w:r w:rsidRPr="008B15A5">
        <w:rPr>
          <w:rFonts w:ascii="Century Gothic" w:hAnsi="Century Gothic"/>
        </w:rPr>
        <w:t>podłogi wykończone posadzką betonową</w:t>
      </w:r>
    </w:p>
    <w:p w14:paraId="5A3DEFC3" w14:textId="0EB16186" w:rsidR="00EA6AE6" w:rsidRPr="008B15A5" w:rsidRDefault="00EA6AE6" w:rsidP="00EA6AE6">
      <w:pPr>
        <w:pStyle w:val="Akapitzlist"/>
        <w:spacing w:line="276" w:lineRule="auto"/>
        <w:ind w:left="1429"/>
        <w:jc w:val="both"/>
        <w:rPr>
          <w:rFonts w:ascii="Century Gothic" w:hAnsi="Century Gothic"/>
        </w:rPr>
      </w:pPr>
      <w:r w:rsidRPr="008B15A5">
        <w:rPr>
          <w:rFonts w:ascii="Century Gothic" w:hAnsi="Century Gothic"/>
        </w:rPr>
        <w:t>-</w:t>
      </w:r>
      <w:r w:rsidR="008B15A5" w:rsidRPr="008B15A5">
        <w:rPr>
          <w:rFonts w:ascii="Century Gothic" w:hAnsi="Century Gothic"/>
        </w:rPr>
        <w:t xml:space="preserve"> </w:t>
      </w:r>
      <w:r w:rsidRPr="008B15A5">
        <w:rPr>
          <w:rFonts w:ascii="Century Gothic" w:hAnsi="Century Gothic"/>
        </w:rPr>
        <w:t>ściany pomalowane na jasny kolor powłokami malarskimi chroniącymi przed przenikaniem wilgoci.</w:t>
      </w:r>
    </w:p>
    <w:p w14:paraId="2053F1AC" w14:textId="550F8CDC" w:rsidR="00EA6AE6" w:rsidRDefault="00EA6AE6" w:rsidP="00BC1759">
      <w:pPr>
        <w:spacing w:line="276" w:lineRule="auto"/>
        <w:ind w:left="1418"/>
        <w:jc w:val="both"/>
        <w:rPr>
          <w:rFonts w:ascii="Century Gothic" w:hAnsi="Century Gothic"/>
        </w:rPr>
      </w:pPr>
      <w:r w:rsidRPr="008B15A5">
        <w:rPr>
          <w:rFonts w:ascii="Century Gothic" w:hAnsi="Century Gothic"/>
        </w:rPr>
        <w:t>-sufity izolowane akustyczną wełną mineralną gr. 10</w:t>
      </w:r>
      <w:r w:rsidR="008B15A5">
        <w:rPr>
          <w:rFonts w:ascii="Century Gothic" w:hAnsi="Century Gothic"/>
        </w:rPr>
        <w:t>,0</w:t>
      </w:r>
      <w:r w:rsidRPr="008B15A5">
        <w:rPr>
          <w:rFonts w:ascii="Century Gothic" w:hAnsi="Century Gothic"/>
        </w:rPr>
        <w:t xml:space="preserve"> cm otynkowaną tynkiem oraz zabezpieczoną farbą do wnętrz w kolorze białym.</w:t>
      </w:r>
    </w:p>
    <w:p w14:paraId="509BA5F8" w14:textId="77777777" w:rsidR="00C829A2" w:rsidRPr="00BC1759" w:rsidRDefault="00C829A2" w:rsidP="00BC1759">
      <w:pPr>
        <w:spacing w:line="276" w:lineRule="auto"/>
        <w:ind w:left="1418"/>
        <w:jc w:val="both"/>
        <w:rPr>
          <w:rFonts w:ascii="Century Gothic" w:hAnsi="Century Gothic"/>
        </w:rPr>
      </w:pPr>
    </w:p>
    <w:p w14:paraId="4F6B29E0" w14:textId="55201F16" w:rsidR="00EA6AE6" w:rsidRPr="008B15A5" w:rsidRDefault="00EA6AE6" w:rsidP="00D20236">
      <w:pPr>
        <w:pStyle w:val="Akapitzlist"/>
        <w:numPr>
          <w:ilvl w:val="0"/>
          <w:numId w:val="20"/>
        </w:numPr>
        <w:spacing w:line="276" w:lineRule="auto"/>
        <w:jc w:val="both"/>
        <w:rPr>
          <w:rFonts w:ascii="Century Gothic" w:hAnsi="Century Gothic"/>
        </w:rPr>
      </w:pPr>
      <w:r w:rsidRPr="008B15A5">
        <w:rPr>
          <w:rFonts w:ascii="Century Gothic" w:hAnsi="Century Gothic"/>
        </w:rPr>
        <w:t>Wykończenie wewnętrzne korytarzy</w:t>
      </w:r>
      <w:r w:rsidR="00415F59">
        <w:rPr>
          <w:rFonts w:ascii="Century Gothic" w:hAnsi="Century Gothic"/>
        </w:rPr>
        <w:t xml:space="preserve"> i wiatrołapów</w:t>
      </w:r>
      <w:r w:rsidRPr="008B15A5">
        <w:rPr>
          <w:rFonts w:ascii="Century Gothic" w:hAnsi="Century Gothic"/>
        </w:rPr>
        <w:t>:</w:t>
      </w:r>
    </w:p>
    <w:p w14:paraId="0275B2A2" w14:textId="77777777" w:rsidR="00415F59" w:rsidRPr="008B15A5" w:rsidRDefault="00415F59" w:rsidP="00415F59">
      <w:pPr>
        <w:pStyle w:val="Akapitzlist"/>
        <w:spacing w:line="276" w:lineRule="auto"/>
        <w:ind w:left="1429"/>
        <w:jc w:val="both"/>
        <w:rPr>
          <w:rFonts w:ascii="Century Gothic" w:hAnsi="Century Gothic"/>
        </w:rPr>
      </w:pPr>
      <w:r w:rsidRPr="008B15A5">
        <w:rPr>
          <w:rFonts w:ascii="Century Gothic" w:hAnsi="Century Gothic"/>
        </w:rPr>
        <w:t xml:space="preserve">- podłogi wykończone płytkami </w:t>
      </w:r>
      <w:proofErr w:type="spellStart"/>
      <w:r w:rsidRPr="008B15A5">
        <w:rPr>
          <w:rFonts w:ascii="Century Gothic" w:hAnsi="Century Gothic"/>
        </w:rPr>
        <w:t>gresowymi</w:t>
      </w:r>
      <w:proofErr w:type="spellEnd"/>
      <w:r w:rsidRPr="008B15A5">
        <w:rPr>
          <w:rFonts w:ascii="Century Gothic" w:hAnsi="Century Gothic"/>
        </w:rPr>
        <w:t xml:space="preserve"> nieszkliwionymi IV klasy ścieralności, o wym. 30 x 30cm i 60 x 60cm, grubość min. 8 mm, odporność na ścieranie – max. 130 mm</w:t>
      </w:r>
      <w:r w:rsidRPr="008B15A5">
        <w:rPr>
          <w:rFonts w:ascii="Century Gothic" w:hAnsi="Century Gothic"/>
          <w:vertAlign w:val="superscript"/>
        </w:rPr>
        <w:t>3</w:t>
      </w:r>
      <w:r w:rsidRPr="008B15A5">
        <w:rPr>
          <w:rFonts w:ascii="Century Gothic" w:hAnsi="Century Gothic"/>
        </w:rPr>
        <w:t xml:space="preserve">. Kolor płytek szary neutralny (bez wyraźnego odcienia barwnego), niejednolity, bez imitacji marmuru. Płytki układać </w:t>
      </w:r>
      <w:r w:rsidRPr="008B15A5">
        <w:rPr>
          <w:rFonts w:ascii="Century Gothic" w:hAnsi="Century Gothic"/>
        </w:rPr>
        <w:br/>
        <w:t>w układzie prostopadłym do ścian i naroży. Podłoże zagruntować zgodnie z wymaganiami producenta kleju do płytek.</w:t>
      </w:r>
    </w:p>
    <w:p w14:paraId="5692838E" w14:textId="1CADCD1F" w:rsidR="00415F59" w:rsidRPr="008B15A5" w:rsidRDefault="00415F59" w:rsidP="00415F59">
      <w:pPr>
        <w:spacing w:line="276" w:lineRule="auto"/>
        <w:ind w:left="1418"/>
        <w:jc w:val="both"/>
        <w:rPr>
          <w:rFonts w:ascii="Century Gothic" w:hAnsi="Century Gothic"/>
        </w:rPr>
      </w:pPr>
      <w:r w:rsidRPr="008B15A5">
        <w:rPr>
          <w:rFonts w:ascii="Century Gothic" w:hAnsi="Century Gothic"/>
        </w:rPr>
        <w:t>- ściany otynkowane oraz pomalowane na jasny kolor powłokami malarskimi chroniącymi przed przenikaniem wilgoci.</w:t>
      </w:r>
    </w:p>
    <w:p w14:paraId="33CFA18D" w14:textId="22454474" w:rsidR="00415F59" w:rsidRDefault="00BA7E6D" w:rsidP="00415F59">
      <w:pPr>
        <w:spacing w:line="276" w:lineRule="auto"/>
        <w:ind w:left="1418"/>
        <w:jc w:val="both"/>
        <w:rPr>
          <w:rFonts w:ascii="Century Gothic" w:hAnsi="Century Gothic"/>
        </w:rPr>
      </w:pPr>
      <w:r w:rsidRPr="008B15A5">
        <w:rPr>
          <w:rFonts w:ascii="Century Gothic" w:hAnsi="Century Gothic"/>
        </w:rPr>
        <w:t>-</w:t>
      </w:r>
      <w:r w:rsidR="008B15A5" w:rsidRPr="008B15A5">
        <w:rPr>
          <w:rFonts w:ascii="Century Gothic" w:hAnsi="Century Gothic"/>
        </w:rPr>
        <w:t xml:space="preserve"> </w:t>
      </w:r>
      <w:r w:rsidRPr="008B15A5">
        <w:rPr>
          <w:rFonts w:ascii="Century Gothic" w:hAnsi="Century Gothic"/>
        </w:rPr>
        <w:t xml:space="preserve">sufity </w:t>
      </w:r>
      <w:r w:rsidR="00415F59" w:rsidRPr="008B15A5">
        <w:rPr>
          <w:rFonts w:ascii="Century Gothic" w:hAnsi="Century Gothic"/>
        </w:rPr>
        <w:t xml:space="preserve">otynkowane oraz pomalowane na </w:t>
      </w:r>
      <w:r w:rsidR="00415F59">
        <w:rPr>
          <w:rFonts w:ascii="Century Gothic" w:hAnsi="Century Gothic"/>
        </w:rPr>
        <w:t>biały kolor</w:t>
      </w:r>
      <w:r w:rsidR="00415F59" w:rsidRPr="008B15A5">
        <w:rPr>
          <w:rFonts w:ascii="Century Gothic" w:hAnsi="Century Gothic"/>
        </w:rPr>
        <w:t xml:space="preserve"> powłokami malarskimi chroniącymi przed przenikaniem wilgoci.</w:t>
      </w:r>
    </w:p>
    <w:p w14:paraId="26679CC0" w14:textId="77777777" w:rsidR="005F03AD" w:rsidRPr="003C5EFF" w:rsidRDefault="005F03AD">
      <w:pPr>
        <w:rPr>
          <w:rFonts w:ascii="Century Gothic" w:hAnsi="Century Gothic"/>
        </w:rPr>
      </w:pPr>
    </w:p>
    <w:p w14:paraId="51737ACE" w14:textId="396EF623" w:rsidR="004F0999" w:rsidRPr="003C5EFF" w:rsidRDefault="004F0999" w:rsidP="00993D33">
      <w:pPr>
        <w:spacing w:line="276" w:lineRule="auto"/>
        <w:ind w:left="709"/>
        <w:jc w:val="both"/>
        <w:rPr>
          <w:rFonts w:ascii="Century Gothic" w:hAnsi="Century Gothic"/>
        </w:rPr>
      </w:pPr>
      <w:r w:rsidRPr="003C5EFF">
        <w:rPr>
          <w:rFonts w:ascii="Century Gothic" w:hAnsi="Century Gothic"/>
          <w:b/>
          <w:u w:val="single"/>
        </w:rPr>
        <w:t xml:space="preserve">Docieplenie </w:t>
      </w:r>
      <w:r w:rsidR="003C5EFF" w:rsidRPr="003C5EFF">
        <w:rPr>
          <w:rFonts w:ascii="Century Gothic" w:hAnsi="Century Gothic"/>
          <w:b/>
          <w:u w:val="single"/>
        </w:rPr>
        <w:t>podcieni</w:t>
      </w:r>
    </w:p>
    <w:p w14:paraId="464EAC7E" w14:textId="0D2CE33C" w:rsidR="00BA7E6D" w:rsidRPr="003C5EFF" w:rsidRDefault="00625D65" w:rsidP="003C5EFF">
      <w:pPr>
        <w:spacing w:line="276" w:lineRule="auto"/>
        <w:ind w:left="709"/>
        <w:jc w:val="both"/>
        <w:rPr>
          <w:rFonts w:ascii="Century Gothic" w:hAnsi="Century Gothic"/>
        </w:rPr>
      </w:pPr>
      <w:r w:rsidRPr="003C5EFF">
        <w:rPr>
          <w:rFonts w:ascii="Century Gothic" w:hAnsi="Century Gothic"/>
        </w:rPr>
        <w:t xml:space="preserve">Wszystkie </w:t>
      </w:r>
      <w:r w:rsidR="003C5EFF" w:rsidRPr="003C5EFF">
        <w:rPr>
          <w:rFonts w:ascii="Century Gothic" w:hAnsi="Century Gothic"/>
        </w:rPr>
        <w:t>sufity w podcieniach budynku</w:t>
      </w:r>
      <w:r w:rsidRPr="003C5EFF">
        <w:rPr>
          <w:rFonts w:ascii="Century Gothic" w:hAnsi="Century Gothic"/>
        </w:rPr>
        <w:t xml:space="preserve"> </w:t>
      </w:r>
      <w:r w:rsidR="003C5EFF">
        <w:rPr>
          <w:rFonts w:ascii="Century Gothic" w:hAnsi="Century Gothic"/>
        </w:rPr>
        <w:t xml:space="preserve">należy zaizolować termicznie za pomocą </w:t>
      </w:r>
      <w:r w:rsidR="004F0999" w:rsidRPr="003C5EFF">
        <w:rPr>
          <w:rFonts w:ascii="Century Gothic" w:hAnsi="Century Gothic"/>
        </w:rPr>
        <w:t xml:space="preserve"> </w:t>
      </w:r>
      <w:r w:rsidR="003C5EFF" w:rsidRPr="003C5EFF">
        <w:rPr>
          <w:rFonts w:ascii="Century Gothic" w:hAnsi="Century Gothic"/>
        </w:rPr>
        <w:t>mat z wełny mineralnej</w:t>
      </w:r>
      <w:r w:rsidR="00BA7E6D" w:rsidRPr="003C5EFF">
        <w:rPr>
          <w:rFonts w:ascii="Century Gothic" w:hAnsi="Century Gothic"/>
        </w:rPr>
        <w:t xml:space="preserve"> gr. 1</w:t>
      </w:r>
      <w:r w:rsidR="003C5EFF" w:rsidRPr="003C5EFF">
        <w:rPr>
          <w:rFonts w:ascii="Century Gothic" w:hAnsi="Century Gothic"/>
        </w:rPr>
        <w:t>5</w:t>
      </w:r>
      <w:r w:rsidR="00BA7E6D" w:rsidRPr="003C5EFF">
        <w:rPr>
          <w:rFonts w:ascii="Century Gothic" w:hAnsi="Century Gothic"/>
        </w:rPr>
        <w:t xml:space="preserve">,0 cm + siatka zatopiona w kleju, wykończone tynkiem </w:t>
      </w:r>
      <w:r w:rsidR="003C5EFF" w:rsidRPr="003C5EFF">
        <w:rPr>
          <w:rFonts w:ascii="Century Gothic" w:hAnsi="Century Gothic"/>
        </w:rPr>
        <w:t>z</w:t>
      </w:r>
      <w:r w:rsidR="00BA7E6D" w:rsidRPr="003C5EFF">
        <w:rPr>
          <w:rFonts w:ascii="Century Gothic" w:hAnsi="Century Gothic"/>
        </w:rPr>
        <w:t xml:space="preserve">ewnętrznym </w:t>
      </w:r>
      <w:r w:rsidR="003C5EFF" w:rsidRPr="003C5EFF">
        <w:rPr>
          <w:rFonts w:ascii="Century Gothic" w:hAnsi="Century Gothic"/>
        </w:rPr>
        <w:t>silikonowym</w:t>
      </w:r>
      <w:r w:rsidR="00E54B7A">
        <w:rPr>
          <w:rFonts w:ascii="Century Gothic" w:hAnsi="Century Gothic"/>
        </w:rPr>
        <w:t>.</w:t>
      </w:r>
      <w:r w:rsidR="0050082E">
        <w:rPr>
          <w:rFonts w:ascii="Century Gothic" w:hAnsi="Century Gothic"/>
        </w:rPr>
        <w:t xml:space="preserve"> Kolor wykończenia sufitów - biały.</w:t>
      </w:r>
    </w:p>
    <w:p w14:paraId="6571FA0D" w14:textId="533C349D" w:rsidR="004F0999" w:rsidRPr="00FC6212" w:rsidRDefault="004F0999" w:rsidP="006C7E12">
      <w:pPr>
        <w:rPr>
          <w:rFonts w:ascii="Century Gothic" w:hAnsi="Century Gothic"/>
          <w:b/>
          <w:highlight w:val="cyan"/>
          <w:u w:val="single"/>
        </w:rPr>
      </w:pPr>
    </w:p>
    <w:p w14:paraId="23C1E942" w14:textId="77777777" w:rsidR="004F0999" w:rsidRPr="00276A64" w:rsidRDefault="004F0999" w:rsidP="004F0999">
      <w:pPr>
        <w:pStyle w:val="Akapitzlist"/>
        <w:spacing w:line="276" w:lineRule="auto"/>
        <w:ind w:left="709"/>
        <w:jc w:val="both"/>
        <w:rPr>
          <w:rFonts w:ascii="Century Gothic" w:hAnsi="Century Gothic"/>
          <w:b/>
          <w:u w:val="single"/>
        </w:rPr>
      </w:pPr>
      <w:r w:rsidRPr="00276A64">
        <w:rPr>
          <w:rFonts w:ascii="Century Gothic" w:hAnsi="Century Gothic"/>
          <w:b/>
          <w:u w:val="single"/>
        </w:rPr>
        <w:t>Balustrady wewnętrzne</w:t>
      </w:r>
    </w:p>
    <w:p w14:paraId="611E50E8" w14:textId="5FD301BD" w:rsidR="004F0999" w:rsidRPr="00276A64" w:rsidRDefault="004F0999" w:rsidP="004F0999">
      <w:pPr>
        <w:spacing w:line="276" w:lineRule="auto"/>
        <w:ind w:left="709"/>
        <w:jc w:val="both"/>
        <w:rPr>
          <w:rFonts w:ascii="Century Gothic" w:hAnsi="Century Gothic"/>
        </w:rPr>
      </w:pPr>
      <w:r w:rsidRPr="00276A64">
        <w:rPr>
          <w:rFonts w:ascii="Century Gothic" w:hAnsi="Century Gothic"/>
        </w:rPr>
        <w:t xml:space="preserve">Na klatkach schodowych – balustrady z profili stalowych </w:t>
      </w:r>
      <w:r w:rsidR="00502CF2">
        <w:rPr>
          <w:rFonts w:ascii="Century Gothic" w:hAnsi="Century Gothic"/>
        </w:rPr>
        <w:t xml:space="preserve">zabezpieczonych antykorozyjnie i </w:t>
      </w:r>
      <w:r w:rsidRPr="00276A64">
        <w:rPr>
          <w:rFonts w:ascii="Century Gothic" w:hAnsi="Century Gothic"/>
        </w:rPr>
        <w:t xml:space="preserve">malowanych </w:t>
      </w:r>
      <w:r w:rsidR="00AE5645">
        <w:rPr>
          <w:rFonts w:ascii="Century Gothic" w:hAnsi="Century Gothic"/>
        </w:rPr>
        <w:t>powierzchniowo farbami (opcjonalnie proszkowo)</w:t>
      </w:r>
      <w:r w:rsidRPr="00276A64">
        <w:rPr>
          <w:rFonts w:ascii="Century Gothic" w:hAnsi="Century Gothic"/>
        </w:rPr>
        <w:t xml:space="preserve"> w kolorze </w:t>
      </w:r>
      <w:r w:rsidR="00AE5645">
        <w:rPr>
          <w:rFonts w:ascii="Century Gothic" w:hAnsi="Century Gothic"/>
        </w:rPr>
        <w:t>grafitowym</w:t>
      </w:r>
      <w:r w:rsidRPr="00276A64">
        <w:rPr>
          <w:rFonts w:ascii="Century Gothic" w:hAnsi="Century Gothic"/>
        </w:rPr>
        <w:t>.</w:t>
      </w:r>
    </w:p>
    <w:p w14:paraId="6312BC81" w14:textId="77777777" w:rsidR="004F0999" w:rsidRPr="00276A64" w:rsidRDefault="004F0999" w:rsidP="004F0999">
      <w:pPr>
        <w:spacing w:line="276" w:lineRule="auto"/>
        <w:ind w:left="709"/>
        <w:jc w:val="both"/>
        <w:rPr>
          <w:rFonts w:ascii="Century Gothic" w:hAnsi="Century Gothic"/>
        </w:rPr>
      </w:pPr>
    </w:p>
    <w:p w14:paraId="60D6941A" w14:textId="77777777" w:rsidR="004F0999" w:rsidRPr="00276A64" w:rsidRDefault="004F0999" w:rsidP="004F0999">
      <w:pPr>
        <w:spacing w:line="276" w:lineRule="auto"/>
        <w:ind w:left="709"/>
        <w:jc w:val="both"/>
        <w:rPr>
          <w:rFonts w:ascii="Century Gothic" w:hAnsi="Century Gothic"/>
          <w:b/>
          <w:u w:val="single"/>
        </w:rPr>
      </w:pPr>
      <w:r w:rsidRPr="00276A64">
        <w:rPr>
          <w:rFonts w:ascii="Century Gothic" w:hAnsi="Century Gothic"/>
          <w:b/>
          <w:u w:val="single"/>
        </w:rPr>
        <w:t>Parapety wewnętrzne</w:t>
      </w:r>
    </w:p>
    <w:p w14:paraId="22FC9139" w14:textId="0CB05005" w:rsidR="004F0999" w:rsidRPr="00276A64" w:rsidRDefault="004F0999" w:rsidP="004F0999">
      <w:pPr>
        <w:spacing w:line="276" w:lineRule="auto"/>
        <w:ind w:left="709"/>
        <w:jc w:val="both"/>
        <w:rPr>
          <w:rFonts w:ascii="Century Gothic" w:hAnsi="Century Gothic"/>
        </w:rPr>
      </w:pPr>
      <w:r w:rsidRPr="00276A64">
        <w:rPr>
          <w:rFonts w:ascii="Century Gothic" w:hAnsi="Century Gothic"/>
        </w:rPr>
        <w:t xml:space="preserve">Parapety wewnętrzne – </w:t>
      </w:r>
      <w:r w:rsidR="00BC1759">
        <w:rPr>
          <w:rFonts w:ascii="Century Gothic" w:hAnsi="Century Gothic"/>
        </w:rPr>
        <w:t>z PCV</w:t>
      </w:r>
      <w:r w:rsidRPr="00276A64">
        <w:rPr>
          <w:rFonts w:ascii="Century Gothic" w:hAnsi="Century Gothic"/>
        </w:rPr>
        <w:t xml:space="preserve"> gr. </w:t>
      </w:r>
      <w:r w:rsidR="0092003F" w:rsidRPr="00276A64">
        <w:rPr>
          <w:rFonts w:ascii="Century Gothic" w:hAnsi="Century Gothic"/>
        </w:rPr>
        <w:t>2</w:t>
      </w:r>
      <w:r w:rsidRPr="00276A64">
        <w:rPr>
          <w:rFonts w:ascii="Century Gothic" w:hAnsi="Century Gothic"/>
        </w:rPr>
        <w:t xml:space="preserve">,0 cm. </w:t>
      </w:r>
      <w:r w:rsidR="00BC1759">
        <w:rPr>
          <w:rFonts w:ascii="Century Gothic" w:hAnsi="Century Gothic"/>
        </w:rPr>
        <w:t>Kolor biały</w:t>
      </w:r>
      <w:r w:rsidR="00276A64">
        <w:rPr>
          <w:rFonts w:ascii="Century Gothic" w:hAnsi="Century Gothic"/>
        </w:rPr>
        <w:t>.</w:t>
      </w:r>
    </w:p>
    <w:p w14:paraId="4E5C0123" w14:textId="77777777" w:rsidR="004F0999" w:rsidRPr="00276A64" w:rsidRDefault="004F0999" w:rsidP="004F0999">
      <w:pPr>
        <w:spacing w:line="276" w:lineRule="auto"/>
        <w:ind w:left="709"/>
        <w:jc w:val="both"/>
        <w:rPr>
          <w:rFonts w:ascii="Century Gothic" w:hAnsi="Century Gothic"/>
        </w:rPr>
      </w:pPr>
    </w:p>
    <w:p w14:paraId="3AA475DB" w14:textId="77777777" w:rsidR="004F0999" w:rsidRPr="00276A64" w:rsidRDefault="004F0999" w:rsidP="004F0999">
      <w:pPr>
        <w:spacing w:line="276" w:lineRule="auto"/>
        <w:ind w:left="709"/>
        <w:jc w:val="both"/>
        <w:rPr>
          <w:rFonts w:ascii="Century Gothic" w:hAnsi="Century Gothic"/>
          <w:b/>
          <w:u w:val="single"/>
        </w:rPr>
      </w:pPr>
      <w:r w:rsidRPr="00276A64">
        <w:rPr>
          <w:rFonts w:ascii="Century Gothic" w:hAnsi="Century Gothic"/>
          <w:b/>
          <w:u w:val="single"/>
        </w:rPr>
        <w:t>Klapy, drzwiczki dostępowe i rewizyjne</w:t>
      </w:r>
    </w:p>
    <w:p w14:paraId="524A19BD" w14:textId="77777777" w:rsidR="004F0999" w:rsidRPr="00276A64" w:rsidRDefault="004F0999" w:rsidP="00D20236">
      <w:pPr>
        <w:pStyle w:val="Akapitzlist"/>
        <w:numPr>
          <w:ilvl w:val="0"/>
          <w:numId w:val="21"/>
        </w:numPr>
        <w:spacing w:line="276" w:lineRule="auto"/>
        <w:ind w:left="993" w:hanging="284"/>
        <w:jc w:val="both"/>
        <w:rPr>
          <w:rFonts w:ascii="Century Gothic" w:hAnsi="Century Gothic"/>
        </w:rPr>
      </w:pPr>
      <w:r w:rsidRPr="00276A64">
        <w:rPr>
          <w:rFonts w:ascii="Century Gothic" w:hAnsi="Century Gothic"/>
        </w:rPr>
        <w:t>Zew. rewizje pionów i klapy dostępowe niezbędnych elementów instalacji</w:t>
      </w:r>
    </w:p>
    <w:p w14:paraId="7FCA56ED" w14:textId="77777777" w:rsidR="004F0999" w:rsidRPr="00276A64" w:rsidRDefault="004F0999" w:rsidP="00D20236">
      <w:pPr>
        <w:pStyle w:val="Akapitzlist"/>
        <w:numPr>
          <w:ilvl w:val="0"/>
          <w:numId w:val="21"/>
        </w:numPr>
        <w:spacing w:line="276" w:lineRule="auto"/>
        <w:ind w:left="993" w:hanging="284"/>
        <w:jc w:val="both"/>
        <w:rPr>
          <w:rFonts w:ascii="Century Gothic" w:hAnsi="Century Gothic"/>
        </w:rPr>
      </w:pPr>
      <w:r w:rsidRPr="00276A64">
        <w:rPr>
          <w:rFonts w:ascii="Century Gothic" w:hAnsi="Century Gothic"/>
        </w:rPr>
        <w:t>Zgodnie z wymogami obowiązujących przepisów należy przewidzieć niezbędne skrzynki i klapy osadzane w ścianach zewnętrznych, ocieplane, wykonane ze stali malowanej proszkowo</w:t>
      </w:r>
      <w:r w:rsidR="00CC1E44" w:rsidRPr="00276A64">
        <w:rPr>
          <w:rFonts w:ascii="Century Gothic" w:hAnsi="Century Gothic"/>
        </w:rPr>
        <w:t xml:space="preserve"> lub płyty meblowej.</w:t>
      </w:r>
    </w:p>
    <w:p w14:paraId="1075B830" w14:textId="77777777" w:rsidR="004F0999" w:rsidRPr="00276A64" w:rsidRDefault="004F0999" w:rsidP="00D20236">
      <w:pPr>
        <w:pStyle w:val="Akapitzlist"/>
        <w:numPr>
          <w:ilvl w:val="0"/>
          <w:numId w:val="21"/>
        </w:numPr>
        <w:spacing w:line="276" w:lineRule="auto"/>
        <w:ind w:left="993" w:hanging="284"/>
        <w:jc w:val="both"/>
        <w:rPr>
          <w:rFonts w:ascii="Century Gothic" w:hAnsi="Century Gothic"/>
          <w:b/>
          <w:u w:val="single"/>
        </w:rPr>
      </w:pPr>
      <w:r w:rsidRPr="00276A64">
        <w:rPr>
          <w:rFonts w:ascii="Century Gothic" w:hAnsi="Century Gothic"/>
        </w:rPr>
        <w:t>Lokalizacja i gabaryty  - rozpatrywać łącznie z projektem instalacji</w:t>
      </w:r>
    </w:p>
    <w:p w14:paraId="0F27C71B" w14:textId="7941AD24" w:rsidR="00914C9E" w:rsidRDefault="00914C9E">
      <w:pPr>
        <w:rPr>
          <w:rFonts w:ascii="Century Gothic" w:hAnsi="Century Gothic"/>
          <w:b/>
          <w:color w:val="FF0000"/>
          <w:highlight w:val="cyan"/>
          <w:u w:val="single"/>
        </w:rPr>
      </w:pPr>
    </w:p>
    <w:p w14:paraId="040E1D18" w14:textId="77777777" w:rsidR="004F0999" w:rsidRPr="00276A64" w:rsidRDefault="004F0999" w:rsidP="004F0999">
      <w:pPr>
        <w:spacing w:line="276" w:lineRule="auto"/>
        <w:ind w:left="709"/>
        <w:jc w:val="both"/>
        <w:rPr>
          <w:rFonts w:ascii="Century Gothic" w:hAnsi="Century Gothic"/>
          <w:b/>
          <w:u w:val="single"/>
        </w:rPr>
      </w:pPr>
      <w:r w:rsidRPr="00276A64">
        <w:rPr>
          <w:rFonts w:ascii="Century Gothic" w:hAnsi="Century Gothic"/>
          <w:b/>
          <w:u w:val="single"/>
        </w:rPr>
        <w:lastRenderedPageBreak/>
        <w:t>Skrzynki pocztowe mieszkań</w:t>
      </w:r>
    </w:p>
    <w:p w14:paraId="2C7EE3BB" w14:textId="2EC96AD7" w:rsidR="004F0999" w:rsidRPr="00276A64" w:rsidRDefault="004F0999" w:rsidP="004F0999">
      <w:pPr>
        <w:spacing w:line="276" w:lineRule="auto"/>
        <w:ind w:left="709"/>
        <w:jc w:val="both"/>
        <w:rPr>
          <w:rFonts w:ascii="Century Gothic" w:hAnsi="Century Gothic"/>
        </w:rPr>
      </w:pPr>
      <w:r w:rsidRPr="00276A64">
        <w:rPr>
          <w:rFonts w:ascii="Century Gothic" w:hAnsi="Century Gothic"/>
        </w:rPr>
        <w:t xml:space="preserve">Skrzynki w systemowej obudowie z blachy stalowej, przystosowane do zamocowania na ścianie </w:t>
      </w:r>
      <w:r w:rsidR="00276A64">
        <w:rPr>
          <w:rFonts w:ascii="Century Gothic" w:hAnsi="Century Gothic"/>
        </w:rPr>
        <w:t>wewnętrznej Wiatrołapu</w:t>
      </w:r>
      <w:r w:rsidRPr="00276A64">
        <w:rPr>
          <w:rFonts w:ascii="Century Gothic" w:hAnsi="Century Gothic"/>
        </w:rPr>
        <w:t xml:space="preserve">. Skrzynki wykonane z blachy stalowej kwasoodpornej, wyposażone w plastikowy </w:t>
      </w:r>
      <w:proofErr w:type="spellStart"/>
      <w:r w:rsidRPr="00276A64">
        <w:rPr>
          <w:rFonts w:ascii="Century Gothic" w:hAnsi="Century Gothic"/>
        </w:rPr>
        <w:t>wizytownik</w:t>
      </w:r>
      <w:proofErr w:type="spellEnd"/>
      <w:r w:rsidRPr="00276A64">
        <w:rPr>
          <w:rFonts w:ascii="Century Gothic" w:hAnsi="Century Gothic"/>
        </w:rPr>
        <w:t>. Drzwiczki skrzynki lokatorskiej zamykane zamkiem cylindrycznym. Skrzynki zamocowane do ściany za pomocą ceowników stalowych 50x50x3mm. Zestaw skrzynek mocowany 75 cm nad poziomem posadzki (spód skrzynki). Nad lub obok skrzynek zamocowane tablice informacyjne.</w:t>
      </w:r>
    </w:p>
    <w:p w14:paraId="489D455C" w14:textId="77777777" w:rsidR="00CB600A" w:rsidRPr="00FC6212" w:rsidRDefault="00CB600A" w:rsidP="004F0999">
      <w:pPr>
        <w:spacing w:line="276" w:lineRule="auto"/>
        <w:ind w:left="709"/>
        <w:jc w:val="both"/>
        <w:rPr>
          <w:rFonts w:ascii="Century Gothic" w:hAnsi="Century Gothic"/>
          <w:highlight w:val="cyan"/>
        </w:rPr>
      </w:pPr>
    </w:p>
    <w:p w14:paraId="624417BB" w14:textId="77777777" w:rsidR="004F0999" w:rsidRPr="00447256" w:rsidRDefault="004F0999" w:rsidP="004F0999">
      <w:pPr>
        <w:spacing w:line="276" w:lineRule="auto"/>
        <w:ind w:left="709"/>
        <w:jc w:val="both"/>
        <w:rPr>
          <w:rFonts w:ascii="Century Gothic" w:hAnsi="Century Gothic"/>
          <w:b/>
          <w:u w:val="single"/>
        </w:rPr>
      </w:pPr>
      <w:r w:rsidRPr="00447256">
        <w:rPr>
          <w:rFonts w:ascii="Century Gothic" w:hAnsi="Century Gothic"/>
          <w:b/>
          <w:u w:val="single"/>
        </w:rPr>
        <w:t>Wentylacja pomieszczeń</w:t>
      </w:r>
    </w:p>
    <w:p w14:paraId="244E78E6" w14:textId="32AAA4D5" w:rsidR="004F0999" w:rsidRPr="000F5B5B" w:rsidRDefault="004F0999" w:rsidP="00D20236">
      <w:pPr>
        <w:pStyle w:val="Akapitzlist"/>
        <w:numPr>
          <w:ilvl w:val="0"/>
          <w:numId w:val="22"/>
        </w:numPr>
        <w:spacing w:line="276" w:lineRule="auto"/>
        <w:ind w:left="993" w:hanging="284"/>
        <w:jc w:val="both"/>
        <w:rPr>
          <w:rFonts w:ascii="Century Gothic" w:hAnsi="Century Gothic"/>
        </w:rPr>
      </w:pPr>
      <w:r w:rsidRPr="000F5B5B">
        <w:rPr>
          <w:rFonts w:ascii="Century Gothic" w:hAnsi="Century Gothic"/>
        </w:rPr>
        <w:t xml:space="preserve">Wentylacja </w:t>
      </w:r>
      <w:r w:rsidR="00914C9E" w:rsidRPr="000F5B5B">
        <w:rPr>
          <w:rFonts w:ascii="Century Gothic" w:hAnsi="Century Gothic"/>
        </w:rPr>
        <w:t xml:space="preserve">mechaniczna </w:t>
      </w:r>
      <w:r w:rsidR="00447256" w:rsidRPr="000F5B5B">
        <w:rPr>
          <w:rFonts w:ascii="Century Gothic" w:hAnsi="Century Gothic"/>
        </w:rPr>
        <w:t>wyciągowa</w:t>
      </w:r>
      <w:r w:rsidR="00914C9E" w:rsidRPr="000F5B5B">
        <w:rPr>
          <w:rFonts w:ascii="Century Gothic" w:hAnsi="Century Gothic"/>
        </w:rPr>
        <w:t xml:space="preserve"> </w:t>
      </w:r>
      <w:r w:rsidR="00602651" w:rsidRPr="000F5B5B">
        <w:rPr>
          <w:rFonts w:ascii="Century Gothic" w:hAnsi="Century Gothic"/>
        </w:rPr>
        <w:t>w lokalach mieszkalnych</w:t>
      </w:r>
      <w:r w:rsidR="00914C9E" w:rsidRPr="000F5B5B">
        <w:rPr>
          <w:rFonts w:ascii="Century Gothic" w:hAnsi="Century Gothic"/>
        </w:rPr>
        <w:t>,</w:t>
      </w:r>
      <w:r w:rsidR="00602651" w:rsidRPr="000F5B5B">
        <w:rPr>
          <w:rFonts w:ascii="Century Gothic" w:hAnsi="Century Gothic"/>
        </w:rPr>
        <w:t xml:space="preserve"> </w:t>
      </w:r>
      <w:r w:rsidR="005166A2" w:rsidRPr="000F5B5B">
        <w:rPr>
          <w:rFonts w:ascii="Century Gothic" w:hAnsi="Century Gothic"/>
        </w:rPr>
        <w:t>łazienk</w:t>
      </w:r>
      <w:r w:rsidR="00914C9E" w:rsidRPr="000F5B5B">
        <w:rPr>
          <w:rFonts w:ascii="Century Gothic" w:hAnsi="Century Gothic"/>
        </w:rPr>
        <w:t>ach</w:t>
      </w:r>
      <w:r w:rsidRPr="000F5B5B">
        <w:rPr>
          <w:rFonts w:ascii="Century Gothic" w:hAnsi="Century Gothic"/>
        </w:rPr>
        <w:t xml:space="preserve">, </w:t>
      </w:r>
      <w:r w:rsidR="00447256" w:rsidRPr="000F5B5B">
        <w:rPr>
          <w:rFonts w:ascii="Century Gothic" w:hAnsi="Century Gothic"/>
        </w:rPr>
        <w:t>W</w:t>
      </w:r>
      <w:r w:rsidR="005166A2" w:rsidRPr="000F5B5B">
        <w:rPr>
          <w:rFonts w:ascii="Century Gothic" w:hAnsi="Century Gothic"/>
        </w:rPr>
        <w:t>c</w:t>
      </w:r>
      <w:r w:rsidR="00447256" w:rsidRPr="000F5B5B">
        <w:rPr>
          <w:rFonts w:ascii="Century Gothic" w:hAnsi="Century Gothic"/>
        </w:rPr>
        <w:t>, garderobach</w:t>
      </w:r>
      <w:r w:rsidR="00914C9E" w:rsidRPr="000F5B5B">
        <w:rPr>
          <w:rFonts w:ascii="Century Gothic" w:hAnsi="Century Gothic"/>
        </w:rPr>
        <w:t xml:space="preserve"> i aneksach </w:t>
      </w:r>
      <w:r w:rsidRPr="000F5B5B">
        <w:rPr>
          <w:rFonts w:ascii="Century Gothic" w:hAnsi="Century Gothic"/>
        </w:rPr>
        <w:t>kuch</w:t>
      </w:r>
      <w:r w:rsidR="00B2663A" w:rsidRPr="000F5B5B">
        <w:rPr>
          <w:rFonts w:ascii="Century Gothic" w:hAnsi="Century Gothic"/>
        </w:rPr>
        <w:t>e</w:t>
      </w:r>
      <w:r w:rsidRPr="000F5B5B">
        <w:rPr>
          <w:rFonts w:ascii="Century Gothic" w:hAnsi="Century Gothic"/>
        </w:rPr>
        <w:t>n</w:t>
      </w:r>
      <w:r w:rsidR="00914C9E" w:rsidRPr="000F5B5B">
        <w:rPr>
          <w:rFonts w:ascii="Century Gothic" w:hAnsi="Century Gothic"/>
        </w:rPr>
        <w:t>nych</w:t>
      </w:r>
      <w:r w:rsidR="00602651" w:rsidRPr="000F5B5B">
        <w:rPr>
          <w:rFonts w:ascii="Century Gothic" w:hAnsi="Century Gothic"/>
        </w:rPr>
        <w:t>.</w:t>
      </w:r>
      <w:r w:rsidR="000F5B5B">
        <w:rPr>
          <w:rFonts w:ascii="Century Gothic" w:hAnsi="Century Gothic"/>
        </w:rPr>
        <w:t xml:space="preserve"> </w:t>
      </w:r>
      <w:r w:rsidRPr="000F5B5B">
        <w:rPr>
          <w:rFonts w:ascii="Century Gothic" w:hAnsi="Century Gothic"/>
        </w:rPr>
        <w:t xml:space="preserve">Nawiew powietrza zewnętrznego do </w:t>
      </w:r>
      <w:r w:rsidR="00447256" w:rsidRPr="000F5B5B">
        <w:rPr>
          <w:rFonts w:ascii="Century Gothic" w:hAnsi="Century Gothic"/>
        </w:rPr>
        <w:t>pomieszczeń</w:t>
      </w:r>
      <w:r w:rsidRPr="000F5B5B">
        <w:rPr>
          <w:rFonts w:ascii="Century Gothic" w:hAnsi="Century Gothic"/>
        </w:rPr>
        <w:t xml:space="preserve"> oraz </w:t>
      </w:r>
      <w:r w:rsidR="00914C9E" w:rsidRPr="000F5B5B">
        <w:rPr>
          <w:rFonts w:ascii="Century Gothic" w:hAnsi="Century Gothic"/>
        </w:rPr>
        <w:t xml:space="preserve">aneksów </w:t>
      </w:r>
      <w:r w:rsidRPr="000F5B5B">
        <w:rPr>
          <w:rFonts w:ascii="Century Gothic" w:hAnsi="Century Gothic"/>
        </w:rPr>
        <w:t>kuch</w:t>
      </w:r>
      <w:r w:rsidR="00B2663A" w:rsidRPr="000F5B5B">
        <w:rPr>
          <w:rFonts w:ascii="Century Gothic" w:hAnsi="Century Gothic"/>
        </w:rPr>
        <w:t>e</w:t>
      </w:r>
      <w:r w:rsidRPr="000F5B5B">
        <w:rPr>
          <w:rFonts w:ascii="Century Gothic" w:hAnsi="Century Gothic"/>
        </w:rPr>
        <w:t>n</w:t>
      </w:r>
      <w:r w:rsidR="00914C9E" w:rsidRPr="000F5B5B">
        <w:rPr>
          <w:rFonts w:ascii="Century Gothic" w:hAnsi="Century Gothic"/>
        </w:rPr>
        <w:t xml:space="preserve">nych </w:t>
      </w:r>
      <w:r w:rsidRPr="000F5B5B">
        <w:rPr>
          <w:rFonts w:ascii="Century Gothic" w:hAnsi="Century Gothic"/>
        </w:rPr>
        <w:t xml:space="preserve"> zrealizowano poprzez nawiewniki okienne zamontowane w ramach stolarki okiennej i drzwi</w:t>
      </w:r>
      <w:r w:rsidR="00926D4D" w:rsidRPr="000F5B5B">
        <w:rPr>
          <w:rFonts w:ascii="Century Gothic" w:hAnsi="Century Gothic"/>
        </w:rPr>
        <w:t>ach</w:t>
      </w:r>
      <w:r w:rsidRPr="000F5B5B">
        <w:rPr>
          <w:rFonts w:ascii="Century Gothic" w:hAnsi="Century Gothic"/>
        </w:rPr>
        <w:t xml:space="preserve"> balkonowych</w:t>
      </w:r>
      <w:r w:rsidR="00602651" w:rsidRPr="000F5B5B">
        <w:rPr>
          <w:rFonts w:ascii="Century Gothic" w:hAnsi="Century Gothic"/>
        </w:rPr>
        <w:t>.</w:t>
      </w:r>
    </w:p>
    <w:p w14:paraId="08A78843" w14:textId="01BC7F33" w:rsidR="000F5B5B" w:rsidRPr="00B74CDC" w:rsidRDefault="00447256" w:rsidP="00B74CDC">
      <w:pPr>
        <w:pStyle w:val="Akapitzlist"/>
        <w:spacing w:line="276" w:lineRule="auto"/>
        <w:ind w:left="993"/>
        <w:jc w:val="both"/>
        <w:rPr>
          <w:rFonts w:ascii="Century Gothic" w:hAnsi="Century Gothic"/>
        </w:rPr>
      </w:pPr>
      <w:r>
        <w:rPr>
          <w:rFonts w:ascii="Century Gothic" w:hAnsi="Century Gothic"/>
        </w:rPr>
        <w:t>W aneksach kuchennych dodatkowa wentylacja mechaniczna wyciągowa przeznaczona do okapów kuchennych.</w:t>
      </w:r>
    </w:p>
    <w:p w14:paraId="45C4E7B6" w14:textId="609E94E2" w:rsidR="000F5B5B" w:rsidRPr="00B74CDC" w:rsidRDefault="00602651" w:rsidP="00B74CDC">
      <w:pPr>
        <w:pStyle w:val="Akapitzlist"/>
        <w:numPr>
          <w:ilvl w:val="0"/>
          <w:numId w:val="22"/>
        </w:numPr>
        <w:spacing w:line="276" w:lineRule="auto"/>
        <w:ind w:left="993" w:hanging="284"/>
        <w:jc w:val="both"/>
        <w:rPr>
          <w:rFonts w:ascii="Century Gothic" w:hAnsi="Century Gothic"/>
        </w:rPr>
      </w:pPr>
      <w:r w:rsidRPr="00CF05E9">
        <w:rPr>
          <w:rFonts w:ascii="Century Gothic" w:hAnsi="Century Gothic"/>
        </w:rPr>
        <w:t>Wentylacja pomieszczenia węzła cieplnego, pomieszcze</w:t>
      </w:r>
      <w:r w:rsidR="00767040" w:rsidRPr="00CF05E9">
        <w:rPr>
          <w:rFonts w:ascii="Century Gothic" w:hAnsi="Century Gothic"/>
        </w:rPr>
        <w:t>ń</w:t>
      </w:r>
      <w:r w:rsidRPr="00CF05E9">
        <w:rPr>
          <w:rFonts w:ascii="Century Gothic" w:hAnsi="Century Gothic"/>
        </w:rPr>
        <w:t xml:space="preserve"> techniczn</w:t>
      </w:r>
      <w:r w:rsidR="00767040" w:rsidRPr="00CF05E9">
        <w:rPr>
          <w:rFonts w:ascii="Century Gothic" w:hAnsi="Century Gothic"/>
        </w:rPr>
        <w:t>ych</w:t>
      </w:r>
      <w:r w:rsidR="00926D4D" w:rsidRPr="00CF05E9">
        <w:rPr>
          <w:rFonts w:ascii="Century Gothic" w:hAnsi="Century Gothic"/>
        </w:rPr>
        <w:t xml:space="preserve"> </w:t>
      </w:r>
      <w:r w:rsidR="00767040" w:rsidRPr="00CF05E9">
        <w:rPr>
          <w:rFonts w:ascii="Century Gothic" w:hAnsi="Century Gothic"/>
        </w:rPr>
        <w:t>na parterze mechaniczna nawiewno - wywiewna</w:t>
      </w:r>
      <w:r w:rsidRPr="00CF05E9">
        <w:rPr>
          <w:rFonts w:ascii="Century Gothic" w:hAnsi="Century Gothic"/>
        </w:rPr>
        <w:t>.</w:t>
      </w:r>
      <w:r w:rsidR="00767040" w:rsidRPr="00CF05E9">
        <w:rPr>
          <w:rFonts w:ascii="Century Gothic" w:hAnsi="Century Gothic"/>
        </w:rPr>
        <w:t xml:space="preserve"> </w:t>
      </w:r>
      <w:r w:rsidRPr="00CF05E9">
        <w:rPr>
          <w:rFonts w:ascii="Century Gothic" w:hAnsi="Century Gothic"/>
        </w:rPr>
        <w:t xml:space="preserve">Nawiew </w:t>
      </w:r>
      <w:r w:rsidR="00767040" w:rsidRPr="00CF05E9">
        <w:rPr>
          <w:rFonts w:ascii="Century Gothic" w:hAnsi="Century Gothic"/>
        </w:rPr>
        <w:t xml:space="preserve">i wywiew </w:t>
      </w:r>
      <w:r w:rsidRPr="00CF05E9">
        <w:rPr>
          <w:rFonts w:ascii="Century Gothic" w:hAnsi="Century Gothic"/>
        </w:rPr>
        <w:t xml:space="preserve">powietrza zewnętrznego </w:t>
      </w:r>
      <w:r w:rsidR="00767040" w:rsidRPr="00CF05E9">
        <w:rPr>
          <w:rFonts w:ascii="Century Gothic" w:hAnsi="Century Gothic"/>
        </w:rPr>
        <w:t xml:space="preserve">i wewnętrznego </w:t>
      </w:r>
      <w:r w:rsidRPr="00CF05E9">
        <w:rPr>
          <w:rFonts w:ascii="Century Gothic" w:hAnsi="Century Gothic"/>
        </w:rPr>
        <w:t xml:space="preserve">poprzez nawiewniki </w:t>
      </w:r>
      <w:r w:rsidR="00767040" w:rsidRPr="00CF05E9">
        <w:rPr>
          <w:rFonts w:ascii="Century Gothic" w:hAnsi="Century Gothic"/>
        </w:rPr>
        <w:t>podsufitowe</w:t>
      </w:r>
      <w:r w:rsidRPr="00CF05E9">
        <w:rPr>
          <w:rFonts w:ascii="Century Gothic" w:hAnsi="Century Gothic"/>
        </w:rPr>
        <w:t xml:space="preserve"> zamontowane </w:t>
      </w:r>
      <w:r w:rsidR="00767040" w:rsidRPr="00CF05E9">
        <w:rPr>
          <w:rFonts w:ascii="Century Gothic" w:hAnsi="Century Gothic"/>
        </w:rPr>
        <w:t xml:space="preserve">pod stropem </w:t>
      </w:r>
      <w:r w:rsidRPr="00CF05E9">
        <w:rPr>
          <w:rFonts w:ascii="Century Gothic" w:hAnsi="Century Gothic"/>
        </w:rPr>
        <w:t>dostarczające powietrze kanałami</w:t>
      </w:r>
      <w:r w:rsidR="00767040" w:rsidRPr="00CF05E9">
        <w:rPr>
          <w:rFonts w:ascii="Century Gothic" w:hAnsi="Century Gothic"/>
        </w:rPr>
        <w:t>.</w:t>
      </w:r>
    </w:p>
    <w:p w14:paraId="6D4531FB" w14:textId="5AA85CCE" w:rsidR="000F5B5B" w:rsidRPr="00B74CDC" w:rsidRDefault="008464DA" w:rsidP="000F5B5B">
      <w:pPr>
        <w:pStyle w:val="Akapitzlist"/>
        <w:numPr>
          <w:ilvl w:val="0"/>
          <w:numId w:val="22"/>
        </w:numPr>
        <w:spacing w:line="276" w:lineRule="auto"/>
        <w:ind w:left="993" w:hanging="284"/>
        <w:jc w:val="both"/>
        <w:rPr>
          <w:rFonts w:ascii="Century Gothic" w:hAnsi="Century Gothic"/>
        </w:rPr>
      </w:pPr>
      <w:r>
        <w:rPr>
          <w:rFonts w:ascii="Century Gothic" w:hAnsi="Century Gothic"/>
        </w:rPr>
        <w:t xml:space="preserve">Wentylacja korytarzy do komórek lokatorskich na parterze mechaniczna nawiewna. Odpływ powietrza wewnętrznego poprzez kratki wentylacyjne </w:t>
      </w:r>
      <w:r>
        <w:rPr>
          <w:rFonts w:ascii="Century Gothic" w:hAnsi="Century Gothic"/>
        </w:rPr>
        <w:br/>
        <w:t>w drzwiach komórek lokatorskich.</w:t>
      </w:r>
    </w:p>
    <w:p w14:paraId="6E571377" w14:textId="15087AFB" w:rsidR="000F5B5B" w:rsidRPr="00B74CDC" w:rsidRDefault="00767040" w:rsidP="000F5B5B">
      <w:pPr>
        <w:pStyle w:val="Akapitzlist"/>
        <w:numPr>
          <w:ilvl w:val="0"/>
          <w:numId w:val="22"/>
        </w:numPr>
        <w:spacing w:line="276" w:lineRule="auto"/>
        <w:ind w:left="993" w:hanging="284"/>
        <w:jc w:val="both"/>
        <w:rPr>
          <w:rFonts w:ascii="Century Gothic" w:hAnsi="Century Gothic"/>
          <w:bCs/>
        </w:rPr>
      </w:pPr>
      <w:r w:rsidRPr="00767040">
        <w:rPr>
          <w:rFonts w:ascii="Century Gothic" w:hAnsi="Century Gothic"/>
          <w:bCs/>
        </w:rPr>
        <w:t>Wentylacja komórek lokatorskich</w:t>
      </w:r>
      <w:r>
        <w:rPr>
          <w:rFonts w:ascii="Century Gothic" w:hAnsi="Century Gothic"/>
          <w:bCs/>
        </w:rPr>
        <w:t xml:space="preserve"> – mechaniczna wyciągowa. Nawiew świeżego powietrza poprzez kratki wentylacyjne w drzwiach</w:t>
      </w:r>
      <w:r w:rsidR="000F5B5B">
        <w:rPr>
          <w:rFonts w:ascii="Century Gothic" w:hAnsi="Century Gothic"/>
          <w:bCs/>
        </w:rPr>
        <w:t>.</w:t>
      </w:r>
    </w:p>
    <w:p w14:paraId="0054E89C" w14:textId="2E9C7322" w:rsidR="000F5B5B" w:rsidRPr="00B74CDC" w:rsidRDefault="00387C0D" w:rsidP="000F5B5B">
      <w:pPr>
        <w:pStyle w:val="Akapitzlist"/>
        <w:numPr>
          <w:ilvl w:val="0"/>
          <w:numId w:val="22"/>
        </w:numPr>
        <w:spacing w:line="276" w:lineRule="auto"/>
        <w:ind w:left="993" w:hanging="284"/>
        <w:jc w:val="both"/>
        <w:rPr>
          <w:rFonts w:ascii="Century Gothic" w:hAnsi="Century Gothic"/>
          <w:bCs/>
        </w:rPr>
      </w:pPr>
      <w:r>
        <w:rPr>
          <w:rFonts w:ascii="Century Gothic" w:hAnsi="Century Gothic"/>
          <w:bCs/>
        </w:rPr>
        <w:t xml:space="preserve">W lokalu usługowym wentylacja mechaniczna nawiewno – wywiewna. </w:t>
      </w:r>
      <w:r w:rsidRPr="00CF05E9">
        <w:rPr>
          <w:rFonts w:ascii="Century Gothic" w:hAnsi="Century Gothic"/>
        </w:rPr>
        <w:t xml:space="preserve">Nawiew i wywiew powietrza zewnętrznego i wewnętrznego poprzez nawiewniki sufitowe zamontowane </w:t>
      </w:r>
      <w:r>
        <w:rPr>
          <w:rFonts w:ascii="Century Gothic" w:hAnsi="Century Gothic"/>
        </w:rPr>
        <w:t>w suficie podwieszanym i</w:t>
      </w:r>
      <w:r w:rsidRPr="00CF05E9">
        <w:rPr>
          <w:rFonts w:ascii="Century Gothic" w:hAnsi="Century Gothic"/>
        </w:rPr>
        <w:t xml:space="preserve"> dostarczające powietrze kanałami.</w:t>
      </w:r>
    </w:p>
    <w:p w14:paraId="753B6E6E" w14:textId="06E6A86C" w:rsidR="008464DA" w:rsidRPr="000F5B5B" w:rsidRDefault="002E7A15" w:rsidP="00D20236">
      <w:pPr>
        <w:pStyle w:val="Akapitzlist"/>
        <w:numPr>
          <w:ilvl w:val="0"/>
          <w:numId w:val="22"/>
        </w:numPr>
        <w:spacing w:line="276" w:lineRule="auto"/>
        <w:ind w:left="993" w:hanging="284"/>
        <w:jc w:val="both"/>
        <w:rPr>
          <w:rFonts w:ascii="Century Gothic" w:hAnsi="Century Gothic"/>
          <w:b/>
          <w:u w:val="single"/>
        </w:rPr>
      </w:pPr>
      <w:r w:rsidRPr="00767040">
        <w:rPr>
          <w:rFonts w:ascii="Century Gothic" w:hAnsi="Century Gothic"/>
        </w:rPr>
        <w:t xml:space="preserve">Wentylacja hali garażowej mechaniczna nawiewno – wywiewna wg projektu instalacji branż. </w:t>
      </w:r>
      <w:r w:rsidR="00767040" w:rsidRPr="00767040">
        <w:rPr>
          <w:rFonts w:ascii="Century Gothic" w:hAnsi="Century Gothic"/>
        </w:rPr>
        <w:t xml:space="preserve">Nawiew i wywiew powietrza zewnętrznego i wewnętrznego poprzez nawiewniki </w:t>
      </w:r>
      <w:r w:rsidR="00767040">
        <w:rPr>
          <w:rFonts w:ascii="Century Gothic" w:hAnsi="Century Gothic"/>
        </w:rPr>
        <w:t>pod</w:t>
      </w:r>
      <w:r w:rsidR="00767040" w:rsidRPr="00767040">
        <w:rPr>
          <w:rFonts w:ascii="Century Gothic" w:hAnsi="Century Gothic"/>
        </w:rPr>
        <w:t>sufitowe zamontowane pod stropem dostarczające powietrze kanałami.</w:t>
      </w:r>
      <w:r w:rsidR="00767040">
        <w:rPr>
          <w:rFonts w:ascii="Century Gothic" w:hAnsi="Century Gothic"/>
        </w:rPr>
        <w:t xml:space="preserve"> </w:t>
      </w:r>
      <w:r w:rsidRPr="00767040">
        <w:rPr>
          <w:rFonts w:ascii="Century Gothic" w:hAnsi="Century Gothic"/>
        </w:rPr>
        <w:t>Dodatkow</w:t>
      </w:r>
      <w:r w:rsidR="00767040">
        <w:rPr>
          <w:rFonts w:ascii="Century Gothic" w:hAnsi="Century Gothic"/>
        </w:rPr>
        <w:t>a</w:t>
      </w:r>
      <w:r w:rsidRPr="00767040">
        <w:rPr>
          <w:rFonts w:ascii="Century Gothic" w:hAnsi="Century Gothic"/>
        </w:rPr>
        <w:t xml:space="preserve"> wentylacja poprzez ażurowy otwór w bramie garażowej o wymiarze 400 x 80 cm</w:t>
      </w:r>
      <w:r w:rsidR="000F5B5B">
        <w:rPr>
          <w:rFonts w:ascii="Century Gothic" w:hAnsi="Century Gothic"/>
        </w:rPr>
        <w:t>.</w:t>
      </w:r>
    </w:p>
    <w:p w14:paraId="243806E8" w14:textId="7CA02360" w:rsidR="00312080" w:rsidRPr="00B74CDC" w:rsidRDefault="008464DA" w:rsidP="000F5B5B">
      <w:pPr>
        <w:pStyle w:val="Akapitzlist"/>
        <w:numPr>
          <w:ilvl w:val="0"/>
          <w:numId w:val="22"/>
        </w:numPr>
        <w:spacing w:line="276" w:lineRule="auto"/>
        <w:ind w:left="993" w:hanging="284"/>
        <w:jc w:val="both"/>
        <w:rPr>
          <w:rFonts w:ascii="Century Gothic" w:hAnsi="Century Gothic"/>
        </w:rPr>
      </w:pPr>
      <w:r w:rsidRPr="0029700A">
        <w:rPr>
          <w:rFonts w:ascii="Century Gothic" w:hAnsi="Century Gothic"/>
        </w:rPr>
        <w:t>Kana</w:t>
      </w:r>
      <w:r w:rsidRPr="0029700A">
        <w:rPr>
          <w:rFonts w:ascii="Century Gothic" w:hAnsi="Century Gothic" w:cs="Century Gothic"/>
        </w:rPr>
        <w:t>ł</w:t>
      </w:r>
      <w:r w:rsidRPr="0029700A">
        <w:rPr>
          <w:rFonts w:ascii="Century Gothic" w:hAnsi="Century Gothic"/>
        </w:rPr>
        <w:t xml:space="preserve"> wentylacyjny nawiewny do Śmietnika z wlotem zabezpieczonym  kratką wentylacyjną o wym. 20 x 30 cm. Otwór wlotowy osiatkowany siatk</w:t>
      </w:r>
      <w:r w:rsidRPr="0029700A">
        <w:rPr>
          <w:rFonts w:ascii="Century Gothic" w:hAnsi="Century Gothic" w:cs="Century Gothic"/>
        </w:rPr>
        <w:t>ą</w:t>
      </w:r>
      <w:r w:rsidRPr="0029700A">
        <w:rPr>
          <w:rFonts w:ascii="Century Gothic" w:hAnsi="Century Gothic"/>
        </w:rPr>
        <w:t xml:space="preserve"> stalow</w:t>
      </w:r>
      <w:r w:rsidRPr="0029700A">
        <w:rPr>
          <w:rFonts w:ascii="Century Gothic" w:hAnsi="Century Gothic" w:cs="Century Gothic"/>
        </w:rPr>
        <w:t xml:space="preserve">ą </w:t>
      </w:r>
      <w:r w:rsidRPr="0029700A">
        <w:rPr>
          <w:rFonts w:ascii="Century Gothic" w:hAnsi="Century Gothic"/>
        </w:rPr>
        <w:t>ocynkowan</w:t>
      </w:r>
      <w:r w:rsidRPr="0029700A">
        <w:rPr>
          <w:rFonts w:ascii="Century Gothic" w:hAnsi="Century Gothic" w:cs="Century Gothic"/>
        </w:rPr>
        <w:t>ą</w:t>
      </w:r>
      <w:r w:rsidRPr="0029700A">
        <w:rPr>
          <w:rFonts w:ascii="Century Gothic" w:hAnsi="Century Gothic"/>
        </w:rPr>
        <w:t xml:space="preserve"> o oczkach 10 x 10 mm, wlot świeżego powietrza umiejscowiony min. 30 cm na poziomem posadzki przy budynku</w:t>
      </w:r>
      <w:r w:rsidR="00C731E4">
        <w:rPr>
          <w:rFonts w:ascii="Century Gothic" w:hAnsi="Century Gothic"/>
        </w:rPr>
        <w:t>.</w:t>
      </w:r>
    </w:p>
    <w:p w14:paraId="1081D6C2" w14:textId="149A7852" w:rsidR="000F5B5B" w:rsidRPr="00B74CDC" w:rsidRDefault="008464DA" w:rsidP="000F5B5B">
      <w:pPr>
        <w:pStyle w:val="Akapitzlist"/>
        <w:numPr>
          <w:ilvl w:val="0"/>
          <w:numId w:val="22"/>
        </w:numPr>
        <w:spacing w:line="276" w:lineRule="auto"/>
        <w:ind w:left="993" w:hanging="284"/>
        <w:jc w:val="both"/>
        <w:rPr>
          <w:rFonts w:ascii="Century Gothic" w:hAnsi="Century Gothic"/>
          <w:b/>
          <w:u w:val="single"/>
        </w:rPr>
      </w:pPr>
      <w:r w:rsidRPr="00A50600">
        <w:rPr>
          <w:rFonts w:ascii="Century Gothic" w:hAnsi="Century Gothic"/>
        </w:rPr>
        <w:t>Wentylacja klatki schodowej – grawitacyjna.</w:t>
      </w:r>
    </w:p>
    <w:p w14:paraId="1122BB68" w14:textId="345740D9" w:rsidR="000F5B5B" w:rsidRPr="00B74CDC" w:rsidRDefault="004F0999" w:rsidP="000F5B5B">
      <w:pPr>
        <w:pStyle w:val="Akapitzlist"/>
        <w:numPr>
          <w:ilvl w:val="0"/>
          <w:numId w:val="22"/>
        </w:numPr>
        <w:spacing w:line="276" w:lineRule="auto"/>
        <w:ind w:left="993" w:hanging="284"/>
        <w:jc w:val="both"/>
        <w:rPr>
          <w:rFonts w:ascii="Century Gothic" w:hAnsi="Century Gothic"/>
        </w:rPr>
      </w:pPr>
      <w:r w:rsidRPr="002356D6">
        <w:rPr>
          <w:rFonts w:ascii="Century Gothic" w:hAnsi="Century Gothic"/>
        </w:rPr>
        <w:t>Kana</w:t>
      </w:r>
      <w:r w:rsidRPr="002356D6">
        <w:rPr>
          <w:rFonts w:ascii="Century Gothic" w:hAnsi="Century Gothic" w:cs="Century Gothic"/>
        </w:rPr>
        <w:t>ł</w:t>
      </w:r>
      <w:r w:rsidRPr="002356D6">
        <w:rPr>
          <w:rFonts w:ascii="Century Gothic" w:hAnsi="Century Gothic"/>
        </w:rPr>
        <w:t xml:space="preserve">y wentylacyjne </w:t>
      </w:r>
      <w:r w:rsidR="00B843AA" w:rsidRPr="002356D6">
        <w:rPr>
          <w:rFonts w:ascii="Century Gothic" w:hAnsi="Century Gothic"/>
        </w:rPr>
        <w:t xml:space="preserve">wywiewne </w:t>
      </w:r>
      <w:r w:rsidRPr="002356D6">
        <w:rPr>
          <w:rFonts w:ascii="Century Gothic" w:hAnsi="Century Gothic"/>
        </w:rPr>
        <w:t>z wylotami bocznymi zabezpieczone kratkami wentylacyjnymi 14</w:t>
      </w:r>
      <w:r w:rsidR="00914C9E" w:rsidRPr="002356D6">
        <w:rPr>
          <w:rFonts w:ascii="Century Gothic" w:hAnsi="Century Gothic"/>
        </w:rPr>
        <w:t xml:space="preserve"> </w:t>
      </w:r>
      <w:r w:rsidRPr="002356D6">
        <w:rPr>
          <w:rFonts w:ascii="Century Gothic" w:hAnsi="Century Gothic"/>
        </w:rPr>
        <w:t>x</w:t>
      </w:r>
      <w:r w:rsidR="00914C9E" w:rsidRPr="002356D6">
        <w:rPr>
          <w:rFonts w:ascii="Century Gothic" w:hAnsi="Century Gothic"/>
        </w:rPr>
        <w:t xml:space="preserve"> </w:t>
      </w:r>
      <w:r w:rsidRPr="002356D6">
        <w:rPr>
          <w:rFonts w:ascii="Century Gothic" w:hAnsi="Century Gothic"/>
        </w:rPr>
        <w:t xml:space="preserve">14 cm. Otwory wylotowe </w:t>
      </w:r>
      <w:r w:rsidR="00B5434C" w:rsidRPr="002356D6">
        <w:rPr>
          <w:rFonts w:ascii="Century Gothic" w:hAnsi="Century Gothic"/>
        </w:rPr>
        <w:t xml:space="preserve">w kominach </w:t>
      </w:r>
      <w:r w:rsidRPr="002356D6">
        <w:rPr>
          <w:rFonts w:ascii="Century Gothic" w:hAnsi="Century Gothic"/>
        </w:rPr>
        <w:t>osiatkowane siatk</w:t>
      </w:r>
      <w:r w:rsidRPr="002356D6">
        <w:rPr>
          <w:rFonts w:ascii="Century Gothic" w:hAnsi="Century Gothic" w:cs="Century Gothic"/>
        </w:rPr>
        <w:t>ą</w:t>
      </w:r>
      <w:r w:rsidRPr="002356D6">
        <w:rPr>
          <w:rFonts w:ascii="Century Gothic" w:hAnsi="Century Gothic"/>
        </w:rPr>
        <w:t xml:space="preserve"> stalow</w:t>
      </w:r>
      <w:r w:rsidRPr="002356D6">
        <w:rPr>
          <w:rFonts w:ascii="Century Gothic" w:hAnsi="Century Gothic" w:cs="Century Gothic"/>
        </w:rPr>
        <w:t xml:space="preserve">ą </w:t>
      </w:r>
      <w:r w:rsidRPr="002356D6">
        <w:rPr>
          <w:rFonts w:ascii="Century Gothic" w:hAnsi="Century Gothic"/>
        </w:rPr>
        <w:t>ocynkowan</w:t>
      </w:r>
      <w:r w:rsidRPr="002356D6">
        <w:rPr>
          <w:rFonts w:ascii="Century Gothic" w:hAnsi="Century Gothic" w:cs="Century Gothic"/>
        </w:rPr>
        <w:t>ą</w:t>
      </w:r>
      <w:r w:rsidR="00D472CE" w:rsidRPr="002356D6">
        <w:rPr>
          <w:rFonts w:ascii="Century Gothic" w:hAnsi="Century Gothic"/>
        </w:rPr>
        <w:t xml:space="preserve"> o oczkach 10</w:t>
      </w:r>
      <w:r w:rsidR="00914C9E" w:rsidRPr="002356D6">
        <w:rPr>
          <w:rFonts w:ascii="Century Gothic" w:hAnsi="Century Gothic"/>
        </w:rPr>
        <w:t xml:space="preserve"> </w:t>
      </w:r>
      <w:r w:rsidR="00D472CE" w:rsidRPr="002356D6">
        <w:rPr>
          <w:rFonts w:ascii="Century Gothic" w:hAnsi="Century Gothic"/>
        </w:rPr>
        <w:t>x</w:t>
      </w:r>
      <w:r w:rsidR="00914C9E" w:rsidRPr="002356D6">
        <w:rPr>
          <w:rFonts w:ascii="Century Gothic" w:hAnsi="Century Gothic"/>
        </w:rPr>
        <w:t xml:space="preserve"> </w:t>
      </w:r>
      <w:r w:rsidR="00D472CE" w:rsidRPr="002356D6">
        <w:rPr>
          <w:rFonts w:ascii="Century Gothic" w:hAnsi="Century Gothic"/>
        </w:rPr>
        <w:t>10 mm</w:t>
      </w:r>
      <w:r w:rsidR="00914C9E" w:rsidRPr="002356D6">
        <w:rPr>
          <w:rFonts w:ascii="Century Gothic" w:hAnsi="Century Gothic"/>
        </w:rPr>
        <w:t>.</w:t>
      </w:r>
    </w:p>
    <w:p w14:paraId="268CCAC8" w14:textId="7B0D952D" w:rsidR="00E408FF" w:rsidRPr="00312080" w:rsidRDefault="00C731E4" w:rsidP="00E408FF">
      <w:pPr>
        <w:pStyle w:val="Akapitzlist"/>
        <w:numPr>
          <w:ilvl w:val="0"/>
          <w:numId w:val="22"/>
        </w:numPr>
        <w:spacing w:line="276" w:lineRule="auto"/>
        <w:ind w:left="993" w:hanging="284"/>
        <w:jc w:val="both"/>
        <w:rPr>
          <w:rFonts w:ascii="Century Gothic" w:hAnsi="Century Gothic"/>
        </w:rPr>
      </w:pPr>
      <w:r>
        <w:rPr>
          <w:rFonts w:ascii="Century Gothic" w:hAnsi="Century Gothic"/>
        </w:rPr>
        <w:t>Wyrzutnie dachowe wentylacji mechanicznej wywiewnej o średnicy 20 cm zamontowane na czapach betonowych zwieńczających kominy.</w:t>
      </w:r>
    </w:p>
    <w:p w14:paraId="63093BBC" w14:textId="77777777" w:rsidR="00C829A2" w:rsidRPr="00E408FF" w:rsidRDefault="00C829A2" w:rsidP="00E408FF">
      <w:pPr>
        <w:spacing w:line="276" w:lineRule="auto"/>
        <w:jc w:val="both"/>
        <w:rPr>
          <w:rFonts w:ascii="Century Gothic" w:hAnsi="Century Gothic"/>
        </w:rPr>
      </w:pPr>
    </w:p>
    <w:p w14:paraId="05AABEE4" w14:textId="1B43B290" w:rsidR="00BD7174" w:rsidRPr="0026463E" w:rsidRDefault="00BD7174" w:rsidP="00D20236">
      <w:pPr>
        <w:pStyle w:val="Akapitzlist"/>
        <w:numPr>
          <w:ilvl w:val="0"/>
          <w:numId w:val="22"/>
        </w:numPr>
        <w:spacing w:line="276" w:lineRule="auto"/>
        <w:ind w:left="1069"/>
        <w:jc w:val="both"/>
        <w:rPr>
          <w:rFonts w:ascii="Century Gothic" w:hAnsi="Century Gothic"/>
          <w:b/>
          <w:u w:val="single"/>
        </w:rPr>
      </w:pPr>
      <w:r w:rsidRPr="0026463E">
        <w:rPr>
          <w:rFonts w:ascii="Century Gothic" w:hAnsi="Century Gothic"/>
          <w:b/>
          <w:u w:val="single"/>
        </w:rPr>
        <w:lastRenderedPageBreak/>
        <w:t>Dźwig window</w:t>
      </w:r>
      <w:r w:rsidR="00DE2D34" w:rsidRPr="0026463E">
        <w:rPr>
          <w:rFonts w:ascii="Century Gothic" w:hAnsi="Century Gothic"/>
          <w:b/>
          <w:u w:val="single"/>
        </w:rPr>
        <w:t>y</w:t>
      </w:r>
    </w:p>
    <w:p w14:paraId="6EB78D0B" w14:textId="5E2E60E8" w:rsidR="00657763" w:rsidRDefault="00BD7174" w:rsidP="00657763">
      <w:pPr>
        <w:pStyle w:val="Akapitzlist"/>
        <w:spacing w:line="276" w:lineRule="auto"/>
        <w:ind w:left="1069"/>
        <w:rPr>
          <w:rFonts w:ascii="Century Gothic" w:hAnsi="Century Gothic"/>
        </w:rPr>
      </w:pPr>
      <w:r w:rsidRPr="0026463E">
        <w:rPr>
          <w:rFonts w:ascii="Century Gothic" w:hAnsi="Century Gothic"/>
        </w:rPr>
        <w:t xml:space="preserve">Na klatce schodowej budynku należy zamontować wewnętrzny dźwig windowy o udźwigu do </w:t>
      </w:r>
      <w:r w:rsidR="0026463E">
        <w:rPr>
          <w:rFonts w:ascii="Century Gothic" w:hAnsi="Century Gothic"/>
        </w:rPr>
        <w:t>100</w:t>
      </w:r>
      <w:r w:rsidRPr="0026463E">
        <w:rPr>
          <w:rFonts w:ascii="Century Gothic" w:hAnsi="Century Gothic"/>
        </w:rPr>
        <w:t>0 kg</w:t>
      </w:r>
      <w:r w:rsidR="0026463E">
        <w:rPr>
          <w:rFonts w:ascii="Century Gothic" w:hAnsi="Century Gothic"/>
        </w:rPr>
        <w:t xml:space="preserve"> lub 14 osób.</w:t>
      </w:r>
      <w:r w:rsidRPr="0026463E">
        <w:rPr>
          <w:rFonts w:ascii="Century Gothic" w:hAnsi="Century Gothic"/>
        </w:rPr>
        <w:t xml:space="preserve"> </w:t>
      </w:r>
      <w:r w:rsidR="0026463E">
        <w:rPr>
          <w:rFonts w:ascii="Century Gothic" w:hAnsi="Century Gothic"/>
        </w:rPr>
        <w:t xml:space="preserve">Kabina windowa o wymiarze wewnętrznym w rzucie 110 x 210 cm. </w:t>
      </w:r>
      <w:r w:rsidRPr="0026463E">
        <w:rPr>
          <w:rFonts w:ascii="Century Gothic" w:hAnsi="Century Gothic"/>
        </w:rPr>
        <w:t xml:space="preserve">Wymiar </w:t>
      </w:r>
      <w:r w:rsidR="008263ED" w:rsidRPr="0026463E">
        <w:rPr>
          <w:rFonts w:ascii="Century Gothic" w:hAnsi="Century Gothic"/>
        </w:rPr>
        <w:t xml:space="preserve">wewnętrzny szybu </w:t>
      </w:r>
      <w:r w:rsidR="0026463E">
        <w:rPr>
          <w:rFonts w:ascii="Century Gothic" w:hAnsi="Century Gothic"/>
        </w:rPr>
        <w:t xml:space="preserve">windy </w:t>
      </w:r>
      <w:r w:rsidR="008263ED" w:rsidRPr="0026463E">
        <w:rPr>
          <w:rFonts w:ascii="Century Gothic" w:hAnsi="Century Gothic"/>
        </w:rPr>
        <w:t xml:space="preserve">wynosi </w:t>
      </w:r>
      <w:r w:rsidR="0026463E">
        <w:rPr>
          <w:rFonts w:ascii="Century Gothic" w:hAnsi="Century Gothic"/>
        </w:rPr>
        <w:br/>
        <w:t xml:space="preserve">odpowiednio </w:t>
      </w:r>
      <w:r w:rsidR="008263ED" w:rsidRPr="0026463E">
        <w:rPr>
          <w:rFonts w:ascii="Century Gothic" w:hAnsi="Century Gothic"/>
        </w:rPr>
        <w:t>16</w:t>
      </w:r>
      <w:r w:rsidR="0026463E">
        <w:rPr>
          <w:rFonts w:ascii="Century Gothic" w:hAnsi="Century Gothic"/>
        </w:rPr>
        <w:t>5</w:t>
      </w:r>
      <w:r w:rsidR="008263ED" w:rsidRPr="0026463E">
        <w:rPr>
          <w:rFonts w:ascii="Century Gothic" w:hAnsi="Century Gothic"/>
        </w:rPr>
        <w:t xml:space="preserve"> x </w:t>
      </w:r>
      <w:r w:rsidR="0026463E">
        <w:rPr>
          <w:rFonts w:ascii="Century Gothic" w:hAnsi="Century Gothic"/>
        </w:rPr>
        <w:t>248,5</w:t>
      </w:r>
      <w:r w:rsidR="008263ED" w:rsidRPr="0026463E">
        <w:rPr>
          <w:rFonts w:ascii="Century Gothic" w:hAnsi="Century Gothic"/>
        </w:rPr>
        <w:t xml:space="preserve"> cm</w:t>
      </w:r>
      <w:r w:rsidRPr="0026463E">
        <w:rPr>
          <w:rFonts w:ascii="Century Gothic" w:hAnsi="Century Gothic"/>
        </w:rPr>
        <w:t xml:space="preserve">. </w:t>
      </w:r>
      <w:r w:rsidR="008263ED" w:rsidRPr="0026463E">
        <w:rPr>
          <w:rFonts w:ascii="Century Gothic" w:hAnsi="Century Gothic"/>
        </w:rPr>
        <w:t xml:space="preserve">Dźwig windowy </w:t>
      </w:r>
      <w:r w:rsidR="004854C9" w:rsidRPr="0026463E">
        <w:rPr>
          <w:rFonts w:ascii="Century Gothic" w:hAnsi="Century Gothic"/>
        </w:rPr>
        <w:t xml:space="preserve">wraz z wyposażeniem szybu </w:t>
      </w:r>
      <w:r w:rsidRPr="0026463E">
        <w:rPr>
          <w:rFonts w:ascii="Century Gothic" w:hAnsi="Century Gothic"/>
        </w:rPr>
        <w:t>mocowany do ścian</w:t>
      </w:r>
      <w:r w:rsidR="008263ED" w:rsidRPr="0026463E">
        <w:rPr>
          <w:rFonts w:ascii="Century Gothic" w:hAnsi="Century Gothic"/>
        </w:rPr>
        <w:t xml:space="preserve"> </w:t>
      </w:r>
      <w:r w:rsidRPr="0026463E">
        <w:rPr>
          <w:rFonts w:ascii="Century Gothic" w:hAnsi="Century Gothic"/>
        </w:rPr>
        <w:t xml:space="preserve"> </w:t>
      </w:r>
      <w:r w:rsidR="008263ED" w:rsidRPr="0026463E">
        <w:rPr>
          <w:rFonts w:ascii="Century Gothic" w:hAnsi="Century Gothic"/>
        </w:rPr>
        <w:t xml:space="preserve">żelbetowych </w:t>
      </w:r>
      <w:r w:rsidR="004854C9" w:rsidRPr="0026463E">
        <w:rPr>
          <w:rFonts w:ascii="Century Gothic" w:hAnsi="Century Gothic"/>
        </w:rPr>
        <w:t>monolitycznych o grubości</w:t>
      </w:r>
      <w:r w:rsidR="0026463E">
        <w:rPr>
          <w:rFonts w:ascii="Century Gothic" w:hAnsi="Century Gothic"/>
        </w:rPr>
        <w:t xml:space="preserve"> </w:t>
      </w:r>
      <w:r w:rsidR="004854C9" w:rsidRPr="0026463E">
        <w:rPr>
          <w:rFonts w:ascii="Century Gothic" w:hAnsi="Century Gothic"/>
        </w:rPr>
        <w:t>15 cm</w:t>
      </w:r>
      <w:r w:rsidRPr="0026463E">
        <w:rPr>
          <w:rFonts w:ascii="Century Gothic" w:hAnsi="Century Gothic"/>
        </w:rPr>
        <w:t xml:space="preserve">. </w:t>
      </w:r>
      <w:r w:rsidR="008263ED" w:rsidRPr="0026463E">
        <w:rPr>
          <w:rFonts w:ascii="Century Gothic" w:hAnsi="Century Gothic"/>
        </w:rPr>
        <w:t>Wyposażenie techn</w:t>
      </w:r>
      <w:r w:rsidR="004854C9" w:rsidRPr="0026463E">
        <w:rPr>
          <w:rFonts w:ascii="Century Gothic" w:hAnsi="Century Gothic"/>
        </w:rPr>
        <w:t>iczne</w:t>
      </w:r>
      <w:r w:rsidR="008263ED" w:rsidRPr="0026463E">
        <w:rPr>
          <w:rFonts w:ascii="Century Gothic" w:hAnsi="Century Gothic"/>
        </w:rPr>
        <w:t xml:space="preserve"> szybu windy </w:t>
      </w:r>
      <w:r w:rsidR="00657763">
        <w:rPr>
          <w:rFonts w:ascii="Century Gothic" w:hAnsi="Century Gothic"/>
        </w:rPr>
        <w:t xml:space="preserve">oraz kabina windy </w:t>
      </w:r>
      <w:r w:rsidR="008263ED" w:rsidRPr="0026463E">
        <w:rPr>
          <w:rFonts w:ascii="Century Gothic" w:hAnsi="Century Gothic"/>
        </w:rPr>
        <w:t xml:space="preserve">montowane </w:t>
      </w:r>
      <w:r w:rsidR="00657763">
        <w:rPr>
          <w:rFonts w:ascii="Century Gothic" w:hAnsi="Century Gothic"/>
        </w:rPr>
        <w:br/>
      </w:r>
      <w:r w:rsidR="008263ED" w:rsidRPr="0026463E">
        <w:rPr>
          <w:rFonts w:ascii="Century Gothic" w:hAnsi="Century Gothic"/>
        </w:rPr>
        <w:t xml:space="preserve">wg wytycznych </w:t>
      </w:r>
      <w:r w:rsidR="00657763">
        <w:rPr>
          <w:rFonts w:ascii="Century Gothic" w:hAnsi="Century Gothic"/>
        </w:rPr>
        <w:t xml:space="preserve">systemu </w:t>
      </w:r>
      <w:r w:rsidR="008263ED" w:rsidRPr="0026463E">
        <w:rPr>
          <w:rFonts w:ascii="Century Gothic" w:hAnsi="Century Gothic"/>
        </w:rPr>
        <w:t>producenta dźwigu.</w:t>
      </w:r>
      <w:r w:rsidR="00657763">
        <w:rPr>
          <w:rFonts w:ascii="Century Gothic" w:hAnsi="Century Gothic"/>
        </w:rPr>
        <w:t xml:space="preserve"> </w:t>
      </w:r>
      <w:r w:rsidR="00657763">
        <w:rPr>
          <w:rFonts w:ascii="Century Gothic" w:hAnsi="Century Gothic"/>
        </w:rPr>
        <w:br/>
      </w:r>
      <w:r w:rsidR="00312080">
        <w:rPr>
          <w:rFonts w:ascii="Century Gothic" w:hAnsi="Century Gothic"/>
        </w:rPr>
        <w:t xml:space="preserve">Standard wykończenia </w:t>
      </w:r>
      <w:r w:rsidR="00657763">
        <w:rPr>
          <w:rFonts w:ascii="Century Gothic" w:hAnsi="Century Gothic"/>
        </w:rPr>
        <w:t xml:space="preserve">wewnętrznego kabiny w systemie producenta: </w:t>
      </w:r>
      <w:r w:rsidR="00657763">
        <w:rPr>
          <w:rFonts w:ascii="Century Gothic" w:hAnsi="Century Gothic"/>
        </w:rPr>
        <w:br/>
        <w:t>- w</w:t>
      </w:r>
      <w:r w:rsidR="00312080">
        <w:rPr>
          <w:rFonts w:ascii="Century Gothic" w:hAnsi="Century Gothic"/>
        </w:rPr>
        <w:t xml:space="preserve">ykończenie sufitu dźwigu windowego to stal nierdzewna szczotkowana, </w:t>
      </w:r>
    </w:p>
    <w:p w14:paraId="0E7FD2F5" w14:textId="4F79064B" w:rsidR="00657763" w:rsidRDefault="00657763" w:rsidP="00657763">
      <w:pPr>
        <w:pStyle w:val="Akapitzlist"/>
        <w:spacing w:line="276" w:lineRule="auto"/>
        <w:ind w:left="1069"/>
        <w:rPr>
          <w:rFonts w:ascii="Century Gothic" w:hAnsi="Century Gothic"/>
        </w:rPr>
      </w:pPr>
      <w:r>
        <w:rPr>
          <w:rFonts w:ascii="Century Gothic" w:hAnsi="Century Gothic"/>
        </w:rPr>
        <w:t xml:space="preserve">- </w:t>
      </w:r>
      <w:r w:rsidR="00312080">
        <w:rPr>
          <w:rFonts w:ascii="Century Gothic" w:hAnsi="Century Gothic"/>
        </w:rPr>
        <w:t xml:space="preserve">ściany wyłożone laminatem </w:t>
      </w:r>
      <w:r>
        <w:rPr>
          <w:rFonts w:ascii="Century Gothic" w:hAnsi="Century Gothic"/>
        </w:rPr>
        <w:t xml:space="preserve">w kolorze jasnego drewna </w:t>
      </w:r>
      <w:r w:rsidR="00312080">
        <w:rPr>
          <w:rFonts w:ascii="Century Gothic" w:hAnsi="Century Gothic"/>
        </w:rPr>
        <w:t xml:space="preserve">oraz stalą </w:t>
      </w:r>
      <w:r>
        <w:rPr>
          <w:rFonts w:ascii="Century Gothic" w:hAnsi="Century Gothic"/>
        </w:rPr>
        <w:br/>
        <w:t xml:space="preserve">  </w:t>
      </w:r>
      <w:r w:rsidR="00312080">
        <w:rPr>
          <w:rFonts w:ascii="Century Gothic" w:hAnsi="Century Gothic"/>
        </w:rPr>
        <w:t>nierdzewną szczotkowaną</w:t>
      </w:r>
      <w:r>
        <w:rPr>
          <w:rFonts w:ascii="Century Gothic" w:hAnsi="Century Gothic"/>
        </w:rPr>
        <w:t>,</w:t>
      </w:r>
    </w:p>
    <w:p w14:paraId="58E256CB" w14:textId="28FD5AB0" w:rsidR="00657763" w:rsidRDefault="00657763" w:rsidP="007B636A">
      <w:pPr>
        <w:pStyle w:val="Akapitzlist"/>
        <w:spacing w:line="276" w:lineRule="auto"/>
        <w:ind w:left="1069"/>
        <w:jc w:val="both"/>
        <w:rPr>
          <w:rFonts w:ascii="Century Gothic" w:hAnsi="Century Gothic"/>
        </w:rPr>
      </w:pPr>
      <w:r>
        <w:rPr>
          <w:rFonts w:ascii="Century Gothic" w:hAnsi="Century Gothic"/>
        </w:rPr>
        <w:t xml:space="preserve">- </w:t>
      </w:r>
      <w:r w:rsidR="00312080">
        <w:rPr>
          <w:rFonts w:ascii="Century Gothic" w:hAnsi="Century Gothic"/>
        </w:rPr>
        <w:t>podłoga z winylu</w:t>
      </w:r>
      <w:r>
        <w:rPr>
          <w:rFonts w:ascii="Century Gothic" w:hAnsi="Century Gothic"/>
        </w:rPr>
        <w:t xml:space="preserve"> w kolorze </w:t>
      </w:r>
      <w:r w:rsidR="00E46B4E">
        <w:rPr>
          <w:rFonts w:ascii="Century Gothic" w:hAnsi="Century Gothic"/>
        </w:rPr>
        <w:t xml:space="preserve">jasny </w:t>
      </w:r>
      <w:r>
        <w:rPr>
          <w:rFonts w:ascii="Century Gothic" w:hAnsi="Century Gothic"/>
        </w:rPr>
        <w:t>szary</w:t>
      </w:r>
      <w:r w:rsidR="00E46B4E">
        <w:rPr>
          <w:rFonts w:ascii="Century Gothic" w:hAnsi="Century Gothic"/>
        </w:rPr>
        <w:t xml:space="preserve"> brąz</w:t>
      </w:r>
      <w:r w:rsidR="00312080">
        <w:rPr>
          <w:rFonts w:ascii="Century Gothic" w:hAnsi="Century Gothic"/>
        </w:rPr>
        <w:t xml:space="preserve">, </w:t>
      </w:r>
    </w:p>
    <w:p w14:paraId="619EDBA6" w14:textId="77777777" w:rsidR="00657763" w:rsidRDefault="00657763" w:rsidP="007B636A">
      <w:pPr>
        <w:pStyle w:val="Akapitzlist"/>
        <w:spacing w:line="276" w:lineRule="auto"/>
        <w:ind w:left="1069"/>
        <w:jc w:val="both"/>
        <w:rPr>
          <w:rFonts w:ascii="Century Gothic" w:hAnsi="Century Gothic"/>
        </w:rPr>
      </w:pPr>
      <w:r>
        <w:rPr>
          <w:rFonts w:ascii="Century Gothic" w:hAnsi="Century Gothic"/>
        </w:rPr>
        <w:t xml:space="preserve">- </w:t>
      </w:r>
      <w:r w:rsidR="00312080">
        <w:rPr>
          <w:rFonts w:ascii="Century Gothic" w:hAnsi="Century Gothic"/>
        </w:rPr>
        <w:t>panel dyspozycji w kolorze białym w aluminiowych ramach,</w:t>
      </w:r>
    </w:p>
    <w:p w14:paraId="13AD8331" w14:textId="77777777" w:rsidR="00657763" w:rsidRDefault="00657763" w:rsidP="007B636A">
      <w:pPr>
        <w:pStyle w:val="Akapitzlist"/>
        <w:spacing w:line="276" w:lineRule="auto"/>
        <w:ind w:left="1069"/>
        <w:jc w:val="both"/>
        <w:rPr>
          <w:rFonts w:ascii="Century Gothic" w:hAnsi="Century Gothic"/>
        </w:rPr>
      </w:pPr>
      <w:r>
        <w:rPr>
          <w:rFonts w:ascii="Century Gothic" w:hAnsi="Century Gothic"/>
        </w:rPr>
        <w:t xml:space="preserve">- </w:t>
      </w:r>
      <w:r w:rsidR="00312080">
        <w:rPr>
          <w:rFonts w:ascii="Century Gothic" w:hAnsi="Century Gothic"/>
        </w:rPr>
        <w:t>poręcz ze stali nierdzewnej szczotkowanej</w:t>
      </w:r>
      <w:r>
        <w:rPr>
          <w:rFonts w:ascii="Century Gothic" w:hAnsi="Century Gothic"/>
        </w:rPr>
        <w:t>,</w:t>
      </w:r>
    </w:p>
    <w:p w14:paraId="2C21F8F1" w14:textId="38A8E4CA" w:rsidR="00312080" w:rsidRDefault="00657763" w:rsidP="007B636A">
      <w:pPr>
        <w:pStyle w:val="Akapitzlist"/>
        <w:spacing w:line="276" w:lineRule="auto"/>
        <w:ind w:left="1069"/>
        <w:jc w:val="both"/>
        <w:rPr>
          <w:rFonts w:ascii="Century Gothic" w:hAnsi="Century Gothic"/>
        </w:rPr>
      </w:pPr>
      <w:r>
        <w:rPr>
          <w:rFonts w:ascii="Century Gothic" w:hAnsi="Century Gothic"/>
        </w:rPr>
        <w:t xml:space="preserve">- </w:t>
      </w:r>
      <w:r w:rsidR="00312080">
        <w:rPr>
          <w:rFonts w:ascii="Century Gothic" w:hAnsi="Century Gothic"/>
        </w:rPr>
        <w:t xml:space="preserve">cokoły wykonane ze stali nierdzewnej szczotkowanej. </w:t>
      </w:r>
    </w:p>
    <w:p w14:paraId="4D65D62F" w14:textId="77777777" w:rsidR="00312080" w:rsidRPr="007B636A" w:rsidRDefault="00312080" w:rsidP="007B636A">
      <w:pPr>
        <w:pStyle w:val="Akapitzlist"/>
        <w:spacing w:line="276" w:lineRule="auto"/>
        <w:ind w:left="1069"/>
        <w:jc w:val="both"/>
        <w:rPr>
          <w:rFonts w:ascii="Century Gothic" w:hAnsi="Century Gothic"/>
        </w:rPr>
      </w:pPr>
    </w:p>
    <w:p w14:paraId="0BF1BBDE" w14:textId="2A6DDA4B" w:rsidR="007709AE" w:rsidRPr="00F97BDB" w:rsidRDefault="002879DB" w:rsidP="00D20236">
      <w:pPr>
        <w:pStyle w:val="Akapitzlist"/>
        <w:numPr>
          <w:ilvl w:val="0"/>
          <w:numId w:val="22"/>
        </w:numPr>
        <w:spacing w:line="276" w:lineRule="auto"/>
        <w:ind w:left="1069"/>
        <w:jc w:val="both"/>
        <w:rPr>
          <w:rFonts w:ascii="Century Gothic" w:hAnsi="Century Gothic"/>
          <w:b/>
          <w:u w:val="single"/>
        </w:rPr>
      </w:pPr>
      <w:r w:rsidRPr="00F97BDB">
        <w:rPr>
          <w:rFonts w:ascii="Century Gothic" w:hAnsi="Century Gothic"/>
          <w:b/>
          <w:u w:val="single"/>
        </w:rPr>
        <w:t>Klapa oddymiająca</w:t>
      </w:r>
    </w:p>
    <w:p w14:paraId="1DC37AB3" w14:textId="1C8B6420" w:rsidR="002879DB" w:rsidRPr="00F97BDB" w:rsidRDefault="00F97BDB" w:rsidP="00F97BDB">
      <w:pPr>
        <w:spacing w:line="276" w:lineRule="auto"/>
        <w:ind w:left="1069"/>
        <w:jc w:val="both"/>
        <w:rPr>
          <w:rFonts w:ascii="Century Gothic" w:hAnsi="Century Gothic"/>
        </w:rPr>
      </w:pPr>
      <w:r w:rsidRPr="00F97BDB">
        <w:rPr>
          <w:rFonts w:ascii="Century Gothic" w:hAnsi="Century Gothic"/>
        </w:rPr>
        <w:t xml:space="preserve">Na klatce schodowej projektowana jest </w:t>
      </w:r>
      <w:r>
        <w:rPr>
          <w:rFonts w:ascii="Century Gothic" w:hAnsi="Century Gothic"/>
        </w:rPr>
        <w:t xml:space="preserve">1 </w:t>
      </w:r>
      <w:r w:rsidRPr="00F97BDB">
        <w:rPr>
          <w:rFonts w:ascii="Century Gothic" w:hAnsi="Century Gothic"/>
        </w:rPr>
        <w:t xml:space="preserve">klapa oddymiająca o wymiarze wewnętrznym 100 x 180 cm. Zlokalizowana w obszarze spocznika schodów wewnętrznych. Klapa </w:t>
      </w:r>
      <w:r>
        <w:rPr>
          <w:rFonts w:ascii="Century Gothic" w:hAnsi="Century Gothic"/>
        </w:rPr>
        <w:t xml:space="preserve">oddymiająca – </w:t>
      </w:r>
      <w:r w:rsidRPr="00F97BDB">
        <w:rPr>
          <w:rFonts w:ascii="Century Gothic" w:hAnsi="Century Gothic"/>
        </w:rPr>
        <w:t>producencka</w:t>
      </w:r>
      <w:r>
        <w:rPr>
          <w:rFonts w:ascii="Century Gothic" w:hAnsi="Century Gothic"/>
        </w:rPr>
        <w:t>,</w:t>
      </w:r>
      <w:r w:rsidRPr="00F97BDB">
        <w:rPr>
          <w:rFonts w:ascii="Century Gothic" w:hAnsi="Century Gothic"/>
        </w:rPr>
        <w:t xml:space="preserve"> systemowa wyposażona w siłowniki napowietrzające.</w:t>
      </w:r>
    </w:p>
    <w:p w14:paraId="62779977" w14:textId="214766FD" w:rsidR="007709AE" w:rsidRDefault="007709AE" w:rsidP="004F0999">
      <w:pPr>
        <w:spacing w:line="276" w:lineRule="auto"/>
        <w:jc w:val="both"/>
        <w:rPr>
          <w:rFonts w:ascii="Century Gothic" w:hAnsi="Century Gothic"/>
          <w:b/>
          <w:color w:val="FF0000"/>
          <w:highlight w:val="cyan"/>
          <w:u w:val="single"/>
        </w:rPr>
      </w:pPr>
    </w:p>
    <w:p w14:paraId="73A50A0E" w14:textId="77777777" w:rsidR="007709AE" w:rsidRPr="00406806" w:rsidRDefault="007709AE" w:rsidP="007709AE">
      <w:pPr>
        <w:spacing w:line="276" w:lineRule="auto"/>
        <w:ind w:left="709"/>
        <w:jc w:val="both"/>
        <w:rPr>
          <w:rFonts w:ascii="Century Gothic" w:hAnsi="Century Gothic"/>
          <w:b/>
          <w:u w:val="single"/>
        </w:rPr>
      </w:pPr>
      <w:r w:rsidRPr="00406806">
        <w:rPr>
          <w:rFonts w:ascii="Century Gothic" w:hAnsi="Century Gothic"/>
          <w:b/>
          <w:u w:val="single"/>
        </w:rPr>
        <w:t>Okładziny</w:t>
      </w:r>
    </w:p>
    <w:p w14:paraId="1D7F9E71" w14:textId="77777777" w:rsidR="007709AE" w:rsidRPr="00406806" w:rsidRDefault="007709AE" w:rsidP="007709AE">
      <w:pPr>
        <w:spacing w:line="276" w:lineRule="auto"/>
        <w:ind w:left="709"/>
        <w:jc w:val="both"/>
        <w:rPr>
          <w:rFonts w:ascii="Century Gothic" w:hAnsi="Century Gothic"/>
        </w:rPr>
      </w:pPr>
      <w:r w:rsidRPr="00406806">
        <w:rPr>
          <w:rFonts w:ascii="Century Gothic" w:hAnsi="Century Gothic"/>
        </w:rPr>
        <w:tab/>
        <w:t>W pomieszczeniu węzła cieplnego - glazura do wysokości 2,0 m, powyżej malowanie dwukrotne farbą emulsyjną odporną na wilgoć w kolorze białym.</w:t>
      </w:r>
    </w:p>
    <w:p w14:paraId="43EE297F" w14:textId="77777777" w:rsidR="007709AE" w:rsidRPr="00406806" w:rsidRDefault="007709AE" w:rsidP="007709AE">
      <w:pPr>
        <w:spacing w:line="276" w:lineRule="auto"/>
        <w:ind w:left="709"/>
        <w:jc w:val="both"/>
        <w:rPr>
          <w:rFonts w:ascii="Century Gothic" w:hAnsi="Century Gothic"/>
        </w:rPr>
      </w:pPr>
      <w:r w:rsidRPr="00406806">
        <w:rPr>
          <w:rFonts w:ascii="Century Gothic" w:hAnsi="Century Gothic"/>
        </w:rPr>
        <w:tab/>
        <w:t>W pomieszczeniach łazienek, WC - glazura do wysokości 2,0 m, powyżej malowanie dwukrotne farbą emulsyjną odporną na wilgoć w kolorze białym.</w:t>
      </w:r>
    </w:p>
    <w:p w14:paraId="22BABBD0" w14:textId="4F21C954" w:rsidR="007709AE" w:rsidRPr="00356E21" w:rsidRDefault="007709AE" w:rsidP="007709AE">
      <w:pPr>
        <w:spacing w:line="276" w:lineRule="auto"/>
        <w:ind w:left="709"/>
        <w:jc w:val="both"/>
        <w:rPr>
          <w:rFonts w:ascii="Century Gothic" w:hAnsi="Century Gothic"/>
        </w:rPr>
      </w:pPr>
      <w:r w:rsidRPr="00356E21">
        <w:rPr>
          <w:rFonts w:ascii="Century Gothic" w:hAnsi="Century Gothic"/>
        </w:rPr>
        <w:tab/>
        <w:t xml:space="preserve">W </w:t>
      </w:r>
      <w:r w:rsidR="00356E21" w:rsidRPr="00356E21">
        <w:rPr>
          <w:rFonts w:ascii="Century Gothic" w:hAnsi="Century Gothic"/>
        </w:rPr>
        <w:t>części</w:t>
      </w:r>
      <w:r w:rsidRPr="00356E21">
        <w:rPr>
          <w:rFonts w:ascii="Century Gothic" w:hAnsi="Century Gothic"/>
        </w:rPr>
        <w:t xml:space="preserve"> aneksów kuchennych malowanie dwukrotne farbą emulsyjną odporną na wilgoć w kolorze jasnym pastelowym.</w:t>
      </w:r>
    </w:p>
    <w:p w14:paraId="2CA8234E" w14:textId="5FE887B0" w:rsidR="007709AE" w:rsidRDefault="007709AE" w:rsidP="00E408FF">
      <w:pPr>
        <w:spacing w:line="276" w:lineRule="auto"/>
        <w:ind w:left="709"/>
        <w:jc w:val="both"/>
        <w:rPr>
          <w:rFonts w:ascii="Century Gothic" w:hAnsi="Century Gothic"/>
        </w:rPr>
      </w:pPr>
      <w:r w:rsidRPr="00406806">
        <w:rPr>
          <w:rFonts w:ascii="Century Gothic" w:hAnsi="Century Gothic"/>
        </w:rPr>
        <w:tab/>
        <w:t xml:space="preserve">Pomieszczenia techniczne </w:t>
      </w:r>
      <w:r>
        <w:rPr>
          <w:rFonts w:ascii="Century Gothic" w:hAnsi="Century Gothic"/>
        </w:rPr>
        <w:t>na parterze</w:t>
      </w:r>
      <w:r w:rsidRPr="00406806">
        <w:rPr>
          <w:rFonts w:ascii="Century Gothic" w:hAnsi="Century Gothic"/>
        </w:rPr>
        <w:t xml:space="preserve"> – ściany przy zlewie gospodarczym oraz na ścianach przyległych (pas pionowy szer. 60 cm), glazura do wysokości 1,60 m, na pozostałych ścianach lamperia wys. 1,60 m, powyżej malowanie dwukrotne farbą emulsyjną w kolorze białym.</w:t>
      </w:r>
    </w:p>
    <w:p w14:paraId="5A51939D" w14:textId="77777777" w:rsidR="00BF2E71" w:rsidRDefault="00BF2E71" w:rsidP="007709AE">
      <w:pPr>
        <w:spacing w:line="276" w:lineRule="auto"/>
        <w:ind w:left="709"/>
        <w:jc w:val="both"/>
        <w:rPr>
          <w:rFonts w:ascii="Century Gothic" w:hAnsi="Century Gothic"/>
        </w:rPr>
      </w:pPr>
    </w:p>
    <w:p w14:paraId="7BBA4B84" w14:textId="77777777" w:rsidR="007709AE" w:rsidRPr="004C4247" w:rsidRDefault="007709AE" w:rsidP="007709AE">
      <w:pPr>
        <w:spacing w:line="276" w:lineRule="auto"/>
        <w:ind w:left="709"/>
        <w:jc w:val="both"/>
        <w:rPr>
          <w:rFonts w:ascii="Century Gothic" w:hAnsi="Century Gothic"/>
          <w:b/>
          <w:u w:val="single"/>
        </w:rPr>
      </w:pPr>
      <w:r w:rsidRPr="004C4247">
        <w:rPr>
          <w:rFonts w:ascii="Century Gothic" w:hAnsi="Century Gothic"/>
          <w:b/>
          <w:u w:val="single"/>
        </w:rPr>
        <w:t>Miejsca gromadzenia odpadów stałych</w:t>
      </w:r>
    </w:p>
    <w:p w14:paraId="34EFF912" w14:textId="77777777" w:rsidR="007709AE" w:rsidRPr="004C4247" w:rsidRDefault="007709AE" w:rsidP="007709AE">
      <w:pPr>
        <w:spacing w:line="276" w:lineRule="auto"/>
        <w:jc w:val="both"/>
        <w:rPr>
          <w:rFonts w:ascii="Century Gothic" w:hAnsi="Century Gothic"/>
        </w:rPr>
      </w:pPr>
      <w:r w:rsidRPr="004C4247">
        <w:rPr>
          <w:rFonts w:ascii="Century Gothic" w:hAnsi="Century Gothic"/>
        </w:rPr>
        <w:tab/>
      </w:r>
      <w:r w:rsidRPr="004C4247">
        <w:rPr>
          <w:rFonts w:ascii="Century Gothic" w:hAnsi="Century Gothic"/>
        </w:rPr>
        <w:tab/>
      </w:r>
      <w:bookmarkStart w:id="51" w:name="_Hlk41396273"/>
      <w:r w:rsidRPr="004C4247">
        <w:rPr>
          <w:rFonts w:ascii="Century Gothic" w:hAnsi="Century Gothic"/>
        </w:rPr>
        <w:t xml:space="preserve">Projektowane jest miejsce do gromadzenia odpadów stałych w formie </w:t>
      </w:r>
    </w:p>
    <w:p w14:paraId="7532F397" w14:textId="77777777" w:rsidR="007709AE" w:rsidRPr="004C4247" w:rsidRDefault="007709AE" w:rsidP="007709AE">
      <w:pPr>
        <w:spacing w:line="276" w:lineRule="auto"/>
        <w:ind w:left="709"/>
        <w:jc w:val="both"/>
        <w:rPr>
          <w:rFonts w:ascii="Century Gothic" w:hAnsi="Century Gothic"/>
        </w:rPr>
      </w:pPr>
      <w:r>
        <w:rPr>
          <w:rFonts w:ascii="Century Gothic" w:hAnsi="Century Gothic"/>
        </w:rPr>
        <w:t>w</w:t>
      </w:r>
      <w:r w:rsidRPr="004C4247">
        <w:rPr>
          <w:rFonts w:ascii="Century Gothic" w:hAnsi="Century Gothic"/>
        </w:rPr>
        <w:t xml:space="preserve">ydzielonego pomieszczenia w parterze budynku. Śmietnik jest zlokalizowany </w:t>
      </w:r>
      <w:r>
        <w:rPr>
          <w:rFonts w:ascii="Century Gothic" w:hAnsi="Century Gothic"/>
        </w:rPr>
        <w:br/>
      </w:r>
      <w:r w:rsidRPr="004C4247">
        <w:rPr>
          <w:rFonts w:ascii="Century Gothic" w:hAnsi="Century Gothic"/>
        </w:rPr>
        <w:t xml:space="preserve">w obszarze </w:t>
      </w:r>
      <w:r>
        <w:rPr>
          <w:rFonts w:ascii="Century Gothic" w:hAnsi="Century Gothic"/>
        </w:rPr>
        <w:t xml:space="preserve">bezpośrednio przylegającym do ulicy i zjazdu do hali garażowej budynku. Pomieszczenie </w:t>
      </w:r>
      <w:r w:rsidRPr="004C4247">
        <w:rPr>
          <w:rFonts w:ascii="Century Gothic" w:hAnsi="Century Gothic"/>
        </w:rPr>
        <w:t>przeznaczone</w:t>
      </w:r>
      <w:r>
        <w:rPr>
          <w:rFonts w:ascii="Century Gothic" w:hAnsi="Century Gothic"/>
        </w:rPr>
        <w:t xml:space="preserve"> jest</w:t>
      </w:r>
      <w:r w:rsidRPr="004C4247">
        <w:rPr>
          <w:rFonts w:ascii="Century Gothic" w:hAnsi="Century Gothic"/>
        </w:rPr>
        <w:t xml:space="preserve"> pod ustawienie gotowych kontenerów na segregowane odpady stałe. </w:t>
      </w:r>
      <w:r>
        <w:rPr>
          <w:rFonts w:ascii="Century Gothic" w:hAnsi="Century Gothic"/>
        </w:rPr>
        <w:t>Pomieszczenie śmietnika</w:t>
      </w:r>
      <w:r w:rsidRPr="004C4247">
        <w:rPr>
          <w:rFonts w:ascii="Century Gothic" w:hAnsi="Century Gothic"/>
        </w:rPr>
        <w:t xml:space="preserve"> </w:t>
      </w:r>
      <w:r>
        <w:rPr>
          <w:rFonts w:ascii="Century Gothic" w:hAnsi="Century Gothic"/>
        </w:rPr>
        <w:br/>
      </w:r>
      <w:r w:rsidRPr="004C4247">
        <w:rPr>
          <w:rFonts w:ascii="Century Gothic" w:hAnsi="Century Gothic"/>
        </w:rPr>
        <w:t>o wymiarach</w:t>
      </w:r>
      <w:r>
        <w:rPr>
          <w:rFonts w:ascii="Century Gothic" w:hAnsi="Century Gothic"/>
        </w:rPr>
        <w:t xml:space="preserve"> wewnętrznych około</w:t>
      </w:r>
      <w:r w:rsidRPr="004C4247">
        <w:rPr>
          <w:rFonts w:ascii="Century Gothic" w:hAnsi="Century Gothic"/>
        </w:rPr>
        <w:t xml:space="preserve">: </w:t>
      </w:r>
      <w:r>
        <w:rPr>
          <w:rFonts w:ascii="Century Gothic" w:hAnsi="Century Gothic"/>
        </w:rPr>
        <w:t>4</w:t>
      </w:r>
      <w:r w:rsidRPr="004C4247">
        <w:rPr>
          <w:rFonts w:ascii="Century Gothic" w:hAnsi="Century Gothic"/>
        </w:rPr>
        <w:t>,</w:t>
      </w:r>
      <w:r>
        <w:rPr>
          <w:rFonts w:ascii="Century Gothic" w:hAnsi="Century Gothic"/>
        </w:rPr>
        <w:t>00</w:t>
      </w:r>
      <w:r w:rsidRPr="004C4247">
        <w:rPr>
          <w:rFonts w:ascii="Century Gothic" w:hAnsi="Century Gothic"/>
        </w:rPr>
        <w:t xml:space="preserve"> x 4,00 m</w:t>
      </w:r>
      <w:r>
        <w:rPr>
          <w:rFonts w:ascii="Century Gothic" w:hAnsi="Century Gothic"/>
        </w:rPr>
        <w:t xml:space="preserve"> </w:t>
      </w:r>
      <w:r w:rsidRPr="004C4247">
        <w:rPr>
          <w:rFonts w:ascii="Century Gothic" w:hAnsi="Century Gothic"/>
        </w:rPr>
        <w:t xml:space="preserve">(wg rysunku </w:t>
      </w:r>
      <w:r>
        <w:rPr>
          <w:rFonts w:ascii="Century Gothic" w:hAnsi="Century Gothic"/>
        </w:rPr>
        <w:t>rzutu parteru</w:t>
      </w:r>
      <w:r w:rsidRPr="004C4247">
        <w:rPr>
          <w:rFonts w:ascii="Century Gothic" w:hAnsi="Century Gothic"/>
        </w:rPr>
        <w:t>).</w:t>
      </w:r>
    </w:p>
    <w:bookmarkEnd w:id="51"/>
    <w:p w14:paraId="1CF3DC4A" w14:textId="1A11DED2" w:rsidR="007B636A" w:rsidRDefault="007B636A" w:rsidP="007B636A">
      <w:pPr>
        <w:spacing w:line="276" w:lineRule="auto"/>
        <w:ind w:left="709"/>
        <w:jc w:val="both"/>
        <w:rPr>
          <w:rFonts w:ascii="Century Gothic" w:hAnsi="Century Gothic"/>
        </w:rPr>
      </w:pPr>
    </w:p>
    <w:p w14:paraId="3A9DE4A6" w14:textId="56597D49" w:rsidR="00356E21" w:rsidRDefault="00356E21" w:rsidP="007B636A">
      <w:pPr>
        <w:spacing w:line="276" w:lineRule="auto"/>
        <w:ind w:left="709"/>
        <w:jc w:val="both"/>
        <w:rPr>
          <w:rFonts w:ascii="Century Gothic" w:hAnsi="Century Gothic"/>
        </w:rPr>
      </w:pPr>
    </w:p>
    <w:p w14:paraId="42283036" w14:textId="77777777" w:rsidR="00356E21" w:rsidRDefault="00356E21" w:rsidP="007B636A">
      <w:pPr>
        <w:spacing w:line="276" w:lineRule="auto"/>
        <w:ind w:left="709"/>
        <w:jc w:val="both"/>
        <w:rPr>
          <w:rFonts w:ascii="Century Gothic" w:hAnsi="Century Gothic"/>
        </w:rPr>
      </w:pPr>
    </w:p>
    <w:p w14:paraId="5256CC50" w14:textId="77777777" w:rsidR="007B636A" w:rsidRDefault="007B636A" w:rsidP="007B636A">
      <w:pPr>
        <w:spacing w:line="276" w:lineRule="auto"/>
        <w:ind w:left="709"/>
        <w:jc w:val="both"/>
        <w:rPr>
          <w:rFonts w:ascii="Century Gothic" w:hAnsi="Century Gothic"/>
          <w:bCs/>
        </w:rPr>
      </w:pPr>
      <w:r w:rsidRPr="00FD0535">
        <w:rPr>
          <w:rFonts w:ascii="Century Gothic" w:hAnsi="Century Gothic"/>
          <w:b/>
          <w:u w:val="single"/>
        </w:rPr>
        <w:lastRenderedPageBreak/>
        <w:t>Punkty ładowania elektrycznego samochodów</w:t>
      </w:r>
    </w:p>
    <w:p w14:paraId="2801CD82" w14:textId="218E630E" w:rsidR="00C829A2" w:rsidRPr="00B74CDC" w:rsidRDefault="007B636A" w:rsidP="00B74CDC">
      <w:pPr>
        <w:spacing w:line="276" w:lineRule="auto"/>
        <w:ind w:left="709" w:firstLine="709"/>
        <w:jc w:val="both"/>
        <w:rPr>
          <w:rFonts w:ascii="Century Gothic" w:hAnsi="Century Gothic"/>
          <w:bCs/>
        </w:rPr>
      </w:pPr>
      <w:r>
        <w:rPr>
          <w:rFonts w:ascii="Century Gothic" w:hAnsi="Century Gothic"/>
          <w:bCs/>
        </w:rPr>
        <w:t>Wewnętrzne stanowiska postojowe dla samochodów znajdujące się w hali garażowej, zostały wyposażone w instalację elektryczną z punktami ładowania samochodów elektrycznych o mocy 3,7 kW. Dystrybucja w/w energii elektrycznej przewidziana jest z udziałem licznika administracyjnego w budynku.</w:t>
      </w:r>
    </w:p>
    <w:p w14:paraId="4A0328F0" w14:textId="4DA943CC" w:rsidR="00930433" w:rsidRDefault="00930433" w:rsidP="004F0999">
      <w:pPr>
        <w:spacing w:line="276" w:lineRule="auto"/>
        <w:jc w:val="both"/>
        <w:rPr>
          <w:rFonts w:ascii="Century Gothic" w:hAnsi="Century Gothic"/>
          <w:b/>
          <w:color w:val="FF0000"/>
          <w:highlight w:val="cyan"/>
          <w:u w:val="single"/>
        </w:rPr>
      </w:pPr>
    </w:p>
    <w:p w14:paraId="719AD00F" w14:textId="77777777" w:rsidR="00B74CDC" w:rsidRDefault="00B74CDC" w:rsidP="004F0999">
      <w:pPr>
        <w:spacing w:line="276" w:lineRule="auto"/>
        <w:jc w:val="both"/>
        <w:rPr>
          <w:rFonts w:ascii="Century Gothic" w:hAnsi="Century Gothic"/>
          <w:b/>
          <w:color w:val="FF0000"/>
          <w:highlight w:val="cyan"/>
          <w:u w:val="single"/>
        </w:rPr>
      </w:pPr>
    </w:p>
    <w:p w14:paraId="0D8C60D3" w14:textId="77777777" w:rsidR="004F0999" w:rsidRPr="001B0ED4" w:rsidRDefault="004F0999" w:rsidP="004F0999">
      <w:pPr>
        <w:spacing w:line="276" w:lineRule="auto"/>
        <w:ind w:left="709"/>
        <w:jc w:val="both"/>
        <w:rPr>
          <w:rFonts w:ascii="Century Gothic" w:hAnsi="Century Gothic"/>
          <w:b/>
          <w:u w:val="single"/>
        </w:rPr>
      </w:pPr>
      <w:r w:rsidRPr="001B0ED4">
        <w:rPr>
          <w:rFonts w:ascii="Century Gothic" w:hAnsi="Century Gothic"/>
          <w:b/>
          <w:u w:val="single"/>
        </w:rPr>
        <w:t>ZEWNĘTRZNE ROBOTY WYKOŃCZENIOWE</w:t>
      </w:r>
    </w:p>
    <w:p w14:paraId="5D6B3559" w14:textId="77777777" w:rsidR="004F0999" w:rsidRPr="001B0ED4" w:rsidRDefault="004F0999" w:rsidP="004F0999">
      <w:pPr>
        <w:pStyle w:val="Akapitzlist"/>
        <w:spacing w:line="276" w:lineRule="auto"/>
        <w:ind w:left="709"/>
        <w:jc w:val="both"/>
        <w:rPr>
          <w:rFonts w:ascii="Century Gothic" w:hAnsi="Century Gothic"/>
          <w:b/>
          <w:u w:val="single"/>
        </w:rPr>
      </w:pPr>
      <w:r w:rsidRPr="001B0ED4">
        <w:rPr>
          <w:rFonts w:ascii="Century Gothic" w:hAnsi="Century Gothic"/>
          <w:b/>
          <w:u w:val="single"/>
        </w:rPr>
        <w:t>Parapety zewnętrzne</w:t>
      </w:r>
    </w:p>
    <w:p w14:paraId="64740F15" w14:textId="6E2BB542" w:rsidR="004F0999" w:rsidRPr="00E408FF" w:rsidRDefault="004F0999" w:rsidP="00E408FF">
      <w:pPr>
        <w:spacing w:line="276" w:lineRule="auto"/>
        <w:ind w:left="709"/>
        <w:jc w:val="both"/>
        <w:rPr>
          <w:rFonts w:ascii="Century Gothic" w:hAnsi="Century Gothic"/>
        </w:rPr>
      </w:pPr>
      <w:r w:rsidRPr="001B0ED4">
        <w:rPr>
          <w:rFonts w:ascii="Century Gothic" w:hAnsi="Century Gothic"/>
        </w:rPr>
        <w:t xml:space="preserve">Parapety zewnętrzne wykonane z blachy stalowej powlekanej gr. 0,7 mm (malowane proszkowo), ze spadkiem. Kolor  </w:t>
      </w:r>
      <w:r w:rsidR="00BC1759">
        <w:rPr>
          <w:rFonts w:ascii="Century Gothic" w:hAnsi="Century Gothic"/>
        </w:rPr>
        <w:t>biały.</w:t>
      </w:r>
    </w:p>
    <w:p w14:paraId="047EA7B4" w14:textId="77777777" w:rsidR="00CB600A" w:rsidRPr="00FC6212" w:rsidRDefault="00CB600A" w:rsidP="004F0999">
      <w:pPr>
        <w:spacing w:line="276" w:lineRule="auto"/>
        <w:ind w:left="709"/>
        <w:jc w:val="both"/>
        <w:rPr>
          <w:rFonts w:ascii="Century Gothic" w:hAnsi="Century Gothic"/>
          <w:highlight w:val="cyan"/>
        </w:rPr>
      </w:pPr>
    </w:p>
    <w:p w14:paraId="537376F6" w14:textId="77777777" w:rsidR="004F0999" w:rsidRPr="0024049B" w:rsidRDefault="004F0999" w:rsidP="004F0999">
      <w:pPr>
        <w:spacing w:line="276" w:lineRule="auto"/>
        <w:ind w:left="709"/>
        <w:jc w:val="both"/>
        <w:rPr>
          <w:rFonts w:ascii="Century Gothic" w:hAnsi="Century Gothic"/>
          <w:b/>
          <w:u w:val="single"/>
        </w:rPr>
      </w:pPr>
      <w:r w:rsidRPr="0024049B">
        <w:rPr>
          <w:rFonts w:ascii="Century Gothic" w:hAnsi="Century Gothic"/>
          <w:b/>
          <w:u w:val="single"/>
        </w:rPr>
        <w:t>Obróbki blacharskie</w:t>
      </w:r>
    </w:p>
    <w:p w14:paraId="0FA7AF82" w14:textId="24FBC845" w:rsidR="004F0999" w:rsidRDefault="004F0999" w:rsidP="004F0999">
      <w:pPr>
        <w:spacing w:line="276" w:lineRule="auto"/>
        <w:ind w:left="709"/>
        <w:jc w:val="both"/>
        <w:rPr>
          <w:rFonts w:ascii="Century Gothic" w:hAnsi="Century Gothic"/>
        </w:rPr>
      </w:pPr>
      <w:r w:rsidRPr="0024049B">
        <w:rPr>
          <w:rFonts w:ascii="Century Gothic" w:hAnsi="Century Gothic"/>
        </w:rPr>
        <w:t xml:space="preserve">Obróbki blacharskie z blachy powlekanej 0,5 mm (malowane proszkowo) na kolor RAL </w:t>
      </w:r>
      <w:r w:rsidR="0024049B" w:rsidRPr="0024049B">
        <w:rPr>
          <w:rFonts w:ascii="Century Gothic" w:hAnsi="Century Gothic"/>
        </w:rPr>
        <w:t>(wg rysunków kolorystyki elewacji).</w:t>
      </w:r>
    </w:p>
    <w:p w14:paraId="6A3EBD8E" w14:textId="77777777" w:rsidR="00930433" w:rsidRPr="0024049B" w:rsidRDefault="00930433" w:rsidP="004F0999">
      <w:pPr>
        <w:spacing w:line="276" w:lineRule="auto"/>
        <w:ind w:left="709"/>
        <w:jc w:val="both"/>
        <w:rPr>
          <w:rFonts w:ascii="Century Gothic" w:hAnsi="Century Gothic"/>
        </w:rPr>
      </w:pPr>
    </w:p>
    <w:p w14:paraId="67A7041C" w14:textId="77777777" w:rsidR="004F0999" w:rsidRPr="00F70C34" w:rsidRDefault="004F0999" w:rsidP="004F0999">
      <w:pPr>
        <w:spacing w:line="276" w:lineRule="auto"/>
        <w:ind w:left="709"/>
        <w:jc w:val="both"/>
        <w:rPr>
          <w:rFonts w:ascii="Century Gothic" w:hAnsi="Century Gothic"/>
          <w:b/>
          <w:u w:val="single"/>
        </w:rPr>
      </w:pPr>
      <w:r w:rsidRPr="00F70C34">
        <w:rPr>
          <w:rFonts w:ascii="Century Gothic" w:hAnsi="Century Gothic"/>
          <w:b/>
          <w:u w:val="single"/>
        </w:rPr>
        <w:t>Balustrady zewnętrzne</w:t>
      </w:r>
    </w:p>
    <w:p w14:paraId="0D5584CF" w14:textId="45184A39" w:rsidR="004F0999" w:rsidRPr="00F70C34" w:rsidRDefault="004F0999" w:rsidP="004F0999">
      <w:pPr>
        <w:spacing w:line="276" w:lineRule="auto"/>
        <w:ind w:left="709"/>
        <w:jc w:val="both"/>
        <w:rPr>
          <w:rFonts w:ascii="Century Gothic" w:hAnsi="Century Gothic"/>
        </w:rPr>
      </w:pPr>
      <w:r w:rsidRPr="00F70C34">
        <w:rPr>
          <w:rFonts w:ascii="Century Gothic" w:hAnsi="Century Gothic"/>
        </w:rPr>
        <w:t>Na balkonach</w:t>
      </w:r>
      <w:r w:rsidR="00926D4D" w:rsidRPr="00F70C34">
        <w:rPr>
          <w:rFonts w:ascii="Century Gothic" w:hAnsi="Century Gothic"/>
        </w:rPr>
        <w:t xml:space="preserve"> i tarasach </w:t>
      </w:r>
      <w:r w:rsidRPr="00F70C34">
        <w:rPr>
          <w:rFonts w:ascii="Century Gothic" w:hAnsi="Century Gothic"/>
        </w:rPr>
        <w:t xml:space="preserve">– słupki ze stali ocynkowanej malowanej proszkowo </w:t>
      </w:r>
      <w:r w:rsidR="00F035C6" w:rsidRPr="00F70C34">
        <w:rPr>
          <w:rFonts w:ascii="Century Gothic" w:hAnsi="Century Gothic"/>
        </w:rPr>
        <w:br/>
      </w:r>
      <w:r w:rsidRPr="00F70C34">
        <w:rPr>
          <w:rFonts w:ascii="Century Gothic" w:hAnsi="Century Gothic"/>
        </w:rPr>
        <w:t xml:space="preserve">w kolorze </w:t>
      </w:r>
      <w:r w:rsidR="00F70C34" w:rsidRPr="00F70C34">
        <w:rPr>
          <w:rFonts w:ascii="Century Gothic" w:hAnsi="Century Gothic"/>
        </w:rPr>
        <w:t>białym</w:t>
      </w:r>
      <w:r w:rsidRPr="00F70C34">
        <w:rPr>
          <w:rFonts w:ascii="Century Gothic" w:hAnsi="Century Gothic"/>
        </w:rPr>
        <w:t>. Poręcz – profil ze stali. Mocowanie słupków balustrad do stropu żelbetowego za pomocą konsol stalowy</w:t>
      </w:r>
      <w:r w:rsidR="003B288F" w:rsidRPr="00F70C34">
        <w:rPr>
          <w:rFonts w:ascii="Century Gothic" w:hAnsi="Century Gothic"/>
        </w:rPr>
        <w:t>ch i kotew.</w:t>
      </w:r>
      <w:r w:rsidR="00F70C34">
        <w:rPr>
          <w:rFonts w:ascii="Century Gothic" w:hAnsi="Century Gothic"/>
        </w:rPr>
        <w:t xml:space="preserve"> </w:t>
      </w:r>
      <w:r w:rsidR="003B288F" w:rsidRPr="00F70C34">
        <w:rPr>
          <w:rFonts w:ascii="Century Gothic" w:hAnsi="Century Gothic"/>
        </w:rPr>
        <w:t>Wypełnienie stanowią stalowe pręty.</w:t>
      </w:r>
    </w:p>
    <w:p w14:paraId="24D4BC7D" w14:textId="77777777" w:rsidR="004F0999" w:rsidRPr="00FC6212" w:rsidRDefault="004F0999" w:rsidP="004F0999">
      <w:pPr>
        <w:spacing w:line="276" w:lineRule="auto"/>
        <w:ind w:left="709"/>
        <w:jc w:val="both"/>
        <w:rPr>
          <w:rFonts w:ascii="Century Gothic" w:hAnsi="Century Gothic"/>
          <w:highlight w:val="cyan"/>
        </w:rPr>
      </w:pPr>
    </w:p>
    <w:p w14:paraId="104FBF3C" w14:textId="77777777" w:rsidR="004F0999" w:rsidRPr="00F70C34" w:rsidRDefault="004F0999" w:rsidP="004F0999">
      <w:pPr>
        <w:spacing w:line="276" w:lineRule="auto"/>
        <w:ind w:left="709"/>
        <w:jc w:val="both"/>
        <w:rPr>
          <w:rFonts w:ascii="Century Gothic" w:hAnsi="Century Gothic"/>
          <w:b/>
          <w:u w:val="single"/>
        </w:rPr>
      </w:pPr>
      <w:r w:rsidRPr="00F70C34">
        <w:rPr>
          <w:rFonts w:ascii="Century Gothic" w:hAnsi="Century Gothic"/>
          <w:b/>
          <w:u w:val="single"/>
        </w:rPr>
        <w:t>Wycieraczki zewnętrzne</w:t>
      </w:r>
    </w:p>
    <w:p w14:paraId="4EEC688E" w14:textId="5C60DF72" w:rsidR="000B06A0" w:rsidRPr="004001FD" w:rsidRDefault="004F0999" w:rsidP="004001FD">
      <w:pPr>
        <w:spacing w:line="276" w:lineRule="auto"/>
        <w:ind w:left="709"/>
        <w:jc w:val="both"/>
        <w:rPr>
          <w:rFonts w:ascii="Century Gothic" w:hAnsi="Century Gothic"/>
        </w:rPr>
      </w:pPr>
      <w:r w:rsidRPr="00F70C34">
        <w:rPr>
          <w:rFonts w:ascii="Century Gothic" w:hAnsi="Century Gothic"/>
        </w:rPr>
        <w:t>Przed wejści</w:t>
      </w:r>
      <w:r w:rsidR="00F70C34" w:rsidRPr="00F70C34">
        <w:rPr>
          <w:rFonts w:ascii="Century Gothic" w:hAnsi="Century Gothic"/>
        </w:rPr>
        <w:t>em</w:t>
      </w:r>
      <w:r w:rsidRPr="00F70C34">
        <w:rPr>
          <w:rFonts w:ascii="Century Gothic" w:hAnsi="Century Gothic"/>
        </w:rPr>
        <w:t xml:space="preserve"> zewnętrznym do klatki schodowej </w:t>
      </w:r>
      <w:r w:rsidR="00F70C34" w:rsidRPr="00F70C34">
        <w:rPr>
          <w:rFonts w:ascii="Century Gothic" w:hAnsi="Century Gothic"/>
        </w:rPr>
        <w:t xml:space="preserve">oraz przed wejściem do lokalu usługowego </w:t>
      </w:r>
      <w:r w:rsidRPr="00F70C34">
        <w:rPr>
          <w:rFonts w:ascii="Century Gothic" w:hAnsi="Century Gothic"/>
        </w:rPr>
        <w:t xml:space="preserve">zamontowane wycieraczki </w:t>
      </w:r>
      <w:r w:rsidR="00926D4D" w:rsidRPr="00F70C34">
        <w:rPr>
          <w:rFonts w:ascii="Century Gothic" w:hAnsi="Century Gothic"/>
        </w:rPr>
        <w:t xml:space="preserve">o wym. </w:t>
      </w:r>
      <w:r w:rsidR="00CF3436" w:rsidRPr="00F70C34">
        <w:rPr>
          <w:rFonts w:ascii="Century Gothic" w:hAnsi="Century Gothic"/>
        </w:rPr>
        <w:t>6</w:t>
      </w:r>
      <w:r w:rsidRPr="00F70C34">
        <w:rPr>
          <w:rFonts w:ascii="Century Gothic" w:hAnsi="Century Gothic"/>
        </w:rPr>
        <w:t>0</w:t>
      </w:r>
      <w:r w:rsidR="00914C9E" w:rsidRPr="00F70C34">
        <w:rPr>
          <w:rFonts w:ascii="Century Gothic" w:hAnsi="Century Gothic"/>
        </w:rPr>
        <w:t xml:space="preserve"> </w:t>
      </w:r>
      <w:r w:rsidRPr="00F70C34">
        <w:rPr>
          <w:rFonts w:ascii="Century Gothic" w:hAnsi="Century Gothic"/>
        </w:rPr>
        <w:t>x</w:t>
      </w:r>
      <w:r w:rsidR="00914C9E" w:rsidRPr="00F70C34">
        <w:rPr>
          <w:rFonts w:ascii="Century Gothic" w:hAnsi="Century Gothic"/>
        </w:rPr>
        <w:t xml:space="preserve"> </w:t>
      </w:r>
      <w:r w:rsidRPr="00F70C34">
        <w:rPr>
          <w:rFonts w:ascii="Century Gothic" w:hAnsi="Century Gothic"/>
        </w:rPr>
        <w:t>1</w:t>
      </w:r>
      <w:r w:rsidR="00CF3436" w:rsidRPr="00F70C34">
        <w:rPr>
          <w:rFonts w:ascii="Century Gothic" w:hAnsi="Century Gothic"/>
        </w:rPr>
        <w:t>0</w:t>
      </w:r>
      <w:r w:rsidRPr="00F70C34">
        <w:rPr>
          <w:rFonts w:ascii="Century Gothic" w:hAnsi="Century Gothic"/>
        </w:rPr>
        <w:t>0 cm. Podst</w:t>
      </w:r>
      <w:r w:rsidR="00CF3436" w:rsidRPr="00F70C34">
        <w:rPr>
          <w:rFonts w:ascii="Century Gothic" w:hAnsi="Century Gothic"/>
        </w:rPr>
        <w:t xml:space="preserve">awa wycieraczki z </w:t>
      </w:r>
      <w:proofErr w:type="spellStart"/>
      <w:r w:rsidR="00CF3436" w:rsidRPr="00F70C34">
        <w:rPr>
          <w:rFonts w:ascii="Century Gothic" w:hAnsi="Century Gothic"/>
        </w:rPr>
        <w:t>polimerbetonu</w:t>
      </w:r>
      <w:proofErr w:type="spellEnd"/>
      <w:r w:rsidRPr="00F70C34">
        <w:rPr>
          <w:rFonts w:ascii="Century Gothic" w:hAnsi="Century Gothic"/>
        </w:rPr>
        <w:t xml:space="preserve"> ze zintegrowaną krawędzią ze stali ocynkowanej, żebrami wzmacniającymi</w:t>
      </w:r>
      <w:r w:rsidR="00926D4D" w:rsidRPr="00F70C34">
        <w:rPr>
          <w:rFonts w:ascii="Century Gothic" w:hAnsi="Century Gothic"/>
        </w:rPr>
        <w:t xml:space="preserve">. </w:t>
      </w:r>
      <w:r w:rsidRPr="00F70C34">
        <w:rPr>
          <w:rFonts w:ascii="Century Gothic" w:hAnsi="Century Gothic"/>
        </w:rPr>
        <w:t>Przekrycie z rusztu kratowego ze stali ocynkowanej (wielkość oczka 9</w:t>
      </w:r>
      <w:r w:rsidR="00914C9E" w:rsidRPr="00F70C34">
        <w:rPr>
          <w:rFonts w:ascii="Century Gothic" w:hAnsi="Century Gothic"/>
        </w:rPr>
        <w:t xml:space="preserve"> x </w:t>
      </w:r>
      <w:r w:rsidRPr="00F70C34">
        <w:rPr>
          <w:rFonts w:ascii="Century Gothic" w:hAnsi="Century Gothic"/>
        </w:rPr>
        <w:t>31 mm).</w:t>
      </w:r>
    </w:p>
    <w:p w14:paraId="37223EB6" w14:textId="27B9B797" w:rsidR="00D57C4F" w:rsidRPr="002879DB" w:rsidRDefault="00D57C4F" w:rsidP="006C7E12">
      <w:pPr>
        <w:rPr>
          <w:rFonts w:ascii="Century Gothic" w:hAnsi="Century Gothic"/>
        </w:rPr>
      </w:pPr>
    </w:p>
    <w:p w14:paraId="4C42DB88" w14:textId="675D17ED" w:rsidR="0063204D" w:rsidRPr="002F69C9" w:rsidRDefault="002879DB" w:rsidP="0063204D">
      <w:pPr>
        <w:spacing w:line="276" w:lineRule="auto"/>
        <w:ind w:left="709"/>
        <w:jc w:val="both"/>
        <w:rPr>
          <w:rFonts w:ascii="Century Gothic" w:hAnsi="Century Gothic"/>
          <w:b/>
          <w:u w:val="single"/>
        </w:rPr>
      </w:pPr>
      <w:r w:rsidRPr="002F69C9">
        <w:rPr>
          <w:rFonts w:ascii="Century Gothic" w:hAnsi="Century Gothic"/>
          <w:b/>
          <w:u w:val="single"/>
        </w:rPr>
        <w:t>Wyjścia</w:t>
      </w:r>
      <w:r w:rsidR="0063204D" w:rsidRPr="002F69C9">
        <w:rPr>
          <w:rFonts w:ascii="Century Gothic" w:hAnsi="Century Gothic"/>
          <w:b/>
          <w:u w:val="single"/>
        </w:rPr>
        <w:t xml:space="preserve"> na dach</w:t>
      </w:r>
    </w:p>
    <w:p w14:paraId="3BECBFA5" w14:textId="11756B63" w:rsidR="0063204D" w:rsidRDefault="0063204D" w:rsidP="0063204D">
      <w:pPr>
        <w:spacing w:line="276" w:lineRule="auto"/>
        <w:ind w:left="709" w:firstLine="709"/>
        <w:jc w:val="both"/>
        <w:rPr>
          <w:rFonts w:ascii="Century Gothic" w:hAnsi="Century Gothic"/>
        </w:rPr>
      </w:pPr>
      <w:bookmarkStart w:id="52" w:name="_Hlk23753785"/>
      <w:r w:rsidRPr="002F69C9">
        <w:rPr>
          <w:rFonts w:ascii="Century Gothic" w:hAnsi="Century Gothic"/>
        </w:rPr>
        <w:t>Wy</w:t>
      </w:r>
      <w:r w:rsidR="004001FD" w:rsidRPr="002F69C9">
        <w:rPr>
          <w:rFonts w:ascii="Century Gothic" w:hAnsi="Century Gothic"/>
        </w:rPr>
        <w:t>jścia</w:t>
      </w:r>
      <w:r w:rsidRPr="002F69C9">
        <w:rPr>
          <w:rFonts w:ascii="Century Gothic" w:hAnsi="Century Gothic"/>
        </w:rPr>
        <w:t xml:space="preserve"> na dach </w:t>
      </w:r>
      <w:r w:rsidR="004001FD" w:rsidRPr="002F69C9">
        <w:rPr>
          <w:rFonts w:ascii="Century Gothic" w:hAnsi="Century Gothic"/>
        </w:rPr>
        <w:t>–</w:t>
      </w:r>
      <w:r w:rsidRPr="002F69C9">
        <w:rPr>
          <w:rFonts w:ascii="Century Gothic" w:hAnsi="Century Gothic"/>
        </w:rPr>
        <w:t xml:space="preserve"> </w:t>
      </w:r>
      <w:r w:rsidR="004001FD" w:rsidRPr="002F69C9">
        <w:rPr>
          <w:rFonts w:ascii="Century Gothic" w:hAnsi="Century Gothic"/>
        </w:rPr>
        <w:t>drzwi zewnętrzne pełne o klasie odporności przeciwogniowej EI60</w:t>
      </w:r>
      <w:r w:rsidRPr="002F69C9">
        <w:rPr>
          <w:rFonts w:ascii="Century Gothic" w:hAnsi="Century Gothic"/>
        </w:rPr>
        <w:t>.</w:t>
      </w:r>
      <w:r w:rsidR="004001FD" w:rsidRPr="002F69C9">
        <w:rPr>
          <w:rFonts w:ascii="Century Gothic" w:hAnsi="Century Gothic"/>
        </w:rPr>
        <w:t xml:space="preserve"> Drzwi zlokalizowane na korytarzu II piętra z bezpośrednim wyjściem na stropodach </w:t>
      </w:r>
      <w:r w:rsidR="002F69C9" w:rsidRPr="002F69C9">
        <w:rPr>
          <w:rFonts w:ascii="Century Gothic" w:hAnsi="Century Gothic"/>
        </w:rPr>
        <w:t>nad I piętrem. Dodatkowo drugie</w:t>
      </w:r>
      <w:r w:rsidR="004001FD" w:rsidRPr="002F69C9">
        <w:rPr>
          <w:rFonts w:ascii="Century Gothic" w:hAnsi="Century Gothic"/>
        </w:rPr>
        <w:t xml:space="preserve"> drzwi </w:t>
      </w:r>
      <w:r w:rsidR="002F69C9" w:rsidRPr="002F69C9">
        <w:rPr>
          <w:rFonts w:ascii="Century Gothic" w:hAnsi="Century Gothic"/>
        </w:rPr>
        <w:t xml:space="preserve">zlokalizowane </w:t>
      </w:r>
      <w:r w:rsidR="004001FD" w:rsidRPr="002F69C9">
        <w:rPr>
          <w:rFonts w:ascii="Century Gothic" w:hAnsi="Century Gothic"/>
        </w:rPr>
        <w:t xml:space="preserve">na klatce schodowej IV piętra z bezpośrednim wyjściem na </w:t>
      </w:r>
      <w:r w:rsidR="002F69C9" w:rsidRPr="002F69C9">
        <w:rPr>
          <w:rFonts w:ascii="Century Gothic" w:hAnsi="Century Gothic"/>
        </w:rPr>
        <w:t>stropodach nad III piętrem oraz stalowe klamry wejściowe na stropodach nad IV piętrem</w:t>
      </w:r>
      <w:r w:rsidR="0072714E">
        <w:rPr>
          <w:rFonts w:ascii="Century Gothic" w:hAnsi="Century Gothic"/>
        </w:rPr>
        <w:t xml:space="preserve"> zamontowane na elewacji.</w:t>
      </w:r>
    </w:p>
    <w:p w14:paraId="68B2C333" w14:textId="72A2C3DC" w:rsidR="0072714E" w:rsidRPr="002F69C9" w:rsidRDefault="0072714E" w:rsidP="0063204D">
      <w:pPr>
        <w:spacing w:line="276" w:lineRule="auto"/>
        <w:ind w:left="709" w:firstLine="709"/>
        <w:jc w:val="both"/>
        <w:rPr>
          <w:rFonts w:ascii="Century Gothic" w:hAnsi="Century Gothic"/>
        </w:rPr>
      </w:pPr>
      <w:r>
        <w:rPr>
          <w:rFonts w:ascii="Century Gothic" w:hAnsi="Century Gothic"/>
        </w:rPr>
        <w:t>Wyjście na stropodach zielony nad parterem za pomocą wyłazu dachowego o odporności przeciwogniowej E30</w:t>
      </w:r>
      <w:r w:rsidR="00263868">
        <w:rPr>
          <w:rFonts w:ascii="Century Gothic" w:hAnsi="Century Gothic"/>
        </w:rPr>
        <w:t xml:space="preserve"> i wymiarze wewnętrznym </w:t>
      </w:r>
      <w:r w:rsidR="00263868">
        <w:rPr>
          <w:rFonts w:ascii="Century Gothic" w:hAnsi="Century Gothic"/>
        </w:rPr>
        <w:br/>
        <w:t xml:space="preserve">90 x 120 cm. </w:t>
      </w:r>
      <w:r>
        <w:rPr>
          <w:rFonts w:ascii="Century Gothic" w:hAnsi="Century Gothic"/>
        </w:rPr>
        <w:t>Wyjście wyposażone w stalowe klamry na ścianie hali garażowej.</w:t>
      </w:r>
    </w:p>
    <w:bookmarkEnd w:id="52"/>
    <w:p w14:paraId="06864FD1" w14:textId="5BE9DD31" w:rsidR="00D758C7" w:rsidRPr="00CD632D" w:rsidRDefault="00D758C7">
      <w:pPr>
        <w:rPr>
          <w:rFonts w:ascii="Century Gothic" w:hAnsi="Century Gothic"/>
        </w:rPr>
      </w:pPr>
    </w:p>
    <w:p w14:paraId="0A48E972" w14:textId="77777777" w:rsidR="00205626" w:rsidRPr="00CD632D" w:rsidRDefault="00205626" w:rsidP="00205626">
      <w:pPr>
        <w:spacing w:line="276" w:lineRule="auto"/>
        <w:ind w:left="709"/>
        <w:jc w:val="both"/>
        <w:rPr>
          <w:rFonts w:ascii="Century Gothic" w:hAnsi="Century Gothic"/>
        </w:rPr>
      </w:pPr>
      <w:r w:rsidRPr="00CD632D">
        <w:rPr>
          <w:rFonts w:ascii="Century Gothic" w:hAnsi="Century Gothic"/>
          <w:b/>
          <w:u w:val="single"/>
        </w:rPr>
        <w:t>Stanowiska postojowe</w:t>
      </w:r>
    </w:p>
    <w:p w14:paraId="2A306B7E" w14:textId="77777777" w:rsidR="00205626" w:rsidRPr="00CD632D" w:rsidRDefault="00205626" w:rsidP="00205626">
      <w:pPr>
        <w:spacing w:line="276" w:lineRule="auto"/>
        <w:ind w:left="709"/>
        <w:jc w:val="both"/>
        <w:rPr>
          <w:rFonts w:ascii="Century Gothic" w:hAnsi="Century Gothic"/>
        </w:rPr>
      </w:pPr>
      <w:r w:rsidRPr="00CD632D">
        <w:rPr>
          <w:rFonts w:ascii="Century Gothic" w:hAnsi="Century Gothic"/>
        </w:rPr>
        <w:t>Malowanie numerów miejsc postojowych oraz oznaczenie miejsc dla NPS.</w:t>
      </w:r>
    </w:p>
    <w:p w14:paraId="3884EA22" w14:textId="685BD40A" w:rsidR="00E01990" w:rsidRDefault="00E01990" w:rsidP="00E01990">
      <w:pPr>
        <w:spacing w:line="276" w:lineRule="auto"/>
        <w:ind w:left="709"/>
        <w:jc w:val="both"/>
        <w:rPr>
          <w:rFonts w:ascii="Century Gothic" w:hAnsi="Century Gothic"/>
          <w:b/>
          <w:u w:val="single"/>
        </w:rPr>
      </w:pPr>
    </w:p>
    <w:p w14:paraId="25E260C5" w14:textId="78A736EF" w:rsidR="00B74CDC" w:rsidRDefault="00B74CDC" w:rsidP="00E01990">
      <w:pPr>
        <w:spacing w:line="276" w:lineRule="auto"/>
        <w:ind w:left="709"/>
        <w:jc w:val="both"/>
        <w:rPr>
          <w:rFonts w:ascii="Century Gothic" w:hAnsi="Century Gothic"/>
          <w:b/>
          <w:u w:val="single"/>
        </w:rPr>
      </w:pPr>
    </w:p>
    <w:p w14:paraId="41F37911" w14:textId="34785FF6" w:rsidR="00B74CDC" w:rsidRDefault="00B74CDC" w:rsidP="00E01990">
      <w:pPr>
        <w:spacing w:line="276" w:lineRule="auto"/>
        <w:ind w:left="709"/>
        <w:jc w:val="both"/>
        <w:rPr>
          <w:rFonts w:ascii="Century Gothic" w:hAnsi="Century Gothic"/>
          <w:b/>
          <w:u w:val="single"/>
        </w:rPr>
      </w:pPr>
    </w:p>
    <w:p w14:paraId="7643DD1A" w14:textId="0B7CC026" w:rsidR="00E01990" w:rsidRPr="00406806" w:rsidRDefault="00E01990" w:rsidP="00E01990">
      <w:pPr>
        <w:spacing w:line="276" w:lineRule="auto"/>
        <w:ind w:left="709"/>
        <w:jc w:val="both"/>
        <w:rPr>
          <w:rFonts w:ascii="Century Gothic" w:hAnsi="Century Gothic"/>
          <w:b/>
          <w:u w:val="single"/>
        </w:rPr>
      </w:pPr>
      <w:r w:rsidRPr="00406806">
        <w:rPr>
          <w:rFonts w:ascii="Century Gothic" w:hAnsi="Century Gothic"/>
          <w:b/>
          <w:u w:val="single"/>
        </w:rPr>
        <w:lastRenderedPageBreak/>
        <w:t>Okładziny</w:t>
      </w:r>
      <w:r w:rsidR="002D6A3B">
        <w:rPr>
          <w:rFonts w:ascii="Century Gothic" w:hAnsi="Century Gothic"/>
          <w:b/>
          <w:u w:val="single"/>
        </w:rPr>
        <w:t xml:space="preserve"> z płyt włóknocementowych</w:t>
      </w:r>
    </w:p>
    <w:p w14:paraId="2E1671B4" w14:textId="662AF0CC" w:rsidR="007709AE" w:rsidRDefault="00E01990" w:rsidP="002D6A3B">
      <w:pPr>
        <w:spacing w:line="276" w:lineRule="auto"/>
        <w:ind w:left="709"/>
        <w:jc w:val="both"/>
        <w:rPr>
          <w:rFonts w:ascii="Century Gothic" w:hAnsi="Century Gothic"/>
        </w:rPr>
      </w:pPr>
      <w:r w:rsidRPr="00406806">
        <w:rPr>
          <w:rFonts w:ascii="Century Gothic" w:hAnsi="Century Gothic"/>
        </w:rPr>
        <w:tab/>
      </w:r>
      <w:r>
        <w:rPr>
          <w:rFonts w:ascii="Century Gothic" w:hAnsi="Century Gothic"/>
        </w:rPr>
        <w:t xml:space="preserve">Na parterze elewacji frontowej budynku projektowana jest okładzina elewacyjna wykonana z płyty </w:t>
      </w:r>
      <w:r w:rsidR="00CB600A">
        <w:rPr>
          <w:rFonts w:ascii="Century Gothic" w:hAnsi="Century Gothic"/>
        </w:rPr>
        <w:t xml:space="preserve">z włókna cementowego </w:t>
      </w:r>
      <w:r>
        <w:rPr>
          <w:rFonts w:ascii="Century Gothic" w:hAnsi="Century Gothic"/>
        </w:rPr>
        <w:t xml:space="preserve"> o wymiarach </w:t>
      </w:r>
      <w:r w:rsidR="00B74CDC">
        <w:rPr>
          <w:rFonts w:ascii="Century Gothic" w:hAnsi="Century Gothic"/>
        </w:rPr>
        <w:br/>
      </w:r>
      <w:r w:rsidR="00CB600A">
        <w:rPr>
          <w:rFonts w:ascii="Century Gothic" w:hAnsi="Century Gothic"/>
        </w:rPr>
        <w:t>10</w:t>
      </w:r>
      <w:r>
        <w:rPr>
          <w:rFonts w:ascii="Century Gothic" w:hAnsi="Century Gothic"/>
        </w:rPr>
        <w:t xml:space="preserve">0 x </w:t>
      </w:r>
      <w:r w:rsidR="00CB600A">
        <w:rPr>
          <w:rFonts w:ascii="Century Gothic" w:hAnsi="Century Gothic"/>
        </w:rPr>
        <w:t>20</w:t>
      </w:r>
      <w:r>
        <w:rPr>
          <w:rFonts w:ascii="Century Gothic" w:hAnsi="Century Gothic"/>
        </w:rPr>
        <w:t xml:space="preserve">0 cm. Montowana bezpośrednio na </w:t>
      </w:r>
      <w:r w:rsidR="00CB600A">
        <w:rPr>
          <w:rFonts w:ascii="Century Gothic" w:hAnsi="Century Gothic"/>
        </w:rPr>
        <w:t>podkonstrukcję</w:t>
      </w:r>
      <w:r w:rsidR="00AC45CD">
        <w:rPr>
          <w:rFonts w:ascii="Century Gothic" w:hAnsi="Century Gothic"/>
        </w:rPr>
        <w:t xml:space="preserve"> </w:t>
      </w:r>
      <w:r w:rsidR="00CB600A">
        <w:rPr>
          <w:rFonts w:ascii="Century Gothic" w:hAnsi="Century Gothic"/>
        </w:rPr>
        <w:t>producenta systemu,</w:t>
      </w:r>
      <w:r w:rsidR="00AC45CD">
        <w:rPr>
          <w:rFonts w:ascii="Century Gothic" w:hAnsi="Century Gothic"/>
        </w:rPr>
        <w:t xml:space="preserve"> płyty w układzie p</w:t>
      </w:r>
      <w:r w:rsidR="00CB600A">
        <w:rPr>
          <w:rFonts w:ascii="Century Gothic" w:hAnsi="Century Gothic"/>
        </w:rPr>
        <w:t>ionowym</w:t>
      </w:r>
      <w:r w:rsidR="00AC45CD">
        <w:rPr>
          <w:rFonts w:ascii="Century Gothic" w:hAnsi="Century Gothic"/>
        </w:rPr>
        <w:t xml:space="preserve"> równoległe do elewacji budynku. </w:t>
      </w:r>
      <w:r w:rsidR="00CB600A">
        <w:rPr>
          <w:rFonts w:ascii="Century Gothic" w:hAnsi="Century Gothic"/>
        </w:rPr>
        <w:t xml:space="preserve">Pod płytami znajduje się izolacja termiczna z wełny mineralnej gr. 15 cm. </w:t>
      </w:r>
      <w:r w:rsidR="00AC45CD">
        <w:rPr>
          <w:rFonts w:ascii="Century Gothic" w:hAnsi="Century Gothic"/>
        </w:rPr>
        <w:t>Całość zwieńczona gzymsem między-kondygnacyjnym</w:t>
      </w:r>
      <w:r w:rsidR="00CB600A">
        <w:rPr>
          <w:rFonts w:ascii="Century Gothic" w:hAnsi="Century Gothic"/>
        </w:rPr>
        <w:t xml:space="preserve"> nad parterem </w:t>
      </w:r>
      <w:r w:rsidR="00AC45CD">
        <w:rPr>
          <w:rFonts w:ascii="Century Gothic" w:hAnsi="Century Gothic"/>
        </w:rPr>
        <w:t xml:space="preserve"> o wysokości 30 cm </w:t>
      </w:r>
      <w:r w:rsidR="00B74CDC">
        <w:rPr>
          <w:rFonts w:ascii="Century Gothic" w:hAnsi="Century Gothic"/>
        </w:rPr>
        <w:t>w</w:t>
      </w:r>
      <w:r w:rsidR="00AC45CD">
        <w:rPr>
          <w:rFonts w:ascii="Century Gothic" w:hAnsi="Century Gothic"/>
        </w:rPr>
        <w:t>ykonanym z</w:t>
      </w:r>
      <w:r w:rsidR="00CB600A">
        <w:rPr>
          <w:rFonts w:ascii="Century Gothic" w:hAnsi="Century Gothic"/>
        </w:rPr>
        <w:t>e styropianu fasadowego.</w:t>
      </w:r>
    </w:p>
    <w:p w14:paraId="6A68A0C9" w14:textId="77777777" w:rsidR="00B74CDC" w:rsidRDefault="002D6A3B" w:rsidP="002D6A3B">
      <w:pPr>
        <w:pStyle w:val="Bezodstpw"/>
        <w:spacing w:line="276" w:lineRule="auto"/>
        <w:ind w:left="709"/>
        <w:rPr>
          <w:rFonts w:ascii="Century Gothic" w:eastAsia="Times New Roman" w:hAnsi="Century Gothic" w:cs="Times New Roman"/>
          <w:sz w:val="24"/>
          <w:szCs w:val="24"/>
          <w:lang w:eastAsia="pl-PL"/>
        </w:rPr>
      </w:pPr>
      <w:r w:rsidRPr="002D6A3B">
        <w:rPr>
          <w:rFonts w:ascii="Century Gothic" w:eastAsia="Times New Roman" w:hAnsi="Century Gothic" w:cs="Times New Roman"/>
          <w:sz w:val="24"/>
          <w:szCs w:val="24"/>
          <w:lang w:eastAsia="pl-PL"/>
        </w:rPr>
        <w:t xml:space="preserve">Elementy obudowy budynku w formie okładzin z płyt włóknocementowych należy wykonać jako płyty pełne w kolorze </w:t>
      </w:r>
      <w:r>
        <w:rPr>
          <w:rFonts w:ascii="Century Gothic" w:eastAsia="Times New Roman" w:hAnsi="Century Gothic" w:cs="Times New Roman"/>
          <w:sz w:val="24"/>
          <w:szCs w:val="24"/>
          <w:lang w:eastAsia="pl-PL"/>
        </w:rPr>
        <w:t>szarym</w:t>
      </w:r>
      <w:r w:rsidRPr="002D6A3B">
        <w:rPr>
          <w:rFonts w:ascii="Century Gothic" w:eastAsia="Times New Roman" w:hAnsi="Century Gothic" w:cs="Times New Roman"/>
          <w:sz w:val="24"/>
          <w:szCs w:val="24"/>
          <w:lang w:eastAsia="pl-PL"/>
        </w:rPr>
        <w:t xml:space="preserve"> o wymiarach 1</w:t>
      </w:r>
      <w:r>
        <w:rPr>
          <w:rFonts w:ascii="Century Gothic" w:eastAsia="Times New Roman" w:hAnsi="Century Gothic" w:cs="Times New Roman"/>
          <w:sz w:val="24"/>
          <w:szCs w:val="24"/>
          <w:lang w:eastAsia="pl-PL"/>
        </w:rPr>
        <w:t>0</w:t>
      </w:r>
      <w:r w:rsidRPr="002D6A3B">
        <w:rPr>
          <w:rFonts w:ascii="Century Gothic" w:eastAsia="Times New Roman" w:hAnsi="Century Gothic" w:cs="Times New Roman"/>
          <w:sz w:val="24"/>
          <w:szCs w:val="24"/>
          <w:lang w:eastAsia="pl-PL"/>
        </w:rPr>
        <w:t>0</w:t>
      </w:r>
      <w:r>
        <w:rPr>
          <w:rFonts w:ascii="Century Gothic" w:eastAsia="Times New Roman" w:hAnsi="Century Gothic" w:cs="Times New Roman"/>
          <w:sz w:val="24"/>
          <w:szCs w:val="24"/>
          <w:lang w:eastAsia="pl-PL"/>
        </w:rPr>
        <w:t xml:space="preserve"> </w:t>
      </w:r>
      <w:r w:rsidRPr="002D6A3B">
        <w:rPr>
          <w:rFonts w:ascii="Century Gothic" w:eastAsia="Times New Roman" w:hAnsi="Century Gothic" w:cs="Times New Roman"/>
          <w:sz w:val="24"/>
          <w:szCs w:val="24"/>
          <w:lang w:eastAsia="pl-PL"/>
        </w:rPr>
        <w:t>x</w:t>
      </w:r>
      <w:r>
        <w:rPr>
          <w:rFonts w:ascii="Century Gothic" w:eastAsia="Times New Roman" w:hAnsi="Century Gothic" w:cs="Times New Roman"/>
          <w:sz w:val="24"/>
          <w:szCs w:val="24"/>
          <w:lang w:eastAsia="pl-PL"/>
        </w:rPr>
        <w:t xml:space="preserve"> 20</w:t>
      </w:r>
      <w:r w:rsidRPr="002D6A3B">
        <w:rPr>
          <w:rFonts w:ascii="Century Gothic" w:eastAsia="Times New Roman" w:hAnsi="Century Gothic" w:cs="Times New Roman"/>
          <w:sz w:val="24"/>
          <w:szCs w:val="24"/>
          <w:lang w:eastAsia="pl-PL"/>
        </w:rPr>
        <w:t xml:space="preserve">0 cm </w:t>
      </w:r>
      <w:r>
        <w:rPr>
          <w:rFonts w:ascii="Century Gothic" w:eastAsia="Times New Roman" w:hAnsi="Century Gothic" w:cs="Times New Roman"/>
          <w:sz w:val="24"/>
          <w:szCs w:val="24"/>
          <w:lang w:eastAsia="pl-PL"/>
        </w:rPr>
        <w:br/>
      </w:r>
      <w:r w:rsidRPr="002D6A3B">
        <w:rPr>
          <w:rFonts w:ascii="Century Gothic" w:eastAsia="Times New Roman" w:hAnsi="Century Gothic" w:cs="Times New Roman"/>
          <w:sz w:val="24"/>
          <w:szCs w:val="24"/>
          <w:lang w:eastAsia="pl-PL"/>
        </w:rPr>
        <w:t xml:space="preserve">z fakturą gładką o grubości 12 mm z mocowaniem niewidocznym, ukrytym. Okładzina z płyt włóknocementowych jako wentylowana okładzina zewnętrzna o szczelinie wentylacyjnej pomiędzy izolacją termiczną </w:t>
      </w:r>
      <w:r>
        <w:rPr>
          <w:rFonts w:ascii="Century Gothic" w:eastAsia="Times New Roman" w:hAnsi="Century Gothic" w:cs="Times New Roman"/>
          <w:sz w:val="24"/>
          <w:szCs w:val="24"/>
          <w:lang w:eastAsia="pl-PL"/>
        </w:rPr>
        <w:t>z</w:t>
      </w:r>
      <w:r w:rsidRPr="002D6A3B">
        <w:rPr>
          <w:rFonts w:ascii="Century Gothic" w:eastAsia="Times New Roman" w:hAnsi="Century Gothic" w:cs="Times New Roman"/>
          <w:sz w:val="24"/>
          <w:szCs w:val="24"/>
          <w:lang w:eastAsia="pl-PL"/>
        </w:rPr>
        <w:t xml:space="preserve"> wełny mineralnej </w:t>
      </w:r>
      <w:r>
        <w:rPr>
          <w:rFonts w:ascii="Century Gothic" w:eastAsia="Times New Roman" w:hAnsi="Century Gothic" w:cs="Times New Roman"/>
          <w:sz w:val="24"/>
          <w:szCs w:val="24"/>
          <w:lang w:eastAsia="pl-PL"/>
        </w:rPr>
        <w:br/>
      </w:r>
      <w:r w:rsidRPr="002D6A3B">
        <w:rPr>
          <w:rFonts w:ascii="Century Gothic" w:eastAsia="Times New Roman" w:hAnsi="Century Gothic" w:cs="Times New Roman"/>
          <w:sz w:val="24"/>
          <w:szCs w:val="24"/>
          <w:lang w:eastAsia="pl-PL"/>
        </w:rPr>
        <w:t>o grubości 1</w:t>
      </w:r>
      <w:r>
        <w:rPr>
          <w:rFonts w:ascii="Century Gothic" w:eastAsia="Times New Roman" w:hAnsi="Century Gothic" w:cs="Times New Roman"/>
          <w:sz w:val="24"/>
          <w:szCs w:val="24"/>
          <w:lang w:eastAsia="pl-PL"/>
        </w:rPr>
        <w:t>2</w:t>
      </w:r>
      <w:r w:rsidRPr="002D6A3B">
        <w:rPr>
          <w:rFonts w:ascii="Century Gothic" w:eastAsia="Times New Roman" w:hAnsi="Century Gothic" w:cs="Times New Roman"/>
          <w:sz w:val="24"/>
          <w:szCs w:val="24"/>
          <w:lang w:eastAsia="pl-PL"/>
        </w:rPr>
        <w:t xml:space="preserve"> cm a tylną płaszczyzną płyt. Szczelina wentylacyjna nie może wynosić mniej niż 20 mm. </w:t>
      </w:r>
      <w:r>
        <w:rPr>
          <w:rFonts w:ascii="Century Gothic" w:eastAsia="Times New Roman" w:hAnsi="Century Gothic" w:cs="Times New Roman"/>
          <w:sz w:val="24"/>
          <w:szCs w:val="24"/>
          <w:lang w:eastAsia="pl-PL"/>
        </w:rPr>
        <w:br/>
      </w:r>
      <w:r w:rsidRPr="002D6A3B">
        <w:rPr>
          <w:rFonts w:ascii="Century Gothic" w:eastAsia="Times New Roman" w:hAnsi="Century Gothic" w:cs="Times New Roman"/>
          <w:sz w:val="24"/>
          <w:szCs w:val="24"/>
          <w:lang w:eastAsia="pl-PL"/>
        </w:rPr>
        <w:t>Wymagania dla płyt włóknocementowych</w:t>
      </w:r>
      <w:r>
        <w:rPr>
          <w:rFonts w:ascii="Century Gothic" w:eastAsia="Times New Roman" w:hAnsi="Century Gothic" w:cs="Times New Roman"/>
          <w:sz w:val="24"/>
          <w:szCs w:val="24"/>
          <w:lang w:eastAsia="pl-PL"/>
        </w:rPr>
        <w:t>:</w:t>
      </w:r>
      <w:r w:rsidRPr="002D6A3B">
        <w:rPr>
          <w:rFonts w:ascii="Century Gothic" w:eastAsia="Times New Roman" w:hAnsi="Century Gothic" w:cs="Times New Roman"/>
          <w:sz w:val="24"/>
          <w:szCs w:val="24"/>
          <w:lang w:eastAsia="pl-PL"/>
        </w:rPr>
        <w:t xml:space="preserve"> </w:t>
      </w:r>
      <w:r>
        <w:rPr>
          <w:rFonts w:ascii="Century Gothic" w:eastAsia="Times New Roman" w:hAnsi="Century Gothic" w:cs="Times New Roman"/>
          <w:sz w:val="24"/>
          <w:szCs w:val="24"/>
          <w:lang w:eastAsia="pl-PL"/>
        </w:rPr>
        <w:br/>
      </w:r>
      <w:r w:rsidRPr="002D6A3B">
        <w:rPr>
          <w:rFonts w:ascii="Century Gothic" w:eastAsia="Times New Roman" w:hAnsi="Century Gothic" w:cs="Times New Roman"/>
          <w:sz w:val="24"/>
          <w:szCs w:val="24"/>
          <w:lang w:eastAsia="pl-PL"/>
        </w:rPr>
        <w:t>- Płyty włóknocementowe o grubości minimum 12</w:t>
      </w:r>
      <w:r>
        <w:rPr>
          <w:rFonts w:ascii="Century Gothic" w:eastAsia="Times New Roman" w:hAnsi="Century Gothic" w:cs="Times New Roman"/>
          <w:sz w:val="24"/>
          <w:szCs w:val="24"/>
          <w:lang w:eastAsia="pl-PL"/>
        </w:rPr>
        <w:t xml:space="preserve"> </w:t>
      </w:r>
      <w:r w:rsidRPr="002D6A3B">
        <w:rPr>
          <w:rFonts w:ascii="Century Gothic" w:eastAsia="Times New Roman" w:hAnsi="Century Gothic" w:cs="Times New Roman"/>
          <w:sz w:val="24"/>
          <w:szCs w:val="24"/>
          <w:lang w:eastAsia="pl-PL"/>
        </w:rPr>
        <w:t xml:space="preserve">mm, w kolorze </w:t>
      </w:r>
      <w:r>
        <w:rPr>
          <w:rFonts w:ascii="Century Gothic" w:eastAsia="Times New Roman" w:hAnsi="Century Gothic" w:cs="Times New Roman"/>
          <w:sz w:val="24"/>
          <w:szCs w:val="24"/>
          <w:lang w:eastAsia="pl-PL"/>
        </w:rPr>
        <w:t>szarym</w:t>
      </w:r>
      <w:r w:rsidRPr="002D6A3B">
        <w:rPr>
          <w:rFonts w:ascii="Century Gothic" w:eastAsia="Times New Roman" w:hAnsi="Century Gothic" w:cs="Times New Roman"/>
          <w:sz w:val="24"/>
          <w:szCs w:val="24"/>
          <w:lang w:eastAsia="pl-PL"/>
        </w:rPr>
        <w:t>, naturalnie szarym etc. o gładkiej lub strukturalnej powierzchni. - gęstość: ≥ 1,65 g/cm</w:t>
      </w:r>
      <w:r w:rsidRPr="002D6A3B">
        <w:rPr>
          <w:rFonts w:ascii="Century Gothic" w:eastAsia="Times New Roman" w:hAnsi="Century Gothic" w:cs="Times New Roman"/>
          <w:sz w:val="24"/>
          <w:szCs w:val="24"/>
          <w:vertAlign w:val="superscript"/>
          <w:lang w:eastAsia="pl-PL"/>
        </w:rPr>
        <w:t>3</w:t>
      </w:r>
      <w:r w:rsidRPr="002D6A3B">
        <w:rPr>
          <w:rFonts w:ascii="Century Gothic" w:eastAsia="Times New Roman" w:hAnsi="Century Gothic" w:cs="Times New Roman"/>
          <w:sz w:val="24"/>
          <w:szCs w:val="24"/>
          <w:lang w:eastAsia="pl-PL"/>
        </w:rPr>
        <w:t xml:space="preserve"> - wytrzymałość na zginanie: 17 N/mm</w:t>
      </w:r>
      <w:r w:rsidRPr="002D6A3B">
        <w:rPr>
          <w:rFonts w:ascii="Century Gothic" w:eastAsia="Times New Roman" w:hAnsi="Century Gothic" w:cs="Times New Roman"/>
          <w:sz w:val="24"/>
          <w:szCs w:val="24"/>
          <w:vertAlign w:val="superscript"/>
          <w:lang w:eastAsia="pl-PL"/>
        </w:rPr>
        <w:t>2</w:t>
      </w:r>
      <w:r w:rsidRPr="002D6A3B">
        <w:rPr>
          <w:rFonts w:ascii="Century Gothic" w:eastAsia="Times New Roman" w:hAnsi="Century Gothic" w:cs="Times New Roman"/>
          <w:sz w:val="24"/>
          <w:szCs w:val="24"/>
          <w:lang w:eastAsia="pl-PL"/>
        </w:rPr>
        <w:t xml:space="preserve"> (naprężenie łamiące: 24 N/mm</w:t>
      </w:r>
      <w:r w:rsidRPr="002D6A3B">
        <w:rPr>
          <w:rFonts w:ascii="Century Gothic" w:eastAsia="Times New Roman" w:hAnsi="Century Gothic" w:cs="Times New Roman"/>
          <w:sz w:val="24"/>
          <w:szCs w:val="24"/>
          <w:vertAlign w:val="superscript"/>
          <w:lang w:eastAsia="pl-PL"/>
        </w:rPr>
        <w:t>2</w:t>
      </w:r>
      <w:r w:rsidRPr="002D6A3B">
        <w:rPr>
          <w:rFonts w:ascii="Century Gothic" w:eastAsia="Times New Roman" w:hAnsi="Century Gothic" w:cs="Times New Roman"/>
          <w:sz w:val="24"/>
          <w:szCs w:val="24"/>
          <w:lang w:eastAsia="pl-PL"/>
        </w:rPr>
        <w:t xml:space="preserve">) </w:t>
      </w:r>
      <w:r>
        <w:rPr>
          <w:rFonts w:ascii="Century Gothic" w:eastAsia="Times New Roman" w:hAnsi="Century Gothic" w:cs="Times New Roman"/>
          <w:sz w:val="24"/>
          <w:szCs w:val="24"/>
          <w:lang w:eastAsia="pl-PL"/>
        </w:rPr>
        <w:br/>
      </w:r>
      <w:r w:rsidRPr="002D6A3B">
        <w:rPr>
          <w:rFonts w:ascii="Century Gothic" w:eastAsia="Times New Roman" w:hAnsi="Century Gothic" w:cs="Times New Roman"/>
          <w:sz w:val="24"/>
          <w:szCs w:val="24"/>
          <w:lang w:eastAsia="pl-PL"/>
        </w:rPr>
        <w:t>- wytrzymałość na ściskanie: 50 N/mm</w:t>
      </w:r>
      <w:r w:rsidRPr="002D6A3B">
        <w:rPr>
          <w:rFonts w:ascii="Century Gothic" w:eastAsia="Times New Roman" w:hAnsi="Century Gothic" w:cs="Times New Roman"/>
          <w:sz w:val="24"/>
          <w:szCs w:val="24"/>
          <w:vertAlign w:val="superscript"/>
          <w:lang w:eastAsia="pl-PL"/>
        </w:rPr>
        <w:t>2</w:t>
      </w:r>
      <w:r w:rsidRPr="002D6A3B">
        <w:rPr>
          <w:rFonts w:ascii="Century Gothic" w:eastAsia="Times New Roman" w:hAnsi="Century Gothic" w:cs="Times New Roman"/>
          <w:sz w:val="24"/>
          <w:szCs w:val="24"/>
          <w:lang w:eastAsia="pl-PL"/>
        </w:rPr>
        <w:t xml:space="preserve"> - niepalne, A2-s1, d0 (zgodnie z normą EN 13501-1) </w:t>
      </w:r>
      <w:r>
        <w:rPr>
          <w:rFonts w:ascii="Century Gothic" w:eastAsia="Times New Roman" w:hAnsi="Century Gothic" w:cs="Times New Roman"/>
          <w:sz w:val="24"/>
          <w:szCs w:val="24"/>
          <w:lang w:eastAsia="pl-PL"/>
        </w:rPr>
        <w:br/>
      </w:r>
      <w:r w:rsidRPr="002D6A3B">
        <w:rPr>
          <w:rFonts w:ascii="Century Gothic" w:eastAsia="Times New Roman" w:hAnsi="Century Gothic" w:cs="Times New Roman"/>
          <w:sz w:val="24"/>
          <w:szCs w:val="24"/>
          <w:lang w:eastAsia="pl-PL"/>
        </w:rPr>
        <w:t xml:space="preserve">- </w:t>
      </w:r>
      <w:proofErr w:type="spellStart"/>
      <w:r w:rsidRPr="002D6A3B">
        <w:rPr>
          <w:rFonts w:ascii="Century Gothic" w:eastAsia="Times New Roman" w:hAnsi="Century Gothic" w:cs="Times New Roman"/>
          <w:sz w:val="24"/>
          <w:szCs w:val="24"/>
          <w:lang w:eastAsia="pl-PL"/>
        </w:rPr>
        <w:t>wsp</w:t>
      </w:r>
      <w:proofErr w:type="spellEnd"/>
      <w:r w:rsidRPr="002D6A3B">
        <w:rPr>
          <w:rFonts w:ascii="Century Gothic" w:eastAsia="Times New Roman" w:hAnsi="Century Gothic" w:cs="Times New Roman"/>
          <w:sz w:val="24"/>
          <w:szCs w:val="24"/>
          <w:lang w:eastAsia="pl-PL"/>
        </w:rPr>
        <w:t>. rozszerzalności cieplnej: αt = 0,01 mm/</w:t>
      </w:r>
      <w:proofErr w:type="spellStart"/>
      <w:r w:rsidRPr="002D6A3B">
        <w:rPr>
          <w:rFonts w:ascii="Century Gothic" w:eastAsia="Times New Roman" w:hAnsi="Century Gothic" w:cs="Times New Roman"/>
          <w:sz w:val="24"/>
          <w:szCs w:val="24"/>
          <w:lang w:eastAsia="pl-PL"/>
        </w:rPr>
        <w:t>mK</w:t>
      </w:r>
      <w:proofErr w:type="spellEnd"/>
      <w:r w:rsidRPr="002D6A3B">
        <w:rPr>
          <w:rFonts w:ascii="Century Gothic" w:eastAsia="Times New Roman" w:hAnsi="Century Gothic" w:cs="Times New Roman"/>
          <w:sz w:val="24"/>
          <w:szCs w:val="24"/>
          <w:lang w:eastAsia="pl-PL"/>
        </w:rPr>
        <w:t xml:space="preserve"> </w:t>
      </w:r>
      <w:r>
        <w:rPr>
          <w:rFonts w:ascii="Century Gothic" w:eastAsia="Times New Roman" w:hAnsi="Century Gothic" w:cs="Times New Roman"/>
          <w:sz w:val="24"/>
          <w:szCs w:val="24"/>
          <w:lang w:eastAsia="pl-PL"/>
        </w:rPr>
        <w:br/>
      </w:r>
      <w:r w:rsidRPr="002D6A3B">
        <w:rPr>
          <w:rFonts w:ascii="Century Gothic" w:eastAsia="Times New Roman" w:hAnsi="Century Gothic" w:cs="Times New Roman"/>
          <w:sz w:val="24"/>
          <w:szCs w:val="24"/>
          <w:lang w:eastAsia="pl-PL"/>
        </w:rPr>
        <w:t xml:space="preserve">- rozciąganie przy wilgotności: 1,0mm/m </w:t>
      </w:r>
      <w:r>
        <w:rPr>
          <w:rFonts w:ascii="Century Gothic" w:eastAsia="Times New Roman" w:hAnsi="Century Gothic" w:cs="Times New Roman"/>
          <w:sz w:val="24"/>
          <w:szCs w:val="24"/>
          <w:lang w:eastAsia="pl-PL"/>
        </w:rPr>
        <w:br/>
      </w:r>
      <w:r w:rsidRPr="002D6A3B">
        <w:rPr>
          <w:rFonts w:ascii="Century Gothic" w:eastAsia="Times New Roman" w:hAnsi="Century Gothic" w:cs="Times New Roman"/>
          <w:sz w:val="24"/>
          <w:szCs w:val="24"/>
          <w:lang w:eastAsia="pl-PL"/>
        </w:rPr>
        <w:t>- produkcja płyt oparta na technologii</w:t>
      </w:r>
      <w:r>
        <w:rPr>
          <w:rFonts w:ascii="Century Gothic" w:eastAsia="Times New Roman" w:hAnsi="Century Gothic" w:cs="Times New Roman"/>
          <w:sz w:val="24"/>
          <w:szCs w:val="24"/>
          <w:lang w:eastAsia="pl-PL"/>
        </w:rPr>
        <w:t xml:space="preserve"> producenta</w:t>
      </w:r>
      <w:r w:rsidRPr="002D6A3B">
        <w:rPr>
          <w:rFonts w:ascii="Century Gothic" w:eastAsia="Times New Roman" w:hAnsi="Century Gothic" w:cs="Times New Roman"/>
          <w:sz w:val="24"/>
          <w:szCs w:val="24"/>
          <w:lang w:eastAsia="pl-PL"/>
        </w:rPr>
        <w:t xml:space="preserve">, dzięki której płyty charakteryzują się jednorodnym rozkładem włókien, jak również  stabilnością </w:t>
      </w:r>
      <w:r>
        <w:rPr>
          <w:rFonts w:ascii="Century Gothic" w:eastAsia="Times New Roman" w:hAnsi="Century Gothic" w:cs="Times New Roman"/>
          <w:sz w:val="24"/>
          <w:szCs w:val="24"/>
          <w:lang w:eastAsia="pl-PL"/>
        </w:rPr>
        <w:br/>
      </w:r>
      <w:r w:rsidRPr="002D6A3B">
        <w:rPr>
          <w:rFonts w:ascii="Century Gothic" w:eastAsia="Times New Roman" w:hAnsi="Century Gothic" w:cs="Times New Roman"/>
          <w:sz w:val="24"/>
          <w:szCs w:val="24"/>
          <w:lang w:eastAsia="pl-PL"/>
        </w:rPr>
        <w:t xml:space="preserve">i brakiem różnic w fakturze </w:t>
      </w:r>
      <w:r>
        <w:rPr>
          <w:rFonts w:ascii="Century Gothic" w:eastAsia="Times New Roman" w:hAnsi="Century Gothic" w:cs="Times New Roman"/>
          <w:sz w:val="24"/>
          <w:szCs w:val="24"/>
          <w:lang w:eastAsia="pl-PL"/>
        </w:rPr>
        <w:t>f</w:t>
      </w:r>
      <w:r w:rsidRPr="002D6A3B">
        <w:rPr>
          <w:rFonts w:ascii="Century Gothic" w:eastAsia="Times New Roman" w:hAnsi="Century Gothic" w:cs="Times New Roman"/>
          <w:sz w:val="24"/>
          <w:szCs w:val="24"/>
          <w:lang w:eastAsia="pl-PL"/>
        </w:rPr>
        <w:t xml:space="preserve">ugi pomiędzy płytami (zarówno w poziomie oraz pionie) wynoszą: 10 mm. Należy zastosować najwyższą jakość produktu, </w:t>
      </w:r>
      <w:r>
        <w:rPr>
          <w:rFonts w:ascii="Century Gothic" w:eastAsia="Times New Roman" w:hAnsi="Century Gothic" w:cs="Times New Roman"/>
          <w:sz w:val="24"/>
          <w:szCs w:val="24"/>
          <w:lang w:eastAsia="pl-PL"/>
        </w:rPr>
        <w:br/>
      </w:r>
      <w:r w:rsidRPr="002D6A3B">
        <w:rPr>
          <w:rFonts w:ascii="Century Gothic" w:eastAsia="Times New Roman" w:hAnsi="Century Gothic" w:cs="Times New Roman"/>
          <w:sz w:val="24"/>
          <w:szCs w:val="24"/>
          <w:lang w:eastAsia="pl-PL"/>
        </w:rPr>
        <w:t>tj. bez ostrych krawędzi (krawędzie fabrycznie</w:t>
      </w:r>
      <w:r>
        <w:rPr>
          <w:rFonts w:ascii="Century Gothic" w:eastAsia="Times New Roman" w:hAnsi="Century Gothic" w:cs="Times New Roman"/>
          <w:sz w:val="24"/>
          <w:szCs w:val="24"/>
          <w:lang w:eastAsia="pl-PL"/>
        </w:rPr>
        <w:t xml:space="preserve"> </w:t>
      </w:r>
      <w:r w:rsidRPr="002D6A3B">
        <w:rPr>
          <w:rFonts w:ascii="Century Gothic" w:eastAsia="Times New Roman" w:hAnsi="Century Gothic" w:cs="Times New Roman"/>
          <w:sz w:val="24"/>
          <w:szCs w:val="24"/>
          <w:lang w:eastAsia="pl-PL"/>
        </w:rPr>
        <w:t xml:space="preserve">cięte) - zachowana płaskość (wyklucza się zastosowanie pofalowanych płyt) - bez widocznych przebarwień, plam, zabrudzeń itp. Mocowanie płyt włóknocementowych do podkonstrukcji systemowej odbywa się za pomocą systemowych łączników wkręcanych w wewnętrzną płaszczyznę płyty – kotwy tylno-nacinające. Mocowanie płyt spełnia wymagania określone w §225. Dz. U. Nr 75. Łączniki mechaniczne muszą być niewidoczne od zewnątrz. Jako konstrukcję nośną należy zastosować pionowy aluminiowy profil T (teowy). Szerokość półki należy tak przyjąć aby stworzyć miejsce na poprawne zastosowanie elementów mocujących. Profil należy zamocować do konsol aluminiowych. Ilość mocowań w zależności od obliczeń statycznych, przestrzegając stałych i przesuwnych punktów mocowania. Konsola aluminiowa powinna być zastosowana jako gotowy profil </w:t>
      </w:r>
      <w:r>
        <w:rPr>
          <w:rFonts w:ascii="Century Gothic" w:eastAsia="Times New Roman" w:hAnsi="Century Gothic" w:cs="Times New Roman"/>
          <w:sz w:val="24"/>
          <w:szCs w:val="24"/>
          <w:lang w:eastAsia="pl-PL"/>
        </w:rPr>
        <w:br/>
      </w:r>
      <w:r w:rsidRPr="002D6A3B">
        <w:rPr>
          <w:rFonts w:ascii="Century Gothic" w:eastAsia="Times New Roman" w:hAnsi="Century Gothic" w:cs="Times New Roman"/>
          <w:sz w:val="24"/>
          <w:szCs w:val="24"/>
          <w:lang w:eastAsia="pl-PL"/>
        </w:rPr>
        <w:t xml:space="preserve">i mocowana do żelbetu za pomocą kołków stalowych. Pomiędzy konsolą </w:t>
      </w:r>
      <w:r>
        <w:rPr>
          <w:rFonts w:ascii="Century Gothic" w:eastAsia="Times New Roman" w:hAnsi="Century Gothic" w:cs="Times New Roman"/>
          <w:sz w:val="24"/>
          <w:szCs w:val="24"/>
          <w:lang w:eastAsia="pl-PL"/>
        </w:rPr>
        <w:br/>
      </w:r>
      <w:r w:rsidRPr="002D6A3B">
        <w:rPr>
          <w:rFonts w:ascii="Century Gothic" w:eastAsia="Times New Roman" w:hAnsi="Century Gothic" w:cs="Times New Roman"/>
          <w:sz w:val="24"/>
          <w:szCs w:val="24"/>
          <w:lang w:eastAsia="pl-PL"/>
        </w:rPr>
        <w:t xml:space="preserve">a </w:t>
      </w:r>
      <w:r>
        <w:rPr>
          <w:rFonts w:ascii="Century Gothic" w:eastAsia="Times New Roman" w:hAnsi="Century Gothic" w:cs="Times New Roman"/>
          <w:sz w:val="24"/>
          <w:szCs w:val="24"/>
          <w:lang w:eastAsia="pl-PL"/>
        </w:rPr>
        <w:t>ścianą</w:t>
      </w:r>
      <w:r w:rsidRPr="002D6A3B">
        <w:rPr>
          <w:rFonts w:ascii="Century Gothic" w:eastAsia="Times New Roman" w:hAnsi="Century Gothic" w:cs="Times New Roman"/>
          <w:sz w:val="24"/>
          <w:szCs w:val="24"/>
          <w:lang w:eastAsia="pl-PL"/>
        </w:rPr>
        <w:t xml:space="preserve"> należy zastosować przekładki termiczne. Konstrukcja mocowania powinna zapewnić, aby cała elewacja z płyt mogła bez szkód przejąć wszystkie ruchy powstałe w wyniku odkształceń konstrukcyjnych budynku, jak również ruchy fasady powstałe w wyniku obciążeń termicznych i wiatrem. </w:t>
      </w:r>
    </w:p>
    <w:p w14:paraId="08DBFF53" w14:textId="3620ED9C" w:rsidR="002D6A3B" w:rsidRPr="00257336" w:rsidRDefault="002D6A3B" w:rsidP="00257336">
      <w:pPr>
        <w:pStyle w:val="Bezodstpw"/>
        <w:spacing w:line="276" w:lineRule="auto"/>
        <w:ind w:left="709"/>
        <w:rPr>
          <w:rFonts w:ascii="Century Gothic" w:eastAsia="Times New Roman" w:hAnsi="Century Gothic" w:cs="Times New Roman"/>
          <w:sz w:val="24"/>
          <w:szCs w:val="24"/>
          <w:lang w:eastAsia="pl-PL"/>
        </w:rPr>
      </w:pPr>
      <w:r w:rsidRPr="002D6A3B">
        <w:rPr>
          <w:rFonts w:ascii="Century Gothic" w:eastAsia="Times New Roman" w:hAnsi="Century Gothic" w:cs="Times New Roman"/>
          <w:sz w:val="24"/>
          <w:szCs w:val="24"/>
          <w:lang w:eastAsia="pl-PL"/>
        </w:rPr>
        <w:lastRenderedPageBreak/>
        <w:t xml:space="preserve">Wszystkie płyty włóknocementowe muszą być mocowane mechanicznie. Wszystkie elementy konstrukcyjne winien dobrać wykonawca elewacji </w:t>
      </w:r>
      <w:r>
        <w:rPr>
          <w:rFonts w:ascii="Century Gothic" w:eastAsia="Times New Roman" w:hAnsi="Century Gothic" w:cs="Times New Roman"/>
          <w:sz w:val="24"/>
          <w:szCs w:val="24"/>
          <w:lang w:eastAsia="pl-PL"/>
        </w:rPr>
        <w:br/>
      </w:r>
      <w:r w:rsidRPr="002D6A3B">
        <w:rPr>
          <w:rFonts w:ascii="Century Gothic" w:eastAsia="Times New Roman" w:hAnsi="Century Gothic" w:cs="Times New Roman"/>
          <w:sz w:val="24"/>
          <w:szCs w:val="24"/>
          <w:lang w:eastAsia="pl-PL"/>
        </w:rPr>
        <w:t>z uwzględnieniem występujących obciąż</w:t>
      </w:r>
      <w:r>
        <w:rPr>
          <w:rFonts w:ascii="Century Gothic" w:eastAsia="Times New Roman" w:hAnsi="Century Gothic" w:cs="Times New Roman"/>
          <w:sz w:val="24"/>
          <w:szCs w:val="24"/>
          <w:lang w:eastAsia="pl-PL"/>
        </w:rPr>
        <w:t>e</w:t>
      </w:r>
      <w:r w:rsidRPr="002D6A3B">
        <w:rPr>
          <w:rFonts w:ascii="Century Gothic" w:eastAsia="Times New Roman" w:hAnsi="Century Gothic" w:cs="Times New Roman"/>
          <w:sz w:val="24"/>
          <w:szCs w:val="24"/>
          <w:lang w:eastAsia="pl-PL"/>
        </w:rPr>
        <w:t xml:space="preserve">ń zgodnie z Polskimi Normami </w:t>
      </w:r>
      <w:r>
        <w:rPr>
          <w:rFonts w:ascii="Century Gothic" w:eastAsia="Times New Roman" w:hAnsi="Century Gothic" w:cs="Times New Roman"/>
          <w:sz w:val="24"/>
          <w:szCs w:val="24"/>
          <w:lang w:eastAsia="pl-PL"/>
        </w:rPr>
        <w:br/>
      </w:r>
      <w:r w:rsidRPr="002D6A3B">
        <w:rPr>
          <w:rFonts w:ascii="Century Gothic" w:eastAsia="Times New Roman" w:hAnsi="Century Gothic" w:cs="Times New Roman"/>
          <w:sz w:val="24"/>
          <w:szCs w:val="24"/>
          <w:lang w:eastAsia="pl-PL"/>
        </w:rPr>
        <w:t>i instrukcjami. Wielkość, typ, ilość oraz rozmieszczenie łączników jak również konstrukcji wsporczych należy przyjmować zgodnie z wytycznymi producenta. Montaż i utrzymanie elementów okładzin z płyt włóknocementowych należy prowadzić zgodnie z instrukcjami producenta.</w:t>
      </w:r>
    </w:p>
    <w:p w14:paraId="47D6238F" w14:textId="77777777" w:rsidR="004F0999" w:rsidRPr="004C4247" w:rsidRDefault="004F0999" w:rsidP="004F0999">
      <w:pPr>
        <w:spacing w:line="276" w:lineRule="auto"/>
        <w:ind w:left="709"/>
        <w:jc w:val="both"/>
        <w:rPr>
          <w:rFonts w:ascii="Century Gothic" w:hAnsi="Century Gothic"/>
          <w:b/>
        </w:rPr>
      </w:pPr>
      <w:r w:rsidRPr="004C4247">
        <w:rPr>
          <w:rFonts w:ascii="Century Gothic" w:hAnsi="Century Gothic"/>
          <w:b/>
        </w:rPr>
        <w:t>UWAGI:</w:t>
      </w:r>
    </w:p>
    <w:p w14:paraId="7D1EEDC7" w14:textId="77777777" w:rsidR="004F0999" w:rsidRPr="004C4247" w:rsidRDefault="004F0999" w:rsidP="00D20236">
      <w:pPr>
        <w:pStyle w:val="Akapitzlist"/>
        <w:numPr>
          <w:ilvl w:val="0"/>
          <w:numId w:val="23"/>
        </w:numPr>
        <w:spacing w:line="276" w:lineRule="auto"/>
        <w:ind w:left="993" w:hanging="284"/>
        <w:jc w:val="both"/>
        <w:rPr>
          <w:rFonts w:ascii="Century Gothic" w:hAnsi="Century Gothic"/>
        </w:rPr>
      </w:pPr>
      <w:r w:rsidRPr="004C4247">
        <w:rPr>
          <w:rFonts w:ascii="Century Gothic" w:hAnsi="Century Gothic"/>
        </w:rPr>
        <w:t>Wszystkie roboty budowlane wykona</w:t>
      </w:r>
      <w:r w:rsidRPr="004C4247">
        <w:rPr>
          <w:rFonts w:ascii="Century Gothic" w:hAnsi="Century Gothic" w:cs="Century Gothic"/>
        </w:rPr>
        <w:t>ć</w:t>
      </w:r>
      <w:r w:rsidRPr="004C4247">
        <w:rPr>
          <w:rFonts w:ascii="Century Gothic" w:hAnsi="Century Gothic"/>
        </w:rPr>
        <w:t xml:space="preserve"> zgodnie z Polsk</w:t>
      </w:r>
      <w:r w:rsidRPr="004C4247">
        <w:rPr>
          <w:rFonts w:ascii="Century Gothic" w:hAnsi="Century Gothic" w:cs="Century Gothic"/>
        </w:rPr>
        <w:t>ą</w:t>
      </w:r>
      <w:r w:rsidRPr="004C4247">
        <w:rPr>
          <w:rFonts w:ascii="Century Gothic" w:hAnsi="Century Gothic"/>
        </w:rPr>
        <w:t xml:space="preserve"> Norm</w:t>
      </w:r>
      <w:r w:rsidRPr="004C4247">
        <w:rPr>
          <w:rFonts w:ascii="Century Gothic" w:hAnsi="Century Gothic" w:cs="Century Gothic"/>
        </w:rPr>
        <w:t>ą</w:t>
      </w:r>
      <w:r w:rsidRPr="004C4247">
        <w:rPr>
          <w:rFonts w:ascii="Century Gothic" w:hAnsi="Century Gothic"/>
        </w:rPr>
        <w:t xml:space="preserve"> oraz „Warunkami technicznymi wykonania i odbioru robót budowlano – monta</w:t>
      </w:r>
      <w:r w:rsidRPr="004C4247">
        <w:rPr>
          <w:rFonts w:ascii="Century Gothic" w:hAnsi="Century Gothic" w:cs="Century Gothic"/>
        </w:rPr>
        <w:t>ż</w:t>
      </w:r>
      <w:r w:rsidRPr="004C4247">
        <w:rPr>
          <w:rFonts w:ascii="Century Gothic" w:hAnsi="Century Gothic"/>
        </w:rPr>
        <w:t>owych”.</w:t>
      </w:r>
    </w:p>
    <w:p w14:paraId="2694DA6A" w14:textId="77777777" w:rsidR="004F0999" w:rsidRPr="004C4247" w:rsidRDefault="004F0999" w:rsidP="00D20236">
      <w:pPr>
        <w:pStyle w:val="Akapitzlist"/>
        <w:numPr>
          <w:ilvl w:val="0"/>
          <w:numId w:val="23"/>
        </w:numPr>
        <w:spacing w:line="276" w:lineRule="auto"/>
        <w:ind w:left="993" w:hanging="284"/>
        <w:jc w:val="both"/>
        <w:rPr>
          <w:rFonts w:ascii="Century Gothic" w:hAnsi="Century Gothic"/>
        </w:rPr>
      </w:pPr>
      <w:r w:rsidRPr="004C4247">
        <w:rPr>
          <w:rFonts w:ascii="Century Gothic" w:hAnsi="Century Gothic"/>
        </w:rPr>
        <w:t>Wszystkie obróbki blacharskie wykona</w:t>
      </w:r>
      <w:r w:rsidRPr="004C4247">
        <w:rPr>
          <w:rFonts w:ascii="Century Gothic" w:hAnsi="Century Gothic" w:cs="Century Gothic"/>
        </w:rPr>
        <w:t>ć</w:t>
      </w:r>
      <w:r w:rsidRPr="004C4247">
        <w:rPr>
          <w:rFonts w:ascii="Century Gothic" w:hAnsi="Century Gothic"/>
        </w:rPr>
        <w:t xml:space="preserve"> z blachy stalowej g</w:t>
      </w:r>
      <w:r w:rsidRPr="004C4247">
        <w:rPr>
          <w:rFonts w:ascii="Century Gothic" w:hAnsi="Century Gothic" w:cs="Century Gothic"/>
        </w:rPr>
        <w:t>ł</w:t>
      </w:r>
      <w:r w:rsidRPr="004C4247">
        <w:rPr>
          <w:rFonts w:ascii="Century Gothic" w:hAnsi="Century Gothic"/>
        </w:rPr>
        <w:t>adkiej obustronnie ocynkowanej powlekanej w kolorze wg kolorystyki budynku - zgodnie z PN- 61/B -10245, rynny i rury spustowe daszków wykona</w:t>
      </w:r>
      <w:r w:rsidRPr="004C4247">
        <w:rPr>
          <w:rFonts w:ascii="Century Gothic" w:hAnsi="Century Gothic" w:cs="Century Gothic"/>
        </w:rPr>
        <w:t>ć</w:t>
      </w:r>
      <w:r w:rsidRPr="004C4247">
        <w:rPr>
          <w:rFonts w:ascii="Century Gothic" w:hAnsi="Century Gothic"/>
        </w:rPr>
        <w:t xml:space="preserve"> zgodnie z PN-EN 607/2005.</w:t>
      </w:r>
    </w:p>
    <w:p w14:paraId="378BD65F" w14:textId="77777777" w:rsidR="004F0999" w:rsidRPr="004C4247" w:rsidRDefault="004F0999" w:rsidP="00D20236">
      <w:pPr>
        <w:pStyle w:val="Akapitzlist"/>
        <w:numPr>
          <w:ilvl w:val="0"/>
          <w:numId w:val="23"/>
        </w:numPr>
        <w:spacing w:line="276" w:lineRule="auto"/>
        <w:ind w:left="993" w:hanging="284"/>
        <w:jc w:val="both"/>
        <w:rPr>
          <w:rFonts w:ascii="Century Gothic" w:hAnsi="Century Gothic"/>
        </w:rPr>
      </w:pPr>
      <w:r w:rsidRPr="004C4247">
        <w:rPr>
          <w:rFonts w:ascii="Century Gothic" w:hAnsi="Century Gothic"/>
        </w:rPr>
        <w:t>Dopuszcza si</w:t>
      </w:r>
      <w:r w:rsidRPr="004C4247">
        <w:rPr>
          <w:rFonts w:ascii="Century Gothic" w:hAnsi="Century Gothic" w:cs="Century Gothic"/>
        </w:rPr>
        <w:t>ę</w:t>
      </w:r>
      <w:r w:rsidRPr="004C4247">
        <w:rPr>
          <w:rFonts w:ascii="Century Gothic" w:hAnsi="Century Gothic"/>
        </w:rPr>
        <w:t xml:space="preserve"> mo</w:t>
      </w:r>
      <w:r w:rsidRPr="004C4247">
        <w:rPr>
          <w:rFonts w:ascii="Century Gothic" w:hAnsi="Century Gothic" w:cs="Century Gothic"/>
        </w:rPr>
        <w:t>ż</w:t>
      </w:r>
      <w:r w:rsidRPr="004C4247">
        <w:rPr>
          <w:rFonts w:ascii="Century Gothic" w:hAnsi="Century Gothic"/>
        </w:rPr>
        <w:t>liwo</w:t>
      </w:r>
      <w:r w:rsidRPr="004C4247">
        <w:rPr>
          <w:rFonts w:ascii="Century Gothic" w:hAnsi="Century Gothic" w:cs="Century Gothic"/>
        </w:rPr>
        <w:t>ść</w:t>
      </w:r>
      <w:r w:rsidRPr="004C4247">
        <w:rPr>
          <w:rFonts w:ascii="Century Gothic" w:hAnsi="Century Gothic"/>
        </w:rPr>
        <w:t xml:space="preserve"> zmiany producentów materia</w:t>
      </w:r>
      <w:r w:rsidRPr="004C4247">
        <w:rPr>
          <w:rFonts w:ascii="Century Gothic" w:hAnsi="Century Gothic" w:cs="Century Gothic"/>
        </w:rPr>
        <w:t>ł</w:t>
      </w:r>
      <w:r w:rsidRPr="004C4247">
        <w:rPr>
          <w:rFonts w:ascii="Century Gothic" w:hAnsi="Century Gothic" w:hint="eastAsia"/>
        </w:rPr>
        <w:t>ó</w:t>
      </w:r>
      <w:r w:rsidRPr="004C4247">
        <w:rPr>
          <w:rFonts w:ascii="Century Gothic" w:hAnsi="Century Gothic"/>
        </w:rPr>
        <w:t>w, technologii</w:t>
      </w:r>
      <w:r w:rsidRPr="004C4247">
        <w:rPr>
          <w:rFonts w:ascii="Century Gothic" w:hAnsi="Century Gothic"/>
        </w:rPr>
        <w:br/>
        <w:t>z zachowaniem podanych parametrów technicznych. Wszystkie zmiany do uzgodnienia z Projektantem.</w:t>
      </w:r>
    </w:p>
    <w:p w14:paraId="0AABC764" w14:textId="3D5CC801" w:rsidR="00703D68" w:rsidRPr="00FC6212" w:rsidRDefault="00703D68" w:rsidP="00301E45">
      <w:pPr>
        <w:spacing w:line="276" w:lineRule="auto"/>
        <w:jc w:val="both"/>
        <w:rPr>
          <w:rFonts w:ascii="Century Gothic" w:hAnsi="Century Gothic"/>
          <w:color w:val="FF0000"/>
          <w:highlight w:val="cyan"/>
        </w:rPr>
      </w:pPr>
    </w:p>
    <w:p w14:paraId="7B0D08BD" w14:textId="77777777" w:rsidR="00587590" w:rsidRPr="00AB4463" w:rsidRDefault="007F3F31" w:rsidP="00587590">
      <w:pPr>
        <w:pStyle w:val="NormalnyWeb"/>
        <w:spacing w:before="0" w:beforeAutospacing="0" w:after="0" w:afterAutospacing="0" w:line="276" w:lineRule="auto"/>
        <w:jc w:val="both"/>
        <w:rPr>
          <w:rFonts w:ascii="Century Gothic" w:hAnsi="Century Gothic"/>
          <w:b/>
          <w:sz w:val="28"/>
          <w:szCs w:val="28"/>
        </w:rPr>
      </w:pPr>
      <w:r w:rsidRPr="00AB4463">
        <w:rPr>
          <w:rFonts w:ascii="Century Gothic" w:hAnsi="Century Gothic"/>
          <w:b/>
          <w:sz w:val="28"/>
          <w:szCs w:val="28"/>
        </w:rPr>
        <w:t>5.0</w:t>
      </w:r>
      <w:r w:rsidRPr="00AB4463">
        <w:rPr>
          <w:rFonts w:ascii="Century Gothic" w:hAnsi="Century Gothic"/>
          <w:b/>
          <w:sz w:val="28"/>
          <w:szCs w:val="28"/>
        </w:rPr>
        <w:tab/>
        <w:t>Dostęp dla osób niepełnosprawnych</w:t>
      </w:r>
    </w:p>
    <w:p w14:paraId="3E152A74" w14:textId="6FF67AA2" w:rsidR="00D07800" w:rsidRPr="00AB4463" w:rsidRDefault="006628F1" w:rsidP="00587590">
      <w:pPr>
        <w:pStyle w:val="NormalnyWeb"/>
        <w:spacing w:before="0" w:beforeAutospacing="0" w:after="0" w:afterAutospacing="0" w:line="276" w:lineRule="auto"/>
        <w:ind w:left="709" w:firstLine="709"/>
        <w:jc w:val="both"/>
        <w:rPr>
          <w:rFonts w:ascii="Century Gothic" w:hAnsi="Century Gothic"/>
        </w:rPr>
      </w:pPr>
      <w:r w:rsidRPr="00AB4463">
        <w:rPr>
          <w:rFonts w:ascii="Century Gothic" w:hAnsi="Century Gothic"/>
        </w:rPr>
        <w:t xml:space="preserve">Na terenie </w:t>
      </w:r>
      <w:r w:rsidR="004A05F2" w:rsidRPr="00AB4463">
        <w:rPr>
          <w:rFonts w:ascii="Century Gothic" w:hAnsi="Century Gothic"/>
        </w:rPr>
        <w:t>inwestycji</w:t>
      </w:r>
      <w:r w:rsidRPr="00AB4463">
        <w:rPr>
          <w:rFonts w:ascii="Century Gothic" w:hAnsi="Century Gothic"/>
        </w:rPr>
        <w:t xml:space="preserve"> dojścia oraz w</w:t>
      </w:r>
      <w:r w:rsidR="00587590" w:rsidRPr="00AB4463">
        <w:rPr>
          <w:rFonts w:ascii="Century Gothic" w:hAnsi="Century Gothic"/>
        </w:rPr>
        <w:t xml:space="preserve">ejścia do </w:t>
      </w:r>
      <w:r w:rsidRPr="00AB4463">
        <w:rPr>
          <w:rFonts w:ascii="Century Gothic" w:hAnsi="Century Gothic"/>
        </w:rPr>
        <w:t xml:space="preserve">projektowanego </w:t>
      </w:r>
      <w:r w:rsidR="00587590" w:rsidRPr="00AB4463">
        <w:rPr>
          <w:rFonts w:ascii="Century Gothic" w:hAnsi="Century Gothic"/>
        </w:rPr>
        <w:t xml:space="preserve">budynku </w:t>
      </w:r>
      <w:r w:rsidRPr="00AB4463">
        <w:rPr>
          <w:rFonts w:ascii="Century Gothic" w:hAnsi="Century Gothic"/>
        </w:rPr>
        <w:t>zostały rozwiązane bez użycia progów. Na trasie od miejsc</w:t>
      </w:r>
      <w:r w:rsidR="00AB4463">
        <w:rPr>
          <w:rFonts w:ascii="Century Gothic" w:hAnsi="Century Gothic"/>
        </w:rPr>
        <w:t>a</w:t>
      </w:r>
      <w:r w:rsidRPr="00AB4463">
        <w:rPr>
          <w:rFonts w:ascii="Century Gothic" w:hAnsi="Century Gothic"/>
        </w:rPr>
        <w:t xml:space="preserve"> postojow</w:t>
      </w:r>
      <w:r w:rsidR="00AB4463">
        <w:rPr>
          <w:rFonts w:ascii="Century Gothic" w:hAnsi="Century Gothic"/>
        </w:rPr>
        <w:t>ego</w:t>
      </w:r>
      <w:r w:rsidRPr="00AB4463">
        <w:rPr>
          <w:rFonts w:ascii="Century Gothic" w:hAnsi="Century Gothic"/>
        </w:rPr>
        <w:t xml:space="preserve"> </w:t>
      </w:r>
      <w:r w:rsidR="00AB4463" w:rsidRPr="00AB4463">
        <w:rPr>
          <w:rFonts w:ascii="Century Gothic" w:hAnsi="Century Gothic"/>
        </w:rPr>
        <w:t>dla os</w:t>
      </w:r>
      <w:r w:rsidR="00AB4463">
        <w:rPr>
          <w:rFonts w:ascii="Century Gothic" w:hAnsi="Century Gothic"/>
        </w:rPr>
        <w:t>o</w:t>
      </w:r>
      <w:r w:rsidR="00AB4463" w:rsidRPr="00AB4463">
        <w:rPr>
          <w:rFonts w:ascii="Century Gothic" w:hAnsi="Century Gothic"/>
        </w:rPr>
        <w:t>b</w:t>
      </w:r>
      <w:r w:rsidR="00AB4463">
        <w:rPr>
          <w:rFonts w:ascii="Century Gothic" w:hAnsi="Century Gothic"/>
        </w:rPr>
        <w:t>y</w:t>
      </w:r>
      <w:r w:rsidR="00AB4463" w:rsidRPr="00AB4463">
        <w:rPr>
          <w:rFonts w:ascii="Century Gothic" w:hAnsi="Century Gothic"/>
        </w:rPr>
        <w:t xml:space="preserve"> niepełnosprawn</w:t>
      </w:r>
      <w:r w:rsidR="00AB4463">
        <w:rPr>
          <w:rFonts w:ascii="Century Gothic" w:hAnsi="Century Gothic"/>
        </w:rPr>
        <w:t>ej</w:t>
      </w:r>
      <w:r w:rsidR="00AB4463" w:rsidRPr="00AB4463">
        <w:rPr>
          <w:rFonts w:ascii="Century Gothic" w:hAnsi="Century Gothic"/>
        </w:rPr>
        <w:t xml:space="preserve"> </w:t>
      </w:r>
      <w:r w:rsidR="00AB4463">
        <w:rPr>
          <w:rFonts w:ascii="Century Gothic" w:hAnsi="Century Gothic"/>
        </w:rPr>
        <w:t xml:space="preserve">w hali garażowej </w:t>
      </w:r>
      <w:r w:rsidRPr="00AB4463">
        <w:rPr>
          <w:rFonts w:ascii="Century Gothic" w:hAnsi="Century Gothic"/>
        </w:rPr>
        <w:t>do wejść do lokali mieszkalnych</w:t>
      </w:r>
      <w:r w:rsidR="00620276" w:rsidRPr="00AB4463">
        <w:rPr>
          <w:rFonts w:ascii="Century Gothic" w:hAnsi="Century Gothic"/>
        </w:rPr>
        <w:t xml:space="preserve"> </w:t>
      </w:r>
      <w:r w:rsidR="00AB4463">
        <w:rPr>
          <w:rFonts w:ascii="Century Gothic" w:hAnsi="Century Gothic"/>
        </w:rPr>
        <w:t xml:space="preserve">usunięto progi oraz bariery architektoniczne </w:t>
      </w:r>
      <w:r w:rsidR="00620276" w:rsidRPr="00AB4463">
        <w:rPr>
          <w:rFonts w:ascii="Century Gothic" w:hAnsi="Century Gothic"/>
        </w:rPr>
        <w:t>prowadząc</w:t>
      </w:r>
      <w:r w:rsidR="00AB4463">
        <w:rPr>
          <w:rFonts w:ascii="Century Gothic" w:hAnsi="Century Gothic"/>
        </w:rPr>
        <w:t>e</w:t>
      </w:r>
      <w:r w:rsidR="00620276" w:rsidRPr="00AB4463">
        <w:rPr>
          <w:rFonts w:ascii="Century Gothic" w:hAnsi="Century Gothic"/>
        </w:rPr>
        <w:t xml:space="preserve"> do główn</w:t>
      </w:r>
      <w:r w:rsidR="00AB4463">
        <w:rPr>
          <w:rFonts w:ascii="Century Gothic" w:hAnsi="Century Gothic"/>
        </w:rPr>
        <w:t>ego</w:t>
      </w:r>
      <w:r w:rsidR="00620276" w:rsidRPr="00AB4463">
        <w:rPr>
          <w:rFonts w:ascii="Century Gothic" w:hAnsi="Century Gothic"/>
        </w:rPr>
        <w:t xml:space="preserve"> wejś</w:t>
      </w:r>
      <w:r w:rsidR="00AB4463">
        <w:rPr>
          <w:rFonts w:ascii="Century Gothic" w:hAnsi="Century Gothic"/>
        </w:rPr>
        <w:t xml:space="preserve">cia </w:t>
      </w:r>
      <w:r w:rsidR="00620276" w:rsidRPr="00AB4463">
        <w:rPr>
          <w:rFonts w:ascii="Century Gothic" w:hAnsi="Century Gothic"/>
        </w:rPr>
        <w:t xml:space="preserve"> do budynku przeznaczonych </w:t>
      </w:r>
      <w:r w:rsidRPr="00AB4463">
        <w:rPr>
          <w:rFonts w:ascii="Century Gothic" w:hAnsi="Century Gothic"/>
        </w:rPr>
        <w:t>dla osób niepełnosprawnych poruszającyc</w:t>
      </w:r>
      <w:r w:rsidR="00D07800" w:rsidRPr="00AB4463">
        <w:rPr>
          <w:rFonts w:ascii="Century Gothic" w:hAnsi="Century Gothic"/>
        </w:rPr>
        <w:t>h się na wózkach inwalidzkich.</w:t>
      </w:r>
      <w:r w:rsidRPr="00AB4463">
        <w:rPr>
          <w:rFonts w:ascii="Century Gothic" w:hAnsi="Century Gothic"/>
        </w:rPr>
        <w:t xml:space="preserve"> </w:t>
      </w:r>
    </w:p>
    <w:p w14:paraId="17D1DAE0" w14:textId="61609847" w:rsidR="00801F77" w:rsidRPr="00AB4463" w:rsidRDefault="00D07800" w:rsidP="00AB4463">
      <w:pPr>
        <w:pStyle w:val="NormalnyWeb"/>
        <w:spacing w:before="0" w:beforeAutospacing="0" w:after="0" w:afterAutospacing="0" w:line="276" w:lineRule="auto"/>
        <w:ind w:left="709"/>
        <w:jc w:val="both"/>
        <w:rPr>
          <w:rFonts w:ascii="Century Gothic" w:hAnsi="Century Gothic"/>
        </w:rPr>
      </w:pPr>
      <w:r w:rsidRPr="00AB4463">
        <w:rPr>
          <w:rFonts w:ascii="Century Gothic" w:hAnsi="Century Gothic"/>
        </w:rPr>
        <w:t>P</w:t>
      </w:r>
      <w:r w:rsidR="006628F1" w:rsidRPr="00AB4463">
        <w:rPr>
          <w:rFonts w:ascii="Century Gothic" w:hAnsi="Century Gothic"/>
        </w:rPr>
        <w:t>oziom projektowanego chodnika przed wejści</w:t>
      </w:r>
      <w:r w:rsidR="00AB4463">
        <w:rPr>
          <w:rFonts w:ascii="Century Gothic" w:hAnsi="Century Gothic"/>
        </w:rPr>
        <w:t>em</w:t>
      </w:r>
      <w:r w:rsidR="006628F1" w:rsidRPr="00AB4463">
        <w:rPr>
          <w:rFonts w:ascii="Century Gothic" w:hAnsi="Century Gothic"/>
        </w:rPr>
        <w:t xml:space="preserve"> do budynku został dostosowany</w:t>
      </w:r>
      <w:r w:rsidR="00620276" w:rsidRPr="00AB4463">
        <w:rPr>
          <w:rFonts w:ascii="Century Gothic" w:hAnsi="Century Gothic"/>
        </w:rPr>
        <w:t xml:space="preserve">  </w:t>
      </w:r>
      <w:r w:rsidR="006628F1" w:rsidRPr="00AB4463">
        <w:rPr>
          <w:rFonts w:ascii="Century Gothic" w:hAnsi="Century Gothic"/>
        </w:rPr>
        <w:t>bez użycia stopni lub progów.</w:t>
      </w:r>
      <w:r w:rsidR="00C14EEC" w:rsidRPr="00AB4463">
        <w:rPr>
          <w:rFonts w:ascii="Century Gothic" w:hAnsi="Century Gothic"/>
        </w:rPr>
        <w:t xml:space="preserve"> Zapewniono maksymalną ilość rozwiązań zapewniających dostęp osób niepełnosprawnych do</w:t>
      </w:r>
      <w:r w:rsidR="00745EE2" w:rsidRPr="00AB4463">
        <w:rPr>
          <w:rFonts w:ascii="Century Gothic" w:hAnsi="Century Gothic"/>
        </w:rPr>
        <w:t xml:space="preserve"> </w:t>
      </w:r>
      <w:r w:rsidR="00C14EEC" w:rsidRPr="00AB4463">
        <w:rPr>
          <w:rFonts w:ascii="Century Gothic" w:hAnsi="Century Gothic"/>
        </w:rPr>
        <w:t>projektowanego budynku wg zaleceń zawartych w</w:t>
      </w:r>
      <w:r w:rsidR="00745EE2" w:rsidRPr="00AB4463">
        <w:rPr>
          <w:rFonts w:ascii="Century Gothic" w:hAnsi="Century Gothic"/>
        </w:rPr>
        <w:t xml:space="preserve"> odpowiedniej </w:t>
      </w:r>
      <w:r w:rsidR="00C14EEC" w:rsidRPr="00AB4463">
        <w:rPr>
          <w:rFonts w:ascii="Century Gothic" w:hAnsi="Century Gothic"/>
        </w:rPr>
        <w:t>Dyrektywie Uni</w:t>
      </w:r>
      <w:r w:rsidR="00745EE2" w:rsidRPr="00AB4463">
        <w:rPr>
          <w:rFonts w:ascii="Century Gothic" w:hAnsi="Century Gothic"/>
        </w:rPr>
        <w:t>i</w:t>
      </w:r>
      <w:r w:rsidR="00C14EEC" w:rsidRPr="00AB4463">
        <w:rPr>
          <w:rFonts w:ascii="Century Gothic" w:hAnsi="Century Gothic"/>
        </w:rPr>
        <w:t xml:space="preserve"> Europejsk</w:t>
      </w:r>
      <w:r w:rsidR="00745EE2" w:rsidRPr="00AB4463">
        <w:rPr>
          <w:rFonts w:ascii="Century Gothic" w:hAnsi="Century Gothic"/>
        </w:rPr>
        <w:t>iej</w:t>
      </w:r>
      <w:r w:rsidR="00C14EEC" w:rsidRPr="00AB4463">
        <w:rPr>
          <w:rFonts w:ascii="Century Gothic" w:hAnsi="Century Gothic"/>
        </w:rPr>
        <w:t>.</w:t>
      </w:r>
    </w:p>
    <w:p w14:paraId="1D10F769" w14:textId="77777777" w:rsidR="00930433" w:rsidRDefault="00C14EEC" w:rsidP="00E408FF">
      <w:pPr>
        <w:pStyle w:val="NormalnyWeb"/>
        <w:spacing w:before="0" w:beforeAutospacing="0" w:after="0" w:afterAutospacing="0" w:line="276" w:lineRule="auto"/>
        <w:ind w:left="709" w:firstLine="709"/>
        <w:jc w:val="both"/>
        <w:rPr>
          <w:rFonts w:ascii="Century Gothic" w:hAnsi="Century Gothic"/>
        </w:rPr>
      </w:pPr>
      <w:r w:rsidRPr="00AB4463">
        <w:rPr>
          <w:rFonts w:ascii="Century Gothic" w:hAnsi="Century Gothic"/>
        </w:rPr>
        <w:t>Dodatkowo z</w:t>
      </w:r>
      <w:r w:rsidR="0033658A" w:rsidRPr="00AB4463">
        <w:rPr>
          <w:rFonts w:ascii="Century Gothic" w:hAnsi="Century Gothic"/>
        </w:rPr>
        <w:t xml:space="preserve">apewniono </w:t>
      </w:r>
      <w:r w:rsidR="00930433">
        <w:rPr>
          <w:rFonts w:ascii="Century Gothic" w:hAnsi="Century Gothic"/>
        </w:rPr>
        <w:t xml:space="preserve">częściowy </w:t>
      </w:r>
      <w:r w:rsidR="0033658A" w:rsidRPr="00AB4463">
        <w:rPr>
          <w:rFonts w:ascii="Century Gothic" w:hAnsi="Century Gothic"/>
        </w:rPr>
        <w:t>udział lokali mieszkalnych dostępnych dla osób niepełnosprawnych, o których mowa w art. 1 Konwencji o prawach osób niepełnosprawnych, sporządzonej w Nowym Jorku dnia 13 grudnia 2006</w:t>
      </w:r>
      <w:r w:rsidR="007256B0" w:rsidRPr="00AB4463">
        <w:rPr>
          <w:rFonts w:ascii="Century Gothic" w:hAnsi="Century Gothic"/>
        </w:rPr>
        <w:t xml:space="preserve"> </w:t>
      </w:r>
      <w:r w:rsidR="0033658A" w:rsidRPr="00AB4463">
        <w:rPr>
          <w:rFonts w:ascii="Century Gothic" w:hAnsi="Century Gothic"/>
        </w:rPr>
        <w:t>r.,</w:t>
      </w:r>
      <w:r w:rsidR="00620276" w:rsidRPr="00AB4463">
        <w:rPr>
          <w:rFonts w:ascii="Century Gothic" w:hAnsi="Century Gothic"/>
        </w:rPr>
        <w:t xml:space="preserve"> </w:t>
      </w:r>
      <w:r w:rsidR="0033658A" w:rsidRPr="00AB4463">
        <w:rPr>
          <w:rFonts w:ascii="Century Gothic" w:hAnsi="Century Gothic"/>
        </w:rPr>
        <w:t xml:space="preserve">w tym osób starszych w ogólnej liczbie </w:t>
      </w:r>
      <w:r w:rsidR="00930433">
        <w:rPr>
          <w:rFonts w:ascii="Century Gothic" w:hAnsi="Century Gothic"/>
        </w:rPr>
        <w:t xml:space="preserve">3 </w:t>
      </w:r>
      <w:r w:rsidR="0033658A" w:rsidRPr="00AB4463">
        <w:rPr>
          <w:rFonts w:ascii="Century Gothic" w:hAnsi="Century Gothic"/>
        </w:rPr>
        <w:t>lokali mieszkalnych w budynku wielorodzinnym.</w:t>
      </w:r>
      <w:r w:rsidR="00104694" w:rsidRPr="00AB4463">
        <w:rPr>
          <w:rFonts w:ascii="Century Gothic" w:hAnsi="Century Gothic"/>
        </w:rPr>
        <w:t xml:space="preserve"> </w:t>
      </w:r>
      <w:r w:rsidR="00587590" w:rsidRPr="00AB4463">
        <w:rPr>
          <w:rFonts w:ascii="Century Gothic" w:hAnsi="Century Gothic"/>
        </w:rPr>
        <w:t xml:space="preserve">Dostęp do mieszkań </w:t>
      </w:r>
      <w:r w:rsidR="00620276" w:rsidRPr="00AB4463">
        <w:rPr>
          <w:rFonts w:ascii="Century Gothic" w:hAnsi="Century Gothic"/>
        </w:rPr>
        <w:t xml:space="preserve">na wszystkich </w:t>
      </w:r>
      <w:r w:rsidR="00587590" w:rsidRPr="00AB4463">
        <w:rPr>
          <w:rFonts w:ascii="Century Gothic" w:hAnsi="Century Gothic"/>
        </w:rPr>
        <w:t>ko</w:t>
      </w:r>
      <w:r w:rsidR="0033658A" w:rsidRPr="00AB4463">
        <w:rPr>
          <w:rFonts w:ascii="Century Gothic" w:hAnsi="Century Gothic"/>
        </w:rPr>
        <w:t>ndygnacj</w:t>
      </w:r>
      <w:r w:rsidR="00620276" w:rsidRPr="00AB4463">
        <w:rPr>
          <w:rFonts w:ascii="Century Gothic" w:hAnsi="Century Gothic"/>
        </w:rPr>
        <w:t>ach</w:t>
      </w:r>
      <w:r w:rsidR="0033658A" w:rsidRPr="00AB4463">
        <w:rPr>
          <w:rFonts w:ascii="Century Gothic" w:hAnsi="Century Gothic"/>
        </w:rPr>
        <w:t xml:space="preserve"> nadziemn</w:t>
      </w:r>
      <w:r w:rsidR="00620276" w:rsidRPr="00AB4463">
        <w:rPr>
          <w:rFonts w:ascii="Century Gothic" w:hAnsi="Century Gothic"/>
        </w:rPr>
        <w:t>ych</w:t>
      </w:r>
      <w:r w:rsidR="0033658A" w:rsidRPr="00AB4463">
        <w:rPr>
          <w:rFonts w:ascii="Century Gothic" w:hAnsi="Century Gothic"/>
        </w:rPr>
        <w:t xml:space="preserve"> zapewniono </w:t>
      </w:r>
      <w:r w:rsidR="00620276" w:rsidRPr="00AB4463">
        <w:rPr>
          <w:rFonts w:ascii="Century Gothic" w:hAnsi="Century Gothic"/>
        </w:rPr>
        <w:t>poprzez wewnętrzn</w:t>
      </w:r>
      <w:r w:rsidR="00AB4463">
        <w:rPr>
          <w:rFonts w:ascii="Century Gothic" w:hAnsi="Century Gothic"/>
        </w:rPr>
        <w:t>y</w:t>
      </w:r>
      <w:r w:rsidR="00620276" w:rsidRPr="00AB4463">
        <w:rPr>
          <w:rFonts w:ascii="Century Gothic" w:hAnsi="Century Gothic"/>
        </w:rPr>
        <w:t xml:space="preserve"> dźwig osobow</w:t>
      </w:r>
      <w:r w:rsidR="00AB4463">
        <w:rPr>
          <w:rFonts w:ascii="Century Gothic" w:hAnsi="Century Gothic"/>
        </w:rPr>
        <w:t>y</w:t>
      </w:r>
      <w:r w:rsidR="00620276" w:rsidRPr="00AB4463">
        <w:rPr>
          <w:rFonts w:ascii="Century Gothic" w:hAnsi="Century Gothic"/>
        </w:rPr>
        <w:t xml:space="preserve"> </w:t>
      </w:r>
      <w:r w:rsidR="0033658A" w:rsidRPr="00AB4463">
        <w:rPr>
          <w:rFonts w:ascii="Century Gothic" w:hAnsi="Century Gothic"/>
        </w:rPr>
        <w:t xml:space="preserve">– </w:t>
      </w:r>
      <w:r w:rsidR="00AB4463">
        <w:rPr>
          <w:rFonts w:ascii="Century Gothic" w:hAnsi="Century Gothic"/>
        </w:rPr>
        <w:t>3</w:t>
      </w:r>
      <w:r w:rsidR="0033658A" w:rsidRPr="00AB4463">
        <w:rPr>
          <w:rFonts w:ascii="Century Gothic" w:hAnsi="Century Gothic"/>
        </w:rPr>
        <w:t xml:space="preserve"> lokali mieszkalnych.</w:t>
      </w:r>
      <w:r w:rsidR="00620276" w:rsidRPr="00AB4463">
        <w:rPr>
          <w:rFonts w:ascii="Century Gothic" w:hAnsi="Century Gothic"/>
        </w:rPr>
        <w:t xml:space="preserve"> Dostęp do </w:t>
      </w:r>
      <w:r w:rsidR="00AB4463">
        <w:rPr>
          <w:rFonts w:ascii="Century Gothic" w:hAnsi="Century Gothic"/>
        </w:rPr>
        <w:t>hali garażowej</w:t>
      </w:r>
      <w:r w:rsidR="00620276" w:rsidRPr="00AB4463">
        <w:rPr>
          <w:rFonts w:ascii="Century Gothic" w:hAnsi="Century Gothic"/>
        </w:rPr>
        <w:t xml:space="preserve"> w kondygnacji </w:t>
      </w:r>
      <w:r w:rsidR="00AB4463">
        <w:rPr>
          <w:rFonts w:ascii="Century Gothic" w:hAnsi="Century Gothic"/>
        </w:rPr>
        <w:t>parteru</w:t>
      </w:r>
      <w:r w:rsidR="00620276" w:rsidRPr="00AB4463">
        <w:rPr>
          <w:rFonts w:ascii="Century Gothic" w:hAnsi="Century Gothic"/>
        </w:rPr>
        <w:t xml:space="preserve"> zapewniono poprzez wewnętrzn</w:t>
      </w:r>
      <w:r w:rsidR="00AB4463">
        <w:rPr>
          <w:rFonts w:ascii="Century Gothic" w:hAnsi="Century Gothic"/>
        </w:rPr>
        <w:t>y</w:t>
      </w:r>
      <w:r w:rsidR="00620276" w:rsidRPr="00AB4463">
        <w:rPr>
          <w:rFonts w:ascii="Century Gothic" w:hAnsi="Century Gothic"/>
        </w:rPr>
        <w:t xml:space="preserve"> dźwig</w:t>
      </w:r>
      <w:r w:rsidR="00AB4463">
        <w:rPr>
          <w:rFonts w:ascii="Century Gothic" w:hAnsi="Century Gothic"/>
        </w:rPr>
        <w:t xml:space="preserve"> </w:t>
      </w:r>
      <w:r w:rsidR="00620276" w:rsidRPr="00AB4463">
        <w:rPr>
          <w:rFonts w:ascii="Century Gothic" w:hAnsi="Century Gothic"/>
        </w:rPr>
        <w:t xml:space="preserve"> osobow</w:t>
      </w:r>
      <w:r w:rsidR="00AB4463">
        <w:rPr>
          <w:rFonts w:ascii="Century Gothic" w:hAnsi="Century Gothic"/>
        </w:rPr>
        <w:t>y</w:t>
      </w:r>
      <w:r w:rsidR="00620276" w:rsidRPr="00AB4463">
        <w:rPr>
          <w:rFonts w:ascii="Century Gothic" w:hAnsi="Century Gothic"/>
        </w:rPr>
        <w:t xml:space="preserve"> – </w:t>
      </w:r>
      <w:r w:rsidR="00AB4463">
        <w:rPr>
          <w:rFonts w:ascii="Century Gothic" w:hAnsi="Century Gothic"/>
        </w:rPr>
        <w:t>2</w:t>
      </w:r>
      <w:r w:rsidR="00620276" w:rsidRPr="00AB4463">
        <w:rPr>
          <w:rFonts w:ascii="Century Gothic" w:hAnsi="Century Gothic"/>
        </w:rPr>
        <w:t xml:space="preserve">4 </w:t>
      </w:r>
      <w:r w:rsidR="00930433">
        <w:rPr>
          <w:rFonts w:ascii="Century Gothic" w:hAnsi="Century Gothic"/>
        </w:rPr>
        <w:t>stanowiska</w:t>
      </w:r>
      <w:r w:rsidR="00AB4463">
        <w:rPr>
          <w:rFonts w:ascii="Century Gothic" w:hAnsi="Century Gothic"/>
        </w:rPr>
        <w:t xml:space="preserve"> postojowe</w:t>
      </w:r>
      <w:r w:rsidR="00620276" w:rsidRPr="00AB4463">
        <w:rPr>
          <w:rFonts w:ascii="Century Gothic" w:hAnsi="Century Gothic"/>
        </w:rPr>
        <w:t xml:space="preserve"> na samochody osobowe</w:t>
      </w:r>
      <w:r w:rsidR="00AB4463">
        <w:rPr>
          <w:rFonts w:ascii="Century Gothic" w:hAnsi="Century Gothic"/>
        </w:rPr>
        <w:t xml:space="preserve">, w tym 1 </w:t>
      </w:r>
      <w:r w:rsidR="00930433">
        <w:rPr>
          <w:rFonts w:ascii="Century Gothic" w:hAnsi="Century Gothic"/>
        </w:rPr>
        <w:t>stanowisko</w:t>
      </w:r>
      <w:r w:rsidR="00AB4463">
        <w:rPr>
          <w:rFonts w:ascii="Century Gothic" w:hAnsi="Century Gothic"/>
        </w:rPr>
        <w:t xml:space="preserve"> postojowe dla osoby niepełnosprawnej</w:t>
      </w:r>
      <w:r w:rsidR="00620276" w:rsidRPr="00AB4463">
        <w:rPr>
          <w:rFonts w:ascii="Century Gothic" w:hAnsi="Century Gothic"/>
        </w:rPr>
        <w:t>.</w:t>
      </w:r>
      <w:r w:rsidR="00930433">
        <w:rPr>
          <w:rFonts w:ascii="Century Gothic" w:hAnsi="Century Gothic"/>
        </w:rPr>
        <w:t xml:space="preserve"> </w:t>
      </w:r>
    </w:p>
    <w:p w14:paraId="1CB5BB4F" w14:textId="28484820" w:rsidR="00BF2E71" w:rsidRPr="00257336" w:rsidRDefault="00930433" w:rsidP="00257336">
      <w:pPr>
        <w:pStyle w:val="NormalnyWeb"/>
        <w:spacing w:before="0" w:beforeAutospacing="0" w:after="0" w:afterAutospacing="0" w:line="276" w:lineRule="auto"/>
        <w:ind w:left="709" w:firstLine="709"/>
        <w:jc w:val="both"/>
        <w:rPr>
          <w:rFonts w:ascii="Century Gothic" w:hAnsi="Century Gothic"/>
        </w:rPr>
      </w:pPr>
      <w:r>
        <w:rPr>
          <w:rFonts w:ascii="Century Gothic" w:hAnsi="Century Gothic"/>
        </w:rPr>
        <w:t>W sumie zaprojektowano 3 lokale mieszkalne na piętrach przeznaczone wyłącznie dla osób niepełnosprawnych, posiadające łazienki przystosowane do obsługi osób niepełnosprawnych. Zapewniono odpowiednie szerokości w świetle drzwi do w/w lokali oraz drzwi wewnętrznych w lokalach NPS. Zastosowano bez progowy dostęp na taras i balkony przynależące do lokali mieszkalnych NPS.</w:t>
      </w:r>
    </w:p>
    <w:p w14:paraId="30E00A51" w14:textId="77777777" w:rsidR="007F3F31" w:rsidRPr="00E30DD0" w:rsidRDefault="007F3F31" w:rsidP="00CC5163">
      <w:pPr>
        <w:pStyle w:val="NormalnyWeb"/>
        <w:spacing w:before="0" w:beforeAutospacing="0" w:after="0" w:afterAutospacing="0" w:line="276" w:lineRule="auto"/>
        <w:jc w:val="both"/>
        <w:rPr>
          <w:rFonts w:ascii="Century Gothic" w:hAnsi="Century Gothic"/>
        </w:rPr>
      </w:pPr>
      <w:r w:rsidRPr="00E30DD0">
        <w:rPr>
          <w:rFonts w:ascii="Century Gothic" w:hAnsi="Century Gothic"/>
          <w:b/>
          <w:sz w:val="28"/>
        </w:rPr>
        <w:lastRenderedPageBreak/>
        <w:t>6.0</w:t>
      </w:r>
      <w:r w:rsidRPr="00E30DD0">
        <w:rPr>
          <w:rFonts w:ascii="Century Gothic" w:hAnsi="Century Gothic"/>
          <w:b/>
          <w:sz w:val="28"/>
        </w:rPr>
        <w:tab/>
        <w:t>Dane technologiczne</w:t>
      </w:r>
    </w:p>
    <w:p w14:paraId="0074F1AE" w14:textId="4033F659" w:rsidR="00C829A2" w:rsidRDefault="0046738F" w:rsidP="00257336">
      <w:pPr>
        <w:pStyle w:val="Wcicienormalne"/>
        <w:spacing w:line="276" w:lineRule="auto"/>
        <w:ind w:left="709" w:firstLine="709"/>
        <w:jc w:val="both"/>
        <w:rPr>
          <w:rFonts w:ascii="Century Gothic" w:hAnsi="Century Gothic"/>
        </w:rPr>
      </w:pPr>
      <w:r w:rsidRPr="00E30DD0">
        <w:rPr>
          <w:rFonts w:ascii="Century Gothic" w:hAnsi="Century Gothic"/>
        </w:rPr>
        <w:t>Projektowany</w:t>
      </w:r>
      <w:r w:rsidR="00CC5163" w:rsidRPr="00E30DD0">
        <w:rPr>
          <w:rFonts w:ascii="Century Gothic" w:hAnsi="Century Gothic"/>
        </w:rPr>
        <w:t xml:space="preserve"> budynek</w:t>
      </w:r>
      <w:r w:rsidR="007F3F31" w:rsidRPr="00E30DD0">
        <w:rPr>
          <w:rFonts w:ascii="Century Gothic" w:hAnsi="Century Gothic"/>
        </w:rPr>
        <w:t xml:space="preserve"> posiada podstawowe instalacje przewidziane do jego prawidłowego oraz bezawaryjnego funkcjonowania.</w:t>
      </w:r>
      <w:r w:rsidR="00E408FF">
        <w:rPr>
          <w:rFonts w:ascii="Century Gothic" w:hAnsi="Century Gothic"/>
        </w:rPr>
        <w:t xml:space="preserve"> </w:t>
      </w:r>
      <w:r w:rsidR="007F3F31" w:rsidRPr="00E30DD0">
        <w:rPr>
          <w:rFonts w:ascii="Century Gothic" w:hAnsi="Century Gothic"/>
        </w:rPr>
        <w:t xml:space="preserve">Technologia </w:t>
      </w:r>
      <w:r w:rsidR="00E408FF">
        <w:rPr>
          <w:rFonts w:ascii="Century Gothic" w:hAnsi="Century Gothic"/>
        </w:rPr>
        <w:br/>
      </w:r>
      <w:r w:rsidR="007F3F31" w:rsidRPr="00E30DD0">
        <w:rPr>
          <w:rFonts w:ascii="Century Gothic" w:hAnsi="Century Gothic"/>
        </w:rPr>
        <w:t>w budynku oraz urządzenia nie wpływają negatywnie na środowisko.</w:t>
      </w:r>
    </w:p>
    <w:p w14:paraId="247E966A" w14:textId="77777777" w:rsidR="00257336" w:rsidRPr="00257336" w:rsidRDefault="00257336" w:rsidP="00257336">
      <w:pPr>
        <w:pStyle w:val="Wcicienormalne"/>
        <w:spacing w:line="276" w:lineRule="auto"/>
        <w:ind w:left="709" w:firstLine="709"/>
        <w:jc w:val="both"/>
        <w:rPr>
          <w:rFonts w:ascii="Century Gothic" w:hAnsi="Century Gothic"/>
        </w:rPr>
      </w:pPr>
    </w:p>
    <w:p w14:paraId="456BABB0" w14:textId="77777777" w:rsidR="007F3F31" w:rsidRPr="00E30DD0" w:rsidRDefault="007F3F31" w:rsidP="007F3F31">
      <w:pPr>
        <w:pStyle w:val="Wcicienormalne"/>
        <w:spacing w:line="276" w:lineRule="auto"/>
        <w:ind w:left="0"/>
        <w:jc w:val="both"/>
        <w:rPr>
          <w:rFonts w:ascii="Century Gothic" w:hAnsi="Century Gothic"/>
          <w:b/>
          <w:sz w:val="28"/>
        </w:rPr>
      </w:pPr>
      <w:r w:rsidRPr="00E30DD0">
        <w:rPr>
          <w:rFonts w:ascii="Century Gothic" w:hAnsi="Century Gothic"/>
          <w:b/>
          <w:sz w:val="28"/>
        </w:rPr>
        <w:t>7.0</w:t>
      </w:r>
      <w:r w:rsidRPr="00E30DD0">
        <w:rPr>
          <w:rFonts w:ascii="Century Gothic" w:hAnsi="Century Gothic"/>
          <w:b/>
          <w:sz w:val="28"/>
        </w:rPr>
        <w:tab/>
        <w:t>Bezpieczeństwo użytkowania</w:t>
      </w:r>
    </w:p>
    <w:p w14:paraId="4EA65E78" w14:textId="22F01A5E" w:rsidR="007F3F31" w:rsidRPr="00E30DD0" w:rsidRDefault="007F3F31" w:rsidP="007F3F31">
      <w:pPr>
        <w:pStyle w:val="Wcicienormalne"/>
        <w:spacing w:line="276" w:lineRule="auto"/>
        <w:ind w:left="709" w:firstLine="709"/>
        <w:jc w:val="both"/>
        <w:rPr>
          <w:rFonts w:ascii="Century Gothic" w:hAnsi="Century Gothic"/>
        </w:rPr>
      </w:pPr>
      <w:r w:rsidRPr="00E30DD0">
        <w:rPr>
          <w:rFonts w:ascii="Century Gothic" w:hAnsi="Century Gothic"/>
        </w:rPr>
        <w:t>Budynek objęty opracowaniem spełnia wymagania dla warunków bezpiecznego użytkowania. Elementy budynku nie stanowią uciążliwości oraz zagrożenia bezpieczeństwa dla użytkowników i osób trzecich. Budynek p</w:t>
      </w:r>
      <w:r w:rsidR="008F153A" w:rsidRPr="00E30DD0">
        <w:rPr>
          <w:rFonts w:ascii="Century Gothic" w:hAnsi="Century Gothic"/>
        </w:rPr>
        <w:t xml:space="preserve">osiada balustrady przy schodach </w:t>
      </w:r>
      <w:r w:rsidR="001B7862" w:rsidRPr="00E30DD0">
        <w:rPr>
          <w:rFonts w:ascii="Century Gothic" w:hAnsi="Century Gothic"/>
        </w:rPr>
        <w:t>zewnętrznych i wewnętrznych</w:t>
      </w:r>
      <w:r w:rsidR="008F153A" w:rsidRPr="00E30DD0">
        <w:rPr>
          <w:rFonts w:ascii="Century Gothic" w:hAnsi="Century Gothic"/>
        </w:rPr>
        <w:t>.</w:t>
      </w:r>
      <w:r w:rsidRPr="00E30DD0">
        <w:rPr>
          <w:rFonts w:ascii="Century Gothic" w:hAnsi="Century Gothic"/>
        </w:rPr>
        <w:t xml:space="preserve"> Nawierzchnia podłóg jest wykonana z materiałów nie powodujących niebezpieczeństwa poślizgu.</w:t>
      </w:r>
    </w:p>
    <w:p w14:paraId="5B812D8E" w14:textId="77777777" w:rsidR="00757328" w:rsidRPr="00FC6212" w:rsidRDefault="00757328">
      <w:pPr>
        <w:rPr>
          <w:rFonts w:ascii="Century Gothic" w:hAnsi="Century Gothic"/>
          <w:color w:val="FF0000"/>
          <w:highlight w:val="cyan"/>
        </w:rPr>
      </w:pPr>
    </w:p>
    <w:p w14:paraId="425B9BCF" w14:textId="77777777" w:rsidR="007F3F31" w:rsidRPr="00DC5063" w:rsidRDefault="007F3F31" w:rsidP="007F3F31">
      <w:pPr>
        <w:pStyle w:val="Wcicienormalne"/>
        <w:spacing w:line="276" w:lineRule="auto"/>
        <w:ind w:left="0"/>
        <w:jc w:val="both"/>
        <w:rPr>
          <w:rFonts w:ascii="Century Gothic" w:hAnsi="Century Gothic"/>
          <w:b/>
          <w:sz w:val="32"/>
        </w:rPr>
      </w:pPr>
      <w:r w:rsidRPr="00DC5063">
        <w:rPr>
          <w:rFonts w:ascii="Century Gothic" w:hAnsi="Century Gothic"/>
          <w:b/>
          <w:sz w:val="28"/>
        </w:rPr>
        <w:t>8.0</w:t>
      </w:r>
      <w:r w:rsidRPr="00DC5063">
        <w:rPr>
          <w:rFonts w:ascii="Century Gothic" w:hAnsi="Century Gothic"/>
          <w:b/>
          <w:sz w:val="28"/>
        </w:rPr>
        <w:tab/>
        <w:t>Wyposażenie budowlano – instalacyjne</w:t>
      </w:r>
    </w:p>
    <w:p w14:paraId="4F753EE6" w14:textId="77777777" w:rsidR="00587590" w:rsidRPr="00DC5063" w:rsidRDefault="00587590" w:rsidP="00587590">
      <w:pPr>
        <w:pStyle w:val="Wcicienormalne"/>
        <w:spacing w:line="276" w:lineRule="auto"/>
        <w:ind w:left="0" w:firstLine="709"/>
        <w:rPr>
          <w:rFonts w:ascii="Century Gothic" w:hAnsi="Century Gothic"/>
        </w:rPr>
      </w:pPr>
      <w:r w:rsidRPr="00DC5063">
        <w:rPr>
          <w:rFonts w:ascii="Century Gothic" w:hAnsi="Century Gothic"/>
        </w:rPr>
        <w:t>Projektowany budynek wyposażony jest w:</w:t>
      </w:r>
    </w:p>
    <w:p w14:paraId="5FFACA34" w14:textId="13D329FF" w:rsidR="00587590" w:rsidRPr="00DC5063" w:rsidRDefault="00587590" w:rsidP="00D20236">
      <w:pPr>
        <w:pStyle w:val="Wcicienormalne"/>
        <w:numPr>
          <w:ilvl w:val="0"/>
          <w:numId w:val="17"/>
        </w:numPr>
        <w:spacing w:line="276" w:lineRule="auto"/>
        <w:rPr>
          <w:rFonts w:ascii="Century Gothic" w:hAnsi="Century Gothic"/>
        </w:rPr>
      </w:pPr>
      <w:r w:rsidRPr="00DC5063">
        <w:rPr>
          <w:rFonts w:ascii="Century Gothic" w:hAnsi="Century Gothic"/>
        </w:rPr>
        <w:t>instalacj</w:t>
      </w:r>
      <w:r w:rsidR="00242B3D" w:rsidRPr="00DC5063">
        <w:rPr>
          <w:rFonts w:ascii="Century Gothic" w:hAnsi="Century Gothic"/>
        </w:rPr>
        <w:t>ę</w:t>
      </w:r>
      <w:r w:rsidRPr="00DC5063">
        <w:rPr>
          <w:rFonts w:ascii="Century Gothic" w:hAnsi="Century Gothic"/>
        </w:rPr>
        <w:t xml:space="preserve"> energetyczn</w:t>
      </w:r>
      <w:r w:rsidR="00242B3D" w:rsidRPr="00DC5063">
        <w:rPr>
          <w:rFonts w:ascii="Century Gothic" w:hAnsi="Century Gothic"/>
        </w:rPr>
        <w:t>ą</w:t>
      </w:r>
      <w:r w:rsidRPr="00DC5063">
        <w:rPr>
          <w:rFonts w:ascii="Century Gothic" w:hAnsi="Century Gothic"/>
        </w:rPr>
        <w:t>,</w:t>
      </w:r>
    </w:p>
    <w:p w14:paraId="7A5095A1" w14:textId="5C9757D8" w:rsidR="00134829" w:rsidRPr="00DC5063" w:rsidRDefault="00134829" w:rsidP="00D20236">
      <w:pPr>
        <w:pStyle w:val="Wcicienormalne"/>
        <w:numPr>
          <w:ilvl w:val="0"/>
          <w:numId w:val="17"/>
        </w:numPr>
        <w:spacing w:line="276" w:lineRule="auto"/>
        <w:rPr>
          <w:rFonts w:ascii="Century Gothic" w:hAnsi="Century Gothic"/>
        </w:rPr>
      </w:pPr>
      <w:r w:rsidRPr="00DC5063">
        <w:rPr>
          <w:rFonts w:ascii="Century Gothic" w:hAnsi="Century Gothic"/>
        </w:rPr>
        <w:t>instalacj</w:t>
      </w:r>
      <w:r w:rsidR="00242B3D" w:rsidRPr="00DC5063">
        <w:rPr>
          <w:rFonts w:ascii="Century Gothic" w:hAnsi="Century Gothic"/>
        </w:rPr>
        <w:t>ę</w:t>
      </w:r>
      <w:r w:rsidRPr="00DC5063">
        <w:rPr>
          <w:rFonts w:ascii="Century Gothic" w:hAnsi="Century Gothic"/>
        </w:rPr>
        <w:t xml:space="preserve"> ciepłownicz</w:t>
      </w:r>
      <w:r w:rsidR="00242B3D" w:rsidRPr="00DC5063">
        <w:rPr>
          <w:rFonts w:ascii="Century Gothic" w:hAnsi="Century Gothic"/>
        </w:rPr>
        <w:t>ą</w:t>
      </w:r>
      <w:r w:rsidRPr="00DC5063">
        <w:rPr>
          <w:rFonts w:ascii="Century Gothic" w:hAnsi="Century Gothic"/>
        </w:rPr>
        <w:t>,</w:t>
      </w:r>
    </w:p>
    <w:p w14:paraId="4D759A71" w14:textId="03B9DE26" w:rsidR="00587590" w:rsidRPr="00DC5063" w:rsidRDefault="00587590" w:rsidP="00D20236">
      <w:pPr>
        <w:pStyle w:val="Wcicienormalne"/>
        <w:numPr>
          <w:ilvl w:val="0"/>
          <w:numId w:val="17"/>
        </w:numPr>
        <w:spacing w:line="276" w:lineRule="auto"/>
        <w:rPr>
          <w:rFonts w:ascii="Century Gothic" w:hAnsi="Century Gothic"/>
        </w:rPr>
      </w:pPr>
      <w:r w:rsidRPr="00DC5063">
        <w:rPr>
          <w:rFonts w:ascii="Century Gothic" w:hAnsi="Century Gothic"/>
        </w:rPr>
        <w:t>instalacj</w:t>
      </w:r>
      <w:r w:rsidR="00242B3D" w:rsidRPr="00DC5063">
        <w:rPr>
          <w:rFonts w:ascii="Century Gothic" w:hAnsi="Century Gothic"/>
        </w:rPr>
        <w:t>ę</w:t>
      </w:r>
      <w:r w:rsidRPr="00DC5063">
        <w:rPr>
          <w:rFonts w:ascii="Century Gothic" w:hAnsi="Century Gothic"/>
        </w:rPr>
        <w:t xml:space="preserve"> wodociągow</w:t>
      </w:r>
      <w:r w:rsidR="00242B3D" w:rsidRPr="00DC5063">
        <w:rPr>
          <w:rFonts w:ascii="Century Gothic" w:hAnsi="Century Gothic"/>
        </w:rPr>
        <w:t>ą</w:t>
      </w:r>
      <w:r w:rsidRPr="00DC5063">
        <w:rPr>
          <w:rFonts w:ascii="Century Gothic" w:hAnsi="Century Gothic"/>
        </w:rPr>
        <w:t>,</w:t>
      </w:r>
    </w:p>
    <w:p w14:paraId="0CA158CD" w14:textId="3B1ACD57" w:rsidR="00587590" w:rsidRDefault="00587590" w:rsidP="00D20236">
      <w:pPr>
        <w:pStyle w:val="Wcicienormalne"/>
        <w:numPr>
          <w:ilvl w:val="0"/>
          <w:numId w:val="17"/>
        </w:numPr>
        <w:spacing w:line="276" w:lineRule="auto"/>
        <w:rPr>
          <w:rFonts w:ascii="Century Gothic" w:hAnsi="Century Gothic"/>
        </w:rPr>
      </w:pPr>
      <w:r w:rsidRPr="00DC5063">
        <w:rPr>
          <w:rFonts w:ascii="Century Gothic" w:hAnsi="Century Gothic"/>
        </w:rPr>
        <w:t>instalacj</w:t>
      </w:r>
      <w:r w:rsidR="00242B3D" w:rsidRPr="00DC5063">
        <w:rPr>
          <w:rFonts w:ascii="Century Gothic" w:hAnsi="Century Gothic"/>
        </w:rPr>
        <w:t>ę</w:t>
      </w:r>
      <w:r w:rsidRPr="00DC5063">
        <w:rPr>
          <w:rFonts w:ascii="Century Gothic" w:hAnsi="Century Gothic"/>
        </w:rPr>
        <w:t xml:space="preserve"> kanalizacji sanitarnej,</w:t>
      </w:r>
    </w:p>
    <w:p w14:paraId="0E444A9D" w14:textId="30DEEAC8" w:rsidR="00DC5063" w:rsidRPr="00DC5063" w:rsidRDefault="00DC5063" w:rsidP="00D20236">
      <w:pPr>
        <w:pStyle w:val="Wcicienormalne"/>
        <w:numPr>
          <w:ilvl w:val="0"/>
          <w:numId w:val="17"/>
        </w:numPr>
        <w:spacing w:line="276" w:lineRule="auto"/>
        <w:rPr>
          <w:rFonts w:ascii="Century Gothic" w:hAnsi="Century Gothic"/>
        </w:rPr>
      </w:pPr>
      <w:r>
        <w:rPr>
          <w:rFonts w:ascii="Century Gothic" w:hAnsi="Century Gothic"/>
        </w:rPr>
        <w:t>instalację kanalizacji deszczowej,</w:t>
      </w:r>
    </w:p>
    <w:p w14:paraId="341B89FA" w14:textId="72E1B74F" w:rsidR="00587590" w:rsidRPr="00DC5063" w:rsidRDefault="00587590" w:rsidP="00D20236">
      <w:pPr>
        <w:pStyle w:val="Wcicienormalne"/>
        <w:numPr>
          <w:ilvl w:val="0"/>
          <w:numId w:val="17"/>
        </w:numPr>
        <w:spacing w:line="276" w:lineRule="auto"/>
        <w:rPr>
          <w:rFonts w:ascii="Century Gothic" w:hAnsi="Century Gothic"/>
        </w:rPr>
      </w:pPr>
      <w:r w:rsidRPr="00DC5063">
        <w:rPr>
          <w:rFonts w:ascii="Century Gothic" w:hAnsi="Century Gothic"/>
        </w:rPr>
        <w:t>instalacj</w:t>
      </w:r>
      <w:r w:rsidR="00242B3D" w:rsidRPr="00DC5063">
        <w:rPr>
          <w:rFonts w:ascii="Century Gothic" w:hAnsi="Century Gothic"/>
        </w:rPr>
        <w:t>ę</w:t>
      </w:r>
      <w:r w:rsidRPr="00DC5063">
        <w:rPr>
          <w:rFonts w:ascii="Century Gothic" w:hAnsi="Century Gothic"/>
        </w:rPr>
        <w:t xml:space="preserve"> wentylacji </w:t>
      </w:r>
      <w:r w:rsidR="00DC5063" w:rsidRPr="00DC5063">
        <w:rPr>
          <w:rFonts w:ascii="Century Gothic" w:hAnsi="Century Gothic"/>
        </w:rPr>
        <w:t>mechani</w:t>
      </w:r>
      <w:r w:rsidR="00DC5063">
        <w:rPr>
          <w:rFonts w:ascii="Century Gothic" w:hAnsi="Century Gothic"/>
        </w:rPr>
        <w:t>c</w:t>
      </w:r>
      <w:r w:rsidR="00DC5063" w:rsidRPr="00DC5063">
        <w:rPr>
          <w:rFonts w:ascii="Century Gothic" w:hAnsi="Century Gothic"/>
        </w:rPr>
        <w:t>znej</w:t>
      </w:r>
      <w:r w:rsidR="00C60810" w:rsidRPr="00DC5063">
        <w:rPr>
          <w:rFonts w:ascii="Century Gothic" w:hAnsi="Century Gothic"/>
        </w:rPr>
        <w:t xml:space="preserve"> oraz grawitacyjnej</w:t>
      </w:r>
    </w:p>
    <w:p w14:paraId="1F890614" w14:textId="62E551EE" w:rsidR="00587590" w:rsidRPr="00DC5063" w:rsidRDefault="00587590" w:rsidP="00D20236">
      <w:pPr>
        <w:pStyle w:val="Wcicienormalne"/>
        <w:numPr>
          <w:ilvl w:val="0"/>
          <w:numId w:val="17"/>
        </w:numPr>
        <w:spacing w:line="276" w:lineRule="auto"/>
        <w:rPr>
          <w:rFonts w:ascii="Century Gothic" w:hAnsi="Century Gothic"/>
        </w:rPr>
      </w:pPr>
      <w:r w:rsidRPr="00DC5063">
        <w:rPr>
          <w:rFonts w:ascii="Century Gothic" w:hAnsi="Century Gothic"/>
        </w:rPr>
        <w:t>instalacj</w:t>
      </w:r>
      <w:r w:rsidR="00242B3D" w:rsidRPr="00DC5063">
        <w:rPr>
          <w:rFonts w:ascii="Century Gothic" w:hAnsi="Century Gothic"/>
        </w:rPr>
        <w:t>ę</w:t>
      </w:r>
      <w:r w:rsidRPr="00DC5063">
        <w:rPr>
          <w:rFonts w:ascii="Century Gothic" w:hAnsi="Century Gothic"/>
        </w:rPr>
        <w:t xml:space="preserve"> teletechniczn</w:t>
      </w:r>
      <w:r w:rsidR="00242B3D" w:rsidRPr="00DC5063">
        <w:rPr>
          <w:rFonts w:ascii="Century Gothic" w:hAnsi="Century Gothic"/>
        </w:rPr>
        <w:t>ą</w:t>
      </w:r>
      <w:r w:rsidRPr="00DC5063">
        <w:rPr>
          <w:rFonts w:ascii="Century Gothic" w:hAnsi="Century Gothic"/>
        </w:rPr>
        <w:t>.</w:t>
      </w:r>
    </w:p>
    <w:p w14:paraId="66BAE0F7" w14:textId="77777777" w:rsidR="004A567B" w:rsidRPr="00DC5063" w:rsidRDefault="004A567B">
      <w:pPr>
        <w:rPr>
          <w:rFonts w:ascii="Century Gothic" w:hAnsi="Century Gothic"/>
          <w:color w:val="FF0000"/>
        </w:rPr>
      </w:pPr>
    </w:p>
    <w:p w14:paraId="3DD191D4" w14:textId="653896B8" w:rsidR="00E53229" w:rsidRDefault="007F3F31" w:rsidP="00E53229">
      <w:pPr>
        <w:pStyle w:val="Wcicienormalne"/>
        <w:spacing w:line="276" w:lineRule="auto"/>
        <w:ind w:hanging="708"/>
        <w:jc w:val="both"/>
        <w:rPr>
          <w:rFonts w:ascii="Century Gothic" w:hAnsi="Century Gothic"/>
          <w:b/>
          <w:sz w:val="28"/>
        </w:rPr>
      </w:pPr>
      <w:r w:rsidRPr="00DC5063">
        <w:rPr>
          <w:rFonts w:ascii="Century Gothic" w:hAnsi="Century Gothic"/>
          <w:b/>
          <w:sz w:val="28"/>
        </w:rPr>
        <w:t>9.0</w:t>
      </w:r>
      <w:r w:rsidRPr="00DC5063">
        <w:rPr>
          <w:rFonts w:ascii="Century Gothic" w:hAnsi="Century Gothic"/>
          <w:b/>
          <w:sz w:val="28"/>
        </w:rPr>
        <w:tab/>
        <w:t>Dane techniczne obiektu budowlanego charakteryzujące wpływ</w:t>
      </w:r>
      <w:r w:rsidRPr="00DC5063">
        <w:rPr>
          <w:rFonts w:ascii="Century Gothic" w:hAnsi="Century Gothic"/>
          <w:b/>
          <w:sz w:val="28"/>
        </w:rPr>
        <w:br/>
        <w:t xml:space="preserve">obiektu budowlanego na środowisko </w:t>
      </w:r>
      <w:r w:rsidR="005B389D" w:rsidRPr="00DC5063">
        <w:rPr>
          <w:rFonts w:ascii="Century Gothic" w:hAnsi="Century Gothic"/>
          <w:b/>
          <w:sz w:val="28"/>
        </w:rPr>
        <w:t>i jego wykorzystywanie oraz na zdrowie ludzi i obiekty sąsiednie</w:t>
      </w:r>
    </w:p>
    <w:p w14:paraId="37DF1B89" w14:textId="2BD45260" w:rsidR="00E53229" w:rsidRPr="00E53229" w:rsidRDefault="00E53229" w:rsidP="00E53229">
      <w:pPr>
        <w:pStyle w:val="Wcicienormalne"/>
        <w:spacing w:line="276" w:lineRule="auto"/>
        <w:ind w:left="709" w:firstLine="708"/>
        <w:jc w:val="both"/>
        <w:rPr>
          <w:rFonts w:ascii="Century Gothic" w:hAnsi="Century Gothic"/>
          <w:b/>
          <w:sz w:val="28"/>
        </w:rPr>
      </w:pPr>
      <w:r w:rsidRPr="00E53229">
        <w:rPr>
          <w:rFonts w:ascii="Century Gothic" w:hAnsi="Century Gothic"/>
        </w:rPr>
        <w:t>Przyjęte rozwiązania przestrzenne, funkcjonalne i techniczne nie mają negatywnego wpływu na środowisko przyrodnicze, zdrowie ludzi i inne obiekty budowlane.</w:t>
      </w:r>
    </w:p>
    <w:p w14:paraId="053026A6" w14:textId="76DC36BD" w:rsidR="00E53229" w:rsidRPr="00E53229" w:rsidRDefault="00E53229" w:rsidP="00E53229">
      <w:pPr>
        <w:pStyle w:val="Wcicienormalne"/>
        <w:spacing w:line="276" w:lineRule="auto"/>
        <w:jc w:val="both"/>
        <w:rPr>
          <w:rFonts w:ascii="Century Gothic" w:hAnsi="Century Gothic"/>
        </w:rPr>
      </w:pPr>
      <w:r w:rsidRPr="00E53229">
        <w:rPr>
          <w:rFonts w:ascii="Century Gothic" w:hAnsi="Century Gothic"/>
        </w:rPr>
        <w:t>Zapotrzebowanie na wodę do celów socjalno</w:t>
      </w:r>
      <w:r>
        <w:rPr>
          <w:rFonts w:ascii="Century Gothic" w:hAnsi="Century Gothic"/>
        </w:rPr>
        <w:t xml:space="preserve"> </w:t>
      </w:r>
      <w:r w:rsidRPr="00E53229">
        <w:rPr>
          <w:rFonts w:ascii="Century Gothic" w:hAnsi="Century Gothic"/>
        </w:rPr>
        <w:t>–</w:t>
      </w:r>
      <w:r>
        <w:rPr>
          <w:rFonts w:ascii="Century Gothic" w:hAnsi="Century Gothic"/>
        </w:rPr>
        <w:t xml:space="preserve"> </w:t>
      </w:r>
      <w:r w:rsidRPr="00E53229">
        <w:rPr>
          <w:rFonts w:ascii="Century Gothic" w:hAnsi="Century Gothic"/>
        </w:rPr>
        <w:t xml:space="preserve">bytowych - jest zapewnione </w:t>
      </w:r>
      <w:r w:rsidRPr="00E53229">
        <w:rPr>
          <w:rFonts w:ascii="Century Gothic" w:hAnsi="Century Gothic"/>
        </w:rPr>
        <w:br/>
        <w:t xml:space="preserve">z wodociągu miejskiego; odbiór ścieków jest zapewniony przez kanalizację miejską ogólnospławną. Przyjęte rozwiązania nie wpływają negatywnie na środowisko; </w:t>
      </w:r>
    </w:p>
    <w:p w14:paraId="2347538C" w14:textId="565F6850" w:rsidR="00E53229" w:rsidRPr="00E53229" w:rsidRDefault="00E53229" w:rsidP="00E53229">
      <w:pPr>
        <w:pStyle w:val="Wcicienormalne"/>
        <w:spacing w:line="276" w:lineRule="auto"/>
        <w:jc w:val="both"/>
        <w:rPr>
          <w:rFonts w:ascii="Century Gothic" w:hAnsi="Century Gothic"/>
        </w:rPr>
      </w:pPr>
      <w:r w:rsidRPr="00E53229">
        <w:rPr>
          <w:rFonts w:ascii="Century Gothic" w:hAnsi="Century Gothic"/>
        </w:rPr>
        <w:t>Odpady wytworzone podczas użytkowania obiektu będą miały charakter bytowy, ich utylizację i wywóz będzie regulowała umowa zawarta pomiędzy Użytkownikiem obiektu a przedsiębiorstwem zajmującym się utylizacją i wywozem śmieci, projekt przewiduje segregacje odpadów.</w:t>
      </w:r>
    </w:p>
    <w:p w14:paraId="025CDFE7" w14:textId="5EE28BBA" w:rsidR="00E53229" w:rsidRPr="00E53229" w:rsidRDefault="00E53229" w:rsidP="00E53229">
      <w:pPr>
        <w:pStyle w:val="Wcicienormalne"/>
        <w:spacing w:line="276" w:lineRule="auto"/>
        <w:jc w:val="both"/>
        <w:rPr>
          <w:rFonts w:ascii="Century Gothic" w:hAnsi="Century Gothic"/>
        </w:rPr>
      </w:pPr>
      <w:r w:rsidRPr="00E53229">
        <w:rPr>
          <w:rFonts w:ascii="Century Gothic" w:hAnsi="Century Gothic"/>
        </w:rPr>
        <w:t>Podczas użytkowania obiektu nie będzie miała miejsca emisja szkodliwego promieniowania, hałasu ani wibracji, które mogłyby negatywnie wpłynąć na środowisko.</w:t>
      </w:r>
    </w:p>
    <w:p w14:paraId="400663AE" w14:textId="31DE8B40" w:rsidR="00E53229" w:rsidRPr="00E53229" w:rsidRDefault="00E53229" w:rsidP="00E53229">
      <w:pPr>
        <w:pStyle w:val="Wcicienormalne"/>
        <w:spacing w:line="276" w:lineRule="auto"/>
        <w:jc w:val="both"/>
        <w:rPr>
          <w:rFonts w:ascii="Century Gothic" w:hAnsi="Century Gothic"/>
        </w:rPr>
      </w:pPr>
      <w:r w:rsidRPr="00E53229">
        <w:rPr>
          <w:rFonts w:ascii="Century Gothic" w:hAnsi="Century Gothic"/>
        </w:rPr>
        <w:t>Planowana budowa nie wpływa na stan gleb, wód powierzchniowych </w:t>
      </w:r>
      <w:r>
        <w:rPr>
          <w:rFonts w:ascii="Century Gothic" w:hAnsi="Century Gothic"/>
        </w:rPr>
        <w:br/>
      </w:r>
      <w:r w:rsidRPr="00E53229">
        <w:rPr>
          <w:rFonts w:ascii="Century Gothic" w:hAnsi="Century Gothic"/>
        </w:rPr>
        <w:t>i podziemnych.</w:t>
      </w:r>
    </w:p>
    <w:p w14:paraId="09F4C1ED" w14:textId="35E142B7" w:rsidR="00FA1B52" w:rsidRPr="00290D45" w:rsidRDefault="00FA1B52" w:rsidP="00B22B09">
      <w:pPr>
        <w:pStyle w:val="Wcicienormalne"/>
        <w:spacing w:line="276" w:lineRule="auto"/>
        <w:ind w:firstLine="709"/>
        <w:jc w:val="both"/>
        <w:rPr>
          <w:rFonts w:ascii="Century Gothic" w:hAnsi="Century Gothic"/>
          <w:b/>
          <w:color w:val="FF0000"/>
          <w:sz w:val="28"/>
          <w:szCs w:val="28"/>
        </w:rPr>
      </w:pPr>
      <w:r w:rsidRPr="00290D45">
        <w:rPr>
          <w:rFonts w:ascii="Century Gothic" w:hAnsi="Century Gothic"/>
          <w:b/>
          <w:color w:val="FF0000"/>
          <w:sz w:val="28"/>
          <w:szCs w:val="28"/>
        </w:rPr>
        <w:br w:type="page"/>
      </w:r>
    </w:p>
    <w:p w14:paraId="442BEF63" w14:textId="310DA41A" w:rsidR="00A26EDB" w:rsidRPr="00757328" w:rsidRDefault="007F3F31" w:rsidP="00757328">
      <w:pPr>
        <w:pStyle w:val="Wcicienormalne"/>
        <w:spacing w:line="276" w:lineRule="auto"/>
        <w:ind w:left="0"/>
        <w:jc w:val="both"/>
        <w:rPr>
          <w:rFonts w:ascii="Century Gothic" w:hAnsi="Century Gothic"/>
          <w:b/>
          <w:sz w:val="28"/>
        </w:rPr>
      </w:pPr>
      <w:r w:rsidRPr="00757328">
        <w:rPr>
          <w:rFonts w:ascii="Century Gothic" w:hAnsi="Century Gothic"/>
          <w:b/>
          <w:sz w:val="28"/>
        </w:rPr>
        <w:lastRenderedPageBreak/>
        <w:t>10.0</w:t>
      </w:r>
      <w:r w:rsidRPr="00757328">
        <w:rPr>
          <w:rFonts w:ascii="Century Gothic" w:hAnsi="Century Gothic"/>
          <w:b/>
          <w:sz w:val="28"/>
        </w:rPr>
        <w:tab/>
        <w:t>Ochrona przeciwpożarowa budynku</w:t>
      </w:r>
    </w:p>
    <w:p w14:paraId="735D5634" w14:textId="77777777" w:rsidR="002010F8" w:rsidRPr="002010F8" w:rsidRDefault="002010F8" w:rsidP="002010F8">
      <w:pPr>
        <w:pStyle w:val="Wcicienormalne"/>
        <w:spacing w:line="276" w:lineRule="auto"/>
        <w:ind w:left="0"/>
        <w:rPr>
          <w:rFonts w:ascii="Century Gothic" w:hAnsi="Century Gothic"/>
        </w:rPr>
      </w:pPr>
    </w:p>
    <w:p w14:paraId="142FD5D9" w14:textId="3805DAF7" w:rsidR="002010F8" w:rsidRDefault="002010F8" w:rsidP="002010F8">
      <w:pPr>
        <w:spacing w:line="276" w:lineRule="auto"/>
        <w:jc w:val="center"/>
        <w:rPr>
          <w:rFonts w:ascii="Century Gothic" w:hAnsi="Century Gothic"/>
          <w:b/>
        </w:rPr>
      </w:pPr>
      <w:r w:rsidRPr="002010F8">
        <w:rPr>
          <w:rFonts w:ascii="Century Gothic" w:hAnsi="Century Gothic"/>
          <w:b/>
        </w:rPr>
        <w:t>Warunki ochrony przeciwpożarowej</w:t>
      </w:r>
      <w:r>
        <w:rPr>
          <w:rFonts w:ascii="Century Gothic" w:hAnsi="Century Gothic"/>
          <w:b/>
        </w:rPr>
        <w:t xml:space="preserve"> </w:t>
      </w:r>
      <w:r w:rsidRPr="002010F8">
        <w:rPr>
          <w:rFonts w:ascii="Century Gothic" w:hAnsi="Century Gothic"/>
          <w:b/>
        </w:rPr>
        <w:t>dla projektu budynku mieszkalnego wielorodzinnego z garażem i usługami przy ul. Nawrot w Łodzi</w:t>
      </w:r>
    </w:p>
    <w:p w14:paraId="48ADDC0B" w14:textId="28216C6E" w:rsidR="002010F8" w:rsidRPr="002010F8" w:rsidRDefault="002010F8" w:rsidP="002010F8">
      <w:pPr>
        <w:spacing w:line="276" w:lineRule="auto"/>
        <w:jc w:val="center"/>
        <w:rPr>
          <w:rFonts w:ascii="Century Gothic" w:hAnsi="Century Gothic"/>
          <w:b/>
        </w:rPr>
      </w:pPr>
      <w:r>
        <w:rPr>
          <w:rFonts w:ascii="Century Gothic" w:hAnsi="Century Gothic"/>
          <w:b/>
        </w:rPr>
        <w:t>Łódź, gm. Łódź Widzew, Dz. Nr 198</w:t>
      </w:r>
    </w:p>
    <w:p w14:paraId="5428C694" w14:textId="77777777" w:rsidR="00A564E4" w:rsidRDefault="00A564E4" w:rsidP="00A564E4">
      <w:pPr>
        <w:rPr>
          <w:b/>
          <w:color w:val="FF0000"/>
          <w:sz w:val="22"/>
          <w:szCs w:val="22"/>
        </w:rPr>
      </w:pPr>
    </w:p>
    <w:p w14:paraId="569EBA80" w14:textId="5BC2331E" w:rsidR="008F09F0" w:rsidRPr="008F09F0" w:rsidRDefault="00A564E4" w:rsidP="00D20236">
      <w:pPr>
        <w:numPr>
          <w:ilvl w:val="0"/>
          <w:numId w:val="29"/>
        </w:numPr>
        <w:spacing w:line="276" w:lineRule="auto"/>
        <w:jc w:val="both"/>
        <w:rPr>
          <w:rFonts w:ascii="Century Gothic" w:hAnsi="Century Gothic"/>
          <w:b/>
          <w:i/>
        </w:rPr>
      </w:pPr>
      <w:r w:rsidRPr="00A564E4">
        <w:rPr>
          <w:rFonts w:ascii="Century Gothic" w:hAnsi="Century Gothic"/>
          <w:b/>
          <w:i/>
        </w:rPr>
        <w:t xml:space="preserve">Przeznaczenie: </w:t>
      </w:r>
      <w:r w:rsidRPr="00A564E4">
        <w:rPr>
          <w:rFonts w:ascii="Century Gothic" w:hAnsi="Century Gothic"/>
        </w:rPr>
        <w:t>budynek mieszkalny wielorodzinny z garażem i usługami na parterze.</w:t>
      </w:r>
    </w:p>
    <w:p w14:paraId="158E6527" w14:textId="77777777" w:rsidR="00A564E4" w:rsidRPr="00A564E4" w:rsidRDefault="00A564E4" w:rsidP="00D20236">
      <w:pPr>
        <w:numPr>
          <w:ilvl w:val="0"/>
          <w:numId w:val="29"/>
        </w:numPr>
        <w:spacing w:line="276" w:lineRule="auto"/>
        <w:jc w:val="both"/>
        <w:rPr>
          <w:rFonts w:ascii="Century Gothic" w:hAnsi="Century Gothic"/>
        </w:rPr>
      </w:pPr>
      <w:r w:rsidRPr="00A564E4">
        <w:rPr>
          <w:rFonts w:ascii="Century Gothic" w:hAnsi="Century Gothic"/>
          <w:b/>
          <w:i/>
        </w:rPr>
        <w:t>Wysokość:</w:t>
      </w:r>
      <w:r w:rsidRPr="00A564E4">
        <w:rPr>
          <w:rFonts w:ascii="Century Gothic" w:hAnsi="Century Gothic"/>
        </w:rPr>
        <w:t xml:space="preserve"> budynek mieszkalny do pięciu kondygnacji nadziemnych - budynek średniowysoki (SW).</w:t>
      </w:r>
    </w:p>
    <w:p w14:paraId="12CB38E6" w14:textId="77777777" w:rsidR="00A564E4" w:rsidRPr="00A564E4" w:rsidRDefault="00A564E4" w:rsidP="00D20236">
      <w:pPr>
        <w:numPr>
          <w:ilvl w:val="0"/>
          <w:numId w:val="29"/>
        </w:numPr>
        <w:spacing w:line="276" w:lineRule="auto"/>
        <w:rPr>
          <w:rFonts w:ascii="Century Gothic" w:hAnsi="Century Gothic"/>
          <w:b/>
          <w:i/>
        </w:rPr>
      </w:pPr>
      <w:r w:rsidRPr="00A564E4">
        <w:rPr>
          <w:rFonts w:ascii="Century Gothic" w:hAnsi="Century Gothic"/>
          <w:b/>
          <w:i/>
        </w:rPr>
        <w:t xml:space="preserve">Liczba kondygnacji nadziemnych: </w:t>
      </w:r>
      <w:r w:rsidRPr="00A564E4">
        <w:rPr>
          <w:rFonts w:ascii="Century Gothic" w:hAnsi="Century Gothic"/>
          <w:b/>
          <w:i/>
        </w:rPr>
        <w:tab/>
      </w:r>
      <w:r w:rsidRPr="00A564E4">
        <w:rPr>
          <w:rFonts w:ascii="Century Gothic" w:hAnsi="Century Gothic"/>
        </w:rPr>
        <w:t>5,</w:t>
      </w:r>
    </w:p>
    <w:p w14:paraId="19529E15" w14:textId="77777777" w:rsidR="00A564E4" w:rsidRPr="00A564E4" w:rsidRDefault="00A564E4" w:rsidP="00A564E4">
      <w:pPr>
        <w:spacing w:line="276" w:lineRule="auto"/>
        <w:jc w:val="both"/>
        <w:rPr>
          <w:rFonts w:ascii="Century Gothic" w:hAnsi="Century Gothic"/>
        </w:rPr>
      </w:pPr>
      <w:r w:rsidRPr="00A564E4">
        <w:rPr>
          <w:rFonts w:ascii="Century Gothic" w:hAnsi="Century Gothic"/>
        </w:rPr>
        <w:t xml:space="preserve">                   </w:t>
      </w:r>
      <w:r w:rsidRPr="00A564E4">
        <w:rPr>
          <w:rFonts w:ascii="Century Gothic" w:hAnsi="Century Gothic"/>
          <w:b/>
          <w:i/>
        </w:rPr>
        <w:t xml:space="preserve">poziomów podziemnych: </w:t>
      </w:r>
      <w:r w:rsidRPr="00A564E4">
        <w:rPr>
          <w:rFonts w:ascii="Century Gothic" w:hAnsi="Century Gothic"/>
          <w:b/>
          <w:i/>
        </w:rPr>
        <w:tab/>
      </w:r>
      <w:r w:rsidRPr="00A564E4">
        <w:rPr>
          <w:rFonts w:ascii="Century Gothic" w:hAnsi="Century Gothic"/>
        </w:rPr>
        <w:t>0.</w:t>
      </w:r>
    </w:p>
    <w:p w14:paraId="11874CE5" w14:textId="77777777" w:rsidR="00A564E4" w:rsidRPr="00A564E4" w:rsidRDefault="00A564E4" w:rsidP="00D20236">
      <w:pPr>
        <w:numPr>
          <w:ilvl w:val="0"/>
          <w:numId w:val="29"/>
        </w:numPr>
        <w:rPr>
          <w:rFonts w:ascii="Century Gothic" w:hAnsi="Century Gothic"/>
          <w:b/>
          <w:i/>
        </w:rPr>
      </w:pPr>
      <w:r w:rsidRPr="00A564E4">
        <w:rPr>
          <w:rFonts w:ascii="Century Gothic" w:hAnsi="Century Gothic"/>
          <w:b/>
          <w:i/>
        </w:rPr>
        <w:t>Warunki usytuowania:</w:t>
      </w:r>
    </w:p>
    <w:p w14:paraId="0E9DA8B0" w14:textId="3DCCE014" w:rsidR="00A564E4" w:rsidRPr="008F09F0" w:rsidRDefault="00A564E4" w:rsidP="00D20236">
      <w:pPr>
        <w:pStyle w:val="Akapitzlist"/>
        <w:numPr>
          <w:ilvl w:val="0"/>
          <w:numId w:val="33"/>
        </w:numPr>
        <w:suppressAutoHyphens/>
        <w:spacing w:line="276" w:lineRule="auto"/>
        <w:jc w:val="both"/>
        <w:rPr>
          <w:rFonts w:ascii="Century Gothic" w:hAnsi="Century Gothic"/>
        </w:rPr>
      </w:pPr>
      <w:r w:rsidRPr="00A564E4">
        <w:rPr>
          <w:rFonts w:ascii="Century Gothic" w:hAnsi="Century Gothic"/>
        </w:rPr>
        <w:t>Budynek od strony zachodniej znajduje się na granicy działki oraz przylega do budynku istniejącego ścianą oddzielenia przeciwpożarowego o klasie odporności ogniowej REI 120 z materiałów niepalnych z wysunięciem ściany na min. 30 cm poza lico ściany zewnętrznej</w:t>
      </w:r>
      <w:r w:rsidR="008F09F0">
        <w:rPr>
          <w:rFonts w:ascii="Century Gothic" w:hAnsi="Century Gothic"/>
        </w:rPr>
        <w:t xml:space="preserve">. </w:t>
      </w:r>
      <w:r w:rsidR="008F09F0" w:rsidRPr="008F09F0">
        <w:rPr>
          <w:rFonts w:ascii="Century Gothic" w:hAnsi="Century Gothic"/>
        </w:rPr>
        <w:t>Przekrycie dachu budynku niższego (przedmiotowego) w pasie terenu o szerokości 8 m od okna budynku wyższego jest nierozprzestrzeniające ognia, konstrukcja dachu posiada klasę odporności ogniowej R 30, przekrycie RE 30,</w:t>
      </w:r>
    </w:p>
    <w:p w14:paraId="515D23F4" w14:textId="77777777" w:rsidR="00A564E4" w:rsidRPr="00A564E4" w:rsidRDefault="00A564E4" w:rsidP="00D20236">
      <w:pPr>
        <w:pStyle w:val="Akapitzlist"/>
        <w:numPr>
          <w:ilvl w:val="0"/>
          <w:numId w:val="30"/>
        </w:numPr>
        <w:suppressAutoHyphens/>
        <w:spacing w:line="276" w:lineRule="auto"/>
        <w:jc w:val="both"/>
        <w:rPr>
          <w:rFonts w:ascii="Century Gothic" w:hAnsi="Century Gothic"/>
        </w:rPr>
      </w:pPr>
      <w:r w:rsidRPr="00A564E4">
        <w:rPr>
          <w:rFonts w:ascii="Century Gothic" w:hAnsi="Century Gothic"/>
        </w:rPr>
        <w:t>Od strony północnej część parterowa znajduje się na granicy działki i częściowo przylega do budynku sąsiedniego ścianą oddzielenia REI 120 z materiałów niepalnych, a kondygnacje powyższe znajdują się w odległości min. 4 m od granicy działki i w odległości 4,8 m od budynku sąsiedniego (wymagana odległość pomniejszona o 50% do 4 m została zachowana – ściany budynków tworzą ze sobą kąt 90˚),</w:t>
      </w:r>
    </w:p>
    <w:p w14:paraId="7D39346F" w14:textId="24B33684" w:rsidR="00A564E4" w:rsidRPr="008F09F0" w:rsidRDefault="00A564E4" w:rsidP="00D20236">
      <w:pPr>
        <w:pStyle w:val="Akapitzlist"/>
        <w:numPr>
          <w:ilvl w:val="0"/>
          <w:numId w:val="30"/>
        </w:numPr>
        <w:suppressAutoHyphens/>
        <w:spacing w:line="276" w:lineRule="auto"/>
        <w:jc w:val="both"/>
        <w:rPr>
          <w:rFonts w:ascii="Century Gothic" w:hAnsi="Century Gothic"/>
        </w:rPr>
      </w:pPr>
      <w:r w:rsidRPr="008F09F0">
        <w:rPr>
          <w:rFonts w:ascii="Century Gothic" w:hAnsi="Century Gothic"/>
        </w:rPr>
        <w:t>Od strony wschodniej część parterowa oraz częściowo powyższe kondygnacje znajdują się na granicy działki oraz przylegają do budynku istniejącego ścianą oddzielenia przeciwpożarowego o klasie odporności ogniowej REI 120 z materiałów niepalnych z wysunięciem ściany na min. 30 cm poza lico ściany zewnętrznej</w:t>
      </w:r>
      <w:r w:rsidR="008F09F0" w:rsidRPr="008F09F0">
        <w:rPr>
          <w:rFonts w:ascii="Century Gothic" w:hAnsi="Century Gothic"/>
        </w:rPr>
        <w:t>. Na poziomie piętra I, przy ścianach budynku przedmiotowego i sąsiedniego usytuowanych pod kątem 90°, zachowano na ścianie przedmiotowego budynku w pasie 4 m ścianę oddzielenia przeciwpożarowego z materiałów niepalnych o klasie odporności ogniowej REI 120 z otworami EI 60. 4-kondygnacyjna c</w:t>
      </w:r>
      <w:r w:rsidRPr="008F09F0">
        <w:rPr>
          <w:rFonts w:ascii="Century Gothic" w:hAnsi="Century Gothic"/>
        </w:rPr>
        <w:t>zęść budynku od piętra I znajduje się w odległości min. 9,58 m od granicy działki i budynków sąsiednich.</w:t>
      </w:r>
    </w:p>
    <w:p w14:paraId="169D7CA4" w14:textId="77777777" w:rsidR="00A564E4" w:rsidRPr="00A564E4" w:rsidRDefault="00A564E4" w:rsidP="00D20236">
      <w:pPr>
        <w:pStyle w:val="Akapitzlist"/>
        <w:numPr>
          <w:ilvl w:val="0"/>
          <w:numId w:val="30"/>
        </w:numPr>
        <w:suppressAutoHyphens/>
        <w:spacing w:line="276" w:lineRule="auto"/>
        <w:jc w:val="both"/>
        <w:rPr>
          <w:rFonts w:ascii="Century Gothic" w:hAnsi="Century Gothic"/>
        </w:rPr>
      </w:pPr>
      <w:r w:rsidRPr="00A564E4">
        <w:rPr>
          <w:rFonts w:ascii="Century Gothic" w:hAnsi="Century Gothic"/>
        </w:rPr>
        <w:t>Od stronu południowej znajduje się ul. Nawrot.</w:t>
      </w:r>
    </w:p>
    <w:p w14:paraId="044EF652" w14:textId="77777777" w:rsidR="008F09F0" w:rsidRDefault="008F09F0" w:rsidP="008F09F0">
      <w:pPr>
        <w:spacing w:line="276" w:lineRule="auto"/>
        <w:jc w:val="both"/>
        <w:rPr>
          <w:rFonts w:ascii="Century Gothic" w:hAnsi="Century Gothic"/>
        </w:rPr>
      </w:pPr>
    </w:p>
    <w:p w14:paraId="32C34BDD" w14:textId="33A62E4D" w:rsidR="00A564E4" w:rsidRDefault="008F09F0" w:rsidP="008F09F0">
      <w:pPr>
        <w:spacing w:line="276" w:lineRule="auto"/>
        <w:ind w:left="360"/>
        <w:jc w:val="both"/>
        <w:rPr>
          <w:rFonts w:ascii="Century Gothic" w:hAnsi="Century Gothic"/>
        </w:rPr>
      </w:pPr>
      <w:r w:rsidRPr="008F09F0">
        <w:rPr>
          <w:rFonts w:ascii="Century Gothic" w:hAnsi="Century Gothic"/>
        </w:rPr>
        <w:t>Przekrycie dachu przedmiotowego budynku jest nierozprzestrzeniające ognia więc nie ma potrzeby wysuwania ścian oddzielenia przeciwpożarowego na 30 cm ponad dach.</w:t>
      </w:r>
      <w:r>
        <w:rPr>
          <w:rFonts w:ascii="Century Gothic" w:hAnsi="Century Gothic"/>
        </w:rPr>
        <w:t xml:space="preserve"> </w:t>
      </w:r>
      <w:r w:rsidR="00A564E4" w:rsidRPr="00A564E4">
        <w:rPr>
          <w:rFonts w:ascii="Century Gothic" w:hAnsi="Century Gothic"/>
        </w:rPr>
        <w:t xml:space="preserve">Odległości od granic działki jak i od sąsiedniej zabudowy są zgodne z Rozporządzeniem Ministra Infrastruktury z dnia 12 kwietnia 2002 r. w sprawie warunków technicznych, jakim powinny odpowiadać budynki i ich usytuowanie. </w:t>
      </w:r>
    </w:p>
    <w:p w14:paraId="094B1FA9" w14:textId="5232A2D8" w:rsidR="008F09F0" w:rsidRDefault="008F09F0" w:rsidP="008F09F0">
      <w:pPr>
        <w:spacing w:line="276" w:lineRule="auto"/>
        <w:ind w:left="360"/>
        <w:jc w:val="both"/>
        <w:rPr>
          <w:rFonts w:ascii="Century Gothic" w:hAnsi="Century Gothic"/>
        </w:rPr>
      </w:pPr>
    </w:p>
    <w:p w14:paraId="7B9E0AD0" w14:textId="77777777" w:rsidR="002D6A3B" w:rsidRPr="00A564E4" w:rsidRDefault="002D6A3B" w:rsidP="008F09F0">
      <w:pPr>
        <w:spacing w:line="276" w:lineRule="auto"/>
        <w:ind w:left="360"/>
        <w:jc w:val="both"/>
        <w:rPr>
          <w:rFonts w:ascii="Century Gothic" w:hAnsi="Century Gothic"/>
        </w:rPr>
      </w:pPr>
    </w:p>
    <w:p w14:paraId="09421E2D" w14:textId="77777777" w:rsidR="00A564E4" w:rsidRPr="00A564E4" w:rsidRDefault="00A564E4" w:rsidP="00D20236">
      <w:pPr>
        <w:numPr>
          <w:ilvl w:val="0"/>
          <w:numId w:val="29"/>
        </w:numPr>
        <w:spacing w:line="276" w:lineRule="auto"/>
        <w:rPr>
          <w:rFonts w:ascii="Century Gothic" w:hAnsi="Century Gothic"/>
          <w:b/>
          <w:i/>
        </w:rPr>
      </w:pPr>
      <w:r w:rsidRPr="00A564E4">
        <w:rPr>
          <w:rFonts w:ascii="Century Gothic" w:hAnsi="Century Gothic"/>
          <w:b/>
          <w:i/>
        </w:rPr>
        <w:lastRenderedPageBreak/>
        <w:t>Kategoria zagrożenia ludzi, maksymalna gęstość obciążenia ogniowego strefy pożarowej:</w:t>
      </w:r>
    </w:p>
    <w:p w14:paraId="488C635D" w14:textId="6C850643" w:rsidR="00A564E4" w:rsidRDefault="00A564E4" w:rsidP="00A564E4">
      <w:pPr>
        <w:spacing w:line="276" w:lineRule="auto"/>
        <w:jc w:val="both"/>
        <w:rPr>
          <w:rFonts w:ascii="Century Gothic" w:hAnsi="Century Gothic"/>
        </w:rPr>
      </w:pPr>
      <w:r w:rsidRPr="00A564E4">
        <w:rPr>
          <w:rFonts w:ascii="Century Gothic" w:hAnsi="Century Gothic"/>
        </w:rPr>
        <w:t>Budynek zaliczony do kategorii zagrożenia ludzi ZL IV na kondygnacjach nadziemnych, lokal usługowy na parterze zaliczony jest do kategorii ZL III. Garaż, komórki lokatorskie i pomieszczenia techniczne stanowią strefy pożarowe PM o gęstości obciążenia ogniowego do 500 MJ/m2.</w:t>
      </w:r>
    </w:p>
    <w:p w14:paraId="464E35B2" w14:textId="77777777" w:rsidR="008F09F0" w:rsidRPr="00A564E4" w:rsidRDefault="008F09F0" w:rsidP="00A564E4">
      <w:pPr>
        <w:spacing w:line="276" w:lineRule="auto"/>
        <w:jc w:val="both"/>
        <w:rPr>
          <w:rFonts w:ascii="Century Gothic" w:hAnsi="Century Gothic"/>
        </w:rPr>
      </w:pPr>
    </w:p>
    <w:p w14:paraId="4CCCB768" w14:textId="416EC328" w:rsidR="00A564E4" w:rsidRPr="008F09F0" w:rsidRDefault="00A564E4" w:rsidP="00D20236">
      <w:pPr>
        <w:numPr>
          <w:ilvl w:val="0"/>
          <w:numId w:val="29"/>
        </w:numPr>
        <w:spacing w:line="276" w:lineRule="auto"/>
      </w:pPr>
      <w:r w:rsidRPr="00A564E4">
        <w:rPr>
          <w:rFonts w:ascii="Century Gothic" w:hAnsi="Century Gothic"/>
          <w:b/>
          <w:i/>
        </w:rPr>
        <w:t>Zagrożenie wybuchem pomieszczeń oraz przestrzeni zewnętrznych</w:t>
      </w:r>
      <w:r w:rsidRPr="00CB388C">
        <w:rPr>
          <w:rFonts w:ascii="Century Gothic" w:hAnsi="Century Gothic"/>
        </w:rPr>
        <w:t>. Nie dotyczy.</w:t>
      </w:r>
    </w:p>
    <w:p w14:paraId="5141B909" w14:textId="77777777" w:rsidR="008F09F0" w:rsidRDefault="008F09F0" w:rsidP="008F09F0">
      <w:pPr>
        <w:spacing w:line="276" w:lineRule="auto"/>
        <w:ind w:left="360"/>
      </w:pPr>
    </w:p>
    <w:p w14:paraId="64A4FBB4" w14:textId="77777777" w:rsidR="00A564E4" w:rsidRPr="00A564E4" w:rsidRDefault="00A564E4" w:rsidP="00D20236">
      <w:pPr>
        <w:numPr>
          <w:ilvl w:val="0"/>
          <w:numId w:val="29"/>
        </w:numPr>
        <w:spacing w:line="276" w:lineRule="auto"/>
        <w:rPr>
          <w:rFonts w:ascii="Century Gothic" w:hAnsi="Century Gothic"/>
          <w:b/>
          <w:i/>
        </w:rPr>
      </w:pPr>
      <w:r w:rsidRPr="00A564E4">
        <w:rPr>
          <w:rFonts w:ascii="Century Gothic" w:hAnsi="Century Gothic"/>
          <w:b/>
          <w:i/>
        </w:rPr>
        <w:t xml:space="preserve">Klasa odporności pożarowej: </w:t>
      </w:r>
    </w:p>
    <w:p w14:paraId="285909F3" w14:textId="61647080" w:rsidR="00A564E4" w:rsidRDefault="00A564E4" w:rsidP="00A564E4">
      <w:pPr>
        <w:spacing w:line="276" w:lineRule="auto"/>
        <w:jc w:val="both"/>
        <w:rPr>
          <w:rFonts w:ascii="Century Gothic" w:hAnsi="Century Gothic"/>
        </w:rPr>
      </w:pPr>
      <w:r w:rsidRPr="00A564E4">
        <w:rPr>
          <w:rFonts w:ascii="Century Gothic" w:hAnsi="Century Gothic"/>
        </w:rPr>
        <w:t xml:space="preserve">Zaprojektowano w klasie „C” - budynek średniowysoki (SW) ze strefą ZL IV, ZL III i PM </w:t>
      </w:r>
      <w:r>
        <w:rPr>
          <w:rFonts w:ascii="Century Gothic" w:hAnsi="Century Gothic"/>
        </w:rPr>
        <w:br/>
      </w:r>
      <w:r w:rsidRPr="00A564E4">
        <w:rPr>
          <w:rFonts w:ascii="Century Gothic" w:hAnsi="Century Gothic"/>
        </w:rPr>
        <w:t>do 500 MJ/m2.</w:t>
      </w:r>
    </w:p>
    <w:p w14:paraId="653CBD5B" w14:textId="77777777" w:rsidR="008F09F0" w:rsidRPr="00A564E4" w:rsidRDefault="008F09F0" w:rsidP="00A564E4">
      <w:pPr>
        <w:spacing w:line="276" w:lineRule="auto"/>
        <w:jc w:val="both"/>
        <w:rPr>
          <w:rFonts w:ascii="Century Gothic" w:hAnsi="Century Gothic"/>
        </w:rPr>
      </w:pPr>
    </w:p>
    <w:tbl>
      <w:tblPr>
        <w:tblW w:w="0" w:type="auto"/>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560"/>
        <w:gridCol w:w="1417"/>
        <w:gridCol w:w="1560"/>
        <w:gridCol w:w="963"/>
        <w:gridCol w:w="1559"/>
        <w:gridCol w:w="1588"/>
        <w:gridCol w:w="1418"/>
      </w:tblGrid>
      <w:tr w:rsidR="00A564E4" w14:paraId="17FDA3A4" w14:textId="77777777" w:rsidTr="00A564E4">
        <w:trPr>
          <w:trHeight w:val="397"/>
        </w:trPr>
        <w:tc>
          <w:tcPr>
            <w:tcW w:w="1560" w:type="dxa"/>
            <w:vMerge w:val="restart"/>
            <w:tcBorders>
              <w:top w:val="single" w:sz="4" w:space="0" w:color="000000"/>
              <w:left w:val="single" w:sz="4" w:space="0" w:color="000000"/>
              <w:bottom w:val="single" w:sz="4" w:space="0" w:color="000000"/>
              <w:right w:val="single" w:sz="4" w:space="0" w:color="000000"/>
            </w:tcBorders>
            <w:shd w:val="clear" w:color="auto" w:fill="F2F2F2"/>
            <w:vAlign w:val="center"/>
            <w:hideMark/>
          </w:tcPr>
          <w:p w14:paraId="7ADF75C8" w14:textId="77777777" w:rsidR="00A564E4" w:rsidRPr="00A564E4" w:rsidRDefault="00A564E4" w:rsidP="00A564E4">
            <w:pPr>
              <w:tabs>
                <w:tab w:val="num" w:pos="709"/>
                <w:tab w:val="left" w:pos="1260"/>
                <w:tab w:val="left" w:pos="2160"/>
              </w:tabs>
              <w:overflowPunct w:val="0"/>
              <w:autoSpaceDE w:val="0"/>
              <w:autoSpaceDN w:val="0"/>
              <w:adjustRightInd w:val="0"/>
              <w:spacing w:line="276" w:lineRule="auto"/>
              <w:jc w:val="center"/>
              <w:textAlignment w:val="baseline"/>
              <w:rPr>
                <w:rFonts w:ascii="Century Gothic" w:hAnsi="Century Gothic"/>
                <w:sz w:val="22"/>
                <w:szCs w:val="22"/>
              </w:rPr>
            </w:pPr>
            <w:r w:rsidRPr="00A564E4">
              <w:rPr>
                <w:rFonts w:ascii="Century Gothic" w:hAnsi="Century Gothic"/>
                <w:sz w:val="22"/>
                <w:szCs w:val="22"/>
              </w:rPr>
              <w:t>Klasa odporności pożarowej budynku</w:t>
            </w:r>
          </w:p>
        </w:tc>
        <w:tc>
          <w:tcPr>
            <w:tcW w:w="8505" w:type="dxa"/>
            <w:gridSpan w:val="6"/>
            <w:tcBorders>
              <w:top w:val="single" w:sz="4" w:space="0" w:color="000000"/>
              <w:left w:val="single" w:sz="4" w:space="0" w:color="000000"/>
              <w:bottom w:val="single" w:sz="4" w:space="0" w:color="000000"/>
              <w:right w:val="single" w:sz="4" w:space="0" w:color="000000"/>
            </w:tcBorders>
            <w:shd w:val="clear" w:color="auto" w:fill="F2F2F2"/>
            <w:vAlign w:val="center"/>
            <w:hideMark/>
          </w:tcPr>
          <w:p w14:paraId="69B676EF" w14:textId="77777777" w:rsidR="00A564E4" w:rsidRPr="00A564E4" w:rsidRDefault="00A564E4" w:rsidP="00A564E4">
            <w:pPr>
              <w:tabs>
                <w:tab w:val="num" w:pos="709"/>
                <w:tab w:val="left" w:pos="1260"/>
                <w:tab w:val="left" w:pos="2160"/>
              </w:tabs>
              <w:overflowPunct w:val="0"/>
              <w:autoSpaceDE w:val="0"/>
              <w:autoSpaceDN w:val="0"/>
              <w:adjustRightInd w:val="0"/>
              <w:spacing w:line="276" w:lineRule="auto"/>
              <w:jc w:val="center"/>
              <w:textAlignment w:val="baseline"/>
              <w:rPr>
                <w:rFonts w:ascii="Century Gothic" w:hAnsi="Century Gothic"/>
                <w:sz w:val="22"/>
                <w:szCs w:val="22"/>
                <w:vertAlign w:val="superscript"/>
              </w:rPr>
            </w:pPr>
            <w:r w:rsidRPr="00A564E4">
              <w:rPr>
                <w:rFonts w:ascii="Century Gothic" w:hAnsi="Century Gothic"/>
                <w:sz w:val="22"/>
                <w:szCs w:val="22"/>
              </w:rPr>
              <w:t>Klasa odporności ogniowej elementów budynku</w:t>
            </w:r>
          </w:p>
        </w:tc>
      </w:tr>
      <w:tr w:rsidR="00A564E4" w14:paraId="13F09177" w14:textId="77777777" w:rsidTr="00A564E4">
        <w:trPr>
          <w:trHeight w:val="664"/>
        </w:trPr>
        <w:tc>
          <w:tcPr>
            <w:tcW w:w="1560" w:type="dxa"/>
            <w:vMerge/>
            <w:tcBorders>
              <w:top w:val="single" w:sz="4" w:space="0" w:color="000000"/>
              <w:left w:val="single" w:sz="4" w:space="0" w:color="000000"/>
              <w:bottom w:val="single" w:sz="4" w:space="0" w:color="000000"/>
              <w:right w:val="single" w:sz="4" w:space="0" w:color="000000"/>
            </w:tcBorders>
            <w:vAlign w:val="center"/>
            <w:hideMark/>
          </w:tcPr>
          <w:p w14:paraId="787B84DF" w14:textId="77777777" w:rsidR="00A564E4" w:rsidRPr="00A564E4" w:rsidRDefault="00A564E4" w:rsidP="00A564E4">
            <w:pPr>
              <w:spacing w:line="276" w:lineRule="auto"/>
              <w:rPr>
                <w:rFonts w:ascii="Century Gothic" w:hAnsi="Century Gothic"/>
                <w:sz w:val="22"/>
                <w:szCs w:val="22"/>
                <w:lang w:eastAsia="ar-SA"/>
              </w:rPr>
            </w:pPr>
          </w:p>
        </w:tc>
        <w:tc>
          <w:tcPr>
            <w:tcW w:w="1417"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14:paraId="35A544FD" w14:textId="77777777" w:rsidR="00A564E4" w:rsidRPr="00A564E4" w:rsidRDefault="00A564E4" w:rsidP="00A564E4">
            <w:pPr>
              <w:tabs>
                <w:tab w:val="num" w:pos="709"/>
                <w:tab w:val="left" w:pos="1260"/>
                <w:tab w:val="left" w:pos="2160"/>
              </w:tabs>
              <w:overflowPunct w:val="0"/>
              <w:autoSpaceDE w:val="0"/>
              <w:autoSpaceDN w:val="0"/>
              <w:adjustRightInd w:val="0"/>
              <w:spacing w:line="276" w:lineRule="auto"/>
              <w:jc w:val="center"/>
              <w:textAlignment w:val="baseline"/>
              <w:rPr>
                <w:rFonts w:ascii="Century Gothic" w:hAnsi="Century Gothic"/>
                <w:sz w:val="22"/>
                <w:szCs w:val="22"/>
              </w:rPr>
            </w:pPr>
            <w:r w:rsidRPr="00A564E4">
              <w:rPr>
                <w:rFonts w:ascii="Century Gothic" w:hAnsi="Century Gothic"/>
                <w:sz w:val="22"/>
                <w:szCs w:val="22"/>
              </w:rPr>
              <w:t>Główna konstrukcja nośna</w:t>
            </w:r>
          </w:p>
        </w:tc>
        <w:tc>
          <w:tcPr>
            <w:tcW w:w="1560"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14:paraId="20547FFE" w14:textId="77777777" w:rsidR="00A564E4" w:rsidRPr="00A564E4" w:rsidRDefault="00A564E4" w:rsidP="00A564E4">
            <w:pPr>
              <w:tabs>
                <w:tab w:val="num" w:pos="709"/>
                <w:tab w:val="left" w:pos="1260"/>
                <w:tab w:val="left" w:pos="2160"/>
              </w:tabs>
              <w:overflowPunct w:val="0"/>
              <w:autoSpaceDE w:val="0"/>
              <w:autoSpaceDN w:val="0"/>
              <w:adjustRightInd w:val="0"/>
              <w:spacing w:line="276" w:lineRule="auto"/>
              <w:jc w:val="center"/>
              <w:textAlignment w:val="baseline"/>
              <w:rPr>
                <w:rFonts w:ascii="Century Gothic" w:hAnsi="Century Gothic"/>
                <w:sz w:val="22"/>
                <w:szCs w:val="22"/>
              </w:rPr>
            </w:pPr>
            <w:r w:rsidRPr="00A564E4">
              <w:rPr>
                <w:rFonts w:ascii="Century Gothic" w:hAnsi="Century Gothic"/>
                <w:sz w:val="22"/>
                <w:szCs w:val="22"/>
              </w:rPr>
              <w:t>Konstrukcja dachu</w:t>
            </w:r>
          </w:p>
        </w:tc>
        <w:tc>
          <w:tcPr>
            <w:tcW w:w="963"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14:paraId="64BF0432" w14:textId="77777777" w:rsidR="00A564E4" w:rsidRPr="00A564E4" w:rsidRDefault="00A564E4" w:rsidP="00A564E4">
            <w:pPr>
              <w:tabs>
                <w:tab w:val="num" w:pos="709"/>
                <w:tab w:val="left" w:pos="1260"/>
                <w:tab w:val="left" w:pos="2160"/>
              </w:tabs>
              <w:overflowPunct w:val="0"/>
              <w:autoSpaceDE w:val="0"/>
              <w:autoSpaceDN w:val="0"/>
              <w:adjustRightInd w:val="0"/>
              <w:spacing w:line="276" w:lineRule="auto"/>
              <w:jc w:val="center"/>
              <w:textAlignment w:val="baseline"/>
              <w:rPr>
                <w:rFonts w:ascii="Century Gothic" w:hAnsi="Century Gothic"/>
                <w:sz w:val="22"/>
                <w:szCs w:val="22"/>
              </w:rPr>
            </w:pPr>
            <w:r w:rsidRPr="00A564E4">
              <w:rPr>
                <w:rFonts w:ascii="Century Gothic" w:hAnsi="Century Gothic"/>
                <w:sz w:val="22"/>
                <w:szCs w:val="22"/>
              </w:rPr>
              <w:t>Strop</w:t>
            </w:r>
          </w:p>
        </w:tc>
        <w:tc>
          <w:tcPr>
            <w:tcW w:w="1559"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14:paraId="0F10D29A" w14:textId="77777777" w:rsidR="00A564E4" w:rsidRPr="00A564E4" w:rsidRDefault="00A564E4" w:rsidP="00A564E4">
            <w:pPr>
              <w:tabs>
                <w:tab w:val="num" w:pos="709"/>
                <w:tab w:val="left" w:pos="1260"/>
                <w:tab w:val="left" w:pos="2160"/>
              </w:tabs>
              <w:overflowPunct w:val="0"/>
              <w:autoSpaceDE w:val="0"/>
              <w:autoSpaceDN w:val="0"/>
              <w:adjustRightInd w:val="0"/>
              <w:spacing w:line="276" w:lineRule="auto"/>
              <w:jc w:val="center"/>
              <w:textAlignment w:val="baseline"/>
              <w:rPr>
                <w:rFonts w:ascii="Century Gothic" w:hAnsi="Century Gothic"/>
                <w:sz w:val="22"/>
                <w:szCs w:val="22"/>
                <w:vertAlign w:val="superscript"/>
              </w:rPr>
            </w:pPr>
            <w:r w:rsidRPr="00A564E4">
              <w:rPr>
                <w:rFonts w:ascii="Century Gothic" w:hAnsi="Century Gothic"/>
                <w:sz w:val="22"/>
                <w:szCs w:val="22"/>
              </w:rPr>
              <w:t xml:space="preserve">Ściana zewnętrzna </w:t>
            </w:r>
          </w:p>
        </w:tc>
        <w:tc>
          <w:tcPr>
            <w:tcW w:w="1588"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14:paraId="136C08A8" w14:textId="77777777" w:rsidR="00A564E4" w:rsidRPr="00A564E4" w:rsidRDefault="00A564E4" w:rsidP="00A564E4">
            <w:pPr>
              <w:tabs>
                <w:tab w:val="num" w:pos="709"/>
                <w:tab w:val="left" w:pos="1260"/>
                <w:tab w:val="left" w:pos="2160"/>
              </w:tabs>
              <w:overflowPunct w:val="0"/>
              <w:autoSpaceDE w:val="0"/>
              <w:autoSpaceDN w:val="0"/>
              <w:adjustRightInd w:val="0"/>
              <w:spacing w:line="276" w:lineRule="auto"/>
              <w:jc w:val="center"/>
              <w:textAlignment w:val="baseline"/>
              <w:rPr>
                <w:rFonts w:ascii="Century Gothic" w:hAnsi="Century Gothic"/>
                <w:sz w:val="22"/>
                <w:szCs w:val="22"/>
                <w:vertAlign w:val="superscript"/>
              </w:rPr>
            </w:pPr>
            <w:r w:rsidRPr="00A564E4">
              <w:rPr>
                <w:rFonts w:ascii="Century Gothic" w:hAnsi="Century Gothic"/>
                <w:sz w:val="22"/>
                <w:szCs w:val="22"/>
              </w:rPr>
              <w:t xml:space="preserve">Ściana wewnętrzna </w:t>
            </w:r>
          </w:p>
        </w:tc>
        <w:tc>
          <w:tcPr>
            <w:tcW w:w="1418"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14:paraId="3294DD0A" w14:textId="77777777" w:rsidR="00A564E4" w:rsidRPr="00A564E4" w:rsidRDefault="00A564E4" w:rsidP="00A564E4">
            <w:pPr>
              <w:tabs>
                <w:tab w:val="num" w:pos="709"/>
                <w:tab w:val="left" w:pos="1260"/>
                <w:tab w:val="left" w:pos="2160"/>
              </w:tabs>
              <w:overflowPunct w:val="0"/>
              <w:autoSpaceDE w:val="0"/>
              <w:autoSpaceDN w:val="0"/>
              <w:adjustRightInd w:val="0"/>
              <w:spacing w:line="276" w:lineRule="auto"/>
              <w:jc w:val="center"/>
              <w:textAlignment w:val="baseline"/>
              <w:rPr>
                <w:rFonts w:ascii="Century Gothic" w:hAnsi="Century Gothic"/>
                <w:sz w:val="22"/>
                <w:szCs w:val="22"/>
              </w:rPr>
            </w:pPr>
            <w:r w:rsidRPr="00A564E4">
              <w:rPr>
                <w:rFonts w:ascii="Century Gothic" w:hAnsi="Century Gothic"/>
                <w:sz w:val="22"/>
                <w:szCs w:val="22"/>
              </w:rPr>
              <w:t>Przekrycie dachu</w:t>
            </w:r>
          </w:p>
        </w:tc>
      </w:tr>
      <w:tr w:rsidR="00A564E4" w14:paraId="10CBFDA8" w14:textId="77777777" w:rsidTr="00A564E4">
        <w:tc>
          <w:tcPr>
            <w:tcW w:w="1560"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14:paraId="0F094AFD" w14:textId="77777777" w:rsidR="00A564E4" w:rsidRPr="00A564E4" w:rsidRDefault="00A564E4" w:rsidP="00A564E4">
            <w:pPr>
              <w:tabs>
                <w:tab w:val="num" w:pos="709"/>
                <w:tab w:val="left" w:pos="1260"/>
                <w:tab w:val="left" w:pos="2160"/>
              </w:tabs>
              <w:overflowPunct w:val="0"/>
              <w:autoSpaceDE w:val="0"/>
              <w:autoSpaceDN w:val="0"/>
              <w:adjustRightInd w:val="0"/>
              <w:spacing w:line="276" w:lineRule="auto"/>
              <w:jc w:val="center"/>
              <w:textAlignment w:val="baseline"/>
              <w:rPr>
                <w:rFonts w:ascii="Century Gothic" w:hAnsi="Century Gothic"/>
                <w:sz w:val="22"/>
                <w:szCs w:val="22"/>
              </w:rPr>
            </w:pPr>
            <w:r w:rsidRPr="00A564E4">
              <w:rPr>
                <w:rFonts w:ascii="Century Gothic" w:hAnsi="Century Gothic"/>
                <w:sz w:val="22"/>
                <w:szCs w:val="22"/>
              </w:rPr>
              <w:t>1</w:t>
            </w:r>
          </w:p>
        </w:tc>
        <w:tc>
          <w:tcPr>
            <w:tcW w:w="1417"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14:paraId="728E8DB2" w14:textId="77777777" w:rsidR="00A564E4" w:rsidRPr="00A564E4" w:rsidRDefault="00A564E4" w:rsidP="00A564E4">
            <w:pPr>
              <w:tabs>
                <w:tab w:val="num" w:pos="709"/>
                <w:tab w:val="left" w:pos="1260"/>
                <w:tab w:val="left" w:pos="2160"/>
              </w:tabs>
              <w:overflowPunct w:val="0"/>
              <w:autoSpaceDE w:val="0"/>
              <w:autoSpaceDN w:val="0"/>
              <w:adjustRightInd w:val="0"/>
              <w:spacing w:line="276" w:lineRule="auto"/>
              <w:jc w:val="center"/>
              <w:textAlignment w:val="baseline"/>
              <w:rPr>
                <w:rFonts w:ascii="Century Gothic" w:hAnsi="Century Gothic"/>
                <w:sz w:val="22"/>
                <w:szCs w:val="22"/>
              </w:rPr>
            </w:pPr>
            <w:r w:rsidRPr="00A564E4">
              <w:rPr>
                <w:rFonts w:ascii="Century Gothic" w:hAnsi="Century Gothic"/>
                <w:sz w:val="22"/>
                <w:szCs w:val="22"/>
              </w:rPr>
              <w:t>2</w:t>
            </w:r>
          </w:p>
        </w:tc>
        <w:tc>
          <w:tcPr>
            <w:tcW w:w="1560"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14:paraId="61DED1EF" w14:textId="77777777" w:rsidR="00A564E4" w:rsidRPr="00A564E4" w:rsidRDefault="00A564E4" w:rsidP="00A564E4">
            <w:pPr>
              <w:tabs>
                <w:tab w:val="num" w:pos="709"/>
                <w:tab w:val="left" w:pos="1260"/>
                <w:tab w:val="left" w:pos="2160"/>
              </w:tabs>
              <w:overflowPunct w:val="0"/>
              <w:autoSpaceDE w:val="0"/>
              <w:autoSpaceDN w:val="0"/>
              <w:adjustRightInd w:val="0"/>
              <w:spacing w:line="276" w:lineRule="auto"/>
              <w:jc w:val="center"/>
              <w:textAlignment w:val="baseline"/>
              <w:rPr>
                <w:rFonts w:ascii="Century Gothic" w:hAnsi="Century Gothic"/>
                <w:sz w:val="22"/>
                <w:szCs w:val="22"/>
              </w:rPr>
            </w:pPr>
            <w:r w:rsidRPr="00A564E4">
              <w:rPr>
                <w:rFonts w:ascii="Century Gothic" w:hAnsi="Century Gothic"/>
                <w:sz w:val="22"/>
                <w:szCs w:val="22"/>
              </w:rPr>
              <w:t>3</w:t>
            </w:r>
          </w:p>
        </w:tc>
        <w:tc>
          <w:tcPr>
            <w:tcW w:w="963"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14:paraId="3C28A9CC" w14:textId="77777777" w:rsidR="00A564E4" w:rsidRPr="00A564E4" w:rsidRDefault="00A564E4" w:rsidP="00A564E4">
            <w:pPr>
              <w:tabs>
                <w:tab w:val="num" w:pos="709"/>
                <w:tab w:val="left" w:pos="1260"/>
                <w:tab w:val="left" w:pos="2160"/>
              </w:tabs>
              <w:overflowPunct w:val="0"/>
              <w:autoSpaceDE w:val="0"/>
              <w:autoSpaceDN w:val="0"/>
              <w:adjustRightInd w:val="0"/>
              <w:spacing w:line="276" w:lineRule="auto"/>
              <w:jc w:val="center"/>
              <w:textAlignment w:val="baseline"/>
              <w:rPr>
                <w:rFonts w:ascii="Century Gothic" w:hAnsi="Century Gothic"/>
                <w:sz w:val="22"/>
                <w:szCs w:val="22"/>
              </w:rPr>
            </w:pPr>
            <w:r w:rsidRPr="00A564E4">
              <w:rPr>
                <w:rFonts w:ascii="Century Gothic" w:hAnsi="Century Gothic"/>
                <w:sz w:val="22"/>
                <w:szCs w:val="22"/>
              </w:rPr>
              <w:t>4</w:t>
            </w:r>
          </w:p>
        </w:tc>
        <w:tc>
          <w:tcPr>
            <w:tcW w:w="1559"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14:paraId="7F06C721" w14:textId="77777777" w:rsidR="00A564E4" w:rsidRPr="00A564E4" w:rsidRDefault="00A564E4" w:rsidP="00A564E4">
            <w:pPr>
              <w:tabs>
                <w:tab w:val="num" w:pos="709"/>
                <w:tab w:val="left" w:pos="1260"/>
                <w:tab w:val="left" w:pos="2160"/>
              </w:tabs>
              <w:overflowPunct w:val="0"/>
              <w:autoSpaceDE w:val="0"/>
              <w:autoSpaceDN w:val="0"/>
              <w:adjustRightInd w:val="0"/>
              <w:spacing w:line="276" w:lineRule="auto"/>
              <w:jc w:val="center"/>
              <w:textAlignment w:val="baseline"/>
              <w:rPr>
                <w:rFonts w:ascii="Century Gothic" w:hAnsi="Century Gothic"/>
                <w:sz w:val="22"/>
                <w:szCs w:val="22"/>
              </w:rPr>
            </w:pPr>
            <w:r w:rsidRPr="00A564E4">
              <w:rPr>
                <w:rFonts w:ascii="Century Gothic" w:hAnsi="Century Gothic"/>
                <w:sz w:val="22"/>
                <w:szCs w:val="22"/>
              </w:rPr>
              <w:t>5</w:t>
            </w:r>
          </w:p>
        </w:tc>
        <w:tc>
          <w:tcPr>
            <w:tcW w:w="1588"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14:paraId="42123CE4" w14:textId="77777777" w:rsidR="00A564E4" w:rsidRPr="00A564E4" w:rsidRDefault="00A564E4" w:rsidP="00A564E4">
            <w:pPr>
              <w:tabs>
                <w:tab w:val="num" w:pos="709"/>
                <w:tab w:val="left" w:pos="1260"/>
                <w:tab w:val="left" w:pos="2160"/>
              </w:tabs>
              <w:overflowPunct w:val="0"/>
              <w:autoSpaceDE w:val="0"/>
              <w:autoSpaceDN w:val="0"/>
              <w:adjustRightInd w:val="0"/>
              <w:spacing w:line="276" w:lineRule="auto"/>
              <w:jc w:val="center"/>
              <w:textAlignment w:val="baseline"/>
              <w:rPr>
                <w:rFonts w:ascii="Century Gothic" w:hAnsi="Century Gothic"/>
                <w:sz w:val="22"/>
                <w:szCs w:val="22"/>
              </w:rPr>
            </w:pPr>
            <w:r w:rsidRPr="00A564E4">
              <w:rPr>
                <w:rFonts w:ascii="Century Gothic" w:hAnsi="Century Gothic"/>
                <w:sz w:val="22"/>
                <w:szCs w:val="22"/>
              </w:rPr>
              <w:t>6</w:t>
            </w:r>
          </w:p>
        </w:tc>
        <w:tc>
          <w:tcPr>
            <w:tcW w:w="1418" w:type="dxa"/>
            <w:tcBorders>
              <w:top w:val="single" w:sz="4" w:space="0" w:color="000000"/>
              <w:left w:val="single" w:sz="4" w:space="0" w:color="000000"/>
              <w:bottom w:val="single" w:sz="4" w:space="0" w:color="000000"/>
              <w:right w:val="single" w:sz="4" w:space="0" w:color="000000"/>
            </w:tcBorders>
            <w:shd w:val="clear" w:color="auto" w:fill="F2F2F2"/>
            <w:vAlign w:val="center"/>
            <w:hideMark/>
          </w:tcPr>
          <w:p w14:paraId="50B6D310" w14:textId="77777777" w:rsidR="00A564E4" w:rsidRPr="00A564E4" w:rsidRDefault="00A564E4" w:rsidP="00A564E4">
            <w:pPr>
              <w:tabs>
                <w:tab w:val="num" w:pos="709"/>
                <w:tab w:val="left" w:pos="1260"/>
                <w:tab w:val="left" w:pos="2160"/>
              </w:tabs>
              <w:overflowPunct w:val="0"/>
              <w:autoSpaceDE w:val="0"/>
              <w:autoSpaceDN w:val="0"/>
              <w:adjustRightInd w:val="0"/>
              <w:spacing w:line="276" w:lineRule="auto"/>
              <w:jc w:val="center"/>
              <w:textAlignment w:val="baseline"/>
              <w:rPr>
                <w:rFonts w:ascii="Century Gothic" w:hAnsi="Century Gothic"/>
                <w:sz w:val="22"/>
                <w:szCs w:val="22"/>
              </w:rPr>
            </w:pPr>
            <w:r w:rsidRPr="00A564E4">
              <w:rPr>
                <w:rFonts w:ascii="Century Gothic" w:hAnsi="Century Gothic"/>
                <w:sz w:val="22"/>
                <w:szCs w:val="22"/>
              </w:rPr>
              <w:t>7</w:t>
            </w:r>
          </w:p>
        </w:tc>
      </w:tr>
      <w:tr w:rsidR="00A564E4" w14:paraId="295A4F76" w14:textId="77777777" w:rsidTr="00A564E4">
        <w:tc>
          <w:tcPr>
            <w:tcW w:w="1560" w:type="dxa"/>
            <w:tcBorders>
              <w:top w:val="single" w:sz="4" w:space="0" w:color="000000"/>
              <w:left w:val="single" w:sz="4" w:space="0" w:color="000000"/>
              <w:bottom w:val="single" w:sz="4" w:space="0" w:color="000000"/>
              <w:right w:val="single" w:sz="4" w:space="0" w:color="000000"/>
            </w:tcBorders>
            <w:vAlign w:val="center"/>
            <w:hideMark/>
          </w:tcPr>
          <w:p w14:paraId="7CCEDEA2" w14:textId="77777777" w:rsidR="00A564E4" w:rsidRPr="00A564E4" w:rsidRDefault="00A564E4" w:rsidP="00A564E4">
            <w:pPr>
              <w:tabs>
                <w:tab w:val="num" w:pos="709"/>
                <w:tab w:val="left" w:pos="1260"/>
                <w:tab w:val="left" w:pos="2160"/>
              </w:tabs>
              <w:overflowPunct w:val="0"/>
              <w:autoSpaceDE w:val="0"/>
              <w:autoSpaceDN w:val="0"/>
              <w:adjustRightInd w:val="0"/>
              <w:spacing w:line="276" w:lineRule="auto"/>
              <w:jc w:val="center"/>
              <w:textAlignment w:val="baseline"/>
              <w:rPr>
                <w:rFonts w:ascii="Century Gothic" w:hAnsi="Century Gothic"/>
                <w:b/>
                <w:sz w:val="22"/>
                <w:szCs w:val="22"/>
              </w:rPr>
            </w:pPr>
            <w:r w:rsidRPr="00A564E4">
              <w:rPr>
                <w:rFonts w:ascii="Century Gothic" w:hAnsi="Century Gothic"/>
                <w:b/>
                <w:sz w:val="22"/>
                <w:szCs w:val="22"/>
              </w:rPr>
              <w:t>„C”</w:t>
            </w:r>
          </w:p>
        </w:tc>
        <w:tc>
          <w:tcPr>
            <w:tcW w:w="1417" w:type="dxa"/>
            <w:tcBorders>
              <w:top w:val="single" w:sz="4" w:space="0" w:color="000000"/>
              <w:left w:val="single" w:sz="4" w:space="0" w:color="000000"/>
              <w:bottom w:val="single" w:sz="4" w:space="0" w:color="000000"/>
              <w:right w:val="single" w:sz="4" w:space="0" w:color="000000"/>
            </w:tcBorders>
            <w:vAlign w:val="center"/>
            <w:hideMark/>
          </w:tcPr>
          <w:p w14:paraId="273FED6E" w14:textId="77777777" w:rsidR="00A564E4" w:rsidRPr="00A564E4" w:rsidRDefault="00A564E4" w:rsidP="00A564E4">
            <w:pPr>
              <w:tabs>
                <w:tab w:val="num" w:pos="709"/>
                <w:tab w:val="left" w:pos="1260"/>
                <w:tab w:val="left" w:pos="2160"/>
              </w:tabs>
              <w:overflowPunct w:val="0"/>
              <w:autoSpaceDE w:val="0"/>
              <w:autoSpaceDN w:val="0"/>
              <w:adjustRightInd w:val="0"/>
              <w:spacing w:line="276" w:lineRule="auto"/>
              <w:jc w:val="center"/>
              <w:textAlignment w:val="baseline"/>
              <w:rPr>
                <w:rFonts w:ascii="Century Gothic" w:hAnsi="Century Gothic"/>
                <w:b/>
                <w:sz w:val="22"/>
                <w:szCs w:val="22"/>
              </w:rPr>
            </w:pPr>
            <w:r w:rsidRPr="00A564E4">
              <w:rPr>
                <w:rFonts w:ascii="Century Gothic" w:hAnsi="Century Gothic"/>
                <w:b/>
                <w:sz w:val="22"/>
                <w:szCs w:val="22"/>
              </w:rPr>
              <w:t>R 60</w:t>
            </w:r>
          </w:p>
        </w:tc>
        <w:tc>
          <w:tcPr>
            <w:tcW w:w="1560" w:type="dxa"/>
            <w:tcBorders>
              <w:top w:val="single" w:sz="4" w:space="0" w:color="000000"/>
              <w:left w:val="single" w:sz="4" w:space="0" w:color="000000"/>
              <w:bottom w:val="single" w:sz="4" w:space="0" w:color="000000"/>
              <w:right w:val="single" w:sz="4" w:space="0" w:color="000000"/>
            </w:tcBorders>
            <w:vAlign w:val="center"/>
            <w:hideMark/>
          </w:tcPr>
          <w:p w14:paraId="5A84631C" w14:textId="77777777" w:rsidR="00A564E4" w:rsidRPr="00A564E4" w:rsidRDefault="00A564E4" w:rsidP="00A564E4">
            <w:pPr>
              <w:tabs>
                <w:tab w:val="num" w:pos="709"/>
                <w:tab w:val="left" w:pos="1260"/>
                <w:tab w:val="left" w:pos="2160"/>
              </w:tabs>
              <w:overflowPunct w:val="0"/>
              <w:autoSpaceDE w:val="0"/>
              <w:autoSpaceDN w:val="0"/>
              <w:adjustRightInd w:val="0"/>
              <w:spacing w:line="276" w:lineRule="auto"/>
              <w:jc w:val="center"/>
              <w:textAlignment w:val="baseline"/>
              <w:rPr>
                <w:rFonts w:ascii="Century Gothic" w:hAnsi="Century Gothic"/>
                <w:b/>
                <w:sz w:val="22"/>
                <w:szCs w:val="22"/>
              </w:rPr>
            </w:pPr>
            <w:r w:rsidRPr="00A564E4">
              <w:rPr>
                <w:rFonts w:ascii="Century Gothic" w:hAnsi="Century Gothic"/>
                <w:b/>
                <w:sz w:val="22"/>
                <w:szCs w:val="22"/>
              </w:rPr>
              <w:t>R 15</w:t>
            </w:r>
          </w:p>
        </w:tc>
        <w:tc>
          <w:tcPr>
            <w:tcW w:w="963" w:type="dxa"/>
            <w:tcBorders>
              <w:top w:val="single" w:sz="4" w:space="0" w:color="000000"/>
              <w:left w:val="single" w:sz="4" w:space="0" w:color="000000"/>
              <w:bottom w:val="single" w:sz="4" w:space="0" w:color="000000"/>
              <w:right w:val="single" w:sz="4" w:space="0" w:color="000000"/>
            </w:tcBorders>
            <w:vAlign w:val="center"/>
            <w:hideMark/>
          </w:tcPr>
          <w:p w14:paraId="23DB1452" w14:textId="77777777" w:rsidR="00A564E4" w:rsidRPr="00A564E4" w:rsidRDefault="00A564E4" w:rsidP="00A564E4">
            <w:pPr>
              <w:tabs>
                <w:tab w:val="num" w:pos="709"/>
                <w:tab w:val="left" w:pos="1260"/>
                <w:tab w:val="left" w:pos="2160"/>
              </w:tabs>
              <w:overflowPunct w:val="0"/>
              <w:autoSpaceDE w:val="0"/>
              <w:autoSpaceDN w:val="0"/>
              <w:adjustRightInd w:val="0"/>
              <w:spacing w:line="276" w:lineRule="auto"/>
              <w:jc w:val="center"/>
              <w:textAlignment w:val="baseline"/>
              <w:rPr>
                <w:rFonts w:ascii="Century Gothic" w:hAnsi="Century Gothic"/>
                <w:b/>
                <w:sz w:val="22"/>
                <w:szCs w:val="22"/>
              </w:rPr>
            </w:pPr>
            <w:r w:rsidRPr="00A564E4">
              <w:rPr>
                <w:rFonts w:ascii="Century Gothic" w:hAnsi="Century Gothic"/>
                <w:b/>
                <w:sz w:val="22"/>
                <w:szCs w:val="22"/>
              </w:rPr>
              <w:t>REI 60</w:t>
            </w:r>
          </w:p>
        </w:tc>
        <w:tc>
          <w:tcPr>
            <w:tcW w:w="1559" w:type="dxa"/>
            <w:tcBorders>
              <w:top w:val="single" w:sz="4" w:space="0" w:color="000000"/>
              <w:left w:val="single" w:sz="4" w:space="0" w:color="000000"/>
              <w:bottom w:val="single" w:sz="4" w:space="0" w:color="000000"/>
              <w:right w:val="single" w:sz="4" w:space="0" w:color="000000"/>
            </w:tcBorders>
            <w:vAlign w:val="center"/>
            <w:hideMark/>
          </w:tcPr>
          <w:p w14:paraId="26A75DE4" w14:textId="77777777" w:rsidR="00A564E4" w:rsidRPr="00A564E4" w:rsidRDefault="00A564E4" w:rsidP="00A564E4">
            <w:pPr>
              <w:tabs>
                <w:tab w:val="num" w:pos="709"/>
                <w:tab w:val="left" w:pos="1260"/>
                <w:tab w:val="left" w:pos="2160"/>
              </w:tabs>
              <w:overflowPunct w:val="0"/>
              <w:autoSpaceDE w:val="0"/>
              <w:autoSpaceDN w:val="0"/>
              <w:adjustRightInd w:val="0"/>
              <w:spacing w:line="276" w:lineRule="auto"/>
              <w:jc w:val="center"/>
              <w:textAlignment w:val="baseline"/>
              <w:rPr>
                <w:rFonts w:ascii="Century Gothic" w:hAnsi="Century Gothic"/>
                <w:b/>
                <w:sz w:val="22"/>
                <w:szCs w:val="22"/>
              </w:rPr>
            </w:pPr>
            <w:r w:rsidRPr="00A564E4">
              <w:rPr>
                <w:rFonts w:ascii="Century Gothic" w:hAnsi="Century Gothic"/>
                <w:b/>
                <w:sz w:val="22"/>
                <w:szCs w:val="22"/>
              </w:rPr>
              <w:t>EI 30</w:t>
            </w:r>
          </w:p>
        </w:tc>
        <w:tc>
          <w:tcPr>
            <w:tcW w:w="1588" w:type="dxa"/>
            <w:tcBorders>
              <w:top w:val="single" w:sz="4" w:space="0" w:color="000000"/>
              <w:left w:val="single" w:sz="4" w:space="0" w:color="000000"/>
              <w:bottom w:val="single" w:sz="4" w:space="0" w:color="000000"/>
              <w:right w:val="single" w:sz="4" w:space="0" w:color="000000"/>
            </w:tcBorders>
            <w:vAlign w:val="center"/>
            <w:hideMark/>
          </w:tcPr>
          <w:p w14:paraId="7DC9ADF8" w14:textId="77777777" w:rsidR="00A564E4" w:rsidRPr="00A564E4" w:rsidRDefault="00A564E4" w:rsidP="00A564E4">
            <w:pPr>
              <w:tabs>
                <w:tab w:val="num" w:pos="709"/>
                <w:tab w:val="left" w:pos="1260"/>
                <w:tab w:val="left" w:pos="2160"/>
              </w:tabs>
              <w:overflowPunct w:val="0"/>
              <w:autoSpaceDE w:val="0"/>
              <w:autoSpaceDN w:val="0"/>
              <w:adjustRightInd w:val="0"/>
              <w:spacing w:line="276" w:lineRule="auto"/>
              <w:jc w:val="center"/>
              <w:textAlignment w:val="baseline"/>
              <w:rPr>
                <w:rFonts w:ascii="Century Gothic" w:hAnsi="Century Gothic"/>
                <w:b/>
                <w:sz w:val="22"/>
                <w:szCs w:val="22"/>
              </w:rPr>
            </w:pPr>
            <w:r w:rsidRPr="00A564E4">
              <w:rPr>
                <w:rFonts w:ascii="Century Gothic" w:hAnsi="Century Gothic"/>
                <w:b/>
                <w:sz w:val="22"/>
                <w:szCs w:val="22"/>
              </w:rPr>
              <w:t>EI 15</w:t>
            </w:r>
          </w:p>
        </w:tc>
        <w:tc>
          <w:tcPr>
            <w:tcW w:w="1418" w:type="dxa"/>
            <w:tcBorders>
              <w:top w:val="single" w:sz="4" w:space="0" w:color="000000"/>
              <w:left w:val="single" w:sz="4" w:space="0" w:color="000000"/>
              <w:bottom w:val="single" w:sz="4" w:space="0" w:color="000000"/>
              <w:right w:val="single" w:sz="4" w:space="0" w:color="000000"/>
            </w:tcBorders>
            <w:vAlign w:val="center"/>
            <w:hideMark/>
          </w:tcPr>
          <w:p w14:paraId="3D240180" w14:textId="77777777" w:rsidR="00A564E4" w:rsidRPr="00A564E4" w:rsidRDefault="00A564E4" w:rsidP="00A564E4">
            <w:pPr>
              <w:tabs>
                <w:tab w:val="num" w:pos="709"/>
                <w:tab w:val="left" w:pos="1260"/>
                <w:tab w:val="left" w:pos="2160"/>
              </w:tabs>
              <w:overflowPunct w:val="0"/>
              <w:autoSpaceDE w:val="0"/>
              <w:autoSpaceDN w:val="0"/>
              <w:adjustRightInd w:val="0"/>
              <w:spacing w:line="276" w:lineRule="auto"/>
              <w:jc w:val="center"/>
              <w:textAlignment w:val="baseline"/>
              <w:rPr>
                <w:rFonts w:ascii="Century Gothic" w:hAnsi="Century Gothic"/>
                <w:b/>
                <w:sz w:val="22"/>
                <w:szCs w:val="22"/>
              </w:rPr>
            </w:pPr>
            <w:r w:rsidRPr="00A564E4">
              <w:rPr>
                <w:rFonts w:ascii="Century Gothic" w:hAnsi="Century Gothic"/>
                <w:b/>
                <w:sz w:val="22"/>
                <w:szCs w:val="22"/>
              </w:rPr>
              <w:t>RE 15</w:t>
            </w:r>
          </w:p>
        </w:tc>
      </w:tr>
    </w:tbl>
    <w:p w14:paraId="3614AD1B" w14:textId="77777777" w:rsidR="00A564E4" w:rsidRDefault="00A564E4" w:rsidP="00A564E4">
      <w:pPr>
        <w:jc w:val="both"/>
        <w:rPr>
          <w:rFonts w:ascii="Century Gothic" w:hAnsi="Century Gothic"/>
        </w:rPr>
      </w:pPr>
    </w:p>
    <w:p w14:paraId="08A7320B" w14:textId="74387CB2" w:rsidR="00A564E4" w:rsidRPr="00A564E4" w:rsidRDefault="00A564E4" w:rsidP="00A564E4">
      <w:pPr>
        <w:jc w:val="both"/>
        <w:rPr>
          <w:rFonts w:ascii="Century Gothic" w:hAnsi="Century Gothic"/>
        </w:rPr>
      </w:pPr>
      <w:r w:rsidRPr="00A564E4">
        <w:rPr>
          <w:rFonts w:ascii="Century Gothic" w:hAnsi="Century Gothic"/>
        </w:rPr>
        <w:t xml:space="preserve">Elementy budynku, w tym przekrycie dachu są nierozprzestrzeniające ognia. </w:t>
      </w:r>
    </w:p>
    <w:p w14:paraId="1137911D" w14:textId="77777777" w:rsidR="00A564E4" w:rsidRPr="00A564E4" w:rsidRDefault="00A564E4" w:rsidP="00A564E4">
      <w:pPr>
        <w:jc w:val="both"/>
        <w:rPr>
          <w:rFonts w:ascii="Century Gothic" w:hAnsi="Century Gothic"/>
        </w:rPr>
      </w:pPr>
      <w:r w:rsidRPr="00A564E4">
        <w:rPr>
          <w:rFonts w:ascii="Century Gothic" w:hAnsi="Century Gothic"/>
        </w:rPr>
        <w:t>Ściany wewnętrzne oddzielające mieszkania od dróg komunikacji ogólnej oraz od innych mieszkań spełniają klasę odporności ogniowej min. EI 30.</w:t>
      </w:r>
    </w:p>
    <w:p w14:paraId="1BC6B318" w14:textId="77777777" w:rsidR="00A564E4" w:rsidRPr="00A564E4" w:rsidRDefault="00A564E4" w:rsidP="00A564E4">
      <w:pPr>
        <w:jc w:val="both"/>
        <w:rPr>
          <w:rFonts w:ascii="Century Gothic" w:hAnsi="Century Gothic"/>
        </w:rPr>
      </w:pPr>
      <w:r w:rsidRPr="00A564E4">
        <w:rPr>
          <w:rFonts w:ascii="Century Gothic" w:hAnsi="Century Gothic"/>
        </w:rPr>
        <w:t xml:space="preserve">Biegi i spoczniki schodów służących do ewakuacji wykonane są z materiałów niepalnych i spełniają klasę odporności ogniowej co najmniej R 60. </w:t>
      </w:r>
    </w:p>
    <w:p w14:paraId="30D163FB" w14:textId="1883365F" w:rsidR="00A564E4" w:rsidRPr="00A564E4" w:rsidRDefault="00A564E4" w:rsidP="00A564E4">
      <w:pPr>
        <w:jc w:val="both"/>
        <w:rPr>
          <w:rFonts w:ascii="Century Gothic" w:hAnsi="Century Gothic"/>
        </w:rPr>
      </w:pPr>
      <w:r w:rsidRPr="00A564E4">
        <w:rPr>
          <w:rFonts w:ascii="Century Gothic" w:hAnsi="Century Gothic"/>
        </w:rPr>
        <w:t xml:space="preserve">Klatka schodowa obudowana jest ścianami o klasie odporności ogniowej REI 60, drzwiami EI 30 i wyposażona jest w urządzenia oddymiające. Wyjście z klatki schodowej na zewnątrz budynku prowadzi poziomymi drogami komunikacji ogólnej, których obudowa spełnia klasę odporności ogniowej REI 60, a otwory w obudowie są </w:t>
      </w:r>
      <w:r w:rsidR="00CB388C">
        <w:rPr>
          <w:rFonts w:ascii="Century Gothic" w:hAnsi="Century Gothic"/>
        </w:rPr>
        <w:br/>
      </w:r>
      <w:r w:rsidRPr="00A564E4">
        <w:rPr>
          <w:rFonts w:ascii="Century Gothic" w:hAnsi="Century Gothic"/>
        </w:rPr>
        <w:t>w klasie EI 30.</w:t>
      </w:r>
    </w:p>
    <w:p w14:paraId="6BF559DD" w14:textId="5911BCC2" w:rsidR="00A564E4" w:rsidRPr="00A564E4" w:rsidRDefault="00A564E4" w:rsidP="00A564E4">
      <w:pPr>
        <w:spacing w:line="276" w:lineRule="auto"/>
        <w:jc w:val="both"/>
        <w:rPr>
          <w:rFonts w:ascii="Century Gothic" w:hAnsi="Century Gothic"/>
        </w:rPr>
      </w:pPr>
      <w:r w:rsidRPr="00A564E4">
        <w:rPr>
          <w:rFonts w:ascii="Century Gothic" w:hAnsi="Century Gothic"/>
        </w:rPr>
        <w:t>W ścianach zewnętrznych budynku zachowane są pasy między</w:t>
      </w:r>
      <w:r w:rsidR="00CB388C">
        <w:rPr>
          <w:rFonts w:ascii="Century Gothic" w:hAnsi="Century Gothic"/>
        </w:rPr>
        <w:t>-</w:t>
      </w:r>
      <w:r w:rsidRPr="00A564E4">
        <w:rPr>
          <w:rFonts w:ascii="Century Gothic" w:hAnsi="Century Gothic"/>
        </w:rPr>
        <w:t xml:space="preserve">kondygnacyjne </w:t>
      </w:r>
      <w:r>
        <w:rPr>
          <w:rFonts w:ascii="Century Gothic" w:hAnsi="Century Gothic"/>
        </w:rPr>
        <w:br/>
      </w:r>
      <w:r w:rsidRPr="00A564E4">
        <w:rPr>
          <w:rFonts w:ascii="Century Gothic" w:hAnsi="Century Gothic"/>
        </w:rPr>
        <w:t xml:space="preserve">o wysokości nie mniejszej niż 0,8 m lub oddzielenia poziome w formie daszków, gzymsów, balkonów o wysięgu co najmniej 0,5 m, oddzielenia poziome wykonane są </w:t>
      </w:r>
      <w:r>
        <w:rPr>
          <w:rFonts w:ascii="Century Gothic" w:hAnsi="Century Gothic"/>
        </w:rPr>
        <w:br/>
      </w:r>
      <w:r w:rsidRPr="00A564E4">
        <w:rPr>
          <w:rFonts w:ascii="Century Gothic" w:hAnsi="Century Gothic"/>
        </w:rPr>
        <w:t>z materiałów niepalnych. Elementy poziome powinny spełniać wymagania klasy EI 30 również w obrębie połączenia ze ścianami zewnętrznymi i być nierozprzestrzeniające ognia.</w:t>
      </w:r>
    </w:p>
    <w:p w14:paraId="3E8570A4" w14:textId="210ECAE3" w:rsidR="008F09F0" w:rsidRDefault="00A564E4" w:rsidP="00A564E4">
      <w:pPr>
        <w:spacing w:line="276" w:lineRule="auto"/>
        <w:jc w:val="both"/>
        <w:rPr>
          <w:rFonts w:ascii="Century Gothic" w:hAnsi="Century Gothic"/>
        </w:rPr>
      </w:pPr>
      <w:r w:rsidRPr="00A564E4">
        <w:rPr>
          <w:rFonts w:ascii="Century Gothic" w:hAnsi="Century Gothic"/>
        </w:rPr>
        <w:t xml:space="preserve">Odległość w pionie między wrotami garażu a oknami tego budynku wynosi co najmniej 1,5 m. Dopuszcza się odległość 1,1 m, jeżeli wykonano nad wjazdem do garażu daszek z materiałów niepalnych o wysięgu co najmniej 0,6 m od lica ściany, wysunięty obustronnie 0,8 m poza boczne krawędzie wrót garażu, lub jeżeli wrota garażu są cofnięte o 0,8 m od lica ściany. </w:t>
      </w:r>
    </w:p>
    <w:p w14:paraId="3EF03ADB" w14:textId="02D80448" w:rsidR="00A564E4" w:rsidRPr="00A564E4" w:rsidRDefault="008F09F0" w:rsidP="008F09F0">
      <w:pPr>
        <w:rPr>
          <w:rFonts w:ascii="Century Gothic" w:hAnsi="Century Gothic"/>
        </w:rPr>
      </w:pPr>
      <w:r>
        <w:rPr>
          <w:rFonts w:ascii="Century Gothic" w:hAnsi="Century Gothic"/>
        </w:rPr>
        <w:br w:type="page"/>
      </w:r>
    </w:p>
    <w:p w14:paraId="203F1913" w14:textId="77777777" w:rsidR="00A564E4" w:rsidRPr="00A564E4" w:rsidRDefault="00A564E4" w:rsidP="00D20236">
      <w:pPr>
        <w:numPr>
          <w:ilvl w:val="0"/>
          <w:numId w:val="29"/>
        </w:numPr>
        <w:spacing w:line="276" w:lineRule="auto"/>
        <w:rPr>
          <w:rFonts w:ascii="Century Gothic" w:hAnsi="Century Gothic"/>
          <w:b/>
          <w:i/>
        </w:rPr>
      </w:pPr>
      <w:r w:rsidRPr="00A564E4">
        <w:rPr>
          <w:rFonts w:ascii="Century Gothic" w:hAnsi="Century Gothic"/>
          <w:b/>
          <w:i/>
        </w:rPr>
        <w:lastRenderedPageBreak/>
        <w:t xml:space="preserve">Podział obiektu budowlanego na strefy pożarowe: </w:t>
      </w:r>
    </w:p>
    <w:p w14:paraId="2FB1AB0C" w14:textId="77777777" w:rsidR="00A564E4" w:rsidRPr="00A564E4" w:rsidRDefault="00A564E4" w:rsidP="00A564E4">
      <w:pPr>
        <w:spacing w:line="276" w:lineRule="auto"/>
        <w:jc w:val="both"/>
        <w:rPr>
          <w:rFonts w:ascii="Century Gothic" w:hAnsi="Century Gothic"/>
        </w:rPr>
      </w:pPr>
      <w:r w:rsidRPr="00A564E4">
        <w:rPr>
          <w:rFonts w:ascii="Century Gothic" w:hAnsi="Century Gothic"/>
        </w:rPr>
        <w:t>Obiekt stanowi następujące strefy pożarowe:</w:t>
      </w:r>
    </w:p>
    <w:p w14:paraId="4DFBA73A" w14:textId="0E1EEC89" w:rsidR="00A564E4" w:rsidRPr="00A564E4" w:rsidRDefault="00A564E4" w:rsidP="00A564E4">
      <w:pPr>
        <w:spacing w:line="276" w:lineRule="auto"/>
        <w:jc w:val="both"/>
        <w:rPr>
          <w:rFonts w:ascii="Century Gothic" w:hAnsi="Century Gothic"/>
        </w:rPr>
      </w:pPr>
      <w:r w:rsidRPr="00A564E4">
        <w:rPr>
          <w:rFonts w:ascii="Century Gothic" w:hAnsi="Century Gothic"/>
        </w:rPr>
        <w:t>- 1 strefa pożarowa - PM o gęstości obciążenia ogniowego do 500 MJ/m2 – strefa obejmująca garaż o pow</w:t>
      </w:r>
      <w:r>
        <w:rPr>
          <w:rFonts w:ascii="Century Gothic" w:hAnsi="Century Gothic"/>
        </w:rPr>
        <w:t xml:space="preserve">. </w:t>
      </w:r>
      <w:r w:rsidRPr="00A564E4">
        <w:rPr>
          <w:rFonts w:ascii="Century Gothic" w:hAnsi="Century Gothic"/>
        </w:rPr>
        <w:t>wewnętrznej ok. 612,15 m2 – przy dopuszczalnej 5 000 m2,</w:t>
      </w:r>
    </w:p>
    <w:p w14:paraId="4A4B3AEE" w14:textId="48BC8A1C" w:rsidR="00A564E4" w:rsidRPr="00A564E4" w:rsidRDefault="00A564E4" w:rsidP="00A564E4">
      <w:pPr>
        <w:spacing w:line="276" w:lineRule="auto"/>
        <w:jc w:val="both"/>
        <w:rPr>
          <w:rFonts w:ascii="Century Gothic" w:hAnsi="Century Gothic"/>
        </w:rPr>
      </w:pPr>
      <w:r w:rsidRPr="00A564E4">
        <w:rPr>
          <w:rFonts w:ascii="Century Gothic" w:hAnsi="Century Gothic"/>
        </w:rPr>
        <w:t xml:space="preserve">- 2 strefa pożarowa - PM o gęstości obciążenia ogniowego do 500 MJ/m2 – strefa obejmująca pomieszczenia techniczne i komórki lokatorskie w obrębie garażu </w:t>
      </w:r>
      <w:r>
        <w:rPr>
          <w:rFonts w:ascii="Century Gothic" w:hAnsi="Century Gothic"/>
        </w:rPr>
        <w:br/>
      </w:r>
      <w:r w:rsidRPr="00A564E4">
        <w:rPr>
          <w:rFonts w:ascii="Century Gothic" w:hAnsi="Century Gothic"/>
        </w:rPr>
        <w:t>o łącznej powierzchni wewnętrznej ok. 122 m2 – przy dopuszczalnej 10 000 m2,</w:t>
      </w:r>
    </w:p>
    <w:p w14:paraId="432094A7" w14:textId="77777777" w:rsidR="00A564E4" w:rsidRPr="00A564E4" w:rsidRDefault="00A564E4" w:rsidP="00A564E4">
      <w:pPr>
        <w:spacing w:line="276" w:lineRule="auto"/>
        <w:jc w:val="both"/>
        <w:rPr>
          <w:rFonts w:ascii="Century Gothic" w:hAnsi="Century Gothic"/>
        </w:rPr>
      </w:pPr>
      <w:r w:rsidRPr="00A564E4">
        <w:rPr>
          <w:rFonts w:ascii="Century Gothic" w:hAnsi="Century Gothic"/>
        </w:rPr>
        <w:t>- 3 strefa pożarowa – ZL III – strefa obejmująca lokal usługowy na parterze o powierzchni wewnętrznej ok. 40,6 m2 – przy dopuszczalnej 5 000 m2,</w:t>
      </w:r>
    </w:p>
    <w:p w14:paraId="53F39C7D" w14:textId="77777777" w:rsidR="00A564E4" w:rsidRPr="00A564E4" w:rsidRDefault="00A564E4" w:rsidP="00A564E4">
      <w:pPr>
        <w:spacing w:line="276" w:lineRule="auto"/>
        <w:jc w:val="both"/>
        <w:rPr>
          <w:rFonts w:ascii="Century Gothic" w:hAnsi="Century Gothic"/>
        </w:rPr>
      </w:pPr>
      <w:r w:rsidRPr="00A564E4">
        <w:rPr>
          <w:rFonts w:ascii="Century Gothic" w:hAnsi="Century Gothic"/>
        </w:rPr>
        <w:t>- 4 strefa pożarowa – ZL IV – strefa obejmująca część mieszkalną z klatką schodową; strefa o powierzchni wewnętrznej ok. 2017 m2 – przy dopuszczalnej 5 000 m2,</w:t>
      </w:r>
    </w:p>
    <w:p w14:paraId="43C74EBD" w14:textId="77777777" w:rsidR="00A564E4" w:rsidRPr="00A564E4" w:rsidRDefault="00A564E4" w:rsidP="00A564E4">
      <w:pPr>
        <w:spacing w:line="276" w:lineRule="auto"/>
        <w:jc w:val="both"/>
        <w:rPr>
          <w:rFonts w:ascii="Century Gothic" w:hAnsi="Century Gothic"/>
        </w:rPr>
      </w:pPr>
      <w:r w:rsidRPr="00A564E4">
        <w:rPr>
          <w:rFonts w:ascii="Century Gothic" w:hAnsi="Century Gothic"/>
        </w:rPr>
        <w:t xml:space="preserve">Strefy pożarowe oddzielone są ścianami i stropem o klasie odporności ogniowej REI 120 oraz drzwiami EI 60. </w:t>
      </w:r>
    </w:p>
    <w:p w14:paraId="50246EA4" w14:textId="77777777" w:rsidR="00A564E4" w:rsidRPr="00A564E4" w:rsidRDefault="00A564E4" w:rsidP="00A564E4">
      <w:pPr>
        <w:spacing w:line="276" w:lineRule="auto"/>
        <w:jc w:val="both"/>
        <w:rPr>
          <w:rFonts w:ascii="Century Gothic" w:hAnsi="Century Gothic"/>
        </w:rPr>
      </w:pPr>
      <w:r w:rsidRPr="00A564E4">
        <w:rPr>
          <w:rFonts w:ascii="Century Gothic" w:hAnsi="Century Gothic"/>
        </w:rPr>
        <w:t xml:space="preserve">Garaż oddzielony jest na połączeniu z budynkiem przedsionkami przeciwpożarowymi o wymiarach min. 1,4 m x 1,4 m, obudowanymi ścianami i stropem o klasie odporności ogniowej EI 60 oraz drzwiami EI 30, wentylowanymi co najmniej grawitacyjnie. </w:t>
      </w:r>
    </w:p>
    <w:p w14:paraId="20B57C72" w14:textId="77777777" w:rsidR="00A564E4" w:rsidRPr="00A564E4" w:rsidRDefault="00A564E4" w:rsidP="00A564E4">
      <w:pPr>
        <w:spacing w:line="276" w:lineRule="auto"/>
        <w:jc w:val="both"/>
        <w:rPr>
          <w:rFonts w:ascii="Century Gothic" w:hAnsi="Century Gothic"/>
        </w:rPr>
      </w:pPr>
      <w:r w:rsidRPr="00A564E4">
        <w:rPr>
          <w:rFonts w:ascii="Century Gothic" w:hAnsi="Century Gothic"/>
        </w:rPr>
        <w:t xml:space="preserve">Przepusty instalacyjne w ścianach i stropach oddzielenia przeciwpożarowego są zabezpieczone do klasy odporności ogniowej (EI) wymaganej dla tych elementów. </w:t>
      </w:r>
    </w:p>
    <w:p w14:paraId="6D73E658" w14:textId="040B2FE3" w:rsidR="00A564E4" w:rsidRPr="00A564E4" w:rsidRDefault="00A564E4" w:rsidP="00A564E4">
      <w:pPr>
        <w:spacing w:line="276" w:lineRule="auto"/>
        <w:jc w:val="both"/>
        <w:rPr>
          <w:rFonts w:ascii="Century Gothic" w:hAnsi="Century Gothic"/>
        </w:rPr>
      </w:pPr>
      <w:r w:rsidRPr="00A564E4">
        <w:rPr>
          <w:rFonts w:ascii="Century Gothic" w:hAnsi="Century Gothic"/>
        </w:rPr>
        <w:t xml:space="preserve">Dopuszcza się nieinstalowanie przepustów, o których mowa wyżej dla pojedynczych rur instalacji wodnych, kanalizacyjnych i ogrzewczych, wprowadzanych przez ściany </w:t>
      </w:r>
      <w:r>
        <w:rPr>
          <w:rFonts w:ascii="Century Gothic" w:hAnsi="Century Gothic"/>
        </w:rPr>
        <w:br/>
      </w:r>
      <w:r w:rsidRPr="00A564E4">
        <w:rPr>
          <w:rFonts w:ascii="Century Gothic" w:hAnsi="Century Gothic"/>
        </w:rPr>
        <w:t xml:space="preserve">i stropy do pomieszczeń higienicznosanitarnych. </w:t>
      </w:r>
    </w:p>
    <w:p w14:paraId="1258C25F" w14:textId="77777777" w:rsidR="00A564E4" w:rsidRPr="00A564E4" w:rsidRDefault="00A564E4" w:rsidP="00A564E4">
      <w:pPr>
        <w:spacing w:line="276" w:lineRule="auto"/>
        <w:jc w:val="both"/>
        <w:rPr>
          <w:rFonts w:ascii="Century Gothic" w:hAnsi="Century Gothic"/>
        </w:rPr>
      </w:pPr>
      <w:r w:rsidRPr="00A564E4">
        <w:rPr>
          <w:rFonts w:ascii="Century Gothic" w:hAnsi="Century Gothic"/>
        </w:rPr>
        <w:t xml:space="preserve">Przejścia instalacji przez zewnętrzne ściany budynku, znajdujące się poniżej poziomu terenu są zabezpieczone przed możliwością przenikania gazu do wnętrza budynku. </w:t>
      </w:r>
    </w:p>
    <w:p w14:paraId="7225687C" w14:textId="77777777" w:rsidR="00A564E4" w:rsidRPr="00A564E4" w:rsidRDefault="00A564E4" w:rsidP="00A564E4">
      <w:pPr>
        <w:spacing w:line="276" w:lineRule="auto"/>
        <w:jc w:val="both"/>
        <w:rPr>
          <w:rFonts w:ascii="Century Gothic" w:hAnsi="Century Gothic"/>
        </w:rPr>
      </w:pPr>
      <w:r w:rsidRPr="00A564E4">
        <w:rPr>
          <w:rFonts w:ascii="Century Gothic" w:hAnsi="Century Gothic"/>
        </w:rPr>
        <w:t xml:space="preserve">Przewody wentylacyjne w miejscu przejścia przez elementy oddzielenia przeciwpożarowego są wyposażone w przeciwpożarowe klapy odcinające o klasie odporności ogniowej równej klasie odporności ogniowej elementu oddzielenia przeciwpożarowego (EIS). Przewody wentylacyjne samodzielne lub obudowane prowadzone przez strefę pożarową, której nie obsługują, maja klasę odporności ogniowej wymaganą dla elementów oddzielenia przeciwpożarowego tych stref pożarowych lub są wyposażone w przeciwpożarowe klapy odcinające. </w:t>
      </w:r>
    </w:p>
    <w:p w14:paraId="2026632C" w14:textId="34290317" w:rsidR="00A564E4" w:rsidRDefault="00A564E4" w:rsidP="00A564E4">
      <w:pPr>
        <w:spacing w:line="276" w:lineRule="auto"/>
        <w:jc w:val="both"/>
        <w:rPr>
          <w:rFonts w:ascii="Century Gothic" w:hAnsi="Century Gothic"/>
        </w:rPr>
      </w:pPr>
      <w:r w:rsidRPr="00A564E4">
        <w:rPr>
          <w:rFonts w:ascii="Century Gothic" w:hAnsi="Century Gothic"/>
        </w:rPr>
        <w:t xml:space="preserve">Przepusty instalacyjne o średnicy większej niż 0,04 m przechodzące w ścianach </w:t>
      </w:r>
      <w:r>
        <w:rPr>
          <w:rFonts w:ascii="Century Gothic" w:hAnsi="Century Gothic"/>
        </w:rPr>
        <w:br/>
      </w:r>
      <w:r w:rsidRPr="00A564E4">
        <w:rPr>
          <w:rFonts w:ascii="Century Gothic" w:hAnsi="Century Gothic"/>
        </w:rPr>
        <w:t xml:space="preserve">i stropach wydzielonych pożarowo: klatki schodowej, wydzielonego pożarowo korytarza będącego na drodze ewakuacyjnej z tej klatki oraz przedsionków przeciwpożarowych są zabezpieczone do klasy odporności ogniowej EI 60. </w:t>
      </w:r>
    </w:p>
    <w:p w14:paraId="24686765" w14:textId="77777777" w:rsidR="008F09F0" w:rsidRPr="00A564E4" w:rsidRDefault="008F09F0" w:rsidP="00A564E4">
      <w:pPr>
        <w:spacing w:line="276" w:lineRule="auto"/>
        <w:jc w:val="both"/>
        <w:rPr>
          <w:rFonts w:ascii="Century Gothic" w:hAnsi="Century Gothic"/>
        </w:rPr>
      </w:pPr>
    </w:p>
    <w:p w14:paraId="7BB747DA" w14:textId="77777777" w:rsidR="00A564E4" w:rsidRPr="00A564E4" w:rsidRDefault="00A564E4" w:rsidP="00D20236">
      <w:pPr>
        <w:numPr>
          <w:ilvl w:val="0"/>
          <w:numId w:val="29"/>
        </w:numPr>
        <w:spacing w:line="276" w:lineRule="auto"/>
        <w:rPr>
          <w:rFonts w:ascii="Century Gothic" w:hAnsi="Century Gothic"/>
          <w:b/>
          <w:i/>
        </w:rPr>
      </w:pPr>
      <w:r w:rsidRPr="00A564E4">
        <w:rPr>
          <w:rFonts w:ascii="Century Gothic" w:hAnsi="Century Gothic"/>
          <w:b/>
          <w:i/>
        </w:rPr>
        <w:t xml:space="preserve">Warunki ewakuacji: </w:t>
      </w:r>
    </w:p>
    <w:p w14:paraId="414C713A" w14:textId="77777777" w:rsidR="00A564E4" w:rsidRPr="00A564E4" w:rsidRDefault="00A564E4" w:rsidP="00A564E4">
      <w:pPr>
        <w:spacing w:line="276" w:lineRule="auto"/>
        <w:jc w:val="both"/>
        <w:rPr>
          <w:rFonts w:ascii="Century Gothic" w:hAnsi="Century Gothic"/>
        </w:rPr>
      </w:pPr>
      <w:r w:rsidRPr="00A564E4">
        <w:rPr>
          <w:rFonts w:ascii="Century Gothic" w:hAnsi="Century Gothic"/>
        </w:rPr>
        <w:t>Długości przejść ewakuacyjnych w strefie ZL nie przekraczają 40 m.</w:t>
      </w:r>
    </w:p>
    <w:p w14:paraId="2CA0A1CD" w14:textId="77777777" w:rsidR="00A564E4" w:rsidRPr="00A564E4" w:rsidRDefault="00A564E4" w:rsidP="00A564E4">
      <w:pPr>
        <w:spacing w:line="276" w:lineRule="auto"/>
        <w:jc w:val="both"/>
        <w:rPr>
          <w:rFonts w:ascii="Century Gothic" w:hAnsi="Century Gothic"/>
        </w:rPr>
      </w:pPr>
      <w:r w:rsidRPr="00A564E4">
        <w:rPr>
          <w:rFonts w:ascii="Century Gothic" w:hAnsi="Century Gothic"/>
        </w:rPr>
        <w:t>Długości przejść ewakuacyjnych w garażu nie przekraczają 40 m.</w:t>
      </w:r>
    </w:p>
    <w:p w14:paraId="296C063F" w14:textId="77777777" w:rsidR="00A564E4" w:rsidRPr="00A564E4" w:rsidRDefault="00A564E4" w:rsidP="00A564E4">
      <w:pPr>
        <w:spacing w:line="276" w:lineRule="auto"/>
        <w:jc w:val="both"/>
        <w:rPr>
          <w:rFonts w:ascii="Century Gothic" w:hAnsi="Century Gothic"/>
        </w:rPr>
      </w:pPr>
      <w:r w:rsidRPr="00A564E4">
        <w:rPr>
          <w:rFonts w:ascii="Century Gothic" w:hAnsi="Century Gothic"/>
        </w:rPr>
        <w:t>Długości przejść ewakuacyjnych w strefach PM (pomieszczenia techniczne i komórki lokatorskie) nie przekraczają 100 m.</w:t>
      </w:r>
    </w:p>
    <w:p w14:paraId="30387162" w14:textId="77777777" w:rsidR="00A564E4" w:rsidRPr="00A564E4" w:rsidRDefault="00A564E4" w:rsidP="00A564E4">
      <w:pPr>
        <w:spacing w:line="276" w:lineRule="auto"/>
        <w:jc w:val="both"/>
        <w:rPr>
          <w:rFonts w:ascii="Century Gothic" w:hAnsi="Century Gothic"/>
        </w:rPr>
      </w:pPr>
      <w:r w:rsidRPr="00A564E4">
        <w:rPr>
          <w:rFonts w:ascii="Century Gothic" w:hAnsi="Century Gothic"/>
        </w:rPr>
        <w:t xml:space="preserve">Przejście ewakuacyjne nie prowadzi łącznie przez więcej niż trzy pomieszczenia. </w:t>
      </w:r>
    </w:p>
    <w:p w14:paraId="006295EC" w14:textId="77777777" w:rsidR="00A564E4" w:rsidRPr="00A564E4" w:rsidRDefault="00A564E4" w:rsidP="00A564E4">
      <w:pPr>
        <w:spacing w:line="276" w:lineRule="auto"/>
        <w:jc w:val="both"/>
        <w:rPr>
          <w:rFonts w:ascii="Century Gothic" w:hAnsi="Century Gothic"/>
        </w:rPr>
      </w:pPr>
      <w:r w:rsidRPr="00A564E4">
        <w:rPr>
          <w:rFonts w:ascii="Century Gothic" w:hAnsi="Century Gothic"/>
        </w:rPr>
        <w:t xml:space="preserve">Szerokość przejść ewakuacyjnych w pomieszczeniach wynosi nie mniej niż 0,9 m, a w przypadku przejść służących do ewakuacji do 3 osób nie mniej niż 0,8 m. </w:t>
      </w:r>
    </w:p>
    <w:p w14:paraId="611E1FA0" w14:textId="77777777" w:rsidR="00A564E4" w:rsidRPr="00A564E4" w:rsidRDefault="00A564E4" w:rsidP="00A564E4">
      <w:pPr>
        <w:spacing w:line="276" w:lineRule="auto"/>
        <w:jc w:val="both"/>
        <w:rPr>
          <w:rFonts w:ascii="Century Gothic" w:hAnsi="Century Gothic"/>
        </w:rPr>
      </w:pPr>
      <w:r w:rsidRPr="00A564E4">
        <w:rPr>
          <w:rFonts w:ascii="Century Gothic" w:hAnsi="Century Gothic"/>
        </w:rPr>
        <w:lastRenderedPageBreak/>
        <w:t>Długość dojść ewakuacyjnych w strefie ZL IV nie przekracza 60 m przy jednym dojściu (klatka schodowa wydzielona i oddymiana), w tym nie więcej niż 20 m na poziomej drodze ewakuacyjnej.</w:t>
      </w:r>
    </w:p>
    <w:p w14:paraId="5BB0335D" w14:textId="77777777" w:rsidR="00A564E4" w:rsidRPr="00A564E4" w:rsidRDefault="00A564E4" w:rsidP="00A564E4">
      <w:pPr>
        <w:spacing w:line="276" w:lineRule="auto"/>
        <w:jc w:val="both"/>
        <w:rPr>
          <w:rFonts w:ascii="Century Gothic" w:hAnsi="Century Gothic"/>
        </w:rPr>
      </w:pPr>
      <w:r w:rsidRPr="00A564E4">
        <w:rPr>
          <w:rFonts w:ascii="Century Gothic" w:hAnsi="Century Gothic"/>
        </w:rPr>
        <w:t xml:space="preserve">Szerokość poziomych dróg ewakuacyjnych wynosi nie mniej niż 1,4 m, a w przypadku drogi ewakuacyjnej służącej do ewakuacji do 20 osób nie mniej niż 1,2 m. Wysokość dróg ewakuacyjnych wynosi co najmniej 2,2 m, natomiast wysokość lokalnego obniżenia nie mniej niż 2 m, przy czym długość obniżonego odcinka drogi jest nie dłuższa niż 1,5 m. </w:t>
      </w:r>
    </w:p>
    <w:p w14:paraId="11AF50C7" w14:textId="77777777" w:rsidR="00A564E4" w:rsidRPr="00A564E4" w:rsidRDefault="00A564E4" w:rsidP="00A564E4">
      <w:pPr>
        <w:spacing w:line="276" w:lineRule="auto"/>
        <w:jc w:val="both"/>
        <w:rPr>
          <w:rFonts w:ascii="Century Gothic" w:hAnsi="Century Gothic"/>
        </w:rPr>
      </w:pPr>
      <w:r w:rsidRPr="00A564E4">
        <w:rPr>
          <w:rFonts w:ascii="Century Gothic" w:hAnsi="Century Gothic"/>
        </w:rPr>
        <w:t>Szerokość drzwi w świetle stanowiących wyjście ewakuacyjne z pomieszczeń wynosi nie mniej niż 0,9 m, a w przypadku drzwi służących do ewakuacji do 3 osób – min. 0,8 m.</w:t>
      </w:r>
    </w:p>
    <w:p w14:paraId="0DBA9B8B" w14:textId="77777777" w:rsidR="00A564E4" w:rsidRPr="00A564E4" w:rsidRDefault="00A564E4" w:rsidP="00A564E4">
      <w:pPr>
        <w:spacing w:line="276" w:lineRule="auto"/>
        <w:jc w:val="both"/>
        <w:rPr>
          <w:rFonts w:ascii="Century Gothic" w:hAnsi="Century Gothic"/>
        </w:rPr>
      </w:pPr>
      <w:r w:rsidRPr="00A564E4">
        <w:rPr>
          <w:rFonts w:ascii="Century Gothic" w:hAnsi="Century Gothic"/>
        </w:rPr>
        <w:t>Szerokość drzwi w świetle ościeżnicy stanowiących wyjście ewakuacyjne z budynku oraz na drodze ewakuacyjnej z klatki schodowej wynosi nie mniej niż wymagana szerokość biegu klatki schodowej tj. 1,2 m.</w:t>
      </w:r>
    </w:p>
    <w:p w14:paraId="4AEDCE48" w14:textId="77777777" w:rsidR="00A564E4" w:rsidRPr="00A564E4" w:rsidRDefault="00A564E4" w:rsidP="00A564E4">
      <w:pPr>
        <w:spacing w:line="276" w:lineRule="auto"/>
        <w:jc w:val="both"/>
        <w:rPr>
          <w:rFonts w:ascii="Century Gothic" w:hAnsi="Century Gothic"/>
        </w:rPr>
      </w:pPr>
      <w:r w:rsidRPr="00A564E4">
        <w:rPr>
          <w:rFonts w:ascii="Century Gothic" w:hAnsi="Century Gothic"/>
        </w:rPr>
        <w:t>Drzwi stanowiące wyjścia ewakuacyjne z budynku (przeznaczonego dla ponad 50 osób) otwierają się na zewnątrz.</w:t>
      </w:r>
    </w:p>
    <w:p w14:paraId="200F6F22" w14:textId="77777777" w:rsidR="00A564E4" w:rsidRPr="00A564E4" w:rsidRDefault="00A564E4" w:rsidP="00A564E4">
      <w:pPr>
        <w:spacing w:line="276" w:lineRule="auto"/>
        <w:jc w:val="both"/>
        <w:rPr>
          <w:rFonts w:ascii="Century Gothic" w:hAnsi="Century Gothic"/>
        </w:rPr>
      </w:pPr>
      <w:r w:rsidRPr="00A564E4">
        <w:rPr>
          <w:rFonts w:ascii="Century Gothic" w:hAnsi="Century Gothic"/>
        </w:rPr>
        <w:t xml:space="preserve">Drzwi dwuskrzydłowe posiadają co najmniej jedno, nieblokowane skrzydło drzwiowe o szerokości nie mniejszej niż 0,9 m. </w:t>
      </w:r>
    </w:p>
    <w:p w14:paraId="0B273010" w14:textId="77777777" w:rsidR="00A564E4" w:rsidRPr="00A564E4" w:rsidRDefault="00A564E4" w:rsidP="00A564E4">
      <w:pPr>
        <w:spacing w:line="276" w:lineRule="auto"/>
        <w:jc w:val="both"/>
        <w:rPr>
          <w:rFonts w:ascii="Century Gothic" w:hAnsi="Century Gothic"/>
        </w:rPr>
      </w:pPr>
      <w:r w:rsidRPr="00A564E4">
        <w:rPr>
          <w:rFonts w:ascii="Century Gothic" w:hAnsi="Century Gothic"/>
        </w:rPr>
        <w:t xml:space="preserve">Wymiary schodów na klatce schodowej wynoszą nie mniej niż: szerokość biegu – 1,2 m, spocznika – </w:t>
      </w:r>
      <w:r w:rsidRPr="00A564E4">
        <w:rPr>
          <w:rFonts w:ascii="Century Gothic" w:hAnsi="Century Gothic"/>
        </w:rPr>
        <w:br/>
        <w:t xml:space="preserve">1,5 m, maksymalna wysokość stopni wynosi 0,175 m. </w:t>
      </w:r>
    </w:p>
    <w:p w14:paraId="796B9EF0" w14:textId="54535699" w:rsidR="00A564E4" w:rsidRDefault="00A564E4" w:rsidP="00A564E4">
      <w:pPr>
        <w:spacing w:line="276" w:lineRule="auto"/>
        <w:jc w:val="both"/>
        <w:rPr>
          <w:rFonts w:ascii="Century Gothic" w:hAnsi="Century Gothic"/>
        </w:rPr>
      </w:pPr>
      <w:r w:rsidRPr="00A564E4">
        <w:rPr>
          <w:rFonts w:ascii="Century Gothic" w:hAnsi="Century Gothic"/>
        </w:rPr>
        <w:t>Na drodze ewakuacyjnej nie należy stosować materiałów i wyrobów budowlanych łatwo zapalnych.</w:t>
      </w:r>
    </w:p>
    <w:p w14:paraId="1C2DFB4F" w14:textId="77777777" w:rsidR="008F09F0" w:rsidRPr="00A564E4" w:rsidRDefault="008F09F0" w:rsidP="00A564E4">
      <w:pPr>
        <w:spacing w:line="276" w:lineRule="auto"/>
        <w:jc w:val="both"/>
        <w:rPr>
          <w:rFonts w:ascii="Century Gothic" w:hAnsi="Century Gothic"/>
        </w:rPr>
      </w:pPr>
    </w:p>
    <w:p w14:paraId="30BD682E" w14:textId="77777777" w:rsidR="00A564E4" w:rsidRPr="00A564E4" w:rsidRDefault="00A564E4" w:rsidP="00D20236">
      <w:pPr>
        <w:numPr>
          <w:ilvl w:val="0"/>
          <w:numId w:val="29"/>
        </w:numPr>
        <w:spacing w:line="276" w:lineRule="auto"/>
        <w:rPr>
          <w:rFonts w:ascii="Century Gothic" w:hAnsi="Century Gothic"/>
          <w:b/>
          <w:i/>
        </w:rPr>
      </w:pPr>
      <w:r w:rsidRPr="00A564E4">
        <w:rPr>
          <w:rFonts w:ascii="Century Gothic" w:hAnsi="Century Gothic"/>
          <w:b/>
          <w:i/>
        </w:rPr>
        <w:t xml:space="preserve">Urządzenia przeciwpożarowe: </w:t>
      </w:r>
    </w:p>
    <w:p w14:paraId="6D528473" w14:textId="77777777" w:rsidR="00A564E4" w:rsidRPr="00A564E4" w:rsidRDefault="00A564E4" w:rsidP="00D20236">
      <w:pPr>
        <w:pStyle w:val="Akapitzlist"/>
        <w:numPr>
          <w:ilvl w:val="0"/>
          <w:numId w:val="31"/>
        </w:numPr>
        <w:spacing w:line="276" w:lineRule="auto"/>
        <w:rPr>
          <w:rFonts w:ascii="Century Gothic" w:hAnsi="Century Gothic"/>
        </w:rPr>
      </w:pPr>
      <w:r w:rsidRPr="00A564E4">
        <w:rPr>
          <w:rFonts w:ascii="Century Gothic" w:hAnsi="Century Gothic"/>
        </w:rPr>
        <w:t>awaryjne oświetlenie ewakuacyjne na drogach ewakuacyjnych oświetlonych wyłącznie światłem sztucznym,</w:t>
      </w:r>
    </w:p>
    <w:p w14:paraId="11B02485" w14:textId="77777777" w:rsidR="00A564E4" w:rsidRPr="00A564E4" w:rsidRDefault="00A564E4" w:rsidP="00D20236">
      <w:pPr>
        <w:pStyle w:val="Akapitzlist"/>
        <w:numPr>
          <w:ilvl w:val="0"/>
          <w:numId w:val="31"/>
        </w:numPr>
        <w:spacing w:line="276" w:lineRule="auto"/>
        <w:rPr>
          <w:rFonts w:ascii="Century Gothic" w:hAnsi="Century Gothic"/>
        </w:rPr>
      </w:pPr>
      <w:r w:rsidRPr="00A564E4">
        <w:rPr>
          <w:rFonts w:ascii="Century Gothic" w:hAnsi="Century Gothic"/>
        </w:rPr>
        <w:t>przeciwpożarowy wyłącznik prądu zlokalizowany w pobliżu głównego wejścia do budynku,</w:t>
      </w:r>
    </w:p>
    <w:p w14:paraId="2D75B5CB" w14:textId="77777777" w:rsidR="00A564E4" w:rsidRPr="00A564E4" w:rsidRDefault="00A564E4" w:rsidP="00D20236">
      <w:pPr>
        <w:pStyle w:val="Akapitzlist"/>
        <w:numPr>
          <w:ilvl w:val="0"/>
          <w:numId w:val="31"/>
        </w:numPr>
        <w:spacing w:line="276" w:lineRule="auto"/>
        <w:rPr>
          <w:rFonts w:ascii="Century Gothic" w:hAnsi="Century Gothic"/>
        </w:rPr>
      </w:pPr>
      <w:r w:rsidRPr="00A564E4">
        <w:rPr>
          <w:rFonts w:ascii="Century Gothic" w:hAnsi="Century Gothic"/>
        </w:rPr>
        <w:t>instalacja odgromowa,</w:t>
      </w:r>
    </w:p>
    <w:p w14:paraId="17CBFE6C" w14:textId="4D779625" w:rsidR="00A564E4" w:rsidRPr="00A564E4" w:rsidRDefault="00A564E4" w:rsidP="00D20236">
      <w:pPr>
        <w:pStyle w:val="Akapitzlist"/>
        <w:numPr>
          <w:ilvl w:val="0"/>
          <w:numId w:val="31"/>
        </w:numPr>
        <w:spacing w:line="276" w:lineRule="auto"/>
        <w:rPr>
          <w:rFonts w:ascii="Century Gothic" w:hAnsi="Century Gothic"/>
        </w:rPr>
      </w:pPr>
      <w:r w:rsidRPr="00A564E4">
        <w:rPr>
          <w:rFonts w:ascii="Century Gothic" w:hAnsi="Century Gothic"/>
        </w:rPr>
        <w:t>system oddymiania klatki schodowej</w:t>
      </w:r>
      <w:r w:rsidR="008F09F0">
        <w:rPr>
          <w:rFonts w:ascii="Century Gothic" w:hAnsi="Century Gothic"/>
        </w:rPr>
        <w:t xml:space="preserve"> - </w:t>
      </w:r>
      <w:r w:rsidR="008F09F0" w:rsidRPr="008F09F0">
        <w:rPr>
          <w:rFonts w:ascii="Century Gothic" w:hAnsi="Century Gothic"/>
        </w:rPr>
        <w:t>oddymianie realizowane będzie przez klapę oddymiającą umieszczoną w stropodachu. Grawitacyjny nawiew kompensacyjny powietrza do klatki schodowej zapewniony będzie poprzez drzwi zewnętrzne z automatycznie otwieranymi drzwiami pośredniczącymi między klatką schodową, a wiatrołapem,</w:t>
      </w:r>
    </w:p>
    <w:p w14:paraId="07EC2844" w14:textId="22156B57" w:rsidR="008F09F0" w:rsidRDefault="00A564E4" w:rsidP="00D20236">
      <w:pPr>
        <w:pStyle w:val="Akapitzlist"/>
        <w:numPr>
          <w:ilvl w:val="0"/>
          <w:numId w:val="31"/>
        </w:numPr>
        <w:spacing w:line="276" w:lineRule="auto"/>
        <w:rPr>
          <w:rFonts w:ascii="Century Gothic" w:hAnsi="Century Gothic"/>
        </w:rPr>
      </w:pPr>
      <w:r w:rsidRPr="00A564E4">
        <w:rPr>
          <w:rFonts w:ascii="Century Gothic" w:hAnsi="Century Gothic"/>
        </w:rPr>
        <w:t>hydranty wewnętrzne HP 33 w strefie pożarowej garażu, rozmieszczone w taki sposób, aby swym zasięgiem obejmowały całą strefę pożarową. Minimalna wydajność poboru wody mierzona na wylocie prądownicy wynosi dla hydrantu 33 – 1,5 dm</w:t>
      </w:r>
      <w:r w:rsidRPr="00A564E4">
        <w:rPr>
          <w:rFonts w:ascii="Century Gothic" w:hAnsi="Century Gothic"/>
          <w:vertAlign w:val="superscript"/>
        </w:rPr>
        <w:t>3</w:t>
      </w:r>
      <w:r w:rsidRPr="00A564E4">
        <w:rPr>
          <w:rFonts w:ascii="Century Gothic" w:hAnsi="Century Gothic"/>
        </w:rPr>
        <w:t>/s. Należy zapewnić jednoczesny pobór wody z co najmniej dwóch sąsiednich hydrantów wewnętrznych.</w:t>
      </w:r>
    </w:p>
    <w:p w14:paraId="7069B36E" w14:textId="55C9D875" w:rsidR="00A564E4" w:rsidRPr="008F09F0" w:rsidRDefault="008F09F0" w:rsidP="008F09F0">
      <w:pPr>
        <w:rPr>
          <w:rFonts w:ascii="Century Gothic" w:hAnsi="Century Gothic"/>
        </w:rPr>
      </w:pPr>
      <w:r>
        <w:rPr>
          <w:rFonts w:ascii="Century Gothic" w:hAnsi="Century Gothic"/>
        </w:rPr>
        <w:br w:type="page"/>
      </w:r>
    </w:p>
    <w:p w14:paraId="09D16092" w14:textId="77777777" w:rsidR="00A564E4" w:rsidRPr="00A564E4" w:rsidRDefault="00A564E4" w:rsidP="00D20236">
      <w:pPr>
        <w:numPr>
          <w:ilvl w:val="0"/>
          <w:numId w:val="29"/>
        </w:numPr>
        <w:spacing w:line="276" w:lineRule="auto"/>
        <w:rPr>
          <w:rFonts w:ascii="Century Gothic" w:hAnsi="Century Gothic"/>
          <w:b/>
          <w:i/>
        </w:rPr>
      </w:pPr>
      <w:r w:rsidRPr="00A564E4">
        <w:rPr>
          <w:rFonts w:ascii="Century Gothic" w:hAnsi="Century Gothic"/>
          <w:b/>
          <w:i/>
        </w:rPr>
        <w:lastRenderedPageBreak/>
        <w:t>Droga pożarowa:</w:t>
      </w:r>
    </w:p>
    <w:p w14:paraId="4072666E" w14:textId="77777777" w:rsidR="00A564E4" w:rsidRPr="00A564E4" w:rsidRDefault="00A564E4" w:rsidP="00A564E4">
      <w:pPr>
        <w:spacing w:line="276" w:lineRule="auto"/>
        <w:jc w:val="both"/>
        <w:rPr>
          <w:rFonts w:ascii="Century Gothic" w:hAnsi="Century Gothic"/>
        </w:rPr>
      </w:pPr>
      <w:r w:rsidRPr="00A564E4">
        <w:rPr>
          <w:rFonts w:ascii="Century Gothic" w:hAnsi="Century Gothic"/>
        </w:rPr>
        <w:t>Droga pożarowa przebiega w odległości 5-15 m od ściany budynku, ma szerokość min. 4 m, nachylenie podłużne nie przekracza 5%, najmniejszy promień łuku zewnętrznego drogi wynosi nie mniej niż 11 m. Zapewniony jest dostęp do min. 30 % obwodu zewnętrznego budynku.</w:t>
      </w:r>
    </w:p>
    <w:p w14:paraId="7FD055EF" w14:textId="3B81EB21" w:rsidR="00A564E4" w:rsidRDefault="00A564E4" w:rsidP="00A564E4">
      <w:pPr>
        <w:spacing w:line="276" w:lineRule="auto"/>
        <w:jc w:val="both"/>
        <w:rPr>
          <w:rFonts w:ascii="Century Gothic" w:hAnsi="Century Gothic"/>
        </w:rPr>
      </w:pPr>
      <w:r w:rsidRPr="00A564E4">
        <w:rPr>
          <w:rFonts w:ascii="Century Gothic" w:hAnsi="Century Gothic"/>
        </w:rPr>
        <w:t>Zapewnione jest połączenie z drogą pożarową wyjść z budynku utwardzonym dojściem o szerokości</w:t>
      </w:r>
      <w:r>
        <w:rPr>
          <w:rFonts w:ascii="Century Gothic" w:hAnsi="Century Gothic"/>
        </w:rPr>
        <w:t xml:space="preserve"> </w:t>
      </w:r>
      <w:r w:rsidRPr="00A564E4">
        <w:rPr>
          <w:rFonts w:ascii="Century Gothic" w:hAnsi="Century Gothic"/>
        </w:rPr>
        <w:t>1,5 m i długości nie większej niż 50 m.</w:t>
      </w:r>
    </w:p>
    <w:p w14:paraId="022616AD" w14:textId="77777777" w:rsidR="008F09F0" w:rsidRPr="00A564E4" w:rsidRDefault="008F09F0" w:rsidP="00A564E4">
      <w:pPr>
        <w:spacing w:line="276" w:lineRule="auto"/>
        <w:jc w:val="both"/>
        <w:rPr>
          <w:rFonts w:ascii="Century Gothic" w:hAnsi="Century Gothic"/>
        </w:rPr>
      </w:pPr>
    </w:p>
    <w:p w14:paraId="767DB911" w14:textId="77777777" w:rsidR="00A564E4" w:rsidRPr="00A564E4" w:rsidRDefault="00A564E4" w:rsidP="00D20236">
      <w:pPr>
        <w:numPr>
          <w:ilvl w:val="0"/>
          <w:numId w:val="29"/>
        </w:numPr>
        <w:spacing w:line="276" w:lineRule="auto"/>
        <w:rPr>
          <w:rFonts w:ascii="Century Gothic" w:hAnsi="Century Gothic"/>
          <w:b/>
          <w:i/>
        </w:rPr>
      </w:pPr>
      <w:r w:rsidRPr="00A564E4">
        <w:rPr>
          <w:rFonts w:ascii="Century Gothic" w:hAnsi="Century Gothic"/>
          <w:b/>
          <w:i/>
        </w:rPr>
        <w:t>Zaopatrzenie wodne do zewnętrznego gaszenia pożaru:</w:t>
      </w:r>
    </w:p>
    <w:p w14:paraId="5031BC22" w14:textId="0A409B7B" w:rsidR="00A564E4" w:rsidRDefault="00A564E4" w:rsidP="00A564E4">
      <w:pPr>
        <w:spacing w:line="276" w:lineRule="auto"/>
        <w:jc w:val="both"/>
        <w:rPr>
          <w:rFonts w:ascii="Century Gothic" w:hAnsi="Century Gothic"/>
        </w:rPr>
      </w:pPr>
      <w:r w:rsidRPr="00A564E4">
        <w:rPr>
          <w:rFonts w:ascii="Century Gothic" w:hAnsi="Century Gothic"/>
        </w:rPr>
        <w:t>Zaopatrzenie w wodę do celów przeciwpożarowych do zewnętrznego gaszenia pożaru należy zapewnić dla budynku w ilości 20 dm3/s z hydrantów zewnętrznych znajdujących się w odległościach: pierwszy do 75 m, drugi do 150 m od budynku.</w:t>
      </w:r>
    </w:p>
    <w:p w14:paraId="6B996CBD" w14:textId="77777777" w:rsidR="008F09F0" w:rsidRPr="00A564E4" w:rsidRDefault="008F09F0" w:rsidP="00A564E4">
      <w:pPr>
        <w:spacing w:line="276" w:lineRule="auto"/>
        <w:jc w:val="both"/>
        <w:rPr>
          <w:rFonts w:ascii="Century Gothic" w:hAnsi="Century Gothic"/>
        </w:rPr>
      </w:pPr>
    </w:p>
    <w:p w14:paraId="1F0B410A" w14:textId="77777777" w:rsidR="00A564E4" w:rsidRPr="00A564E4" w:rsidRDefault="00A564E4" w:rsidP="00D20236">
      <w:pPr>
        <w:numPr>
          <w:ilvl w:val="0"/>
          <w:numId w:val="29"/>
        </w:numPr>
        <w:spacing w:line="276" w:lineRule="auto"/>
        <w:rPr>
          <w:rFonts w:ascii="Century Gothic" w:hAnsi="Century Gothic"/>
          <w:b/>
          <w:i/>
        </w:rPr>
      </w:pPr>
      <w:r w:rsidRPr="00A564E4">
        <w:rPr>
          <w:rFonts w:ascii="Century Gothic" w:hAnsi="Century Gothic"/>
          <w:b/>
          <w:i/>
        </w:rPr>
        <w:t>Inne ważne dane:</w:t>
      </w:r>
    </w:p>
    <w:p w14:paraId="0DCAEA90" w14:textId="77777777" w:rsidR="00A564E4" w:rsidRPr="00A564E4" w:rsidRDefault="00A564E4" w:rsidP="00A564E4">
      <w:pPr>
        <w:spacing w:line="276" w:lineRule="auto"/>
        <w:jc w:val="both"/>
        <w:rPr>
          <w:rFonts w:ascii="Century Gothic" w:hAnsi="Century Gothic"/>
        </w:rPr>
      </w:pPr>
      <w:r w:rsidRPr="00A564E4">
        <w:rPr>
          <w:rFonts w:ascii="Century Gothic" w:hAnsi="Century Gothic"/>
        </w:rPr>
        <w:t>Wyposażyć budynek w podręczny sprzęt gaśniczy, co najmniej jedna jednostka masy środka gaśniczego (2 kg lub 3 dm3) zawartego w gaśnicach powinna przypadać na każde 300 m2 powierzchni strefy pożarowej PM do 500 MJ/m2 i na każde 100 m2 powierzchni strefy ZL III.</w:t>
      </w:r>
    </w:p>
    <w:p w14:paraId="3C954631" w14:textId="77ED8230" w:rsidR="00A564E4" w:rsidRDefault="00A564E4" w:rsidP="00A564E4">
      <w:pPr>
        <w:spacing w:line="276" w:lineRule="auto"/>
        <w:jc w:val="both"/>
        <w:rPr>
          <w:rFonts w:ascii="Century Gothic" w:hAnsi="Century Gothic"/>
        </w:rPr>
      </w:pPr>
      <w:r w:rsidRPr="00A564E4">
        <w:rPr>
          <w:rFonts w:ascii="Century Gothic" w:hAnsi="Century Gothic"/>
        </w:rPr>
        <w:t xml:space="preserve">Dla obiektu należy opracować Instrukcję Bezpieczeństwa Pożarowego. </w:t>
      </w:r>
    </w:p>
    <w:p w14:paraId="6DA85FF3" w14:textId="77777777" w:rsidR="008F09F0" w:rsidRDefault="008F09F0" w:rsidP="00A564E4">
      <w:pPr>
        <w:spacing w:line="276" w:lineRule="auto"/>
        <w:jc w:val="both"/>
        <w:rPr>
          <w:rFonts w:ascii="Century Gothic" w:hAnsi="Century Gothic"/>
        </w:rPr>
      </w:pPr>
    </w:p>
    <w:p w14:paraId="473EE0CC" w14:textId="77777777" w:rsidR="00CB388C" w:rsidRPr="00CB388C" w:rsidRDefault="00CB388C" w:rsidP="00D20236">
      <w:pPr>
        <w:numPr>
          <w:ilvl w:val="0"/>
          <w:numId w:val="29"/>
        </w:numPr>
        <w:spacing w:line="276" w:lineRule="auto"/>
        <w:rPr>
          <w:rFonts w:ascii="Century Gothic" w:hAnsi="Century Gothic"/>
          <w:b/>
          <w:i/>
        </w:rPr>
      </w:pPr>
      <w:r w:rsidRPr="00CB388C">
        <w:rPr>
          <w:rFonts w:ascii="Century Gothic" w:hAnsi="Century Gothic"/>
          <w:b/>
          <w:i/>
        </w:rPr>
        <w:t>Oddymianie klatki schodowej</w:t>
      </w:r>
    </w:p>
    <w:p w14:paraId="5242DBFB" w14:textId="77777777" w:rsidR="00CB388C" w:rsidRPr="00CB388C" w:rsidRDefault="00CB388C" w:rsidP="00CB388C">
      <w:pPr>
        <w:spacing w:line="276" w:lineRule="auto"/>
        <w:jc w:val="both"/>
        <w:rPr>
          <w:rFonts w:ascii="Century Gothic" w:hAnsi="Century Gothic"/>
        </w:rPr>
      </w:pPr>
      <w:r w:rsidRPr="00CB388C">
        <w:rPr>
          <w:rFonts w:ascii="Century Gothic" w:hAnsi="Century Gothic"/>
        </w:rPr>
        <w:t>Założenia systemu oddymiania klatek schodowych</w:t>
      </w:r>
    </w:p>
    <w:p w14:paraId="69FE1F45" w14:textId="77777777" w:rsidR="00CB388C" w:rsidRPr="00CB388C" w:rsidRDefault="00CB388C" w:rsidP="00CB388C">
      <w:pPr>
        <w:spacing w:line="276" w:lineRule="auto"/>
        <w:jc w:val="both"/>
        <w:rPr>
          <w:rFonts w:ascii="Century Gothic" w:hAnsi="Century Gothic"/>
        </w:rPr>
      </w:pPr>
      <w:r w:rsidRPr="00CB388C">
        <w:rPr>
          <w:rFonts w:ascii="Century Gothic" w:hAnsi="Century Gothic"/>
        </w:rPr>
        <w:t>Na podstawie analizy warunków budowlanych ustalono, że projektuje się system oddymiania grawitacyjnego. Zgodnie z obowiązującymi przepisami z zasadami wiedzy technicznej przyjmuje się następujące założenia dla systemu oddymiania:</w:t>
      </w:r>
    </w:p>
    <w:p w14:paraId="55029A45" w14:textId="77777777" w:rsidR="00CB388C" w:rsidRPr="00CB388C" w:rsidRDefault="00CB388C" w:rsidP="00CB388C">
      <w:pPr>
        <w:spacing w:line="276" w:lineRule="auto"/>
        <w:jc w:val="both"/>
        <w:rPr>
          <w:rFonts w:ascii="Century Gothic" w:hAnsi="Century Gothic"/>
        </w:rPr>
      </w:pPr>
      <w:r w:rsidRPr="00CB388C">
        <w:rPr>
          <w:rFonts w:ascii="Century Gothic" w:hAnsi="Century Gothic"/>
        </w:rPr>
        <w:t xml:space="preserve">zapewnia się stały dopływ powietrza zewnętrznego uzupełniającego braki tego powietrza w wyniku jego wypływu wraz z dymem, odprowadzenie dymu i ciepła za pomocą klapy dymowej montowanej w dachu kable zasilające elementy systemu </w:t>
      </w:r>
      <w:r w:rsidRPr="00CB388C">
        <w:rPr>
          <w:rFonts w:ascii="Century Gothic" w:hAnsi="Century Gothic"/>
        </w:rPr>
        <w:br/>
        <w:t>o odporności ogniowej przez co najmniej 90 minut.</w:t>
      </w:r>
    </w:p>
    <w:p w14:paraId="662226FF" w14:textId="77777777" w:rsidR="00CB388C" w:rsidRPr="00A564E4" w:rsidRDefault="00CB388C" w:rsidP="00A564E4">
      <w:pPr>
        <w:spacing w:line="276" w:lineRule="auto"/>
        <w:jc w:val="both"/>
        <w:rPr>
          <w:rFonts w:ascii="Century Gothic" w:hAnsi="Century Gothic"/>
        </w:rPr>
      </w:pPr>
    </w:p>
    <w:p w14:paraId="3D4B8A41" w14:textId="6C34968D" w:rsidR="00B640F8" w:rsidRDefault="00B640F8" w:rsidP="00B640F8">
      <w:pPr>
        <w:pStyle w:val="Akapitzlist"/>
        <w:ind w:left="567"/>
        <w:jc w:val="both"/>
        <w:rPr>
          <w:rFonts w:ascii="Century Gothic" w:hAnsi="Century Gothic"/>
          <w:b/>
        </w:rPr>
      </w:pPr>
      <w:r>
        <w:rPr>
          <w:rFonts w:ascii="Century Gothic" w:hAnsi="Century Gothic"/>
          <w:b/>
        </w:rPr>
        <w:t>Wymagania szczegółowe dla systemu oddymiania grawitacyjnego klatki  schodowej:</w:t>
      </w:r>
    </w:p>
    <w:p w14:paraId="1603BFF9" w14:textId="3C85C6BA" w:rsidR="00B640F8" w:rsidRDefault="00B640F8" w:rsidP="00B640F8">
      <w:pPr>
        <w:ind w:left="567"/>
        <w:jc w:val="both"/>
        <w:rPr>
          <w:rFonts w:ascii="Century Gothic" w:hAnsi="Century Gothic"/>
          <w:strike/>
        </w:rPr>
      </w:pPr>
      <w:r>
        <w:rPr>
          <w:rFonts w:ascii="Century Gothic" w:hAnsi="Century Gothic"/>
        </w:rPr>
        <w:t xml:space="preserve">Klatka schodowa będzie wyposażona w system oddymiania grawitacyjnego </w:t>
      </w:r>
      <w:r>
        <w:rPr>
          <w:rFonts w:ascii="Century Gothic" w:hAnsi="Century Gothic"/>
        </w:rPr>
        <w:br/>
        <w:t xml:space="preserve">z powierzchnią czynną </w:t>
      </w:r>
      <w:r>
        <w:rPr>
          <w:rFonts w:ascii="Century Gothic" w:hAnsi="Century Gothic"/>
          <w:strike/>
        </w:rPr>
        <w:t xml:space="preserve">  </w:t>
      </w:r>
      <w:r>
        <w:rPr>
          <w:rFonts w:ascii="Century Gothic" w:hAnsi="Century Gothic"/>
        </w:rPr>
        <w:t>5% rzutu schodów i spocznika na klatce schodowej przy czym powierzchnia jednego otworu pod klapę dymową nie może być mniejsza niż 1,0 m</w:t>
      </w:r>
      <w:r>
        <w:rPr>
          <w:rFonts w:ascii="Century Gothic" w:hAnsi="Century Gothic"/>
          <w:vertAlign w:val="superscript"/>
        </w:rPr>
        <w:t>2</w:t>
      </w:r>
      <w:r>
        <w:rPr>
          <w:rFonts w:ascii="Century Gothic" w:hAnsi="Century Gothic"/>
        </w:rPr>
        <w:t>. Uruchomienie będzie realizowane automatycznie poprzez czujki dymu usytuowane w klatce schodowej oraz ręcznie przyciskami służącymi do oddymiania, umieszczonymi na parterze i minimum co drugiej kondygnacji klatki schodowej.</w:t>
      </w:r>
    </w:p>
    <w:p w14:paraId="28E87D90" w14:textId="77777777" w:rsidR="00B640F8" w:rsidRDefault="00B640F8" w:rsidP="00B640F8">
      <w:pPr>
        <w:ind w:left="567"/>
        <w:jc w:val="both"/>
        <w:rPr>
          <w:rFonts w:ascii="Century Gothic" w:hAnsi="Century Gothic"/>
          <w:strike/>
        </w:rPr>
      </w:pPr>
      <w:r>
        <w:rPr>
          <w:rFonts w:ascii="Century Gothic" w:hAnsi="Century Gothic"/>
        </w:rPr>
        <w:t>Napływ powietrza uzupełniającego poprzez otwory (drzwi wejściowe otwierane automatycznie) o 30 % większe od powierzchni geometrycznej klapy.</w:t>
      </w:r>
    </w:p>
    <w:p w14:paraId="16FF7DA5" w14:textId="7489F827" w:rsidR="008F09F0" w:rsidRDefault="008F09F0">
      <w:pPr>
        <w:rPr>
          <w:rFonts w:ascii="Century Gothic" w:hAnsi="Century Gothic"/>
        </w:rPr>
      </w:pPr>
      <w:r>
        <w:rPr>
          <w:rFonts w:ascii="Century Gothic" w:hAnsi="Century Gothic"/>
        </w:rPr>
        <w:br w:type="page"/>
      </w:r>
    </w:p>
    <w:p w14:paraId="16ADBC82" w14:textId="7EA14850" w:rsidR="00B640F8" w:rsidRDefault="00B640F8" w:rsidP="00B640F8">
      <w:pPr>
        <w:ind w:left="567"/>
        <w:jc w:val="both"/>
        <w:rPr>
          <w:rFonts w:ascii="Century Gothic" w:hAnsi="Century Gothic"/>
          <w:strike/>
        </w:rPr>
      </w:pPr>
      <w:r>
        <w:rPr>
          <w:rFonts w:ascii="Century Gothic" w:hAnsi="Century Gothic"/>
        </w:rPr>
        <w:lastRenderedPageBreak/>
        <w:t>Dane klatki schodowej:</w:t>
      </w:r>
    </w:p>
    <w:p w14:paraId="22259395" w14:textId="481428F3" w:rsidR="00B640F8" w:rsidRDefault="00B640F8" w:rsidP="00B640F8">
      <w:pPr>
        <w:ind w:left="567"/>
        <w:jc w:val="both"/>
        <w:rPr>
          <w:rFonts w:ascii="Century Gothic" w:hAnsi="Century Gothic"/>
        </w:rPr>
      </w:pPr>
      <w:r>
        <w:rPr>
          <w:rFonts w:ascii="Century Gothic" w:hAnsi="Century Gothic"/>
        </w:rPr>
        <w:t xml:space="preserve">- </w:t>
      </w:r>
      <w:r w:rsidRPr="000F4A3E">
        <w:rPr>
          <w:rFonts w:ascii="Century Gothic" w:hAnsi="Century Gothic"/>
        </w:rPr>
        <w:t xml:space="preserve">Powierzchnia największego rzutu </w:t>
      </w:r>
      <w:r>
        <w:rPr>
          <w:rFonts w:ascii="Century Gothic" w:hAnsi="Century Gothic"/>
        </w:rPr>
        <w:t xml:space="preserve">schodów i spocznika na </w:t>
      </w:r>
      <w:r w:rsidRPr="000F4A3E">
        <w:rPr>
          <w:rFonts w:ascii="Century Gothic" w:hAnsi="Century Gothic"/>
        </w:rPr>
        <w:t>klat</w:t>
      </w:r>
      <w:r>
        <w:rPr>
          <w:rFonts w:ascii="Century Gothic" w:hAnsi="Century Gothic"/>
        </w:rPr>
        <w:t>ce</w:t>
      </w:r>
      <w:r w:rsidRPr="000F4A3E">
        <w:rPr>
          <w:rFonts w:ascii="Century Gothic" w:hAnsi="Century Gothic"/>
        </w:rPr>
        <w:t xml:space="preserve"> schodowej </w:t>
      </w:r>
      <w:r>
        <w:rPr>
          <w:rFonts w:ascii="Century Gothic" w:hAnsi="Century Gothic"/>
        </w:rPr>
        <w:br/>
      </w:r>
      <w:r w:rsidRPr="000F4A3E">
        <w:rPr>
          <w:rFonts w:ascii="Century Gothic" w:hAnsi="Century Gothic"/>
        </w:rPr>
        <w:t xml:space="preserve">= </w:t>
      </w:r>
      <w:r>
        <w:rPr>
          <w:rFonts w:ascii="Century Gothic" w:hAnsi="Century Gothic"/>
        </w:rPr>
        <w:t>11</w:t>
      </w:r>
      <w:r w:rsidRPr="00507B72">
        <w:rPr>
          <w:rFonts w:ascii="Century Gothic" w:hAnsi="Century Gothic"/>
        </w:rPr>
        <w:t>,</w:t>
      </w:r>
      <w:r>
        <w:rPr>
          <w:rFonts w:ascii="Century Gothic" w:hAnsi="Century Gothic"/>
        </w:rPr>
        <w:t>45</w:t>
      </w:r>
      <w:r w:rsidRPr="00507B72">
        <w:rPr>
          <w:rFonts w:ascii="Century Gothic" w:hAnsi="Century Gothic"/>
        </w:rPr>
        <w:t xml:space="preserve"> </w:t>
      </w:r>
      <w:r w:rsidRPr="000F4A3E">
        <w:rPr>
          <w:rFonts w:ascii="Century Gothic" w:hAnsi="Century Gothic"/>
        </w:rPr>
        <w:t>m².</w:t>
      </w:r>
    </w:p>
    <w:p w14:paraId="169B7221" w14:textId="77777777" w:rsidR="00B640F8" w:rsidRDefault="00B640F8" w:rsidP="00B640F8">
      <w:pPr>
        <w:ind w:left="567"/>
        <w:jc w:val="both"/>
        <w:rPr>
          <w:rFonts w:ascii="Century Gothic" w:hAnsi="Century Gothic"/>
        </w:rPr>
      </w:pPr>
    </w:p>
    <w:p w14:paraId="64761BE6" w14:textId="77777777" w:rsidR="00B640F8" w:rsidRDefault="00B640F8" w:rsidP="00B640F8">
      <w:pPr>
        <w:pStyle w:val="Akapitzlist"/>
        <w:ind w:left="567"/>
        <w:jc w:val="both"/>
        <w:rPr>
          <w:rFonts w:ascii="Century Gothic" w:hAnsi="Century Gothic"/>
          <w:b/>
        </w:rPr>
      </w:pPr>
      <w:r>
        <w:rPr>
          <w:rFonts w:ascii="Century Gothic" w:hAnsi="Century Gothic"/>
          <w:b/>
        </w:rPr>
        <w:t>System oddymiania</w:t>
      </w:r>
    </w:p>
    <w:p w14:paraId="22194470" w14:textId="56E705BB" w:rsidR="00B640F8" w:rsidRDefault="00B640F8" w:rsidP="00B640F8">
      <w:pPr>
        <w:ind w:left="567"/>
        <w:jc w:val="both"/>
        <w:rPr>
          <w:rFonts w:ascii="Century Gothic" w:hAnsi="Century Gothic"/>
        </w:rPr>
      </w:pPr>
      <w:r>
        <w:rPr>
          <w:rFonts w:ascii="Century Gothic" w:hAnsi="Century Gothic"/>
        </w:rPr>
        <w:t xml:space="preserve">Jako główny element systemu dobrano centralę sterowania oddymianiem </w:t>
      </w:r>
      <w:r>
        <w:rPr>
          <w:rFonts w:ascii="Century Gothic" w:hAnsi="Century Gothic"/>
        </w:rPr>
        <w:br/>
        <w:t xml:space="preserve">z akumulatorami, do jej linii dozorowych dołączono Ręczne Przyciski Oddymiania </w:t>
      </w:r>
      <w:r w:rsidRPr="00507B72">
        <w:rPr>
          <w:rFonts w:ascii="Century Gothic" w:hAnsi="Century Gothic"/>
        </w:rPr>
        <w:t xml:space="preserve">oraz sterowanie z systemu SSP. Jako elementy wykonawcze zastosowano klapę dymową o wymiarach </w:t>
      </w:r>
      <w:r>
        <w:rPr>
          <w:rFonts w:ascii="Century Gothic" w:hAnsi="Century Gothic"/>
        </w:rPr>
        <w:t>100</w:t>
      </w:r>
      <w:r w:rsidRPr="00507B72">
        <w:rPr>
          <w:rFonts w:ascii="Century Gothic" w:hAnsi="Century Gothic"/>
        </w:rPr>
        <w:t xml:space="preserve"> x 1</w:t>
      </w:r>
      <w:r>
        <w:rPr>
          <w:rFonts w:ascii="Century Gothic" w:hAnsi="Century Gothic"/>
        </w:rPr>
        <w:t>80</w:t>
      </w:r>
      <w:r w:rsidRPr="00507B72">
        <w:rPr>
          <w:rFonts w:ascii="Century Gothic" w:hAnsi="Century Gothic"/>
        </w:rPr>
        <w:t xml:space="preserve"> cm z owiewką, wyposażoną w napęd elektryczny 24V/4A.</w:t>
      </w:r>
    </w:p>
    <w:p w14:paraId="3E633628" w14:textId="13088160" w:rsidR="00B640F8" w:rsidRDefault="00B640F8" w:rsidP="00B640F8">
      <w:pPr>
        <w:ind w:left="567"/>
        <w:jc w:val="both"/>
        <w:rPr>
          <w:rFonts w:ascii="Century Gothic" w:hAnsi="Century Gothic"/>
        </w:rPr>
      </w:pPr>
      <w:r>
        <w:rPr>
          <w:rFonts w:ascii="Century Gothic" w:hAnsi="Century Gothic"/>
        </w:rPr>
        <w:t>W celu napowietrzenia klatki schodowej wykorzystano drzwi zewnętrzne na poziomie parteru, otwieranych automatycznie za pomocą napędów elektrycznych 24VDC/1A.</w:t>
      </w:r>
    </w:p>
    <w:p w14:paraId="7F218294" w14:textId="77777777" w:rsidR="00B640F8" w:rsidRDefault="00B640F8" w:rsidP="00B640F8">
      <w:pPr>
        <w:ind w:left="567"/>
        <w:jc w:val="both"/>
        <w:rPr>
          <w:rFonts w:ascii="Century Gothic" w:hAnsi="Century Gothic"/>
        </w:rPr>
      </w:pPr>
      <w:r>
        <w:rPr>
          <w:rFonts w:ascii="Century Gothic" w:hAnsi="Century Gothic"/>
        </w:rPr>
        <w:t>Drzwi muszą posiadać możliwość elektrycznego odryglowania. Odryglowanie realizowane będzie za pomocą modułu przekaźnika przyłączonego do siłownika napędu elektrycznego drzwi.</w:t>
      </w:r>
    </w:p>
    <w:p w14:paraId="439B771B" w14:textId="77777777" w:rsidR="00B640F8" w:rsidRDefault="00B640F8" w:rsidP="00B640F8">
      <w:pPr>
        <w:jc w:val="both"/>
        <w:rPr>
          <w:rFonts w:ascii="Century Gothic" w:hAnsi="Century Gothic"/>
        </w:rPr>
      </w:pPr>
    </w:p>
    <w:p w14:paraId="3E350CB8" w14:textId="77777777" w:rsidR="00B640F8" w:rsidRDefault="00B640F8" w:rsidP="00B640F8">
      <w:pPr>
        <w:pStyle w:val="Akapitzlist"/>
        <w:ind w:left="567"/>
        <w:jc w:val="both"/>
        <w:rPr>
          <w:rFonts w:ascii="Century Gothic" w:hAnsi="Century Gothic"/>
          <w:b/>
        </w:rPr>
      </w:pPr>
      <w:r>
        <w:rPr>
          <w:rFonts w:ascii="Century Gothic" w:hAnsi="Century Gothic"/>
          <w:b/>
        </w:rPr>
        <w:t>Charakterystyka techniczna urządzeń systemu oddymiającego</w:t>
      </w:r>
    </w:p>
    <w:p w14:paraId="1435B461" w14:textId="77777777" w:rsidR="00B640F8" w:rsidRDefault="00B640F8" w:rsidP="00B640F8">
      <w:pPr>
        <w:ind w:left="567"/>
        <w:jc w:val="both"/>
        <w:rPr>
          <w:rFonts w:ascii="Century Gothic" w:hAnsi="Century Gothic"/>
          <w:u w:val="single"/>
        </w:rPr>
      </w:pPr>
      <w:r>
        <w:rPr>
          <w:rFonts w:ascii="Century Gothic" w:hAnsi="Century Gothic"/>
          <w:u w:val="single"/>
        </w:rPr>
        <w:t>Centrala oddymiania z akumulatorami</w:t>
      </w:r>
    </w:p>
    <w:p w14:paraId="6B55B64B" w14:textId="728F84D0" w:rsidR="00B640F8" w:rsidRDefault="00B640F8" w:rsidP="00B640F8">
      <w:pPr>
        <w:ind w:left="567"/>
        <w:jc w:val="both"/>
        <w:rPr>
          <w:rFonts w:ascii="Century Gothic" w:hAnsi="Century Gothic"/>
        </w:rPr>
      </w:pPr>
      <w:r>
        <w:rPr>
          <w:rFonts w:ascii="Century Gothic" w:hAnsi="Century Gothic"/>
        </w:rPr>
        <w:t xml:space="preserve">Kompaktowa centralka oddymiania 1 linia 2 grupy przewietrzania, wyposażona </w:t>
      </w:r>
      <w:r>
        <w:rPr>
          <w:rFonts w:ascii="Century Gothic" w:hAnsi="Century Gothic"/>
        </w:rPr>
        <w:br/>
        <w:t>w mikroprocesor, z komfortowymi funkcjami wentylacji, posiada certyfikat CNBOP oraz świadectwo dopuszczenia. Układy sterujące posiadają wysoki standard wyposażenia zapewniający komfort obsługi  – zgodnie z opisem instalacji elektrycznej.</w:t>
      </w:r>
    </w:p>
    <w:p w14:paraId="523F38E8" w14:textId="77777777" w:rsidR="00B640F8" w:rsidRDefault="00B640F8" w:rsidP="00B640F8">
      <w:pPr>
        <w:ind w:left="567"/>
        <w:jc w:val="both"/>
        <w:rPr>
          <w:rFonts w:ascii="Century Gothic" w:hAnsi="Century Gothic"/>
        </w:rPr>
      </w:pPr>
    </w:p>
    <w:p w14:paraId="5E76F837" w14:textId="77777777" w:rsidR="00B640F8" w:rsidRDefault="00B640F8" w:rsidP="00B640F8">
      <w:pPr>
        <w:ind w:left="567"/>
        <w:jc w:val="both"/>
        <w:rPr>
          <w:rFonts w:ascii="Century Gothic" w:hAnsi="Century Gothic"/>
          <w:u w:val="single"/>
        </w:rPr>
      </w:pPr>
      <w:r>
        <w:rPr>
          <w:rFonts w:ascii="Century Gothic" w:hAnsi="Century Gothic"/>
          <w:u w:val="single"/>
        </w:rPr>
        <w:t>Przycisk alarmowy oddymiania</w:t>
      </w:r>
    </w:p>
    <w:p w14:paraId="151D5151" w14:textId="77777777" w:rsidR="00B640F8" w:rsidRDefault="00B640F8" w:rsidP="00B640F8">
      <w:pPr>
        <w:ind w:left="567"/>
        <w:jc w:val="both"/>
        <w:rPr>
          <w:rFonts w:ascii="Century Gothic" w:hAnsi="Century Gothic"/>
        </w:rPr>
      </w:pPr>
      <w:r>
        <w:rPr>
          <w:rFonts w:ascii="Century Gothic" w:hAnsi="Century Gothic"/>
        </w:rPr>
        <w:t>Służą do ręcznego wyzwolenia procesu oddymiania za pomocą centrali sterowania oddymianiem, kasowania alarmu, oraz do sygnalizacji stanów pracy instalacji oddymiania. Przyciski oddymiania posiadają przyciski ręcznego uruchomienia i kasowania alarmu, oraz optyczną sygnalizację sprawności systemu (LED zielony), alarmu (LED czerwony) i stanu uszkodzenia (LED żółty). Dostęp do przycisku wyzwalającego chroniony jest szybką. Urządzenia powinny być objęte nadzorem technicznym i poddawane stałym przeglądom konserwacyjnym.</w:t>
      </w:r>
    </w:p>
    <w:p w14:paraId="20C54328" w14:textId="77777777" w:rsidR="00B640F8" w:rsidRDefault="00B640F8" w:rsidP="00B640F8">
      <w:pPr>
        <w:ind w:left="567"/>
        <w:jc w:val="both"/>
        <w:rPr>
          <w:rFonts w:ascii="Century Gothic" w:hAnsi="Century Gothic"/>
        </w:rPr>
      </w:pPr>
    </w:p>
    <w:p w14:paraId="4AAE07E2" w14:textId="77777777" w:rsidR="00B640F8" w:rsidRDefault="00B640F8" w:rsidP="00B640F8">
      <w:pPr>
        <w:ind w:left="567"/>
        <w:jc w:val="both"/>
        <w:rPr>
          <w:rFonts w:ascii="Century Gothic" w:hAnsi="Century Gothic"/>
          <w:u w:val="single"/>
        </w:rPr>
      </w:pPr>
      <w:r>
        <w:rPr>
          <w:rFonts w:ascii="Century Gothic" w:hAnsi="Century Gothic"/>
          <w:u w:val="single"/>
        </w:rPr>
        <w:t>Napęd drzwiowy</w:t>
      </w:r>
    </w:p>
    <w:p w14:paraId="11714557" w14:textId="77777777" w:rsidR="00B640F8" w:rsidRDefault="00B640F8" w:rsidP="00B640F8">
      <w:pPr>
        <w:ind w:left="567"/>
        <w:jc w:val="both"/>
        <w:rPr>
          <w:rFonts w:ascii="Century Gothic" w:hAnsi="Century Gothic"/>
        </w:rPr>
      </w:pPr>
      <w:r w:rsidRPr="00507B72">
        <w:rPr>
          <w:rFonts w:ascii="Century Gothic" w:hAnsi="Century Gothic"/>
        </w:rPr>
        <w:t xml:space="preserve">Napędy drzwiowe stosuje się do otwierania drzwi dla potrzeb ewakuacji lub w celu napowietrzenia obiektu. Sterowanie </w:t>
      </w:r>
      <w:r>
        <w:rPr>
          <w:rFonts w:ascii="Century Gothic" w:hAnsi="Century Gothic"/>
        </w:rPr>
        <w:t>napędami możliwe jest przez podłączenie do central oddymiania. Siłownik nie jest związany na sztywno ze skrzydłem drzwiowym co umożliwia ich normalne użytkowanie.</w:t>
      </w:r>
    </w:p>
    <w:p w14:paraId="417DE516" w14:textId="77777777" w:rsidR="00B640F8" w:rsidRDefault="00B640F8" w:rsidP="00B640F8">
      <w:pPr>
        <w:ind w:left="567"/>
        <w:jc w:val="both"/>
        <w:rPr>
          <w:rFonts w:ascii="Century Gothic" w:hAnsi="Century Gothic"/>
        </w:rPr>
      </w:pPr>
      <w:r>
        <w:rPr>
          <w:rFonts w:ascii="Century Gothic" w:hAnsi="Century Gothic"/>
        </w:rPr>
        <w:t>W warunkach pożaru ramię siłownika wypycha drzwi pozostawiając je w pozycji otwartej do odwołania alarmu i zamknięcia napędu przez centralę sterującą.</w:t>
      </w:r>
    </w:p>
    <w:p w14:paraId="15CA459A" w14:textId="77777777" w:rsidR="00B640F8" w:rsidRDefault="00B640F8" w:rsidP="00B640F8">
      <w:pPr>
        <w:ind w:left="567"/>
        <w:jc w:val="both"/>
        <w:rPr>
          <w:rFonts w:ascii="Century Gothic" w:hAnsi="Century Gothic"/>
        </w:rPr>
      </w:pPr>
      <w:r>
        <w:rPr>
          <w:rFonts w:ascii="Century Gothic" w:hAnsi="Century Gothic"/>
        </w:rPr>
        <w:t>Napędy w standardzie wyposażone są w dodatkowy przewód umożliwiający współpracę z elektrozamkiem, który otwiera przy podaniu napięcia 24VDC.</w:t>
      </w:r>
    </w:p>
    <w:p w14:paraId="0BDCD8CD" w14:textId="77777777" w:rsidR="00B640F8" w:rsidRDefault="00B640F8" w:rsidP="00B640F8">
      <w:pPr>
        <w:ind w:left="567"/>
        <w:jc w:val="both"/>
        <w:rPr>
          <w:rFonts w:ascii="Century Gothic" w:hAnsi="Century Gothic"/>
        </w:rPr>
      </w:pPr>
      <w:r>
        <w:rPr>
          <w:rFonts w:ascii="Century Gothic" w:hAnsi="Century Gothic"/>
        </w:rPr>
        <w:t>Montaż siłowników powinien być przeprowadzony przez firmy posiadające odpowiednie kwalifikacje i autoryzowane przez producenta.</w:t>
      </w:r>
    </w:p>
    <w:p w14:paraId="3275D843" w14:textId="77777777" w:rsidR="00B640F8" w:rsidRDefault="00B640F8" w:rsidP="00B640F8">
      <w:pPr>
        <w:ind w:left="567"/>
        <w:jc w:val="both"/>
        <w:rPr>
          <w:rFonts w:ascii="Century Gothic" w:hAnsi="Century Gothic"/>
        </w:rPr>
      </w:pPr>
      <w:r>
        <w:rPr>
          <w:rFonts w:ascii="Century Gothic" w:hAnsi="Century Gothic"/>
        </w:rPr>
        <w:t>Siłowniki przystosowane są do montażu wewnątrz pomieszczeń i nie powinny być narażone na kontakt z wodą.</w:t>
      </w:r>
    </w:p>
    <w:p w14:paraId="6DF6471F" w14:textId="202D4CBF" w:rsidR="00B640F8" w:rsidRDefault="00B640F8" w:rsidP="00B640F8">
      <w:pPr>
        <w:ind w:left="567"/>
        <w:jc w:val="both"/>
        <w:rPr>
          <w:rFonts w:ascii="Century Gothic" w:hAnsi="Century Gothic"/>
        </w:rPr>
      </w:pPr>
    </w:p>
    <w:p w14:paraId="04E5F6A9" w14:textId="05345883" w:rsidR="008F09F0" w:rsidRDefault="008F09F0" w:rsidP="00B640F8">
      <w:pPr>
        <w:ind w:left="567"/>
        <w:jc w:val="both"/>
        <w:rPr>
          <w:rFonts w:ascii="Century Gothic" w:hAnsi="Century Gothic"/>
        </w:rPr>
      </w:pPr>
    </w:p>
    <w:p w14:paraId="44344606" w14:textId="7911BF4D" w:rsidR="008F09F0" w:rsidRDefault="008F09F0" w:rsidP="00B640F8">
      <w:pPr>
        <w:ind w:left="567"/>
        <w:jc w:val="both"/>
        <w:rPr>
          <w:rFonts w:ascii="Century Gothic" w:hAnsi="Century Gothic"/>
        </w:rPr>
      </w:pPr>
    </w:p>
    <w:p w14:paraId="38E4E2FC" w14:textId="77777777" w:rsidR="002D6A3B" w:rsidRDefault="002D6A3B" w:rsidP="00B640F8">
      <w:pPr>
        <w:ind w:left="567"/>
        <w:jc w:val="both"/>
        <w:rPr>
          <w:rFonts w:ascii="Century Gothic" w:hAnsi="Century Gothic"/>
        </w:rPr>
      </w:pPr>
    </w:p>
    <w:p w14:paraId="1C1366BA" w14:textId="77777777" w:rsidR="00B640F8" w:rsidRDefault="00B640F8" w:rsidP="00B640F8">
      <w:pPr>
        <w:ind w:left="567"/>
        <w:jc w:val="both"/>
        <w:rPr>
          <w:rFonts w:ascii="Century Gothic" w:hAnsi="Century Gothic"/>
          <w:u w:val="single"/>
        </w:rPr>
      </w:pPr>
      <w:r>
        <w:rPr>
          <w:rFonts w:ascii="Century Gothic" w:hAnsi="Century Gothic"/>
          <w:u w:val="single"/>
        </w:rPr>
        <w:lastRenderedPageBreak/>
        <w:t>Zasilanie rezerwowe</w:t>
      </w:r>
    </w:p>
    <w:p w14:paraId="2F58A7CA" w14:textId="77777777" w:rsidR="00B640F8" w:rsidRDefault="00B640F8" w:rsidP="00B640F8">
      <w:pPr>
        <w:ind w:left="567"/>
        <w:jc w:val="both"/>
        <w:rPr>
          <w:rFonts w:ascii="Century Gothic" w:hAnsi="Century Gothic"/>
        </w:rPr>
      </w:pPr>
      <w:r>
        <w:rPr>
          <w:rFonts w:ascii="Century Gothic" w:hAnsi="Century Gothic"/>
        </w:rPr>
        <w:t>Do zasilania rezerwowego central oddymiania (CSO) przewidziano baterię akumulatorów kwasowych (zżelowanych), po 2 sztuki o pojemności 3,4 Ah.</w:t>
      </w:r>
    </w:p>
    <w:p w14:paraId="7729CF64" w14:textId="77777777" w:rsidR="00B640F8" w:rsidRDefault="00B640F8" w:rsidP="00B640F8">
      <w:pPr>
        <w:ind w:left="567"/>
        <w:jc w:val="both"/>
        <w:rPr>
          <w:rFonts w:ascii="Century Gothic" w:hAnsi="Century Gothic"/>
        </w:rPr>
      </w:pPr>
      <w:r>
        <w:rPr>
          <w:rFonts w:ascii="Century Gothic" w:hAnsi="Century Gothic"/>
        </w:rPr>
        <w:t>Baterię akumulatorów umieszczona jest w obudowach CSO.</w:t>
      </w:r>
    </w:p>
    <w:p w14:paraId="1A061575" w14:textId="77777777" w:rsidR="00B640F8" w:rsidRDefault="00B640F8" w:rsidP="00B640F8">
      <w:pPr>
        <w:ind w:left="567"/>
        <w:jc w:val="both"/>
        <w:rPr>
          <w:rFonts w:ascii="Century Gothic" w:hAnsi="Century Gothic"/>
        </w:rPr>
      </w:pPr>
      <w:r>
        <w:rPr>
          <w:rFonts w:ascii="Century Gothic" w:hAnsi="Century Gothic"/>
        </w:rPr>
        <w:t>Do baterii akumulatorów systemu oddymiania nie wolno podłączać żadnych innych odbiorników.</w:t>
      </w:r>
    </w:p>
    <w:p w14:paraId="7671F328" w14:textId="77777777" w:rsidR="00B640F8" w:rsidRDefault="00B640F8" w:rsidP="00B640F8">
      <w:pPr>
        <w:ind w:left="567"/>
        <w:jc w:val="both"/>
        <w:rPr>
          <w:rFonts w:ascii="Century Gothic" w:hAnsi="Century Gothic"/>
        </w:rPr>
      </w:pPr>
    </w:p>
    <w:p w14:paraId="0C8A3494" w14:textId="12BA1730" w:rsidR="00B640F8" w:rsidRDefault="00B640F8" w:rsidP="00A65203">
      <w:pPr>
        <w:pStyle w:val="Akapitzlist"/>
        <w:ind w:left="567"/>
        <w:jc w:val="both"/>
        <w:rPr>
          <w:rFonts w:ascii="Century Gothic" w:hAnsi="Century Gothic"/>
          <w:b/>
        </w:rPr>
      </w:pPr>
      <w:r>
        <w:rPr>
          <w:rFonts w:ascii="Century Gothic" w:hAnsi="Century Gothic"/>
          <w:b/>
        </w:rPr>
        <w:t>Charakterystyka pracy układu oddymiającego klatki schodowej. Warianty alarmowe</w:t>
      </w:r>
    </w:p>
    <w:p w14:paraId="2D0FCCBC" w14:textId="77777777" w:rsidR="00B640F8" w:rsidRDefault="00B640F8" w:rsidP="00B640F8">
      <w:pPr>
        <w:ind w:left="567"/>
        <w:jc w:val="both"/>
        <w:rPr>
          <w:rFonts w:ascii="Century Gothic" w:hAnsi="Century Gothic"/>
        </w:rPr>
      </w:pPr>
      <w:r>
        <w:rPr>
          <w:rFonts w:ascii="Century Gothic" w:hAnsi="Century Gothic"/>
        </w:rPr>
        <w:t>Automatyczne uruchomienie poprzez czujkę pożarową grawitacyjny system oddymiania klatki schodowej.</w:t>
      </w:r>
    </w:p>
    <w:p w14:paraId="522E2043" w14:textId="77777777" w:rsidR="00B640F8" w:rsidRDefault="00B640F8" w:rsidP="00B640F8">
      <w:pPr>
        <w:ind w:left="567"/>
        <w:jc w:val="both"/>
        <w:rPr>
          <w:rFonts w:ascii="Century Gothic" w:hAnsi="Century Gothic"/>
        </w:rPr>
      </w:pPr>
      <w:r>
        <w:rPr>
          <w:rFonts w:ascii="Century Gothic" w:hAnsi="Century Gothic"/>
        </w:rPr>
        <w:t>Uruchomienie automatyczne będzie następowało po spełnieniu kryterium alarmu pożarowego z czujek optycznych dymu.</w:t>
      </w:r>
    </w:p>
    <w:p w14:paraId="4E988D9F" w14:textId="77777777" w:rsidR="00B640F8" w:rsidRDefault="00B640F8" w:rsidP="00B640F8">
      <w:pPr>
        <w:ind w:left="567"/>
        <w:jc w:val="both"/>
        <w:rPr>
          <w:rFonts w:ascii="Century Gothic" w:hAnsi="Century Gothic"/>
        </w:rPr>
      </w:pPr>
      <w:r>
        <w:rPr>
          <w:rFonts w:ascii="Century Gothic" w:hAnsi="Century Gothic"/>
        </w:rPr>
        <w:t>Optyczna czujka dymu po wykryciu pożaru generuje sygnał do modułu przekaźnikowego wysteruje centralkę oddymiania, która przekaże sygnał do siłownika otwierającego klapę dymową oraz siłowniki drzwiowe otwierające drzwi wyjściowe.</w:t>
      </w:r>
    </w:p>
    <w:p w14:paraId="4D7DDA16" w14:textId="77777777" w:rsidR="00B640F8" w:rsidRDefault="00B640F8" w:rsidP="00B640F8">
      <w:pPr>
        <w:ind w:left="567"/>
        <w:jc w:val="both"/>
        <w:rPr>
          <w:rFonts w:ascii="Century Gothic" w:hAnsi="Century Gothic"/>
        </w:rPr>
      </w:pPr>
      <w:r>
        <w:rPr>
          <w:rFonts w:ascii="Century Gothic" w:hAnsi="Century Gothic"/>
        </w:rPr>
        <w:t>Podczas pożaru winda zjeżdża, zatrzymuje się i otwiera drzwi na najbliższej kondygnacji.</w:t>
      </w:r>
    </w:p>
    <w:p w14:paraId="3B90CE6A" w14:textId="77777777" w:rsidR="00B640F8" w:rsidRDefault="00B640F8" w:rsidP="00CB388C">
      <w:pPr>
        <w:ind w:left="567"/>
        <w:jc w:val="both"/>
        <w:rPr>
          <w:rFonts w:ascii="Century Gothic" w:hAnsi="Century Gothic"/>
          <w:u w:val="single"/>
        </w:rPr>
      </w:pPr>
    </w:p>
    <w:p w14:paraId="00D7ACB8" w14:textId="49C8E89E" w:rsidR="00CB388C" w:rsidRDefault="00CB388C" w:rsidP="00CB388C">
      <w:pPr>
        <w:ind w:left="567"/>
        <w:jc w:val="both"/>
        <w:rPr>
          <w:rFonts w:ascii="Century Gothic" w:hAnsi="Century Gothic"/>
          <w:u w:val="single"/>
        </w:rPr>
      </w:pPr>
      <w:r>
        <w:rPr>
          <w:rFonts w:ascii="Century Gothic" w:hAnsi="Century Gothic"/>
          <w:u w:val="single"/>
        </w:rPr>
        <w:t>Obliczenia klapy oddymiającej klatkę schodową</w:t>
      </w:r>
    </w:p>
    <w:p w14:paraId="6D09C803" w14:textId="77777777" w:rsidR="00CB388C" w:rsidRDefault="00CB388C" w:rsidP="00CB388C">
      <w:pPr>
        <w:ind w:left="567"/>
        <w:jc w:val="both"/>
        <w:rPr>
          <w:rFonts w:ascii="Century Gothic" w:hAnsi="Century Gothic"/>
        </w:rPr>
      </w:pPr>
      <w:r>
        <w:rPr>
          <w:rFonts w:ascii="Century Gothic" w:hAnsi="Century Gothic"/>
        </w:rPr>
        <w:t xml:space="preserve">Dane klatki </w:t>
      </w:r>
      <w:proofErr w:type="spellStart"/>
      <w:r>
        <w:rPr>
          <w:rFonts w:ascii="Century Gothic" w:hAnsi="Century Gothic"/>
        </w:rPr>
        <w:t>schod</w:t>
      </w:r>
      <w:proofErr w:type="spellEnd"/>
      <w:r>
        <w:rPr>
          <w:rFonts w:ascii="Century Gothic" w:hAnsi="Century Gothic"/>
        </w:rPr>
        <w:t>.:</w:t>
      </w:r>
    </w:p>
    <w:p w14:paraId="2B4B0BA3" w14:textId="77777777" w:rsidR="00CB388C" w:rsidRPr="00507B72" w:rsidRDefault="00CB388C" w:rsidP="00CB388C">
      <w:pPr>
        <w:ind w:left="567"/>
        <w:jc w:val="both"/>
        <w:rPr>
          <w:rFonts w:ascii="Century Gothic" w:hAnsi="Century Gothic"/>
        </w:rPr>
      </w:pPr>
      <w:r w:rsidRPr="00507B72">
        <w:rPr>
          <w:rFonts w:ascii="Century Gothic" w:hAnsi="Century Gothic"/>
        </w:rPr>
        <w:t>Wymagana powierzchnia czynna:</w:t>
      </w:r>
    </w:p>
    <w:p w14:paraId="790A247C" w14:textId="0A7F59F2" w:rsidR="00CB388C" w:rsidRPr="00507B72" w:rsidRDefault="00CB388C" w:rsidP="00CB388C">
      <w:pPr>
        <w:ind w:left="567"/>
        <w:jc w:val="both"/>
        <w:rPr>
          <w:rFonts w:ascii="Century Gothic" w:hAnsi="Century Gothic"/>
        </w:rPr>
      </w:pPr>
      <w:r w:rsidRPr="00507B72">
        <w:rPr>
          <w:rFonts w:ascii="Century Gothic" w:hAnsi="Century Gothic"/>
        </w:rPr>
        <w:t>KLATKA SCHODOWA</w:t>
      </w:r>
      <w:r>
        <w:rPr>
          <w:rFonts w:ascii="Century Gothic" w:hAnsi="Century Gothic"/>
        </w:rPr>
        <w:t xml:space="preserve"> (POW. SCHODÓW I SPOCZNIKA)</w:t>
      </w:r>
    </w:p>
    <w:p w14:paraId="152692B3" w14:textId="1D6B5FBB" w:rsidR="00CB388C" w:rsidRPr="00507B72" w:rsidRDefault="00CB388C" w:rsidP="00CB388C">
      <w:pPr>
        <w:ind w:left="567"/>
        <w:jc w:val="both"/>
        <w:rPr>
          <w:rFonts w:ascii="Century Gothic" w:hAnsi="Century Gothic"/>
        </w:rPr>
      </w:pPr>
      <w:r w:rsidRPr="00507B72">
        <w:rPr>
          <w:rFonts w:ascii="Century Gothic" w:hAnsi="Century Gothic"/>
        </w:rPr>
        <w:t xml:space="preserve">Acz = </w:t>
      </w:r>
      <w:r>
        <w:rPr>
          <w:rFonts w:ascii="Century Gothic" w:hAnsi="Century Gothic"/>
        </w:rPr>
        <w:t>11</w:t>
      </w:r>
      <w:r w:rsidRPr="00507B72">
        <w:rPr>
          <w:rFonts w:ascii="Century Gothic" w:hAnsi="Century Gothic"/>
        </w:rPr>
        <w:t>,</w:t>
      </w:r>
      <w:r>
        <w:rPr>
          <w:rFonts w:ascii="Century Gothic" w:hAnsi="Century Gothic"/>
        </w:rPr>
        <w:t>45</w:t>
      </w:r>
      <w:r w:rsidRPr="00507B72">
        <w:rPr>
          <w:rFonts w:ascii="Century Gothic" w:hAnsi="Century Gothic"/>
        </w:rPr>
        <w:t xml:space="preserve"> m</w:t>
      </w:r>
      <w:r w:rsidRPr="00CB388C">
        <w:rPr>
          <w:rFonts w:ascii="Century Gothic" w:hAnsi="Century Gothic"/>
          <w:vertAlign w:val="superscript"/>
        </w:rPr>
        <w:t>2</w:t>
      </w:r>
      <w:r w:rsidRPr="00507B72">
        <w:rPr>
          <w:rFonts w:ascii="Century Gothic" w:hAnsi="Century Gothic"/>
        </w:rPr>
        <w:t xml:space="preserve"> x 0,05 = </w:t>
      </w:r>
      <w:r>
        <w:rPr>
          <w:rFonts w:ascii="Century Gothic" w:hAnsi="Century Gothic"/>
        </w:rPr>
        <w:t>0</w:t>
      </w:r>
      <w:r w:rsidRPr="00507B72">
        <w:rPr>
          <w:rFonts w:ascii="Century Gothic" w:hAnsi="Century Gothic"/>
        </w:rPr>
        <w:t>,</w:t>
      </w:r>
      <w:r>
        <w:rPr>
          <w:rFonts w:ascii="Century Gothic" w:hAnsi="Century Gothic"/>
        </w:rPr>
        <w:t>57</w:t>
      </w:r>
      <w:r w:rsidRPr="00507B72">
        <w:rPr>
          <w:rFonts w:ascii="Century Gothic" w:hAnsi="Century Gothic"/>
        </w:rPr>
        <w:t xml:space="preserve">  m²</w:t>
      </w:r>
    </w:p>
    <w:p w14:paraId="03D69501" w14:textId="7FC5AB5C" w:rsidR="00CB388C" w:rsidRPr="00507B72" w:rsidRDefault="00CB388C" w:rsidP="00CB388C">
      <w:pPr>
        <w:ind w:left="567"/>
        <w:jc w:val="both"/>
        <w:rPr>
          <w:rFonts w:ascii="Century Gothic" w:hAnsi="Century Gothic"/>
        </w:rPr>
      </w:pPr>
      <w:r w:rsidRPr="00507B72">
        <w:rPr>
          <w:rFonts w:ascii="Century Gothic" w:hAnsi="Century Gothic"/>
        </w:rPr>
        <w:t>Dobrano jedną klapę dymową dla budynk</w:t>
      </w:r>
      <w:r>
        <w:rPr>
          <w:rFonts w:ascii="Century Gothic" w:hAnsi="Century Gothic"/>
        </w:rPr>
        <w:t>u</w:t>
      </w:r>
      <w:r w:rsidRPr="00507B72">
        <w:rPr>
          <w:rFonts w:ascii="Century Gothic" w:hAnsi="Century Gothic"/>
        </w:rPr>
        <w:t xml:space="preserve">. </w:t>
      </w:r>
    </w:p>
    <w:p w14:paraId="6FBB1099" w14:textId="77777777" w:rsidR="00CB388C" w:rsidRDefault="00CB388C" w:rsidP="00CB388C">
      <w:pPr>
        <w:ind w:left="567"/>
        <w:jc w:val="both"/>
        <w:rPr>
          <w:rFonts w:ascii="Century Gothic" w:hAnsi="Century Gothic"/>
        </w:rPr>
      </w:pPr>
      <w:r>
        <w:rPr>
          <w:rFonts w:ascii="Century Gothic" w:hAnsi="Century Gothic"/>
        </w:rPr>
        <w:t>OKNO ODDYMIAJĄCE</w:t>
      </w:r>
    </w:p>
    <w:p w14:paraId="7678A248" w14:textId="53A9614B" w:rsidR="00CB388C" w:rsidRDefault="00CB388C" w:rsidP="00CB388C">
      <w:pPr>
        <w:ind w:left="567"/>
        <w:jc w:val="both"/>
        <w:rPr>
          <w:rFonts w:ascii="Century Gothic" w:hAnsi="Century Gothic"/>
        </w:rPr>
      </w:pPr>
      <w:r w:rsidRPr="000F4A3E">
        <w:rPr>
          <w:rFonts w:ascii="Century Gothic" w:hAnsi="Century Gothic"/>
        </w:rPr>
        <w:t xml:space="preserve">Powierzchnia rzutu </w:t>
      </w:r>
      <w:r>
        <w:rPr>
          <w:rFonts w:ascii="Century Gothic" w:hAnsi="Century Gothic"/>
        </w:rPr>
        <w:t xml:space="preserve">schodów </w:t>
      </w:r>
      <w:r w:rsidR="00997AF0">
        <w:rPr>
          <w:rFonts w:ascii="Century Gothic" w:hAnsi="Century Gothic"/>
        </w:rPr>
        <w:t xml:space="preserve">i spocznika </w:t>
      </w:r>
      <w:r w:rsidRPr="000F4A3E">
        <w:rPr>
          <w:rFonts w:ascii="Century Gothic" w:hAnsi="Century Gothic"/>
        </w:rPr>
        <w:t xml:space="preserve">klatki schodowej = </w:t>
      </w:r>
      <w:r>
        <w:rPr>
          <w:rFonts w:ascii="Century Gothic" w:hAnsi="Century Gothic"/>
        </w:rPr>
        <w:t>11</w:t>
      </w:r>
      <w:r w:rsidRPr="000F4A3E">
        <w:rPr>
          <w:rFonts w:ascii="Century Gothic" w:hAnsi="Century Gothic"/>
        </w:rPr>
        <w:t>,</w:t>
      </w:r>
      <w:r>
        <w:rPr>
          <w:rFonts w:ascii="Century Gothic" w:hAnsi="Century Gothic"/>
        </w:rPr>
        <w:t>45</w:t>
      </w:r>
      <w:r w:rsidRPr="000F4A3E">
        <w:rPr>
          <w:rFonts w:ascii="Century Gothic" w:hAnsi="Century Gothic"/>
        </w:rPr>
        <w:t xml:space="preserve"> m².</w:t>
      </w:r>
    </w:p>
    <w:p w14:paraId="0CF6A928" w14:textId="5B29C0E9" w:rsidR="00CB388C" w:rsidRDefault="00CB388C" w:rsidP="00CB388C">
      <w:pPr>
        <w:ind w:left="567"/>
        <w:jc w:val="both"/>
        <w:rPr>
          <w:rFonts w:ascii="Century Gothic" w:hAnsi="Century Gothic"/>
        </w:rPr>
      </w:pPr>
      <w:r>
        <w:rPr>
          <w:rFonts w:ascii="Century Gothic" w:hAnsi="Century Gothic"/>
        </w:rPr>
        <w:t xml:space="preserve">Wymagana powierzchnia </w:t>
      </w:r>
      <w:r w:rsidR="00997AF0">
        <w:rPr>
          <w:rFonts w:ascii="Century Gothic" w:hAnsi="Century Gothic"/>
        </w:rPr>
        <w:t>klapy</w:t>
      </w:r>
      <w:r>
        <w:rPr>
          <w:rFonts w:ascii="Century Gothic" w:hAnsi="Century Gothic"/>
        </w:rPr>
        <w:t xml:space="preserve"> oddymiające</w:t>
      </w:r>
      <w:r w:rsidR="00997AF0">
        <w:rPr>
          <w:rFonts w:ascii="Century Gothic" w:hAnsi="Century Gothic"/>
        </w:rPr>
        <w:t>j</w:t>
      </w:r>
      <w:r>
        <w:rPr>
          <w:rFonts w:ascii="Century Gothic" w:hAnsi="Century Gothic"/>
        </w:rPr>
        <w:t xml:space="preserve">   = 11,45 </w:t>
      </w:r>
      <w:r w:rsidRPr="000F4A3E">
        <w:rPr>
          <w:rFonts w:ascii="Century Gothic" w:hAnsi="Century Gothic"/>
        </w:rPr>
        <w:t>m²</w:t>
      </w:r>
      <w:r>
        <w:rPr>
          <w:rFonts w:ascii="Century Gothic" w:hAnsi="Century Gothic"/>
        </w:rPr>
        <w:t xml:space="preserve"> x 0,05 = 0,57 </w:t>
      </w:r>
      <w:r w:rsidRPr="000F4A3E">
        <w:rPr>
          <w:rFonts w:ascii="Century Gothic" w:hAnsi="Century Gothic"/>
        </w:rPr>
        <w:t>m²</w:t>
      </w:r>
      <w:r>
        <w:rPr>
          <w:rFonts w:ascii="Century Gothic" w:hAnsi="Century Gothic"/>
        </w:rPr>
        <w:t>.</w:t>
      </w:r>
    </w:p>
    <w:p w14:paraId="6DC426E4" w14:textId="7AFECC05" w:rsidR="00CB388C" w:rsidRDefault="00CB388C" w:rsidP="00CB388C">
      <w:pPr>
        <w:ind w:left="567"/>
        <w:jc w:val="both"/>
        <w:rPr>
          <w:rFonts w:ascii="Century Gothic" w:hAnsi="Century Gothic"/>
        </w:rPr>
      </w:pPr>
      <w:r w:rsidRPr="00507B72">
        <w:rPr>
          <w:rFonts w:ascii="Century Gothic" w:hAnsi="Century Gothic"/>
        </w:rPr>
        <w:t xml:space="preserve">Powierzchnia czynna oddymiania dla jednej klapy </w:t>
      </w:r>
      <w:r>
        <w:rPr>
          <w:rFonts w:ascii="Century Gothic" w:hAnsi="Century Gothic"/>
        </w:rPr>
        <w:t xml:space="preserve">= 0,98 x </w:t>
      </w:r>
      <w:r w:rsidR="00997AF0">
        <w:rPr>
          <w:rFonts w:ascii="Century Gothic" w:hAnsi="Century Gothic"/>
        </w:rPr>
        <w:t>1</w:t>
      </w:r>
      <w:r>
        <w:rPr>
          <w:rFonts w:ascii="Century Gothic" w:hAnsi="Century Gothic"/>
        </w:rPr>
        <w:t>,</w:t>
      </w:r>
      <w:r w:rsidR="00997AF0">
        <w:rPr>
          <w:rFonts w:ascii="Century Gothic" w:hAnsi="Century Gothic"/>
        </w:rPr>
        <w:t>80</w:t>
      </w:r>
      <w:r>
        <w:rPr>
          <w:rFonts w:ascii="Century Gothic" w:hAnsi="Century Gothic"/>
        </w:rPr>
        <w:t xml:space="preserve"> = </w:t>
      </w:r>
      <w:r w:rsidR="00997AF0">
        <w:rPr>
          <w:rFonts w:ascii="Century Gothic" w:hAnsi="Century Gothic"/>
        </w:rPr>
        <w:t>1</w:t>
      </w:r>
      <w:r>
        <w:rPr>
          <w:rFonts w:ascii="Century Gothic" w:hAnsi="Century Gothic"/>
        </w:rPr>
        <w:t>,7</w:t>
      </w:r>
      <w:r w:rsidR="00997AF0">
        <w:rPr>
          <w:rFonts w:ascii="Century Gothic" w:hAnsi="Century Gothic"/>
        </w:rPr>
        <w:t>6</w:t>
      </w:r>
      <w:r>
        <w:rPr>
          <w:rFonts w:ascii="Century Gothic" w:hAnsi="Century Gothic"/>
        </w:rPr>
        <w:t xml:space="preserve"> </w:t>
      </w:r>
      <w:r w:rsidRPr="000F4A3E">
        <w:rPr>
          <w:rFonts w:ascii="Century Gothic" w:hAnsi="Century Gothic"/>
        </w:rPr>
        <w:t>m²</w:t>
      </w:r>
      <w:r>
        <w:rPr>
          <w:rFonts w:ascii="Century Gothic" w:hAnsi="Century Gothic"/>
        </w:rPr>
        <w:t xml:space="preserve"> &gt; 0,5</w:t>
      </w:r>
      <w:r w:rsidR="00F6410A">
        <w:rPr>
          <w:rFonts w:ascii="Century Gothic" w:hAnsi="Century Gothic"/>
        </w:rPr>
        <w:t>7</w:t>
      </w:r>
      <w:r>
        <w:rPr>
          <w:rFonts w:ascii="Century Gothic" w:hAnsi="Century Gothic"/>
        </w:rPr>
        <w:t xml:space="preserve"> </w:t>
      </w:r>
      <w:r w:rsidRPr="000F4A3E">
        <w:rPr>
          <w:rFonts w:ascii="Century Gothic" w:hAnsi="Century Gothic"/>
        </w:rPr>
        <w:t>m²</w:t>
      </w:r>
      <w:r>
        <w:rPr>
          <w:rFonts w:ascii="Century Gothic" w:hAnsi="Century Gothic"/>
        </w:rPr>
        <w:t>.</w:t>
      </w:r>
    </w:p>
    <w:p w14:paraId="1914DDFC" w14:textId="5FC56CF5" w:rsidR="00CB388C" w:rsidRDefault="00CB388C" w:rsidP="00CB388C">
      <w:pPr>
        <w:ind w:left="5672"/>
        <w:jc w:val="both"/>
        <w:rPr>
          <w:rFonts w:ascii="Century Gothic" w:hAnsi="Century Gothic"/>
        </w:rPr>
      </w:pPr>
      <w:r>
        <w:rPr>
          <w:rFonts w:ascii="Century Gothic" w:hAnsi="Century Gothic"/>
        </w:rPr>
        <w:t xml:space="preserve">              WARUNEK SPEŁNIONY</w:t>
      </w:r>
    </w:p>
    <w:p w14:paraId="33F1EABE" w14:textId="77777777" w:rsidR="00B640F8" w:rsidRDefault="00B640F8" w:rsidP="00CB388C">
      <w:pPr>
        <w:ind w:left="5672"/>
        <w:jc w:val="both"/>
        <w:rPr>
          <w:rFonts w:ascii="Century Gothic" w:hAnsi="Century Gothic"/>
        </w:rPr>
      </w:pPr>
    </w:p>
    <w:p w14:paraId="4410EF27" w14:textId="75F4E722" w:rsidR="00B640F8" w:rsidRDefault="00B640F8" w:rsidP="00B640F8">
      <w:pPr>
        <w:ind w:left="567"/>
        <w:jc w:val="both"/>
        <w:rPr>
          <w:rFonts w:ascii="Century Gothic" w:hAnsi="Century Gothic"/>
          <w:u w:val="single"/>
          <w:lang w:eastAsia="ar-SA"/>
        </w:rPr>
      </w:pPr>
      <w:r>
        <w:rPr>
          <w:rFonts w:ascii="Century Gothic" w:hAnsi="Century Gothic"/>
          <w:u w:val="single"/>
          <w:lang w:eastAsia="ar-SA"/>
        </w:rPr>
        <w:t>Realizacja napowietrzania klatki schodowej</w:t>
      </w:r>
    </w:p>
    <w:p w14:paraId="7C94B1C8" w14:textId="504ADF2B" w:rsidR="00B640F8" w:rsidRDefault="00B640F8" w:rsidP="00B640F8">
      <w:pPr>
        <w:ind w:left="567"/>
        <w:jc w:val="both"/>
        <w:rPr>
          <w:rFonts w:ascii="Century Gothic" w:hAnsi="Century Gothic"/>
          <w:lang w:eastAsia="ar-SA"/>
        </w:rPr>
      </w:pPr>
      <w:r>
        <w:rPr>
          <w:rFonts w:ascii="Century Gothic" w:hAnsi="Century Gothic"/>
          <w:lang w:eastAsia="ar-SA"/>
        </w:rPr>
        <w:t>W klatce schodowe kompensacja powietrza będzie realizowana poprzez drzwi zewnętrzne. Otwory napowietrzające powinny spełniać warunek:</w:t>
      </w:r>
    </w:p>
    <w:p w14:paraId="6F752E67" w14:textId="77777777" w:rsidR="00B640F8" w:rsidRDefault="00B640F8" w:rsidP="00B640F8">
      <w:pPr>
        <w:ind w:left="567"/>
        <w:jc w:val="both"/>
        <w:rPr>
          <w:rFonts w:ascii="Century Gothic" w:hAnsi="Century Gothic"/>
          <w:lang w:eastAsia="ar-SA"/>
        </w:rPr>
      </w:pPr>
      <w:r>
        <w:rPr>
          <w:rFonts w:ascii="Century Gothic" w:hAnsi="Century Gothic"/>
          <w:lang w:eastAsia="ar-SA"/>
        </w:rPr>
        <w:t>„Geometryczna powierzchnia otworów wlotowych powietrza powinna być co najmniej o 30% większa niż powierzchnia geometryczna klap dymowych”.</w:t>
      </w:r>
    </w:p>
    <w:p w14:paraId="7D822338" w14:textId="77777777" w:rsidR="00B640F8" w:rsidRPr="00F12275" w:rsidRDefault="00B640F8" w:rsidP="00B640F8">
      <w:pPr>
        <w:ind w:left="567"/>
        <w:jc w:val="both"/>
        <w:rPr>
          <w:rFonts w:ascii="Century Gothic" w:hAnsi="Century Gothic"/>
          <w:lang w:eastAsia="ar-SA"/>
        </w:rPr>
      </w:pPr>
      <w:r w:rsidRPr="00F12275">
        <w:rPr>
          <w:rFonts w:ascii="Century Gothic" w:hAnsi="Century Gothic"/>
          <w:lang w:eastAsia="ar-SA"/>
        </w:rPr>
        <w:t>Powierzchnia otworów napowietrzających na klatce schodowej:</w:t>
      </w:r>
    </w:p>
    <w:p w14:paraId="048E1AA7" w14:textId="77777777" w:rsidR="00B640F8" w:rsidRPr="00F12275" w:rsidRDefault="00B640F8" w:rsidP="00B640F8">
      <w:pPr>
        <w:ind w:left="567"/>
        <w:jc w:val="both"/>
        <w:rPr>
          <w:rFonts w:ascii="Century Gothic" w:hAnsi="Century Gothic"/>
          <w:lang w:eastAsia="ar-SA"/>
        </w:rPr>
      </w:pPr>
      <w:r w:rsidRPr="00F12275">
        <w:rPr>
          <w:rFonts w:ascii="Century Gothic" w:hAnsi="Century Gothic"/>
          <w:lang w:eastAsia="ar-SA"/>
        </w:rPr>
        <w:t xml:space="preserve">Geometryczna wielkość otworów wlotowych: 1,20 x 2,0 = 2,40 m² </w:t>
      </w:r>
    </w:p>
    <w:p w14:paraId="5AA11D28" w14:textId="77777777" w:rsidR="00B640F8" w:rsidRPr="00F12275" w:rsidRDefault="00B640F8" w:rsidP="00B640F8">
      <w:pPr>
        <w:ind w:left="567"/>
        <w:jc w:val="both"/>
        <w:rPr>
          <w:rFonts w:ascii="Century Gothic" w:hAnsi="Century Gothic"/>
          <w:lang w:eastAsia="ar-SA"/>
        </w:rPr>
      </w:pPr>
      <w:r w:rsidRPr="00F12275">
        <w:rPr>
          <w:rFonts w:ascii="Century Gothic" w:hAnsi="Century Gothic"/>
          <w:lang w:eastAsia="ar-SA"/>
        </w:rPr>
        <w:t xml:space="preserve">w stosunku do powierzchni geometrycznej okna oddymiającego: </w:t>
      </w:r>
    </w:p>
    <w:p w14:paraId="71E872FA" w14:textId="0CE2A0CF" w:rsidR="00B640F8" w:rsidRPr="00F12275" w:rsidRDefault="00B640F8" w:rsidP="00B640F8">
      <w:pPr>
        <w:ind w:left="567"/>
        <w:jc w:val="both"/>
        <w:rPr>
          <w:rFonts w:ascii="Century Gothic" w:hAnsi="Century Gothic"/>
          <w:lang w:eastAsia="ar-SA"/>
        </w:rPr>
      </w:pPr>
      <w:r w:rsidRPr="00F12275">
        <w:rPr>
          <w:rFonts w:ascii="Century Gothic" w:hAnsi="Century Gothic"/>
          <w:lang w:eastAsia="ar-SA"/>
        </w:rPr>
        <w:t>0,98 x 1,</w:t>
      </w:r>
      <w:r>
        <w:rPr>
          <w:rFonts w:ascii="Century Gothic" w:hAnsi="Century Gothic"/>
          <w:lang w:eastAsia="ar-SA"/>
        </w:rPr>
        <w:t>80</w:t>
      </w:r>
      <w:r w:rsidRPr="00F12275">
        <w:rPr>
          <w:rFonts w:ascii="Century Gothic" w:hAnsi="Century Gothic"/>
          <w:lang w:eastAsia="ar-SA"/>
        </w:rPr>
        <w:t xml:space="preserve"> = 1,</w:t>
      </w:r>
      <w:r>
        <w:rPr>
          <w:rFonts w:ascii="Century Gothic" w:hAnsi="Century Gothic"/>
          <w:lang w:eastAsia="ar-SA"/>
        </w:rPr>
        <w:t>76</w:t>
      </w:r>
      <w:r w:rsidRPr="00F12275">
        <w:rPr>
          <w:rFonts w:ascii="Century Gothic" w:hAnsi="Century Gothic"/>
          <w:lang w:eastAsia="ar-SA"/>
        </w:rPr>
        <w:t xml:space="preserve"> x 1 = 1,</w:t>
      </w:r>
      <w:r>
        <w:rPr>
          <w:rFonts w:ascii="Century Gothic" w:hAnsi="Century Gothic"/>
          <w:lang w:eastAsia="ar-SA"/>
        </w:rPr>
        <w:t>76</w:t>
      </w:r>
      <w:r w:rsidRPr="00F12275">
        <w:rPr>
          <w:rFonts w:ascii="Century Gothic" w:hAnsi="Century Gothic"/>
          <w:lang w:eastAsia="ar-SA"/>
        </w:rPr>
        <w:t>m² jest o 30% większ</w:t>
      </w:r>
      <w:r>
        <w:rPr>
          <w:rFonts w:ascii="Century Gothic" w:hAnsi="Century Gothic"/>
          <w:lang w:eastAsia="ar-SA"/>
        </w:rPr>
        <w:t>a.</w:t>
      </w:r>
    </w:p>
    <w:p w14:paraId="7D8FCCCA" w14:textId="77777777" w:rsidR="00B640F8" w:rsidRDefault="00B640F8" w:rsidP="00B640F8">
      <w:pPr>
        <w:ind w:left="567"/>
        <w:jc w:val="both"/>
        <w:rPr>
          <w:rFonts w:ascii="Century Gothic" w:hAnsi="Century Gothic"/>
          <w:lang w:eastAsia="ar-SA"/>
        </w:rPr>
      </w:pPr>
    </w:p>
    <w:p w14:paraId="10B057D9" w14:textId="77777777" w:rsidR="00B640F8" w:rsidRDefault="00B640F8" w:rsidP="00B640F8">
      <w:pPr>
        <w:ind w:left="567"/>
        <w:jc w:val="both"/>
        <w:rPr>
          <w:rFonts w:ascii="Century Gothic" w:hAnsi="Century Gothic"/>
          <w:u w:val="single"/>
          <w:lang w:eastAsia="ar-SA"/>
        </w:rPr>
      </w:pPr>
      <w:r>
        <w:rPr>
          <w:rFonts w:ascii="Century Gothic" w:hAnsi="Century Gothic"/>
          <w:u w:val="single"/>
          <w:lang w:eastAsia="ar-SA"/>
        </w:rPr>
        <w:t>Sterowanie drzwiami z KD</w:t>
      </w:r>
    </w:p>
    <w:p w14:paraId="5826DA0D" w14:textId="45963473" w:rsidR="00B640F8" w:rsidRDefault="00B640F8" w:rsidP="00B640F8">
      <w:pPr>
        <w:ind w:left="567"/>
        <w:jc w:val="both"/>
        <w:rPr>
          <w:rFonts w:ascii="Century Gothic" w:hAnsi="Century Gothic"/>
          <w:lang w:eastAsia="ar-SA"/>
        </w:rPr>
      </w:pPr>
      <w:r>
        <w:rPr>
          <w:rFonts w:ascii="Century Gothic" w:hAnsi="Century Gothic"/>
          <w:lang w:eastAsia="ar-SA"/>
        </w:rPr>
        <w:t xml:space="preserve">W przypadku automatycznego lub ręcznego uruchomienia systemu oddymiania z przycisku oddymiania na którejś z klatek, konieczne jest odblokowanie drzwi blokowanych przez system kontroli dostępu. Realizacja tej funkcji zaprojektowano z użyciem dodatkowego modułu wspomagającego przekaźnikowego TR dostarczanego przez producenta systemu oddymiania, wyposażonego w dwa bez potencjałowe zestyki </w:t>
      </w:r>
      <w:proofErr w:type="spellStart"/>
      <w:r>
        <w:rPr>
          <w:rFonts w:ascii="Century Gothic" w:hAnsi="Century Gothic"/>
          <w:lang w:eastAsia="ar-SA"/>
        </w:rPr>
        <w:t>przełączne</w:t>
      </w:r>
      <w:proofErr w:type="spellEnd"/>
      <w:r>
        <w:rPr>
          <w:rFonts w:ascii="Century Gothic" w:hAnsi="Century Gothic"/>
          <w:lang w:eastAsia="ar-SA"/>
        </w:rPr>
        <w:t xml:space="preserve">. W przypadku zadziałania systemu oddymiania i podania zasilania na napęd drzwiowy przekaźnik pomocniczy </w:t>
      </w:r>
      <w:r>
        <w:rPr>
          <w:rFonts w:ascii="Century Gothic" w:hAnsi="Century Gothic"/>
          <w:lang w:eastAsia="ar-SA"/>
        </w:rPr>
        <w:lastRenderedPageBreak/>
        <w:t>zostanie wysterowany i spowoduje zanik napięcia na elektro-zaczepie rewersyjnym w drzwiach z kontrolą dostępu.</w:t>
      </w:r>
    </w:p>
    <w:p w14:paraId="658803BB" w14:textId="77777777" w:rsidR="00B640F8" w:rsidRDefault="00B640F8" w:rsidP="00B640F8">
      <w:pPr>
        <w:ind w:left="567"/>
        <w:jc w:val="both"/>
        <w:rPr>
          <w:rFonts w:ascii="Century Gothic" w:hAnsi="Century Gothic"/>
          <w:lang w:eastAsia="ar-SA"/>
        </w:rPr>
      </w:pPr>
    </w:p>
    <w:p w14:paraId="2E040310" w14:textId="77777777" w:rsidR="00B640F8" w:rsidRDefault="00B640F8" w:rsidP="00B640F8">
      <w:pPr>
        <w:ind w:left="567"/>
        <w:jc w:val="both"/>
        <w:rPr>
          <w:rFonts w:ascii="Century Gothic" w:hAnsi="Century Gothic"/>
          <w:lang w:eastAsia="ar-SA"/>
        </w:rPr>
      </w:pPr>
      <w:r>
        <w:rPr>
          <w:rFonts w:ascii="Century Gothic" w:hAnsi="Century Gothic"/>
          <w:lang w:eastAsia="ar-SA"/>
        </w:rPr>
        <w:t>UWAGI KOŃCOWE</w:t>
      </w:r>
    </w:p>
    <w:p w14:paraId="6AF64664" w14:textId="24296813" w:rsidR="00B640F8" w:rsidRDefault="00B640F8" w:rsidP="00B640F8">
      <w:pPr>
        <w:ind w:left="567"/>
        <w:jc w:val="both"/>
        <w:rPr>
          <w:rFonts w:ascii="Century Gothic" w:hAnsi="Century Gothic"/>
          <w:lang w:eastAsia="ar-SA"/>
        </w:rPr>
      </w:pPr>
      <w:r>
        <w:rPr>
          <w:rFonts w:ascii="Century Gothic" w:hAnsi="Century Gothic"/>
          <w:lang w:eastAsia="ar-SA"/>
        </w:rPr>
        <w:t>W pobliżu klapy oddymiającej, drzwi napowietrzających oraz drzwi pożarowych NIE WOLNO ustawiać żadnych przedmiotów, mebli, itp.</w:t>
      </w:r>
    </w:p>
    <w:p w14:paraId="04F75268" w14:textId="77777777" w:rsidR="00B640F8" w:rsidRDefault="00B640F8" w:rsidP="00B640F8">
      <w:pPr>
        <w:ind w:left="567"/>
        <w:jc w:val="both"/>
        <w:rPr>
          <w:rFonts w:ascii="Century Gothic" w:hAnsi="Century Gothic"/>
          <w:lang w:eastAsia="ar-SA"/>
        </w:rPr>
      </w:pPr>
      <w:r>
        <w:rPr>
          <w:rFonts w:ascii="Century Gothic" w:hAnsi="Century Gothic"/>
          <w:lang w:eastAsia="ar-SA"/>
        </w:rPr>
        <w:t>Drzwi muszą mieć pełną swobodę otwarcia i umożliwiać swobodny przepływ powietrza.</w:t>
      </w:r>
    </w:p>
    <w:p w14:paraId="1F211ECC" w14:textId="77777777" w:rsidR="00B640F8" w:rsidRDefault="00B640F8" w:rsidP="00B640F8">
      <w:pPr>
        <w:ind w:left="567"/>
        <w:jc w:val="both"/>
        <w:rPr>
          <w:rFonts w:ascii="Century Gothic" w:hAnsi="Century Gothic"/>
          <w:lang w:eastAsia="ar-SA"/>
        </w:rPr>
      </w:pPr>
      <w:r>
        <w:rPr>
          <w:rFonts w:ascii="Century Gothic" w:hAnsi="Century Gothic"/>
          <w:lang w:eastAsia="ar-SA"/>
        </w:rPr>
        <w:t>Drzwi pożarowe na wszystkich kondygnacjach powinny znajdować się w pozycji zamkniętej.</w:t>
      </w:r>
    </w:p>
    <w:p w14:paraId="2374EF28" w14:textId="77777777" w:rsidR="00A72C27" w:rsidRDefault="00A72C27" w:rsidP="00A72C27">
      <w:pPr>
        <w:ind w:firstLine="567"/>
        <w:rPr>
          <w:rFonts w:ascii="Century Gothic" w:hAnsi="Century Gothic"/>
          <w:lang w:eastAsia="ar-SA"/>
        </w:rPr>
      </w:pPr>
    </w:p>
    <w:p w14:paraId="309E18DC" w14:textId="3DE208B5" w:rsidR="00B640F8" w:rsidRDefault="00B640F8" w:rsidP="00A72C27">
      <w:pPr>
        <w:ind w:firstLine="567"/>
        <w:rPr>
          <w:rFonts w:ascii="Century Gothic" w:hAnsi="Century Gothic"/>
          <w:b/>
          <w:lang w:eastAsia="ar-SA"/>
        </w:rPr>
      </w:pPr>
      <w:r>
        <w:rPr>
          <w:rFonts w:ascii="Century Gothic" w:hAnsi="Century Gothic"/>
          <w:b/>
          <w:lang w:eastAsia="ar-SA"/>
        </w:rPr>
        <w:t>Odbiór systemu oddymiania</w:t>
      </w:r>
    </w:p>
    <w:p w14:paraId="3C2C6B1E" w14:textId="77777777" w:rsidR="00B640F8" w:rsidRDefault="00B640F8" w:rsidP="00B640F8">
      <w:pPr>
        <w:ind w:left="567"/>
        <w:jc w:val="both"/>
        <w:rPr>
          <w:rFonts w:ascii="Century Gothic" w:hAnsi="Century Gothic"/>
          <w:lang w:eastAsia="ar-SA"/>
        </w:rPr>
      </w:pPr>
      <w:r>
        <w:rPr>
          <w:rFonts w:ascii="Century Gothic" w:hAnsi="Century Gothic"/>
          <w:lang w:eastAsia="ar-SA"/>
        </w:rPr>
        <w:t>Odbiór techniczny całości systemu powinien być połączony z przekazaniem urządzenia do eksploatacji i jednoczesnym przyjęciem do konserwacji.</w:t>
      </w:r>
    </w:p>
    <w:p w14:paraId="0F162469" w14:textId="77777777" w:rsidR="00B640F8" w:rsidRDefault="00B640F8" w:rsidP="00B640F8">
      <w:pPr>
        <w:ind w:left="567"/>
        <w:jc w:val="both"/>
        <w:rPr>
          <w:rFonts w:ascii="Century Gothic" w:hAnsi="Century Gothic"/>
          <w:lang w:eastAsia="ar-SA"/>
        </w:rPr>
      </w:pPr>
      <w:r>
        <w:rPr>
          <w:rFonts w:ascii="Century Gothic" w:hAnsi="Century Gothic"/>
          <w:lang w:eastAsia="ar-SA"/>
        </w:rPr>
        <w:t>System oddymiania zostaje przekazane do eksploatacji, jeśli podczas prac odbiorczych nie zostaną stwierdzone żadne usterki bądź nieprawidłowości rzutujące na jego prawidłową pracę.</w:t>
      </w:r>
    </w:p>
    <w:p w14:paraId="5F7F80B2" w14:textId="77777777" w:rsidR="00B640F8" w:rsidRDefault="00B640F8" w:rsidP="00B640F8">
      <w:pPr>
        <w:ind w:left="567"/>
        <w:jc w:val="both"/>
        <w:rPr>
          <w:rFonts w:ascii="Century Gothic" w:hAnsi="Century Gothic"/>
          <w:lang w:eastAsia="ar-SA"/>
        </w:rPr>
      </w:pPr>
      <w:r>
        <w:rPr>
          <w:rFonts w:ascii="Century Gothic" w:hAnsi="Century Gothic"/>
          <w:lang w:eastAsia="ar-SA"/>
        </w:rPr>
        <w:t>Na tę okoliczność Komisja odbiorcza sporządza protokół, w liczbie egzemplarzy właściwej dla zainteresowanych stron.</w:t>
      </w:r>
    </w:p>
    <w:p w14:paraId="3979217A" w14:textId="384C1AC7" w:rsidR="00B640F8" w:rsidRDefault="00B640F8" w:rsidP="00B640F8">
      <w:pPr>
        <w:ind w:left="567"/>
        <w:jc w:val="both"/>
        <w:rPr>
          <w:rFonts w:ascii="Century Gothic" w:hAnsi="Century Gothic"/>
          <w:lang w:eastAsia="ar-SA"/>
        </w:rPr>
      </w:pPr>
      <w:r>
        <w:rPr>
          <w:rFonts w:ascii="Century Gothic" w:hAnsi="Century Gothic"/>
          <w:lang w:eastAsia="ar-SA"/>
        </w:rPr>
        <w:t xml:space="preserve">System oddymiania po przekazaniu do eksploatacji powinien pozostawać </w:t>
      </w:r>
      <w:r w:rsidR="000D0C01">
        <w:rPr>
          <w:rFonts w:ascii="Century Gothic" w:hAnsi="Century Gothic"/>
          <w:lang w:eastAsia="ar-SA"/>
        </w:rPr>
        <w:br/>
      </w:r>
      <w:r>
        <w:rPr>
          <w:rFonts w:ascii="Century Gothic" w:hAnsi="Century Gothic"/>
          <w:lang w:eastAsia="ar-SA"/>
        </w:rPr>
        <w:t>w ciągłym ruchu i pod stałym nadzorem konserwatora.</w:t>
      </w:r>
    </w:p>
    <w:p w14:paraId="550D4530" w14:textId="77777777" w:rsidR="008F09F0" w:rsidRDefault="008F09F0" w:rsidP="00B640F8">
      <w:pPr>
        <w:ind w:left="567"/>
        <w:jc w:val="both"/>
        <w:rPr>
          <w:rFonts w:ascii="Century Gothic" w:hAnsi="Century Gothic"/>
          <w:lang w:eastAsia="ar-SA"/>
        </w:rPr>
      </w:pPr>
    </w:p>
    <w:p w14:paraId="41EBCDCC" w14:textId="77777777" w:rsidR="00B640F8" w:rsidRDefault="00B640F8" w:rsidP="00B640F8">
      <w:pPr>
        <w:ind w:left="567"/>
        <w:jc w:val="both"/>
        <w:rPr>
          <w:rFonts w:ascii="Century Gothic" w:hAnsi="Century Gothic"/>
          <w:u w:val="single"/>
          <w:lang w:eastAsia="ar-SA"/>
        </w:rPr>
      </w:pPr>
      <w:r>
        <w:rPr>
          <w:rFonts w:ascii="Century Gothic" w:hAnsi="Century Gothic"/>
          <w:u w:val="single"/>
          <w:lang w:eastAsia="ar-SA"/>
        </w:rPr>
        <w:t>Pomiary</w:t>
      </w:r>
    </w:p>
    <w:p w14:paraId="0E42ED32" w14:textId="77777777" w:rsidR="00B640F8" w:rsidRDefault="00B640F8" w:rsidP="00B640F8">
      <w:pPr>
        <w:ind w:left="567"/>
        <w:jc w:val="both"/>
        <w:rPr>
          <w:rFonts w:ascii="Century Gothic" w:hAnsi="Century Gothic"/>
          <w:lang w:eastAsia="ar-SA"/>
        </w:rPr>
      </w:pPr>
      <w:r>
        <w:rPr>
          <w:rFonts w:ascii="Century Gothic" w:hAnsi="Century Gothic"/>
          <w:lang w:eastAsia="ar-SA"/>
        </w:rPr>
        <w:t>Należy wykonać następujące pomiary przewodów instalacji oddymiania:</w:t>
      </w:r>
    </w:p>
    <w:p w14:paraId="389241B9" w14:textId="77777777" w:rsidR="00B640F8" w:rsidRDefault="00B640F8" w:rsidP="00D20236">
      <w:pPr>
        <w:pStyle w:val="Akapitzlist"/>
        <w:numPr>
          <w:ilvl w:val="0"/>
          <w:numId w:val="32"/>
        </w:numPr>
        <w:ind w:left="851" w:hanging="284"/>
        <w:jc w:val="both"/>
        <w:rPr>
          <w:rFonts w:ascii="Century Gothic" w:hAnsi="Century Gothic"/>
          <w:lang w:eastAsia="ar-SA"/>
        </w:rPr>
      </w:pPr>
      <w:r>
        <w:rPr>
          <w:rFonts w:ascii="Century Gothic" w:hAnsi="Century Gothic"/>
          <w:lang w:eastAsia="ar-SA"/>
        </w:rPr>
        <w:t>rezystancji odcinków przewodów linii sygnałowych i zasilających,</w:t>
      </w:r>
    </w:p>
    <w:p w14:paraId="5DF036A3" w14:textId="77777777" w:rsidR="00B640F8" w:rsidRDefault="00B640F8" w:rsidP="00D20236">
      <w:pPr>
        <w:pStyle w:val="Akapitzlist"/>
        <w:numPr>
          <w:ilvl w:val="0"/>
          <w:numId w:val="32"/>
        </w:numPr>
        <w:ind w:left="851" w:hanging="284"/>
        <w:jc w:val="both"/>
        <w:rPr>
          <w:rFonts w:ascii="Century Gothic" w:hAnsi="Century Gothic"/>
          <w:lang w:eastAsia="ar-SA"/>
        </w:rPr>
      </w:pPr>
      <w:r>
        <w:rPr>
          <w:rFonts w:ascii="Century Gothic" w:hAnsi="Century Gothic"/>
          <w:lang w:eastAsia="ar-SA"/>
        </w:rPr>
        <w:t>przerw i zwarć między żyłami.</w:t>
      </w:r>
    </w:p>
    <w:p w14:paraId="636D02A6" w14:textId="77777777" w:rsidR="00B640F8" w:rsidRDefault="00B640F8" w:rsidP="00B640F8">
      <w:pPr>
        <w:ind w:left="567"/>
        <w:jc w:val="both"/>
        <w:rPr>
          <w:rFonts w:ascii="Century Gothic" w:hAnsi="Century Gothic"/>
          <w:lang w:eastAsia="ar-SA"/>
        </w:rPr>
      </w:pPr>
    </w:p>
    <w:p w14:paraId="680B88AC" w14:textId="77777777" w:rsidR="00B640F8" w:rsidRDefault="00B640F8" w:rsidP="00B640F8">
      <w:pPr>
        <w:ind w:left="567"/>
        <w:jc w:val="both"/>
        <w:rPr>
          <w:rFonts w:ascii="Century Gothic" w:hAnsi="Century Gothic"/>
          <w:u w:val="single"/>
          <w:lang w:eastAsia="ar-SA"/>
        </w:rPr>
      </w:pPr>
      <w:r>
        <w:rPr>
          <w:rFonts w:ascii="Century Gothic" w:hAnsi="Century Gothic"/>
          <w:u w:val="single"/>
          <w:lang w:eastAsia="ar-SA"/>
        </w:rPr>
        <w:t>Testowanie systemu</w:t>
      </w:r>
    </w:p>
    <w:p w14:paraId="1D871DAE" w14:textId="77777777" w:rsidR="00B640F8" w:rsidRDefault="00B640F8" w:rsidP="00B640F8">
      <w:pPr>
        <w:ind w:left="567"/>
        <w:jc w:val="both"/>
        <w:rPr>
          <w:rFonts w:ascii="Century Gothic" w:hAnsi="Century Gothic"/>
          <w:lang w:eastAsia="ar-SA"/>
        </w:rPr>
      </w:pPr>
      <w:r>
        <w:rPr>
          <w:rFonts w:ascii="Century Gothic" w:hAnsi="Century Gothic"/>
          <w:lang w:eastAsia="ar-SA"/>
        </w:rPr>
        <w:t>Po wykonaniu instalacji i zaprogramowaniu systemu należy przeprowadzić próby zadziałania wszystkich elementów. Należy zweryfikować poprawność współpracy z systemem sygnalizacji zarówno w zakresie sterowania jak i monitorowania zadziałania i uszkodzenia systemu oddymiania.</w:t>
      </w:r>
    </w:p>
    <w:p w14:paraId="638A64F7" w14:textId="77777777" w:rsidR="00B640F8" w:rsidRDefault="00B640F8" w:rsidP="00B640F8">
      <w:pPr>
        <w:ind w:left="567"/>
        <w:jc w:val="both"/>
        <w:rPr>
          <w:rFonts w:ascii="Century Gothic" w:hAnsi="Century Gothic"/>
          <w:lang w:eastAsia="ar-SA"/>
        </w:rPr>
      </w:pPr>
    </w:p>
    <w:p w14:paraId="4F503FE1" w14:textId="77777777" w:rsidR="00B640F8" w:rsidRDefault="00B640F8" w:rsidP="00B640F8">
      <w:pPr>
        <w:ind w:left="567"/>
        <w:jc w:val="both"/>
        <w:rPr>
          <w:rFonts w:ascii="Century Gothic" w:hAnsi="Century Gothic"/>
          <w:u w:val="single"/>
          <w:lang w:eastAsia="ar-SA"/>
        </w:rPr>
      </w:pPr>
      <w:r>
        <w:rPr>
          <w:rFonts w:ascii="Century Gothic" w:hAnsi="Century Gothic"/>
          <w:u w:val="single"/>
          <w:lang w:eastAsia="ar-SA"/>
        </w:rPr>
        <w:t>Szkolenie</w:t>
      </w:r>
    </w:p>
    <w:p w14:paraId="54AF8702" w14:textId="77777777" w:rsidR="00B640F8" w:rsidRDefault="00B640F8" w:rsidP="00B640F8">
      <w:pPr>
        <w:ind w:left="567"/>
        <w:jc w:val="both"/>
        <w:rPr>
          <w:rFonts w:ascii="Century Gothic" w:hAnsi="Century Gothic"/>
          <w:lang w:eastAsia="ar-SA"/>
        </w:rPr>
      </w:pPr>
      <w:r>
        <w:rPr>
          <w:rFonts w:ascii="Century Gothic" w:hAnsi="Century Gothic"/>
          <w:lang w:eastAsia="ar-SA"/>
        </w:rPr>
        <w:t>Wszystkie osoby odpowiadające za obsługę instalacji obowiązkowo muszą przejść szkolenie z jego obsługi. Nadzór sprawować będą wyznaczeni pracownicy.</w:t>
      </w:r>
    </w:p>
    <w:p w14:paraId="6CDB439F" w14:textId="324FBE81" w:rsidR="00B640F8" w:rsidRDefault="00B640F8" w:rsidP="00B640F8">
      <w:pPr>
        <w:ind w:left="567"/>
        <w:jc w:val="both"/>
        <w:rPr>
          <w:rFonts w:ascii="Century Gothic" w:hAnsi="Century Gothic"/>
          <w:lang w:eastAsia="ar-SA"/>
        </w:rPr>
      </w:pPr>
      <w:r>
        <w:rPr>
          <w:rFonts w:ascii="Century Gothic" w:hAnsi="Century Gothic"/>
          <w:lang w:eastAsia="ar-SA"/>
        </w:rPr>
        <w:t xml:space="preserve">Każda ze szkolonych osób musi mieć możliwość praktycznego zapoznania się </w:t>
      </w:r>
      <w:r w:rsidR="000D0C01">
        <w:rPr>
          <w:rFonts w:ascii="Century Gothic" w:hAnsi="Century Gothic"/>
          <w:lang w:eastAsia="ar-SA"/>
        </w:rPr>
        <w:br/>
      </w:r>
      <w:r>
        <w:rPr>
          <w:rFonts w:ascii="Century Gothic" w:hAnsi="Century Gothic"/>
          <w:lang w:eastAsia="ar-SA"/>
        </w:rPr>
        <w:t>z obsługą instalacji.</w:t>
      </w:r>
    </w:p>
    <w:p w14:paraId="77E7F246" w14:textId="7228B6C9" w:rsidR="008F09F0" w:rsidRDefault="00B640F8" w:rsidP="008F09F0">
      <w:pPr>
        <w:ind w:left="567"/>
        <w:jc w:val="both"/>
        <w:rPr>
          <w:rFonts w:ascii="Century Gothic" w:hAnsi="Century Gothic"/>
          <w:lang w:eastAsia="ar-SA"/>
        </w:rPr>
      </w:pPr>
      <w:r>
        <w:rPr>
          <w:rFonts w:ascii="Century Gothic" w:hAnsi="Century Gothic"/>
          <w:lang w:eastAsia="ar-SA"/>
        </w:rPr>
        <w:t>Ze szkolenia należy sporządzić protokół.</w:t>
      </w:r>
    </w:p>
    <w:p w14:paraId="04E57791" w14:textId="59CB6F98" w:rsidR="008F09F0" w:rsidRDefault="008F09F0" w:rsidP="008F09F0">
      <w:pPr>
        <w:rPr>
          <w:rFonts w:ascii="Century Gothic" w:hAnsi="Century Gothic"/>
          <w:lang w:eastAsia="ar-SA"/>
        </w:rPr>
      </w:pPr>
      <w:r>
        <w:rPr>
          <w:rFonts w:ascii="Century Gothic" w:hAnsi="Century Gothic"/>
          <w:lang w:eastAsia="ar-SA"/>
        </w:rPr>
        <w:br w:type="page"/>
      </w:r>
    </w:p>
    <w:p w14:paraId="4EFBE52F" w14:textId="77777777" w:rsidR="004732E0" w:rsidRPr="00E14491" w:rsidRDefault="004732E0" w:rsidP="00A867F4">
      <w:pPr>
        <w:pStyle w:val="Wcicienormalne"/>
        <w:spacing w:line="276" w:lineRule="auto"/>
        <w:ind w:hanging="708"/>
        <w:jc w:val="both"/>
        <w:rPr>
          <w:rFonts w:ascii="Century Gothic" w:hAnsi="Century Gothic"/>
          <w:b/>
          <w:sz w:val="28"/>
        </w:rPr>
      </w:pPr>
      <w:r w:rsidRPr="00E14491">
        <w:rPr>
          <w:rFonts w:ascii="Century Gothic" w:hAnsi="Century Gothic"/>
          <w:b/>
          <w:sz w:val="28"/>
        </w:rPr>
        <w:lastRenderedPageBreak/>
        <w:t>11.0</w:t>
      </w:r>
      <w:r w:rsidRPr="00E14491">
        <w:rPr>
          <w:rFonts w:ascii="Century Gothic" w:hAnsi="Century Gothic"/>
          <w:b/>
          <w:sz w:val="28"/>
        </w:rPr>
        <w:tab/>
        <w:t>Współczynnik przenikania ciepła zgodnie z Rozporządzeniem Ministra Infrastruktury w sprawie warunków technicznych, jakim powinny odpowiadać budynki i ich usytuowanie</w:t>
      </w:r>
    </w:p>
    <w:p w14:paraId="3094171D" w14:textId="77777777" w:rsidR="004732E0" w:rsidRPr="00E14491" w:rsidRDefault="004732E0" w:rsidP="004732E0">
      <w:pPr>
        <w:jc w:val="both"/>
        <w:rPr>
          <w:sz w:val="22"/>
          <w:szCs w:val="22"/>
        </w:rPr>
      </w:pPr>
    </w:p>
    <w:p w14:paraId="448C25CB" w14:textId="44418231" w:rsidR="00995E1C" w:rsidRPr="008C7F6F" w:rsidRDefault="004732E0" w:rsidP="008C7F6F">
      <w:pPr>
        <w:pStyle w:val="NormalnyWeb"/>
        <w:spacing w:before="0" w:beforeAutospacing="0" w:after="0" w:afterAutospacing="0"/>
        <w:ind w:left="708"/>
        <w:rPr>
          <w:rFonts w:ascii="Century Gothic" w:hAnsi="Century Gothic"/>
          <w:sz w:val="20"/>
          <w:szCs w:val="22"/>
        </w:rPr>
      </w:pPr>
      <w:r w:rsidRPr="008C7F6F">
        <w:rPr>
          <w:rFonts w:ascii="Century Gothic" w:hAnsi="Century Gothic"/>
          <w:sz w:val="20"/>
          <w:szCs w:val="22"/>
        </w:rPr>
        <w:t>Załącznik nr 2. Wymagania izolacyjności cieplnej i inne wymagania związane z</w:t>
      </w:r>
      <w:r w:rsidR="008C7F6F">
        <w:rPr>
          <w:rFonts w:ascii="Century Gothic" w:hAnsi="Century Gothic"/>
          <w:sz w:val="20"/>
          <w:szCs w:val="22"/>
        </w:rPr>
        <w:t xml:space="preserve"> </w:t>
      </w:r>
      <w:r w:rsidRPr="008C7F6F">
        <w:rPr>
          <w:rFonts w:ascii="Century Gothic" w:hAnsi="Century Gothic"/>
          <w:sz w:val="20"/>
          <w:szCs w:val="22"/>
        </w:rPr>
        <w:t>oszczędnością energii – założenie od 01.01.20</w:t>
      </w:r>
      <w:r w:rsidR="003705DD" w:rsidRPr="008C7F6F">
        <w:rPr>
          <w:rFonts w:ascii="Century Gothic" w:hAnsi="Century Gothic"/>
          <w:sz w:val="20"/>
          <w:szCs w:val="22"/>
        </w:rPr>
        <w:t>21</w:t>
      </w:r>
      <w:r w:rsidRPr="008C7F6F">
        <w:rPr>
          <w:rFonts w:ascii="Century Gothic" w:hAnsi="Century Gothic"/>
          <w:sz w:val="20"/>
          <w:szCs w:val="22"/>
        </w:rPr>
        <w:t>r.</w:t>
      </w:r>
    </w:p>
    <w:tbl>
      <w:tblPr>
        <w:tblStyle w:val="Tabela-Siatka2"/>
        <w:tblW w:w="9072" w:type="dxa"/>
        <w:jc w:val="center"/>
        <w:tblLayout w:type="fixed"/>
        <w:tblCellMar>
          <w:left w:w="85" w:type="dxa"/>
          <w:right w:w="85" w:type="dxa"/>
        </w:tblCellMar>
        <w:tblLook w:val="04A0" w:firstRow="1" w:lastRow="0" w:firstColumn="1" w:lastColumn="0" w:noHBand="0" w:noVBand="1"/>
      </w:tblPr>
      <w:tblGrid>
        <w:gridCol w:w="737"/>
        <w:gridCol w:w="4351"/>
        <w:gridCol w:w="1276"/>
        <w:gridCol w:w="1418"/>
        <w:gridCol w:w="1290"/>
      </w:tblGrid>
      <w:tr w:rsidR="00290D45" w:rsidRPr="00290D45" w14:paraId="28D3FE73" w14:textId="77777777" w:rsidTr="009F35A8">
        <w:trPr>
          <w:trHeight w:val="340"/>
          <w:jc w:val="center"/>
        </w:trPr>
        <w:tc>
          <w:tcPr>
            <w:tcW w:w="737" w:type="dxa"/>
            <w:tcBorders>
              <w:top w:val="single" w:sz="12" w:space="0" w:color="auto"/>
              <w:left w:val="single" w:sz="12" w:space="0" w:color="auto"/>
            </w:tcBorders>
            <w:shd w:val="clear" w:color="auto" w:fill="00B0F0"/>
            <w:vAlign w:val="center"/>
          </w:tcPr>
          <w:p w14:paraId="6BFC4523" w14:textId="48CEB78E" w:rsidR="004732E0" w:rsidRPr="002D2526" w:rsidRDefault="004732E0" w:rsidP="00B91E28">
            <w:pPr>
              <w:ind w:left="0" w:right="0"/>
              <w:jc w:val="center"/>
              <w:rPr>
                <w:rFonts w:cs="Arial"/>
                <w:b/>
                <w:bCs/>
                <w:sz w:val="18"/>
                <w:szCs w:val="18"/>
              </w:rPr>
            </w:pPr>
            <w:r w:rsidRPr="002D2526">
              <w:rPr>
                <w:rFonts w:cs="Arial"/>
                <w:b/>
                <w:bCs/>
                <w:sz w:val="18"/>
                <w:szCs w:val="18"/>
              </w:rPr>
              <w:t>M</w:t>
            </w:r>
            <w:r w:rsidR="000E7324">
              <w:rPr>
                <w:rFonts w:cs="Arial"/>
                <w:b/>
                <w:bCs/>
                <w:sz w:val="18"/>
                <w:szCs w:val="18"/>
              </w:rPr>
              <w:t>1</w:t>
            </w:r>
          </w:p>
        </w:tc>
        <w:tc>
          <w:tcPr>
            <w:tcW w:w="8335" w:type="dxa"/>
            <w:gridSpan w:val="4"/>
            <w:tcBorders>
              <w:top w:val="single" w:sz="12" w:space="0" w:color="auto"/>
              <w:right w:val="single" w:sz="12" w:space="0" w:color="auto"/>
            </w:tcBorders>
            <w:shd w:val="clear" w:color="auto" w:fill="00B0F0"/>
            <w:vAlign w:val="center"/>
          </w:tcPr>
          <w:p w14:paraId="47F54E91" w14:textId="4A98865C" w:rsidR="004732E0" w:rsidRPr="002D2526" w:rsidRDefault="004732E0" w:rsidP="00B91E28">
            <w:pPr>
              <w:ind w:left="0"/>
              <w:jc w:val="center"/>
              <w:rPr>
                <w:rFonts w:cs="Arial"/>
                <w:b/>
                <w:bCs/>
                <w:sz w:val="18"/>
                <w:szCs w:val="18"/>
              </w:rPr>
            </w:pPr>
            <w:r w:rsidRPr="002D2526">
              <w:rPr>
                <w:rFonts w:cs="Arial"/>
                <w:b/>
                <w:bCs/>
                <w:sz w:val="18"/>
                <w:szCs w:val="18"/>
              </w:rPr>
              <w:t>ŚCIANA ZEWNĘTRZNA M</w:t>
            </w:r>
            <w:r w:rsidR="00626020">
              <w:rPr>
                <w:rFonts w:cs="Arial"/>
                <w:b/>
                <w:bCs/>
                <w:sz w:val="18"/>
                <w:szCs w:val="18"/>
              </w:rPr>
              <w:t>1</w:t>
            </w:r>
          </w:p>
        </w:tc>
      </w:tr>
      <w:tr w:rsidR="00290D45" w:rsidRPr="00290D45" w14:paraId="03937444" w14:textId="77777777" w:rsidTr="00626020">
        <w:trPr>
          <w:trHeight w:val="397"/>
          <w:jc w:val="center"/>
        </w:trPr>
        <w:tc>
          <w:tcPr>
            <w:tcW w:w="737" w:type="dxa"/>
            <w:vMerge w:val="restart"/>
            <w:tcBorders>
              <w:left w:val="single" w:sz="12" w:space="0" w:color="auto"/>
            </w:tcBorders>
            <w:vAlign w:val="center"/>
          </w:tcPr>
          <w:p w14:paraId="67D53939" w14:textId="77777777" w:rsidR="004732E0" w:rsidRPr="002D2526" w:rsidRDefault="004732E0" w:rsidP="00B91E28">
            <w:pPr>
              <w:ind w:left="-131" w:firstLine="131"/>
              <w:jc w:val="center"/>
              <w:rPr>
                <w:rFonts w:cs="Arial"/>
                <w:bCs/>
                <w:sz w:val="18"/>
                <w:szCs w:val="18"/>
              </w:rPr>
            </w:pPr>
            <w:r w:rsidRPr="002D2526">
              <w:rPr>
                <w:rFonts w:cs="Arial"/>
                <w:bCs/>
                <w:sz w:val="18"/>
                <w:szCs w:val="18"/>
              </w:rPr>
              <w:t>L.p.</w:t>
            </w:r>
          </w:p>
        </w:tc>
        <w:tc>
          <w:tcPr>
            <w:tcW w:w="4351" w:type="dxa"/>
            <w:vMerge w:val="restart"/>
            <w:vAlign w:val="center"/>
          </w:tcPr>
          <w:p w14:paraId="7A01296D" w14:textId="77777777" w:rsidR="004732E0" w:rsidRPr="002D2526" w:rsidRDefault="004732E0" w:rsidP="00B91E28">
            <w:pPr>
              <w:ind w:left="0"/>
              <w:jc w:val="center"/>
              <w:rPr>
                <w:rFonts w:cs="Arial"/>
                <w:bCs/>
                <w:sz w:val="18"/>
                <w:szCs w:val="18"/>
              </w:rPr>
            </w:pPr>
            <w:r w:rsidRPr="002D2526">
              <w:rPr>
                <w:rFonts w:cs="Arial"/>
                <w:bCs/>
                <w:sz w:val="18"/>
                <w:szCs w:val="18"/>
              </w:rPr>
              <w:t>warstwy</w:t>
            </w:r>
          </w:p>
        </w:tc>
        <w:tc>
          <w:tcPr>
            <w:tcW w:w="1276" w:type="dxa"/>
            <w:vAlign w:val="center"/>
          </w:tcPr>
          <w:p w14:paraId="199F461E" w14:textId="77777777" w:rsidR="004732E0" w:rsidRPr="002D2526" w:rsidRDefault="004732E0" w:rsidP="00B91E28">
            <w:pPr>
              <w:ind w:left="0"/>
              <w:jc w:val="center"/>
              <w:rPr>
                <w:rFonts w:cs="Arial"/>
                <w:bCs/>
                <w:sz w:val="18"/>
                <w:szCs w:val="18"/>
              </w:rPr>
            </w:pPr>
            <w:r w:rsidRPr="002D2526">
              <w:rPr>
                <w:rFonts w:cs="Arial"/>
                <w:bCs/>
                <w:sz w:val="18"/>
                <w:szCs w:val="18"/>
              </w:rPr>
              <w:t>grubość</w:t>
            </w:r>
          </w:p>
        </w:tc>
        <w:tc>
          <w:tcPr>
            <w:tcW w:w="1418" w:type="dxa"/>
            <w:vAlign w:val="center"/>
          </w:tcPr>
          <w:p w14:paraId="0E51A8C5" w14:textId="77777777" w:rsidR="004732E0" w:rsidRPr="002D2526" w:rsidRDefault="004732E0" w:rsidP="00B91E28">
            <w:pPr>
              <w:ind w:left="0"/>
              <w:jc w:val="center"/>
              <w:rPr>
                <w:rFonts w:cs="Arial"/>
                <w:bCs/>
                <w:sz w:val="18"/>
                <w:szCs w:val="18"/>
              </w:rPr>
            </w:pPr>
            <w:r w:rsidRPr="002D2526">
              <w:rPr>
                <w:rFonts w:cs="Arial"/>
                <w:bCs/>
                <w:sz w:val="18"/>
                <w:szCs w:val="18"/>
              </w:rPr>
              <w:t>współczynnik</w:t>
            </w:r>
          </w:p>
          <w:p w14:paraId="6DC4460F" w14:textId="77777777" w:rsidR="004732E0" w:rsidRPr="002D2526" w:rsidRDefault="004732E0" w:rsidP="00B91E28">
            <w:pPr>
              <w:ind w:left="0"/>
              <w:jc w:val="center"/>
              <w:rPr>
                <w:rFonts w:cs="Arial"/>
                <w:bCs/>
                <w:sz w:val="18"/>
                <w:szCs w:val="18"/>
              </w:rPr>
            </w:pPr>
            <w:r w:rsidRPr="002D2526">
              <w:rPr>
                <w:rFonts w:cs="Arial"/>
                <w:bCs/>
                <w:sz w:val="18"/>
                <w:szCs w:val="18"/>
              </w:rPr>
              <w:t>przewodzenia</w:t>
            </w:r>
          </w:p>
        </w:tc>
        <w:tc>
          <w:tcPr>
            <w:tcW w:w="1290" w:type="dxa"/>
            <w:tcBorders>
              <w:right w:val="single" w:sz="12" w:space="0" w:color="auto"/>
            </w:tcBorders>
            <w:vAlign w:val="center"/>
          </w:tcPr>
          <w:p w14:paraId="1DC0AC01" w14:textId="77777777" w:rsidR="004732E0" w:rsidRPr="002D2526" w:rsidRDefault="004732E0" w:rsidP="00B91E28">
            <w:pPr>
              <w:ind w:left="0"/>
              <w:jc w:val="center"/>
              <w:rPr>
                <w:rFonts w:cs="Arial"/>
                <w:bCs/>
                <w:sz w:val="18"/>
                <w:szCs w:val="18"/>
              </w:rPr>
            </w:pPr>
            <w:r w:rsidRPr="002D2526">
              <w:rPr>
                <w:rFonts w:cs="Arial"/>
                <w:bCs/>
                <w:sz w:val="18"/>
                <w:szCs w:val="18"/>
              </w:rPr>
              <w:t>opór cieplny</w:t>
            </w:r>
          </w:p>
        </w:tc>
      </w:tr>
      <w:tr w:rsidR="00290D45" w:rsidRPr="00290D45" w14:paraId="5A90D8F3" w14:textId="77777777" w:rsidTr="00626020">
        <w:trPr>
          <w:trHeight w:val="227"/>
          <w:jc w:val="center"/>
        </w:trPr>
        <w:tc>
          <w:tcPr>
            <w:tcW w:w="737" w:type="dxa"/>
            <w:vMerge/>
            <w:tcBorders>
              <w:left w:val="single" w:sz="12" w:space="0" w:color="auto"/>
              <w:bottom w:val="single" w:sz="12" w:space="0" w:color="auto"/>
            </w:tcBorders>
            <w:vAlign w:val="center"/>
          </w:tcPr>
          <w:p w14:paraId="4ADFF645" w14:textId="77777777" w:rsidR="004732E0" w:rsidRPr="002D2526" w:rsidRDefault="004732E0" w:rsidP="00B91E28">
            <w:pPr>
              <w:ind w:left="0"/>
              <w:jc w:val="center"/>
              <w:rPr>
                <w:rFonts w:cs="Arial"/>
                <w:bCs/>
                <w:sz w:val="18"/>
                <w:szCs w:val="18"/>
              </w:rPr>
            </w:pPr>
          </w:p>
        </w:tc>
        <w:tc>
          <w:tcPr>
            <w:tcW w:w="4351" w:type="dxa"/>
            <w:vMerge/>
            <w:tcBorders>
              <w:bottom w:val="single" w:sz="12" w:space="0" w:color="auto"/>
            </w:tcBorders>
            <w:vAlign w:val="center"/>
          </w:tcPr>
          <w:p w14:paraId="0CF79D4C" w14:textId="77777777" w:rsidR="004732E0" w:rsidRPr="002D2526" w:rsidRDefault="004732E0" w:rsidP="00B91E28">
            <w:pPr>
              <w:ind w:left="0"/>
              <w:jc w:val="center"/>
              <w:rPr>
                <w:rFonts w:cs="Arial"/>
                <w:bCs/>
                <w:sz w:val="18"/>
                <w:szCs w:val="18"/>
              </w:rPr>
            </w:pPr>
          </w:p>
        </w:tc>
        <w:tc>
          <w:tcPr>
            <w:tcW w:w="1276" w:type="dxa"/>
            <w:tcBorders>
              <w:bottom w:val="single" w:sz="12" w:space="0" w:color="auto"/>
            </w:tcBorders>
            <w:vAlign w:val="center"/>
          </w:tcPr>
          <w:p w14:paraId="125A1320" w14:textId="77777777" w:rsidR="004732E0" w:rsidRPr="002D2526" w:rsidRDefault="004732E0" w:rsidP="00B91E28">
            <w:pPr>
              <w:ind w:left="0"/>
              <w:jc w:val="center"/>
              <w:rPr>
                <w:rFonts w:cs="Arial"/>
                <w:bCs/>
                <w:sz w:val="18"/>
                <w:szCs w:val="18"/>
              </w:rPr>
            </w:pPr>
            <w:r w:rsidRPr="002D2526">
              <w:rPr>
                <w:rFonts w:cs="Arial"/>
                <w:bCs/>
                <w:sz w:val="18"/>
                <w:szCs w:val="18"/>
              </w:rPr>
              <w:t>d [m]</w:t>
            </w:r>
          </w:p>
        </w:tc>
        <w:tc>
          <w:tcPr>
            <w:tcW w:w="1418" w:type="dxa"/>
            <w:tcBorders>
              <w:bottom w:val="single" w:sz="12" w:space="0" w:color="auto"/>
            </w:tcBorders>
            <w:vAlign w:val="center"/>
          </w:tcPr>
          <w:p w14:paraId="249C740A" w14:textId="77777777" w:rsidR="004732E0" w:rsidRPr="002D2526" w:rsidRDefault="004732E0" w:rsidP="00B91E28">
            <w:pPr>
              <w:ind w:left="0"/>
              <w:jc w:val="center"/>
              <w:rPr>
                <w:rFonts w:cs="Arial"/>
                <w:bCs/>
                <w:sz w:val="18"/>
                <w:szCs w:val="18"/>
              </w:rPr>
            </w:pPr>
            <w:r w:rsidRPr="002D2526">
              <w:rPr>
                <w:rFonts w:cs="Arial"/>
                <w:bCs/>
                <w:sz w:val="18"/>
                <w:szCs w:val="18"/>
              </w:rPr>
              <w:t>λ [W/</w:t>
            </w:r>
            <w:proofErr w:type="spellStart"/>
            <w:r w:rsidRPr="002D2526">
              <w:rPr>
                <w:rFonts w:cs="Arial"/>
                <w:bCs/>
                <w:sz w:val="18"/>
                <w:szCs w:val="18"/>
              </w:rPr>
              <w:t>mK</w:t>
            </w:r>
            <w:proofErr w:type="spellEnd"/>
            <w:r w:rsidRPr="002D2526">
              <w:rPr>
                <w:rFonts w:cs="Arial"/>
                <w:bCs/>
                <w:sz w:val="18"/>
                <w:szCs w:val="18"/>
              </w:rPr>
              <w:t>]</w:t>
            </w:r>
          </w:p>
        </w:tc>
        <w:tc>
          <w:tcPr>
            <w:tcW w:w="1290" w:type="dxa"/>
            <w:tcBorders>
              <w:bottom w:val="single" w:sz="12" w:space="0" w:color="auto"/>
              <w:right w:val="single" w:sz="12" w:space="0" w:color="auto"/>
            </w:tcBorders>
            <w:vAlign w:val="center"/>
          </w:tcPr>
          <w:p w14:paraId="211C6D11" w14:textId="77777777" w:rsidR="004732E0" w:rsidRPr="002D2526" w:rsidRDefault="004732E0" w:rsidP="00B91E28">
            <w:pPr>
              <w:ind w:left="0"/>
              <w:jc w:val="center"/>
              <w:rPr>
                <w:rFonts w:cs="Arial"/>
                <w:bCs/>
                <w:sz w:val="18"/>
                <w:szCs w:val="18"/>
              </w:rPr>
            </w:pPr>
            <w:r w:rsidRPr="002D2526">
              <w:rPr>
                <w:rFonts w:cs="Arial"/>
                <w:bCs/>
                <w:sz w:val="18"/>
                <w:szCs w:val="18"/>
              </w:rPr>
              <w:t>R [(m</w:t>
            </w:r>
            <w:r w:rsidRPr="002D2526">
              <w:rPr>
                <w:rFonts w:cs="Arial"/>
                <w:bCs/>
                <w:sz w:val="18"/>
                <w:szCs w:val="18"/>
                <w:vertAlign w:val="superscript"/>
              </w:rPr>
              <w:t>2</w:t>
            </w:r>
            <w:r w:rsidRPr="002D2526">
              <w:rPr>
                <w:rFonts w:cs="Arial"/>
                <w:bCs/>
                <w:sz w:val="18"/>
                <w:szCs w:val="18"/>
              </w:rPr>
              <w:t>K)/W]</w:t>
            </w:r>
          </w:p>
        </w:tc>
      </w:tr>
      <w:tr w:rsidR="00290D45" w:rsidRPr="00290D45" w14:paraId="7AA1ED03" w14:textId="77777777" w:rsidTr="00626020">
        <w:trPr>
          <w:trHeight w:val="227"/>
          <w:jc w:val="center"/>
        </w:trPr>
        <w:tc>
          <w:tcPr>
            <w:tcW w:w="737" w:type="dxa"/>
            <w:tcBorders>
              <w:top w:val="single" w:sz="12" w:space="0" w:color="auto"/>
              <w:left w:val="single" w:sz="12" w:space="0" w:color="auto"/>
            </w:tcBorders>
            <w:vAlign w:val="center"/>
          </w:tcPr>
          <w:p w14:paraId="01DFCFD4" w14:textId="77777777" w:rsidR="004732E0" w:rsidRPr="002D2526" w:rsidRDefault="004732E0" w:rsidP="00B91E28">
            <w:pPr>
              <w:ind w:left="0"/>
              <w:jc w:val="center"/>
              <w:rPr>
                <w:rFonts w:cs="Arial"/>
                <w:bCs/>
                <w:sz w:val="18"/>
                <w:szCs w:val="18"/>
              </w:rPr>
            </w:pPr>
            <w:r w:rsidRPr="002D2526">
              <w:rPr>
                <w:rFonts w:cs="Arial"/>
                <w:bCs/>
                <w:sz w:val="18"/>
                <w:szCs w:val="18"/>
              </w:rPr>
              <w:t>1.</w:t>
            </w:r>
          </w:p>
        </w:tc>
        <w:tc>
          <w:tcPr>
            <w:tcW w:w="4351" w:type="dxa"/>
            <w:tcBorders>
              <w:top w:val="single" w:sz="12" w:space="0" w:color="auto"/>
            </w:tcBorders>
            <w:vAlign w:val="center"/>
          </w:tcPr>
          <w:p w14:paraId="02349A90" w14:textId="77777777" w:rsidR="004732E0" w:rsidRPr="002D2526" w:rsidRDefault="004732E0" w:rsidP="00B91E28">
            <w:pPr>
              <w:ind w:left="0"/>
              <w:rPr>
                <w:rFonts w:cs="Arial"/>
                <w:bCs/>
                <w:sz w:val="18"/>
                <w:szCs w:val="18"/>
              </w:rPr>
            </w:pPr>
            <w:r w:rsidRPr="002D2526">
              <w:rPr>
                <w:rFonts w:cs="Arial"/>
                <w:bCs/>
                <w:sz w:val="18"/>
                <w:szCs w:val="18"/>
              </w:rPr>
              <w:t>Powietrze po stronie zimniejszej</w:t>
            </w:r>
          </w:p>
        </w:tc>
        <w:tc>
          <w:tcPr>
            <w:tcW w:w="1276" w:type="dxa"/>
            <w:tcBorders>
              <w:top w:val="single" w:sz="12" w:space="0" w:color="auto"/>
            </w:tcBorders>
            <w:vAlign w:val="center"/>
          </w:tcPr>
          <w:p w14:paraId="371A2FAD" w14:textId="77777777" w:rsidR="004732E0" w:rsidRPr="002D2526" w:rsidRDefault="004732E0" w:rsidP="00B91E28">
            <w:pPr>
              <w:ind w:left="0"/>
              <w:jc w:val="center"/>
              <w:rPr>
                <w:rFonts w:cs="Arial"/>
                <w:bCs/>
                <w:sz w:val="18"/>
                <w:szCs w:val="18"/>
              </w:rPr>
            </w:pPr>
            <w:r w:rsidRPr="002D2526">
              <w:rPr>
                <w:rFonts w:cs="Arial"/>
                <w:bCs/>
                <w:sz w:val="18"/>
                <w:szCs w:val="18"/>
              </w:rPr>
              <w:t>-</w:t>
            </w:r>
          </w:p>
        </w:tc>
        <w:tc>
          <w:tcPr>
            <w:tcW w:w="1418" w:type="dxa"/>
            <w:tcBorders>
              <w:top w:val="single" w:sz="12" w:space="0" w:color="auto"/>
            </w:tcBorders>
            <w:vAlign w:val="center"/>
          </w:tcPr>
          <w:p w14:paraId="02A3D484" w14:textId="77777777" w:rsidR="004732E0" w:rsidRPr="002D2526" w:rsidRDefault="004732E0" w:rsidP="00B91E28">
            <w:pPr>
              <w:ind w:left="0"/>
              <w:jc w:val="center"/>
              <w:rPr>
                <w:rFonts w:cs="Arial"/>
                <w:bCs/>
                <w:sz w:val="18"/>
                <w:szCs w:val="18"/>
              </w:rPr>
            </w:pPr>
            <w:r w:rsidRPr="002D2526">
              <w:rPr>
                <w:rFonts w:cs="Arial"/>
                <w:bCs/>
                <w:sz w:val="18"/>
                <w:szCs w:val="18"/>
              </w:rPr>
              <w:t>-</w:t>
            </w:r>
          </w:p>
        </w:tc>
        <w:tc>
          <w:tcPr>
            <w:tcW w:w="1290" w:type="dxa"/>
            <w:tcBorders>
              <w:top w:val="single" w:sz="12" w:space="0" w:color="auto"/>
              <w:right w:val="single" w:sz="12" w:space="0" w:color="auto"/>
            </w:tcBorders>
            <w:vAlign w:val="center"/>
          </w:tcPr>
          <w:p w14:paraId="621C8186" w14:textId="77777777" w:rsidR="004732E0" w:rsidRPr="002D2526" w:rsidRDefault="004732E0" w:rsidP="00B91E28">
            <w:pPr>
              <w:ind w:left="0"/>
              <w:jc w:val="center"/>
              <w:rPr>
                <w:rFonts w:cs="Arial"/>
                <w:bCs/>
                <w:sz w:val="18"/>
                <w:szCs w:val="18"/>
              </w:rPr>
            </w:pPr>
            <w:r w:rsidRPr="002D2526">
              <w:rPr>
                <w:rFonts w:cs="Arial"/>
                <w:bCs/>
                <w:sz w:val="18"/>
                <w:szCs w:val="18"/>
              </w:rPr>
              <w:t>0,040</w:t>
            </w:r>
          </w:p>
        </w:tc>
      </w:tr>
      <w:tr w:rsidR="00290D45" w:rsidRPr="00290D45" w14:paraId="0EF2B98F" w14:textId="77777777" w:rsidTr="00626020">
        <w:trPr>
          <w:trHeight w:val="227"/>
          <w:jc w:val="center"/>
        </w:trPr>
        <w:tc>
          <w:tcPr>
            <w:tcW w:w="737" w:type="dxa"/>
            <w:tcBorders>
              <w:left w:val="single" w:sz="12" w:space="0" w:color="auto"/>
            </w:tcBorders>
            <w:vAlign w:val="center"/>
          </w:tcPr>
          <w:p w14:paraId="310E7C2F" w14:textId="77777777" w:rsidR="004732E0" w:rsidRPr="002D2526" w:rsidRDefault="004732E0" w:rsidP="00B91E28">
            <w:pPr>
              <w:ind w:left="0"/>
              <w:jc w:val="center"/>
              <w:rPr>
                <w:rFonts w:cs="Arial"/>
                <w:bCs/>
                <w:sz w:val="18"/>
                <w:szCs w:val="18"/>
              </w:rPr>
            </w:pPr>
            <w:r w:rsidRPr="002D2526">
              <w:rPr>
                <w:rFonts w:cs="Arial"/>
                <w:bCs/>
                <w:sz w:val="18"/>
                <w:szCs w:val="18"/>
              </w:rPr>
              <w:t>2.</w:t>
            </w:r>
          </w:p>
        </w:tc>
        <w:tc>
          <w:tcPr>
            <w:tcW w:w="4351" w:type="dxa"/>
            <w:vAlign w:val="center"/>
          </w:tcPr>
          <w:p w14:paraId="13BEE6BA" w14:textId="77777777" w:rsidR="004732E0" w:rsidRPr="002D2526" w:rsidRDefault="004732E0" w:rsidP="00B91E28">
            <w:pPr>
              <w:ind w:left="0"/>
              <w:rPr>
                <w:rFonts w:cs="Arial"/>
                <w:bCs/>
                <w:sz w:val="18"/>
                <w:szCs w:val="18"/>
              </w:rPr>
            </w:pPr>
            <w:r w:rsidRPr="002D2526">
              <w:rPr>
                <w:rFonts w:cs="Arial"/>
                <w:bCs/>
                <w:sz w:val="18"/>
                <w:szCs w:val="18"/>
              </w:rPr>
              <w:t>Tynk silikatowy zewnętrzny</w:t>
            </w:r>
          </w:p>
        </w:tc>
        <w:tc>
          <w:tcPr>
            <w:tcW w:w="1276" w:type="dxa"/>
            <w:vAlign w:val="center"/>
          </w:tcPr>
          <w:p w14:paraId="1DA62445" w14:textId="77777777" w:rsidR="004732E0" w:rsidRPr="002D2526" w:rsidRDefault="004732E0" w:rsidP="00B91E28">
            <w:pPr>
              <w:ind w:left="0"/>
              <w:jc w:val="center"/>
              <w:rPr>
                <w:rFonts w:cs="Arial"/>
                <w:bCs/>
                <w:sz w:val="18"/>
                <w:szCs w:val="18"/>
              </w:rPr>
            </w:pPr>
            <w:r w:rsidRPr="002D2526">
              <w:rPr>
                <w:rFonts w:cs="Arial"/>
                <w:bCs/>
                <w:sz w:val="18"/>
                <w:szCs w:val="18"/>
              </w:rPr>
              <w:t>0,005</w:t>
            </w:r>
          </w:p>
        </w:tc>
        <w:tc>
          <w:tcPr>
            <w:tcW w:w="1418" w:type="dxa"/>
            <w:vAlign w:val="center"/>
          </w:tcPr>
          <w:p w14:paraId="09CA3579" w14:textId="77777777" w:rsidR="004732E0" w:rsidRPr="002D2526" w:rsidRDefault="004732E0" w:rsidP="00B91E28">
            <w:pPr>
              <w:ind w:left="0"/>
              <w:jc w:val="center"/>
              <w:rPr>
                <w:rFonts w:cs="Arial"/>
                <w:bCs/>
                <w:sz w:val="18"/>
                <w:szCs w:val="18"/>
              </w:rPr>
            </w:pPr>
            <w:r w:rsidRPr="002D2526">
              <w:rPr>
                <w:rFonts w:cs="Arial"/>
                <w:bCs/>
                <w:sz w:val="18"/>
                <w:szCs w:val="18"/>
              </w:rPr>
              <w:t>0,820</w:t>
            </w:r>
          </w:p>
        </w:tc>
        <w:tc>
          <w:tcPr>
            <w:tcW w:w="1290" w:type="dxa"/>
            <w:tcBorders>
              <w:right w:val="single" w:sz="12" w:space="0" w:color="auto"/>
            </w:tcBorders>
            <w:vAlign w:val="center"/>
          </w:tcPr>
          <w:p w14:paraId="2D722498" w14:textId="0DD1494F" w:rsidR="004732E0" w:rsidRPr="002D2526" w:rsidRDefault="004732E0" w:rsidP="00B91E28">
            <w:pPr>
              <w:ind w:left="0"/>
              <w:jc w:val="center"/>
              <w:rPr>
                <w:rFonts w:cs="Arial"/>
                <w:bCs/>
                <w:sz w:val="18"/>
                <w:szCs w:val="18"/>
              </w:rPr>
            </w:pPr>
            <w:r w:rsidRPr="002D2526">
              <w:rPr>
                <w:rFonts w:cs="Arial"/>
                <w:bCs/>
                <w:sz w:val="18"/>
                <w:szCs w:val="18"/>
              </w:rPr>
              <w:t>0,0</w:t>
            </w:r>
            <w:r w:rsidR="006177C6">
              <w:rPr>
                <w:rFonts w:cs="Arial"/>
                <w:bCs/>
                <w:sz w:val="18"/>
                <w:szCs w:val="18"/>
              </w:rPr>
              <w:t>29</w:t>
            </w:r>
          </w:p>
        </w:tc>
      </w:tr>
      <w:tr w:rsidR="00290D45" w:rsidRPr="00290D45" w14:paraId="324DCFDA" w14:textId="77777777" w:rsidTr="00626020">
        <w:trPr>
          <w:trHeight w:val="227"/>
          <w:jc w:val="center"/>
        </w:trPr>
        <w:tc>
          <w:tcPr>
            <w:tcW w:w="737" w:type="dxa"/>
            <w:tcBorders>
              <w:left w:val="single" w:sz="12" w:space="0" w:color="auto"/>
            </w:tcBorders>
            <w:vAlign w:val="center"/>
          </w:tcPr>
          <w:p w14:paraId="10C54A5D" w14:textId="77777777" w:rsidR="004732E0" w:rsidRPr="002D2526" w:rsidRDefault="004732E0" w:rsidP="00B91E28">
            <w:pPr>
              <w:ind w:left="0"/>
              <w:jc w:val="center"/>
              <w:rPr>
                <w:rFonts w:cs="Arial"/>
                <w:bCs/>
                <w:sz w:val="18"/>
                <w:szCs w:val="18"/>
              </w:rPr>
            </w:pPr>
            <w:r w:rsidRPr="002D2526">
              <w:rPr>
                <w:rFonts w:cs="Arial"/>
                <w:bCs/>
                <w:sz w:val="18"/>
                <w:szCs w:val="18"/>
              </w:rPr>
              <w:t>3.</w:t>
            </w:r>
          </w:p>
        </w:tc>
        <w:tc>
          <w:tcPr>
            <w:tcW w:w="4351" w:type="dxa"/>
            <w:vAlign w:val="center"/>
          </w:tcPr>
          <w:p w14:paraId="7BC29A16" w14:textId="08F15964" w:rsidR="004732E0" w:rsidRPr="002D2526" w:rsidRDefault="004732E0" w:rsidP="00B91E28">
            <w:pPr>
              <w:ind w:left="0"/>
              <w:rPr>
                <w:rFonts w:cs="Arial"/>
                <w:bCs/>
                <w:sz w:val="18"/>
                <w:szCs w:val="18"/>
              </w:rPr>
            </w:pPr>
            <w:r w:rsidRPr="002D2526">
              <w:rPr>
                <w:rFonts w:cs="Arial"/>
                <w:bCs/>
                <w:sz w:val="18"/>
                <w:szCs w:val="18"/>
              </w:rPr>
              <w:t>Izolacja termiczna – płyty styropianowe grafitowe EPS 031</w:t>
            </w:r>
          </w:p>
        </w:tc>
        <w:tc>
          <w:tcPr>
            <w:tcW w:w="1276" w:type="dxa"/>
            <w:vAlign w:val="center"/>
          </w:tcPr>
          <w:p w14:paraId="739E490E" w14:textId="77777777" w:rsidR="004732E0" w:rsidRPr="002D2526" w:rsidRDefault="004732E0" w:rsidP="00B91E28">
            <w:pPr>
              <w:ind w:left="0"/>
              <w:jc w:val="center"/>
              <w:rPr>
                <w:rFonts w:cs="Arial"/>
                <w:bCs/>
                <w:sz w:val="18"/>
                <w:szCs w:val="18"/>
              </w:rPr>
            </w:pPr>
            <w:r w:rsidRPr="002D2526">
              <w:rPr>
                <w:rFonts w:cs="Arial"/>
                <w:bCs/>
                <w:sz w:val="18"/>
                <w:szCs w:val="18"/>
              </w:rPr>
              <w:t>0,150</w:t>
            </w:r>
          </w:p>
        </w:tc>
        <w:tc>
          <w:tcPr>
            <w:tcW w:w="1418" w:type="dxa"/>
            <w:vAlign w:val="center"/>
          </w:tcPr>
          <w:p w14:paraId="1A65A316" w14:textId="77777777" w:rsidR="004732E0" w:rsidRPr="002D2526" w:rsidRDefault="004732E0" w:rsidP="00B91E28">
            <w:pPr>
              <w:ind w:left="0"/>
              <w:jc w:val="center"/>
              <w:rPr>
                <w:rFonts w:cs="Arial"/>
                <w:bCs/>
                <w:sz w:val="18"/>
                <w:szCs w:val="18"/>
              </w:rPr>
            </w:pPr>
            <w:r w:rsidRPr="002D2526">
              <w:rPr>
                <w:rFonts w:cs="Arial"/>
                <w:bCs/>
                <w:sz w:val="18"/>
                <w:szCs w:val="18"/>
              </w:rPr>
              <w:t>0,031</w:t>
            </w:r>
          </w:p>
        </w:tc>
        <w:tc>
          <w:tcPr>
            <w:tcW w:w="1290" w:type="dxa"/>
            <w:tcBorders>
              <w:right w:val="single" w:sz="12" w:space="0" w:color="auto"/>
            </w:tcBorders>
            <w:vAlign w:val="center"/>
          </w:tcPr>
          <w:p w14:paraId="482E465A" w14:textId="77777777" w:rsidR="004732E0" w:rsidRPr="002D2526" w:rsidRDefault="004732E0" w:rsidP="00B91E28">
            <w:pPr>
              <w:ind w:left="0"/>
              <w:jc w:val="center"/>
              <w:rPr>
                <w:rFonts w:cs="Arial"/>
                <w:bCs/>
                <w:sz w:val="18"/>
                <w:szCs w:val="18"/>
              </w:rPr>
            </w:pPr>
            <w:r w:rsidRPr="002D2526">
              <w:rPr>
                <w:rFonts w:cs="Arial"/>
                <w:bCs/>
                <w:sz w:val="18"/>
                <w:szCs w:val="18"/>
              </w:rPr>
              <w:t>4,688</w:t>
            </w:r>
          </w:p>
        </w:tc>
      </w:tr>
      <w:tr w:rsidR="00290D45" w:rsidRPr="00290D45" w14:paraId="258AA0B1" w14:textId="77777777" w:rsidTr="00626020">
        <w:trPr>
          <w:trHeight w:val="227"/>
          <w:jc w:val="center"/>
        </w:trPr>
        <w:tc>
          <w:tcPr>
            <w:tcW w:w="737" w:type="dxa"/>
            <w:tcBorders>
              <w:left w:val="single" w:sz="12" w:space="0" w:color="auto"/>
            </w:tcBorders>
            <w:vAlign w:val="center"/>
          </w:tcPr>
          <w:p w14:paraId="6E2B99E9" w14:textId="77777777" w:rsidR="004732E0" w:rsidRPr="002D2526" w:rsidRDefault="004732E0" w:rsidP="00B91E28">
            <w:pPr>
              <w:ind w:left="0"/>
              <w:jc w:val="center"/>
              <w:rPr>
                <w:rFonts w:cs="Arial"/>
                <w:bCs/>
                <w:sz w:val="18"/>
                <w:szCs w:val="18"/>
              </w:rPr>
            </w:pPr>
            <w:r w:rsidRPr="002D2526">
              <w:rPr>
                <w:rFonts w:cs="Arial"/>
                <w:bCs/>
                <w:sz w:val="18"/>
                <w:szCs w:val="18"/>
              </w:rPr>
              <w:t>4.</w:t>
            </w:r>
          </w:p>
        </w:tc>
        <w:tc>
          <w:tcPr>
            <w:tcW w:w="4351" w:type="dxa"/>
            <w:vAlign w:val="center"/>
          </w:tcPr>
          <w:p w14:paraId="19BC76EF" w14:textId="4A982889" w:rsidR="004732E0" w:rsidRPr="002D2526" w:rsidRDefault="004732E0" w:rsidP="00B91E28">
            <w:pPr>
              <w:ind w:left="0"/>
              <w:rPr>
                <w:rFonts w:cs="Arial"/>
                <w:bCs/>
                <w:sz w:val="18"/>
                <w:szCs w:val="18"/>
              </w:rPr>
            </w:pPr>
            <w:r w:rsidRPr="002D2526">
              <w:rPr>
                <w:rFonts w:cs="Arial"/>
                <w:bCs/>
                <w:sz w:val="18"/>
                <w:szCs w:val="18"/>
              </w:rPr>
              <w:t xml:space="preserve">Ściana konstrukcyjna – </w:t>
            </w:r>
            <w:r w:rsidR="006C7E12">
              <w:rPr>
                <w:rFonts w:cs="Arial"/>
                <w:bCs/>
                <w:sz w:val="18"/>
                <w:szCs w:val="18"/>
              </w:rPr>
              <w:t xml:space="preserve">pustak </w:t>
            </w:r>
            <w:r w:rsidR="00626020" w:rsidRPr="00626020">
              <w:rPr>
                <w:rFonts w:cs="Arial"/>
                <w:bCs/>
                <w:sz w:val="18"/>
                <w:szCs w:val="18"/>
              </w:rPr>
              <w:t>wapienno-piaskowy</w:t>
            </w:r>
          </w:p>
        </w:tc>
        <w:tc>
          <w:tcPr>
            <w:tcW w:w="1276" w:type="dxa"/>
            <w:vAlign w:val="center"/>
          </w:tcPr>
          <w:p w14:paraId="6E2B68E4" w14:textId="6AEF3210" w:rsidR="004732E0" w:rsidRPr="002D2526" w:rsidRDefault="004732E0" w:rsidP="00B91E28">
            <w:pPr>
              <w:ind w:left="0"/>
              <w:jc w:val="center"/>
              <w:rPr>
                <w:rFonts w:cs="Arial"/>
                <w:bCs/>
                <w:sz w:val="18"/>
                <w:szCs w:val="18"/>
              </w:rPr>
            </w:pPr>
            <w:r w:rsidRPr="002D2526">
              <w:rPr>
                <w:rFonts w:cs="Arial"/>
                <w:bCs/>
                <w:sz w:val="18"/>
                <w:szCs w:val="18"/>
              </w:rPr>
              <w:t>0,2</w:t>
            </w:r>
            <w:r w:rsidR="006C7E12">
              <w:rPr>
                <w:rFonts w:cs="Arial"/>
                <w:bCs/>
                <w:sz w:val="18"/>
                <w:szCs w:val="18"/>
              </w:rPr>
              <w:t>4</w:t>
            </w:r>
            <w:r w:rsidRPr="002D2526">
              <w:rPr>
                <w:rFonts w:cs="Arial"/>
                <w:bCs/>
                <w:sz w:val="18"/>
                <w:szCs w:val="18"/>
              </w:rPr>
              <w:t>0</w:t>
            </w:r>
          </w:p>
        </w:tc>
        <w:tc>
          <w:tcPr>
            <w:tcW w:w="1418" w:type="dxa"/>
            <w:vAlign w:val="center"/>
          </w:tcPr>
          <w:p w14:paraId="1263EA44" w14:textId="24E5F289" w:rsidR="004732E0" w:rsidRPr="002D2526" w:rsidRDefault="004732E0" w:rsidP="00B91E28">
            <w:pPr>
              <w:ind w:left="0"/>
              <w:jc w:val="center"/>
              <w:rPr>
                <w:rFonts w:cs="Arial"/>
                <w:bCs/>
                <w:sz w:val="18"/>
                <w:szCs w:val="18"/>
              </w:rPr>
            </w:pPr>
            <w:r w:rsidRPr="002D2526">
              <w:rPr>
                <w:rFonts w:cs="Arial"/>
                <w:bCs/>
                <w:sz w:val="18"/>
                <w:szCs w:val="18"/>
              </w:rPr>
              <w:t>0,</w:t>
            </w:r>
            <w:r w:rsidR="006A7417">
              <w:rPr>
                <w:rFonts w:cs="Arial"/>
                <w:bCs/>
                <w:sz w:val="18"/>
                <w:szCs w:val="18"/>
              </w:rPr>
              <w:t>640</w:t>
            </w:r>
          </w:p>
        </w:tc>
        <w:tc>
          <w:tcPr>
            <w:tcW w:w="1290" w:type="dxa"/>
            <w:tcBorders>
              <w:right w:val="single" w:sz="12" w:space="0" w:color="auto"/>
            </w:tcBorders>
            <w:vAlign w:val="center"/>
          </w:tcPr>
          <w:p w14:paraId="1E1EFADD" w14:textId="572418C2" w:rsidR="004732E0" w:rsidRPr="002D2526" w:rsidRDefault="006177C6" w:rsidP="00B91E28">
            <w:pPr>
              <w:ind w:left="0"/>
              <w:jc w:val="center"/>
              <w:rPr>
                <w:rFonts w:cs="Arial"/>
                <w:bCs/>
                <w:sz w:val="18"/>
                <w:szCs w:val="18"/>
              </w:rPr>
            </w:pPr>
            <w:r>
              <w:rPr>
                <w:rFonts w:cs="Arial"/>
                <w:bCs/>
                <w:sz w:val="18"/>
                <w:szCs w:val="18"/>
              </w:rPr>
              <w:t>1,412</w:t>
            </w:r>
          </w:p>
        </w:tc>
      </w:tr>
      <w:tr w:rsidR="00290D45" w:rsidRPr="00290D45" w14:paraId="2BB0F9B8" w14:textId="77777777" w:rsidTr="00626020">
        <w:trPr>
          <w:trHeight w:val="227"/>
          <w:jc w:val="center"/>
        </w:trPr>
        <w:tc>
          <w:tcPr>
            <w:tcW w:w="737" w:type="dxa"/>
            <w:tcBorders>
              <w:left w:val="single" w:sz="12" w:space="0" w:color="auto"/>
              <w:bottom w:val="single" w:sz="2" w:space="0" w:color="auto"/>
            </w:tcBorders>
            <w:vAlign w:val="center"/>
          </w:tcPr>
          <w:p w14:paraId="524366D0" w14:textId="77777777" w:rsidR="004732E0" w:rsidRPr="002D2526" w:rsidRDefault="004732E0" w:rsidP="00B91E28">
            <w:pPr>
              <w:ind w:left="0"/>
              <w:jc w:val="center"/>
              <w:rPr>
                <w:rFonts w:cs="Arial"/>
                <w:bCs/>
                <w:sz w:val="18"/>
                <w:szCs w:val="18"/>
              </w:rPr>
            </w:pPr>
            <w:r w:rsidRPr="002D2526">
              <w:rPr>
                <w:rFonts w:cs="Arial"/>
                <w:bCs/>
                <w:sz w:val="18"/>
                <w:szCs w:val="18"/>
              </w:rPr>
              <w:t>5.</w:t>
            </w:r>
          </w:p>
        </w:tc>
        <w:tc>
          <w:tcPr>
            <w:tcW w:w="4351" w:type="dxa"/>
            <w:tcBorders>
              <w:bottom w:val="single" w:sz="2" w:space="0" w:color="auto"/>
            </w:tcBorders>
            <w:vAlign w:val="center"/>
          </w:tcPr>
          <w:p w14:paraId="7ECC2275" w14:textId="77777777" w:rsidR="004732E0" w:rsidRPr="002D2526" w:rsidRDefault="004732E0" w:rsidP="00B91E28">
            <w:pPr>
              <w:ind w:left="0"/>
              <w:rPr>
                <w:rFonts w:cs="Arial"/>
                <w:bCs/>
                <w:sz w:val="18"/>
                <w:szCs w:val="18"/>
              </w:rPr>
            </w:pPr>
            <w:r w:rsidRPr="002D2526">
              <w:rPr>
                <w:rFonts w:cs="Arial"/>
                <w:bCs/>
                <w:sz w:val="18"/>
                <w:szCs w:val="18"/>
              </w:rPr>
              <w:t>Tynk gipsowy (maszynowy)</w:t>
            </w:r>
          </w:p>
        </w:tc>
        <w:tc>
          <w:tcPr>
            <w:tcW w:w="1276" w:type="dxa"/>
            <w:tcBorders>
              <w:bottom w:val="single" w:sz="2" w:space="0" w:color="auto"/>
            </w:tcBorders>
            <w:vAlign w:val="center"/>
          </w:tcPr>
          <w:p w14:paraId="7852EE18" w14:textId="77777777" w:rsidR="004732E0" w:rsidRPr="002D2526" w:rsidRDefault="004732E0" w:rsidP="00B91E28">
            <w:pPr>
              <w:ind w:left="0"/>
              <w:jc w:val="center"/>
              <w:rPr>
                <w:rFonts w:cs="Arial"/>
                <w:bCs/>
                <w:sz w:val="18"/>
                <w:szCs w:val="18"/>
              </w:rPr>
            </w:pPr>
            <w:r w:rsidRPr="002D2526">
              <w:rPr>
                <w:rFonts w:cs="Arial"/>
                <w:bCs/>
                <w:sz w:val="18"/>
                <w:szCs w:val="18"/>
              </w:rPr>
              <w:t>0,015</w:t>
            </w:r>
          </w:p>
        </w:tc>
        <w:tc>
          <w:tcPr>
            <w:tcW w:w="1418" w:type="dxa"/>
            <w:tcBorders>
              <w:bottom w:val="single" w:sz="2" w:space="0" w:color="auto"/>
            </w:tcBorders>
            <w:vAlign w:val="center"/>
          </w:tcPr>
          <w:p w14:paraId="2084F7D8" w14:textId="77777777" w:rsidR="004732E0" w:rsidRPr="002D2526" w:rsidRDefault="004732E0" w:rsidP="00B91E28">
            <w:pPr>
              <w:ind w:left="0"/>
              <w:jc w:val="center"/>
              <w:rPr>
                <w:rFonts w:cs="Arial"/>
                <w:bCs/>
                <w:sz w:val="18"/>
                <w:szCs w:val="18"/>
              </w:rPr>
            </w:pPr>
            <w:r w:rsidRPr="002D2526">
              <w:rPr>
                <w:rFonts w:cs="Arial"/>
                <w:bCs/>
                <w:sz w:val="18"/>
                <w:szCs w:val="18"/>
              </w:rPr>
              <w:t>0,700</w:t>
            </w:r>
          </w:p>
        </w:tc>
        <w:tc>
          <w:tcPr>
            <w:tcW w:w="1290" w:type="dxa"/>
            <w:tcBorders>
              <w:bottom w:val="single" w:sz="2" w:space="0" w:color="auto"/>
              <w:right w:val="single" w:sz="12" w:space="0" w:color="auto"/>
            </w:tcBorders>
            <w:vAlign w:val="center"/>
          </w:tcPr>
          <w:p w14:paraId="2824ED51" w14:textId="2F195EAE" w:rsidR="004732E0" w:rsidRPr="002D2526" w:rsidRDefault="004732E0" w:rsidP="00B91E28">
            <w:pPr>
              <w:ind w:left="0"/>
              <w:jc w:val="center"/>
              <w:rPr>
                <w:rFonts w:cs="Arial"/>
                <w:bCs/>
                <w:sz w:val="18"/>
                <w:szCs w:val="18"/>
              </w:rPr>
            </w:pPr>
            <w:r w:rsidRPr="002D2526">
              <w:rPr>
                <w:rFonts w:cs="Arial"/>
                <w:bCs/>
                <w:sz w:val="18"/>
                <w:szCs w:val="18"/>
              </w:rPr>
              <w:t>0,02</w:t>
            </w:r>
            <w:r w:rsidR="006177C6">
              <w:rPr>
                <w:rFonts w:cs="Arial"/>
                <w:bCs/>
                <w:sz w:val="18"/>
                <w:szCs w:val="18"/>
              </w:rPr>
              <w:t>9</w:t>
            </w:r>
          </w:p>
        </w:tc>
      </w:tr>
      <w:tr w:rsidR="00290D45" w:rsidRPr="00290D45" w14:paraId="65A77A1C" w14:textId="77777777" w:rsidTr="00626020">
        <w:trPr>
          <w:trHeight w:val="227"/>
          <w:jc w:val="center"/>
        </w:trPr>
        <w:tc>
          <w:tcPr>
            <w:tcW w:w="737" w:type="dxa"/>
            <w:tcBorders>
              <w:top w:val="single" w:sz="2" w:space="0" w:color="auto"/>
              <w:left w:val="single" w:sz="12" w:space="0" w:color="auto"/>
              <w:bottom w:val="single" w:sz="12" w:space="0" w:color="auto"/>
            </w:tcBorders>
            <w:vAlign w:val="center"/>
          </w:tcPr>
          <w:p w14:paraId="3F68D1A6" w14:textId="77777777" w:rsidR="004732E0" w:rsidRPr="002D2526" w:rsidRDefault="004732E0" w:rsidP="00B91E28">
            <w:pPr>
              <w:ind w:left="0"/>
              <w:jc w:val="center"/>
              <w:rPr>
                <w:rFonts w:cs="Arial"/>
                <w:bCs/>
                <w:sz w:val="18"/>
                <w:szCs w:val="18"/>
              </w:rPr>
            </w:pPr>
            <w:r w:rsidRPr="002D2526">
              <w:rPr>
                <w:rFonts w:cs="Arial"/>
                <w:bCs/>
                <w:sz w:val="18"/>
                <w:szCs w:val="18"/>
              </w:rPr>
              <w:t>6.</w:t>
            </w:r>
          </w:p>
        </w:tc>
        <w:tc>
          <w:tcPr>
            <w:tcW w:w="4351" w:type="dxa"/>
            <w:tcBorders>
              <w:top w:val="single" w:sz="2" w:space="0" w:color="auto"/>
              <w:bottom w:val="single" w:sz="12" w:space="0" w:color="auto"/>
            </w:tcBorders>
            <w:vAlign w:val="center"/>
          </w:tcPr>
          <w:p w14:paraId="333FA3EC" w14:textId="77777777" w:rsidR="004732E0" w:rsidRPr="002D2526" w:rsidRDefault="004732E0" w:rsidP="00B91E28">
            <w:pPr>
              <w:ind w:left="0"/>
              <w:rPr>
                <w:rFonts w:cs="Arial"/>
                <w:bCs/>
                <w:sz w:val="18"/>
                <w:szCs w:val="18"/>
              </w:rPr>
            </w:pPr>
            <w:r w:rsidRPr="002D2526">
              <w:rPr>
                <w:rFonts w:cs="Arial"/>
                <w:bCs/>
                <w:sz w:val="18"/>
                <w:szCs w:val="18"/>
              </w:rPr>
              <w:t>Powietrze po stronie cieplejszej</w:t>
            </w:r>
          </w:p>
        </w:tc>
        <w:tc>
          <w:tcPr>
            <w:tcW w:w="1276" w:type="dxa"/>
            <w:tcBorders>
              <w:top w:val="single" w:sz="2" w:space="0" w:color="auto"/>
              <w:bottom w:val="single" w:sz="12" w:space="0" w:color="auto"/>
            </w:tcBorders>
            <w:vAlign w:val="center"/>
          </w:tcPr>
          <w:p w14:paraId="2B806DAD" w14:textId="77777777" w:rsidR="004732E0" w:rsidRPr="002D2526" w:rsidRDefault="004732E0" w:rsidP="00B91E28">
            <w:pPr>
              <w:ind w:left="0"/>
              <w:jc w:val="center"/>
              <w:rPr>
                <w:rFonts w:cs="Arial"/>
                <w:bCs/>
                <w:sz w:val="18"/>
                <w:szCs w:val="18"/>
              </w:rPr>
            </w:pPr>
            <w:r w:rsidRPr="002D2526">
              <w:rPr>
                <w:rFonts w:cs="Arial"/>
                <w:bCs/>
                <w:sz w:val="18"/>
                <w:szCs w:val="18"/>
              </w:rPr>
              <w:t>-</w:t>
            </w:r>
          </w:p>
        </w:tc>
        <w:tc>
          <w:tcPr>
            <w:tcW w:w="1418" w:type="dxa"/>
            <w:tcBorders>
              <w:top w:val="single" w:sz="2" w:space="0" w:color="auto"/>
              <w:bottom w:val="single" w:sz="12" w:space="0" w:color="auto"/>
            </w:tcBorders>
            <w:vAlign w:val="center"/>
          </w:tcPr>
          <w:p w14:paraId="78FC509F" w14:textId="77777777" w:rsidR="004732E0" w:rsidRPr="002D2526" w:rsidRDefault="004732E0" w:rsidP="00B91E28">
            <w:pPr>
              <w:ind w:left="0"/>
              <w:jc w:val="center"/>
              <w:rPr>
                <w:rFonts w:cs="Arial"/>
                <w:bCs/>
                <w:sz w:val="18"/>
                <w:szCs w:val="18"/>
              </w:rPr>
            </w:pPr>
          </w:p>
        </w:tc>
        <w:tc>
          <w:tcPr>
            <w:tcW w:w="1290" w:type="dxa"/>
            <w:tcBorders>
              <w:top w:val="single" w:sz="2" w:space="0" w:color="auto"/>
              <w:bottom w:val="single" w:sz="12" w:space="0" w:color="auto"/>
              <w:right w:val="single" w:sz="12" w:space="0" w:color="auto"/>
            </w:tcBorders>
            <w:vAlign w:val="center"/>
          </w:tcPr>
          <w:p w14:paraId="02ADEE9C" w14:textId="77777777" w:rsidR="004732E0" w:rsidRPr="002D2526" w:rsidRDefault="004732E0" w:rsidP="00B91E28">
            <w:pPr>
              <w:ind w:left="0"/>
              <w:jc w:val="center"/>
              <w:rPr>
                <w:rFonts w:cs="Arial"/>
                <w:bCs/>
                <w:sz w:val="18"/>
                <w:szCs w:val="18"/>
              </w:rPr>
            </w:pPr>
            <w:r w:rsidRPr="002D2526">
              <w:rPr>
                <w:rFonts w:cs="Arial"/>
                <w:bCs/>
                <w:sz w:val="18"/>
                <w:szCs w:val="18"/>
              </w:rPr>
              <w:t>0,130</w:t>
            </w:r>
          </w:p>
        </w:tc>
      </w:tr>
      <w:tr w:rsidR="00290D45" w:rsidRPr="00290D45" w14:paraId="226E5544" w14:textId="77777777" w:rsidTr="00626020">
        <w:trPr>
          <w:trHeight w:val="227"/>
          <w:jc w:val="center"/>
        </w:trPr>
        <w:tc>
          <w:tcPr>
            <w:tcW w:w="6364" w:type="dxa"/>
            <w:gridSpan w:val="3"/>
            <w:tcBorders>
              <w:top w:val="single" w:sz="12" w:space="0" w:color="auto"/>
              <w:left w:val="single" w:sz="12" w:space="0" w:color="auto"/>
              <w:bottom w:val="single" w:sz="4" w:space="0" w:color="auto"/>
            </w:tcBorders>
            <w:vAlign w:val="center"/>
          </w:tcPr>
          <w:p w14:paraId="65048127" w14:textId="77777777" w:rsidR="004732E0" w:rsidRPr="002D2526" w:rsidRDefault="004732E0" w:rsidP="00B91E28">
            <w:pPr>
              <w:ind w:left="0"/>
              <w:jc w:val="right"/>
              <w:rPr>
                <w:rFonts w:cs="Arial"/>
                <w:bCs/>
                <w:sz w:val="18"/>
                <w:szCs w:val="18"/>
              </w:rPr>
            </w:pPr>
            <w:r w:rsidRPr="002D2526">
              <w:rPr>
                <w:rFonts w:cs="Arial"/>
                <w:bCs/>
                <w:sz w:val="18"/>
                <w:szCs w:val="18"/>
              </w:rPr>
              <w:t>Całkowity opór cieplny przegrody</w:t>
            </w:r>
          </w:p>
        </w:tc>
        <w:tc>
          <w:tcPr>
            <w:tcW w:w="1418" w:type="dxa"/>
            <w:tcBorders>
              <w:top w:val="single" w:sz="12" w:space="0" w:color="auto"/>
              <w:bottom w:val="single" w:sz="4" w:space="0" w:color="auto"/>
            </w:tcBorders>
            <w:vAlign w:val="center"/>
          </w:tcPr>
          <w:p w14:paraId="78DBA51C" w14:textId="77777777" w:rsidR="004732E0" w:rsidRPr="002D2526" w:rsidRDefault="004732E0" w:rsidP="00B91E28">
            <w:pPr>
              <w:ind w:left="0"/>
              <w:jc w:val="center"/>
              <w:rPr>
                <w:rFonts w:cs="Arial"/>
                <w:bCs/>
                <w:sz w:val="18"/>
                <w:szCs w:val="18"/>
              </w:rPr>
            </w:pPr>
            <w:r w:rsidRPr="002D2526">
              <w:rPr>
                <w:rFonts w:cs="Arial"/>
                <w:bCs/>
                <w:sz w:val="18"/>
                <w:szCs w:val="18"/>
              </w:rPr>
              <w:t>R</w:t>
            </w:r>
            <w:r w:rsidRPr="002D2526">
              <w:rPr>
                <w:rFonts w:cs="Arial"/>
                <w:bCs/>
                <w:sz w:val="18"/>
                <w:szCs w:val="18"/>
                <w:vertAlign w:val="subscript"/>
              </w:rPr>
              <w:t>T</w:t>
            </w:r>
            <w:r w:rsidRPr="002D2526">
              <w:rPr>
                <w:rFonts w:cs="Arial"/>
                <w:bCs/>
                <w:sz w:val="18"/>
                <w:szCs w:val="18"/>
              </w:rPr>
              <w:t xml:space="preserve"> [(m</w:t>
            </w:r>
            <w:r w:rsidRPr="002D2526">
              <w:rPr>
                <w:rFonts w:cs="Arial"/>
                <w:bCs/>
                <w:sz w:val="18"/>
                <w:szCs w:val="18"/>
                <w:vertAlign w:val="superscript"/>
              </w:rPr>
              <w:t>2</w:t>
            </w:r>
            <w:r w:rsidRPr="002D2526">
              <w:rPr>
                <w:rFonts w:cs="Arial"/>
                <w:bCs/>
                <w:sz w:val="18"/>
                <w:szCs w:val="18"/>
              </w:rPr>
              <w:t>K)/W]</w:t>
            </w:r>
          </w:p>
        </w:tc>
        <w:tc>
          <w:tcPr>
            <w:tcW w:w="1290" w:type="dxa"/>
            <w:tcBorders>
              <w:top w:val="single" w:sz="12" w:space="0" w:color="auto"/>
              <w:right w:val="single" w:sz="12" w:space="0" w:color="auto"/>
            </w:tcBorders>
            <w:vAlign w:val="center"/>
          </w:tcPr>
          <w:p w14:paraId="1D5A0B40" w14:textId="0EE30083" w:rsidR="004732E0" w:rsidRPr="002D2526" w:rsidRDefault="006177C6" w:rsidP="00B91E28">
            <w:pPr>
              <w:ind w:left="0"/>
              <w:jc w:val="center"/>
              <w:rPr>
                <w:rFonts w:cs="Arial"/>
                <w:bCs/>
                <w:sz w:val="18"/>
                <w:szCs w:val="18"/>
              </w:rPr>
            </w:pPr>
            <w:r>
              <w:rPr>
                <w:rFonts w:cs="Arial"/>
                <w:bCs/>
                <w:sz w:val="18"/>
                <w:szCs w:val="18"/>
              </w:rPr>
              <w:t>6.328</w:t>
            </w:r>
          </w:p>
        </w:tc>
      </w:tr>
      <w:tr w:rsidR="00290D45" w:rsidRPr="00290D45" w14:paraId="1D0CC43F" w14:textId="77777777" w:rsidTr="00626020">
        <w:trPr>
          <w:trHeight w:val="227"/>
          <w:jc w:val="center"/>
        </w:trPr>
        <w:tc>
          <w:tcPr>
            <w:tcW w:w="6364" w:type="dxa"/>
            <w:gridSpan w:val="3"/>
            <w:tcBorders>
              <w:left w:val="single" w:sz="12" w:space="0" w:color="auto"/>
              <w:bottom w:val="single" w:sz="4" w:space="0" w:color="auto"/>
            </w:tcBorders>
            <w:vAlign w:val="center"/>
          </w:tcPr>
          <w:p w14:paraId="7DC9E253" w14:textId="77777777" w:rsidR="004732E0" w:rsidRPr="002D2526" w:rsidRDefault="004732E0" w:rsidP="00B91E28">
            <w:pPr>
              <w:ind w:left="0"/>
              <w:jc w:val="right"/>
              <w:rPr>
                <w:rFonts w:cs="Arial"/>
                <w:bCs/>
                <w:sz w:val="18"/>
                <w:szCs w:val="18"/>
              </w:rPr>
            </w:pPr>
            <w:r w:rsidRPr="002D2526">
              <w:rPr>
                <w:rFonts w:cs="Arial"/>
                <w:bCs/>
                <w:sz w:val="18"/>
                <w:szCs w:val="18"/>
              </w:rPr>
              <w:t>Współczynnik przenikania ciepła</w:t>
            </w:r>
          </w:p>
        </w:tc>
        <w:tc>
          <w:tcPr>
            <w:tcW w:w="1418" w:type="dxa"/>
            <w:tcBorders>
              <w:bottom w:val="single" w:sz="4" w:space="0" w:color="auto"/>
            </w:tcBorders>
            <w:vAlign w:val="center"/>
          </w:tcPr>
          <w:p w14:paraId="44FC7513" w14:textId="77777777" w:rsidR="004732E0" w:rsidRPr="002D2526" w:rsidRDefault="004732E0" w:rsidP="00B91E28">
            <w:pPr>
              <w:ind w:left="0"/>
              <w:jc w:val="center"/>
              <w:rPr>
                <w:rFonts w:cs="Arial"/>
                <w:bCs/>
                <w:sz w:val="18"/>
                <w:szCs w:val="18"/>
              </w:rPr>
            </w:pPr>
            <w:r w:rsidRPr="002D2526">
              <w:rPr>
                <w:rFonts w:cs="Arial"/>
                <w:bCs/>
                <w:sz w:val="18"/>
                <w:szCs w:val="18"/>
              </w:rPr>
              <w:t>U [W/m</w:t>
            </w:r>
            <w:r w:rsidRPr="002D2526">
              <w:rPr>
                <w:rFonts w:cs="Arial"/>
                <w:bCs/>
                <w:sz w:val="18"/>
                <w:szCs w:val="18"/>
                <w:vertAlign w:val="superscript"/>
              </w:rPr>
              <w:t>2</w:t>
            </w:r>
            <w:r w:rsidRPr="002D2526">
              <w:rPr>
                <w:rFonts w:cs="Arial"/>
                <w:bCs/>
                <w:sz w:val="18"/>
                <w:szCs w:val="18"/>
              </w:rPr>
              <w:t>K]</w:t>
            </w:r>
          </w:p>
        </w:tc>
        <w:tc>
          <w:tcPr>
            <w:tcW w:w="1290" w:type="dxa"/>
            <w:tcBorders>
              <w:right w:val="single" w:sz="12" w:space="0" w:color="auto"/>
            </w:tcBorders>
            <w:vAlign w:val="center"/>
          </w:tcPr>
          <w:p w14:paraId="24243B89" w14:textId="7B9EB0D2" w:rsidR="004732E0" w:rsidRPr="002D2526" w:rsidRDefault="004732E0" w:rsidP="00B91E28">
            <w:pPr>
              <w:ind w:left="0"/>
              <w:jc w:val="center"/>
              <w:rPr>
                <w:rFonts w:cs="Arial"/>
                <w:b/>
                <w:bCs/>
                <w:sz w:val="18"/>
                <w:szCs w:val="18"/>
              </w:rPr>
            </w:pPr>
            <w:r w:rsidRPr="002D2526">
              <w:rPr>
                <w:rFonts w:cs="Arial"/>
                <w:b/>
                <w:bCs/>
                <w:sz w:val="18"/>
                <w:szCs w:val="18"/>
              </w:rPr>
              <w:t>0,</w:t>
            </w:r>
            <w:r w:rsidR="006A7417">
              <w:rPr>
                <w:rFonts w:cs="Arial"/>
                <w:b/>
                <w:bCs/>
                <w:sz w:val="18"/>
                <w:szCs w:val="18"/>
              </w:rPr>
              <w:t>183</w:t>
            </w:r>
          </w:p>
        </w:tc>
      </w:tr>
      <w:tr w:rsidR="004732E0" w:rsidRPr="00290D45" w14:paraId="678A85DD" w14:textId="77777777" w:rsidTr="00626020">
        <w:trPr>
          <w:trHeight w:val="227"/>
          <w:jc w:val="center"/>
        </w:trPr>
        <w:tc>
          <w:tcPr>
            <w:tcW w:w="6364" w:type="dxa"/>
            <w:gridSpan w:val="3"/>
            <w:tcBorders>
              <w:left w:val="single" w:sz="12" w:space="0" w:color="auto"/>
              <w:bottom w:val="single" w:sz="12" w:space="0" w:color="auto"/>
            </w:tcBorders>
            <w:vAlign w:val="center"/>
          </w:tcPr>
          <w:p w14:paraId="0DD177B0" w14:textId="77777777" w:rsidR="004732E0" w:rsidRPr="002D2526" w:rsidRDefault="004732E0" w:rsidP="00B91E28">
            <w:pPr>
              <w:ind w:left="0"/>
              <w:jc w:val="right"/>
              <w:rPr>
                <w:rFonts w:cs="Arial"/>
                <w:bCs/>
                <w:sz w:val="18"/>
                <w:szCs w:val="18"/>
              </w:rPr>
            </w:pPr>
            <w:r w:rsidRPr="002D2526">
              <w:rPr>
                <w:rFonts w:cs="Arial"/>
                <w:bCs/>
                <w:sz w:val="18"/>
                <w:szCs w:val="18"/>
              </w:rPr>
              <w:t>Graniczna wartość współczynnika przenikania ciepła</w:t>
            </w:r>
          </w:p>
          <w:p w14:paraId="37E94366" w14:textId="0DB0F023" w:rsidR="004732E0" w:rsidRPr="002D2526" w:rsidRDefault="004732E0" w:rsidP="00B91E28">
            <w:pPr>
              <w:ind w:left="0"/>
              <w:jc w:val="right"/>
              <w:rPr>
                <w:rFonts w:cs="Arial"/>
                <w:bCs/>
                <w:sz w:val="18"/>
                <w:szCs w:val="18"/>
              </w:rPr>
            </w:pPr>
            <w:r w:rsidRPr="002D2526">
              <w:rPr>
                <w:rFonts w:cs="Arial"/>
                <w:bCs/>
                <w:sz w:val="18"/>
                <w:szCs w:val="18"/>
              </w:rPr>
              <w:t>(od 01.01.20</w:t>
            </w:r>
            <w:r w:rsidR="003705DD">
              <w:rPr>
                <w:rFonts w:cs="Arial"/>
                <w:bCs/>
                <w:sz w:val="18"/>
                <w:szCs w:val="18"/>
              </w:rPr>
              <w:t>21</w:t>
            </w:r>
            <w:r w:rsidRPr="002D2526">
              <w:rPr>
                <w:rFonts w:cs="Arial"/>
                <w:bCs/>
                <w:sz w:val="18"/>
                <w:szCs w:val="18"/>
              </w:rPr>
              <w:t>r.)</w:t>
            </w:r>
          </w:p>
        </w:tc>
        <w:tc>
          <w:tcPr>
            <w:tcW w:w="1418" w:type="dxa"/>
            <w:tcBorders>
              <w:bottom w:val="single" w:sz="12" w:space="0" w:color="auto"/>
            </w:tcBorders>
            <w:vAlign w:val="center"/>
          </w:tcPr>
          <w:p w14:paraId="0ACB7D32" w14:textId="77777777" w:rsidR="004732E0" w:rsidRPr="002D2526" w:rsidRDefault="004732E0" w:rsidP="00B91E28">
            <w:pPr>
              <w:ind w:left="0"/>
              <w:jc w:val="center"/>
              <w:rPr>
                <w:rFonts w:cs="Arial"/>
                <w:bCs/>
                <w:sz w:val="18"/>
                <w:szCs w:val="18"/>
              </w:rPr>
            </w:pPr>
            <w:proofErr w:type="spellStart"/>
            <w:r w:rsidRPr="002D2526">
              <w:rPr>
                <w:rFonts w:cs="Arial"/>
                <w:bCs/>
                <w:sz w:val="18"/>
                <w:szCs w:val="18"/>
              </w:rPr>
              <w:t>U</w:t>
            </w:r>
            <w:r w:rsidRPr="002D2526">
              <w:rPr>
                <w:rFonts w:cs="Arial"/>
                <w:bCs/>
                <w:sz w:val="18"/>
                <w:szCs w:val="18"/>
                <w:vertAlign w:val="subscript"/>
              </w:rPr>
              <w:t>max</w:t>
            </w:r>
            <w:proofErr w:type="spellEnd"/>
            <w:r w:rsidRPr="002D2526">
              <w:rPr>
                <w:rFonts w:cs="Arial"/>
                <w:bCs/>
                <w:sz w:val="18"/>
                <w:szCs w:val="18"/>
              </w:rPr>
              <w:t xml:space="preserve"> [W/m</w:t>
            </w:r>
            <w:r w:rsidRPr="002D2526">
              <w:rPr>
                <w:rFonts w:cs="Arial"/>
                <w:bCs/>
                <w:sz w:val="18"/>
                <w:szCs w:val="18"/>
                <w:vertAlign w:val="superscript"/>
              </w:rPr>
              <w:t>2</w:t>
            </w:r>
            <w:r w:rsidRPr="002D2526">
              <w:rPr>
                <w:rFonts w:cs="Arial"/>
                <w:bCs/>
                <w:sz w:val="18"/>
                <w:szCs w:val="18"/>
              </w:rPr>
              <w:t>K]</w:t>
            </w:r>
          </w:p>
        </w:tc>
        <w:tc>
          <w:tcPr>
            <w:tcW w:w="1290" w:type="dxa"/>
            <w:tcBorders>
              <w:bottom w:val="single" w:sz="12" w:space="0" w:color="auto"/>
              <w:right w:val="single" w:sz="12" w:space="0" w:color="auto"/>
            </w:tcBorders>
            <w:vAlign w:val="center"/>
          </w:tcPr>
          <w:p w14:paraId="3B8E922C" w14:textId="494134C2" w:rsidR="004732E0" w:rsidRPr="002D2526" w:rsidRDefault="004732E0" w:rsidP="00B91E28">
            <w:pPr>
              <w:ind w:left="0"/>
              <w:jc w:val="center"/>
              <w:rPr>
                <w:rFonts w:cs="Arial"/>
                <w:bCs/>
                <w:sz w:val="18"/>
                <w:szCs w:val="18"/>
              </w:rPr>
            </w:pPr>
            <w:r w:rsidRPr="002D2526">
              <w:rPr>
                <w:rFonts w:cs="Arial"/>
                <w:bCs/>
                <w:sz w:val="18"/>
                <w:szCs w:val="18"/>
              </w:rPr>
              <w:t>0,2</w:t>
            </w:r>
            <w:r w:rsidR="00995E1C">
              <w:rPr>
                <w:rFonts w:cs="Arial"/>
                <w:bCs/>
                <w:sz w:val="18"/>
                <w:szCs w:val="18"/>
              </w:rPr>
              <w:t>0</w:t>
            </w:r>
          </w:p>
        </w:tc>
      </w:tr>
      <w:tr w:rsidR="00290D45" w:rsidRPr="00290D45" w14:paraId="04460669" w14:textId="77777777" w:rsidTr="009F35A8">
        <w:trPr>
          <w:trHeight w:val="340"/>
          <w:jc w:val="center"/>
        </w:trPr>
        <w:tc>
          <w:tcPr>
            <w:tcW w:w="737" w:type="dxa"/>
            <w:tcBorders>
              <w:top w:val="single" w:sz="12" w:space="0" w:color="auto"/>
              <w:left w:val="single" w:sz="12" w:space="0" w:color="auto"/>
            </w:tcBorders>
            <w:shd w:val="clear" w:color="auto" w:fill="00B0F0"/>
            <w:vAlign w:val="center"/>
          </w:tcPr>
          <w:p w14:paraId="1942F9E5" w14:textId="596FC0A5" w:rsidR="004732E0" w:rsidRPr="003D0CE2" w:rsidRDefault="004732E0" w:rsidP="00B91E28">
            <w:pPr>
              <w:ind w:left="0" w:right="0"/>
              <w:jc w:val="center"/>
              <w:rPr>
                <w:rFonts w:cs="Arial"/>
                <w:b/>
                <w:bCs/>
                <w:sz w:val="18"/>
                <w:szCs w:val="18"/>
              </w:rPr>
            </w:pPr>
            <w:r w:rsidRPr="003D0CE2">
              <w:rPr>
                <w:rFonts w:cs="Arial"/>
                <w:b/>
                <w:bCs/>
                <w:sz w:val="18"/>
                <w:szCs w:val="18"/>
              </w:rPr>
              <w:t>P</w:t>
            </w:r>
            <w:r w:rsidR="003A35CE">
              <w:rPr>
                <w:rFonts w:cs="Arial"/>
                <w:b/>
                <w:bCs/>
                <w:sz w:val="18"/>
                <w:szCs w:val="18"/>
              </w:rPr>
              <w:t>g</w:t>
            </w:r>
            <w:r w:rsidR="000E7324">
              <w:rPr>
                <w:rFonts w:cs="Arial"/>
                <w:b/>
                <w:bCs/>
                <w:sz w:val="18"/>
                <w:szCs w:val="18"/>
              </w:rPr>
              <w:t>1</w:t>
            </w:r>
          </w:p>
        </w:tc>
        <w:tc>
          <w:tcPr>
            <w:tcW w:w="8335" w:type="dxa"/>
            <w:gridSpan w:val="4"/>
            <w:tcBorders>
              <w:top w:val="single" w:sz="12" w:space="0" w:color="auto"/>
              <w:right w:val="single" w:sz="12" w:space="0" w:color="auto"/>
            </w:tcBorders>
            <w:shd w:val="clear" w:color="auto" w:fill="00B0F0"/>
            <w:vAlign w:val="center"/>
          </w:tcPr>
          <w:p w14:paraId="397979E5" w14:textId="310E7A37" w:rsidR="004732E0" w:rsidRPr="003D0CE2" w:rsidRDefault="004732E0" w:rsidP="00B91E28">
            <w:pPr>
              <w:ind w:left="0"/>
              <w:jc w:val="center"/>
              <w:rPr>
                <w:rFonts w:cs="Arial"/>
                <w:b/>
                <w:bCs/>
                <w:sz w:val="18"/>
                <w:szCs w:val="18"/>
              </w:rPr>
            </w:pPr>
            <w:r w:rsidRPr="003D0CE2">
              <w:rPr>
                <w:rFonts w:cs="Arial"/>
                <w:b/>
                <w:bCs/>
                <w:sz w:val="18"/>
                <w:szCs w:val="18"/>
              </w:rPr>
              <w:t>PODŁOGA NA GRUNCIE P</w:t>
            </w:r>
            <w:r w:rsidR="006A7417">
              <w:rPr>
                <w:rFonts w:cs="Arial"/>
                <w:b/>
                <w:bCs/>
                <w:sz w:val="18"/>
                <w:szCs w:val="18"/>
              </w:rPr>
              <w:t>g</w:t>
            </w:r>
            <w:r w:rsidR="00626020">
              <w:rPr>
                <w:rFonts w:cs="Arial"/>
                <w:b/>
                <w:bCs/>
                <w:sz w:val="18"/>
                <w:szCs w:val="18"/>
              </w:rPr>
              <w:t>1</w:t>
            </w:r>
          </w:p>
        </w:tc>
      </w:tr>
      <w:tr w:rsidR="00290D45" w:rsidRPr="00290D45" w14:paraId="5CA2425C" w14:textId="77777777" w:rsidTr="00626020">
        <w:trPr>
          <w:trHeight w:val="397"/>
          <w:jc w:val="center"/>
        </w:trPr>
        <w:tc>
          <w:tcPr>
            <w:tcW w:w="737" w:type="dxa"/>
            <w:vMerge w:val="restart"/>
            <w:tcBorders>
              <w:left w:val="single" w:sz="12" w:space="0" w:color="auto"/>
            </w:tcBorders>
            <w:vAlign w:val="center"/>
          </w:tcPr>
          <w:p w14:paraId="0D7090D0" w14:textId="77777777" w:rsidR="004732E0" w:rsidRPr="003D0CE2" w:rsidRDefault="004732E0" w:rsidP="00B91E28">
            <w:pPr>
              <w:ind w:left="0"/>
              <w:jc w:val="center"/>
              <w:rPr>
                <w:rFonts w:cs="Arial"/>
                <w:bCs/>
                <w:sz w:val="18"/>
                <w:szCs w:val="18"/>
              </w:rPr>
            </w:pPr>
            <w:r w:rsidRPr="003D0CE2">
              <w:rPr>
                <w:rFonts w:cs="Arial"/>
                <w:bCs/>
                <w:sz w:val="18"/>
                <w:szCs w:val="18"/>
              </w:rPr>
              <w:t>L.p.</w:t>
            </w:r>
          </w:p>
        </w:tc>
        <w:tc>
          <w:tcPr>
            <w:tcW w:w="4351" w:type="dxa"/>
            <w:vMerge w:val="restart"/>
            <w:vAlign w:val="center"/>
          </w:tcPr>
          <w:p w14:paraId="3270248D" w14:textId="77777777" w:rsidR="004732E0" w:rsidRPr="003D0CE2" w:rsidRDefault="004732E0" w:rsidP="00B91E28">
            <w:pPr>
              <w:ind w:left="0"/>
              <w:jc w:val="center"/>
              <w:rPr>
                <w:rFonts w:cs="Arial"/>
                <w:bCs/>
                <w:sz w:val="18"/>
                <w:szCs w:val="18"/>
              </w:rPr>
            </w:pPr>
            <w:r w:rsidRPr="003D0CE2">
              <w:rPr>
                <w:rFonts w:cs="Arial"/>
                <w:bCs/>
                <w:sz w:val="18"/>
                <w:szCs w:val="18"/>
              </w:rPr>
              <w:t>warstwy</w:t>
            </w:r>
          </w:p>
        </w:tc>
        <w:tc>
          <w:tcPr>
            <w:tcW w:w="1276" w:type="dxa"/>
            <w:vAlign w:val="center"/>
          </w:tcPr>
          <w:p w14:paraId="1336F66A" w14:textId="77777777" w:rsidR="004732E0" w:rsidRPr="003D0CE2" w:rsidRDefault="004732E0" w:rsidP="00B91E28">
            <w:pPr>
              <w:ind w:left="0"/>
              <w:jc w:val="center"/>
              <w:rPr>
                <w:rFonts w:cs="Arial"/>
                <w:bCs/>
                <w:sz w:val="18"/>
                <w:szCs w:val="18"/>
              </w:rPr>
            </w:pPr>
            <w:r w:rsidRPr="003D0CE2">
              <w:rPr>
                <w:rFonts w:cs="Arial"/>
                <w:bCs/>
                <w:sz w:val="18"/>
                <w:szCs w:val="18"/>
              </w:rPr>
              <w:t>grubość</w:t>
            </w:r>
          </w:p>
        </w:tc>
        <w:tc>
          <w:tcPr>
            <w:tcW w:w="1418" w:type="dxa"/>
            <w:vAlign w:val="center"/>
          </w:tcPr>
          <w:p w14:paraId="3E97F508" w14:textId="77777777" w:rsidR="004732E0" w:rsidRPr="003D0CE2" w:rsidRDefault="004732E0" w:rsidP="00B91E28">
            <w:pPr>
              <w:ind w:left="0"/>
              <w:jc w:val="center"/>
              <w:rPr>
                <w:rFonts w:cs="Arial"/>
                <w:bCs/>
                <w:sz w:val="18"/>
                <w:szCs w:val="18"/>
              </w:rPr>
            </w:pPr>
            <w:r w:rsidRPr="003D0CE2">
              <w:rPr>
                <w:rFonts w:cs="Arial"/>
                <w:bCs/>
                <w:sz w:val="18"/>
                <w:szCs w:val="18"/>
              </w:rPr>
              <w:t>współczynnik</w:t>
            </w:r>
          </w:p>
          <w:p w14:paraId="66A01A68" w14:textId="77777777" w:rsidR="004732E0" w:rsidRPr="003D0CE2" w:rsidRDefault="004732E0" w:rsidP="00B91E28">
            <w:pPr>
              <w:ind w:left="0"/>
              <w:jc w:val="center"/>
              <w:rPr>
                <w:rFonts w:cs="Arial"/>
                <w:bCs/>
                <w:sz w:val="18"/>
                <w:szCs w:val="18"/>
              </w:rPr>
            </w:pPr>
            <w:r w:rsidRPr="003D0CE2">
              <w:rPr>
                <w:rFonts w:cs="Arial"/>
                <w:bCs/>
                <w:sz w:val="18"/>
                <w:szCs w:val="18"/>
              </w:rPr>
              <w:t>przewodzenia</w:t>
            </w:r>
          </w:p>
        </w:tc>
        <w:tc>
          <w:tcPr>
            <w:tcW w:w="1290" w:type="dxa"/>
            <w:tcBorders>
              <w:right w:val="single" w:sz="12" w:space="0" w:color="auto"/>
            </w:tcBorders>
            <w:vAlign w:val="center"/>
          </w:tcPr>
          <w:p w14:paraId="2721F434" w14:textId="77777777" w:rsidR="004732E0" w:rsidRPr="003D0CE2" w:rsidRDefault="004732E0" w:rsidP="00B91E28">
            <w:pPr>
              <w:ind w:left="0"/>
              <w:jc w:val="center"/>
              <w:rPr>
                <w:rFonts w:cs="Arial"/>
                <w:bCs/>
                <w:sz w:val="18"/>
                <w:szCs w:val="18"/>
              </w:rPr>
            </w:pPr>
            <w:r w:rsidRPr="003D0CE2">
              <w:rPr>
                <w:rFonts w:cs="Arial"/>
                <w:bCs/>
                <w:sz w:val="18"/>
                <w:szCs w:val="18"/>
              </w:rPr>
              <w:t>opór cieplny</w:t>
            </w:r>
          </w:p>
        </w:tc>
      </w:tr>
      <w:tr w:rsidR="00290D45" w:rsidRPr="00290D45" w14:paraId="02074562" w14:textId="77777777" w:rsidTr="00626020">
        <w:trPr>
          <w:trHeight w:val="227"/>
          <w:jc w:val="center"/>
        </w:trPr>
        <w:tc>
          <w:tcPr>
            <w:tcW w:w="737" w:type="dxa"/>
            <w:vMerge/>
            <w:tcBorders>
              <w:left w:val="single" w:sz="12" w:space="0" w:color="auto"/>
              <w:bottom w:val="single" w:sz="12" w:space="0" w:color="auto"/>
            </w:tcBorders>
            <w:vAlign w:val="center"/>
          </w:tcPr>
          <w:p w14:paraId="57D8AA99" w14:textId="77777777" w:rsidR="004732E0" w:rsidRPr="003D0CE2" w:rsidRDefault="004732E0" w:rsidP="00B91E28">
            <w:pPr>
              <w:ind w:left="0"/>
              <w:jc w:val="center"/>
              <w:rPr>
                <w:rFonts w:cs="Arial"/>
                <w:bCs/>
                <w:sz w:val="18"/>
                <w:szCs w:val="18"/>
              </w:rPr>
            </w:pPr>
          </w:p>
        </w:tc>
        <w:tc>
          <w:tcPr>
            <w:tcW w:w="4351" w:type="dxa"/>
            <w:vMerge/>
            <w:tcBorders>
              <w:bottom w:val="single" w:sz="12" w:space="0" w:color="auto"/>
            </w:tcBorders>
            <w:vAlign w:val="center"/>
          </w:tcPr>
          <w:p w14:paraId="2E158DFE" w14:textId="77777777" w:rsidR="004732E0" w:rsidRPr="003D0CE2" w:rsidRDefault="004732E0" w:rsidP="00B91E28">
            <w:pPr>
              <w:ind w:left="0"/>
              <w:jc w:val="center"/>
              <w:rPr>
                <w:rFonts w:cs="Arial"/>
                <w:bCs/>
                <w:sz w:val="18"/>
                <w:szCs w:val="18"/>
              </w:rPr>
            </w:pPr>
          </w:p>
        </w:tc>
        <w:tc>
          <w:tcPr>
            <w:tcW w:w="1276" w:type="dxa"/>
            <w:tcBorders>
              <w:bottom w:val="single" w:sz="12" w:space="0" w:color="auto"/>
            </w:tcBorders>
            <w:vAlign w:val="center"/>
          </w:tcPr>
          <w:p w14:paraId="0BF51E05" w14:textId="77777777" w:rsidR="004732E0" w:rsidRPr="003D0CE2" w:rsidRDefault="004732E0" w:rsidP="00B91E28">
            <w:pPr>
              <w:ind w:left="0"/>
              <w:jc w:val="center"/>
              <w:rPr>
                <w:rFonts w:cs="Arial"/>
                <w:bCs/>
                <w:sz w:val="18"/>
                <w:szCs w:val="18"/>
              </w:rPr>
            </w:pPr>
            <w:r w:rsidRPr="003D0CE2">
              <w:rPr>
                <w:rFonts w:cs="Arial"/>
                <w:bCs/>
                <w:sz w:val="18"/>
                <w:szCs w:val="18"/>
              </w:rPr>
              <w:t>d [m]</w:t>
            </w:r>
          </w:p>
        </w:tc>
        <w:tc>
          <w:tcPr>
            <w:tcW w:w="1418" w:type="dxa"/>
            <w:tcBorders>
              <w:bottom w:val="single" w:sz="12" w:space="0" w:color="auto"/>
            </w:tcBorders>
            <w:vAlign w:val="center"/>
          </w:tcPr>
          <w:p w14:paraId="558D6A00" w14:textId="77777777" w:rsidR="004732E0" w:rsidRPr="003D0CE2" w:rsidRDefault="004732E0" w:rsidP="00B91E28">
            <w:pPr>
              <w:ind w:left="0"/>
              <w:jc w:val="center"/>
              <w:rPr>
                <w:rFonts w:cs="Arial"/>
                <w:bCs/>
                <w:sz w:val="18"/>
                <w:szCs w:val="18"/>
              </w:rPr>
            </w:pPr>
            <w:r w:rsidRPr="003D0CE2">
              <w:rPr>
                <w:rFonts w:cs="Arial"/>
                <w:bCs/>
                <w:sz w:val="18"/>
                <w:szCs w:val="18"/>
              </w:rPr>
              <w:t>λ [W/</w:t>
            </w:r>
            <w:proofErr w:type="spellStart"/>
            <w:r w:rsidRPr="003D0CE2">
              <w:rPr>
                <w:rFonts w:cs="Arial"/>
                <w:bCs/>
                <w:sz w:val="18"/>
                <w:szCs w:val="18"/>
              </w:rPr>
              <w:t>mK</w:t>
            </w:r>
            <w:proofErr w:type="spellEnd"/>
            <w:r w:rsidRPr="003D0CE2">
              <w:rPr>
                <w:rFonts w:cs="Arial"/>
                <w:bCs/>
                <w:sz w:val="18"/>
                <w:szCs w:val="18"/>
              </w:rPr>
              <w:t>]</w:t>
            </w:r>
          </w:p>
        </w:tc>
        <w:tc>
          <w:tcPr>
            <w:tcW w:w="1290" w:type="dxa"/>
            <w:tcBorders>
              <w:bottom w:val="single" w:sz="12" w:space="0" w:color="auto"/>
              <w:right w:val="single" w:sz="12" w:space="0" w:color="auto"/>
            </w:tcBorders>
            <w:vAlign w:val="center"/>
          </w:tcPr>
          <w:p w14:paraId="2D286714" w14:textId="77777777" w:rsidR="004732E0" w:rsidRPr="003D0CE2" w:rsidRDefault="004732E0" w:rsidP="00B91E28">
            <w:pPr>
              <w:ind w:left="0"/>
              <w:jc w:val="center"/>
              <w:rPr>
                <w:rFonts w:cs="Arial"/>
                <w:bCs/>
                <w:sz w:val="18"/>
                <w:szCs w:val="18"/>
              </w:rPr>
            </w:pPr>
            <w:r w:rsidRPr="003D0CE2">
              <w:rPr>
                <w:rFonts w:cs="Arial"/>
                <w:bCs/>
                <w:sz w:val="18"/>
                <w:szCs w:val="18"/>
              </w:rPr>
              <w:t>R [(m</w:t>
            </w:r>
            <w:r w:rsidRPr="003D0CE2">
              <w:rPr>
                <w:rFonts w:cs="Arial"/>
                <w:bCs/>
                <w:sz w:val="18"/>
                <w:szCs w:val="18"/>
                <w:vertAlign w:val="superscript"/>
              </w:rPr>
              <w:t>2</w:t>
            </w:r>
            <w:r w:rsidRPr="003D0CE2">
              <w:rPr>
                <w:rFonts w:cs="Arial"/>
                <w:bCs/>
                <w:sz w:val="18"/>
                <w:szCs w:val="18"/>
              </w:rPr>
              <w:t>K)/W]</w:t>
            </w:r>
          </w:p>
        </w:tc>
      </w:tr>
      <w:tr w:rsidR="00290D45" w:rsidRPr="00290D45" w14:paraId="3E5D49DA" w14:textId="77777777" w:rsidTr="00626020">
        <w:trPr>
          <w:trHeight w:val="227"/>
          <w:jc w:val="center"/>
        </w:trPr>
        <w:tc>
          <w:tcPr>
            <w:tcW w:w="737" w:type="dxa"/>
            <w:tcBorders>
              <w:top w:val="single" w:sz="12" w:space="0" w:color="auto"/>
              <w:left w:val="single" w:sz="12" w:space="0" w:color="auto"/>
            </w:tcBorders>
            <w:vAlign w:val="center"/>
          </w:tcPr>
          <w:p w14:paraId="6BFD6F48" w14:textId="77777777" w:rsidR="004732E0" w:rsidRPr="003D0CE2" w:rsidRDefault="004732E0" w:rsidP="00B91E28">
            <w:pPr>
              <w:ind w:left="0"/>
              <w:jc w:val="center"/>
              <w:rPr>
                <w:rFonts w:cs="Arial"/>
                <w:bCs/>
                <w:sz w:val="18"/>
                <w:szCs w:val="18"/>
              </w:rPr>
            </w:pPr>
            <w:r w:rsidRPr="003D0CE2">
              <w:rPr>
                <w:rFonts w:cs="Arial"/>
                <w:bCs/>
                <w:sz w:val="18"/>
                <w:szCs w:val="18"/>
              </w:rPr>
              <w:t>1.</w:t>
            </w:r>
          </w:p>
        </w:tc>
        <w:tc>
          <w:tcPr>
            <w:tcW w:w="4351" w:type="dxa"/>
            <w:tcBorders>
              <w:top w:val="single" w:sz="12" w:space="0" w:color="auto"/>
            </w:tcBorders>
            <w:vAlign w:val="center"/>
          </w:tcPr>
          <w:p w14:paraId="74A2FD37" w14:textId="77777777" w:rsidR="004732E0" w:rsidRPr="003D0CE2" w:rsidRDefault="004732E0" w:rsidP="00B91E28">
            <w:pPr>
              <w:ind w:left="0"/>
              <w:rPr>
                <w:rFonts w:cs="Arial"/>
                <w:bCs/>
                <w:sz w:val="18"/>
                <w:szCs w:val="18"/>
              </w:rPr>
            </w:pPr>
            <w:r w:rsidRPr="003D0CE2">
              <w:rPr>
                <w:rFonts w:cs="Arial"/>
                <w:bCs/>
                <w:sz w:val="18"/>
                <w:szCs w:val="18"/>
              </w:rPr>
              <w:t>Powietrze po stronie cieplejszej</w:t>
            </w:r>
          </w:p>
        </w:tc>
        <w:tc>
          <w:tcPr>
            <w:tcW w:w="1276" w:type="dxa"/>
            <w:tcBorders>
              <w:top w:val="single" w:sz="12" w:space="0" w:color="auto"/>
            </w:tcBorders>
            <w:vAlign w:val="center"/>
          </w:tcPr>
          <w:p w14:paraId="2BD912A7" w14:textId="77777777" w:rsidR="004732E0" w:rsidRPr="003D0CE2" w:rsidRDefault="004732E0" w:rsidP="00B91E28">
            <w:pPr>
              <w:ind w:left="0"/>
              <w:jc w:val="center"/>
              <w:rPr>
                <w:rFonts w:cs="Arial"/>
                <w:bCs/>
                <w:sz w:val="18"/>
                <w:szCs w:val="18"/>
              </w:rPr>
            </w:pPr>
            <w:r w:rsidRPr="003D0CE2">
              <w:rPr>
                <w:rFonts w:cs="Arial"/>
                <w:bCs/>
                <w:sz w:val="18"/>
                <w:szCs w:val="18"/>
              </w:rPr>
              <w:t>-</w:t>
            </w:r>
          </w:p>
        </w:tc>
        <w:tc>
          <w:tcPr>
            <w:tcW w:w="1418" w:type="dxa"/>
            <w:tcBorders>
              <w:top w:val="single" w:sz="12" w:space="0" w:color="auto"/>
            </w:tcBorders>
            <w:vAlign w:val="center"/>
          </w:tcPr>
          <w:p w14:paraId="41AD6B42" w14:textId="77777777" w:rsidR="004732E0" w:rsidRPr="003D0CE2" w:rsidRDefault="004732E0" w:rsidP="00B91E28">
            <w:pPr>
              <w:ind w:left="0"/>
              <w:jc w:val="center"/>
              <w:rPr>
                <w:rFonts w:cs="Arial"/>
                <w:bCs/>
                <w:sz w:val="18"/>
                <w:szCs w:val="18"/>
              </w:rPr>
            </w:pPr>
            <w:r w:rsidRPr="003D0CE2">
              <w:rPr>
                <w:rFonts w:cs="Arial"/>
                <w:bCs/>
                <w:sz w:val="18"/>
                <w:szCs w:val="18"/>
              </w:rPr>
              <w:t>-</w:t>
            </w:r>
          </w:p>
        </w:tc>
        <w:tc>
          <w:tcPr>
            <w:tcW w:w="1290" w:type="dxa"/>
            <w:tcBorders>
              <w:top w:val="single" w:sz="12" w:space="0" w:color="auto"/>
              <w:right w:val="single" w:sz="12" w:space="0" w:color="auto"/>
            </w:tcBorders>
            <w:vAlign w:val="center"/>
          </w:tcPr>
          <w:p w14:paraId="34F88D9B" w14:textId="77777777" w:rsidR="004732E0" w:rsidRPr="003D0CE2" w:rsidRDefault="004732E0" w:rsidP="00B91E28">
            <w:pPr>
              <w:ind w:left="0"/>
              <w:jc w:val="center"/>
              <w:rPr>
                <w:rFonts w:cs="Arial"/>
                <w:bCs/>
                <w:sz w:val="18"/>
                <w:szCs w:val="18"/>
              </w:rPr>
            </w:pPr>
            <w:r w:rsidRPr="003D0CE2">
              <w:rPr>
                <w:rFonts w:cs="Arial"/>
                <w:bCs/>
                <w:sz w:val="18"/>
                <w:szCs w:val="18"/>
              </w:rPr>
              <w:t>0,170</w:t>
            </w:r>
          </w:p>
        </w:tc>
      </w:tr>
      <w:tr w:rsidR="00290D45" w:rsidRPr="00290D45" w14:paraId="46CB6A29" w14:textId="77777777" w:rsidTr="00626020">
        <w:trPr>
          <w:trHeight w:val="227"/>
          <w:jc w:val="center"/>
        </w:trPr>
        <w:tc>
          <w:tcPr>
            <w:tcW w:w="737" w:type="dxa"/>
            <w:tcBorders>
              <w:left w:val="single" w:sz="12" w:space="0" w:color="auto"/>
            </w:tcBorders>
            <w:vAlign w:val="center"/>
          </w:tcPr>
          <w:p w14:paraId="1BE7022B" w14:textId="77777777" w:rsidR="004732E0" w:rsidRPr="003D0CE2" w:rsidRDefault="004732E0" w:rsidP="00B91E28">
            <w:pPr>
              <w:ind w:left="0"/>
              <w:jc w:val="center"/>
              <w:rPr>
                <w:rFonts w:cs="Arial"/>
                <w:bCs/>
                <w:sz w:val="18"/>
                <w:szCs w:val="18"/>
              </w:rPr>
            </w:pPr>
            <w:r w:rsidRPr="003D0CE2">
              <w:rPr>
                <w:rFonts w:cs="Arial"/>
                <w:bCs/>
                <w:sz w:val="18"/>
                <w:szCs w:val="18"/>
              </w:rPr>
              <w:t>2.</w:t>
            </w:r>
          </w:p>
        </w:tc>
        <w:tc>
          <w:tcPr>
            <w:tcW w:w="4351" w:type="dxa"/>
            <w:vAlign w:val="center"/>
          </w:tcPr>
          <w:p w14:paraId="084AFA86" w14:textId="77777777" w:rsidR="004732E0" w:rsidRPr="003D0CE2" w:rsidRDefault="004732E0" w:rsidP="00B91E28">
            <w:pPr>
              <w:ind w:left="0"/>
              <w:rPr>
                <w:rFonts w:cs="Arial"/>
                <w:bCs/>
                <w:sz w:val="18"/>
                <w:szCs w:val="18"/>
              </w:rPr>
            </w:pPr>
            <w:r w:rsidRPr="003D0CE2">
              <w:rPr>
                <w:rFonts w:cs="Arial"/>
                <w:bCs/>
                <w:sz w:val="18"/>
                <w:szCs w:val="18"/>
              </w:rPr>
              <w:t>Warstwa betonowa C8/10</w:t>
            </w:r>
          </w:p>
        </w:tc>
        <w:tc>
          <w:tcPr>
            <w:tcW w:w="1276" w:type="dxa"/>
            <w:vAlign w:val="center"/>
          </w:tcPr>
          <w:p w14:paraId="3F79A46C" w14:textId="081D8EEE" w:rsidR="004732E0" w:rsidRPr="003D0CE2" w:rsidRDefault="004732E0" w:rsidP="00B91E28">
            <w:pPr>
              <w:ind w:left="0"/>
              <w:jc w:val="center"/>
              <w:rPr>
                <w:rFonts w:cs="Arial"/>
                <w:bCs/>
                <w:sz w:val="18"/>
                <w:szCs w:val="18"/>
              </w:rPr>
            </w:pPr>
            <w:r w:rsidRPr="003D0CE2">
              <w:rPr>
                <w:rFonts w:cs="Arial"/>
                <w:bCs/>
                <w:sz w:val="18"/>
                <w:szCs w:val="18"/>
              </w:rPr>
              <w:t>0,</w:t>
            </w:r>
            <w:r w:rsidR="003D0CE2" w:rsidRPr="003D0CE2">
              <w:rPr>
                <w:rFonts w:cs="Arial"/>
                <w:bCs/>
                <w:sz w:val="18"/>
                <w:szCs w:val="18"/>
              </w:rPr>
              <w:t>0</w:t>
            </w:r>
            <w:r w:rsidR="000E7324">
              <w:rPr>
                <w:rFonts w:cs="Arial"/>
                <w:bCs/>
                <w:sz w:val="18"/>
                <w:szCs w:val="18"/>
              </w:rPr>
              <w:t>6</w:t>
            </w:r>
            <w:r w:rsidR="007A78B0">
              <w:rPr>
                <w:rFonts w:cs="Arial"/>
                <w:bCs/>
                <w:sz w:val="18"/>
                <w:szCs w:val="18"/>
              </w:rPr>
              <w:t>0</w:t>
            </w:r>
          </w:p>
        </w:tc>
        <w:tc>
          <w:tcPr>
            <w:tcW w:w="1418" w:type="dxa"/>
            <w:vAlign w:val="center"/>
          </w:tcPr>
          <w:p w14:paraId="38A5907C" w14:textId="1AF9304B" w:rsidR="004732E0" w:rsidRPr="003D0CE2" w:rsidRDefault="00865539" w:rsidP="00B91E28">
            <w:pPr>
              <w:ind w:left="0"/>
              <w:jc w:val="center"/>
              <w:rPr>
                <w:rFonts w:cs="Arial"/>
                <w:bCs/>
                <w:sz w:val="18"/>
                <w:szCs w:val="18"/>
              </w:rPr>
            </w:pPr>
            <w:r>
              <w:rPr>
                <w:rFonts w:cs="Arial"/>
                <w:bCs/>
                <w:sz w:val="18"/>
                <w:szCs w:val="18"/>
              </w:rPr>
              <w:t>0</w:t>
            </w:r>
            <w:r w:rsidR="004732E0" w:rsidRPr="003D0CE2">
              <w:rPr>
                <w:rFonts w:cs="Arial"/>
                <w:bCs/>
                <w:sz w:val="18"/>
                <w:szCs w:val="18"/>
              </w:rPr>
              <w:t>,</w:t>
            </w:r>
            <w:r>
              <w:rPr>
                <w:rFonts w:cs="Arial"/>
                <w:bCs/>
                <w:sz w:val="18"/>
                <w:szCs w:val="18"/>
              </w:rPr>
              <w:t>95</w:t>
            </w:r>
            <w:r w:rsidR="004732E0" w:rsidRPr="003D0CE2">
              <w:rPr>
                <w:rFonts w:cs="Arial"/>
                <w:bCs/>
                <w:sz w:val="18"/>
                <w:szCs w:val="18"/>
              </w:rPr>
              <w:t>0</w:t>
            </w:r>
          </w:p>
        </w:tc>
        <w:tc>
          <w:tcPr>
            <w:tcW w:w="1290" w:type="dxa"/>
            <w:tcBorders>
              <w:right w:val="single" w:sz="12" w:space="0" w:color="auto"/>
            </w:tcBorders>
            <w:vAlign w:val="center"/>
          </w:tcPr>
          <w:p w14:paraId="42A4C94D" w14:textId="239D63FA" w:rsidR="004732E0" w:rsidRPr="003D0CE2" w:rsidRDefault="004732E0" w:rsidP="00B91E28">
            <w:pPr>
              <w:ind w:left="0"/>
              <w:jc w:val="center"/>
              <w:rPr>
                <w:rFonts w:cs="Arial"/>
                <w:bCs/>
                <w:sz w:val="18"/>
                <w:szCs w:val="18"/>
              </w:rPr>
            </w:pPr>
            <w:r w:rsidRPr="003D0CE2">
              <w:rPr>
                <w:rFonts w:cs="Arial"/>
                <w:bCs/>
                <w:sz w:val="18"/>
                <w:szCs w:val="18"/>
              </w:rPr>
              <w:t>0,</w:t>
            </w:r>
            <w:r w:rsidR="003A7B11">
              <w:rPr>
                <w:rFonts w:cs="Arial"/>
                <w:bCs/>
                <w:sz w:val="18"/>
                <w:szCs w:val="18"/>
              </w:rPr>
              <w:t>360</w:t>
            </w:r>
          </w:p>
        </w:tc>
      </w:tr>
      <w:tr w:rsidR="00290D45" w:rsidRPr="00290D45" w14:paraId="6EC9EB4B" w14:textId="77777777" w:rsidTr="00626020">
        <w:trPr>
          <w:trHeight w:val="227"/>
          <w:jc w:val="center"/>
        </w:trPr>
        <w:tc>
          <w:tcPr>
            <w:tcW w:w="737" w:type="dxa"/>
            <w:tcBorders>
              <w:left w:val="single" w:sz="12" w:space="0" w:color="auto"/>
            </w:tcBorders>
            <w:vAlign w:val="center"/>
          </w:tcPr>
          <w:p w14:paraId="04B482E9" w14:textId="77777777" w:rsidR="004732E0" w:rsidRPr="003D0CE2" w:rsidRDefault="004732E0" w:rsidP="00B91E28">
            <w:pPr>
              <w:ind w:left="0"/>
              <w:jc w:val="center"/>
              <w:rPr>
                <w:rFonts w:cs="Arial"/>
                <w:bCs/>
                <w:sz w:val="18"/>
                <w:szCs w:val="18"/>
              </w:rPr>
            </w:pPr>
            <w:r w:rsidRPr="003D0CE2">
              <w:rPr>
                <w:rFonts w:cs="Arial"/>
                <w:bCs/>
                <w:sz w:val="18"/>
                <w:szCs w:val="18"/>
              </w:rPr>
              <w:t>3.</w:t>
            </w:r>
          </w:p>
        </w:tc>
        <w:tc>
          <w:tcPr>
            <w:tcW w:w="4351" w:type="dxa"/>
            <w:vAlign w:val="center"/>
          </w:tcPr>
          <w:p w14:paraId="1C0EDA39" w14:textId="77777777" w:rsidR="004732E0" w:rsidRPr="003D0CE2" w:rsidRDefault="004732E0" w:rsidP="00B91E28">
            <w:pPr>
              <w:ind w:left="0"/>
              <w:rPr>
                <w:rFonts w:cs="Arial"/>
                <w:bCs/>
                <w:sz w:val="18"/>
                <w:szCs w:val="18"/>
              </w:rPr>
            </w:pPr>
            <w:r w:rsidRPr="003D0CE2">
              <w:rPr>
                <w:rFonts w:cs="Arial"/>
                <w:bCs/>
                <w:sz w:val="18"/>
                <w:szCs w:val="18"/>
              </w:rPr>
              <w:t>Warstwa termiczna – Styropian podłogowy</w:t>
            </w:r>
          </w:p>
          <w:p w14:paraId="00D66B51" w14:textId="7F627E0D" w:rsidR="004732E0" w:rsidRPr="003D0CE2" w:rsidRDefault="004732E0" w:rsidP="00B91E28">
            <w:pPr>
              <w:ind w:left="0"/>
              <w:rPr>
                <w:rFonts w:cs="Arial"/>
                <w:bCs/>
                <w:sz w:val="18"/>
                <w:szCs w:val="18"/>
              </w:rPr>
            </w:pPr>
            <w:r w:rsidRPr="003D0CE2">
              <w:rPr>
                <w:rFonts w:cs="Arial"/>
                <w:bCs/>
                <w:sz w:val="18"/>
                <w:szCs w:val="18"/>
              </w:rPr>
              <w:t xml:space="preserve">EPS </w:t>
            </w:r>
            <w:r w:rsidR="004376E8">
              <w:rPr>
                <w:rFonts w:cs="Arial"/>
                <w:bCs/>
                <w:sz w:val="18"/>
                <w:szCs w:val="18"/>
              </w:rPr>
              <w:t>1</w:t>
            </w:r>
            <w:r w:rsidRPr="003D0CE2">
              <w:rPr>
                <w:rFonts w:cs="Arial"/>
                <w:bCs/>
                <w:sz w:val="18"/>
                <w:szCs w:val="18"/>
              </w:rPr>
              <w:t>00-03</w:t>
            </w:r>
            <w:r w:rsidR="00F50590">
              <w:rPr>
                <w:rFonts w:cs="Arial"/>
                <w:bCs/>
                <w:sz w:val="18"/>
                <w:szCs w:val="18"/>
              </w:rPr>
              <w:t>8</w:t>
            </w:r>
          </w:p>
        </w:tc>
        <w:tc>
          <w:tcPr>
            <w:tcW w:w="1276" w:type="dxa"/>
            <w:vAlign w:val="center"/>
          </w:tcPr>
          <w:p w14:paraId="3CDFB527" w14:textId="558E9BE6" w:rsidR="004732E0" w:rsidRPr="003D0CE2" w:rsidRDefault="004732E0" w:rsidP="00B91E28">
            <w:pPr>
              <w:ind w:left="0"/>
              <w:jc w:val="center"/>
              <w:rPr>
                <w:rFonts w:cs="Arial"/>
                <w:bCs/>
                <w:sz w:val="18"/>
                <w:szCs w:val="18"/>
              </w:rPr>
            </w:pPr>
            <w:r w:rsidRPr="003D0CE2">
              <w:rPr>
                <w:rFonts w:cs="Arial"/>
                <w:bCs/>
                <w:sz w:val="18"/>
                <w:szCs w:val="18"/>
              </w:rPr>
              <w:t>0,1</w:t>
            </w:r>
            <w:r w:rsidR="00F50590">
              <w:rPr>
                <w:rFonts w:cs="Arial"/>
                <w:bCs/>
                <w:sz w:val="18"/>
                <w:szCs w:val="18"/>
              </w:rPr>
              <w:t>0</w:t>
            </w:r>
            <w:r w:rsidR="007A78B0">
              <w:rPr>
                <w:rFonts w:cs="Arial"/>
                <w:bCs/>
                <w:sz w:val="18"/>
                <w:szCs w:val="18"/>
              </w:rPr>
              <w:t>0</w:t>
            </w:r>
          </w:p>
        </w:tc>
        <w:tc>
          <w:tcPr>
            <w:tcW w:w="1418" w:type="dxa"/>
            <w:vAlign w:val="center"/>
          </w:tcPr>
          <w:p w14:paraId="6D3571E2" w14:textId="77777777" w:rsidR="004732E0" w:rsidRPr="003D0CE2" w:rsidRDefault="004732E0" w:rsidP="00B91E28">
            <w:pPr>
              <w:ind w:left="0"/>
              <w:jc w:val="center"/>
              <w:rPr>
                <w:rFonts w:cs="Arial"/>
                <w:bCs/>
                <w:sz w:val="18"/>
                <w:szCs w:val="18"/>
              </w:rPr>
            </w:pPr>
            <w:r w:rsidRPr="003D0CE2">
              <w:rPr>
                <w:rFonts w:cs="Arial"/>
                <w:bCs/>
                <w:sz w:val="18"/>
                <w:szCs w:val="18"/>
              </w:rPr>
              <w:t>0,032</w:t>
            </w:r>
          </w:p>
        </w:tc>
        <w:tc>
          <w:tcPr>
            <w:tcW w:w="1290" w:type="dxa"/>
            <w:tcBorders>
              <w:right w:val="single" w:sz="12" w:space="0" w:color="auto"/>
            </w:tcBorders>
            <w:vAlign w:val="center"/>
          </w:tcPr>
          <w:p w14:paraId="365ED2CE" w14:textId="77777777" w:rsidR="004732E0" w:rsidRPr="003D0CE2" w:rsidRDefault="004732E0" w:rsidP="00B91E28">
            <w:pPr>
              <w:ind w:left="0"/>
              <w:jc w:val="center"/>
              <w:rPr>
                <w:rFonts w:cs="Arial"/>
                <w:bCs/>
                <w:sz w:val="18"/>
                <w:szCs w:val="18"/>
              </w:rPr>
            </w:pPr>
            <w:r w:rsidRPr="003D0CE2">
              <w:rPr>
                <w:rFonts w:cs="Arial"/>
                <w:bCs/>
                <w:sz w:val="18"/>
                <w:szCs w:val="18"/>
              </w:rPr>
              <w:t>3,125</w:t>
            </w:r>
          </w:p>
        </w:tc>
      </w:tr>
      <w:tr w:rsidR="00F50590" w:rsidRPr="00290D45" w14:paraId="26781F8B" w14:textId="77777777" w:rsidTr="00626020">
        <w:trPr>
          <w:trHeight w:val="227"/>
          <w:jc w:val="center"/>
        </w:trPr>
        <w:tc>
          <w:tcPr>
            <w:tcW w:w="737" w:type="dxa"/>
            <w:tcBorders>
              <w:left w:val="single" w:sz="12" w:space="0" w:color="auto"/>
            </w:tcBorders>
            <w:vAlign w:val="center"/>
          </w:tcPr>
          <w:p w14:paraId="40F3E6FF" w14:textId="6F0C2DBD" w:rsidR="00F50590" w:rsidRPr="003D0CE2" w:rsidRDefault="00F50590" w:rsidP="00F50590">
            <w:pPr>
              <w:rPr>
                <w:rFonts w:cs="Arial"/>
                <w:bCs/>
                <w:sz w:val="18"/>
                <w:szCs w:val="18"/>
              </w:rPr>
            </w:pPr>
            <w:r>
              <w:rPr>
                <w:rFonts w:cs="Arial"/>
                <w:bCs/>
                <w:sz w:val="18"/>
                <w:szCs w:val="18"/>
              </w:rPr>
              <w:t xml:space="preserve"> 4.</w:t>
            </w:r>
          </w:p>
        </w:tc>
        <w:tc>
          <w:tcPr>
            <w:tcW w:w="4351" w:type="dxa"/>
            <w:vAlign w:val="center"/>
          </w:tcPr>
          <w:p w14:paraId="67F19B7A" w14:textId="34C00FA8" w:rsidR="00F50590" w:rsidRPr="003D0CE2" w:rsidRDefault="00F50590" w:rsidP="00F50590">
            <w:pPr>
              <w:ind w:left="0"/>
              <w:rPr>
                <w:rFonts w:cs="Arial"/>
                <w:bCs/>
                <w:sz w:val="18"/>
                <w:szCs w:val="18"/>
              </w:rPr>
            </w:pPr>
            <w:r w:rsidRPr="003D0CE2">
              <w:rPr>
                <w:rFonts w:cs="Arial"/>
                <w:bCs/>
                <w:sz w:val="18"/>
                <w:szCs w:val="18"/>
              </w:rPr>
              <w:t>Warstwa betonowa C</w:t>
            </w:r>
            <w:r>
              <w:rPr>
                <w:rFonts w:cs="Arial"/>
                <w:bCs/>
                <w:sz w:val="18"/>
                <w:szCs w:val="18"/>
              </w:rPr>
              <w:t>12</w:t>
            </w:r>
            <w:r w:rsidRPr="003D0CE2">
              <w:rPr>
                <w:rFonts w:cs="Arial"/>
                <w:bCs/>
                <w:sz w:val="18"/>
                <w:szCs w:val="18"/>
              </w:rPr>
              <w:t>/1</w:t>
            </w:r>
            <w:r>
              <w:rPr>
                <w:rFonts w:cs="Arial"/>
                <w:bCs/>
                <w:sz w:val="18"/>
                <w:szCs w:val="18"/>
              </w:rPr>
              <w:t>5</w:t>
            </w:r>
          </w:p>
        </w:tc>
        <w:tc>
          <w:tcPr>
            <w:tcW w:w="1276" w:type="dxa"/>
            <w:vAlign w:val="center"/>
          </w:tcPr>
          <w:p w14:paraId="3AE6852A" w14:textId="5CD2ADE9" w:rsidR="00F50590" w:rsidRPr="003D0CE2" w:rsidRDefault="00F50590" w:rsidP="00F50590">
            <w:pPr>
              <w:rPr>
                <w:rFonts w:cs="Arial"/>
                <w:bCs/>
                <w:sz w:val="18"/>
                <w:szCs w:val="18"/>
              </w:rPr>
            </w:pPr>
            <w:r>
              <w:rPr>
                <w:rFonts w:cs="Arial"/>
                <w:bCs/>
                <w:sz w:val="18"/>
                <w:szCs w:val="18"/>
              </w:rPr>
              <w:t xml:space="preserve">   0,150</w:t>
            </w:r>
          </w:p>
        </w:tc>
        <w:tc>
          <w:tcPr>
            <w:tcW w:w="1418" w:type="dxa"/>
            <w:vAlign w:val="center"/>
          </w:tcPr>
          <w:p w14:paraId="388F810A" w14:textId="14C1156C" w:rsidR="00F50590" w:rsidRPr="003D0CE2" w:rsidRDefault="00865539" w:rsidP="00865539">
            <w:pPr>
              <w:rPr>
                <w:rFonts w:cs="Arial"/>
                <w:bCs/>
                <w:sz w:val="18"/>
                <w:szCs w:val="18"/>
              </w:rPr>
            </w:pPr>
            <w:r>
              <w:rPr>
                <w:rFonts w:cs="Arial"/>
                <w:bCs/>
                <w:sz w:val="18"/>
                <w:szCs w:val="18"/>
              </w:rPr>
              <w:t xml:space="preserve">    </w:t>
            </w:r>
            <w:r w:rsidRPr="003D0CE2">
              <w:rPr>
                <w:rFonts w:cs="Arial"/>
                <w:bCs/>
                <w:sz w:val="18"/>
                <w:szCs w:val="18"/>
              </w:rPr>
              <w:t>1,000</w:t>
            </w:r>
          </w:p>
        </w:tc>
        <w:tc>
          <w:tcPr>
            <w:tcW w:w="1290" w:type="dxa"/>
            <w:tcBorders>
              <w:right w:val="single" w:sz="12" w:space="0" w:color="auto"/>
            </w:tcBorders>
            <w:vAlign w:val="center"/>
          </w:tcPr>
          <w:p w14:paraId="74561BDF" w14:textId="73C19782" w:rsidR="00F50590" w:rsidRPr="003D0CE2" w:rsidRDefault="003A7B11" w:rsidP="003A7B11">
            <w:pPr>
              <w:rPr>
                <w:rFonts w:cs="Arial"/>
                <w:bCs/>
                <w:sz w:val="18"/>
                <w:szCs w:val="18"/>
              </w:rPr>
            </w:pPr>
            <w:r>
              <w:rPr>
                <w:rFonts w:cs="Arial"/>
                <w:bCs/>
                <w:sz w:val="18"/>
                <w:szCs w:val="18"/>
              </w:rPr>
              <w:t xml:space="preserve">   0,300</w:t>
            </w:r>
          </w:p>
        </w:tc>
      </w:tr>
      <w:tr w:rsidR="00F50590" w:rsidRPr="00290D45" w14:paraId="4DF375B7" w14:textId="77777777" w:rsidTr="00626020">
        <w:trPr>
          <w:trHeight w:val="227"/>
          <w:jc w:val="center"/>
        </w:trPr>
        <w:tc>
          <w:tcPr>
            <w:tcW w:w="737" w:type="dxa"/>
            <w:tcBorders>
              <w:left w:val="single" w:sz="12" w:space="0" w:color="auto"/>
            </w:tcBorders>
            <w:vAlign w:val="center"/>
          </w:tcPr>
          <w:p w14:paraId="2E0601EC" w14:textId="1B9077FB" w:rsidR="00F50590" w:rsidRDefault="00F50590" w:rsidP="00F50590">
            <w:pPr>
              <w:rPr>
                <w:rFonts w:cs="Arial"/>
                <w:bCs/>
                <w:sz w:val="18"/>
                <w:szCs w:val="18"/>
              </w:rPr>
            </w:pPr>
            <w:r>
              <w:rPr>
                <w:rFonts w:cs="Arial"/>
                <w:bCs/>
                <w:sz w:val="18"/>
                <w:szCs w:val="18"/>
              </w:rPr>
              <w:t xml:space="preserve"> 5.</w:t>
            </w:r>
          </w:p>
        </w:tc>
        <w:tc>
          <w:tcPr>
            <w:tcW w:w="4351" w:type="dxa"/>
            <w:vAlign w:val="center"/>
          </w:tcPr>
          <w:p w14:paraId="37847D0C" w14:textId="6FBA2FD4" w:rsidR="00F50590" w:rsidRPr="003D0CE2" w:rsidRDefault="00F50590" w:rsidP="00F50590">
            <w:pPr>
              <w:ind w:left="0"/>
              <w:rPr>
                <w:rFonts w:cs="Arial"/>
                <w:bCs/>
                <w:sz w:val="18"/>
                <w:szCs w:val="18"/>
              </w:rPr>
            </w:pPr>
            <w:r>
              <w:rPr>
                <w:rFonts w:cs="Arial"/>
                <w:bCs/>
                <w:sz w:val="18"/>
                <w:szCs w:val="18"/>
              </w:rPr>
              <w:t>Piasek zagęszczony mechanicznie</w:t>
            </w:r>
          </w:p>
        </w:tc>
        <w:tc>
          <w:tcPr>
            <w:tcW w:w="1276" w:type="dxa"/>
            <w:vAlign w:val="center"/>
          </w:tcPr>
          <w:p w14:paraId="70BE05AE" w14:textId="6C39318E" w:rsidR="00F50590" w:rsidRDefault="00F50590" w:rsidP="00F50590">
            <w:pPr>
              <w:rPr>
                <w:rFonts w:cs="Arial"/>
                <w:bCs/>
                <w:sz w:val="18"/>
                <w:szCs w:val="18"/>
              </w:rPr>
            </w:pPr>
            <w:r>
              <w:rPr>
                <w:rFonts w:cs="Arial"/>
                <w:bCs/>
                <w:sz w:val="18"/>
                <w:szCs w:val="18"/>
              </w:rPr>
              <w:t xml:space="preserve">   0,500</w:t>
            </w:r>
          </w:p>
        </w:tc>
        <w:tc>
          <w:tcPr>
            <w:tcW w:w="1418" w:type="dxa"/>
            <w:vAlign w:val="center"/>
          </w:tcPr>
          <w:p w14:paraId="44ECD9A0" w14:textId="17B44D9B" w:rsidR="00F50590" w:rsidRPr="003D0CE2" w:rsidRDefault="00865539" w:rsidP="00865539">
            <w:pPr>
              <w:rPr>
                <w:rFonts w:cs="Arial"/>
                <w:bCs/>
                <w:sz w:val="18"/>
                <w:szCs w:val="18"/>
              </w:rPr>
            </w:pPr>
            <w:r>
              <w:rPr>
                <w:rFonts w:cs="Arial"/>
                <w:bCs/>
                <w:sz w:val="18"/>
                <w:szCs w:val="18"/>
              </w:rPr>
              <w:t xml:space="preserve">    1,500</w:t>
            </w:r>
          </w:p>
        </w:tc>
        <w:tc>
          <w:tcPr>
            <w:tcW w:w="1290" w:type="dxa"/>
            <w:tcBorders>
              <w:right w:val="single" w:sz="12" w:space="0" w:color="auto"/>
            </w:tcBorders>
            <w:vAlign w:val="center"/>
          </w:tcPr>
          <w:p w14:paraId="4D659AE1" w14:textId="321EE4D8" w:rsidR="00F50590" w:rsidRPr="003D0CE2" w:rsidRDefault="003A7B11" w:rsidP="003A7B11">
            <w:pPr>
              <w:rPr>
                <w:rFonts w:cs="Arial"/>
                <w:bCs/>
                <w:sz w:val="18"/>
                <w:szCs w:val="18"/>
              </w:rPr>
            </w:pPr>
            <w:r>
              <w:rPr>
                <w:rFonts w:cs="Arial"/>
                <w:bCs/>
                <w:sz w:val="18"/>
                <w:szCs w:val="18"/>
              </w:rPr>
              <w:t xml:space="preserve">   0,320</w:t>
            </w:r>
          </w:p>
        </w:tc>
      </w:tr>
      <w:tr w:rsidR="00290D45" w:rsidRPr="00290D45" w14:paraId="481F2D78" w14:textId="77777777" w:rsidTr="00626020">
        <w:trPr>
          <w:trHeight w:val="227"/>
          <w:jc w:val="center"/>
        </w:trPr>
        <w:tc>
          <w:tcPr>
            <w:tcW w:w="737" w:type="dxa"/>
            <w:tcBorders>
              <w:left w:val="single" w:sz="12" w:space="0" w:color="auto"/>
            </w:tcBorders>
            <w:vAlign w:val="center"/>
          </w:tcPr>
          <w:p w14:paraId="5354A0DE" w14:textId="33B9B105" w:rsidR="004732E0" w:rsidRPr="003D0CE2" w:rsidRDefault="00F50590" w:rsidP="00B91E28">
            <w:pPr>
              <w:ind w:left="0"/>
              <w:jc w:val="center"/>
              <w:rPr>
                <w:rFonts w:cs="Arial"/>
                <w:bCs/>
                <w:sz w:val="18"/>
                <w:szCs w:val="18"/>
              </w:rPr>
            </w:pPr>
            <w:r>
              <w:rPr>
                <w:rFonts w:cs="Arial"/>
                <w:bCs/>
                <w:sz w:val="18"/>
                <w:szCs w:val="18"/>
              </w:rPr>
              <w:t>6</w:t>
            </w:r>
            <w:r w:rsidR="004732E0" w:rsidRPr="003D0CE2">
              <w:rPr>
                <w:rFonts w:cs="Arial"/>
                <w:bCs/>
                <w:sz w:val="18"/>
                <w:szCs w:val="18"/>
              </w:rPr>
              <w:t>.</w:t>
            </w:r>
          </w:p>
        </w:tc>
        <w:tc>
          <w:tcPr>
            <w:tcW w:w="4351" w:type="dxa"/>
            <w:vAlign w:val="center"/>
          </w:tcPr>
          <w:p w14:paraId="70AC51F7" w14:textId="6F5D450E" w:rsidR="004732E0" w:rsidRPr="003D0CE2" w:rsidRDefault="004732E0" w:rsidP="00B91E28">
            <w:pPr>
              <w:ind w:left="0"/>
              <w:rPr>
                <w:rFonts w:cs="Arial"/>
                <w:bCs/>
                <w:sz w:val="18"/>
                <w:szCs w:val="18"/>
              </w:rPr>
            </w:pPr>
            <w:r w:rsidRPr="003D0CE2">
              <w:rPr>
                <w:rFonts w:cs="Arial"/>
                <w:bCs/>
                <w:sz w:val="18"/>
                <w:szCs w:val="18"/>
              </w:rPr>
              <w:t xml:space="preserve">Płyta </w:t>
            </w:r>
            <w:r w:rsidR="000E7324">
              <w:rPr>
                <w:rFonts w:cs="Arial"/>
                <w:bCs/>
                <w:sz w:val="18"/>
                <w:szCs w:val="18"/>
              </w:rPr>
              <w:t>żel</w:t>
            </w:r>
            <w:r w:rsidRPr="003D0CE2">
              <w:rPr>
                <w:rFonts w:cs="Arial"/>
                <w:bCs/>
                <w:sz w:val="18"/>
                <w:szCs w:val="18"/>
              </w:rPr>
              <w:t xml:space="preserve">betowa – beton </w:t>
            </w:r>
            <w:r w:rsidR="003D0CE2" w:rsidRPr="003D0CE2">
              <w:rPr>
                <w:rFonts w:cs="Arial"/>
                <w:bCs/>
                <w:sz w:val="18"/>
                <w:szCs w:val="18"/>
              </w:rPr>
              <w:t>C</w:t>
            </w:r>
            <w:r w:rsidR="000E7324">
              <w:rPr>
                <w:rFonts w:cs="Arial"/>
                <w:bCs/>
                <w:sz w:val="18"/>
                <w:szCs w:val="18"/>
              </w:rPr>
              <w:t>20</w:t>
            </w:r>
            <w:r w:rsidR="003D0CE2" w:rsidRPr="003D0CE2">
              <w:rPr>
                <w:rFonts w:cs="Arial"/>
                <w:bCs/>
                <w:sz w:val="18"/>
                <w:szCs w:val="18"/>
              </w:rPr>
              <w:t>/</w:t>
            </w:r>
            <w:r w:rsidR="000E7324">
              <w:rPr>
                <w:rFonts w:cs="Arial"/>
                <w:bCs/>
                <w:sz w:val="18"/>
                <w:szCs w:val="18"/>
              </w:rPr>
              <w:t>25</w:t>
            </w:r>
          </w:p>
        </w:tc>
        <w:tc>
          <w:tcPr>
            <w:tcW w:w="1276" w:type="dxa"/>
            <w:vAlign w:val="center"/>
          </w:tcPr>
          <w:p w14:paraId="1DD17176" w14:textId="42F22884" w:rsidR="004732E0" w:rsidRPr="003D0CE2" w:rsidRDefault="004732E0" w:rsidP="00B91E28">
            <w:pPr>
              <w:ind w:left="0"/>
              <w:jc w:val="center"/>
              <w:rPr>
                <w:rFonts w:cs="Arial"/>
                <w:bCs/>
                <w:sz w:val="18"/>
                <w:szCs w:val="18"/>
              </w:rPr>
            </w:pPr>
            <w:r w:rsidRPr="003D0CE2">
              <w:rPr>
                <w:rFonts w:cs="Arial"/>
                <w:bCs/>
                <w:sz w:val="18"/>
                <w:szCs w:val="18"/>
              </w:rPr>
              <w:t>0,</w:t>
            </w:r>
            <w:r w:rsidR="000E7324">
              <w:rPr>
                <w:rFonts w:cs="Arial"/>
                <w:bCs/>
                <w:sz w:val="18"/>
                <w:szCs w:val="18"/>
              </w:rPr>
              <w:t>40</w:t>
            </w:r>
            <w:r w:rsidRPr="003D0CE2">
              <w:rPr>
                <w:rFonts w:cs="Arial"/>
                <w:bCs/>
                <w:sz w:val="18"/>
                <w:szCs w:val="18"/>
              </w:rPr>
              <w:t>0</w:t>
            </w:r>
          </w:p>
        </w:tc>
        <w:tc>
          <w:tcPr>
            <w:tcW w:w="1418" w:type="dxa"/>
            <w:vAlign w:val="center"/>
          </w:tcPr>
          <w:p w14:paraId="06FA71BF" w14:textId="562E7829" w:rsidR="004732E0" w:rsidRPr="003D0CE2" w:rsidRDefault="004732E0" w:rsidP="00B91E28">
            <w:pPr>
              <w:ind w:left="0"/>
              <w:jc w:val="center"/>
              <w:rPr>
                <w:rFonts w:cs="Arial"/>
                <w:bCs/>
                <w:sz w:val="18"/>
                <w:szCs w:val="18"/>
              </w:rPr>
            </w:pPr>
            <w:r w:rsidRPr="003D0CE2">
              <w:rPr>
                <w:rFonts w:cs="Arial"/>
                <w:bCs/>
                <w:sz w:val="18"/>
                <w:szCs w:val="18"/>
              </w:rPr>
              <w:t>1,</w:t>
            </w:r>
            <w:r w:rsidR="00865539">
              <w:rPr>
                <w:rFonts w:cs="Arial"/>
                <w:bCs/>
                <w:sz w:val="18"/>
                <w:szCs w:val="18"/>
              </w:rPr>
              <w:t>280</w:t>
            </w:r>
          </w:p>
        </w:tc>
        <w:tc>
          <w:tcPr>
            <w:tcW w:w="1290" w:type="dxa"/>
            <w:tcBorders>
              <w:right w:val="single" w:sz="12" w:space="0" w:color="auto"/>
            </w:tcBorders>
            <w:vAlign w:val="center"/>
          </w:tcPr>
          <w:p w14:paraId="50EA5080" w14:textId="7A71E1FB" w:rsidR="004732E0" w:rsidRPr="003D0CE2" w:rsidRDefault="004732E0" w:rsidP="00B91E28">
            <w:pPr>
              <w:ind w:left="0"/>
              <w:jc w:val="center"/>
              <w:rPr>
                <w:rFonts w:cs="Arial"/>
                <w:bCs/>
                <w:sz w:val="18"/>
                <w:szCs w:val="18"/>
              </w:rPr>
            </w:pPr>
            <w:r w:rsidRPr="003D0CE2">
              <w:rPr>
                <w:rFonts w:cs="Arial"/>
                <w:bCs/>
                <w:sz w:val="18"/>
                <w:szCs w:val="18"/>
              </w:rPr>
              <w:t>0,</w:t>
            </w:r>
            <w:r w:rsidR="003A7B11">
              <w:rPr>
                <w:rFonts w:cs="Arial"/>
                <w:bCs/>
                <w:sz w:val="18"/>
                <w:szCs w:val="18"/>
              </w:rPr>
              <w:t>300</w:t>
            </w:r>
          </w:p>
        </w:tc>
      </w:tr>
      <w:tr w:rsidR="00290D45" w:rsidRPr="00290D45" w14:paraId="0BFE1481" w14:textId="77777777" w:rsidTr="00626020">
        <w:trPr>
          <w:trHeight w:val="227"/>
          <w:jc w:val="center"/>
        </w:trPr>
        <w:tc>
          <w:tcPr>
            <w:tcW w:w="737" w:type="dxa"/>
            <w:tcBorders>
              <w:left w:val="single" w:sz="12" w:space="0" w:color="auto"/>
              <w:bottom w:val="single" w:sz="2" w:space="0" w:color="auto"/>
            </w:tcBorders>
            <w:vAlign w:val="center"/>
          </w:tcPr>
          <w:p w14:paraId="6F202ECE" w14:textId="34712D4B" w:rsidR="004732E0" w:rsidRPr="003D0CE2" w:rsidRDefault="00F50590" w:rsidP="00B91E28">
            <w:pPr>
              <w:ind w:left="0"/>
              <w:jc w:val="center"/>
              <w:rPr>
                <w:rFonts w:cs="Arial"/>
                <w:bCs/>
                <w:sz w:val="18"/>
                <w:szCs w:val="18"/>
              </w:rPr>
            </w:pPr>
            <w:r>
              <w:rPr>
                <w:rFonts w:cs="Arial"/>
                <w:bCs/>
                <w:sz w:val="18"/>
                <w:szCs w:val="18"/>
              </w:rPr>
              <w:t>7</w:t>
            </w:r>
            <w:r w:rsidR="004732E0" w:rsidRPr="003D0CE2">
              <w:rPr>
                <w:rFonts w:cs="Arial"/>
                <w:bCs/>
                <w:sz w:val="18"/>
                <w:szCs w:val="18"/>
              </w:rPr>
              <w:t>.</w:t>
            </w:r>
          </w:p>
        </w:tc>
        <w:tc>
          <w:tcPr>
            <w:tcW w:w="4351" w:type="dxa"/>
            <w:tcBorders>
              <w:bottom w:val="single" w:sz="2" w:space="0" w:color="auto"/>
            </w:tcBorders>
            <w:vAlign w:val="center"/>
          </w:tcPr>
          <w:p w14:paraId="40B0895A" w14:textId="4FA997B0" w:rsidR="004732E0" w:rsidRPr="003D0CE2" w:rsidRDefault="00F50590" w:rsidP="00B91E28">
            <w:pPr>
              <w:ind w:left="0"/>
              <w:rPr>
                <w:rFonts w:cs="Arial"/>
                <w:bCs/>
                <w:sz w:val="18"/>
                <w:szCs w:val="18"/>
              </w:rPr>
            </w:pPr>
            <w:r>
              <w:rPr>
                <w:rFonts w:cs="Arial"/>
                <w:bCs/>
                <w:sz w:val="18"/>
                <w:szCs w:val="18"/>
              </w:rPr>
              <w:t>Chudy beton C8/10</w:t>
            </w:r>
          </w:p>
        </w:tc>
        <w:tc>
          <w:tcPr>
            <w:tcW w:w="1276" w:type="dxa"/>
            <w:tcBorders>
              <w:bottom w:val="single" w:sz="2" w:space="0" w:color="auto"/>
            </w:tcBorders>
            <w:vAlign w:val="center"/>
          </w:tcPr>
          <w:p w14:paraId="4F92068E" w14:textId="54ABC986" w:rsidR="004732E0" w:rsidRPr="003D0CE2" w:rsidRDefault="004732E0" w:rsidP="00B91E28">
            <w:pPr>
              <w:ind w:left="0"/>
              <w:jc w:val="center"/>
              <w:rPr>
                <w:rFonts w:cs="Arial"/>
                <w:bCs/>
                <w:sz w:val="18"/>
                <w:szCs w:val="18"/>
              </w:rPr>
            </w:pPr>
            <w:r w:rsidRPr="003D0CE2">
              <w:rPr>
                <w:rFonts w:cs="Arial"/>
                <w:bCs/>
                <w:sz w:val="18"/>
                <w:szCs w:val="18"/>
              </w:rPr>
              <w:t>0,</w:t>
            </w:r>
            <w:r w:rsidR="00F50590">
              <w:rPr>
                <w:rFonts w:cs="Arial"/>
                <w:bCs/>
                <w:sz w:val="18"/>
                <w:szCs w:val="18"/>
              </w:rPr>
              <w:t>1</w:t>
            </w:r>
            <w:r w:rsidRPr="003D0CE2">
              <w:rPr>
                <w:rFonts w:cs="Arial"/>
                <w:bCs/>
                <w:sz w:val="18"/>
                <w:szCs w:val="18"/>
              </w:rPr>
              <w:t>00</w:t>
            </w:r>
          </w:p>
        </w:tc>
        <w:tc>
          <w:tcPr>
            <w:tcW w:w="1418" w:type="dxa"/>
            <w:tcBorders>
              <w:bottom w:val="single" w:sz="2" w:space="0" w:color="auto"/>
            </w:tcBorders>
            <w:vAlign w:val="center"/>
          </w:tcPr>
          <w:p w14:paraId="30124CA7" w14:textId="77777777" w:rsidR="004732E0" w:rsidRPr="003D0CE2" w:rsidRDefault="004732E0" w:rsidP="00B91E28">
            <w:pPr>
              <w:ind w:left="0"/>
              <w:jc w:val="center"/>
              <w:rPr>
                <w:rFonts w:cs="Arial"/>
                <w:bCs/>
                <w:sz w:val="18"/>
                <w:szCs w:val="18"/>
              </w:rPr>
            </w:pPr>
            <w:r w:rsidRPr="003D0CE2">
              <w:rPr>
                <w:rFonts w:cs="Arial"/>
                <w:bCs/>
                <w:sz w:val="18"/>
                <w:szCs w:val="18"/>
              </w:rPr>
              <w:t>0,400</w:t>
            </w:r>
          </w:p>
        </w:tc>
        <w:tc>
          <w:tcPr>
            <w:tcW w:w="1290" w:type="dxa"/>
            <w:tcBorders>
              <w:bottom w:val="single" w:sz="2" w:space="0" w:color="auto"/>
              <w:right w:val="single" w:sz="12" w:space="0" w:color="auto"/>
            </w:tcBorders>
            <w:vAlign w:val="center"/>
          </w:tcPr>
          <w:p w14:paraId="49137F0E" w14:textId="15B119E2" w:rsidR="004732E0" w:rsidRPr="003D0CE2" w:rsidRDefault="003A7B11" w:rsidP="00B91E28">
            <w:pPr>
              <w:ind w:left="0"/>
              <w:jc w:val="center"/>
              <w:rPr>
                <w:rFonts w:cs="Arial"/>
                <w:bCs/>
                <w:sz w:val="18"/>
                <w:szCs w:val="18"/>
              </w:rPr>
            </w:pPr>
            <w:r w:rsidRPr="003D0CE2">
              <w:rPr>
                <w:rFonts w:cs="Arial"/>
                <w:bCs/>
                <w:sz w:val="18"/>
                <w:szCs w:val="18"/>
              </w:rPr>
              <w:t>0,</w:t>
            </w:r>
            <w:r>
              <w:rPr>
                <w:rFonts w:cs="Arial"/>
                <w:bCs/>
                <w:sz w:val="18"/>
                <w:szCs w:val="18"/>
              </w:rPr>
              <w:t>360</w:t>
            </w:r>
          </w:p>
        </w:tc>
      </w:tr>
      <w:tr w:rsidR="00290D45" w:rsidRPr="00290D45" w14:paraId="13C6942E" w14:textId="77777777" w:rsidTr="00626020">
        <w:trPr>
          <w:trHeight w:val="227"/>
          <w:jc w:val="center"/>
        </w:trPr>
        <w:tc>
          <w:tcPr>
            <w:tcW w:w="6364" w:type="dxa"/>
            <w:gridSpan w:val="3"/>
            <w:tcBorders>
              <w:top w:val="single" w:sz="12" w:space="0" w:color="auto"/>
              <w:left w:val="single" w:sz="12" w:space="0" w:color="auto"/>
              <w:bottom w:val="single" w:sz="4" w:space="0" w:color="auto"/>
            </w:tcBorders>
            <w:vAlign w:val="center"/>
          </w:tcPr>
          <w:p w14:paraId="2D65593A" w14:textId="77777777" w:rsidR="004732E0" w:rsidRPr="003D0CE2" w:rsidRDefault="004732E0" w:rsidP="00B91E28">
            <w:pPr>
              <w:ind w:left="0"/>
              <w:jc w:val="right"/>
              <w:rPr>
                <w:rFonts w:cs="Arial"/>
                <w:bCs/>
                <w:sz w:val="18"/>
                <w:szCs w:val="18"/>
              </w:rPr>
            </w:pPr>
            <w:r w:rsidRPr="003D0CE2">
              <w:rPr>
                <w:rFonts w:cs="Arial"/>
                <w:bCs/>
                <w:sz w:val="18"/>
                <w:szCs w:val="18"/>
              </w:rPr>
              <w:t>Całkowity opór cieplny przegrody</w:t>
            </w:r>
          </w:p>
        </w:tc>
        <w:tc>
          <w:tcPr>
            <w:tcW w:w="1418" w:type="dxa"/>
            <w:tcBorders>
              <w:top w:val="single" w:sz="12" w:space="0" w:color="auto"/>
              <w:bottom w:val="single" w:sz="4" w:space="0" w:color="auto"/>
            </w:tcBorders>
            <w:vAlign w:val="center"/>
          </w:tcPr>
          <w:p w14:paraId="241CE109" w14:textId="77777777" w:rsidR="004732E0" w:rsidRPr="003D0CE2" w:rsidRDefault="004732E0" w:rsidP="00B91E28">
            <w:pPr>
              <w:ind w:left="0"/>
              <w:jc w:val="center"/>
              <w:rPr>
                <w:rFonts w:cs="Arial"/>
                <w:bCs/>
                <w:sz w:val="18"/>
                <w:szCs w:val="18"/>
              </w:rPr>
            </w:pPr>
            <w:r w:rsidRPr="003D0CE2">
              <w:rPr>
                <w:rFonts w:cs="Arial"/>
                <w:bCs/>
                <w:sz w:val="18"/>
                <w:szCs w:val="18"/>
              </w:rPr>
              <w:t>R</w:t>
            </w:r>
            <w:r w:rsidRPr="003D0CE2">
              <w:rPr>
                <w:rFonts w:cs="Arial"/>
                <w:bCs/>
                <w:sz w:val="18"/>
                <w:szCs w:val="18"/>
                <w:vertAlign w:val="subscript"/>
              </w:rPr>
              <w:t>T</w:t>
            </w:r>
            <w:r w:rsidRPr="003D0CE2">
              <w:rPr>
                <w:rFonts w:cs="Arial"/>
                <w:bCs/>
                <w:sz w:val="18"/>
                <w:szCs w:val="18"/>
              </w:rPr>
              <w:t xml:space="preserve"> [(m</w:t>
            </w:r>
            <w:r w:rsidRPr="003D0CE2">
              <w:rPr>
                <w:rFonts w:cs="Arial"/>
                <w:bCs/>
                <w:sz w:val="18"/>
                <w:szCs w:val="18"/>
                <w:vertAlign w:val="superscript"/>
              </w:rPr>
              <w:t>2</w:t>
            </w:r>
            <w:r w:rsidRPr="003D0CE2">
              <w:rPr>
                <w:rFonts w:cs="Arial"/>
                <w:bCs/>
                <w:sz w:val="18"/>
                <w:szCs w:val="18"/>
              </w:rPr>
              <w:t>K)/W]</w:t>
            </w:r>
          </w:p>
        </w:tc>
        <w:tc>
          <w:tcPr>
            <w:tcW w:w="1290" w:type="dxa"/>
            <w:tcBorders>
              <w:top w:val="single" w:sz="12" w:space="0" w:color="auto"/>
              <w:right w:val="single" w:sz="12" w:space="0" w:color="auto"/>
            </w:tcBorders>
            <w:vAlign w:val="center"/>
          </w:tcPr>
          <w:p w14:paraId="02F1DD61" w14:textId="71CA6A9C" w:rsidR="004732E0" w:rsidRPr="003D0CE2" w:rsidRDefault="004732E0" w:rsidP="00B91E28">
            <w:pPr>
              <w:ind w:left="0"/>
              <w:jc w:val="center"/>
              <w:rPr>
                <w:rFonts w:cs="Arial"/>
                <w:bCs/>
                <w:sz w:val="18"/>
                <w:szCs w:val="18"/>
              </w:rPr>
            </w:pPr>
            <w:r w:rsidRPr="003D0CE2">
              <w:rPr>
                <w:rFonts w:cs="Arial"/>
                <w:bCs/>
                <w:sz w:val="18"/>
                <w:szCs w:val="18"/>
              </w:rPr>
              <w:t>4,</w:t>
            </w:r>
            <w:r w:rsidR="003A7B11">
              <w:rPr>
                <w:rFonts w:cs="Arial"/>
                <w:bCs/>
                <w:sz w:val="18"/>
                <w:szCs w:val="18"/>
              </w:rPr>
              <w:t>935</w:t>
            </w:r>
          </w:p>
        </w:tc>
      </w:tr>
      <w:tr w:rsidR="00290D45" w:rsidRPr="00290D45" w14:paraId="1D4774C1" w14:textId="77777777" w:rsidTr="00626020">
        <w:trPr>
          <w:trHeight w:val="227"/>
          <w:jc w:val="center"/>
        </w:trPr>
        <w:tc>
          <w:tcPr>
            <w:tcW w:w="6364" w:type="dxa"/>
            <w:gridSpan w:val="3"/>
            <w:tcBorders>
              <w:left w:val="single" w:sz="12" w:space="0" w:color="auto"/>
              <w:bottom w:val="single" w:sz="4" w:space="0" w:color="auto"/>
            </w:tcBorders>
            <w:vAlign w:val="center"/>
          </w:tcPr>
          <w:p w14:paraId="442F5632" w14:textId="77777777" w:rsidR="004732E0" w:rsidRPr="003D0CE2" w:rsidRDefault="004732E0" w:rsidP="00B91E28">
            <w:pPr>
              <w:ind w:left="0"/>
              <w:jc w:val="right"/>
              <w:rPr>
                <w:rFonts w:cs="Arial"/>
                <w:bCs/>
                <w:sz w:val="18"/>
                <w:szCs w:val="18"/>
              </w:rPr>
            </w:pPr>
            <w:r w:rsidRPr="003D0CE2">
              <w:rPr>
                <w:rFonts w:cs="Arial"/>
                <w:bCs/>
                <w:sz w:val="18"/>
                <w:szCs w:val="18"/>
              </w:rPr>
              <w:t>Współczynnik przenikania ciepła</w:t>
            </w:r>
          </w:p>
        </w:tc>
        <w:tc>
          <w:tcPr>
            <w:tcW w:w="1418" w:type="dxa"/>
            <w:tcBorders>
              <w:bottom w:val="single" w:sz="4" w:space="0" w:color="auto"/>
            </w:tcBorders>
            <w:vAlign w:val="center"/>
          </w:tcPr>
          <w:p w14:paraId="670A9075" w14:textId="77777777" w:rsidR="004732E0" w:rsidRPr="003D0CE2" w:rsidRDefault="004732E0" w:rsidP="00B91E28">
            <w:pPr>
              <w:ind w:left="0"/>
              <w:jc w:val="center"/>
              <w:rPr>
                <w:rFonts w:cs="Arial"/>
                <w:bCs/>
                <w:sz w:val="18"/>
                <w:szCs w:val="18"/>
              </w:rPr>
            </w:pPr>
            <w:r w:rsidRPr="003D0CE2">
              <w:rPr>
                <w:rFonts w:cs="Arial"/>
                <w:bCs/>
                <w:sz w:val="18"/>
                <w:szCs w:val="18"/>
              </w:rPr>
              <w:t>U [W/m</w:t>
            </w:r>
            <w:r w:rsidRPr="003D0CE2">
              <w:rPr>
                <w:rFonts w:cs="Arial"/>
                <w:bCs/>
                <w:sz w:val="18"/>
                <w:szCs w:val="18"/>
                <w:vertAlign w:val="superscript"/>
              </w:rPr>
              <w:t>2</w:t>
            </w:r>
            <w:r w:rsidRPr="003D0CE2">
              <w:rPr>
                <w:rFonts w:cs="Arial"/>
                <w:bCs/>
                <w:sz w:val="18"/>
                <w:szCs w:val="18"/>
              </w:rPr>
              <w:t>K]</w:t>
            </w:r>
          </w:p>
        </w:tc>
        <w:tc>
          <w:tcPr>
            <w:tcW w:w="1290" w:type="dxa"/>
            <w:tcBorders>
              <w:right w:val="single" w:sz="12" w:space="0" w:color="auto"/>
            </w:tcBorders>
            <w:vAlign w:val="center"/>
          </w:tcPr>
          <w:p w14:paraId="1B54BF9C" w14:textId="782454D7" w:rsidR="00C26420" w:rsidRPr="003D0CE2" w:rsidRDefault="004732E0" w:rsidP="00C26420">
            <w:pPr>
              <w:ind w:left="0"/>
              <w:jc w:val="center"/>
              <w:rPr>
                <w:rFonts w:cs="Arial"/>
                <w:b/>
                <w:bCs/>
                <w:sz w:val="18"/>
                <w:szCs w:val="18"/>
              </w:rPr>
            </w:pPr>
            <w:r w:rsidRPr="003D0CE2">
              <w:rPr>
                <w:rFonts w:cs="Arial"/>
                <w:b/>
                <w:bCs/>
                <w:sz w:val="18"/>
                <w:szCs w:val="18"/>
              </w:rPr>
              <w:t>0,</w:t>
            </w:r>
            <w:r w:rsidR="003A7B11">
              <w:rPr>
                <w:rFonts w:cs="Arial"/>
                <w:b/>
                <w:bCs/>
                <w:sz w:val="18"/>
                <w:szCs w:val="18"/>
              </w:rPr>
              <w:t>29</w:t>
            </w:r>
            <w:r w:rsidR="00C26420">
              <w:rPr>
                <w:rFonts w:cs="Arial"/>
                <w:b/>
                <w:bCs/>
                <w:sz w:val="18"/>
                <w:szCs w:val="18"/>
              </w:rPr>
              <w:t>7</w:t>
            </w:r>
          </w:p>
        </w:tc>
      </w:tr>
      <w:tr w:rsidR="004732E0" w:rsidRPr="00290D45" w14:paraId="0910CE2F" w14:textId="77777777" w:rsidTr="00626020">
        <w:trPr>
          <w:trHeight w:val="227"/>
          <w:jc w:val="center"/>
        </w:trPr>
        <w:tc>
          <w:tcPr>
            <w:tcW w:w="6364" w:type="dxa"/>
            <w:gridSpan w:val="3"/>
            <w:tcBorders>
              <w:left w:val="single" w:sz="12" w:space="0" w:color="auto"/>
              <w:bottom w:val="single" w:sz="12" w:space="0" w:color="auto"/>
            </w:tcBorders>
            <w:vAlign w:val="center"/>
          </w:tcPr>
          <w:p w14:paraId="5956C29D" w14:textId="77777777" w:rsidR="004732E0" w:rsidRPr="003D0CE2" w:rsidRDefault="004732E0" w:rsidP="00B91E28">
            <w:pPr>
              <w:ind w:left="0"/>
              <w:jc w:val="right"/>
              <w:rPr>
                <w:rFonts w:cs="Arial"/>
                <w:bCs/>
                <w:sz w:val="18"/>
                <w:szCs w:val="18"/>
              </w:rPr>
            </w:pPr>
            <w:r w:rsidRPr="003D0CE2">
              <w:rPr>
                <w:rFonts w:cs="Arial"/>
                <w:bCs/>
                <w:sz w:val="18"/>
                <w:szCs w:val="18"/>
              </w:rPr>
              <w:t>Graniczna wartość współczynnika przenikania ciepła</w:t>
            </w:r>
          </w:p>
          <w:p w14:paraId="7074EB35" w14:textId="3E2CA616" w:rsidR="004732E0" w:rsidRPr="003D0CE2" w:rsidRDefault="004732E0" w:rsidP="00B91E28">
            <w:pPr>
              <w:ind w:left="0"/>
              <w:jc w:val="right"/>
              <w:rPr>
                <w:rFonts w:cs="Arial"/>
                <w:bCs/>
                <w:sz w:val="18"/>
                <w:szCs w:val="18"/>
              </w:rPr>
            </w:pPr>
            <w:r w:rsidRPr="003D0CE2">
              <w:rPr>
                <w:rFonts w:cs="Arial"/>
                <w:bCs/>
                <w:sz w:val="18"/>
                <w:szCs w:val="18"/>
              </w:rPr>
              <w:t>(od 01.01.20</w:t>
            </w:r>
            <w:r w:rsidR="003705DD">
              <w:rPr>
                <w:rFonts w:cs="Arial"/>
                <w:bCs/>
                <w:sz w:val="18"/>
                <w:szCs w:val="18"/>
              </w:rPr>
              <w:t>21</w:t>
            </w:r>
            <w:r w:rsidRPr="003D0CE2">
              <w:rPr>
                <w:rFonts w:cs="Arial"/>
                <w:bCs/>
                <w:sz w:val="18"/>
                <w:szCs w:val="18"/>
              </w:rPr>
              <w:t>r.)</w:t>
            </w:r>
          </w:p>
        </w:tc>
        <w:tc>
          <w:tcPr>
            <w:tcW w:w="1418" w:type="dxa"/>
            <w:tcBorders>
              <w:bottom w:val="single" w:sz="12" w:space="0" w:color="auto"/>
            </w:tcBorders>
            <w:vAlign w:val="center"/>
          </w:tcPr>
          <w:p w14:paraId="507038DA" w14:textId="77777777" w:rsidR="004732E0" w:rsidRPr="003D0CE2" w:rsidRDefault="004732E0" w:rsidP="00B91E28">
            <w:pPr>
              <w:ind w:left="0"/>
              <w:jc w:val="center"/>
              <w:rPr>
                <w:rFonts w:cs="Arial"/>
                <w:bCs/>
                <w:sz w:val="18"/>
                <w:szCs w:val="18"/>
              </w:rPr>
            </w:pPr>
            <w:proofErr w:type="spellStart"/>
            <w:r w:rsidRPr="003D0CE2">
              <w:rPr>
                <w:rFonts w:cs="Arial"/>
                <w:bCs/>
                <w:sz w:val="18"/>
                <w:szCs w:val="18"/>
              </w:rPr>
              <w:t>U</w:t>
            </w:r>
            <w:r w:rsidRPr="003D0CE2">
              <w:rPr>
                <w:rFonts w:cs="Arial"/>
                <w:bCs/>
                <w:sz w:val="18"/>
                <w:szCs w:val="18"/>
                <w:vertAlign w:val="subscript"/>
              </w:rPr>
              <w:t>max</w:t>
            </w:r>
            <w:proofErr w:type="spellEnd"/>
            <w:r w:rsidRPr="003D0CE2">
              <w:rPr>
                <w:rFonts w:cs="Arial"/>
                <w:bCs/>
                <w:sz w:val="18"/>
                <w:szCs w:val="18"/>
              </w:rPr>
              <w:t xml:space="preserve"> [W/m</w:t>
            </w:r>
            <w:r w:rsidRPr="003D0CE2">
              <w:rPr>
                <w:rFonts w:cs="Arial"/>
                <w:bCs/>
                <w:sz w:val="18"/>
                <w:szCs w:val="18"/>
                <w:vertAlign w:val="superscript"/>
              </w:rPr>
              <w:t>2</w:t>
            </w:r>
            <w:r w:rsidRPr="003D0CE2">
              <w:rPr>
                <w:rFonts w:cs="Arial"/>
                <w:bCs/>
                <w:sz w:val="18"/>
                <w:szCs w:val="18"/>
              </w:rPr>
              <w:t>K]</w:t>
            </w:r>
          </w:p>
        </w:tc>
        <w:tc>
          <w:tcPr>
            <w:tcW w:w="1290" w:type="dxa"/>
            <w:tcBorders>
              <w:bottom w:val="single" w:sz="12" w:space="0" w:color="auto"/>
              <w:right w:val="single" w:sz="12" w:space="0" w:color="auto"/>
            </w:tcBorders>
            <w:vAlign w:val="center"/>
          </w:tcPr>
          <w:p w14:paraId="7C41F2E9" w14:textId="77777777" w:rsidR="004732E0" w:rsidRPr="003D0CE2" w:rsidRDefault="004732E0" w:rsidP="00B91E28">
            <w:pPr>
              <w:ind w:left="0"/>
              <w:jc w:val="center"/>
              <w:rPr>
                <w:rFonts w:cs="Arial"/>
                <w:bCs/>
                <w:sz w:val="18"/>
                <w:szCs w:val="18"/>
              </w:rPr>
            </w:pPr>
            <w:r w:rsidRPr="003D0CE2">
              <w:rPr>
                <w:rFonts w:cs="Arial"/>
                <w:bCs/>
                <w:sz w:val="18"/>
                <w:szCs w:val="18"/>
              </w:rPr>
              <w:t>0,30</w:t>
            </w:r>
          </w:p>
        </w:tc>
      </w:tr>
      <w:tr w:rsidR="00905927" w:rsidRPr="00290D45" w14:paraId="4C44F364" w14:textId="77777777" w:rsidTr="009F35A8">
        <w:trPr>
          <w:trHeight w:val="340"/>
          <w:jc w:val="center"/>
        </w:trPr>
        <w:tc>
          <w:tcPr>
            <w:tcW w:w="737" w:type="dxa"/>
            <w:tcBorders>
              <w:top w:val="single" w:sz="12" w:space="0" w:color="auto"/>
              <w:left w:val="single" w:sz="12" w:space="0" w:color="auto"/>
            </w:tcBorders>
            <w:shd w:val="clear" w:color="auto" w:fill="00B0F0"/>
            <w:vAlign w:val="center"/>
          </w:tcPr>
          <w:p w14:paraId="6B8A2312" w14:textId="48A64D89" w:rsidR="00905927" w:rsidRPr="003D0CE2" w:rsidRDefault="003A35CE" w:rsidP="00615824">
            <w:pPr>
              <w:ind w:left="0" w:right="0"/>
              <w:jc w:val="center"/>
              <w:rPr>
                <w:rFonts w:cs="Arial"/>
                <w:b/>
                <w:bCs/>
                <w:sz w:val="18"/>
                <w:szCs w:val="18"/>
              </w:rPr>
            </w:pPr>
            <w:r>
              <w:rPr>
                <w:rFonts w:cs="Arial"/>
                <w:b/>
                <w:bCs/>
                <w:sz w:val="18"/>
                <w:szCs w:val="18"/>
              </w:rPr>
              <w:t>Dz1</w:t>
            </w:r>
          </w:p>
        </w:tc>
        <w:tc>
          <w:tcPr>
            <w:tcW w:w="8335" w:type="dxa"/>
            <w:gridSpan w:val="4"/>
            <w:tcBorders>
              <w:top w:val="single" w:sz="12" w:space="0" w:color="auto"/>
              <w:right w:val="single" w:sz="12" w:space="0" w:color="auto"/>
            </w:tcBorders>
            <w:shd w:val="clear" w:color="auto" w:fill="00B0F0"/>
            <w:vAlign w:val="center"/>
          </w:tcPr>
          <w:p w14:paraId="2D7067A5" w14:textId="413CDB5F" w:rsidR="00905927" w:rsidRPr="003D0CE2" w:rsidRDefault="00905927" w:rsidP="00615824">
            <w:pPr>
              <w:ind w:left="0"/>
              <w:jc w:val="center"/>
              <w:rPr>
                <w:rFonts w:cs="Arial"/>
                <w:b/>
                <w:bCs/>
                <w:sz w:val="18"/>
                <w:szCs w:val="18"/>
              </w:rPr>
            </w:pPr>
            <w:r>
              <w:rPr>
                <w:rFonts w:cs="Arial"/>
                <w:b/>
                <w:bCs/>
                <w:sz w:val="18"/>
                <w:szCs w:val="18"/>
              </w:rPr>
              <w:t>STROPODACH</w:t>
            </w:r>
            <w:r w:rsidRPr="003D0CE2">
              <w:rPr>
                <w:rFonts w:cs="Arial"/>
                <w:b/>
                <w:bCs/>
                <w:sz w:val="18"/>
                <w:szCs w:val="18"/>
              </w:rPr>
              <w:t xml:space="preserve"> </w:t>
            </w:r>
            <w:r>
              <w:rPr>
                <w:rFonts w:cs="Arial"/>
                <w:b/>
                <w:bCs/>
                <w:sz w:val="18"/>
                <w:szCs w:val="18"/>
              </w:rPr>
              <w:t>Dz1</w:t>
            </w:r>
          </w:p>
        </w:tc>
      </w:tr>
      <w:tr w:rsidR="00905927" w:rsidRPr="00290D45" w14:paraId="40EA1F80" w14:textId="77777777" w:rsidTr="00626020">
        <w:trPr>
          <w:trHeight w:val="397"/>
          <w:jc w:val="center"/>
        </w:trPr>
        <w:tc>
          <w:tcPr>
            <w:tcW w:w="737" w:type="dxa"/>
            <w:vMerge w:val="restart"/>
            <w:tcBorders>
              <w:left w:val="single" w:sz="12" w:space="0" w:color="auto"/>
            </w:tcBorders>
            <w:vAlign w:val="center"/>
          </w:tcPr>
          <w:p w14:paraId="0C3A23FD" w14:textId="77777777" w:rsidR="00905927" w:rsidRPr="003D0CE2" w:rsidRDefault="00905927" w:rsidP="00615824">
            <w:pPr>
              <w:ind w:left="0"/>
              <w:jc w:val="center"/>
              <w:rPr>
                <w:rFonts w:cs="Arial"/>
                <w:bCs/>
                <w:sz w:val="18"/>
                <w:szCs w:val="18"/>
              </w:rPr>
            </w:pPr>
            <w:r w:rsidRPr="003D0CE2">
              <w:rPr>
                <w:rFonts w:cs="Arial"/>
                <w:bCs/>
                <w:sz w:val="18"/>
                <w:szCs w:val="18"/>
              </w:rPr>
              <w:t>L.p.</w:t>
            </w:r>
          </w:p>
        </w:tc>
        <w:tc>
          <w:tcPr>
            <w:tcW w:w="4351" w:type="dxa"/>
            <w:vMerge w:val="restart"/>
            <w:vAlign w:val="center"/>
          </w:tcPr>
          <w:p w14:paraId="2D836087" w14:textId="77777777" w:rsidR="00905927" w:rsidRPr="003D0CE2" w:rsidRDefault="00905927" w:rsidP="00615824">
            <w:pPr>
              <w:ind w:left="0"/>
              <w:jc w:val="center"/>
              <w:rPr>
                <w:rFonts w:cs="Arial"/>
                <w:bCs/>
                <w:sz w:val="18"/>
                <w:szCs w:val="18"/>
              </w:rPr>
            </w:pPr>
            <w:r w:rsidRPr="003D0CE2">
              <w:rPr>
                <w:rFonts w:cs="Arial"/>
                <w:bCs/>
                <w:sz w:val="18"/>
                <w:szCs w:val="18"/>
              </w:rPr>
              <w:t>warstwy</w:t>
            </w:r>
          </w:p>
        </w:tc>
        <w:tc>
          <w:tcPr>
            <w:tcW w:w="1276" w:type="dxa"/>
            <w:vAlign w:val="center"/>
          </w:tcPr>
          <w:p w14:paraId="241AD6B0" w14:textId="77777777" w:rsidR="00905927" w:rsidRPr="003D0CE2" w:rsidRDefault="00905927" w:rsidP="00615824">
            <w:pPr>
              <w:ind w:left="0"/>
              <w:jc w:val="center"/>
              <w:rPr>
                <w:rFonts w:cs="Arial"/>
                <w:bCs/>
                <w:sz w:val="18"/>
                <w:szCs w:val="18"/>
              </w:rPr>
            </w:pPr>
            <w:r w:rsidRPr="003D0CE2">
              <w:rPr>
                <w:rFonts w:cs="Arial"/>
                <w:bCs/>
                <w:sz w:val="18"/>
                <w:szCs w:val="18"/>
              </w:rPr>
              <w:t>grubość</w:t>
            </w:r>
          </w:p>
        </w:tc>
        <w:tc>
          <w:tcPr>
            <w:tcW w:w="1418" w:type="dxa"/>
            <w:vAlign w:val="center"/>
          </w:tcPr>
          <w:p w14:paraId="34AAE7E5" w14:textId="77777777" w:rsidR="00905927" w:rsidRPr="003D0CE2" w:rsidRDefault="00905927" w:rsidP="00615824">
            <w:pPr>
              <w:ind w:left="0"/>
              <w:jc w:val="center"/>
              <w:rPr>
                <w:rFonts w:cs="Arial"/>
                <w:bCs/>
                <w:sz w:val="18"/>
                <w:szCs w:val="18"/>
              </w:rPr>
            </w:pPr>
            <w:r w:rsidRPr="003D0CE2">
              <w:rPr>
                <w:rFonts w:cs="Arial"/>
                <w:bCs/>
                <w:sz w:val="18"/>
                <w:szCs w:val="18"/>
              </w:rPr>
              <w:t>współczynnik</w:t>
            </w:r>
          </w:p>
          <w:p w14:paraId="1B8EFA62" w14:textId="77777777" w:rsidR="00905927" w:rsidRPr="003D0CE2" w:rsidRDefault="00905927" w:rsidP="00615824">
            <w:pPr>
              <w:ind w:left="0"/>
              <w:jc w:val="center"/>
              <w:rPr>
                <w:rFonts w:cs="Arial"/>
                <w:bCs/>
                <w:sz w:val="18"/>
                <w:szCs w:val="18"/>
              </w:rPr>
            </w:pPr>
            <w:r w:rsidRPr="003D0CE2">
              <w:rPr>
                <w:rFonts w:cs="Arial"/>
                <w:bCs/>
                <w:sz w:val="18"/>
                <w:szCs w:val="18"/>
              </w:rPr>
              <w:t>przewodzenia</w:t>
            </w:r>
          </w:p>
        </w:tc>
        <w:tc>
          <w:tcPr>
            <w:tcW w:w="1290" w:type="dxa"/>
            <w:tcBorders>
              <w:right w:val="single" w:sz="12" w:space="0" w:color="auto"/>
            </w:tcBorders>
            <w:vAlign w:val="center"/>
          </w:tcPr>
          <w:p w14:paraId="5728524C" w14:textId="77777777" w:rsidR="00905927" w:rsidRPr="003D0CE2" w:rsidRDefault="00905927" w:rsidP="00615824">
            <w:pPr>
              <w:ind w:left="0"/>
              <w:jc w:val="center"/>
              <w:rPr>
                <w:rFonts w:cs="Arial"/>
                <w:bCs/>
                <w:sz w:val="18"/>
                <w:szCs w:val="18"/>
              </w:rPr>
            </w:pPr>
            <w:r w:rsidRPr="003D0CE2">
              <w:rPr>
                <w:rFonts w:cs="Arial"/>
                <w:bCs/>
                <w:sz w:val="18"/>
                <w:szCs w:val="18"/>
              </w:rPr>
              <w:t>opór cieplny</w:t>
            </w:r>
          </w:p>
        </w:tc>
      </w:tr>
      <w:tr w:rsidR="00905927" w:rsidRPr="00290D45" w14:paraId="0717C477" w14:textId="77777777" w:rsidTr="00626020">
        <w:trPr>
          <w:trHeight w:val="227"/>
          <w:jc w:val="center"/>
        </w:trPr>
        <w:tc>
          <w:tcPr>
            <w:tcW w:w="737" w:type="dxa"/>
            <w:vMerge/>
            <w:tcBorders>
              <w:left w:val="single" w:sz="12" w:space="0" w:color="auto"/>
              <w:bottom w:val="single" w:sz="12" w:space="0" w:color="auto"/>
            </w:tcBorders>
            <w:vAlign w:val="center"/>
          </w:tcPr>
          <w:p w14:paraId="70C74EEF" w14:textId="77777777" w:rsidR="00905927" w:rsidRPr="003D0CE2" w:rsidRDefault="00905927" w:rsidP="00615824">
            <w:pPr>
              <w:ind w:left="0"/>
              <w:jc w:val="center"/>
              <w:rPr>
                <w:rFonts w:cs="Arial"/>
                <w:bCs/>
                <w:sz w:val="18"/>
                <w:szCs w:val="18"/>
              </w:rPr>
            </w:pPr>
          </w:p>
        </w:tc>
        <w:tc>
          <w:tcPr>
            <w:tcW w:w="4351" w:type="dxa"/>
            <w:vMerge/>
            <w:tcBorders>
              <w:bottom w:val="single" w:sz="12" w:space="0" w:color="auto"/>
            </w:tcBorders>
            <w:vAlign w:val="center"/>
          </w:tcPr>
          <w:p w14:paraId="292C1412" w14:textId="77777777" w:rsidR="00905927" w:rsidRPr="003D0CE2" w:rsidRDefault="00905927" w:rsidP="00615824">
            <w:pPr>
              <w:ind w:left="0"/>
              <w:jc w:val="center"/>
              <w:rPr>
                <w:rFonts w:cs="Arial"/>
                <w:bCs/>
                <w:sz w:val="18"/>
                <w:szCs w:val="18"/>
              </w:rPr>
            </w:pPr>
          </w:p>
        </w:tc>
        <w:tc>
          <w:tcPr>
            <w:tcW w:w="1276" w:type="dxa"/>
            <w:tcBorders>
              <w:bottom w:val="single" w:sz="12" w:space="0" w:color="auto"/>
            </w:tcBorders>
            <w:vAlign w:val="center"/>
          </w:tcPr>
          <w:p w14:paraId="1B0ACA16" w14:textId="77777777" w:rsidR="00905927" w:rsidRPr="003D0CE2" w:rsidRDefault="00905927" w:rsidP="00615824">
            <w:pPr>
              <w:ind w:left="0"/>
              <w:jc w:val="center"/>
              <w:rPr>
                <w:rFonts w:cs="Arial"/>
                <w:bCs/>
                <w:sz w:val="18"/>
                <w:szCs w:val="18"/>
              </w:rPr>
            </w:pPr>
            <w:r w:rsidRPr="003D0CE2">
              <w:rPr>
                <w:rFonts w:cs="Arial"/>
                <w:bCs/>
                <w:sz w:val="18"/>
                <w:szCs w:val="18"/>
              </w:rPr>
              <w:t>d [m]</w:t>
            </w:r>
          </w:p>
        </w:tc>
        <w:tc>
          <w:tcPr>
            <w:tcW w:w="1418" w:type="dxa"/>
            <w:tcBorders>
              <w:bottom w:val="single" w:sz="12" w:space="0" w:color="auto"/>
            </w:tcBorders>
            <w:vAlign w:val="center"/>
          </w:tcPr>
          <w:p w14:paraId="07F775C7" w14:textId="77777777" w:rsidR="00905927" w:rsidRPr="003D0CE2" w:rsidRDefault="00905927" w:rsidP="00615824">
            <w:pPr>
              <w:ind w:left="0"/>
              <w:jc w:val="center"/>
              <w:rPr>
                <w:rFonts w:cs="Arial"/>
                <w:bCs/>
                <w:sz w:val="18"/>
                <w:szCs w:val="18"/>
              </w:rPr>
            </w:pPr>
            <w:r w:rsidRPr="003D0CE2">
              <w:rPr>
                <w:rFonts w:cs="Arial"/>
                <w:bCs/>
                <w:sz w:val="18"/>
                <w:szCs w:val="18"/>
              </w:rPr>
              <w:t>λ [W/</w:t>
            </w:r>
            <w:proofErr w:type="spellStart"/>
            <w:r w:rsidRPr="003D0CE2">
              <w:rPr>
                <w:rFonts w:cs="Arial"/>
                <w:bCs/>
                <w:sz w:val="18"/>
                <w:szCs w:val="18"/>
              </w:rPr>
              <w:t>mK</w:t>
            </w:r>
            <w:proofErr w:type="spellEnd"/>
            <w:r w:rsidRPr="003D0CE2">
              <w:rPr>
                <w:rFonts w:cs="Arial"/>
                <w:bCs/>
                <w:sz w:val="18"/>
                <w:szCs w:val="18"/>
              </w:rPr>
              <w:t>]</w:t>
            </w:r>
          </w:p>
        </w:tc>
        <w:tc>
          <w:tcPr>
            <w:tcW w:w="1290" w:type="dxa"/>
            <w:tcBorders>
              <w:bottom w:val="single" w:sz="12" w:space="0" w:color="auto"/>
              <w:right w:val="single" w:sz="12" w:space="0" w:color="auto"/>
            </w:tcBorders>
            <w:vAlign w:val="center"/>
          </w:tcPr>
          <w:p w14:paraId="3B6E0738" w14:textId="77777777" w:rsidR="00905927" w:rsidRPr="003D0CE2" w:rsidRDefault="00905927" w:rsidP="00615824">
            <w:pPr>
              <w:ind w:left="0"/>
              <w:jc w:val="center"/>
              <w:rPr>
                <w:rFonts w:cs="Arial"/>
                <w:bCs/>
                <w:sz w:val="18"/>
                <w:szCs w:val="18"/>
              </w:rPr>
            </w:pPr>
            <w:r w:rsidRPr="003D0CE2">
              <w:rPr>
                <w:rFonts w:cs="Arial"/>
                <w:bCs/>
                <w:sz w:val="18"/>
                <w:szCs w:val="18"/>
              </w:rPr>
              <w:t>R [(m</w:t>
            </w:r>
            <w:r w:rsidRPr="003D0CE2">
              <w:rPr>
                <w:rFonts w:cs="Arial"/>
                <w:bCs/>
                <w:sz w:val="18"/>
                <w:szCs w:val="18"/>
                <w:vertAlign w:val="superscript"/>
              </w:rPr>
              <w:t>2</w:t>
            </w:r>
            <w:r w:rsidRPr="003D0CE2">
              <w:rPr>
                <w:rFonts w:cs="Arial"/>
                <w:bCs/>
                <w:sz w:val="18"/>
                <w:szCs w:val="18"/>
              </w:rPr>
              <w:t>K)/W]</w:t>
            </w:r>
          </w:p>
        </w:tc>
      </w:tr>
      <w:tr w:rsidR="00905927" w:rsidRPr="00290D45" w14:paraId="5FEB941B" w14:textId="77777777" w:rsidTr="00626020">
        <w:trPr>
          <w:trHeight w:val="227"/>
          <w:jc w:val="center"/>
        </w:trPr>
        <w:tc>
          <w:tcPr>
            <w:tcW w:w="737" w:type="dxa"/>
            <w:tcBorders>
              <w:top w:val="single" w:sz="12" w:space="0" w:color="auto"/>
              <w:left w:val="single" w:sz="12" w:space="0" w:color="auto"/>
            </w:tcBorders>
            <w:vAlign w:val="center"/>
          </w:tcPr>
          <w:p w14:paraId="35D8C9E5" w14:textId="77777777" w:rsidR="00905927" w:rsidRPr="003D0CE2" w:rsidRDefault="00905927" w:rsidP="00615824">
            <w:pPr>
              <w:ind w:left="0"/>
              <w:jc w:val="center"/>
              <w:rPr>
                <w:rFonts w:cs="Arial"/>
                <w:bCs/>
                <w:sz w:val="18"/>
                <w:szCs w:val="18"/>
              </w:rPr>
            </w:pPr>
            <w:r w:rsidRPr="003D0CE2">
              <w:rPr>
                <w:rFonts w:cs="Arial"/>
                <w:bCs/>
                <w:sz w:val="18"/>
                <w:szCs w:val="18"/>
              </w:rPr>
              <w:t>1.</w:t>
            </w:r>
          </w:p>
        </w:tc>
        <w:tc>
          <w:tcPr>
            <w:tcW w:w="4351" w:type="dxa"/>
            <w:tcBorders>
              <w:top w:val="single" w:sz="12" w:space="0" w:color="auto"/>
            </w:tcBorders>
            <w:vAlign w:val="center"/>
          </w:tcPr>
          <w:p w14:paraId="58C626AA" w14:textId="6E74299C" w:rsidR="00905927" w:rsidRPr="003D0CE2" w:rsidRDefault="007A78B0" w:rsidP="00615824">
            <w:pPr>
              <w:ind w:left="0"/>
              <w:rPr>
                <w:rFonts w:cs="Arial"/>
                <w:bCs/>
                <w:sz w:val="18"/>
                <w:szCs w:val="18"/>
              </w:rPr>
            </w:pPr>
            <w:r w:rsidRPr="002D2526">
              <w:rPr>
                <w:rFonts w:cs="Arial"/>
                <w:bCs/>
                <w:sz w:val="18"/>
                <w:szCs w:val="18"/>
              </w:rPr>
              <w:t>Powietrze po stronie zimniejszej</w:t>
            </w:r>
          </w:p>
        </w:tc>
        <w:tc>
          <w:tcPr>
            <w:tcW w:w="1276" w:type="dxa"/>
            <w:tcBorders>
              <w:top w:val="single" w:sz="12" w:space="0" w:color="auto"/>
            </w:tcBorders>
            <w:vAlign w:val="center"/>
          </w:tcPr>
          <w:p w14:paraId="44C624BE" w14:textId="77777777" w:rsidR="00905927" w:rsidRPr="003D0CE2" w:rsidRDefault="00905927" w:rsidP="00615824">
            <w:pPr>
              <w:ind w:left="0"/>
              <w:jc w:val="center"/>
              <w:rPr>
                <w:rFonts w:cs="Arial"/>
                <w:bCs/>
                <w:sz w:val="18"/>
                <w:szCs w:val="18"/>
              </w:rPr>
            </w:pPr>
            <w:r w:rsidRPr="003D0CE2">
              <w:rPr>
                <w:rFonts w:cs="Arial"/>
                <w:bCs/>
                <w:sz w:val="18"/>
                <w:szCs w:val="18"/>
              </w:rPr>
              <w:t>-</w:t>
            </w:r>
          </w:p>
        </w:tc>
        <w:tc>
          <w:tcPr>
            <w:tcW w:w="1418" w:type="dxa"/>
            <w:tcBorders>
              <w:top w:val="single" w:sz="12" w:space="0" w:color="auto"/>
            </w:tcBorders>
            <w:vAlign w:val="center"/>
          </w:tcPr>
          <w:p w14:paraId="007C76D4" w14:textId="77777777" w:rsidR="00905927" w:rsidRPr="003D0CE2" w:rsidRDefault="00905927" w:rsidP="00615824">
            <w:pPr>
              <w:ind w:left="0"/>
              <w:jc w:val="center"/>
              <w:rPr>
                <w:rFonts w:cs="Arial"/>
                <w:bCs/>
                <w:sz w:val="18"/>
                <w:szCs w:val="18"/>
              </w:rPr>
            </w:pPr>
            <w:r w:rsidRPr="003D0CE2">
              <w:rPr>
                <w:rFonts w:cs="Arial"/>
                <w:bCs/>
                <w:sz w:val="18"/>
                <w:szCs w:val="18"/>
              </w:rPr>
              <w:t>-</w:t>
            </w:r>
          </w:p>
        </w:tc>
        <w:tc>
          <w:tcPr>
            <w:tcW w:w="1290" w:type="dxa"/>
            <w:tcBorders>
              <w:top w:val="single" w:sz="12" w:space="0" w:color="auto"/>
              <w:right w:val="single" w:sz="12" w:space="0" w:color="auto"/>
            </w:tcBorders>
            <w:vAlign w:val="center"/>
          </w:tcPr>
          <w:p w14:paraId="41E74269" w14:textId="29D409DD" w:rsidR="00905927" w:rsidRPr="003D0CE2" w:rsidRDefault="007A78B0" w:rsidP="00615824">
            <w:pPr>
              <w:ind w:left="0"/>
              <w:jc w:val="center"/>
              <w:rPr>
                <w:rFonts w:cs="Arial"/>
                <w:bCs/>
                <w:sz w:val="18"/>
                <w:szCs w:val="18"/>
              </w:rPr>
            </w:pPr>
            <w:r w:rsidRPr="002D2526">
              <w:rPr>
                <w:rFonts w:cs="Arial"/>
                <w:bCs/>
                <w:sz w:val="18"/>
                <w:szCs w:val="18"/>
              </w:rPr>
              <w:t>0,040</w:t>
            </w:r>
          </w:p>
        </w:tc>
      </w:tr>
      <w:tr w:rsidR="00905927" w:rsidRPr="00290D45" w14:paraId="469C6D3D" w14:textId="77777777" w:rsidTr="00626020">
        <w:trPr>
          <w:trHeight w:val="227"/>
          <w:jc w:val="center"/>
        </w:trPr>
        <w:tc>
          <w:tcPr>
            <w:tcW w:w="737" w:type="dxa"/>
            <w:tcBorders>
              <w:left w:val="single" w:sz="12" w:space="0" w:color="auto"/>
            </w:tcBorders>
            <w:vAlign w:val="center"/>
          </w:tcPr>
          <w:p w14:paraId="6B9DAC91" w14:textId="77777777" w:rsidR="00905927" w:rsidRPr="003D0CE2" w:rsidRDefault="00905927" w:rsidP="00615824">
            <w:pPr>
              <w:ind w:left="0"/>
              <w:jc w:val="center"/>
              <w:rPr>
                <w:rFonts w:cs="Arial"/>
                <w:bCs/>
                <w:sz w:val="18"/>
                <w:szCs w:val="18"/>
              </w:rPr>
            </w:pPr>
            <w:r w:rsidRPr="003D0CE2">
              <w:rPr>
                <w:rFonts w:cs="Arial"/>
                <w:bCs/>
                <w:sz w:val="18"/>
                <w:szCs w:val="18"/>
              </w:rPr>
              <w:t>2.</w:t>
            </w:r>
          </w:p>
        </w:tc>
        <w:tc>
          <w:tcPr>
            <w:tcW w:w="4351" w:type="dxa"/>
            <w:vAlign w:val="center"/>
          </w:tcPr>
          <w:p w14:paraId="1AF231EF" w14:textId="77777777" w:rsidR="00905927" w:rsidRPr="003D0CE2" w:rsidRDefault="00905927" w:rsidP="00615824">
            <w:pPr>
              <w:ind w:left="0"/>
              <w:rPr>
                <w:rFonts w:cs="Arial"/>
                <w:bCs/>
                <w:sz w:val="18"/>
                <w:szCs w:val="18"/>
              </w:rPr>
            </w:pPr>
            <w:r w:rsidRPr="003D0CE2">
              <w:rPr>
                <w:rFonts w:cs="Arial"/>
                <w:bCs/>
                <w:sz w:val="18"/>
                <w:szCs w:val="18"/>
              </w:rPr>
              <w:t>Warstwa betonowa C8/10</w:t>
            </w:r>
          </w:p>
        </w:tc>
        <w:tc>
          <w:tcPr>
            <w:tcW w:w="1276" w:type="dxa"/>
            <w:vAlign w:val="center"/>
          </w:tcPr>
          <w:p w14:paraId="58727005" w14:textId="4804C159" w:rsidR="00905927" w:rsidRPr="003D0CE2" w:rsidRDefault="00905927" w:rsidP="00615824">
            <w:pPr>
              <w:ind w:left="0"/>
              <w:jc w:val="center"/>
              <w:rPr>
                <w:rFonts w:cs="Arial"/>
                <w:bCs/>
                <w:sz w:val="18"/>
                <w:szCs w:val="18"/>
              </w:rPr>
            </w:pPr>
            <w:r w:rsidRPr="003D0CE2">
              <w:rPr>
                <w:rFonts w:cs="Arial"/>
                <w:bCs/>
                <w:sz w:val="18"/>
                <w:szCs w:val="18"/>
              </w:rPr>
              <w:t>0,0</w:t>
            </w:r>
            <w:r w:rsidR="007A78B0">
              <w:rPr>
                <w:rFonts w:cs="Arial"/>
                <w:bCs/>
                <w:sz w:val="18"/>
                <w:szCs w:val="18"/>
              </w:rPr>
              <w:t>60</w:t>
            </w:r>
          </w:p>
        </w:tc>
        <w:tc>
          <w:tcPr>
            <w:tcW w:w="1418" w:type="dxa"/>
            <w:vAlign w:val="center"/>
          </w:tcPr>
          <w:p w14:paraId="3940539F" w14:textId="77777777" w:rsidR="00905927" w:rsidRPr="003D0CE2" w:rsidRDefault="00905927" w:rsidP="00615824">
            <w:pPr>
              <w:ind w:left="0"/>
              <w:jc w:val="center"/>
              <w:rPr>
                <w:rFonts w:cs="Arial"/>
                <w:bCs/>
                <w:sz w:val="18"/>
                <w:szCs w:val="18"/>
              </w:rPr>
            </w:pPr>
            <w:r w:rsidRPr="003D0CE2">
              <w:rPr>
                <w:rFonts w:cs="Arial"/>
                <w:bCs/>
                <w:sz w:val="18"/>
                <w:szCs w:val="18"/>
              </w:rPr>
              <w:t>1,000</w:t>
            </w:r>
          </w:p>
        </w:tc>
        <w:tc>
          <w:tcPr>
            <w:tcW w:w="1290" w:type="dxa"/>
            <w:tcBorders>
              <w:right w:val="single" w:sz="12" w:space="0" w:color="auto"/>
            </w:tcBorders>
            <w:vAlign w:val="center"/>
          </w:tcPr>
          <w:p w14:paraId="73D4D280" w14:textId="77777777" w:rsidR="00905927" w:rsidRPr="003D0CE2" w:rsidRDefault="00905927" w:rsidP="00615824">
            <w:pPr>
              <w:ind w:left="0"/>
              <w:jc w:val="center"/>
              <w:rPr>
                <w:rFonts w:cs="Arial"/>
                <w:bCs/>
                <w:sz w:val="18"/>
                <w:szCs w:val="18"/>
              </w:rPr>
            </w:pPr>
            <w:r w:rsidRPr="003D0CE2">
              <w:rPr>
                <w:rFonts w:cs="Arial"/>
                <w:bCs/>
                <w:sz w:val="18"/>
                <w:szCs w:val="18"/>
              </w:rPr>
              <w:t>0,010</w:t>
            </w:r>
          </w:p>
        </w:tc>
      </w:tr>
      <w:tr w:rsidR="00905927" w:rsidRPr="00290D45" w14:paraId="465EC630" w14:textId="77777777" w:rsidTr="00626020">
        <w:trPr>
          <w:trHeight w:val="227"/>
          <w:jc w:val="center"/>
        </w:trPr>
        <w:tc>
          <w:tcPr>
            <w:tcW w:w="737" w:type="dxa"/>
            <w:tcBorders>
              <w:left w:val="single" w:sz="12" w:space="0" w:color="auto"/>
            </w:tcBorders>
            <w:vAlign w:val="center"/>
          </w:tcPr>
          <w:p w14:paraId="7A1796FF" w14:textId="77777777" w:rsidR="00905927" w:rsidRPr="003D0CE2" w:rsidRDefault="00905927" w:rsidP="00615824">
            <w:pPr>
              <w:ind w:left="0"/>
              <w:jc w:val="center"/>
              <w:rPr>
                <w:rFonts w:cs="Arial"/>
                <w:bCs/>
                <w:sz w:val="18"/>
                <w:szCs w:val="18"/>
              </w:rPr>
            </w:pPr>
            <w:r w:rsidRPr="003D0CE2">
              <w:rPr>
                <w:rFonts w:cs="Arial"/>
                <w:bCs/>
                <w:sz w:val="18"/>
                <w:szCs w:val="18"/>
              </w:rPr>
              <w:t>3.</w:t>
            </w:r>
          </w:p>
        </w:tc>
        <w:tc>
          <w:tcPr>
            <w:tcW w:w="4351" w:type="dxa"/>
            <w:vAlign w:val="center"/>
          </w:tcPr>
          <w:p w14:paraId="45D51C06" w14:textId="7171891B" w:rsidR="00905927" w:rsidRPr="003D0CE2" w:rsidRDefault="00905927" w:rsidP="007A78B0">
            <w:pPr>
              <w:ind w:left="0"/>
              <w:rPr>
                <w:rFonts w:cs="Arial"/>
                <w:bCs/>
                <w:sz w:val="18"/>
                <w:szCs w:val="18"/>
              </w:rPr>
            </w:pPr>
            <w:r w:rsidRPr="003D0CE2">
              <w:rPr>
                <w:rFonts w:cs="Arial"/>
                <w:bCs/>
                <w:sz w:val="18"/>
                <w:szCs w:val="18"/>
              </w:rPr>
              <w:t>Warstwa termiczna – Styropian EPS100-3</w:t>
            </w:r>
            <w:r w:rsidR="007A78B0">
              <w:rPr>
                <w:rFonts w:cs="Arial"/>
                <w:bCs/>
                <w:sz w:val="18"/>
                <w:szCs w:val="18"/>
              </w:rPr>
              <w:t>1</w:t>
            </w:r>
          </w:p>
        </w:tc>
        <w:tc>
          <w:tcPr>
            <w:tcW w:w="1276" w:type="dxa"/>
            <w:vAlign w:val="center"/>
          </w:tcPr>
          <w:p w14:paraId="1BA0EE6B" w14:textId="797A56C2" w:rsidR="00905927" w:rsidRPr="003D0CE2" w:rsidRDefault="00905927" w:rsidP="00615824">
            <w:pPr>
              <w:ind w:left="0"/>
              <w:jc w:val="center"/>
              <w:rPr>
                <w:rFonts w:cs="Arial"/>
                <w:bCs/>
                <w:sz w:val="18"/>
                <w:szCs w:val="18"/>
              </w:rPr>
            </w:pPr>
            <w:r w:rsidRPr="003D0CE2">
              <w:rPr>
                <w:rFonts w:cs="Arial"/>
                <w:bCs/>
                <w:sz w:val="18"/>
                <w:szCs w:val="18"/>
              </w:rPr>
              <w:t>0,</w:t>
            </w:r>
            <w:r w:rsidR="007A78B0">
              <w:rPr>
                <w:rFonts w:cs="Arial"/>
                <w:bCs/>
                <w:sz w:val="18"/>
                <w:szCs w:val="18"/>
              </w:rPr>
              <w:t>2</w:t>
            </w:r>
            <w:r w:rsidRPr="003D0CE2">
              <w:rPr>
                <w:rFonts w:cs="Arial"/>
                <w:bCs/>
                <w:sz w:val="18"/>
                <w:szCs w:val="18"/>
              </w:rPr>
              <w:t>5</w:t>
            </w:r>
            <w:r w:rsidR="007A78B0">
              <w:rPr>
                <w:rFonts w:cs="Arial"/>
                <w:bCs/>
                <w:sz w:val="18"/>
                <w:szCs w:val="18"/>
              </w:rPr>
              <w:t>0</w:t>
            </w:r>
          </w:p>
        </w:tc>
        <w:tc>
          <w:tcPr>
            <w:tcW w:w="1418" w:type="dxa"/>
            <w:vAlign w:val="center"/>
          </w:tcPr>
          <w:p w14:paraId="07E7495B" w14:textId="53FA4368" w:rsidR="00905927" w:rsidRPr="003D0CE2" w:rsidRDefault="00905927" w:rsidP="00615824">
            <w:pPr>
              <w:ind w:left="0"/>
              <w:jc w:val="center"/>
              <w:rPr>
                <w:rFonts w:cs="Arial"/>
                <w:bCs/>
                <w:sz w:val="18"/>
                <w:szCs w:val="18"/>
              </w:rPr>
            </w:pPr>
            <w:r w:rsidRPr="003D0CE2">
              <w:rPr>
                <w:rFonts w:cs="Arial"/>
                <w:bCs/>
                <w:sz w:val="18"/>
                <w:szCs w:val="18"/>
              </w:rPr>
              <w:t>0,03</w:t>
            </w:r>
            <w:r w:rsidR="007A78B0">
              <w:rPr>
                <w:rFonts w:cs="Arial"/>
                <w:bCs/>
                <w:sz w:val="18"/>
                <w:szCs w:val="18"/>
              </w:rPr>
              <w:t>1</w:t>
            </w:r>
          </w:p>
        </w:tc>
        <w:tc>
          <w:tcPr>
            <w:tcW w:w="1290" w:type="dxa"/>
            <w:tcBorders>
              <w:right w:val="single" w:sz="12" w:space="0" w:color="auto"/>
            </w:tcBorders>
            <w:vAlign w:val="center"/>
          </w:tcPr>
          <w:p w14:paraId="4EF5CA4D" w14:textId="247EAE0B" w:rsidR="00905927" w:rsidRPr="003D0CE2" w:rsidRDefault="007A78B0" w:rsidP="00615824">
            <w:pPr>
              <w:ind w:left="0"/>
              <w:jc w:val="center"/>
              <w:rPr>
                <w:rFonts w:cs="Arial"/>
                <w:bCs/>
                <w:sz w:val="18"/>
                <w:szCs w:val="18"/>
              </w:rPr>
            </w:pPr>
            <w:r>
              <w:rPr>
                <w:rFonts w:cs="Arial"/>
                <w:bCs/>
                <w:sz w:val="18"/>
                <w:szCs w:val="18"/>
              </w:rPr>
              <w:t>8,05</w:t>
            </w:r>
            <w:r w:rsidR="005E6EED">
              <w:rPr>
                <w:rFonts w:cs="Arial"/>
                <w:bCs/>
                <w:sz w:val="18"/>
                <w:szCs w:val="18"/>
              </w:rPr>
              <w:t>0</w:t>
            </w:r>
          </w:p>
        </w:tc>
      </w:tr>
      <w:tr w:rsidR="00905927" w:rsidRPr="00290D45" w14:paraId="78451A67" w14:textId="77777777" w:rsidTr="00626020">
        <w:trPr>
          <w:trHeight w:val="227"/>
          <w:jc w:val="center"/>
        </w:trPr>
        <w:tc>
          <w:tcPr>
            <w:tcW w:w="737" w:type="dxa"/>
            <w:tcBorders>
              <w:left w:val="single" w:sz="12" w:space="0" w:color="auto"/>
            </w:tcBorders>
            <w:vAlign w:val="center"/>
          </w:tcPr>
          <w:p w14:paraId="3CE5ED97" w14:textId="77777777" w:rsidR="00905927" w:rsidRPr="003D0CE2" w:rsidRDefault="00905927" w:rsidP="00615824">
            <w:pPr>
              <w:ind w:left="0"/>
              <w:jc w:val="center"/>
              <w:rPr>
                <w:rFonts w:cs="Arial"/>
                <w:bCs/>
                <w:sz w:val="18"/>
                <w:szCs w:val="18"/>
              </w:rPr>
            </w:pPr>
            <w:r w:rsidRPr="003D0CE2">
              <w:rPr>
                <w:rFonts w:cs="Arial"/>
                <w:bCs/>
                <w:sz w:val="18"/>
                <w:szCs w:val="18"/>
              </w:rPr>
              <w:t>4.</w:t>
            </w:r>
          </w:p>
        </w:tc>
        <w:tc>
          <w:tcPr>
            <w:tcW w:w="4351" w:type="dxa"/>
            <w:vAlign w:val="center"/>
          </w:tcPr>
          <w:p w14:paraId="5BD87EA3" w14:textId="496C120F" w:rsidR="00905927" w:rsidRPr="003D0CE2" w:rsidRDefault="00905927" w:rsidP="00615824">
            <w:pPr>
              <w:ind w:left="0"/>
              <w:rPr>
                <w:rFonts w:cs="Arial"/>
                <w:bCs/>
                <w:sz w:val="18"/>
                <w:szCs w:val="18"/>
              </w:rPr>
            </w:pPr>
            <w:r w:rsidRPr="003D0CE2">
              <w:rPr>
                <w:rFonts w:cs="Arial"/>
                <w:bCs/>
                <w:sz w:val="18"/>
                <w:szCs w:val="18"/>
              </w:rPr>
              <w:t xml:space="preserve">Płyta </w:t>
            </w:r>
            <w:r w:rsidR="007A78B0">
              <w:rPr>
                <w:rFonts w:cs="Arial"/>
                <w:bCs/>
                <w:sz w:val="18"/>
                <w:szCs w:val="18"/>
              </w:rPr>
              <w:t>żelbetowa</w:t>
            </w:r>
            <w:r w:rsidRPr="003D0CE2">
              <w:rPr>
                <w:rFonts w:cs="Arial"/>
                <w:bCs/>
                <w:sz w:val="18"/>
                <w:szCs w:val="18"/>
              </w:rPr>
              <w:t xml:space="preserve"> – beton C</w:t>
            </w:r>
            <w:r w:rsidR="007A78B0">
              <w:rPr>
                <w:rFonts w:cs="Arial"/>
                <w:bCs/>
                <w:sz w:val="18"/>
                <w:szCs w:val="18"/>
              </w:rPr>
              <w:t>20</w:t>
            </w:r>
            <w:r w:rsidRPr="003D0CE2">
              <w:rPr>
                <w:rFonts w:cs="Arial"/>
                <w:bCs/>
                <w:sz w:val="18"/>
                <w:szCs w:val="18"/>
              </w:rPr>
              <w:t>/</w:t>
            </w:r>
            <w:r w:rsidR="007A78B0">
              <w:rPr>
                <w:rFonts w:cs="Arial"/>
                <w:bCs/>
                <w:sz w:val="18"/>
                <w:szCs w:val="18"/>
              </w:rPr>
              <w:t>25</w:t>
            </w:r>
          </w:p>
        </w:tc>
        <w:tc>
          <w:tcPr>
            <w:tcW w:w="1276" w:type="dxa"/>
            <w:vAlign w:val="center"/>
          </w:tcPr>
          <w:p w14:paraId="1B7F29AE" w14:textId="0B7AD282" w:rsidR="00905927" w:rsidRPr="003D0CE2" w:rsidRDefault="00905927" w:rsidP="00615824">
            <w:pPr>
              <w:ind w:left="0"/>
              <w:jc w:val="center"/>
              <w:rPr>
                <w:rFonts w:cs="Arial"/>
                <w:bCs/>
                <w:sz w:val="18"/>
                <w:szCs w:val="18"/>
              </w:rPr>
            </w:pPr>
            <w:r w:rsidRPr="003D0CE2">
              <w:rPr>
                <w:rFonts w:cs="Arial"/>
                <w:bCs/>
                <w:sz w:val="18"/>
                <w:szCs w:val="18"/>
              </w:rPr>
              <w:t>0,</w:t>
            </w:r>
            <w:r w:rsidR="00626020">
              <w:rPr>
                <w:rFonts w:cs="Arial"/>
                <w:bCs/>
                <w:sz w:val="18"/>
                <w:szCs w:val="18"/>
              </w:rPr>
              <w:t>200</w:t>
            </w:r>
          </w:p>
        </w:tc>
        <w:tc>
          <w:tcPr>
            <w:tcW w:w="1418" w:type="dxa"/>
            <w:vAlign w:val="center"/>
          </w:tcPr>
          <w:p w14:paraId="786EB25A" w14:textId="77777777" w:rsidR="00905927" w:rsidRPr="003D0CE2" w:rsidRDefault="00905927" w:rsidP="00615824">
            <w:pPr>
              <w:ind w:left="0"/>
              <w:jc w:val="center"/>
              <w:rPr>
                <w:rFonts w:cs="Arial"/>
                <w:bCs/>
                <w:sz w:val="18"/>
                <w:szCs w:val="18"/>
              </w:rPr>
            </w:pPr>
            <w:r w:rsidRPr="003D0CE2">
              <w:rPr>
                <w:rFonts w:cs="Arial"/>
                <w:bCs/>
                <w:sz w:val="18"/>
                <w:szCs w:val="18"/>
              </w:rPr>
              <w:t>1,500</w:t>
            </w:r>
          </w:p>
        </w:tc>
        <w:tc>
          <w:tcPr>
            <w:tcW w:w="1290" w:type="dxa"/>
            <w:tcBorders>
              <w:right w:val="single" w:sz="12" w:space="0" w:color="auto"/>
            </w:tcBorders>
            <w:vAlign w:val="center"/>
          </w:tcPr>
          <w:p w14:paraId="49BD2519" w14:textId="77777777" w:rsidR="00905927" w:rsidRPr="003D0CE2" w:rsidRDefault="00905927" w:rsidP="00615824">
            <w:pPr>
              <w:ind w:left="0"/>
              <w:jc w:val="center"/>
              <w:rPr>
                <w:rFonts w:cs="Arial"/>
                <w:bCs/>
                <w:sz w:val="18"/>
                <w:szCs w:val="18"/>
              </w:rPr>
            </w:pPr>
            <w:r w:rsidRPr="003D0CE2">
              <w:rPr>
                <w:rFonts w:cs="Arial"/>
                <w:bCs/>
                <w:sz w:val="18"/>
                <w:szCs w:val="18"/>
              </w:rPr>
              <w:t>0,067</w:t>
            </w:r>
          </w:p>
        </w:tc>
      </w:tr>
      <w:tr w:rsidR="00905927" w:rsidRPr="00290D45" w14:paraId="0D539104" w14:textId="77777777" w:rsidTr="00626020">
        <w:trPr>
          <w:trHeight w:val="227"/>
          <w:jc w:val="center"/>
        </w:trPr>
        <w:tc>
          <w:tcPr>
            <w:tcW w:w="737" w:type="dxa"/>
            <w:tcBorders>
              <w:left w:val="single" w:sz="12" w:space="0" w:color="auto"/>
              <w:bottom w:val="single" w:sz="2" w:space="0" w:color="auto"/>
            </w:tcBorders>
            <w:vAlign w:val="center"/>
          </w:tcPr>
          <w:p w14:paraId="0E12D7F5" w14:textId="77777777" w:rsidR="00905927" w:rsidRPr="003D0CE2" w:rsidRDefault="00905927" w:rsidP="00615824">
            <w:pPr>
              <w:ind w:left="0"/>
              <w:jc w:val="center"/>
              <w:rPr>
                <w:rFonts w:cs="Arial"/>
                <w:bCs/>
                <w:sz w:val="18"/>
                <w:szCs w:val="18"/>
              </w:rPr>
            </w:pPr>
            <w:r w:rsidRPr="003D0CE2">
              <w:rPr>
                <w:rFonts w:cs="Arial"/>
                <w:bCs/>
                <w:sz w:val="18"/>
                <w:szCs w:val="18"/>
              </w:rPr>
              <w:t>5.</w:t>
            </w:r>
          </w:p>
        </w:tc>
        <w:tc>
          <w:tcPr>
            <w:tcW w:w="4351" w:type="dxa"/>
            <w:tcBorders>
              <w:bottom w:val="single" w:sz="2" w:space="0" w:color="auto"/>
            </w:tcBorders>
            <w:vAlign w:val="center"/>
          </w:tcPr>
          <w:p w14:paraId="03F39345" w14:textId="6AC897A3" w:rsidR="00905927" w:rsidRPr="003D0CE2" w:rsidRDefault="007A78B0" w:rsidP="00615824">
            <w:pPr>
              <w:ind w:left="0"/>
              <w:rPr>
                <w:rFonts w:cs="Arial"/>
                <w:bCs/>
                <w:sz w:val="18"/>
                <w:szCs w:val="18"/>
              </w:rPr>
            </w:pPr>
            <w:r w:rsidRPr="002D2526">
              <w:rPr>
                <w:rFonts w:cs="Arial"/>
                <w:bCs/>
                <w:sz w:val="18"/>
                <w:szCs w:val="18"/>
              </w:rPr>
              <w:t>Powietrze po stronie cieplejszej</w:t>
            </w:r>
          </w:p>
        </w:tc>
        <w:tc>
          <w:tcPr>
            <w:tcW w:w="1276" w:type="dxa"/>
            <w:tcBorders>
              <w:bottom w:val="single" w:sz="2" w:space="0" w:color="auto"/>
            </w:tcBorders>
            <w:vAlign w:val="center"/>
          </w:tcPr>
          <w:p w14:paraId="32657990" w14:textId="1D44A98D" w:rsidR="00905927" w:rsidRPr="003D0CE2" w:rsidRDefault="007A78B0" w:rsidP="00615824">
            <w:pPr>
              <w:ind w:left="0"/>
              <w:jc w:val="center"/>
              <w:rPr>
                <w:rFonts w:cs="Arial"/>
                <w:bCs/>
                <w:sz w:val="18"/>
                <w:szCs w:val="18"/>
              </w:rPr>
            </w:pPr>
            <w:r>
              <w:rPr>
                <w:rFonts w:cs="Arial"/>
                <w:bCs/>
                <w:sz w:val="18"/>
                <w:szCs w:val="18"/>
              </w:rPr>
              <w:t>-</w:t>
            </w:r>
          </w:p>
        </w:tc>
        <w:tc>
          <w:tcPr>
            <w:tcW w:w="1418" w:type="dxa"/>
            <w:tcBorders>
              <w:bottom w:val="single" w:sz="2" w:space="0" w:color="auto"/>
            </w:tcBorders>
            <w:vAlign w:val="center"/>
          </w:tcPr>
          <w:p w14:paraId="79F54554" w14:textId="6E293B6B" w:rsidR="00905927" w:rsidRPr="003D0CE2" w:rsidRDefault="00905927" w:rsidP="00615824">
            <w:pPr>
              <w:ind w:left="0"/>
              <w:jc w:val="center"/>
              <w:rPr>
                <w:rFonts w:cs="Arial"/>
                <w:bCs/>
                <w:sz w:val="18"/>
                <w:szCs w:val="18"/>
              </w:rPr>
            </w:pPr>
          </w:p>
        </w:tc>
        <w:tc>
          <w:tcPr>
            <w:tcW w:w="1290" w:type="dxa"/>
            <w:tcBorders>
              <w:bottom w:val="single" w:sz="2" w:space="0" w:color="auto"/>
              <w:right w:val="single" w:sz="12" w:space="0" w:color="auto"/>
            </w:tcBorders>
            <w:vAlign w:val="center"/>
          </w:tcPr>
          <w:p w14:paraId="51719450" w14:textId="04CD3237" w:rsidR="00905927" w:rsidRPr="003D0CE2" w:rsidRDefault="007A78B0" w:rsidP="00615824">
            <w:pPr>
              <w:ind w:left="0"/>
              <w:jc w:val="center"/>
              <w:rPr>
                <w:rFonts w:cs="Arial"/>
                <w:bCs/>
                <w:sz w:val="18"/>
                <w:szCs w:val="18"/>
              </w:rPr>
            </w:pPr>
            <w:r w:rsidRPr="002D2526">
              <w:rPr>
                <w:rFonts w:cs="Arial"/>
                <w:bCs/>
                <w:sz w:val="18"/>
                <w:szCs w:val="18"/>
              </w:rPr>
              <w:t>0,130</w:t>
            </w:r>
          </w:p>
        </w:tc>
      </w:tr>
      <w:tr w:rsidR="00905927" w:rsidRPr="00290D45" w14:paraId="3259A995" w14:textId="77777777" w:rsidTr="00626020">
        <w:trPr>
          <w:trHeight w:val="227"/>
          <w:jc w:val="center"/>
        </w:trPr>
        <w:tc>
          <w:tcPr>
            <w:tcW w:w="6364" w:type="dxa"/>
            <w:gridSpan w:val="3"/>
            <w:tcBorders>
              <w:top w:val="single" w:sz="12" w:space="0" w:color="auto"/>
              <w:left w:val="single" w:sz="12" w:space="0" w:color="auto"/>
              <w:bottom w:val="single" w:sz="4" w:space="0" w:color="auto"/>
            </w:tcBorders>
            <w:vAlign w:val="center"/>
          </w:tcPr>
          <w:p w14:paraId="59EEF2A9" w14:textId="77777777" w:rsidR="00905927" w:rsidRPr="003D0CE2" w:rsidRDefault="00905927" w:rsidP="00615824">
            <w:pPr>
              <w:ind w:left="0"/>
              <w:jc w:val="right"/>
              <w:rPr>
                <w:rFonts w:cs="Arial"/>
                <w:bCs/>
                <w:sz w:val="18"/>
                <w:szCs w:val="18"/>
              </w:rPr>
            </w:pPr>
            <w:r w:rsidRPr="003D0CE2">
              <w:rPr>
                <w:rFonts w:cs="Arial"/>
                <w:bCs/>
                <w:sz w:val="18"/>
                <w:szCs w:val="18"/>
              </w:rPr>
              <w:t>Całkowity opór cieplny przegrody</w:t>
            </w:r>
          </w:p>
        </w:tc>
        <w:tc>
          <w:tcPr>
            <w:tcW w:w="1418" w:type="dxa"/>
            <w:tcBorders>
              <w:top w:val="single" w:sz="12" w:space="0" w:color="auto"/>
              <w:bottom w:val="single" w:sz="4" w:space="0" w:color="auto"/>
            </w:tcBorders>
            <w:vAlign w:val="center"/>
          </w:tcPr>
          <w:p w14:paraId="3EE01DAE" w14:textId="77777777" w:rsidR="00905927" w:rsidRPr="003D0CE2" w:rsidRDefault="00905927" w:rsidP="00615824">
            <w:pPr>
              <w:ind w:left="0"/>
              <w:jc w:val="center"/>
              <w:rPr>
                <w:rFonts w:cs="Arial"/>
                <w:bCs/>
                <w:sz w:val="18"/>
                <w:szCs w:val="18"/>
              </w:rPr>
            </w:pPr>
            <w:r w:rsidRPr="003D0CE2">
              <w:rPr>
                <w:rFonts w:cs="Arial"/>
                <w:bCs/>
                <w:sz w:val="18"/>
                <w:szCs w:val="18"/>
              </w:rPr>
              <w:t>R</w:t>
            </w:r>
            <w:r w:rsidRPr="003D0CE2">
              <w:rPr>
                <w:rFonts w:cs="Arial"/>
                <w:bCs/>
                <w:sz w:val="18"/>
                <w:szCs w:val="18"/>
                <w:vertAlign w:val="subscript"/>
              </w:rPr>
              <w:t>T</w:t>
            </w:r>
            <w:r w:rsidRPr="003D0CE2">
              <w:rPr>
                <w:rFonts w:cs="Arial"/>
                <w:bCs/>
                <w:sz w:val="18"/>
                <w:szCs w:val="18"/>
              </w:rPr>
              <w:t xml:space="preserve"> [(m</w:t>
            </w:r>
            <w:r w:rsidRPr="003D0CE2">
              <w:rPr>
                <w:rFonts w:cs="Arial"/>
                <w:bCs/>
                <w:sz w:val="18"/>
                <w:szCs w:val="18"/>
                <w:vertAlign w:val="superscript"/>
              </w:rPr>
              <w:t>2</w:t>
            </w:r>
            <w:r w:rsidRPr="003D0CE2">
              <w:rPr>
                <w:rFonts w:cs="Arial"/>
                <w:bCs/>
                <w:sz w:val="18"/>
                <w:szCs w:val="18"/>
              </w:rPr>
              <w:t>K)/W]</w:t>
            </w:r>
          </w:p>
        </w:tc>
        <w:tc>
          <w:tcPr>
            <w:tcW w:w="1290" w:type="dxa"/>
            <w:tcBorders>
              <w:top w:val="single" w:sz="12" w:space="0" w:color="auto"/>
              <w:right w:val="single" w:sz="12" w:space="0" w:color="auto"/>
            </w:tcBorders>
            <w:vAlign w:val="center"/>
          </w:tcPr>
          <w:p w14:paraId="36DF5F59" w14:textId="4AF9061A" w:rsidR="00905927" w:rsidRPr="003D0CE2" w:rsidRDefault="007A78B0" w:rsidP="00615824">
            <w:pPr>
              <w:ind w:left="0"/>
              <w:jc w:val="center"/>
              <w:rPr>
                <w:rFonts w:cs="Arial"/>
                <w:bCs/>
                <w:sz w:val="18"/>
                <w:szCs w:val="18"/>
              </w:rPr>
            </w:pPr>
            <w:r>
              <w:rPr>
                <w:rFonts w:cs="Arial"/>
                <w:bCs/>
                <w:sz w:val="18"/>
                <w:szCs w:val="18"/>
              </w:rPr>
              <w:t>8,297</w:t>
            </w:r>
          </w:p>
        </w:tc>
      </w:tr>
      <w:tr w:rsidR="00905927" w:rsidRPr="00290D45" w14:paraId="1DBA9A64" w14:textId="77777777" w:rsidTr="00626020">
        <w:trPr>
          <w:trHeight w:val="227"/>
          <w:jc w:val="center"/>
        </w:trPr>
        <w:tc>
          <w:tcPr>
            <w:tcW w:w="6364" w:type="dxa"/>
            <w:gridSpan w:val="3"/>
            <w:tcBorders>
              <w:left w:val="single" w:sz="12" w:space="0" w:color="auto"/>
              <w:bottom w:val="single" w:sz="4" w:space="0" w:color="auto"/>
            </w:tcBorders>
            <w:vAlign w:val="center"/>
          </w:tcPr>
          <w:p w14:paraId="34CB8136" w14:textId="77777777" w:rsidR="00905927" w:rsidRPr="003D0CE2" w:rsidRDefault="00905927" w:rsidP="00615824">
            <w:pPr>
              <w:ind w:left="0"/>
              <w:jc w:val="right"/>
              <w:rPr>
                <w:rFonts w:cs="Arial"/>
                <w:bCs/>
                <w:sz w:val="18"/>
                <w:szCs w:val="18"/>
              </w:rPr>
            </w:pPr>
            <w:r w:rsidRPr="003D0CE2">
              <w:rPr>
                <w:rFonts w:cs="Arial"/>
                <w:bCs/>
                <w:sz w:val="18"/>
                <w:szCs w:val="18"/>
              </w:rPr>
              <w:t>Współczynnik przenikania ciepła</w:t>
            </w:r>
          </w:p>
        </w:tc>
        <w:tc>
          <w:tcPr>
            <w:tcW w:w="1418" w:type="dxa"/>
            <w:tcBorders>
              <w:bottom w:val="single" w:sz="4" w:space="0" w:color="auto"/>
            </w:tcBorders>
            <w:vAlign w:val="center"/>
          </w:tcPr>
          <w:p w14:paraId="7E28C46A" w14:textId="77777777" w:rsidR="00905927" w:rsidRPr="003D0CE2" w:rsidRDefault="00905927" w:rsidP="00615824">
            <w:pPr>
              <w:ind w:left="0"/>
              <w:jc w:val="center"/>
              <w:rPr>
                <w:rFonts w:cs="Arial"/>
                <w:bCs/>
                <w:sz w:val="18"/>
                <w:szCs w:val="18"/>
              </w:rPr>
            </w:pPr>
            <w:r w:rsidRPr="003D0CE2">
              <w:rPr>
                <w:rFonts w:cs="Arial"/>
                <w:bCs/>
                <w:sz w:val="18"/>
                <w:szCs w:val="18"/>
              </w:rPr>
              <w:t>U [W/m</w:t>
            </w:r>
            <w:r w:rsidRPr="003D0CE2">
              <w:rPr>
                <w:rFonts w:cs="Arial"/>
                <w:bCs/>
                <w:sz w:val="18"/>
                <w:szCs w:val="18"/>
                <w:vertAlign w:val="superscript"/>
              </w:rPr>
              <w:t>2</w:t>
            </w:r>
            <w:r w:rsidRPr="003D0CE2">
              <w:rPr>
                <w:rFonts w:cs="Arial"/>
                <w:bCs/>
                <w:sz w:val="18"/>
                <w:szCs w:val="18"/>
              </w:rPr>
              <w:t>K]</w:t>
            </w:r>
          </w:p>
        </w:tc>
        <w:tc>
          <w:tcPr>
            <w:tcW w:w="1290" w:type="dxa"/>
            <w:tcBorders>
              <w:right w:val="single" w:sz="12" w:space="0" w:color="auto"/>
            </w:tcBorders>
            <w:vAlign w:val="center"/>
          </w:tcPr>
          <w:p w14:paraId="7D040181" w14:textId="42734F1A" w:rsidR="00905927" w:rsidRPr="003D0CE2" w:rsidRDefault="00905927" w:rsidP="00615824">
            <w:pPr>
              <w:ind w:left="0"/>
              <w:jc w:val="center"/>
              <w:rPr>
                <w:rFonts w:cs="Arial"/>
                <w:b/>
                <w:bCs/>
                <w:sz w:val="18"/>
                <w:szCs w:val="18"/>
              </w:rPr>
            </w:pPr>
            <w:r w:rsidRPr="003D0CE2">
              <w:rPr>
                <w:rFonts w:cs="Arial"/>
                <w:b/>
                <w:bCs/>
                <w:sz w:val="18"/>
                <w:szCs w:val="18"/>
              </w:rPr>
              <w:t>0,1</w:t>
            </w:r>
            <w:r w:rsidR="0082659A">
              <w:rPr>
                <w:rFonts w:cs="Arial"/>
                <w:b/>
                <w:bCs/>
                <w:sz w:val="18"/>
                <w:szCs w:val="18"/>
              </w:rPr>
              <w:t>19</w:t>
            </w:r>
          </w:p>
        </w:tc>
      </w:tr>
      <w:tr w:rsidR="00905927" w:rsidRPr="00290D45" w14:paraId="7EEB8BAC" w14:textId="77777777" w:rsidTr="00626020">
        <w:trPr>
          <w:trHeight w:val="227"/>
          <w:jc w:val="center"/>
        </w:trPr>
        <w:tc>
          <w:tcPr>
            <w:tcW w:w="6364" w:type="dxa"/>
            <w:gridSpan w:val="3"/>
            <w:tcBorders>
              <w:left w:val="single" w:sz="12" w:space="0" w:color="auto"/>
              <w:bottom w:val="single" w:sz="12" w:space="0" w:color="auto"/>
            </w:tcBorders>
            <w:vAlign w:val="center"/>
          </w:tcPr>
          <w:p w14:paraId="1AC1B0CB" w14:textId="77777777" w:rsidR="00905927" w:rsidRPr="003D0CE2" w:rsidRDefault="00905927" w:rsidP="00615824">
            <w:pPr>
              <w:ind w:left="0"/>
              <w:jc w:val="right"/>
              <w:rPr>
                <w:rFonts w:cs="Arial"/>
                <w:bCs/>
                <w:sz w:val="18"/>
                <w:szCs w:val="18"/>
              </w:rPr>
            </w:pPr>
            <w:r w:rsidRPr="003D0CE2">
              <w:rPr>
                <w:rFonts w:cs="Arial"/>
                <w:bCs/>
                <w:sz w:val="18"/>
                <w:szCs w:val="18"/>
              </w:rPr>
              <w:t>Graniczna wartość współczynnika przenikania ciepła</w:t>
            </w:r>
          </w:p>
          <w:p w14:paraId="13A813A5" w14:textId="2D203DBF" w:rsidR="00905927" w:rsidRPr="003D0CE2" w:rsidRDefault="00905927" w:rsidP="00615824">
            <w:pPr>
              <w:ind w:left="0"/>
              <w:jc w:val="right"/>
              <w:rPr>
                <w:rFonts w:cs="Arial"/>
                <w:bCs/>
                <w:sz w:val="18"/>
                <w:szCs w:val="18"/>
              </w:rPr>
            </w:pPr>
            <w:r w:rsidRPr="003D0CE2">
              <w:rPr>
                <w:rFonts w:cs="Arial"/>
                <w:bCs/>
                <w:sz w:val="18"/>
                <w:szCs w:val="18"/>
              </w:rPr>
              <w:t>(od 01.01.20</w:t>
            </w:r>
            <w:r w:rsidR="003705DD">
              <w:rPr>
                <w:rFonts w:cs="Arial"/>
                <w:bCs/>
                <w:sz w:val="18"/>
                <w:szCs w:val="18"/>
              </w:rPr>
              <w:t>21</w:t>
            </w:r>
            <w:r w:rsidRPr="003D0CE2">
              <w:rPr>
                <w:rFonts w:cs="Arial"/>
                <w:bCs/>
                <w:sz w:val="18"/>
                <w:szCs w:val="18"/>
              </w:rPr>
              <w:t>r.)</w:t>
            </w:r>
          </w:p>
        </w:tc>
        <w:tc>
          <w:tcPr>
            <w:tcW w:w="1418" w:type="dxa"/>
            <w:tcBorders>
              <w:bottom w:val="single" w:sz="12" w:space="0" w:color="auto"/>
            </w:tcBorders>
            <w:vAlign w:val="center"/>
          </w:tcPr>
          <w:p w14:paraId="320667C0" w14:textId="77777777" w:rsidR="00905927" w:rsidRPr="003D0CE2" w:rsidRDefault="00905927" w:rsidP="00615824">
            <w:pPr>
              <w:ind w:left="0"/>
              <w:jc w:val="center"/>
              <w:rPr>
                <w:rFonts w:cs="Arial"/>
                <w:bCs/>
                <w:sz w:val="18"/>
                <w:szCs w:val="18"/>
              </w:rPr>
            </w:pPr>
            <w:proofErr w:type="spellStart"/>
            <w:r w:rsidRPr="003D0CE2">
              <w:rPr>
                <w:rFonts w:cs="Arial"/>
                <w:bCs/>
                <w:sz w:val="18"/>
                <w:szCs w:val="18"/>
              </w:rPr>
              <w:t>U</w:t>
            </w:r>
            <w:r w:rsidRPr="003D0CE2">
              <w:rPr>
                <w:rFonts w:cs="Arial"/>
                <w:bCs/>
                <w:sz w:val="18"/>
                <w:szCs w:val="18"/>
                <w:vertAlign w:val="subscript"/>
              </w:rPr>
              <w:t>max</w:t>
            </w:r>
            <w:proofErr w:type="spellEnd"/>
            <w:r w:rsidRPr="003D0CE2">
              <w:rPr>
                <w:rFonts w:cs="Arial"/>
                <w:bCs/>
                <w:sz w:val="18"/>
                <w:szCs w:val="18"/>
              </w:rPr>
              <w:t xml:space="preserve"> [W/m</w:t>
            </w:r>
            <w:r w:rsidRPr="003D0CE2">
              <w:rPr>
                <w:rFonts w:cs="Arial"/>
                <w:bCs/>
                <w:sz w:val="18"/>
                <w:szCs w:val="18"/>
                <w:vertAlign w:val="superscript"/>
              </w:rPr>
              <w:t>2</w:t>
            </w:r>
            <w:r w:rsidRPr="003D0CE2">
              <w:rPr>
                <w:rFonts w:cs="Arial"/>
                <w:bCs/>
                <w:sz w:val="18"/>
                <w:szCs w:val="18"/>
              </w:rPr>
              <w:t>K]</w:t>
            </w:r>
          </w:p>
        </w:tc>
        <w:tc>
          <w:tcPr>
            <w:tcW w:w="1290" w:type="dxa"/>
            <w:tcBorders>
              <w:bottom w:val="single" w:sz="12" w:space="0" w:color="auto"/>
              <w:right w:val="single" w:sz="12" w:space="0" w:color="auto"/>
            </w:tcBorders>
            <w:vAlign w:val="center"/>
          </w:tcPr>
          <w:p w14:paraId="3AC6FD2D" w14:textId="27E2CEBA" w:rsidR="00905927" w:rsidRPr="003D0CE2" w:rsidRDefault="00905927" w:rsidP="00615824">
            <w:pPr>
              <w:ind w:left="0"/>
              <w:jc w:val="center"/>
              <w:rPr>
                <w:rFonts w:cs="Arial"/>
                <w:bCs/>
                <w:sz w:val="18"/>
                <w:szCs w:val="18"/>
              </w:rPr>
            </w:pPr>
            <w:r w:rsidRPr="003D0CE2">
              <w:rPr>
                <w:rFonts w:cs="Arial"/>
                <w:bCs/>
                <w:sz w:val="18"/>
                <w:szCs w:val="18"/>
              </w:rPr>
              <w:t>0,</w:t>
            </w:r>
            <w:r w:rsidR="007A78B0">
              <w:rPr>
                <w:rFonts w:cs="Arial"/>
                <w:bCs/>
                <w:sz w:val="18"/>
                <w:szCs w:val="18"/>
              </w:rPr>
              <w:t>1</w:t>
            </w:r>
            <w:r w:rsidR="00995E1C">
              <w:rPr>
                <w:rFonts w:cs="Arial"/>
                <w:bCs/>
                <w:sz w:val="18"/>
                <w:szCs w:val="18"/>
              </w:rPr>
              <w:t>5</w:t>
            </w:r>
          </w:p>
        </w:tc>
      </w:tr>
    </w:tbl>
    <w:p w14:paraId="672595E1" w14:textId="67D27852" w:rsidR="00587590" w:rsidRPr="00905927" w:rsidRDefault="008C7F6F" w:rsidP="00D56351">
      <w:pPr>
        <w:spacing w:line="276" w:lineRule="auto"/>
        <w:ind w:left="709"/>
        <w:jc w:val="both"/>
        <w:rPr>
          <w:rFonts w:ascii="Century Gothic" w:hAnsi="Century Gothic"/>
          <w:b/>
        </w:rPr>
      </w:pPr>
      <w:r>
        <w:rPr>
          <w:rFonts w:ascii="Century Gothic" w:hAnsi="Century Gothic"/>
          <w:b/>
        </w:rPr>
        <w:br/>
      </w:r>
      <w:r w:rsidR="00587590" w:rsidRPr="008F6FA5">
        <w:rPr>
          <w:rFonts w:ascii="Century Gothic" w:hAnsi="Century Gothic"/>
          <w:b/>
        </w:rPr>
        <w:t>Opracowanie:</w:t>
      </w:r>
    </w:p>
    <w:p w14:paraId="27F3BCFE" w14:textId="48648227" w:rsidR="004F52EC" w:rsidRPr="008F6FA5" w:rsidRDefault="004F52EC" w:rsidP="008C7F6F">
      <w:pPr>
        <w:tabs>
          <w:tab w:val="center" w:pos="7655"/>
        </w:tabs>
        <w:ind w:left="709"/>
        <w:rPr>
          <w:rFonts w:ascii="Century Gothic" w:hAnsi="Century Gothic"/>
          <w:sz w:val="20"/>
          <w:szCs w:val="20"/>
        </w:rPr>
      </w:pPr>
      <w:r w:rsidRPr="008F6FA5">
        <w:rPr>
          <w:rFonts w:ascii="Century Gothic" w:hAnsi="Century Gothic"/>
          <w:b/>
        </w:rPr>
        <w:t>mgr inż. arch. Grzegorz Michalski</w:t>
      </w:r>
      <w:r w:rsidR="008C7F6F">
        <w:rPr>
          <w:rFonts w:ascii="Century Gothic" w:hAnsi="Century Gothic"/>
          <w:b/>
        </w:rPr>
        <w:tab/>
      </w:r>
      <w:r w:rsidR="008C7F6F" w:rsidRPr="008F6FA5">
        <w:rPr>
          <w:rFonts w:ascii="Century Gothic" w:hAnsi="Century Gothic"/>
          <w:b/>
          <w:szCs w:val="20"/>
          <w:lang w:eastAsia="en-US"/>
        </w:rPr>
        <w:t>mgr inż. arch. Paweł Przydanek</w:t>
      </w:r>
    </w:p>
    <w:p w14:paraId="4CA63776" w14:textId="5F63AF4B" w:rsidR="004F52EC" w:rsidRPr="008C7F6F" w:rsidRDefault="004F52EC" w:rsidP="008C7F6F">
      <w:pPr>
        <w:ind w:left="4963" w:hanging="3687"/>
        <w:rPr>
          <w:rFonts w:ascii="Century Gothic" w:hAnsi="Century Gothic"/>
          <w:szCs w:val="20"/>
          <w:lang w:eastAsia="en-US"/>
        </w:rPr>
      </w:pPr>
      <w:r w:rsidRPr="008F6FA5">
        <w:rPr>
          <w:rFonts w:ascii="Century Gothic" w:hAnsi="Century Gothic"/>
        </w:rPr>
        <w:t>nr upr. MA/040/18</w:t>
      </w:r>
      <w:r w:rsidR="008C7F6F">
        <w:rPr>
          <w:rFonts w:ascii="Century Gothic" w:hAnsi="Century Gothic"/>
        </w:rPr>
        <w:tab/>
      </w:r>
      <w:r w:rsidR="008C7F6F">
        <w:rPr>
          <w:rFonts w:ascii="Century Gothic" w:hAnsi="Century Gothic"/>
        </w:rPr>
        <w:tab/>
        <w:t xml:space="preserve"> </w:t>
      </w:r>
      <w:r w:rsidR="008C7F6F" w:rsidRPr="008F6FA5">
        <w:rPr>
          <w:rFonts w:ascii="Century Gothic" w:hAnsi="Century Gothic"/>
          <w:szCs w:val="20"/>
          <w:lang w:eastAsia="en-US"/>
        </w:rPr>
        <w:t xml:space="preserve">nr </w:t>
      </w:r>
      <w:r w:rsidR="008C7F6F">
        <w:rPr>
          <w:rFonts w:ascii="Century Gothic" w:hAnsi="Century Gothic"/>
          <w:szCs w:val="20"/>
          <w:lang w:eastAsia="en-US"/>
        </w:rPr>
        <w:t xml:space="preserve">upr. </w:t>
      </w:r>
      <w:r w:rsidR="008C7F6F" w:rsidRPr="008F6FA5">
        <w:rPr>
          <w:rFonts w:ascii="Century Gothic" w:hAnsi="Century Gothic"/>
          <w:szCs w:val="20"/>
          <w:lang w:eastAsia="en-US"/>
        </w:rPr>
        <w:t xml:space="preserve">WP-OIA/OKK/UpB/63/2010 </w:t>
      </w:r>
    </w:p>
    <w:p w14:paraId="5090E7A8" w14:textId="0E48BEEB" w:rsidR="008C7F6F" w:rsidRDefault="004F52EC" w:rsidP="008C7F6F">
      <w:pPr>
        <w:ind w:left="5387" w:hanging="4536"/>
        <w:rPr>
          <w:rFonts w:ascii="Century Gothic" w:hAnsi="Century Gothic"/>
          <w:b/>
        </w:rPr>
      </w:pPr>
      <w:r w:rsidRPr="008F6FA5">
        <w:rPr>
          <w:rFonts w:ascii="Century Gothic" w:hAnsi="Century Gothic"/>
          <w:sz w:val="20"/>
        </w:rPr>
        <w:t>w specjalności architektonicznej</w:t>
      </w:r>
      <w:r w:rsidR="008C7F6F">
        <w:rPr>
          <w:rFonts w:ascii="Century Gothic" w:hAnsi="Century Gothic"/>
          <w:sz w:val="20"/>
        </w:rPr>
        <w:t xml:space="preserve"> </w:t>
      </w:r>
      <w:r w:rsidR="008C7F6F" w:rsidRPr="008F6FA5">
        <w:rPr>
          <w:rFonts w:ascii="Century Gothic" w:hAnsi="Century Gothic"/>
          <w:sz w:val="20"/>
          <w:lang w:eastAsia="en-US"/>
        </w:rPr>
        <w:t xml:space="preserve">    </w:t>
      </w:r>
      <w:r w:rsidR="008C7F6F">
        <w:rPr>
          <w:rFonts w:ascii="Century Gothic" w:hAnsi="Century Gothic"/>
          <w:sz w:val="20"/>
          <w:lang w:eastAsia="en-US"/>
        </w:rPr>
        <w:tab/>
      </w:r>
      <w:r w:rsidR="008C7F6F">
        <w:rPr>
          <w:rFonts w:ascii="Century Gothic" w:hAnsi="Century Gothic"/>
          <w:sz w:val="20"/>
          <w:lang w:eastAsia="en-US"/>
        </w:rPr>
        <w:tab/>
        <w:t xml:space="preserve">       </w:t>
      </w:r>
      <w:r w:rsidR="008C7F6F" w:rsidRPr="008F6FA5">
        <w:rPr>
          <w:rFonts w:ascii="Century Gothic" w:hAnsi="Century Gothic"/>
          <w:sz w:val="20"/>
          <w:lang w:eastAsia="en-US"/>
        </w:rPr>
        <w:t>w specjalności architektonicznej</w:t>
      </w:r>
    </w:p>
    <w:p w14:paraId="6BDEE4AC" w14:textId="6213F4A4" w:rsidR="00DA5212" w:rsidRPr="008F6FA5" w:rsidRDefault="00DA5212" w:rsidP="008C7F6F">
      <w:pPr>
        <w:tabs>
          <w:tab w:val="center" w:pos="7655"/>
        </w:tabs>
        <w:rPr>
          <w:rFonts w:ascii="Century Gothic" w:hAnsi="Century Gothic"/>
          <w:sz w:val="20"/>
        </w:rPr>
      </w:pPr>
    </w:p>
    <w:p w14:paraId="153B4C2B" w14:textId="4D6AC46F" w:rsidR="00DA5212" w:rsidRPr="008F6FA5" w:rsidRDefault="008C7F6F" w:rsidP="00DA5212">
      <w:pPr>
        <w:ind w:left="5672"/>
        <w:rPr>
          <w:rFonts w:ascii="Century Gothic" w:hAnsi="Century Gothic"/>
          <w:szCs w:val="20"/>
          <w:lang w:eastAsia="en-US"/>
        </w:rPr>
      </w:pPr>
      <w:r>
        <w:rPr>
          <w:rFonts w:ascii="Century Gothic" w:hAnsi="Century Gothic"/>
          <w:b/>
          <w:szCs w:val="20"/>
          <w:lang w:eastAsia="en-US"/>
        </w:rPr>
        <w:br/>
      </w:r>
    </w:p>
    <w:p w14:paraId="7FDEEC3F" w14:textId="1AC4EC55" w:rsidR="0018556E" w:rsidRPr="0018556E" w:rsidRDefault="0018556E" w:rsidP="0018556E">
      <w:pPr>
        <w:rPr>
          <w:rFonts w:ascii="Century Gothic" w:hAnsi="Century Gothic"/>
          <w:b/>
        </w:rPr>
      </w:pPr>
    </w:p>
    <w:p w14:paraId="771A1BC2" w14:textId="77777777" w:rsidR="000905BE" w:rsidRPr="00290D45" w:rsidRDefault="000905BE" w:rsidP="000905BE">
      <w:pPr>
        <w:spacing w:line="276" w:lineRule="auto"/>
        <w:rPr>
          <w:rFonts w:ascii="Century Gothic" w:hAnsi="Century Gothic"/>
          <w:color w:val="FF0000"/>
        </w:rPr>
      </w:pPr>
    </w:p>
    <w:p w14:paraId="3FA7DF48" w14:textId="77777777" w:rsidR="004A1971" w:rsidRPr="00290D45" w:rsidRDefault="004A1971" w:rsidP="000779F4">
      <w:pPr>
        <w:widowControl w:val="0"/>
        <w:tabs>
          <w:tab w:val="left" w:pos="1080"/>
        </w:tabs>
        <w:suppressAutoHyphens/>
        <w:spacing w:line="276" w:lineRule="auto"/>
        <w:rPr>
          <w:rFonts w:ascii="Century Gothic" w:hAnsi="Century Gothic" w:cs="Arial"/>
          <w:color w:val="FF0000"/>
        </w:rPr>
      </w:pPr>
    </w:p>
    <w:p w14:paraId="262DA619" w14:textId="77777777" w:rsidR="00A109ED" w:rsidRPr="00290D45" w:rsidRDefault="00A109ED" w:rsidP="00A109ED">
      <w:pPr>
        <w:rPr>
          <w:rFonts w:ascii="Century Gothic" w:hAnsi="Century Gothic"/>
          <w:color w:val="FF0000"/>
        </w:rPr>
      </w:pPr>
    </w:p>
    <w:p w14:paraId="4049D7DC" w14:textId="77777777" w:rsidR="004D1BD1" w:rsidRPr="00290D45" w:rsidRDefault="004D1BD1" w:rsidP="008252CB">
      <w:pPr>
        <w:spacing w:line="276" w:lineRule="auto"/>
        <w:rPr>
          <w:rFonts w:ascii="Century Gothic" w:hAnsi="Century Gothic"/>
          <w:color w:val="FF0000"/>
        </w:rPr>
      </w:pPr>
    </w:p>
    <w:p w14:paraId="6BEAF766" w14:textId="77777777" w:rsidR="006F3E23" w:rsidRPr="00290D45" w:rsidRDefault="006F3E23" w:rsidP="006F3E23">
      <w:pPr>
        <w:pStyle w:val="autoropracowania"/>
        <w:tabs>
          <w:tab w:val="center" w:pos="8222"/>
        </w:tabs>
        <w:spacing w:before="0" w:after="0" w:line="276" w:lineRule="auto"/>
        <w:ind w:left="0"/>
        <w:jc w:val="center"/>
        <w:rPr>
          <w:rFonts w:ascii="Century Gothic" w:eastAsia="Lucida Sans Unicode" w:hAnsi="Century Gothic" w:cs="Tahoma"/>
          <w:color w:val="FF0000"/>
        </w:rPr>
      </w:pPr>
    </w:p>
    <w:p w14:paraId="3021F426" w14:textId="77777777" w:rsidR="000C5A35" w:rsidRPr="00290D45" w:rsidRDefault="000C5A35" w:rsidP="000C5A35">
      <w:pPr>
        <w:pStyle w:val="Nagwek2"/>
        <w:spacing w:line="276" w:lineRule="auto"/>
        <w:jc w:val="center"/>
        <w:rPr>
          <w:rFonts w:ascii="Century Gothic" w:hAnsi="Century Gothic" w:cs="Times New Roman"/>
          <w:color w:val="FF0000"/>
          <w:szCs w:val="34"/>
        </w:rPr>
      </w:pPr>
    </w:p>
    <w:p w14:paraId="21A02575" w14:textId="77777777" w:rsidR="003E594F" w:rsidRPr="00290D45" w:rsidRDefault="003E594F" w:rsidP="003E594F">
      <w:pPr>
        <w:jc w:val="center"/>
        <w:rPr>
          <w:color w:val="FF0000"/>
        </w:rPr>
      </w:pPr>
    </w:p>
    <w:p w14:paraId="17C9B034" w14:textId="77777777" w:rsidR="003E594F" w:rsidRPr="00290D45" w:rsidRDefault="003E594F" w:rsidP="003E594F">
      <w:pPr>
        <w:jc w:val="center"/>
        <w:rPr>
          <w:color w:val="FF0000"/>
        </w:rPr>
      </w:pPr>
    </w:p>
    <w:p w14:paraId="2F79854C" w14:textId="77777777" w:rsidR="003E594F" w:rsidRPr="00290D45" w:rsidRDefault="003E594F" w:rsidP="003E594F">
      <w:pPr>
        <w:jc w:val="center"/>
        <w:rPr>
          <w:color w:val="FF0000"/>
        </w:rPr>
      </w:pPr>
    </w:p>
    <w:p w14:paraId="63FB763F" w14:textId="77777777" w:rsidR="003E594F" w:rsidRPr="00290D45" w:rsidRDefault="003E594F" w:rsidP="003E594F">
      <w:pPr>
        <w:jc w:val="center"/>
        <w:rPr>
          <w:color w:val="FF0000"/>
        </w:rPr>
      </w:pPr>
    </w:p>
    <w:p w14:paraId="40F42D39" w14:textId="77777777" w:rsidR="003E594F" w:rsidRPr="00290D45" w:rsidRDefault="003E594F" w:rsidP="003E594F">
      <w:pPr>
        <w:jc w:val="center"/>
        <w:rPr>
          <w:color w:val="FF0000"/>
        </w:rPr>
      </w:pPr>
    </w:p>
    <w:p w14:paraId="7277B17B" w14:textId="77777777" w:rsidR="000C5A35" w:rsidRPr="00290D45" w:rsidRDefault="000C5A35" w:rsidP="000C5A35">
      <w:pPr>
        <w:pStyle w:val="Nagwek2"/>
        <w:spacing w:line="276" w:lineRule="auto"/>
        <w:jc w:val="center"/>
        <w:rPr>
          <w:rFonts w:ascii="Century Gothic" w:hAnsi="Century Gothic" w:cs="Times New Roman"/>
          <w:color w:val="FF0000"/>
          <w:szCs w:val="34"/>
        </w:rPr>
      </w:pPr>
    </w:p>
    <w:p w14:paraId="74E0AA5A" w14:textId="77777777" w:rsidR="000C5A35" w:rsidRPr="008F6FA5" w:rsidRDefault="000C5A35" w:rsidP="000C5A35">
      <w:pPr>
        <w:pStyle w:val="Nagwek2"/>
        <w:spacing w:line="276" w:lineRule="auto"/>
        <w:jc w:val="center"/>
        <w:rPr>
          <w:rFonts w:ascii="Century Gothic" w:hAnsi="Century Gothic" w:cs="Times New Roman"/>
          <w:sz w:val="34"/>
          <w:szCs w:val="34"/>
        </w:rPr>
      </w:pPr>
      <w:r w:rsidRPr="008F6FA5">
        <w:rPr>
          <w:rFonts w:ascii="Century Gothic" w:hAnsi="Century Gothic" w:cs="Times New Roman"/>
          <w:sz w:val="34"/>
          <w:szCs w:val="34"/>
        </w:rPr>
        <w:t>INFORMACJA DOTYCZĄCA</w:t>
      </w:r>
    </w:p>
    <w:p w14:paraId="69F42379" w14:textId="77777777" w:rsidR="000C5A35" w:rsidRPr="008F6FA5" w:rsidRDefault="000C5A35" w:rsidP="000C5A35">
      <w:pPr>
        <w:pStyle w:val="Nagwek2"/>
        <w:spacing w:line="276" w:lineRule="auto"/>
        <w:jc w:val="center"/>
        <w:rPr>
          <w:rFonts w:ascii="Century Gothic" w:hAnsi="Century Gothic" w:cs="Times New Roman"/>
          <w:sz w:val="34"/>
          <w:szCs w:val="34"/>
        </w:rPr>
      </w:pPr>
      <w:r w:rsidRPr="008F6FA5">
        <w:rPr>
          <w:rFonts w:ascii="Century Gothic" w:hAnsi="Century Gothic" w:cs="Times New Roman"/>
          <w:sz w:val="34"/>
          <w:szCs w:val="34"/>
        </w:rPr>
        <w:t>BEZPIECZEŃSTWA I OCHRONY ZDROWIA</w:t>
      </w:r>
    </w:p>
    <w:p w14:paraId="5601BEA2" w14:textId="77777777" w:rsidR="000C5A35" w:rsidRPr="008F6FA5" w:rsidRDefault="000C5A35" w:rsidP="000179E0">
      <w:pPr>
        <w:spacing w:line="276" w:lineRule="auto"/>
        <w:rPr>
          <w:rFonts w:ascii="Century Gothic" w:hAnsi="Century Gothic"/>
        </w:rPr>
      </w:pPr>
    </w:p>
    <w:p w14:paraId="1BFB395A" w14:textId="77777777" w:rsidR="000C5A35" w:rsidRPr="008F6FA5" w:rsidRDefault="000C5A35" w:rsidP="000C5A35">
      <w:pPr>
        <w:spacing w:line="276" w:lineRule="auto"/>
        <w:jc w:val="center"/>
        <w:rPr>
          <w:rFonts w:ascii="Century Gothic" w:hAnsi="Century Gothic"/>
        </w:rPr>
      </w:pPr>
    </w:p>
    <w:p w14:paraId="0FD3E5C6" w14:textId="77777777" w:rsidR="003E594F" w:rsidRPr="008F6FA5" w:rsidRDefault="003E594F" w:rsidP="000C5A35">
      <w:pPr>
        <w:spacing w:line="276" w:lineRule="auto"/>
        <w:jc w:val="center"/>
        <w:rPr>
          <w:rFonts w:ascii="Century Gothic" w:hAnsi="Century Gothic"/>
        </w:rPr>
      </w:pPr>
    </w:p>
    <w:p w14:paraId="4F22999F" w14:textId="77777777" w:rsidR="003E594F" w:rsidRPr="008F6FA5" w:rsidRDefault="003E594F" w:rsidP="000C5A35">
      <w:pPr>
        <w:spacing w:line="276" w:lineRule="auto"/>
        <w:jc w:val="center"/>
        <w:rPr>
          <w:rFonts w:ascii="Century Gothic" w:hAnsi="Century Gothic"/>
        </w:rPr>
      </w:pPr>
    </w:p>
    <w:p w14:paraId="7D6C478B" w14:textId="77777777" w:rsidR="003E594F" w:rsidRPr="008F6FA5" w:rsidRDefault="003E594F" w:rsidP="000C5A35">
      <w:pPr>
        <w:spacing w:line="276" w:lineRule="auto"/>
        <w:jc w:val="center"/>
        <w:rPr>
          <w:rFonts w:ascii="Century Gothic" w:hAnsi="Century Gothic"/>
        </w:rPr>
      </w:pPr>
    </w:p>
    <w:p w14:paraId="3E019715" w14:textId="77777777" w:rsidR="003E594F" w:rsidRPr="008F6FA5" w:rsidRDefault="003E594F" w:rsidP="000C5A35">
      <w:pPr>
        <w:spacing w:line="276" w:lineRule="auto"/>
        <w:jc w:val="center"/>
        <w:rPr>
          <w:rFonts w:ascii="Century Gothic" w:hAnsi="Century Gothic"/>
        </w:rPr>
      </w:pPr>
    </w:p>
    <w:p w14:paraId="5E0DD692" w14:textId="77777777" w:rsidR="003E594F" w:rsidRPr="008F6FA5" w:rsidRDefault="003E594F" w:rsidP="000C5A35">
      <w:pPr>
        <w:spacing w:line="276" w:lineRule="auto"/>
        <w:jc w:val="center"/>
        <w:rPr>
          <w:rFonts w:ascii="Century Gothic" w:hAnsi="Century Gothic"/>
        </w:rPr>
      </w:pPr>
    </w:p>
    <w:p w14:paraId="53ED85FD" w14:textId="77777777" w:rsidR="000C5A35" w:rsidRPr="008F6FA5" w:rsidRDefault="000C5A35" w:rsidP="000C5A35">
      <w:pPr>
        <w:spacing w:line="276" w:lineRule="auto"/>
        <w:jc w:val="center"/>
        <w:rPr>
          <w:rFonts w:ascii="Century Gothic" w:hAnsi="Century Gothic"/>
        </w:rPr>
      </w:pPr>
    </w:p>
    <w:p w14:paraId="5A3A2AC7" w14:textId="77777777" w:rsidR="000C5A35" w:rsidRPr="008F6FA5" w:rsidRDefault="000C5A35" w:rsidP="000C5A35">
      <w:pPr>
        <w:spacing w:line="276" w:lineRule="auto"/>
        <w:jc w:val="center"/>
        <w:rPr>
          <w:rFonts w:ascii="Century Gothic" w:hAnsi="Century Gothic"/>
        </w:rPr>
      </w:pPr>
    </w:p>
    <w:p w14:paraId="0487F567" w14:textId="77777777" w:rsidR="000C5A35" w:rsidRPr="008F6FA5" w:rsidRDefault="000C5A35" w:rsidP="000C5A35">
      <w:pPr>
        <w:pStyle w:val="Nagwek3"/>
        <w:spacing w:before="0" w:after="0" w:line="276" w:lineRule="auto"/>
        <w:ind w:firstLine="709"/>
        <w:rPr>
          <w:rFonts w:ascii="Century Gothic" w:hAnsi="Century Gothic" w:cs="Times New Roman"/>
        </w:rPr>
      </w:pPr>
      <w:r w:rsidRPr="008F6FA5">
        <w:rPr>
          <w:rFonts w:ascii="Century Gothic" w:hAnsi="Century Gothic" w:cs="Times New Roman"/>
        </w:rPr>
        <w:t>SPIS ZAWARTOŚCI:</w:t>
      </w:r>
    </w:p>
    <w:p w14:paraId="6EDE337A" w14:textId="77777777" w:rsidR="000C5A35" w:rsidRPr="008F6FA5" w:rsidRDefault="000C5A35" w:rsidP="000C5A35">
      <w:pPr>
        <w:pStyle w:val="Nagwek3"/>
        <w:spacing w:before="0" w:after="0" w:line="276" w:lineRule="auto"/>
        <w:ind w:firstLine="709"/>
        <w:rPr>
          <w:rFonts w:ascii="Century Gothic" w:hAnsi="Century Gothic" w:cs="Times New Roman"/>
        </w:rPr>
      </w:pPr>
    </w:p>
    <w:p w14:paraId="5D69BEF6" w14:textId="77777777" w:rsidR="000C5A35" w:rsidRPr="008F6FA5" w:rsidRDefault="000C5A35" w:rsidP="000C5A35">
      <w:pPr>
        <w:pStyle w:val="Nagwek3"/>
        <w:spacing w:before="0" w:after="0" w:line="276" w:lineRule="auto"/>
        <w:ind w:firstLine="709"/>
        <w:rPr>
          <w:rFonts w:ascii="Century Gothic" w:hAnsi="Century Gothic"/>
          <w:bCs w:val="0"/>
        </w:rPr>
      </w:pPr>
      <w:r w:rsidRPr="008F6FA5">
        <w:rPr>
          <w:rFonts w:ascii="Century Gothic" w:hAnsi="Century Gothic"/>
          <w:bCs w:val="0"/>
        </w:rPr>
        <w:t>CZĘŚĆ OPISOWA</w:t>
      </w:r>
    </w:p>
    <w:tbl>
      <w:tblPr>
        <w:tblW w:w="8972" w:type="dxa"/>
        <w:tblInd w:w="818" w:type="dxa"/>
        <w:tblBorders>
          <w:top w:val="single" w:sz="4" w:space="0" w:color="auto"/>
          <w:left w:val="single" w:sz="4" w:space="0" w:color="auto"/>
          <w:bottom w:val="single" w:sz="4" w:space="0" w:color="auto"/>
          <w:right w:val="single" w:sz="4" w:space="0" w:color="auto"/>
          <w:insideH w:val="dotted" w:sz="4" w:space="0" w:color="auto"/>
          <w:insideV w:val="dotted" w:sz="4" w:space="0" w:color="auto"/>
        </w:tblBorders>
        <w:tblLayout w:type="fixed"/>
        <w:tblCellMar>
          <w:left w:w="70" w:type="dxa"/>
          <w:right w:w="70" w:type="dxa"/>
        </w:tblCellMar>
        <w:tblLook w:val="0000" w:firstRow="0" w:lastRow="0" w:firstColumn="0" w:lastColumn="0" w:noHBand="0" w:noVBand="0"/>
      </w:tblPr>
      <w:tblGrid>
        <w:gridCol w:w="1260"/>
        <w:gridCol w:w="7712"/>
      </w:tblGrid>
      <w:tr w:rsidR="00290D45" w:rsidRPr="008F6FA5" w14:paraId="2A7C9030" w14:textId="77777777" w:rsidTr="008F71EC">
        <w:tc>
          <w:tcPr>
            <w:tcW w:w="1260" w:type="dxa"/>
          </w:tcPr>
          <w:p w14:paraId="3CCFD615" w14:textId="77777777" w:rsidR="000C5A35" w:rsidRPr="008F6FA5" w:rsidRDefault="000C5A35" w:rsidP="008F71EC">
            <w:pPr>
              <w:spacing w:line="276" w:lineRule="auto"/>
              <w:jc w:val="center"/>
              <w:rPr>
                <w:rFonts w:ascii="Century Gothic" w:hAnsi="Century Gothic"/>
                <w:b/>
              </w:rPr>
            </w:pPr>
            <w:r w:rsidRPr="008F6FA5">
              <w:rPr>
                <w:rFonts w:ascii="Century Gothic" w:hAnsi="Century Gothic"/>
                <w:b/>
              </w:rPr>
              <w:t>1.0</w:t>
            </w:r>
          </w:p>
        </w:tc>
        <w:tc>
          <w:tcPr>
            <w:tcW w:w="7712" w:type="dxa"/>
          </w:tcPr>
          <w:p w14:paraId="0C54C0FE" w14:textId="77777777" w:rsidR="000C5A35" w:rsidRPr="008F6FA5" w:rsidRDefault="000C5A35" w:rsidP="008F71EC">
            <w:pPr>
              <w:jc w:val="both"/>
              <w:rPr>
                <w:rFonts w:ascii="Century Gothic" w:hAnsi="Century Gothic"/>
              </w:rPr>
            </w:pPr>
            <w:r w:rsidRPr="008F6FA5">
              <w:rPr>
                <w:rFonts w:ascii="Century Gothic" w:hAnsi="Century Gothic"/>
              </w:rPr>
              <w:t>Zakres robót dla całego zamierzenia budowlanego oraz kolejność realizacji poszczególnych robót</w:t>
            </w:r>
          </w:p>
        </w:tc>
      </w:tr>
      <w:tr w:rsidR="00290D45" w:rsidRPr="008F6FA5" w14:paraId="2C45D003" w14:textId="77777777" w:rsidTr="008F71EC">
        <w:tc>
          <w:tcPr>
            <w:tcW w:w="1260" w:type="dxa"/>
          </w:tcPr>
          <w:p w14:paraId="07B458F5" w14:textId="77777777" w:rsidR="000C5A35" w:rsidRPr="008F6FA5" w:rsidRDefault="000C5A35" w:rsidP="008F71EC">
            <w:pPr>
              <w:spacing w:line="276" w:lineRule="auto"/>
              <w:jc w:val="center"/>
              <w:rPr>
                <w:rFonts w:ascii="Century Gothic" w:hAnsi="Century Gothic"/>
                <w:b/>
              </w:rPr>
            </w:pPr>
            <w:r w:rsidRPr="008F6FA5">
              <w:rPr>
                <w:rFonts w:ascii="Century Gothic" w:hAnsi="Century Gothic"/>
                <w:b/>
              </w:rPr>
              <w:t>2.0</w:t>
            </w:r>
          </w:p>
        </w:tc>
        <w:tc>
          <w:tcPr>
            <w:tcW w:w="7712" w:type="dxa"/>
          </w:tcPr>
          <w:p w14:paraId="2CC5687A" w14:textId="77777777" w:rsidR="000C5A35" w:rsidRPr="008F6FA5" w:rsidRDefault="000C5A35" w:rsidP="008F71EC">
            <w:pPr>
              <w:pStyle w:val="Nagwek1"/>
              <w:spacing w:line="276" w:lineRule="auto"/>
              <w:jc w:val="both"/>
              <w:rPr>
                <w:rFonts w:ascii="Century Gothic" w:hAnsi="Century Gothic"/>
                <w:spacing w:val="-2"/>
                <w:szCs w:val="24"/>
              </w:rPr>
            </w:pPr>
            <w:r w:rsidRPr="008F6FA5">
              <w:rPr>
                <w:rFonts w:ascii="Century Gothic" w:hAnsi="Century Gothic"/>
                <w:spacing w:val="-2"/>
                <w:szCs w:val="24"/>
              </w:rPr>
              <w:t>Wykaz istniejących obiektów budowlanych</w:t>
            </w:r>
          </w:p>
        </w:tc>
      </w:tr>
      <w:tr w:rsidR="00290D45" w:rsidRPr="008F6FA5" w14:paraId="3F3C7FA3" w14:textId="77777777" w:rsidTr="008F71EC">
        <w:tc>
          <w:tcPr>
            <w:tcW w:w="1260" w:type="dxa"/>
          </w:tcPr>
          <w:p w14:paraId="0D49C5B4" w14:textId="77777777" w:rsidR="000C5A35" w:rsidRPr="008F6FA5" w:rsidRDefault="000C5A35" w:rsidP="008F71EC">
            <w:pPr>
              <w:spacing w:line="276" w:lineRule="auto"/>
              <w:jc w:val="center"/>
              <w:rPr>
                <w:rFonts w:ascii="Century Gothic" w:hAnsi="Century Gothic"/>
                <w:b/>
              </w:rPr>
            </w:pPr>
            <w:r w:rsidRPr="008F6FA5">
              <w:rPr>
                <w:rFonts w:ascii="Century Gothic" w:hAnsi="Century Gothic"/>
                <w:b/>
              </w:rPr>
              <w:t>3.0</w:t>
            </w:r>
          </w:p>
        </w:tc>
        <w:tc>
          <w:tcPr>
            <w:tcW w:w="7712" w:type="dxa"/>
          </w:tcPr>
          <w:p w14:paraId="62325039" w14:textId="77777777" w:rsidR="000C5A35" w:rsidRPr="008F6FA5" w:rsidRDefault="000C5A35" w:rsidP="008F71EC">
            <w:pPr>
              <w:spacing w:line="276" w:lineRule="auto"/>
              <w:jc w:val="both"/>
              <w:rPr>
                <w:rFonts w:ascii="Century Gothic" w:hAnsi="Century Gothic"/>
              </w:rPr>
            </w:pPr>
            <w:r w:rsidRPr="008F6FA5">
              <w:rPr>
                <w:rFonts w:ascii="Century Gothic" w:hAnsi="Century Gothic"/>
              </w:rPr>
              <w:t>Elementy zagospodarowania działki, które mogą stwarzać zagrożenie dla bezpieczeństwa i zdrowia ludzi</w:t>
            </w:r>
          </w:p>
        </w:tc>
      </w:tr>
      <w:tr w:rsidR="00290D45" w:rsidRPr="008F6FA5" w14:paraId="54EB4058" w14:textId="77777777" w:rsidTr="008F71EC">
        <w:tc>
          <w:tcPr>
            <w:tcW w:w="1260" w:type="dxa"/>
          </w:tcPr>
          <w:p w14:paraId="0EF95D65" w14:textId="77777777" w:rsidR="000C5A35" w:rsidRPr="008F6FA5" w:rsidRDefault="000C5A35" w:rsidP="008F71EC">
            <w:pPr>
              <w:spacing w:line="276" w:lineRule="auto"/>
              <w:jc w:val="center"/>
              <w:rPr>
                <w:rFonts w:ascii="Century Gothic" w:hAnsi="Century Gothic"/>
                <w:b/>
              </w:rPr>
            </w:pPr>
            <w:r w:rsidRPr="008F6FA5">
              <w:rPr>
                <w:rFonts w:ascii="Century Gothic" w:hAnsi="Century Gothic"/>
                <w:b/>
              </w:rPr>
              <w:t>4.0</w:t>
            </w:r>
          </w:p>
        </w:tc>
        <w:tc>
          <w:tcPr>
            <w:tcW w:w="7712" w:type="dxa"/>
          </w:tcPr>
          <w:p w14:paraId="0F80A29E" w14:textId="77777777" w:rsidR="000C5A35" w:rsidRPr="008F6FA5" w:rsidRDefault="000C5A35" w:rsidP="008F71EC">
            <w:pPr>
              <w:spacing w:line="276" w:lineRule="auto"/>
              <w:jc w:val="both"/>
              <w:rPr>
                <w:rFonts w:ascii="Century Gothic" w:hAnsi="Century Gothic"/>
              </w:rPr>
            </w:pPr>
            <w:r w:rsidRPr="008F6FA5">
              <w:rPr>
                <w:rFonts w:ascii="Century Gothic" w:hAnsi="Century Gothic"/>
              </w:rPr>
              <w:t>Przewidywane zagrożenia podczas realizacji robót</w:t>
            </w:r>
          </w:p>
        </w:tc>
      </w:tr>
      <w:tr w:rsidR="00290D45" w:rsidRPr="008F6FA5" w14:paraId="3C2740C7" w14:textId="77777777" w:rsidTr="008F71EC">
        <w:tc>
          <w:tcPr>
            <w:tcW w:w="1260" w:type="dxa"/>
          </w:tcPr>
          <w:p w14:paraId="60104B9B" w14:textId="77777777" w:rsidR="000C5A35" w:rsidRPr="008F6FA5" w:rsidRDefault="000C5A35" w:rsidP="008F71EC">
            <w:pPr>
              <w:spacing w:line="276" w:lineRule="auto"/>
              <w:jc w:val="center"/>
              <w:rPr>
                <w:rFonts w:ascii="Century Gothic" w:hAnsi="Century Gothic"/>
                <w:b/>
              </w:rPr>
            </w:pPr>
            <w:r w:rsidRPr="008F6FA5">
              <w:rPr>
                <w:rFonts w:ascii="Century Gothic" w:hAnsi="Century Gothic"/>
                <w:b/>
              </w:rPr>
              <w:t>5.0</w:t>
            </w:r>
          </w:p>
        </w:tc>
        <w:tc>
          <w:tcPr>
            <w:tcW w:w="7712" w:type="dxa"/>
          </w:tcPr>
          <w:p w14:paraId="6C3158C4" w14:textId="77777777" w:rsidR="000C5A35" w:rsidRPr="008F6FA5" w:rsidRDefault="000C5A35" w:rsidP="008F71EC">
            <w:pPr>
              <w:spacing w:line="276" w:lineRule="auto"/>
              <w:jc w:val="both"/>
              <w:rPr>
                <w:rFonts w:ascii="Century Gothic" w:hAnsi="Century Gothic"/>
              </w:rPr>
            </w:pPr>
            <w:r w:rsidRPr="008F6FA5">
              <w:rPr>
                <w:rFonts w:ascii="Century Gothic" w:hAnsi="Century Gothic"/>
              </w:rPr>
              <w:t>Sposób prowadzenia instruktażu pracowników przed przystąpieniem do realizacji robót szczególnie niebezpiecznych</w:t>
            </w:r>
          </w:p>
        </w:tc>
      </w:tr>
      <w:tr w:rsidR="00290D45" w:rsidRPr="008F6FA5" w14:paraId="3432FD4A" w14:textId="77777777" w:rsidTr="008F71EC">
        <w:tc>
          <w:tcPr>
            <w:tcW w:w="1260" w:type="dxa"/>
          </w:tcPr>
          <w:p w14:paraId="48ECE996" w14:textId="77777777" w:rsidR="000C5A35" w:rsidRPr="008F6FA5" w:rsidRDefault="000C5A35" w:rsidP="008F71EC">
            <w:pPr>
              <w:spacing w:line="276" w:lineRule="auto"/>
              <w:jc w:val="center"/>
              <w:rPr>
                <w:rFonts w:ascii="Century Gothic" w:hAnsi="Century Gothic"/>
                <w:b/>
              </w:rPr>
            </w:pPr>
            <w:r w:rsidRPr="008F6FA5">
              <w:rPr>
                <w:rFonts w:ascii="Century Gothic" w:hAnsi="Century Gothic"/>
                <w:b/>
              </w:rPr>
              <w:t>6.0</w:t>
            </w:r>
          </w:p>
        </w:tc>
        <w:tc>
          <w:tcPr>
            <w:tcW w:w="7712" w:type="dxa"/>
          </w:tcPr>
          <w:p w14:paraId="43C9EA6C" w14:textId="77777777" w:rsidR="000C5A35" w:rsidRPr="008F6FA5" w:rsidRDefault="000C5A35" w:rsidP="008F71EC">
            <w:pPr>
              <w:spacing w:line="276" w:lineRule="auto"/>
              <w:jc w:val="both"/>
              <w:rPr>
                <w:rFonts w:ascii="Century Gothic" w:hAnsi="Century Gothic"/>
              </w:rPr>
            </w:pPr>
            <w:r w:rsidRPr="008F6FA5">
              <w:rPr>
                <w:rFonts w:ascii="Century Gothic" w:hAnsi="Century Gothic"/>
              </w:rPr>
              <w:t>Środki techniczne i organizacyjne zapobiegające niebezpieczeństwom wynikającym z wykonywania robót budowlanych w strefach szczególnego zagrożenia zdrowia lub w ich sąsiedztwie, w tym zapewniające bezpieczną i sprawną komunikację, umożliwiającą szybką ewakuację na wypadek pożaru, awarii i innych zagrożeń</w:t>
            </w:r>
          </w:p>
        </w:tc>
      </w:tr>
    </w:tbl>
    <w:p w14:paraId="232BC15F" w14:textId="77777777" w:rsidR="000C5A35" w:rsidRPr="00290D45" w:rsidRDefault="000C5A35" w:rsidP="000C5A35">
      <w:pPr>
        <w:spacing w:line="276" w:lineRule="auto"/>
        <w:rPr>
          <w:rFonts w:ascii="Century Gothic" w:hAnsi="Century Gothic"/>
          <w:color w:val="FF0000"/>
        </w:rPr>
      </w:pPr>
      <w:r w:rsidRPr="00290D45">
        <w:rPr>
          <w:rFonts w:ascii="Century Gothic" w:hAnsi="Century Gothic"/>
          <w:color w:val="FF0000"/>
        </w:rPr>
        <w:br w:type="page"/>
      </w:r>
    </w:p>
    <w:tbl>
      <w:tblPr>
        <w:tblW w:w="10632" w:type="dxa"/>
        <w:tblInd w:w="-497" w:type="dxa"/>
        <w:tblBorders>
          <w:top w:val="dotted" w:sz="4" w:space="0" w:color="auto"/>
          <w:left w:val="dotted" w:sz="4" w:space="0" w:color="auto"/>
          <w:bottom w:val="dotted" w:sz="4" w:space="0" w:color="auto"/>
          <w:right w:val="dotted" w:sz="4" w:space="0" w:color="auto"/>
          <w:insideH w:val="dotted" w:sz="4" w:space="0" w:color="auto"/>
          <w:insideV w:val="single" w:sz="4" w:space="0" w:color="auto"/>
        </w:tblBorders>
        <w:tblCellMar>
          <w:left w:w="70" w:type="dxa"/>
          <w:right w:w="70" w:type="dxa"/>
        </w:tblCellMar>
        <w:tblLook w:val="0000" w:firstRow="0" w:lastRow="0" w:firstColumn="0" w:lastColumn="0" w:noHBand="0" w:noVBand="0"/>
      </w:tblPr>
      <w:tblGrid>
        <w:gridCol w:w="10632"/>
      </w:tblGrid>
      <w:tr w:rsidR="00290D45" w:rsidRPr="008F6FA5" w14:paraId="61A2A5A9" w14:textId="77777777" w:rsidTr="008F71EC">
        <w:trPr>
          <w:trHeight w:val="393"/>
        </w:trPr>
        <w:tc>
          <w:tcPr>
            <w:tcW w:w="10632" w:type="dxa"/>
            <w:shd w:val="pct25" w:color="00B0F0" w:fill="auto"/>
            <w:vAlign w:val="center"/>
          </w:tcPr>
          <w:p w14:paraId="60A629E8" w14:textId="77777777" w:rsidR="000C5A35" w:rsidRPr="008F6FA5" w:rsidRDefault="000C5A35" w:rsidP="008F71EC">
            <w:pPr>
              <w:spacing w:line="276" w:lineRule="auto"/>
              <w:jc w:val="center"/>
              <w:rPr>
                <w:rFonts w:ascii="Century Gothic" w:hAnsi="Century Gothic"/>
              </w:rPr>
            </w:pPr>
            <w:r w:rsidRPr="008F6FA5">
              <w:rPr>
                <w:rFonts w:ascii="Century Gothic" w:hAnsi="Century Gothic"/>
                <w:b/>
              </w:rPr>
              <w:lastRenderedPageBreak/>
              <w:t>CZĘŚĆ OPISOWA</w:t>
            </w:r>
          </w:p>
        </w:tc>
      </w:tr>
    </w:tbl>
    <w:p w14:paraId="37BA3251" w14:textId="77777777" w:rsidR="000C5A35" w:rsidRPr="008F6FA5" w:rsidRDefault="000C5A35" w:rsidP="000C5A35">
      <w:pPr>
        <w:spacing w:line="276" w:lineRule="auto"/>
        <w:jc w:val="center"/>
        <w:rPr>
          <w:rFonts w:ascii="Century Gothic" w:hAnsi="Century Gothic"/>
          <w:b/>
          <w:szCs w:val="28"/>
        </w:rPr>
      </w:pPr>
    </w:p>
    <w:p w14:paraId="7D2912CE" w14:textId="77777777" w:rsidR="000C5A35" w:rsidRPr="008F6FA5" w:rsidRDefault="000C5A35" w:rsidP="000C5A35">
      <w:pPr>
        <w:spacing w:line="276" w:lineRule="auto"/>
        <w:jc w:val="center"/>
        <w:rPr>
          <w:rFonts w:ascii="Century Gothic" w:hAnsi="Century Gothic"/>
          <w:b/>
          <w:sz w:val="28"/>
          <w:szCs w:val="28"/>
        </w:rPr>
      </w:pPr>
      <w:r w:rsidRPr="008F6FA5">
        <w:rPr>
          <w:rFonts w:ascii="Century Gothic" w:hAnsi="Century Gothic"/>
          <w:b/>
          <w:sz w:val="28"/>
          <w:szCs w:val="28"/>
        </w:rPr>
        <w:t>INFORMACJA DOTYCZĄCA</w:t>
      </w:r>
    </w:p>
    <w:p w14:paraId="2BC370AF" w14:textId="77777777" w:rsidR="000C5A35" w:rsidRPr="008F6FA5" w:rsidRDefault="000C5A35" w:rsidP="000C5A35">
      <w:pPr>
        <w:spacing w:line="276" w:lineRule="auto"/>
        <w:jc w:val="center"/>
        <w:rPr>
          <w:rFonts w:ascii="Century Gothic" w:hAnsi="Century Gothic"/>
          <w:b/>
          <w:sz w:val="28"/>
          <w:szCs w:val="28"/>
        </w:rPr>
      </w:pPr>
      <w:r w:rsidRPr="008F6FA5">
        <w:rPr>
          <w:rFonts w:ascii="Century Gothic" w:hAnsi="Century Gothic"/>
          <w:b/>
          <w:sz w:val="28"/>
          <w:szCs w:val="28"/>
        </w:rPr>
        <w:t>BEZPIECZEŃSTWA I OCHRONY ZDROWIA</w:t>
      </w:r>
    </w:p>
    <w:p w14:paraId="03C6A931" w14:textId="77777777" w:rsidR="008A3652" w:rsidRPr="00AA7937" w:rsidRDefault="008A3652" w:rsidP="000C5A35">
      <w:pPr>
        <w:spacing w:line="276" w:lineRule="auto"/>
        <w:jc w:val="center"/>
        <w:rPr>
          <w:rFonts w:ascii="Century Gothic" w:hAnsi="Century Gothic"/>
          <w:b/>
          <w:sz w:val="28"/>
          <w:szCs w:val="28"/>
        </w:rPr>
      </w:pPr>
    </w:p>
    <w:p w14:paraId="77557871" w14:textId="77777777" w:rsidR="000C5A35" w:rsidRPr="00AA7937" w:rsidRDefault="000C5A35" w:rsidP="00AC6491">
      <w:pPr>
        <w:spacing w:line="276" w:lineRule="auto"/>
        <w:jc w:val="both"/>
        <w:rPr>
          <w:rFonts w:ascii="Century Gothic" w:hAnsi="Century Gothic"/>
          <w:b/>
          <w:sz w:val="28"/>
          <w:szCs w:val="28"/>
        </w:rPr>
      </w:pPr>
      <w:r w:rsidRPr="00AA7937">
        <w:rPr>
          <w:rFonts w:ascii="Century Gothic" w:hAnsi="Century Gothic"/>
          <w:b/>
          <w:sz w:val="28"/>
          <w:szCs w:val="28"/>
        </w:rPr>
        <w:t>1.0</w:t>
      </w:r>
      <w:r w:rsidRPr="00AA7937">
        <w:rPr>
          <w:rFonts w:ascii="Century Gothic" w:hAnsi="Century Gothic"/>
          <w:b/>
          <w:sz w:val="28"/>
          <w:szCs w:val="28"/>
        </w:rPr>
        <w:tab/>
        <w:t xml:space="preserve">Zakres robót dla całego zamierzenia budowlanego oraz kolejność </w:t>
      </w:r>
      <w:r w:rsidR="00AC6491" w:rsidRPr="00AA7937">
        <w:rPr>
          <w:rFonts w:ascii="Century Gothic" w:hAnsi="Century Gothic"/>
          <w:b/>
          <w:sz w:val="28"/>
          <w:szCs w:val="28"/>
        </w:rPr>
        <w:tab/>
      </w:r>
      <w:r w:rsidRPr="00AA7937">
        <w:rPr>
          <w:rFonts w:ascii="Century Gothic" w:hAnsi="Century Gothic"/>
          <w:b/>
          <w:sz w:val="28"/>
          <w:szCs w:val="28"/>
        </w:rPr>
        <w:t>realizacji poszczególnych robót</w:t>
      </w:r>
    </w:p>
    <w:p w14:paraId="24FA775F" w14:textId="77777777" w:rsidR="005F5962" w:rsidRPr="00AA7937" w:rsidRDefault="005F5962" w:rsidP="00446434">
      <w:pPr>
        <w:spacing w:line="276" w:lineRule="auto"/>
        <w:jc w:val="both"/>
        <w:rPr>
          <w:rFonts w:ascii="Century Gothic" w:hAnsi="Century Gothic"/>
        </w:rPr>
      </w:pPr>
    </w:p>
    <w:p w14:paraId="37C235C7" w14:textId="77777777" w:rsidR="00003EAF" w:rsidRPr="00AA7937" w:rsidRDefault="00003EAF" w:rsidP="00446434">
      <w:pPr>
        <w:spacing w:line="276" w:lineRule="auto"/>
        <w:jc w:val="both"/>
        <w:rPr>
          <w:rFonts w:ascii="Century Gothic" w:hAnsi="Century Gothic"/>
        </w:rPr>
      </w:pPr>
      <w:r w:rsidRPr="00AA7937">
        <w:rPr>
          <w:rFonts w:ascii="Century Gothic" w:hAnsi="Century Gothic"/>
          <w:noProof/>
        </w:rPr>
        <mc:AlternateContent>
          <mc:Choice Requires="wps">
            <w:drawing>
              <wp:anchor distT="45720" distB="45720" distL="114300" distR="114300" simplePos="0" relativeHeight="251663360" behindDoc="0" locked="0" layoutInCell="1" allowOverlap="1" wp14:anchorId="39B4FCCB" wp14:editId="6F52C392">
                <wp:simplePos x="0" y="0"/>
                <wp:positionH relativeFrom="page">
                  <wp:posOffset>2914650</wp:posOffset>
                </wp:positionH>
                <wp:positionV relativeFrom="paragraph">
                  <wp:posOffset>166370</wp:posOffset>
                </wp:positionV>
                <wp:extent cx="4286250" cy="904875"/>
                <wp:effectExtent l="0" t="0" r="0" b="9525"/>
                <wp:wrapSquare wrapText="bothSides"/>
                <wp:docPr id="16"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904875"/>
                        </a:xfrm>
                        <a:prstGeom prst="rect">
                          <a:avLst/>
                        </a:prstGeom>
                        <a:solidFill>
                          <a:srgbClr val="FFFFFF"/>
                        </a:solidFill>
                        <a:ln w="9525">
                          <a:noFill/>
                          <a:miter lim="800000"/>
                          <a:headEnd/>
                          <a:tailEnd/>
                        </a:ln>
                      </wps:spPr>
                      <wps:txbx>
                        <w:txbxContent>
                          <w:p w14:paraId="523700BA" w14:textId="53CC916C" w:rsidR="002E1043" w:rsidRPr="00862080" w:rsidRDefault="002E1043">
                            <w:sdt>
                              <w:sdtPr>
                                <w:rPr>
                                  <w:rFonts w:ascii="Century Gothic" w:hAnsi="Century Gothic"/>
                                </w:rPr>
                                <w:alias w:val="Tytuł"/>
                                <w:tag w:val=""/>
                                <w:id w:val="-1941443382"/>
                                <w:dataBinding w:prefixMappings="xmlns:ns0='http://purl.org/dc/elements/1.1/' xmlns:ns1='http://schemas.openxmlformats.org/package/2006/metadata/core-properties' " w:xpath="/ns1:coreProperties[1]/ns0:title[1]" w:storeItemID="{6C3C8BC8-F283-45AE-878A-BAB7291924A1}"/>
                                <w:text/>
                              </w:sdtPr>
                              <w:sdtContent>
                                <w:r w:rsidRPr="00862080">
                                  <w:rPr>
                                    <w:rFonts w:ascii="Century Gothic" w:hAnsi="Century Gothic"/>
                                  </w:rPr>
                                  <w:t>Budynek mieszkalny wielorodzinny wraz z infrastrukturą techniczną i zagospodarowaniem terenu</w:t>
                                </w:r>
                              </w:sdtContent>
                            </w:sdt>
                            <w:r w:rsidRPr="00862080">
                              <w:rPr>
                                <w:rFonts w:ascii="Century Gothic" w:hAnsi="Century Gothic"/>
                              </w:rPr>
                              <w:t xml:space="preserve"> przy ulicy Nawrot w Łodzi</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9B4FCCB" id="_x0000_s1028" type="#_x0000_t202" style="position:absolute;left:0;text-align:left;margin-left:229.5pt;margin-top:13.1pt;width:337.5pt;height:71.25pt;z-index:251663360;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" stroked="f">
                <v:textbox>
                  <w:txbxContent>
                    <w:p w14:paraId="523700BA" w14:textId="53CC916C" w:rsidR="002E1043" w:rsidRPr="00862080" w:rsidRDefault="002E1043">
                      <w:sdt>
                        <w:sdtPr>
                          <w:rPr>
                            <w:rFonts w:ascii="Century Gothic" w:hAnsi="Century Gothic"/>
                          </w:rPr>
                          <w:alias w:val="Tytuł"/>
                          <w:tag w:val=""/>
                          <w:id w:val="-1941443382"/>
                          <w:dataBinding w:prefixMappings="xmlns:ns0='http://purl.org/dc/elements/1.1/' xmlns:ns1='http://schemas.openxmlformats.org/package/2006/metadata/core-properties' " w:xpath="/ns1:coreProperties[1]/ns0:title[1]" w:storeItemID="{6C3C8BC8-F283-45AE-878A-BAB7291924A1}"/>
                          <w:text/>
                        </w:sdtPr>
                        <w:sdtContent>
                          <w:r w:rsidRPr="00862080">
                            <w:rPr>
                              <w:rFonts w:ascii="Century Gothic" w:hAnsi="Century Gothic"/>
                            </w:rPr>
                            <w:t>Budynek mieszkalny wielorodzinny wraz z infrastrukturą techniczną i zagospodarowaniem terenu</w:t>
                          </w:r>
                        </w:sdtContent>
                      </w:sdt>
                      <w:r w:rsidRPr="00862080">
                        <w:rPr>
                          <w:rFonts w:ascii="Century Gothic" w:hAnsi="Century Gothic"/>
                        </w:rPr>
                        <w:t xml:space="preserve"> przy ulicy Nawrot w Łodzi</w:t>
                      </w:r>
                    </w:p>
                  </w:txbxContent>
                </v:textbox>
                <w10:wrap type="square" anchorx="page"/>
              </v:shape>
            </w:pict>
          </mc:Fallback>
        </mc:AlternateContent>
      </w:r>
    </w:p>
    <w:p w14:paraId="3095EAF6" w14:textId="77777777" w:rsidR="002F31FB" w:rsidRPr="00AA7937" w:rsidRDefault="000C5A35" w:rsidP="00003EAF">
      <w:pPr>
        <w:spacing w:line="276" w:lineRule="auto"/>
        <w:rPr>
          <w:rFonts w:ascii="Century Gothic" w:hAnsi="Century Gothic"/>
        </w:rPr>
      </w:pPr>
      <w:r w:rsidRPr="00AA7937">
        <w:rPr>
          <w:rFonts w:ascii="Century Gothic" w:hAnsi="Century Gothic"/>
        </w:rPr>
        <w:t xml:space="preserve">Zakresem opracowania </w:t>
      </w:r>
      <w:r w:rsidR="00003EAF" w:rsidRPr="00AA7937">
        <w:rPr>
          <w:rFonts w:ascii="Century Gothic" w:hAnsi="Century Gothic"/>
        </w:rPr>
        <w:t>j</w:t>
      </w:r>
      <w:r w:rsidRPr="00AA7937">
        <w:rPr>
          <w:rFonts w:ascii="Century Gothic" w:hAnsi="Century Gothic"/>
        </w:rPr>
        <w:t>est:</w:t>
      </w:r>
      <w:r w:rsidR="00874FE6" w:rsidRPr="00AA7937">
        <w:rPr>
          <w:rFonts w:ascii="Century Gothic" w:hAnsi="Century Gothic"/>
        </w:rPr>
        <w:t xml:space="preserve"> </w:t>
      </w:r>
    </w:p>
    <w:p w14:paraId="0263A6C7" w14:textId="77777777" w:rsidR="00003EAF" w:rsidRPr="00AA7937" w:rsidRDefault="00003EAF" w:rsidP="00446434">
      <w:pPr>
        <w:spacing w:line="276" w:lineRule="auto"/>
        <w:jc w:val="both"/>
        <w:rPr>
          <w:rFonts w:ascii="Century Gothic" w:hAnsi="Century Gothic"/>
        </w:rPr>
      </w:pPr>
    </w:p>
    <w:p w14:paraId="4401D7BD" w14:textId="77777777" w:rsidR="005F5962" w:rsidRPr="00AA7937" w:rsidRDefault="005F5962" w:rsidP="00446434">
      <w:pPr>
        <w:spacing w:line="276" w:lineRule="auto"/>
        <w:jc w:val="both"/>
        <w:rPr>
          <w:rFonts w:ascii="Century Gothic" w:hAnsi="Century Gothic"/>
        </w:rPr>
      </w:pPr>
    </w:p>
    <w:p w14:paraId="15BE5764" w14:textId="77777777" w:rsidR="004A00C9" w:rsidRPr="00AA7937" w:rsidRDefault="004A00C9" w:rsidP="00446434">
      <w:pPr>
        <w:spacing w:line="276" w:lineRule="auto"/>
        <w:jc w:val="both"/>
        <w:rPr>
          <w:rFonts w:ascii="Century Gothic" w:hAnsi="Century Gothic"/>
        </w:rPr>
      </w:pPr>
      <w:r w:rsidRPr="00AA7937">
        <w:rPr>
          <w:rFonts w:ascii="Century Gothic" w:hAnsi="Century Gothic"/>
          <w:noProof/>
        </w:rPr>
        <mc:AlternateContent>
          <mc:Choice Requires="wps">
            <w:drawing>
              <wp:anchor distT="45720" distB="45720" distL="114300" distR="114300" simplePos="0" relativeHeight="251665408" behindDoc="0" locked="0" layoutInCell="1" allowOverlap="1" wp14:anchorId="5525B159" wp14:editId="670D3C91">
                <wp:simplePos x="0" y="0"/>
                <wp:positionH relativeFrom="margin">
                  <wp:posOffset>1699260</wp:posOffset>
                </wp:positionH>
                <wp:positionV relativeFrom="paragraph">
                  <wp:posOffset>164465</wp:posOffset>
                </wp:positionV>
                <wp:extent cx="4762500" cy="466725"/>
                <wp:effectExtent l="0" t="0" r="0" b="9525"/>
                <wp:wrapSquare wrapText="bothSides"/>
                <wp:docPr id="17"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62500" cy="466725"/>
                        </a:xfrm>
                        <a:prstGeom prst="rect">
                          <a:avLst/>
                        </a:prstGeom>
                        <a:solidFill>
                          <a:srgbClr val="FFFFFF"/>
                        </a:solidFill>
                        <a:ln w="9525">
                          <a:noFill/>
                          <a:miter lim="800000"/>
                          <a:headEnd/>
                          <a:tailEnd/>
                        </a:ln>
                      </wps:spPr>
                      <wps:txbx>
                        <w:txbxContent>
                          <w:p w14:paraId="2AD216BC" w14:textId="7E55E3A4" w:rsidR="002E1043" w:rsidRDefault="002E1043" w:rsidP="00003EAF">
                            <w:sdt>
                              <w:sdtPr>
                                <w:rPr>
                                  <w:rFonts w:ascii="Century Gothic" w:hAnsi="Century Gothic"/>
                                </w:rPr>
                                <w:alias w:val="Adres firmy"/>
                                <w:tag w:val=""/>
                                <w:id w:val="-517920344"/>
                                <w:dataBinding w:prefixMappings="xmlns:ns0='http://schemas.microsoft.com/office/2006/coverPageProps' " w:xpath="/ns0:CoverPageProperties[1]/ns0:CompanyAddress[1]" w:storeItemID="{55AF091B-3C7A-41E3-B477-F2FDAA23CFDA}"/>
                                <w:text/>
                              </w:sdtPr>
                              <w:sdtContent>
                                <w:r>
                                  <w:rPr>
                                    <w:rFonts w:ascii="Century Gothic" w:hAnsi="Century Gothic"/>
                                  </w:rPr>
                                  <w:t xml:space="preserve"> Łódź, gm. Łódź Widzew, obręb ewidencyjny: W-24, Dz. Nr 198</w:t>
                                </w:r>
                              </w:sdtContent>
                            </w:sdt>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525B159" id="_x0000_s1029" type="#_x0000_t202" style="position:absolute;left:0;text-align:left;margin-left:133.8pt;margin-top:12.95pt;width:375pt;height:36.75pt;z-index:25166540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" stroked="f">
                <v:textbox>
                  <w:txbxContent>
                    <w:p w14:paraId="2AD216BC" w14:textId="7E55E3A4" w:rsidR="002E1043" w:rsidRDefault="002E1043" w:rsidP="00003EAF">
                      <w:sdt>
                        <w:sdtPr>
                          <w:rPr>
                            <w:rFonts w:ascii="Century Gothic" w:hAnsi="Century Gothic"/>
                          </w:rPr>
                          <w:alias w:val="Adres firmy"/>
                          <w:tag w:val=""/>
                          <w:id w:val="-517920344"/>
                          <w:dataBinding w:prefixMappings="xmlns:ns0='http://schemas.microsoft.com/office/2006/coverPageProps' " w:xpath="/ns0:CoverPageProperties[1]/ns0:CompanyAddress[1]" w:storeItemID="{55AF091B-3C7A-41E3-B477-F2FDAA23CFDA}"/>
                          <w:text/>
                        </w:sdtPr>
                        <w:sdtContent>
                          <w:r>
                            <w:rPr>
                              <w:rFonts w:ascii="Century Gothic" w:hAnsi="Century Gothic"/>
                            </w:rPr>
                            <w:t xml:space="preserve"> Łódź, gm. Łódź Widzew, obręb ewidencyjny: W-24, Dz. Nr 198</w:t>
                          </w:r>
                        </w:sdtContent>
                      </w:sdt>
                    </w:p>
                  </w:txbxContent>
                </v:textbox>
                <w10:wrap type="square" anchorx="margin"/>
              </v:shape>
            </w:pict>
          </mc:Fallback>
        </mc:AlternateContent>
      </w:r>
    </w:p>
    <w:p w14:paraId="422B46C2" w14:textId="77777777" w:rsidR="000C5A35" w:rsidRPr="00AA7937" w:rsidRDefault="00446434" w:rsidP="00446434">
      <w:pPr>
        <w:spacing w:line="276" w:lineRule="auto"/>
        <w:jc w:val="both"/>
        <w:rPr>
          <w:rFonts w:ascii="Century Gothic" w:hAnsi="Century Gothic"/>
        </w:rPr>
      </w:pPr>
      <w:r w:rsidRPr="00AA7937">
        <w:rPr>
          <w:rFonts w:ascii="Century Gothic" w:hAnsi="Century Gothic"/>
        </w:rPr>
        <w:t>Lokalizacja:</w:t>
      </w:r>
      <w:r w:rsidR="00874FE6" w:rsidRPr="00AA7937">
        <w:rPr>
          <w:rFonts w:ascii="Century Gothic" w:hAnsi="Century Gothic"/>
        </w:rPr>
        <w:t xml:space="preserve"> </w:t>
      </w:r>
    </w:p>
    <w:p w14:paraId="1146597F" w14:textId="77777777" w:rsidR="000C5A35" w:rsidRPr="00AA7937" w:rsidRDefault="000C5A35" w:rsidP="000C5A35">
      <w:pPr>
        <w:spacing w:line="276" w:lineRule="auto"/>
        <w:rPr>
          <w:rFonts w:ascii="Century Gothic" w:hAnsi="Century Gothic"/>
        </w:rPr>
      </w:pPr>
    </w:p>
    <w:p w14:paraId="52E40885" w14:textId="77777777" w:rsidR="005F5962" w:rsidRPr="00AA7937" w:rsidRDefault="005F5962" w:rsidP="000C5A35">
      <w:pPr>
        <w:spacing w:line="276" w:lineRule="auto"/>
        <w:rPr>
          <w:rFonts w:ascii="Century Gothic" w:hAnsi="Century Gothic"/>
        </w:rPr>
      </w:pPr>
    </w:p>
    <w:p w14:paraId="1127B6AD" w14:textId="77777777" w:rsidR="000C5A35" w:rsidRPr="00AA7937" w:rsidRDefault="000C5A35" w:rsidP="00F55C35">
      <w:pPr>
        <w:pStyle w:val="Wcicienormalne"/>
        <w:spacing w:line="276" w:lineRule="auto"/>
        <w:ind w:left="0"/>
        <w:rPr>
          <w:rFonts w:ascii="Century Gothic" w:hAnsi="Century Gothic"/>
          <w:u w:val="single"/>
        </w:rPr>
      </w:pPr>
      <w:r w:rsidRPr="00AA7937">
        <w:rPr>
          <w:rFonts w:ascii="Century Gothic" w:hAnsi="Century Gothic"/>
          <w:u w:val="single"/>
        </w:rPr>
        <w:t xml:space="preserve">Kolejność robót budowlanych: </w:t>
      </w:r>
    </w:p>
    <w:p w14:paraId="3B97D4F4" w14:textId="77777777" w:rsidR="005E03EE" w:rsidRPr="00AA7937" w:rsidRDefault="00EF3824" w:rsidP="00F55C35">
      <w:pPr>
        <w:pStyle w:val="Listapunktowana4"/>
        <w:numPr>
          <w:ilvl w:val="0"/>
          <w:numId w:val="7"/>
        </w:numPr>
        <w:tabs>
          <w:tab w:val="clear" w:pos="720"/>
        </w:tabs>
        <w:spacing w:line="276" w:lineRule="auto"/>
        <w:ind w:left="426" w:hanging="426"/>
        <w:jc w:val="both"/>
        <w:rPr>
          <w:rFonts w:ascii="Century Gothic" w:hAnsi="Century Gothic"/>
        </w:rPr>
      </w:pPr>
      <w:r w:rsidRPr="00AA7937">
        <w:rPr>
          <w:rFonts w:ascii="Century Gothic" w:hAnsi="Century Gothic"/>
        </w:rPr>
        <w:t>zagospodarowanie placu budowy</w:t>
      </w:r>
    </w:p>
    <w:p w14:paraId="4AD160C4" w14:textId="77777777" w:rsidR="00F55C35" w:rsidRPr="00AA7937" w:rsidRDefault="00F55C35" w:rsidP="00F55C35">
      <w:pPr>
        <w:pStyle w:val="Listapunktowana4"/>
        <w:numPr>
          <w:ilvl w:val="1"/>
          <w:numId w:val="7"/>
        </w:numPr>
        <w:tabs>
          <w:tab w:val="clear" w:pos="1440"/>
        </w:tabs>
        <w:spacing w:line="276" w:lineRule="auto"/>
        <w:ind w:left="709" w:hanging="283"/>
        <w:jc w:val="both"/>
        <w:rPr>
          <w:rFonts w:ascii="Century Gothic" w:hAnsi="Century Gothic"/>
        </w:rPr>
      </w:pPr>
      <w:r w:rsidRPr="00AA7937">
        <w:rPr>
          <w:rFonts w:ascii="Century Gothic" w:hAnsi="Century Gothic"/>
        </w:rPr>
        <w:t>ogrodzenie terenu i wyznaczenie stref niebezpiecznych</w:t>
      </w:r>
    </w:p>
    <w:p w14:paraId="5D7A2E05" w14:textId="77777777" w:rsidR="00F55C35" w:rsidRPr="00AA7937" w:rsidRDefault="00F55C35" w:rsidP="00F55C35">
      <w:pPr>
        <w:pStyle w:val="Listapunktowana4"/>
        <w:numPr>
          <w:ilvl w:val="1"/>
          <w:numId w:val="7"/>
        </w:numPr>
        <w:tabs>
          <w:tab w:val="clear" w:pos="1440"/>
        </w:tabs>
        <w:spacing w:line="276" w:lineRule="auto"/>
        <w:ind w:left="709" w:hanging="283"/>
        <w:jc w:val="both"/>
        <w:rPr>
          <w:rFonts w:ascii="Century Gothic" w:hAnsi="Century Gothic"/>
        </w:rPr>
      </w:pPr>
      <w:r w:rsidRPr="00AA7937">
        <w:rPr>
          <w:rFonts w:ascii="Century Gothic" w:hAnsi="Century Gothic"/>
        </w:rPr>
        <w:t>wykonanie dróg, wyjść i przejść dla pieszych</w:t>
      </w:r>
    </w:p>
    <w:p w14:paraId="33446875" w14:textId="77777777" w:rsidR="00F55C35" w:rsidRPr="00AA7937" w:rsidRDefault="00F55C35" w:rsidP="00F55C35">
      <w:pPr>
        <w:pStyle w:val="Listapunktowana4"/>
        <w:numPr>
          <w:ilvl w:val="1"/>
          <w:numId w:val="7"/>
        </w:numPr>
        <w:tabs>
          <w:tab w:val="clear" w:pos="1440"/>
        </w:tabs>
        <w:spacing w:line="276" w:lineRule="auto"/>
        <w:ind w:left="709" w:hanging="283"/>
        <w:jc w:val="both"/>
        <w:rPr>
          <w:rFonts w:ascii="Century Gothic" w:hAnsi="Century Gothic"/>
        </w:rPr>
      </w:pPr>
      <w:r w:rsidRPr="00AA7937">
        <w:rPr>
          <w:rFonts w:ascii="Century Gothic" w:hAnsi="Century Gothic"/>
        </w:rPr>
        <w:t>doprowadzenie energii elektrycznej oraz wody</w:t>
      </w:r>
    </w:p>
    <w:p w14:paraId="626826E5" w14:textId="77777777" w:rsidR="00F55C35" w:rsidRPr="00AA7937" w:rsidRDefault="00F55C35" w:rsidP="00F55C35">
      <w:pPr>
        <w:pStyle w:val="Listapunktowana4"/>
        <w:numPr>
          <w:ilvl w:val="1"/>
          <w:numId w:val="7"/>
        </w:numPr>
        <w:tabs>
          <w:tab w:val="clear" w:pos="1440"/>
        </w:tabs>
        <w:spacing w:line="276" w:lineRule="auto"/>
        <w:ind w:left="709" w:hanging="283"/>
        <w:jc w:val="both"/>
        <w:rPr>
          <w:rFonts w:ascii="Century Gothic" w:hAnsi="Century Gothic"/>
        </w:rPr>
      </w:pPr>
      <w:r w:rsidRPr="00AA7937">
        <w:rPr>
          <w:rFonts w:ascii="Century Gothic" w:hAnsi="Century Gothic"/>
        </w:rPr>
        <w:t>odprowadzenie ścieków lub ich utylizacja</w:t>
      </w:r>
    </w:p>
    <w:p w14:paraId="50A90997" w14:textId="77777777" w:rsidR="00F55C35" w:rsidRPr="00AA7937" w:rsidRDefault="00F55C35" w:rsidP="00F55C35">
      <w:pPr>
        <w:pStyle w:val="Listapunktowana4"/>
        <w:numPr>
          <w:ilvl w:val="1"/>
          <w:numId w:val="7"/>
        </w:numPr>
        <w:tabs>
          <w:tab w:val="clear" w:pos="1440"/>
        </w:tabs>
        <w:spacing w:line="276" w:lineRule="auto"/>
        <w:ind w:left="709" w:hanging="283"/>
        <w:jc w:val="both"/>
        <w:rPr>
          <w:rFonts w:ascii="Century Gothic" w:hAnsi="Century Gothic"/>
        </w:rPr>
      </w:pPr>
      <w:r w:rsidRPr="00AA7937">
        <w:rPr>
          <w:rFonts w:ascii="Century Gothic" w:hAnsi="Century Gothic"/>
        </w:rPr>
        <w:t>urządzenie pomieszczeń higieniczno-sanitarnych i socjalnych</w:t>
      </w:r>
    </w:p>
    <w:p w14:paraId="7FE1BCFE" w14:textId="77777777" w:rsidR="00F55C35" w:rsidRPr="00AA7937" w:rsidRDefault="00F55C35" w:rsidP="00F55C35">
      <w:pPr>
        <w:pStyle w:val="Listapunktowana4"/>
        <w:numPr>
          <w:ilvl w:val="1"/>
          <w:numId w:val="7"/>
        </w:numPr>
        <w:tabs>
          <w:tab w:val="clear" w:pos="1440"/>
        </w:tabs>
        <w:spacing w:line="276" w:lineRule="auto"/>
        <w:ind w:left="709" w:hanging="283"/>
        <w:jc w:val="both"/>
        <w:rPr>
          <w:rFonts w:ascii="Century Gothic" w:hAnsi="Century Gothic"/>
        </w:rPr>
      </w:pPr>
      <w:r w:rsidRPr="00AA7937">
        <w:rPr>
          <w:rFonts w:ascii="Century Gothic" w:hAnsi="Century Gothic"/>
        </w:rPr>
        <w:t>zapewnienie oświetlenia naturalnego i sztucznego</w:t>
      </w:r>
    </w:p>
    <w:p w14:paraId="121C65FF" w14:textId="77777777" w:rsidR="00F55C35" w:rsidRPr="00AA7937" w:rsidRDefault="00F55C35" w:rsidP="00F55C35">
      <w:pPr>
        <w:pStyle w:val="Listapunktowana4"/>
        <w:numPr>
          <w:ilvl w:val="1"/>
          <w:numId w:val="7"/>
        </w:numPr>
        <w:tabs>
          <w:tab w:val="clear" w:pos="1440"/>
        </w:tabs>
        <w:spacing w:line="276" w:lineRule="auto"/>
        <w:ind w:left="709" w:hanging="283"/>
        <w:jc w:val="both"/>
        <w:rPr>
          <w:rFonts w:ascii="Century Gothic" w:hAnsi="Century Gothic"/>
        </w:rPr>
      </w:pPr>
      <w:r w:rsidRPr="00AA7937">
        <w:rPr>
          <w:rFonts w:ascii="Century Gothic" w:hAnsi="Century Gothic"/>
        </w:rPr>
        <w:t>zapewnienie właściwej wentylacji</w:t>
      </w:r>
    </w:p>
    <w:p w14:paraId="668195B7" w14:textId="77777777" w:rsidR="00F55C35" w:rsidRPr="00AA7937" w:rsidRDefault="00F55C35" w:rsidP="00F55C35">
      <w:pPr>
        <w:pStyle w:val="Listapunktowana4"/>
        <w:numPr>
          <w:ilvl w:val="1"/>
          <w:numId w:val="7"/>
        </w:numPr>
        <w:tabs>
          <w:tab w:val="clear" w:pos="1440"/>
        </w:tabs>
        <w:spacing w:line="276" w:lineRule="auto"/>
        <w:ind w:left="709" w:hanging="283"/>
        <w:jc w:val="both"/>
        <w:rPr>
          <w:rFonts w:ascii="Century Gothic" w:hAnsi="Century Gothic"/>
        </w:rPr>
      </w:pPr>
      <w:r w:rsidRPr="00AA7937">
        <w:rPr>
          <w:rFonts w:ascii="Century Gothic" w:hAnsi="Century Gothic"/>
        </w:rPr>
        <w:t>zapewnienie łączności telefonicznej</w:t>
      </w:r>
    </w:p>
    <w:p w14:paraId="14598285" w14:textId="77777777" w:rsidR="00F55C35" w:rsidRPr="00AA7937" w:rsidRDefault="00F55C35" w:rsidP="00F55C35">
      <w:pPr>
        <w:pStyle w:val="Listapunktowana4"/>
        <w:numPr>
          <w:ilvl w:val="1"/>
          <w:numId w:val="7"/>
        </w:numPr>
        <w:tabs>
          <w:tab w:val="clear" w:pos="1440"/>
        </w:tabs>
        <w:spacing w:line="276" w:lineRule="auto"/>
        <w:ind w:left="709" w:hanging="283"/>
        <w:jc w:val="both"/>
        <w:rPr>
          <w:rFonts w:ascii="Century Gothic" w:hAnsi="Century Gothic"/>
        </w:rPr>
      </w:pPr>
      <w:r w:rsidRPr="00AA7937">
        <w:rPr>
          <w:rFonts w:ascii="Century Gothic" w:hAnsi="Century Gothic"/>
        </w:rPr>
        <w:t>urządzenie składowisk materiałów i wyrobów</w:t>
      </w:r>
    </w:p>
    <w:p w14:paraId="48F0F784" w14:textId="77777777" w:rsidR="00F55C35" w:rsidRPr="00AA7937" w:rsidRDefault="00EF3824" w:rsidP="00F55C35">
      <w:pPr>
        <w:pStyle w:val="Listapunktowana4"/>
        <w:numPr>
          <w:ilvl w:val="0"/>
          <w:numId w:val="7"/>
        </w:numPr>
        <w:tabs>
          <w:tab w:val="clear" w:pos="720"/>
          <w:tab w:val="num" w:pos="0"/>
        </w:tabs>
        <w:spacing w:line="276" w:lineRule="auto"/>
        <w:ind w:left="426" w:hanging="426"/>
        <w:jc w:val="both"/>
        <w:rPr>
          <w:rFonts w:ascii="Century Gothic" w:hAnsi="Century Gothic"/>
        </w:rPr>
      </w:pPr>
      <w:r w:rsidRPr="00AA7937">
        <w:rPr>
          <w:rFonts w:ascii="Century Gothic" w:hAnsi="Century Gothic"/>
        </w:rPr>
        <w:t>roboty ziemne</w:t>
      </w:r>
    </w:p>
    <w:p w14:paraId="5F545C91" w14:textId="77777777" w:rsidR="000C5A35" w:rsidRPr="00AA7937" w:rsidRDefault="00EF3824" w:rsidP="00F55C35">
      <w:pPr>
        <w:pStyle w:val="Akapitzlist"/>
        <w:numPr>
          <w:ilvl w:val="0"/>
          <w:numId w:val="7"/>
        </w:numPr>
        <w:tabs>
          <w:tab w:val="clear" w:pos="720"/>
          <w:tab w:val="num" w:pos="426"/>
        </w:tabs>
        <w:spacing w:line="276" w:lineRule="auto"/>
        <w:ind w:hanging="720"/>
        <w:rPr>
          <w:rFonts w:ascii="Century Gothic" w:hAnsi="Century Gothic"/>
        </w:rPr>
      </w:pPr>
      <w:r w:rsidRPr="00AA7937">
        <w:rPr>
          <w:rFonts w:ascii="Century Gothic" w:hAnsi="Century Gothic"/>
        </w:rPr>
        <w:t>roboty budowlano –</w:t>
      </w:r>
      <w:r w:rsidR="00F55C35" w:rsidRPr="00AA7937">
        <w:rPr>
          <w:rFonts w:ascii="Century Gothic" w:hAnsi="Century Gothic"/>
        </w:rPr>
        <w:t xml:space="preserve"> montażowe</w:t>
      </w:r>
    </w:p>
    <w:p w14:paraId="427009CE" w14:textId="77777777" w:rsidR="00EF3824" w:rsidRPr="00AA7937" w:rsidRDefault="00EF3824" w:rsidP="00F55C35">
      <w:pPr>
        <w:pStyle w:val="Akapitzlist"/>
        <w:numPr>
          <w:ilvl w:val="0"/>
          <w:numId w:val="7"/>
        </w:numPr>
        <w:tabs>
          <w:tab w:val="clear" w:pos="720"/>
          <w:tab w:val="num" w:pos="426"/>
        </w:tabs>
        <w:spacing w:line="276" w:lineRule="auto"/>
        <w:ind w:hanging="720"/>
        <w:rPr>
          <w:rFonts w:ascii="Century Gothic" w:hAnsi="Century Gothic"/>
        </w:rPr>
      </w:pPr>
      <w:r w:rsidRPr="00AA7937">
        <w:rPr>
          <w:rFonts w:ascii="Century Gothic" w:hAnsi="Century Gothic"/>
        </w:rPr>
        <w:t>roboty wykończeniowe</w:t>
      </w:r>
    </w:p>
    <w:p w14:paraId="5F350996" w14:textId="77777777" w:rsidR="00F55C35" w:rsidRPr="00AA7937" w:rsidRDefault="00F55C35" w:rsidP="00F55C35">
      <w:pPr>
        <w:pStyle w:val="Akapitzlist"/>
        <w:numPr>
          <w:ilvl w:val="0"/>
          <w:numId w:val="7"/>
        </w:numPr>
        <w:tabs>
          <w:tab w:val="clear" w:pos="720"/>
          <w:tab w:val="num" w:pos="426"/>
        </w:tabs>
        <w:spacing w:line="276" w:lineRule="auto"/>
        <w:ind w:hanging="720"/>
        <w:rPr>
          <w:rFonts w:ascii="Century Gothic" w:hAnsi="Century Gothic"/>
        </w:rPr>
      </w:pPr>
      <w:r w:rsidRPr="00AA7937">
        <w:rPr>
          <w:rFonts w:ascii="Century Gothic" w:hAnsi="Century Gothic"/>
        </w:rPr>
        <w:t>likwidacja placu budowy i uporządkowanie terenu po robotach</w:t>
      </w:r>
    </w:p>
    <w:p w14:paraId="10BDB2F6" w14:textId="77777777" w:rsidR="000C5A35" w:rsidRPr="00AA7937" w:rsidRDefault="000C5A35" w:rsidP="000C5A35">
      <w:pPr>
        <w:spacing w:line="276" w:lineRule="auto"/>
        <w:rPr>
          <w:rFonts w:ascii="Century Gothic" w:hAnsi="Century Gothic"/>
        </w:rPr>
      </w:pPr>
    </w:p>
    <w:p w14:paraId="58873752" w14:textId="77777777" w:rsidR="00F0015F" w:rsidRPr="00AA7937" w:rsidRDefault="00F0015F" w:rsidP="00F0015F">
      <w:pPr>
        <w:spacing w:line="276" w:lineRule="auto"/>
        <w:jc w:val="both"/>
        <w:rPr>
          <w:rFonts w:ascii="Century Gothic" w:hAnsi="Century Gothic"/>
        </w:rPr>
      </w:pPr>
      <w:r w:rsidRPr="00AA7937">
        <w:rPr>
          <w:rFonts w:ascii="Century Gothic" w:hAnsi="Century Gothic"/>
        </w:rPr>
        <w:tab/>
        <w:t>Dopuszcza się ustalenie końcowej kolejności realizacji obiektów przez kierownika budowy.</w:t>
      </w:r>
    </w:p>
    <w:p w14:paraId="56622838" w14:textId="77777777" w:rsidR="005F5962" w:rsidRPr="00AA7937" w:rsidRDefault="005F5962" w:rsidP="000C5A35">
      <w:pPr>
        <w:spacing w:line="276" w:lineRule="auto"/>
        <w:rPr>
          <w:rFonts w:ascii="Century Gothic" w:hAnsi="Century Gothic"/>
        </w:rPr>
      </w:pPr>
    </w:p>
    <w:p w14:paraId="0EADC79C" w14:textId="77777777" w:rsidR="000C5A35" w:rsidRPr="00AA7937" w:rsidRDefault="000C5A35" w:rsidP="000C5A35">
      <w:pPr>
        <w:spacing w:line="276" w:lineRule="auto"/>
        <w:rPr>
          <w:rFonts w:ascii="Century Gothic" w:hAnsi="Century Gothic"/>
        </w:rPr>
      </w:pPr>
      <w:r w:rsidRPr="00AA7937">
        <w:rPr>
          <w:rFonts w:ascii="Century Gothic" w:hAnsi="Century Gothic"/>
          <w:b/>
          <w:sz w:val="28"/>
          <w:szCs w:val="28"/>
        </w:rPr>
        <w:t>2.0</w:t>
      </w:r>
      <w:r w:rsidRPr="00AA7937">
        <w:rPr>
          <w:rFonts w:ascii="Century Gothic" w:hAnsi="Century Gothic"/>
          <w:b/>
          <w:sz w:val="28"/>
          <w:szCs w:val="28"/>
        </w:rPr>
        <w:tab/>
        <w:t>Wykaz istniejących obiektów budowlanych</w:t>
      </w:r>
    </w:p>
    <w:p w14:paraId="3BCF684A" w14:textId="1200D10D" w:rsidR="00446434" w:rsidRPr="00AA7937" w:rsidRDefault="00446434" w:rsidP="00446434">
      <w:pPr>
        <w:pStyle w:val="Listapunktowana4"/>
        <w:numPr>
          <w:ilvl w:val="0"/>
          <w:numId w:val="0"/>
        </w:numPr>
        <w:spacing w:line="276" w:lineRule="auto"/>
        <w:jc w:val="both"/>
        <w:rPr>
          <w:rFonts w:ascii="Century Gothic" w:hAnsi="Century Gothic"/>
        </w:rPr>
      </w:pPr>
      <w:r w:rsidRPr="00AA7937">
        <w:rPr>
          <w:rFonts w:ascii="Century Gothic" w:hAnsi="Century Gothic"/>
        </w:rPr>
        <w:tab/>
      </w:r>
      <w:r w:rsidR="00EF1F7A" w:rsidRPr="00AA7937">
        <w:rPr>
          <w:rFonts w:ascii="Century Gothic" w:hAnsi="Century Gothic"/>
          <w:spacing w:val="-4"/>
        </w:rPr>
        <w:t xml:space="preserve">Teren </w:t>
      </w:r>
      <w:r w:rsidR="005F5962" w:rsidRPr="00AA7937">
        <w:rPr>
          <w:rFonts w:ascii="Century Gothic" w:hAnsi="Century Gothic"/>
          <w:spacing w:val="-4"/>
        </w:rPr>
        <w:t>nie</w:t>
      </w:r>
      <w:r w:rsidR="00EF1F7A" w:rsidRPr="00AA7937">
        <w:rPr>
          <w:rFonts w:ascii="Century Gothic" w:hAnsi="Century Gothic"/>
          <w:spacing w:val="-4"/>
        </w:rPr>
        <w:t xml:space="preserve">ogrodzony, </w:t>
      </w:r>
      <w:r w:rsidR="008710F3" w:rsidRPr="00AA7937">
        <w:rPr>
          <w:rFonts w:ascii="Century Gothic" w:hAnsi="Century Gothic"/>
          <w:spacing w:val="-4"/>
        </w:rPr>
        <w:t>nie</w:t>
      </w:r>
      <w:r w:rsidR="00EF1F7A" w:rsidRPr="00AA7937">
        <w:rPr>
          <w:rFonts w:ascii="Century Gothic" w:hAnsi="Century Gothic"/>
          <w:spacing w:val="-4"/>
        </w:rPr>
        <w:t xml:space="preserve">zabudowany obiektami </w:t>
      </w:r>
      <w:r w:rsidR="008710F3" w:rsidRPr="00AA7937">
        <w:rPr>
          <w:rFonts w:ascii="Century Gothic" w:hAnsi="Century Gothic"/>
          <w:spacing w:val="-4"/>
        </w:rPr>
        <w:t xml:space="preserve">budowlanymi. Natomiast na terenie znajdują się </w:t>
      </w:r>
      <w:r w:rsidR="00EF1F7A" w:rsidRPr="00AA7937">
        <w:rPr>
          <w:rFonts w:ascii="Century Gothic" w:hAnsi="Century Gothic"/>
          <w:spacing w:val="-4"/>
        </w:rPr>
        <w:t>urządzenia budowlan</w:t>
      </w:r>
      <w:r w:rsidR="008710F3" w:rsidRPr="00AA7937">
        <w:rPr>
          <w:rFonts w:ascii="Century Gothic" w:hAnsi="Century Gothic"/>
          <w:spacing w:val="-4"/>
        </w:rPr>
        <w:t xml:space="preserve">e </w:t>
      </w:r>
      <w:r w:rsidR="00EF1F7A" w:rsidRPr="00AA7937">
        <w:rPr>
          <w:rFonts w:ascii="Century Gothic" w:hAnsi="Century Gothic"/>
          <w:spacing w:val="-4"/>
        </w:rPr>
        <w:t>(</w:t>
      </w:r>
      <w:r w:rsidR="008710F3" w:rsidRPr="00AA7937">
        <w:rPr>
          <w:rFonts w:ascii="Century Gothic" w:hAnsi="Century Gothic"/>
          <w:spacing w:val="-4"/>
        </w:rPr>
        <w:t>podziemna instalacja wodociągowa oraz instalacja gazowa)</w:t>
      </w:r>
      <w:r w:rsidR="00EF1F7A" w:rsidRPr="00AA7937">
        <w:rPr>
          <w:rFonts w:ascii="Century Gothic" w:hAnsi="Century Gothic"/>
          <w:spacing w:val="-4"/>
        </w:rPr>
        <w:t xml:space="preserve"> przeznaczonymi do </w:t>
      </w:r>
      <w:r w:rsidR="005F5962" w:rsidRPr="00AA7937">
        <w:rPr>
          <w:rFonts w:ascii="Century Gothic" w:hAnsi="Century Gothic"/>
          <w:spacing w:val="-4"/>
        </w:rPr>
        <w:t>zachowania.</w:t>
      </w:r>
    </w:p>
    <w:p w14:paraId="1EE0B6B3" w14:textId="77777777" w:rsidR="00061A3B" w:rsidRPr="00290D45" w:rsidRDefault="00061A3B">
      <w:pPr>
        <w:rPr>
          <w:rFonts w:ascii="Century Gothic" w:hAnsi="Century Gothic"/>
          <w:b/>
          <w:color w:val="FF0000"/>
          <w:sz w:val="28"/>
          <w:szCs w:val="28"/>
        </w:rPr>
      </w:pPr>
      <w:r w:rsidRPr="00290D45">
        <w:rPr>
          <w:rFonts w:ascii="Century Gothic" w:hAnsi="Century Gothic"/>
          <w:b/>
          <w:color w:val="FF0000"/>
          <w:sz w:val="28"/>
          <w:szCs w:val="28"/>
        </w:rPr>
        <w:br w:type="page"/>
      </w:r>
    </w:p>
    <w:p w14:paraId="2DCDC65F" w14:textId="77777777" w:rsidR="000C5A35" w:rsidRPr="00AA7937" w:rsidRDefault="000C5A35" w:rsidP="000C5A35">
      <w:pPr>
        <w:pStyle w:val="Listapunktowana4"/>
        <w:numPr>
          <w:ilvl w:val="0"/>
          <w:numId w:val="0"/>
        </w:numPr>
        <w:spacing w:line="276" w:lineRule="auto"/>
        <w:jc w:val="both"/>
        <w:rPr>
          <w:rFonts w:ascii="Century Gothic" w:hAnsi="Century Gothic"/>
        </w:rPr>
      </w:pPr>
      <w:r w:rsidRPr="00AA7937">
        <w:rPr>
          <w:rFonts w:ascii="Century Gothic" w:hAnsi="Century Gothic"/>
          <w:b/>
          <w:sz w:val="28"/>
          <w:szCs w:val="28"/>
        </w:rPr>
        <w:lastRenderedPageBreak/>
        <w:t>3.0</w:t>
      </w:r>
      <w:r w:rsidRPr="00AA7937">
        <w:rPr>
          <w:rFonts w:ascii="Century Gothic" w:hAnsi="Century Gothic"/>
          <w:b/>
          <w:sz w:val="28"/>
          <w:szCs w:val="28"/>
        </w:rPr>
        <w:tab/>
        <w:t>Elementy zagospodarowania działki, które mogą stwarzać zagrożenie dla bezpieczeństwa i zdrowia ludzi</w:t>
      </w:r>
    </w:p>
    <w:p w14:paraId="4A400014" w14:textId="77777777" w:rsidR="00446434" w:rsidRPr="00AA7937" w:rsidRDefault="00446434" w:rsidP="00446434">
      <w:pPr>
        <w:pStyle w:val="Tekstpodstawowy"/>
        <w:spacing w:line="276" w:lineRule="auto"/>
        <w:jc w:val="both"/>
        <w:rPr>
          <w:rFonts w:ascii="Century Gothic" w:hAnsi="Century Gothic"/>
          <w:szCs w:val="24"/>
        </w:rPr>
      </w:pPr>
      <w:bookmarkStart w:id="53" w:name="_Toc227053632"/>
      <w:r w:rsidRPr="00AA7937">
        <w:rPr>
          <w:rFonts w:ascii="Century Gothic" w:hAnsi="Century Gothic"/>
          <w:szCs w:val="24"/>
        </w:rPr>
        <w:tab/>
        <w:t>W trakcie prowadzenia prac instalacyjnych, zagrożenie bezpieczeństwa ludzi mogą stwarzać następujące elementy:</w:t>
      </w:r>
    </w:p>
    <w:p w14:paraId="144FE9BE" w14:textId="77777777" w:rsidR="00446434" w:rsidRPr="00AA7937" w:rsidRDefault="00446434" w:rsidP="00D20236">
      <w:pPr>
        <w:pStyle w:val="Listapunktowana4"/>
        <w:numPr>
          <w:ilvl w:val="0"/>
          <w:numId w:val="12"/>
        </w:numPr>
        <w:tabs>
          <w:tab w:val="clear" w:pos="720"/>
        </w:tabs>
        <w:spacing w:line="276" w:lineRule="auto"/>
        <w:ind w:left="426" w:hanging="426"/>
        <w:jc w:val="both"/>
        <w:rPr>
          <w:rFonts w:ascii="Century Gothic" w:hAnsi="Century Gothic"/>
        </w:rPr>
      </w:pPr>
      <w:r w:rsidRPr="00AA7937">
        <w:rPr>
          <w:rFonts w:ascii="Century Gothic" w:hAnsi="Century Gothic"/>
        </w:rPr>
        <w:t xml:space="preserve">porażenie prądem od urządzeń elektrycznych stosowanych do prac monterskich </w:t>
      </w:r>
    </w:p>
    <w:p w14:paraId="58C6D5C5" w14:textId="77777777" w:rsidR="00446434" w:rsidRPr="00AA7937" w:rsidRDefault="00446434" w:rsidP="00D20236">
      <w:pPr>
        <w:pStyle w:val="Listapunktowana4"/>
        <w:numPr>
          <w:ilvl w:val="0"/>
          <w:numId w:val="12"/>
        </w:numPr>
        <w:tabs>
          <w:tab w:val="clear" w:pos="720"/>
        </w:tabs>
        <w:spacing w:line="276" w:lineRule="auto"/>
        <w:ind w:left="426" w:hanging="426"/>
        <w:jc w:val="both"/>
        <w:rPr>
          <w:rFonts w:ascii="Century Gothic" w:hAnsi="Century Gothic"/>
        </w:rPr>
      </w:pPr>
      <w:r w:rsidRPr="00AA7937">
        <w:rPr>
          <w:rFonts w:ascii="Century Gothic" w:hAnsi="Century Gothic"/>
        </w:rPr>
        <w:t>rozszczelnienie urządzeń spawalniczych oraz sieci przewodów w trakcie prowadzenia prób ciśnieniowych,</w:t>
      </w:r>
    </w:p>
    <w:p w14:paraId="5F03C5CC" w14:textId="77777777" w:rsidR="00446434" w:rsidRPr="00AA7937" w:rsidRDefault="00446434" w:rsidP="00D20236">
      <w:pPr>
        <w:pStyle w:val="Listapunktowana4"/>
        <w:numPr>
          <w:ilvl w:val="0"/>
          <w:numId w:val="12"/>
        </w:numPr>
        <w:tabs>
          <w:tab w:val="clear" w:pos="720"/>
        </w:tabs>
        <w:spacing w:line="276" w:lineRule="auto"/>
        <w:ind w:left="426" w:hanging="426"/>
        <w:jc w:val="both"/>
        <w:rPr>
          <w:rFonts w:ascii="Century Gothic" w:hAnsi="Century Gothic"/>
        </w:rPr>
      </w:pPr>
      <w:r w:rsidRPr="00AA7937">
        <w:rPr>
          <w:rFonts w:ascii="Century Gothic" w:hAnsi="Century Gothic"/>
        </w:rPr>
        <w:t xml:space="preserve">transport urządzeń technologicznych. </w:t>
      </w:r>
    </w:p>
    <w:p w14:paraId="2EC81E25" w14:textId="77777777" w:rsidR="00446434" w:rsidRPr="00AA7937" w:rsidRDefault="00446434" w:rsidP="00D20236">
      <w:pPr>
        <w:pStyle w:val="Listapunktowana4"/>
        <w:numPr>
          <w:ilvl w:val="0"/>
          <w:numId w:val="12"/>
        </w:numPr>
        <w:tabs>
          <w:tab w:val="clear" w:pos="720"/>
        </w:tabs>
        <w:spacing w:line="276" w:lineRule="auto"/>
        <w:ind w:left="426" w:hanging="426"/>
        <w:jc w:val="both"/>
        <w:rPr>
          <w:rFonts w:ascii="Century Gothic" w:hAnsi="Century Gothic"/>
        </w:rPr>
      </w:pPr>
      <w:r w:rsidRPr="00AA7937">
        <w:rPr>
          <w:rFonts w:ascii="Century Gothic" w:hAnsi="Century Gothic"/>
        </w:rPr>
        <w:t>uzbrojenie terenu – niebezpieczeństwo uszkodzenia istniejących przewodów kanalizacyjnych (zagrożenie zatruciem lub zakażeniem), elektroenergetycznych (zagrożenie poparzeniem, porażeniem prądem), gazowych (zagrożenie zatruciem, wybuchem), wodociągowych (zagrożenie zalaniem wykopów wodą, podmycia skarp wykopu, uszkodzenie umocnień wykopu).</w:t>
      </w:r>
    </w:p>
    <w:p w14:paraId="4E392EA8" w14:textId="77777777" w:rsidR="00446434" w:rsidRPr="00AA7937" w:rsidRDefault="00446434" w:rsidP="00D20236">
      <w:pPr>
        <w:numPr>
          <w:ilvl w:val="0"/>
          <w:numId w:val="12"/>
        </w:numPr>
        <w:tabs>
          <w:tab w:val="clear" w:pos="720"/>
        </w:tabs>
        <w:spacing w:line="276" w:lineRule="auto"/>
        <w:ind w:left="426" w:hanging="426"/>
        <w:jc w:val="both"/>
        <w:rPr>
          <w:rFonts w:ascii="Century Gothic" w:hAnsi="Century Gothic"/>
        </w:rPr>
      </w:pPr>
      <w:r w:rsidRPr="00AA7937">
        <w:rPr>
          <w:rFonts w:ascii="Century Gothic" w:hAnsi="Century Gothic"/>
        </w:rPr>
        <w:t>plac manewrowy, drogi wewnętrzne – występuje zagrożenie potrącenia pracownika przez pojazd podczas prowadzenia robót w ich pobliżu lub ciągu jezdnym;</w:t>
      </w:r>
    </w:p>
    <w:p w14:paraId="02BFCC3C" w14:textId="77777777" w:rsidR="00446434" w:rsidRPr="00AA7937" w:rsidRDefault="00446434" w:rsidP="00D20236">
      <w:pPr>
        <w:numPr>
          <w:ilvl w:val="0"/>
          <w:numId w:val="12"/>
        </w:numPr>
        <w:tabs>
          <w:tab w:val="clear" w:pos="720"/>
        </w:tabs>
        <w:spacing w:line="276" w:lineRule="auto"/>
        <w:ind w:left="426" w:hanging="426"/>
        <w:jc w:val="both"/>
        <w:rPr>
          <w:rFonts w:ascii="Century Gothic" w:hAnsi="Century Gothic"/>
        </w:rPr>
      </w:pPr>
      <w:r w:rsidRPr="00AA7937">
        <w:rPr>
          <w:rFonts w:ascii="Century Gothic" w:hAnsi="Century Gothic"/>
        </w:rPr>
        <w:t>ulica – występuje zagrożenie potrącenia pracownika przez pojazd podczas prowadzenia robót w ich pobliżu lub ciągu jezdnym;</w:t>
      </w:r>
    </w:p>
    <w:p w14:paraId="130ACE2D" w14:textId="77777777" w:rsidR="00446434" w:rsidRPr="00AA7937" w:rsidRDefault="00446434" w:rsidP="00D20236">
      <w:pPr>
        <w:numPr>
          <w:ilvl w:val="0"/>
          <w:numId w:val="12"/>
        </w:numPr>
        <w:tabs>
          <w:tab w:val="clear" w:pos="720"/>
        </w:tabs>
        <w:spacing w:line="276" w:lineRule="auto"/>
        <w:ind w:left="426" w:hanging="426"/>
        <w:jc w:val="both"/>
        <w:rPr>
          <w:rFonts w:ascii="Century Gothic" w:hAnsi="Century Gothic"/>
        </w:rPr>
      </w:pPr>
      <w:r w:rsidRPr="00AA7937">
        <w:rPr>
          <w:rFonts w:ascii="Century Gothic" w:hAnsi="Century Gothic"/>
        </w:rPr>
        <w:t xml:space="preserve">chodniki – zagrożenie </w:t>
      </w:r>
      <w:proofErr w:type="spellStart"/>
      <w:r w:rsidRPr="00AA7937">
        <w:rPr>
          <w:rFonts w:ascii="Century Gothic" w:hAnsi="Century Gothic"/>
        </w:rPr>
        <w:t>j.w</w:t>
      </w:r>
      <w:proofErr w:type="spellEnd"/>
      <w:r w:rsidRPr="00AA7937">
        <w:rPr>
          <w:rFonts w:ascii="Century Gothic" w:hAnsi="Century Gothic"/>
        </w:rPr>
        <w:t>.;</w:t>
      </w:r>
    </w:p>
    <w:p w14:paraId="2094468E" w14:textId="77777777" w:rsidR="00446434" w:rsidRPr="00AA7937" w:rsidRDefault="00446434" w:rsidP="00D20236">
      <w:pPr>
        <w:numPr>
          <w:ilvl w:val="0"/>
          <w:numId w:val="12"/>
        </w:numPr>
        <w:tabs>
          <w:tab w:val="clear" w:pos="720"/>
        </w:tabs>
        <w:spacing w:line="276" w:lineRule="auto"/>
        <w:ind w:left="426" w:hanging="426"/>
        <w:jc w:val="both"/>
        <w:rPr>
          <w:rFonts w:ascii="Century Gothic" w:hAnsi="Century Gothic"/>
        </w:rPr>
      </w:pPr>
      <w:r w:rsidRPr="00AA7937">
        <w:rPr>
          <w:rFonts w:ascii="Century Gothic" w:hAnsi="Century Gothic"/>
        </w:rPr>
        <w:t>linia napowietrzna</w:t>
      </w:r>
    </w:p>
    <w:p w14:paraId="73637486" w14:textId="77777777" w:rsidR="00F55C35" w:rsidRPr="00AA7937" w:rsidRDefault="00F55C35" w:rsidP="00F55C35">
      <w:pPr>
        <w:spacing w:line="276" w:lineRule="auto"/>
        <w:ind w:left="426"/>
        <w:jc w:val="both"/>
        <w:rPr>
          <w:rFonts w:ascii="Century Gothic" w:hAnsi="Century Gothic"/>
        </w:rPr>
      </w:pPr>
    </w:p>
    <w:p w14:paraId="497A28B2" w14:textId="77777777" w:rsidR="000C5A35" w:rsidRPr="00AA7937" w:rsidRDefault="000C5A35" w:rsidP="000C5A35">
      <w:pPr>
        <w:spacing w:line="276" w:lineRule="auto"/>
        <w:rPr>
          <w:rFonts w:ascii="Century Gothic" w:hAnsi="Century Gothic"/>
        </w:rPr>
      </w:pPr>
      <w:r w:rsidRPr="00AA7937">
        <w:rPr>
          <w:rFonts w:ascii="Century Gothic" w:hAnsi="Century Gothic"/>
          <w:b/>
          <w:sz w:val="28"/>
          <w:szCs w:val="28"/>
        </w:rPr>
        <w:t>4.0</w:t>
      </w:r>
      <w:r w:rsidRPr="00AA7937">
        <w:rPr>
          <w:rFonts w:ascii="Century Gothic" w:hAnsi="Century Gothic"/>
          <w:b/>
          <w:sz w:val="28"/>
          <w:szCs w:val="28"/>
        </w:rPr>
        <w:tab/>
        <w:t>Przewidywane zagrożenia podczas realizacji robót</w:t>
      </w:r>
    </w:p>
    <w:bookmarkEnd w:id="53"/>
    <w:p w14:paraId="6E7823C8" w14:textId="77777777" w:rsidR="000C5A35" w:rsidRPr="00AA7937" w:rsidRDefault="000C5A35" w:rsidP="00CE7546">
      <w:pPr>
        <w:pStyle w:val="Listapunktowana4"/>
        <w:numPr>
          <w:ilvl w:val="0"/>
          <w:numId w:val="6"/>
        </w:numPr>
        <w:spacing w:line="276" w:lineRule="auto"/>
        <w:ind w:left="426" w:hanging="426"/>
        <w:jc w:val="both"/>
        <w:rPr>
          <w:rFonts w:ascii="Century Gothic" w:hAnsi="Century Gothic"/>
        </w:rPr>
      </w:pPr>
      <w:r w:rsidRPr="00AA7937">
        <w:rPr>
          <w:rFonts w:ascii="Century Gothic" w:hAnsi="Century Gothic"/>
        </w:rPr>
        <w:t>zagrożenie osunięcia ziemi podczas wykonywania wykopów,</w:t>
      </w:r>
    </w:p>
    <w:p w14:paraId="120197CF" w14:textId="77777777" w:rsidR="000C5A35" w:rsidRPr="00AA7937" w:rsidRDefault="000C5A35" w:rsidP="00CE7546">
      <w:pPr>
        <w:pStyle w:val="Listapunktowana4"/>
        <w:numPr>
          <w:ilvl w:val="0"/>
          <w:numId w:val="6"/>
        </w:numPr>
        <w:spacing w:line="276" w:lineRule="auto"/>
        <w:ind w:left="426" w:hanging="426"/>
        <w:jc w:val="both"/>
        <w:rPr>
          <w:rFonts w:ascii="Century Gothic" w:hAnsi="Century Gothic"/>
        </w:rPr>
      </w:pPr>
      <w:r w:rsidRPr="00AA7937">
        <w:rPr>
          <w:rFonts w:ascii="Century Gothic" w:hAnsi="Century Gothic"/>
        </w:rPr>
        <w:t>zagrożenie porażenia prądem przy obsłudze urządzeń i narzędzi elektrycznych,</w:t>
      </w:r>
    </w:p>
    <w:p w14:paraId="6229A641" w14:textId="77777777" w:rsidR="000C5A35" w:rsidRPr="00AA7937" w:rsidRDefault="000C5A35" w:rsidP="00CE7546">
      <w:pPr>
        <w:pStyle w:val="Listapunktowana4"/>
        <w:numPr>
          <w:ilvl w:val="0"/>
          <w:numId w:val="6"/>
        </w:numPr>
        <w:spacing w:line="276" w:lineRule="auto"/>
        <w:ind w:left="426" w:hanging="426"/>
        <w:jc w:val="both"/>
        <w:rPr>
          <w:rFonts w:ascii="Century Gothic" w:hAnsi="Century Gothic"/>
        </w:rPr>
      </w:pPr>
      <w:r w:rsidRPr="00AA7937">
        <w:rPr>
          <w:rFonts w:ascii="Century Gothic" w:hAnsi="Century Gothic"/>
        </w:rPr>
        <w:t>zagrożenie bezpieczeństwa przy upadku z wysokości,</w:t>
      </w:r>
    </w:p>
    <w:p w14:paraId="72DC0572" w14:textId="77777777" w:rsidR="000C5A35" w:rsidRPr="00AA7937" w:rsidRDefault="000C5A35" w:rsidP="00CE7546">
      <w:pPr>
        <w:pStyle w:val="Listapunktowana4"/>
        <w:numPr>
          <w:ilvl w:val="0"/>
          <w:numId w:val="6"/>
        </w:numPr>
        <w:spacing w:line="276" w:lineRule="auto"/>
        <w:ind w:left="426" w:hanging="426"/>
        <w:jc w:val="both"/>
        <w:rPr>
          <w:rFonts w:ascii="Century Gothic" w:hAnsi="Century Gothic"/>
        </w:rPr>
      </w:pPr>
      <w:r w:rsidRPr="00AA7937">
        <w:rPr>
          <w:rFonts w:ascii="Century Gothic" w:hAnsi="Century Gothic"/>
        </w:rPr>
        <w:t>zagrożenie urazów chemicznych oczy i naskórka podczas stosowania środków chemicznych,</w:t>
      </w:r>
    </w:p>
    <w:p w14:paraId="7DC9CD96" w14:textId="77777777" w:rsidR="000C5A35" w:rsidRPr="00AA7937" w:rsidRDefault="000C5A35" w:rsidP="00CE7546">
      <w:pPr>
        <w:pStyle w:val="Listapunktowana4"/>
        <w:numPr>
          <w:ilvl w:val="0"/>
          <w:numId w:val="6"/>
        </w:numPr>
        <w:spacing w:line="276" w:lineRule="auto"/>
        <w:ind w:left="426" w:hanging="426"/>
        <w:jc w:val="both"/>
        <w:rPr>
          <w:rFonts w:ascii="Century Gothic" w:hAnsi="Century Gothic"/>
        </w:rPr>
      </w:pPr>
      <w:r w:rsidRPr="00AA7937">
        <w:rPr>
          <w:rFonts w:ascii="Century Gothic" w:hAnsi="Century Gothic"/>
        </w:rPr>
        <w:t>zagrożenie urazów mechanicznych podczas używania urządzeń i narzędzi,</w:t>
      </w:r>
    </w:p>
    <w:p w14:paraId="41E0F857" w14:textId="77777777" w:rsidR="000C5A35" w:rsidRPr="00AA7937" w:rsidRDefault="000C5A35" w:rsidP="00CE7546">
      <w:pPr>
        <w:pStyle w:val="Listapunktowana4"/>
        <w:numPr>
          <w:ilvl w:val="0"/>
          <w:numId w:val="6"/>
        </w:numPr>
        <w:spacing w:line="276" w:lineRule="auto"/>
        <w:ind w:left="426" w:hanging="426"/>
        <w:jc w:val="both"/>
        <w:rPr>
          <w:rFonts w:ascii="Century Gothic" w:hAnsi="Century Gothic"/>
        </w:rPr>
      </w:pPr>
      <w:r w:rsidRPr="00AA7937">
        <w:rPr>
          <w:rFonts w:ascii="Century Gothic" w:hAnsi="Century Gothic"/>
        </w:rPr>
        <w:t>zagrożenie upadku ciężkich elementów, materiałów lub prefabrykatów</w:t>
      </w:r>
      <w:r w:rsidR="00872A3C" w:rsidRPr="00AA7937">
        <w:rPr>
          <w:rFonts w:ascii="Century Gothic" w:hAnsi="Century Gothic"/>
        </w:rPr>
        <w:br/>
      </w:r>
      <w:r w:rsidRPr="00AA7937">
        <w:rPr>
          <w:rFonts w:ascii="Century Gothic" w:hAnsi="Century Gothic"/>
        </w:rPr>
        <w:t>z wysokości,</w:t>
      </w:r>
    </w:p>
    <w:p w14:paraId="6EA3FD64" w14:textId="77777777" w:rsidR="000C5A35" w:rsidRPr="00AA7937" w:rsidRDefault="000C5A35" w:rsidP="00CE7546">
      <w:pPr>
        <w:pStyle w:val="Listapunktowana4"/>
        <w:numPr>
          <w:ilvl w:val="0"/>
          <w:numId w:val="6"/>
        </w:numPr>
        <w:spacing w:line="276" w:lineRule="auto"/>
        <w:ind w:left="426" w:hanging="426"/>
        <w:jc w:val="both"/>
        <w:rPr>
          <w:rFonts w:ascii="Century Gothic" w:hAnsi="Century Gothic"/>
        </w:rPr>
      </w:pPr>
      <w:r w:rsidRPr="00AA7937">
        <w:rPr>
          <w:rFonts w:ascii="Century Gothic" w:hAnsi="Century Gothic"/>
        </w:rPr>
        <w:t>zagrożenie wejścia na teren budowy osób postronnych,</w:t>
      </w:r>
    </w:p>
    <w:p w14:paraId="243CD2BA" w14:textId="77777777" w:rsidR="000C5A35" w:rsidRPr="00AA7937" w:rsidRDefault="000C5A35" w:rsidP="00CE7546">
      <w:pPr>
        <w:pStyle w:val="Listapunktowana4"/>
        <w:numPr>
          <w:ilvl w:val="0"/>
          <w:numId w:val="6"/>
        </w:numPr>
        <w:spacing w:line="276" w:lineRule="auto"/>
        <w:ind w:left="426" w:hanging="426"/>
        <w:jc w:val="both"/>
        <w:rPr>
          <w:rFonts w:ascii="Century Gothic" w:hAnsi="Century Gothic"/>
        </w:rPr>
      </w:pPr>
      <w:r w:rsidRPr="00AA7937">
        <w:rPr>
          <w:rFonts w:ascii="Century Gothic" w:hAnsi="Century Gothic"/>
        </w:rPr>
        <w:t>transport urządzeń technologicznych.</w:t>
      </w:r>
    </w:p>
    <w:p w14:paraId="4C6CE48A" w14:textId="77777777" w:rsidR="00F55C35" w:rsidRPr="00AA7937" w:rsidRDefault="00F55C35">
      <w:pPr>
        <w:rPr>
          <w:rFonts w:ascii="Century Gothic" w:hAnsi="Century Gothic"/>
        </w:rPr>
      </w:pPr>
    </w:p>
    <w:p w14:paraId="08885A1A" w14:textId="77777777" w:rsidR="00F0015F" w:rsidRPr="00AA7937" w:rsidRDefault="00F0015F" w:rsidP="00F0015F">
      <w:pPr>
        <w:jc w:val="both"/>
        <w:rPr>
          <w:rFonts w:ascii="Century Gothic" w:hAnsi="Century Gothic"/>
        </w:rPr>
      </w:pPr>
      <w:r w:rsidRPr="00AA7937">
        <w:rPr>
          <w:rFonts w:ascii="Century Gothic" w:hAnsi="Century Gothic"/>
        </w:rPr>
        <w:tab/>
        <w:t>O pozostałych robotach mogących stanowić zagrożenie zadecyduje kierownik budowy.</w:t>
      </w:r>
    </w:p>
    <w:p w14:paraId="71F5545C" w14:textId="77777777" w:rsidR="00061A3B" w:rsidRPr="00290D45" w:rsidRDefault="00061A3B">
      <w:pPr>
        <w:rPr>
          <w:rFonts w:ascii="Century Gothic" w:hAnsi="Century Gothic"/>
          <w:color w:val="FF0000"/>
        </w:rPr>
      </w:pPr>
      <w:r w:rsidRPr="00290D45">
        <w:rPr>
          <w:rFonts w:ascii="Century Gothic" w:hAnsi="Century Gothic"/>
          <w:color w:val="FF0000"/>
        </w:rPr>
        <w:br w:type="page"/>
      </w:r>
    </w:p>
    <w:p w14:paraId="6BB2411C" w14:textId="77777777" w:rsidR="000C5A35" w:rsidRPr="00AA7937" w:rsidRDefault="000C5A35" w:rsidP="000C5A35">
      <w:pPr>
        <w:pStyle w:val="Listapunktowana4"/>
        <w:numPr>
          <w:ilvl w:val="0"/>
          <w:numId w:val="0"/>
        </w:numPr>
        <w:spacing w:line="276" w:lineRule="auto"/>
        <w:jc w:val="both"/>
        <w:rPr>
          <w:rFonts w:ascii="Century Gothic" w:hAnsi="Century Gothic"/>
        </w:rPr>
      </w:pPr>
      <w:r w:rsidRPr="00AA7937">
        <w:rPr>
          <w:rFonts w:ascii="Century Gothic" w:hAnsi="Century Gothic"/>
          <w:b/>
          <w:sz w:val="28"/>
          <w:szCs w:val="28"/>
        </w:rPr>
        <w:lastRenderedPageBreak/>
        <w:t>5.0</w:t>
      </w:r>
      <w:r w:rsidRPr="00AA7937">
        <w:rPr>
          <w:rFonts w:ascii="Century Gothic" w:hAnsi="Century Gothic"/>
          <w:b/>
          <w:sz w:val="28"/>
          <w:szCs w:val="28"/>
        </w:rPr>
        <w:tab/>
        <w:t>Sposób prowadzenia instruktażu pracowników przed przystąpieniem do realizacji robót szczególnie niebezpiecznych</w:t>
      </w:r>
    </w:p>
    <w:p w14:paraId="3078BA65" w14:textId="77777777" w:rsidR="000C5A35" w:rsidRPr="00AA7937" w:rsidRDefault="000C5A35" w:rsidP="000C5A35">
      <w:pPr>
        <w:pStyle w:val="Tekstpodstawowywcity"/>
        <w:spacing w:line="276" w:lineRule="auto"/>
        <w:ind w:left="0" w:firstLine="709"/>
        <w:rPr>
          <w:rFonts w:ascii="Century Gothic" w:hAnsi="Century Gothic"/>
          <w:szCs w:val="24"/>
        </w:rPr>
      </w:pPr>
      <w:r w:rsidRPr="00AA7937">
        <w:rPr>
          <w:rFonts w:ascii="Century Gothic" w:hAnsi="Century Gothic"/>
          <w:szCs w:val="24"/>
        </w:rPr>
        <w:t>Przed przystąpieniem do robót budowlanych kierownik budowy udzieli zespołom pracowników własnych oraz podwykonawcom robót budowlanych szczegółowego instruktażu w formie ustnej, obejmującej zaznajomienie z:</w:t>
      </w:r>
    </w:p>
    <w:p w14:paraId="22938BD6" w14:textId="77777777" w:rsidR="000C5A35" w:rsidRPr="00AA7937" w:rsidRDefault="000C5A35" w:rsidP="00CE7546">
      <w:pPr>
        <w:pStyle w:val="Listapunktowana4"/>
        <w:numPr>
          <w:ilvl w:val="0"/>
          <w:numId w:val="8"/>
        </w:numPr>
        <w:spacing w:line="276" w:lineRule="auto"/>
        <w:ind w:left="426" w:hanging="426"/>
        <w:jc w:val="both"/>
        <w:rPr>
          <w:rFonts w:ascii="Century Gothic" w:hAnsi="Century Gothic"/>
        </w:rPr>
      </w:pPr>
      <w:r w:rsidRPr="00AA7937">
        <w:rPr>
          <w:rFonts w:ascii="Century Gothic" w:hAnsi="Century Gothic"/>
        </w:rPr>
        <w:t>zakresem robót budowlanych,</w:t>
      </w:r>
    </w:p>
    <w:p w14:paraId="11684DBD" w14:textId="77777777" w:rsidR="000C5A35" w:rsidRPr="00AA7937" w:rsidRDefault="000C5A35" w:rsidP="00CE7546">
      <w:pPr>
        <w:pStyle w:val="Listapunktowana4"/>
        <w:numPr>
          <w:ilvl w:val="0"/>
          <w:numId w:val="8"/>
        </w:numPr>
        <w:spacing w:line="276" w:lineRule="auto"/>
        <w:ind w:left="426" w:hanging="426"/>
        <w:jc w:val="both"/>
        <w:rPr>
          <w:rFonts w:ascii="Century Gothic" w:hAnsi="Century Gothic"/>
        </w:rPr>
      </w:pPr>
      <w:r w:rsidRPr="00AA7937">
        <w:rPr>
          <w:rFonts w:ascii="Century Gothic" w:hAnsi="Century Gothic"/>
        </w:rPr>
        <w:t>technologiami robót budowlanych,</w:t>
      </w:r>
    </w:p>
    <w:p w14:paraId="697AF997" w14:textId="77777777" w:rsidR="000C5A35" w:rsidRPr="00AA7937" w:rsidRDefault="000C5A35" w:rsidP="00CE7546">
      <w:pPr>
        <w:pStyle w:val="Listapunktowana4"/>
        <w:numPr>
          <w:ilvl w:val="0"/>
          <w:numId w:val="8"/>
        </w:numPr>
        <w:spacing w:line="276" w:lineRule="auto"/>
        <w:ind w:left="426" w:hanging="426"/>
        <w:jc w:val="both"/>
        <w:rPr>
          <w:rFonts w:ascii="Century Gothic" w:hAnsi="Century Gothic"/>
        </w:rPr>
      </w:pPr>
      <w:r w:rsidRPr="00AA7937">
        <w:rPr>
          <w:rFonts w:ascii="Century Gothic" w:hAnsi="Century Gothic"/>
        </w:rPr>
        <w:t>harmonogramem robót z podaniem kolejności ich realizacji oraz czasu wymaganego do ich wykonania,</w:t>
      </w:r>
    </w:p>
    <w:p w14:paraId="2DC5FCF5" w14:textId="77777777" w:rsidR="000C5A35" w:rsidRPr="00AA7937" w:rsidRDefault="000C5A35" w:rsidP="00CE7546">
      <w:pPr>
        <w:pStyle w:val="Listapunktowana4"/>
        <w:numPr>
          <w:ilvl w:val="0"/>
          <w:numId w:val="8"/>
        </w:numPr>
        <w:spacing w:line="276" w:lineRule="auto"/>
        <w:ind w:left="426" w:hanging="426"/>
        <w:jc w:val="both"/>
        <w:rPr>
          <w:rFonts w:ascii="Century Gothic" w:hAnsi="Century Gothic"/>
        </w:rPr>
      </w:pPr>
      <w:r w:rsidRPr="00AA7937">
        <w:rPr>
          <w:rFonts w:ascii="Century Gothic" w:hAnsi="Century Gothic"/>
        </w:rPr>
        <w:t>przewidywanymi zagrożeniami przy wykonywaniu robót budowlanych z podaniem ich rodzaju, skali, czasu i miejsca wystąpienia oraz sposobu wydzielenia i oznakowania miejsca prowadzonych robót,</w:t>
      </w:r>
    </w:p>
    <w:p w14:paraId="1F861A73" w14:textId="77777777" w:rsidR="000C5A35" w:rsidRPr="00AA7937" w:rsidRDefault="000C5A35" w:rsidP="00CE7546">
      <w:pPr>
        <w:pStyle w:val="Listapunktowana4"/>
        <w:numPr>
          <w:ilvl w:val="0"/>
          <w:numId w:val="8"/>
        </w:numPr>
        <w:spacing w:line="276" w:lineRule="auto"/>
        <w:ind w:left="426" w:hanging="426"/>
        <w:jc w:val="both"/>
        <w:rPr>
          <w:rFonts w:ascii="Century Gothic" w:hAnsi="Century Gothic"/>
        </w:rPr>
      </w:pPr>
      <w:r w:rsidRPr="00AA7937">
        <w:rPr>
          <w:rFonts w:ascii="Century Gothic" w:hAnsi="Century Gothic"/>
        </w:rPr>
        <w:t>„Instrukcją bezpiecznego wykonywania robót budowlanych”</w:t>
      </w:r>
      <w:bookmarkStart w:id="54" w:name="_Toc227053634"/>
      <w:r w:rsidRPr="00AA7937">
        <w:rPr>
          <w:rFonts w:ascii="Century Gothic" w:hAnsi="Century Gothic"/>
        </w:rPr>
        <w:t>.</w:t>
      </w:r>
    </w:p>
    <w:p w14:paraId="76B16047" w14:textId="77777777" w:rsidR="002D23AE" w:rsidRPr="00AA7937" w:rsidRDefault="002D23AE">
      <w:pPr>
        <w:rPr>
          <w:rFonts w:ascii="Century Gothic" w:hAnsi="Century Gothic"/>
          <w:b/>
          <w:sz w:val="28"/>
          <w:szCs w:val="28"/>
        </w:rPr>
      </w:pPr>
    </w:p>
    <w:p w14:paraId="0DC76DF8" w14:textId="77777777" w:rsidR="000C5A35" w:rsidRPr="00AA7937" w:rsidRDefault="000C5A35" w:rsidP="000C5A35">
      <w:pPr>
        <w:pStyle w:val="Listapunktowana4"/>
        <w:numPr>
          <w:ilvl w:val="0"/>
          <w:numId w:val="0"/>
        </w:numPr>
        <w:spacing w:line="276" w:lineRule="auto"/>
        <w:ind w:left="709" w:hanging="709"/>
        <w:jc w:val="both"/>
        <w:rPr>
          <w:rFonts w:ascii="Century Gothic" w:hAnsi="Century Gothic"/>
        </w:rPr>
      </w:pPr>
      <w:r w:rsidRPr="00AA7937">
        <w:rPr>
          <w:rFonts w:ascii="Century Gothic" w:hAnsi="Century Gothic"/>
          <w:b/>
          <w:sz w:val="28"/>
          <w:szCs w:val="28"/>
        </w:rPr>
        <w:t>6.0</w:t>
      </w:r>
      <w:r w:rsidRPr="00AA7937">
        <w:rPr>
          <w:rFonts w:ascii="Century Gothic" w:hAnsi="Century Gothic"/>
          <w:b/>
          <w:sz w:val="28"/>
          <w:szCs w:val="28"/>
        </w:rPr>
        <w:tab/>
        <w:t>Środki techniczne i organizacyjne zapobiegające niebezpieczeństwom wynikającym z wykonywania robót budowlanych w strefach szczególnego zagrożenia zdrowia lub w ich sąsiedztwie, w tym zapewniające bezpieczną i sprawną komunikację, umożliwiającą szybką ewakuację na wypadek pożaru, awarii i innych zagrożeń</w:t>
      </w:r>
    </w:p>
    <w:bookmarkEnd w:id="54"/>
    <w:p w14:paraId="36D28568" w14:textId="77777777" w:rsidR="00F0015F" w:rsidRPr="00AA7937" w:rsidRDefault="00F0015F" w:rsidP="00F0015F">
      <w:pPr>
        <w:pStyle w:val="Listapunktowana4"/>
        <w:numPr>
          <w:ilvl w:val="0"/>
          <w:numId w:val="0"/>
        </w:numPr>
        <w:tabs>
          <w:tab w:val="left" w:pos="708"/>
        </w:tabs>
        <w:spacing w:line="276" w:lineRule="auto"/>
        <w:jc w:val="both"/>
        <w:rPr>
          <w:rFonts w:ascii="Century Gothic" w:hAnsi="Century Gothic"/>
        </w:rPr>
      </w:pPr>
      <w:r w:rsidRPr="00AA7937">
        <w:rPr>
          <w:rFonts w:ascii="Century Gothic" w:hAnsi="Century Gothic"/>
        </w:rPr>
        <w:tab/>
        <w:t>Kierownik budowy określi sposób realizacji robót budowlanych oraz wskaże środków technicznych i organizacyjnych zapobiegających niebezpieczeństwom: zachowanie warunków BHP, nadzór kierownika budowy, używanie właściwej odzieży roboczej, używanie właściwego sprzętu i narzędzi oraz zapewni numery telefonów alarmowych wraz z apteczką pierwszej pomocy.</w:t>
      </w:r>
    </w:p>
    <w:p w14:paraId="4554B71B" w14:textId="77777777" w:rsidR="00F0015F" w:rsidRPr="00AA7937" w:rsidRDefault="00F0015F" w:rsidP="00F0015F">
      <w:pPr>
        <w:pStyle w:val="Listapunktowana4"/>
        <w:numPr>
          <w:ilvl w:val="0"/>
          <w:numId w:val="0"/>
        </w:numPr>
        <w:tabs>
          <w:tab w:val="left" w:pos="708"/>
        </w:tabs>
        <w:spacing w:line="276" w:lineRule="auto"/>
        <w:jc w:val="both"/>
        <w:rPr>
          <w:rFonts w:ascii="Century Gothic" w:hAnsi="Century Gothic"/>
        </w:rPr>
      </w:pPr>
      <w:r w:rsidRPr="00AA7937">
        <w:rPr>
          <w:rFonts w:ascii="Century Gothic" w:hAnsi="Century Gothic"/>
        </w:rPr>
        <w:tab/>
        <w:t>Roboty budowlane będą prowadzone pod nadzorem osób wykwalifikowanych ze stosownymi uprawnieniami. Przed przystąpieniem do robót budowlanych należy przeprowadzić szkolenie dla pracowników w zakresie planu „</w:t>
      </w:r>
      <w:proofErr w:type="spellStart"/>
      <w:r w:rsidRPr="00AA7937">
        <w:rPr>
          <w:rFonts w:ascii="Century Gothic" w:hAnsi="Century Gothic"/>
        </w:rPr>
        <w:t>BiOZ</w:t>
      </w:r>
      <w:proofErr w:type="spellEnd"/>
      <w:r w:rsidRPr="00AA7937">
        <w:rPr>
          <w:rFonts w:ascii="Century Gothic" w:hAnsi="Century Gothic"/>
        </w:rPr>
        <w:t>".</w:t>
      </w:r>
    </w:p>
    <w:p w14:paraId="5E0155DB" w14:textId="77777777" w:rsidR="00F0015F" w:rsidRPr="00AA7937" w:rsidRDefault="00F0015F" w:rsidP="00F0015F">
      <w:pPr>
        <w:pStyle w:val="Listapunktowana4"/>
        <w:numPr>
          <w:ilvl w:val="0"/>
          <w:numId w:val="0"/>
        </w:numPr>
        <w:tabs>
          <w:tab w:val="left" w:pos="708"/>
        </w:tabs>
        <w:spacing w:line="276" w:lineRule="auto"/>
        <w:jc w:val="both"/>
        <w:rPr>
          <w:rFonts w:ascii="Century Gothic" w:hAnsi="Century Gothic"/>
        </w:rPr>
      </w:pPr>
      <w:r w:rsidRPr="00AA7937">
        <w:rPr>
          <w:rFonts w:ascii="Century Gothic" w:hAnsi="Century Gothic"/>
        </w:rPr>
        <w:tab/>
        <w:t>Przed rozpoczęciem robót pracownicy winni być zaopatrzeni do w odzież roboczą i ochronną, zgodnie z obowiązującymi przepisami (w tym kaski, rękawice ochronne), wraz z uwzględnieniem niebezpieczeństw wynikających z urazów mechanicznych, porażenia prądem, oparzenia, zatrucia, promieniowania, wibracji, upadku z wysokości lub innych szkodliwych czynników i zagrożeń związanych z wykonywaną pracą. Stosować urządzenia zabezpieczające i ochronne  (np. osłony). Wszystkie urządzenia powinny być sprawne i posiadać aktualne atesty.</w:t>
      </w:r>
    </w:p>
    <w:p w14:paraId="7447A499" w14:textId="77777777" w:rsidR="00F0015F" w:rsidRPr="00AA7937" w:rsidRDefault="00F0015F" w:rsidP="00F0015F">
      <w:pPr>
        <w:pStyle w:val="Listapunktowana4"/>
        <w:numPr>
          <w:ilvl w:val="0"/>
          <w:numId w:val="0"/>
        </w:numPr>
        <w:tabs>
          <w:tab w:val="left" w:pos="708"/>
        </w:tabs>
        <w:spacing w:line="276" w:lineRule="auto"/>
        <w:jc w:val="both"/>
        <w:rPr>
          <w:rFonts w:ascii="Century Gothic" w:hAnsi="Century Gothic"/>
        </w:rPr>
      </w:pPr>
      <w:r w:rsidRPr="00AA7937">
        <w:rPr>
          <w:rFonts w:ascii="Century Gothic" w:hAnsi="Century Gothic"/>
        </w:rPr>
        <w:tab/>
        <w:t>Codziennie w czasie na budowie przeprowadzać instruktaż stanowiskowy, z omówieniem sposobu prowadzenia robót, występujące i mogące wystąpić zagrożenia wraz ze sposobem zabezpieczeń. Pracownicy winni mieć stały dostęp do telefonów alarmowych, wraz z wykazem adresów najbliższego punktu opieki lekarskiej, straży pożarnej, policji, a także apteczkę pierwszej pomocy i środki i urządzenia przeciwpożarowe. Na budowie powinny znajdować się podręczne środki gaśnicze (gaśnice proszkowe, węże gaśnicze,  hydranty, koce gaśnicze).</w:t>
      </w:r>
    </w:p>
    <w:p w14:paraId="232BE84D" w14:textId="77777777" w:rsidR="000C50BE" w:rsidRDefault="00F0015F" w:rsidP="00F0015F">
      <w:pPr>
        <w:pStyle w:val="Listapunktowana4"/>
        <w:numPr>
          <w:ilvl w:val="0"/>
          <w:numId w:val="0"/>
        </w:numPr>
        <w:tabs>
          <w:tab w:val="left" w:pos="708"/>
        </w:tabs>
        <w:spacing w:line="276" w:lineRule="auto"/>
        <w:jc w:val="both"/>
        <w:rPr>
          <w:rFonts w:ascii="Century Gothic" w:hAnsi="Century Gothic"/>
        </w:rPr>
      </w:pPr>
      <w:r w:rsidRPr="00AA7937">
        <w:rPr>
          <w:rFonts w:ascii="Century Gothic" w:hAnsi="Century Gothic"/>
        </w:rPr>
        <w:lastRenderedPageBreak/>
        <w:tab/>
        <w:t xml:space="preserve">Wykonać i oznakować drogi umożliwiające ewakuację, komunikację i dojazd wozu straży  pożarnej oraz karetki pogotowia. Drogi te muszą być zawsze dostępne </w:t>
      </w:r>
      <w:r w:rsidR="005F5962" w:rsidRPr="00AA7937">
        <w:rPr>
          <w:rFonts w:ascii="Century Gothic" w:hAnsi="Century Gothic"/>
        </w:rPr>
        <w:br/>
      </w:r>
      <w:r w:rsidRPr="00AA7937">
        <w:rPr>
          <w:rFonts w:ascii="Century Gothic" w:hAnsi="Century Gothic"/>
        </w:rPr>
        <w:t>i przejezdne.</w:t>
      </w:r>
      <w:r w:rsidR="000C50BE">
        <w:rPr>
          <w:rFonts w:ascii="Century Gothic" w:hAnsi="Century Gothic"/>
        </w:rPr>
        <w:t xml:space="preserve"> </w:t>
      </w:r>
    </w:p>
    <w:p w14:paraId="559AB1B8" w14:textId="667B843F" w:rsidR="00F55C35" w:rsidRPr="00AA7937" w:rsidRDefault="000C50BE" w:rsidP="00F0015F">
      <w:pPr>
        <w:pStyle w:val="Listapunktowana4"/>
        <w:numPr>
          <w:ilvl w:val="0"/>
          <w:numId w:val="0"/>
        </w:numPr>
        <w:tabs>
          <w:tab w:val="left" w:pos="708"/>
        </w:tabs>
        <w:spacing w:line="276" w:lineRule="auto"/>
        <w:jc w:val="both"/>
        <w:rPr>
          <w:rFonts w:ascii="Century Gothic" w:hAnsi="Century Gothic"/>
        </w:rPr>
      </w:pPr>
      <w:r>
        <w:rPr>
          <w:rFonts w:ascii="Century Gothic" w:hAnsi="Century Gothic"/>
        </w:rPr>
        <w:tab/>
      </w:r>
      <w:r w:rsidR="00F0015F" w:rsidRPr="00AA7937">
        <w:rPr>
          <w:rFonts w:ascii="Century Gothic" w:hAnsi="Century Gothic"/>
        </w:rPr>
        <w:t>Dla przedmiotowej inwestycji wymagane jest sporządzenie planu BIOZ.</w:t>
      </w:r>
    </w:p>
    <w:p w14:paraId="662E9163" w14:textId="2CC455E3" w:rsidR="002A33EA" w:rsidRDefault="00862080" w:rsidP="00F0015F">
      <w:pPr>
        <w:pStyle w:val="Listapunktowana4"/>
        <w:numPr>
          <w:ilvl w:val="0"/>
          <w:numId w:val="0"/>
        </w:numPr>
        <w:tabs>
          <w:tab w:val="left" w:pos="708"/>
        </w:tabs>
        <w:spacing w:line="276" w:lineRule="auto"/>
        <w:jc w:val="both"/>
        <w:rPr>
          <w:rFonts w:ascii="Century Gothic" w:hAnsi="Century Gothic"/>
        </w:rPr>
      </w:pPr>
      <w:bookmarkStart w:id="55" w:name="_Hlk41389970"/>
      <w:r>
        <w:rPr>
          <w:rFonts w:ascii="Century Gothic" w:hAnsi="Century Gothic"/>
        </w:rPr>
        <w:br/>
      </w:r>
    </w:p>
    <w:bookmarkEnd w:id="55"/>
    <w:p w14:paraId="47BD2993" w14:textId="77777777" w:rsidR="00862080" w:rsidRPr="003F7B91" w:rsidRDefault="00862080" w:rsidP="00862080">
      <w:pPr>
        <w:ind w:left="5672"/>
        <w:rPr>
          <w:rFonts w:ascii="Century Gothic" w:hAnsi="Century Gothic"/>
          <w:b/>
        </w:rPr>
      </w:pPr>
      <w:r w:rsidRPr="003F7B91">
        <w:rPr>
          <w:rFonts w:ascii="Century Gothic" w:hAnsi="Century Gothic"/>
          <w:b/>
        </w:rPr>
        <w:t>Opracowanie:</w:t>
      </w:r>
    </w:p>
    <w:p w14:paraId="3EF0C4F8" w14:textId="77777777" w:rsidR="00862080" w:rsidRPr="009243A2" w:rsidRDefault="00862080" w:rsidP="00862080">
      <w:pPr>
        <w:rPr>
          <w:rFonts w:ascii="Century Gothic" w:hAnsi="Century Gothic"/>
          <w:b/>
          <w:szCs w:val="20"/>
          <w:lang w:eastAsia="en-US"/>
        </w:rPr>
      </w:pPr>
      <w:r w:rsidRPr="003F7B91">
        <w:rPr>
          <w:rFonts w:ascii="Century Gothic" w:hAnsi="Century Gothic"/>
          <w:b/>
        </w:rPr>
        <w:tab/>
      </w:r>
      <w:r w:rsidRPr="003F7B91">
        <w:rPr>
          <w:rFonts w:ascii="Century Gothic" w:hAnsi="Century Gothic"/>
          <w:b/>
        </w:rPr>
        <w:tab/>
      </w:r>
      <w:r w:rsidRPr="003F7B91">
        <w:rPr>
          <w:rFonts w:ascii="Century Gothic" w:hAnsi="Century Gothic"/>
          <w:b/>
        </w:rPr>
        <w:tab/>
      </w:r>
      <w:r w:rsidRPr="003F7B91">
        <w:rPr>
          <w:rFonts w:ascii="Century Gothic" w:hAnsi="Century Gothic"/>
          <w:b/>
        </w:rPr>
        <w:tab/>
      </w:r>
      <w:r w:rsidRPr="003F7B91">
        <w:rPr>
          <w:rFonts w:ascii="Century Gothic" w:hAnsi="Century Gothic"/>
          <w:b/>
        </w:rPr>
        <w:tab/>
      </w:r>
      <w:r w:rsidRPr="00ED7A16">
        <w:rPr>
          <w:rFonts w:ascii="Century Gothic" w:hAnsi="Century Gothic"/>
          <w:bCs/>
        </w:rPr>
        <w:tab/>
      </w:r>
      <w:r w:rsidRPr="00ED7A16">
        <w:rPr>
          <w:rFonts w:ascii="Century Gothic" w:hAnsi="Century Gothic"/>
          <w:bCs/>
        </w:rPr>
        <w:tab/>
      </w:r>
      <w:r w:rsidRPr="00ED7A16">
        <w:rPr>
          <w:rFonts w:ascii="Century Gothic" w:hAnsi="Century Gothic"/>
          <w:bCs/>
        </w:rPr>
        <w:tab/>
      </w:r>
      <w:r w:rsidRPr="009243A2">
        <w:rPr>
          <w:rFonts w:ascii="Century Gothic" w:hAnsi="Century Gothic"/>
          <w:b/>
          <w:szCs w:val="20"/>
          <w:lang w:eastAsia="en-US"/>
        </w:rPr>
        <w:t>mgr inż. arch. Grzegorz Michalski</w:t>
      </w:r>
    </w:p>
    <w:p w14:paraId="35C12C65" w14:textId="77777777" w:rsidR="00862080" w:rsidRPr="00ED7A16" w:rsidRDefault="00862080" w:rsidP="00862080">
      <w:pPr>
        <w:ind w:left="4963" w:firstLine="709"/>
        <w:rPr>
          <w:rFonts w:ascii="Century Gothic" w:hAnsi="Century Gothic"/>
          <w:bCs/>
          <w:szCs w:val="20"/>
          <w:lang w:eastAsia="en-US"/>
        </w:rPr>
      </w:pPr>
      <w:r w:rsidRPr="00ED7A16">
        <w:rPr>
          <w:rFonts w:ascii="Century Gothic" w:hAnsi="Century Gothic"/>
          <w:bCs/>
          <w:szCs w:val="20"/>
          <w:lang w:eastAsia="en-US"/>
        </w:rPr>
        <w:t>upr. nr MA/040/18</w:t>
      </w:r>
    </w:p>
    <w:p w14:paraId="4ED0F169" w14:textId="77777777" w:rsidR="00862080" w:rsidRPr="00ED7A16" w:rsidRDefault="00862080" w:rsidP="00862080">
      <w:pPr>
        <w:tabs>
          <w:tab w:val="center" w:pos="7655"/>
        </w:tabs>
        <w:ind w:firstLine="5670"/>
        <w:rPr>
          <w:rFonts w:ascii="Century Gothic" w:hAnsi="Century Gothic"/>
          <w:bCs/>
          <w:sz w:val="20"/>
          <w:lang w:eastAsia="en-US"/>
        </w:rPr>
      </w:pPr>
      <w:r w:rsidRPr="00ED7A16">
        <w:rPr>
          <w:rFonts w:ascii="Century Gothic" w:hAnsi="Century Gothic"/>
          <w:bCs/>
          <w:sz w:val="20"/>
          <w:lang w:eastAsia="en-US"/>
        </w:rPr>
        <w:t>w specjalności architektonicznej</w:t>
      </w:r>
    </w:p>
    <w:p w14:paraId="40CA375D" w14:textId="77777777" w:rsidR="00862080" w:rsidRDefault="00862080" w:rsidP="00862080">
      <w:pPr>
        <w:rPr>
          <w:rFonts w:ascii="Century Gothic" w:hAnsi="Century Gothic"/>
          <w:bCs/>
          <w:color w:val="FF0000"/>
          <w:sz w:val="16"/>
          <w:szCs w:val="16"/>
        </w:rPr>
      </w:pPr>
    </w:p>
    <w:p w14:paraId="28BACC0B" w14:textId="77777777" w:rsidR="00862080" w:rsidRPr="00E918C1" w:rsidRDefault="00862080" w:rsidP="00862080">
      <w:pPr>
        <w:rPr>
          <w:rFonts w:ascii="Century Gothic" w:hAnsi="Century Gothic"/>
          <w:bCs/>
          <w:color w:val="FF0000"/>
          <w:sz w:val="16"/>
          <w:szCs w:val="16"/>
        </w:rPr>
      </w:pPr>
    </w:p>
    <w:p w14:paraId="213292FF" w14:textId="77777777" w:rsidR="00862080" w:rsidRPr="00ED7A16" w:rsidRDefault="00862080" w:rsidP="00862080">
      <w:pPr>
        <w:ind w:left="5672"/>
        <w:rPr>
          <w:rFonts w:ascii="Century Gothic" w:hAnsi="Century Gothic"/>
          <w:bCs/>
          <w:color w:val="FF0000"/>
          <w:sz w:val="20"/>
        </w:rPr>
      </w:pPr>
      <w:r w:rsidRPr="009243A2">
        <w:rPr>
          <w:rFonts w:ascii="Century Gothic" w:hAnsi="Century Gothic"/>
          <w:b/>
        </w:rPr>
        <w:t>mgr inż. Karol Pepłowski</w:t>
      </w:r>
      <w:r w:rsidRPr="00ED7A16">
        <w:rPr>
          <w:rFonts w:ascii="Century Gothic" w:hAnsi="Century Gothic"/>
          <w:bCs/>
        </w:rPr>
        <w:br/>
        <w:t>nr upr. MAZ/0379/PWBKb/16</w:t>
      </w:r>
      <w:r w:rsidRPr="00ED7A16">
        <w:rPr>
          <w:rFonts w:ascii="Century Gothic" w:hAnsi="Century Gothic"/>
          <w:bCs/>
        </w:rPr>
        <w:br/>
      </w:r>
      <w:r w:rsidRPr="00ED7A16">
        <w:rPr>
          <w:rFonts w:ascii="Century Gothic" w:hAnsi="Century Gothic"/>
          <w:bCs/>
          <w:sz w:val="20"/>
        </w:rPr>
        <w:t>w specjalności konstrukcyjnej</w:t>
      </w:r>
    </w:p>
    <w:p w14:paraId="2C3E01AD" w14:textId="77777777" w:rsidR="00862080" w:rsidRDefault="00862080" w:rsidP="00862080">
      <w:pPr>
        <w:ind w:left="3544" w:hanging="2835"/>
        <w:rPr>
          <w:rFonts w:ascii="Century Gothic" w:hAnsi="Century Gothic"/>
          <w:bCs/>
          <w:color w:val="FF0000"/>
          <w:sz w:val="16"/>
          <w:szCs w:val="20"/>
        </w:rPr>
      </w:pPr>
    </w:p>
    <w:p w14:paraId="61D316CC" w14:textId="77777777" w:rsidR="00862080" w:rsidRPr="00E918C1" w:rsidRDefault="00862080" w:rsidP="00862080">
      <w:pPr>
        <w:ind w:left="3544" w:hanging="2835"/>
        <w:rPr>
          <w:rFonts w:ascii="Century Gothic" w:hAnsi="Century Gothic"/>
          <w:bCs/>
          <w:color w:val="FF0000"/>
          <w:sz w:val="16"/>
          <w:szCs w:val="20"/>
        </w:rPr>
      </w:pPr>
    </w:p>
    <w:p w14:paraId="7A1E7EDA" w14:textId="77777777" w:rsidR="00862080" w:rsidRPr="003939EF" w:rsidRDefault="00862080" w:rsidP="00862080">
      <w:pPr>
        <w:ind w:left="4254"/>
        <w:jc w:val="center"/>
      </w:pPr>
      <w:r w:rsidRPr="00AB7424">
        <w:rPr>
          <w:rFonts w:ascii="Century Gothic" w:hAnsi="Century Gothic"/>
          <w:b/>
          <w:szCs w:val="20"/>
          <w:lang w:eastAsia="en-US"/>
        </w:rPr>
        <w:t xml:space="preserve">mgr inż. </w:t>
      </w:r>
      <w:r>
        <w:rPr>
          <w:rFonts w:ascii="Century Gothic" w:hAnsi="Century Gothic"/>
          <w:b/>
          <w:bCs/>
        </w:rPr>
        <w:t>Mariusz Słowiński</w:t>
      </w:r>
      <w:r>
        <w:rPr>
          <w:rFonts w:ascii="Century Gothic" w:hAnsi="Century Gothic"/>
        </w:rPr>
        <w:br/>
        <w:t xml:space="preserve">  upr. nr </w:t>
      </w:r>
      <w:r w:rsidRPr="003939EF">
        <w:rPr>
          <w:rFonts w:ascii="Century Gothic" w:hAnsi="Century Gothic"/>
        </w:rPr>
        <w:t>LOD/2686/PWOS/15</w:t>
      </w:r>
    </w:p>
    <w:p w14:paraId="7EF55CDD" w14:textId="77777777" w:rsidR="00862080" w:rsidRPr="00290D45" w:rsidRDefault="00862080" w:rsidP="00862080">
      <w:pPr>
        <w:ind w:left="4963" w:firstLine="709"/>
        <w:rPr>
          <w:rFonts w:ascii="Century Gothic" w:hAnsi="Century Gothic"/>
          <w:color w:val="FF0000"/>
        </w:rPr>
      </w:pPr>
      <w:r w:rsidRPr="003939EF">
        <w:rPr>
          <w:rFonts w:ascii="Century Gothic" w:hAnsi="Century Gothic"/>
          <w:sz w:val="20"/>
          <w:szCs w:val="20"/>
        </w:rPr>
        <w:t>w specjalności sanitarnej</w:t>
      </w:r>
      <w:r w:rsidRPr="003939EF">
        <w:rPr>
          <w:rFonts w:ascii="Century Gothic" w:hAnsi="Century Gothic"/>
        </w:rPr>
        <w:t>    </w:t>
      </w:r>
    </w:p>
    <w:p w14:paraId="25F88B3D" w14:textId="77777777" w:rsidR="00862080" w:rsidRDefault="00862080" w:rsidP="00862080">
      <w:pPr>
        <w:ind w:left="3544"/>
        <w:rPr>
          <w:rFonts w:ascii="Century Gothic" w:hAnsi="Century Gothic"/>
          <w:bCs/>
          <w:color w:val="FF0000"/>
          <w:sz w:val="16"/>
          <w:szCs w:val="16"/>
        </w:rPr>
      </w:pPr>
    </w:p>
    <w:p w14:paraId="4B026DDD" w14:textId="77777777" w:rsidR="00862080" w:rsidRPr="00E918C1" w:rsidRDefault="00862080" w:rsidP="00862080">
      <w:pPr>
        <w:ind w:left="3544"/>
        <w:rPr>
          <w:rFonts w:ascii="Century Gothic" w:hAnsi="Century Gothic"/>
          <w:bCs/>
          <w:color w:val="FF0000"/>
          <w:sz w:val="16"/>
          <w:szCs w:val="16"/>
        </w:rPr>
      </w:pPr>
    </w:p>
    <w:p w14:paraId="373D94CC" w14:textId="77777777" w:rsidR="00862080" w:rsidRPr="009243A2" w:rsidRDefault="00862080" w:rsidP="00862080">
      <w:pPr>
        <w:ind w:left="4963" w:firstLine="709"/>
        <w:rPr>
          <w:rFonts w:ascii="Century Gothic" w:hAnsi="Century Gothic"/>
          <w:b/>
        </w:rPr>
      </w:pPr>
      <w:r w:rsidRPr="009243A2">
        <w:rPr>
          <w:rFonts w:ascii="Century Gothic" w:hAnsi="Century Gothic"/>
          <w:b/>
        </w:rPr>
        <w:t>mgr inż. Arkadiusz Radosław Karwat</w:t>
      </w:r>
    </w:p>
    <w:p w14:paraId="508223F6" w14:textId="77777777" w:rsidR="00862080" w:rsidRDefault="00862080" w:rsidP="00862080">
      <w:pPr>
        <w:rPr>
          <w:rFonts w:ascii="Century Gothic" w:hAnsi="Century Gothic"/>
          <w:bCs/>
          <w:sz w:val="20"/>
        </w:rPr>
      </w:pPr>
      <w:r w:rsidRPr="00ED7A16">
        <w:rPr>
          <w:rFonts w:ascii="Century Gothic" w:hAnsi="Century Gothic"/>
          <w:bCs/>
        </w:rPr>
        <w:t xml:space="preserve"> </w:t>
      </w:r>
      <w:r w:rsidRPr="00ED7A16">
        <w:rPr>
          <w:rFonts w:ascii="Century Gothic" w:hAnsi="Century Gothic"/>
          <w:bCs/>
        </w:rPr>
        <w:tab/>
      </w:r>
      <w:r w:rsidRPr="00ED7A16">
        <w:rPr>
          <w:rFonts w:ascii="Century Gothic" w:hAnsi="Century Gothic"/>
          <w:bCs/>
        </w:rPr>
        <w:tab/>
      </w:r>
      <w:r w:rsidRPr="00ED7A16">
        <w:rPr>
          <w:rFonts w:ascii="Century Gothic" w:hAnsi="Century Gothic"/>
          <w:bCs/>
        </w:rPr>
        <w:tab/>
      </w:r>
      <w:r w:rsidRPr="00ED7A16">
        <w:rPr>
          <w:rFonts w:ascii="Century Gothic" w:hAnsi="Century Gothic"/>
          <w:bCs/>
        </w:rPr>
        <w:tab/>
      </w:r>
      <w:r w:rsidRPr="00ED7A16">
        <w:rPr>
          <w:rFonts w:ascii="Century Gothic" w:hAnsi="Century Gothic"/>
          <w:bCs/>
        </w:rPr>
        <w:tab/>
      </w:r>
      <w:r w:rsidRPr="00ED7A16">
        <w:rPr>
          <w:rFonts w:ascii="Century Gothic" w:hAnsi="Century Gothic"/>
          <w:bCs/>
        </w:rPr>
        <w:tab/>
      </w:r>
      <w:r w:rsidRPr="00ED7A16">
        <w:rPr>
          <w:rFonts w:ascii="Century Gothic" w:hAnsi="Century Gothic"/>
          <w:bCs/>
        </w:rPr>
        <w:tab/>
      </w:r>
      <w:r w:rsidRPr="00ED7A16">
        <w:rPr>
          <w:rFonts w:ascii="Century Gothic" w:hAnsi="Century Gothic"/>
          <w:bCs/>
        </w:rPr>
        <w:tab/>
        <w:t>nr upr. LUB/0212/POOE/11</w:t>
      </w:r>
      <w:r w:rsidRPr="00ED7A16">
        <w:rPr>
          <w:rFonts w:ascii="Century Gothic" w:hAnsi="Century Gothic"/>
          <w:bCs/>
          <w:sz w:val="20"/>
        </w:rPr>
        <w:tab/>
      </w:r>
      <w:r w:rsidRPr="00ED7A16">
        <w:rPr>
          <w:rFonts w:ascii="Century Gothic" w:hAnsi="Century Gothic"/>
          <w:bCs/>
          <w:sz w:val="20"/>
        </w:rPr>
        <w:tab/>
      </w:r>
      <w:r w:rsidRPr="00ED7A16">
        <w:rPr>
          <w:rFonts w:ascii="Century Gothic" w:hAnsi="Century Gothic"/>
          <w:bCs/>
          <w:sz w:val="20"/>
        </w:rPr>
        <w:tab/>
      </w:r>
      <w:r w:rsidRPr="00ED7A16">
        <w:rPr>
          <w:rFonts w:ascii="Century Gothic" w:hAnsi="Century Gothic"/>
          <w:bCs/>
          <w:sz w:val="20"/>
        </w:rPr>
        <w:tab/>
      </w:r>
      <w:r w:rsidRPr="00ED7A16">
        <w:rPr>
          <w:rFonts w:ascii="Century Gothic" w:hAnsi="Century Gothic"/>
          <w:bCs/>
          <w:sz w:val="20"/>
        </w:rPr>
        <w:tab/>
      </w:r>
      <w:r w:rsidRPr="00ED7A16">
        <w:rPr>
          <w:rFonts w:ascii="Century Gothic" w:hAnsi="Century Gothic"/>
          <w:bCs/>
          <w:sz w:val="20"/>
        </w:rPr>
        <w:tab/>
      </w:r>
      <w:r w:rsidRPr="00ED7A16">
        <w:rPr>
          <w:rFonts w:ascii="Century Gothic" w:hAnsi="Century Gothic"/>
          <w:bCs/>
          <w:sz w:val="20"/>
        </w:rPr>
        <w:tab/>
      </w:r>
      <w:r w:rsidRPr="00ED7A16">
        <w:rPr>
          <w:rFonts w:ascii="Century Gothic" w:hAnsi="Century Gothic"/>
          <w:bCs/>
          <w:sz w:val="20"/>
        </w:rPr>
        <w:tab/>
      </w:r>
      <w:r w:rsidRPr="00ED7A16">
        <w:rPr>
          <w:rFonts w:ascii="Century Gothic" w:hAnsi="Century Gothic"/>
          <w:bCs/>
          <w:sz w:val="20"/>
        </w:rPr>
        <w:tab/>
      </w:r>
      <w:r w:rsidRPr="00ED7A16">
        <w:rPr>
          <w:rFonts w:ascii="Century Gothic" w:hAnsi="Century Gothic"/>
          <w:bCs/>
          <w:sz w:val="20"/>
        </w:rPr>
        <w:tab/>
        <w:t>w specjalności elektrycznej</w:t>
      </w:r>
    </w:p>
    <w:p w14:paraId="2BAA63A5" w14:textId="77777777" w:rsidR="00862080" w:rsidRDefault="00862080" w:rsidP="00862080">
      <w:pPr>
        <w:rPr>
          <w:rFonts w:ascii="Century Gothic" w:hAnsi="Century Gothic"/>
          <w:bCs/>
          <w:sz w:val="20"/>
        </w:rPr>
      </w:pPr>
    </w:p>
    <w:p w14:paraId="42BD6B29" w14:textId="77777777" w:rsidR="00862080" w:rsidRPr="00053E23" w:rsidRDefault="00862080" w:rsidP="00862080">
      <w:pPr>
        <w:ind w:left="4963" w:firstLine="709"/>
        <w:rPr>
          <w:rFonts w:ascii="Century Gothic" w:hAnsi="Century Gothic"/>
          <w:b/>
        </w:rPr>
      </w:pPr>
      <w:r w:rsidRPr="00053E23">
        <w:rPr>
          <w:rFonts w:ascii="Century Gothic" w:hAnsi="Century Gothic"/>
          <w:b/>
        </w:rPr>
        <w:t>mgr inż. Marcin Pióro</w:t>
      </w:r>
    </w:p>
    <w:p w14:paraId="77C4E2E7" w14:textId="77777777" w:rsidR="00862080" w:rsidRDefault="00862080" w:rsidP="00862080">
      <w:pPr>
        <w:ind w:left="4963" w:firstLine="709"/>
        <w:rPr>
          <w:rFonts w:ascii="Century Gothic" w:hAnsi="Century Gothic"/>
          <w:sz w:val="20"/>
        </w:rPr>
      </w:pPr>
      <w:r w:rsidRPr="00053E23">
        <w:rPr>
          <w:rFonts w:ascii="Century Gothic" w:hAnsi="Century Gothic"/>
          <w:bCs/>
        </w:rPr>
        <w:t>upr. nr 02457/03/U</w:t>
      </w:r>
      <w:r w:rsidRPr="00053E23">
        <w:rPr>
          <w:rFonts w:ascii="Century Gothic" w:hAnsi="Century Gothic"/>
          <w:bCs/>
        </w:rPr>
        <w:br/>
      </w:r>
      <w:r>
        <w:rPr>
          <w:rFonts w:ascii="Century Gothic" w:hAnsi="Century Gothic"/>
          <w:sz w:val="20"/>
        </w:rPr>
        <w:tab/>
      </w:r>
      <w:r w:rsidRPr="00AB7424">
        <w:rPr>
          <w:rFonts w:ascii="Century Gothic" w:hAnsi="Century Gothic"/>
          <w:sz w:val="20"/>
        </w:rPr>
        <w:t xml:space="preserve">w specjalności </w:t>
      </w:r>
      <w:r>
        <w:rPr>
          <w:rFonts w:ascii="Century Gothic" w:hAnsi="Century Gothic"/>
          <w:sz w:val="20"/>
        </w:rPr>
        <w:t>t</w:t>
      </w:r>
      <w:r w:rsidRPr="00AB7424">
        <w:rPr>
          <w:rFonts w:ascii="Century Gothic" w:hAnsi="Century Gothic"/>
          <w:sz w:val="20"/>
        </w:rPr>
        <w:t>elet</w:t>
      </w:r>
      <w:r>
        <w:rPr>
          <w:rFonts w:ascii="Century Gothic" w:hAnsi="Century Gothic"/>
          <w:sz w:val="20"/>
        </w:rPr>
        <w:t>echni</w:t>
      </w:r>
      <w:r w:rsidRPr="00AB7424">
        <w:rPr>
          <w:rFonts w:ascii="Century Gothic" w:hAnsi="Century Gothic"/>
          <w:sz w:val="20"/>
        </w:rPr>
        <w:t>cznej</w:t>
      </w:r>
    </w:p>
    <w:p w14:paraId="57419E0B" w14:textId="77777777" w:rsidR="00862080" w:rsidRPr="00862080" w:rsidRDefault="00862080" w:rsidP="00862080">
      <w:pPr>
        <w:rPr>
          <w:rFonts w:ascii="Century Gothic" w:hAnsi="Century Gothic"/>
          <w:bCs/>
          <w:sz w:val="20"/>
          <w:szCs w:val="20"/>
        </w:rPr>
      </w:pPr>
    </w:p>
    <w:p w14:paraId="0B58FC04" w14:textId="77777777" w:rsidR="00862080" w:rsidRPr="00E918C1" w:rsidRDefault="00862080" w:rsidP="00862080">
      <w:pPr>
        <w:rPr>
          <w:rFonts w:ascii="Century Gothic" w:hAnsi="Century Gothic"/>
          <w:bCs/>
          <w:sz w:val="16"/>
          <w:szCs w:val="16"/>
        </w:rPr>
      </w:pPr>
    </w:p>
    <w:p w14:paraId="6FC8EE22" w14:textId="77777777" w:rsidR="00862080" w:rsidRPr="009243A2" w:rsidRDefault="00862080" w:rsidP="00862080">
      <w:pPr>
        <w:ind w:left="4963" w:firstLine="709"/>
        <w:rPr>
          <w:rFonts w:ascii="Century Gothic" w:hAnsi="Century Gothic"/>
          <w:b/>
          <w:szCs w:val="20"/>
          <w:lang w:eastAsia="en-US"/>
        </w:rPr>
      </w:pPr>
      <w:r w:rsidRPr="009243A2">
        <w:rPr>
          <w:rFonts w:ascii="Century Gothic" w:hAnsi="Century Gothic"/>
          <w:b/>
          <w:szCs w:val="20"/>
          <w:lang w:eastAsia="en-US"/>
        </w:rPr>
        <w:t xml:space="preserve">mgr inż. arch. Paweł Przydanek </w:t>
      </w:r>
    </w:p>
    <w:p w14:paraId="0A646F8A" w14:textId="77777777" w:rsidR="00862080" w:rsidRPr="00ED7A16" w:rsidRDefault="00862080" w:rsidP="00862080">
      <w:pPr>
        <w:ind w:left="4963" w:firstLine="709"/>
        <w:rPr>
          <w:rFonts w:ascii="Century Gothic" w:hAnsi="Century Gothic"/>
          <w:bCs/>
          <w:szCs w:val="20"/>
          <w:lang w:eastAsia="en-US"/>
        </w:rPr>
      </w:pPr>
      <w:r w:rsidRPr="00ED7A16">
        <w:rPr>
          <w:rFonts w:ascii="Century Gothic" w:hAnsi="Century Gothic"/>
          <w:bCs/>
          <w:szCs w:val="20"/>
          <w:lang w:eastAsia="en-US"/>
        </w:rPr>
        <w:t xml:space="preserve">upr. nr WP-OIA/OKK/UpB/63/2010 </w:t>
      </w:r>
    </w:p>
    <w:p w14:paraId="4A17A4E0" w14:textId="77777777" w:rsidR="00862080" w:rsidRPr="00ED7A16" w:rsidRDefault="00862080" w:rsidP="00862080">
      <w:pPr>
        <w:tabs>
          <w:tab w:val="center" w:pos="7655"/>
        </w:tabs>
        <w:ind w:firstLine="5670"/>
        <w:rPr>
          <w:rFonts w:ascii="Century Gothic" w:hAnsi="Century Gothic"/>
          <w:bCs/>
          <w:sz w:val="20"/>
          <w:lang w:eastAsia="en-US"/>
        </w:rPr>
      </w:pPr>
      <w:r w:rsidRPr="00ED7A16">
        <w:rPr>
          <w:rFonts w:ascii="Century Gothic" w:hAnsi="Century Gothic"/>
          <w:bCs/>
          <w:sz w:val="20"/>
          <w:lang w:eastAsia="en-US"/>
        </w:rPr>
        <w:t>w specjalności architektonicznej</w:t>
      </w:r>
    </w:p>
    <w:p w14:paraId="081CF182" w14:textId="77777777" w:rsidR="00862080" w:rsidRPr="00862080" w:rsidRDefault="00862080" w:rsidP="00862080">
      <w:pPr>
        <w:tabs>
          <w:tab w:val="center" w:pos="7655"/>
        </w:tabs>
        <w:ind w:firstLine="851"/>
        <w:rPr>
          <w:rFonts w:ascii="Century Gothic" w:hAnsi="Century Gothic"/>
          <w:bCs/>
          <w:color w:val="FF0000"/>
          <w:sz w:val="12"/>
          <w:szCs w:val="16"/>
          <w:lang w:eastAsia="en-US"/>
        </w:rPr>
      </w:pPr>
      <w:r w:rsidRPr="00862080">
        <w:rPr>
          <w:rFonts w:ascii="Century Gothic" w:hAnsi="Century Gothic"/>
          <w:bCs/>
          <w:color w:val="FF0000"/>
          <w:sz w:val="12"/>
          <w:szCs w:val="16"/>
          <w:lang w:eastAsia="en-US"/>
        </w:rPr>
        <w:br/>
      </w:r>
    </w:p>
    <w:p w14:paraId="5969AA51" w14:textId="77777777" w:rsidR="00862080" w:rsidRPr="00E918C1" w:rsidRDefault="00862080" w:rsidP="00862080">
      <w:pPr>
        <w:tabs>
          <w:tab w:val="center" w:pos="7655"/>
        </w:tabs>
        <w:ind w:firstLine="851"/>
        <w:rPr>
          <w:rFonts w:ascii="Century Gothic" w:hAnsi="Century Gothic"/>
          <w:bCs/>
          <w:color w:val="FF0000"/>
          <w:sz w:val="16"/>
          <w:szCs w:val="20"/>
          <w:lang w:eastAsia="en-US"/>
        </w:rPr>
      </w:pPr>
    </w:p>
    <w:p w14:paraId="45B7D811" w14:textId="77777777" w:rsidR="00862080" w:rsidRPr="00ED7A16" w:rsidRDefault="00862080" w:rsidP="00862080">
      <w:pPr>
        <w:ind w:left="5670" w:firstLine="2"/>
        <w:rPr>
          <w:rFonts w:ascii="Century Gothic" w:hAnsi="Century Gothic"/>
          <w:bCs/>
          <w:color w:val="FF0000"/>
        </w:rPr>
      </w:pPr>
      <w:r w:rsidRPr="009243A2">
        <w:rPr>
          <w:rFonts w:ascii="Century Gothic" w:hAnsi="Century Gothic"/>
          <w:b/>
        </w:rPr>
        <w:t>mgr inż. Marcin Paluszyński</w:t>
      </w:r>
      <w:r w:rsidRPr="00ED7A16">
        <w:rPr>
          <w:rFonts w:ascii="Century Gothic" w:hAnsi="Century Gothic"/>
          <w:bCs/>
        </w:rPr>
        <w:br/>
        <w:t>nr upr. MAZ/0013/POOK/09</w:t>
      </w:r>
      <w:r w:rsidRPr="00ED7A16">
        <w:rPr>
          <w:rFonts w:ascii="Century Gothic" w:hAnsi="Century Gothic"/>
          <w:bCs/>
        </w:rPr>
        <w:br/>
      </w:r>
      <w:r w:rsidRPr="00ED7A16">
        <w:rPr>
          <w:rFonts w:ascii="Century Gothic" w:hAnsi="Century Gothic"/>
          <w:bCs/>
          <w:sz w:val="20"/>
          <w:szCs w:val="20"/>
        </w:rPr>
        <w:t>w specjalności konstrukcyjnej</w:t>
      </w:r>
    </w:p>
    <w:p w14:paraId="38E8DA92" w14:textId="77777777" w:rsidR="00862080" w:rsidRPr="00862080" w:rsidRDefault="00862080" w:rsidP="00862080">
      <w:pPr>
        <w:ind w:left="2835" w:firstLine="709"/>
        <w:rPr>
          <w:rFonts w:ascii="Century Gothic" w:hAnsi="Century Gothic"/>
          <w:b/>
          <w:sz w:val="16"/>
          <w:szCs w:val="16"/>
        </w:rPr>
      </w:pPr>
      <w:r w:rsidRPr="00862080">
        <w:rPr>
          <w:rFonts w:ascii="Century Gothic" w:hAnsi="Century Gothic"/>
          <w:b/>
          <w:sz w:val="20"/>
          <w:szCs w:val="20"/>
        </w:rPr>
        <w:br/>
      </w:r>
    </w:p>
    <w:p w14:paraId="5815D713" w14:textId="77777777" w:rsidR="00862080" w:rsidRPr="00E413D3" w:rsidRDefault="00862080" w:rsidP="00862080">
      <w:pPr>
        <w:ind w:left="4963" w:firstLine="709"/>
        <w:rPr>
          <w:rFonts w:ascii="Century Gothic" w:hAnsi="Century Gothic"/>
          <w:b/>
        </w:rPr>
      </w:pPr>
      <w:r w:rsidRPr="00E413D3">
        <w:rPr>
          <w:rFonts w:ascii="Century Gothic" w:hAnsi="Century Gothic"/>
          <w:b/>
        </w:rPr>
        <w:t>mgr inż. Jakub Mik</w:t>
      </w:r>
    </w:p>
    <w:p w14:paraId="58E8CB0B" w14:textId="77777777" w:rsidR="00862080" w:rsidRPr="00E413D3" w:rsidRDefault="00862080" w:rsidP="00862080">
      <w:pPr>
        <w:ind w:left="4254"/>
        <w:jc w:val="center"/>
        <w:rPr>
          <w:rFonts w:ascii="Century Gothic" w:hAnsi="Century Gothic"/>
          <w:bCs/>
        </w:rPr>
      </w:pPr>
      <w:r>
        <w:rPr>
          <w:rFonts w:ascii="Century Gothic" w:hAnsi="Century Gothic"/>
          <w:bCs/>
        </w:rPr>
        <w:t xml:space="preserve">  </w:t>
      </w:r>
      <w:r w:rsidRPr="00E413D3">
        <w:rPr>
          <w:rFonts w:ascii="Century Gothic" w:hAnsi="Century Gothic"/>
          <w:bCs/>
        </w:rPr>
        <w:t>nr upr. LOD/2149/POOS/13</w:t>
      </w:r>
    </w:p>
    <w:p w14:paraId="75C24859" w14:textId="77777777" w:rsidR="00862080" w:rsidRPr="00862080" w:rsidRDefault="00862080" w:rsidP="00862080">
      <w:pPr>
        <w:ind w:left="4960" w:firstLine="709"/>
        <w:rPr>
          <w:rFonts w:ascii="Century Gothic" w:hAnsi="Century Gothic"/>
          <w:bCs/>
          <w:sz w:val="16"/>
          <w:szCs w:val="16"/>
        </w:rPr>
      </w:pPr>
      <w:r w:rsidRPr="00034D56">
        <w:rPr>
          <w:rFonts w:ascii="Century Gothic" w:hAnsi="Century Gothic"/>
          <w:bCs/>
          <w:sz w:val="20"/>
        </w:rPr>
        <w:t>w specjalności sanitarnej</w:t>
      </w:r>
      <w:r>
        <w:rPr>
          <w:rFonts w:ascii="Century Gothic" w:hAnsi="Century Gothic"/>
          <w:bCs/>
        </w:rPr>
        <w:br/>
      </w:r>
    </w:p>
    <w:p w14:paraId="395E78FE" w14:textId="77777777" w:rsidR="00862080" w:rsidRPr="00862080" w:rsidRDefault="00862080" w:rsidP="00862080">
      <w:pPr>
        <w:ind w:left="4960" w:firstLine="709"/>
        <w:rPr>
          <w:rFonts w:ascii="Century Gothic" w:hAnsi="Century Gothic"/>
          <w:bCs/>
          <w:sz w:val="20"/>
          <w:szCs w:val="20"/>
        </w:rPr>
      </w:pPr>
    </w:p>
    <w:p w14:paraId="78546915" w14:textId="77777777" w:rsidR="00862080" w:rsidRPr="009243A2" w:rsidRDefault="00862080" w:rsidP="00862080">
      <w:pPr>
        <w:ind w:left="4960" w:firstLine="709"/>
        <w:rPr>
          <w:rFonts w:ascii="Century Gothic" w:hAnsi="Century Gothic"/>
          <w:b/>
        </w:rPr>
      </w:pPr>
      <w:r w:rsidRPr="009243A2">
        <w:rPr>
          <w:rFonts w:ascii="Century Gothic" w:hAnsi="Century Gothic"/>
          <w:b/>
        </w:rPr>
        <w:t>mgr inż. Remigiusz Leszek Karwat</w:t>
      </w:r>
    </w:p>
    <w:p w14:paraId="59504F67" w14:textId="77777777" w:rsidR="00862080" w:rsidRPr="00ED7A16" w:rsidRDefault="00862080" w:rsidP="00862080">
      <w:pPr>
        <w:ind w:left="4960" w:firstLine="709"/>
        <w:rPr>
          <w:rFonts w:ascii="Century Gothic" w:hAnsi="Century Gothic"/>
          <w:bCs/>
        </w:rPr>
      </w:pPr>
      <w:r w:rsidRPr="00ED7A16">
        <w:rPr>
          <w:rFonts w:ascii="Century Gothic" w:hAnsi="Century Gothic"/>
          <w:bCs/>
        </w:rPr>
        <w:t>nr upr. LUB/0090/PWOE/11</w:t>
      </w:r>
    </w:p>
    <w:p w14:paraId="7902F729" w14:textId="77777777" w:rsidR="00862080" w:rsidRDefault="00862080" w:rsidP="00862080">
      <w:pPr>
        <w:ind w:left="4960" w:firstLine="709"/>
        <w:rPr>
          <w:rFonts w:ascii="Century Gothic" w:hAnsi="Century Gothic"/>
          <w:bCs/>
          <w:sz w:val="20"/>
        </w:rPr>
      </w:pPr>
      <w:r w:rsidRPr="00ED7A16">
        <w:rPr>
          <w:rFonts w:ascii="Century Gothic" w:hAnsi="Century Gothic"/>
          <w:bCs/>
          <w:sz w:val="20"/>
        </w:rPr>
        <w:t>w specjalności elektrycznej</w:t>
      </w:r>
    </w:p>
    <w:p w14:paraId="41F33647" w14:textId="1C1D492C" w:rsidR="00862080" w:rsidRPr="00862080" w:rsidRDefault="00862080" w:rsidP="00862080">
      <w:pPr>
        <w:rPr>
          <w:rFonts w:ascii="Century Gothic" w:hAnsi="Century Gothic"/>
          <w:b/>
          <w:sz w:val="16"/>
          <w:szCs w:val="16"/>
        </w:rPr>
      </w:pPr>
      <w:r w:rsidRPr="00862080">
        <w:rPr>
          <w:rFonts w:ascii="Century Gothic" w:hAnsi="Century Gothic"/>
          <w:b/>
          <w:sz w:val="20"/>
          <w:szCs w:val="20"/>
        </w:rPr>
        <w:br/>
      </w:r>
    </w:p>
    <w:p w14:paraId="2A762AD9" w14:textId="77777777" w:rsidR="00862080" w:rsidRPr="00280056" w:rsidRDefault="00862080" w:rsidP="00862080">
      <w:pPr>
        <w:ind w:left="4960" w:firstLine="709"/>
        <w:rPr>
          <w:rFonts w:ascii="Century Gothic" w:hAnsi="Century Gothic"/>
          <w:b/>
        </w:rPr>
      </w:pPr>
      <w:r w:rsidRPr="00280056">
        <w:rPr>
          <w:rFonts w:ascii="Century Gothic" w:hAnsi="Century Gothic"/>
          <w:b/>
        </w:rPr>
        <w:t xml:space="preserve">mgr inż. Sławomir </w:t>
      </w:r>
      <w:proofErr w:type="spellStart"/>
      <w:r w:rsidRPr="00280056">
        <w:rPr>
          <w:rFonts w:ascii="Century Gothic" w:hAnsi="Century Gothic"/>
          <w:b/>
        </w:rPr>
        <w:t>Kotelba</w:t>
      </w:r>
      <w:proofErr w:type="spellEnd"/>
    </w:p>
    <w:p w14:paraId="12568447" w14:textId="77777777" w:rsidR="00862080" w:rsidRPr="00280056" w:rsidRDefault="00862080" w:rsidP="00862080">
      <w:pPr>
        <w:ind w:left="5669"/>
        <w:rPr>
          <w:rFonts w:ascii="Century Gothic" w:hAnsi="Century Gothic"/>
          <w:bCs/>
        </w:rPr>
      </w:pPr>
      <w:r w:rsidRPr="00280056">
        <w:rPr>
          <w:rFonts w:ascii="Century Gothic" w:hAnsi="Century Gothic"/>
          <w:bCs/>
        </w:rPr>
        <w:t>upr. nr LUB/0067/ZOOT/06</w:t>
      </w:r>
      <w:r>
        <w:rPr>
          <w:rFonts w:ascii="Century Gothic" w:hAnsi="Century Gothic"/>
          <w:sz w:val="20"/>
        </w:rPr>
        <w:br/>
      </w:r>
      <w:r w:rsidRPr="00AB7424">
        <w:rPr>
          <w:rFonts w:ascii="Century Gothic" w:hAnsi="Century Gothic"/>
          <w:sz w:val="20"/>
        </w:rPr>
        <w:t xml:space="preserve">w specjalności </w:t>
      </w:r>
      <w:r>
        <w:rPr>
          <w:rFonts w:ascii="Century Gothic" w:hAnsi="Century Gothic"/>
          <w:sz w:val="20"/>
        </w:rPr>
        <w:t>t</w:t>
      </w:r>
      <w:r w:rsidRPr="00AB7424">
        <w:rPr>
          <w:rFonts w:ascii="Century Gothic" w:hAnsi="Century Gothic"/>
          <w:sz w:val="20"/>
        </w:rPr>
        <w:t>elet</w:t>
      </w:r>
      <w:r>
        <w:rPr>
          <w:rFonts w:ascii="Century Gothic" w:hAnsi="Century Gothic"/>
          <w:sz w:val="20"/>
        </w:rPr>
        <w:t>echni</w:t>
      </w:r>
      <w:r w:rsidRPr="00AB7424">
        <w:rPr>
          <w:rFonts w:ascii="Century Gothic" w:hAnsi="Century Gothic"/>
          <w:sz w:val="20"/>
        </w:rPr>
        <w:t>cznej</w:t>
      </w:r>
    </w:p>
    <w:p w14:paraId="7A62DE1C" w14:textId="50599004" w:rsidR="00875879" w:rsidRPr="000C50BE" w:rsidRDefault="00875879" w:rsidP="002A33EA">
      <w:pPr>
        <w:ind w:left="5672"/>
        <w:rPr>
          <w:rFonts w:ascii="Century Gothic" w:hAnsi="Century Gothic"/>
        </w:rPr>
      </w:pPr>
    </w:p>
    <w:sectPr w:rsidR="00875879" w:rsidRPr="000C50BE" w:rsidSect="007B5FA7">
      <w:headerReference w:type="even" r:id="rId9"/>
      <w:headerReference w:type="default" r:id="rId10"/>
      <w:footerReference w:type="even" r:id="rId11"/>
      <w:type w:val="continuous"/>
      <w:pgSz w:w="11906" w:h="16838" w:code="9"/>
      <w:pgMar w:top="719" w:right="746" w:bottom="360" w:left="1134" w:header="709" w:footer="454" w:gutter="0"/>
      <w:pgBorders w:offsetFrom="page">
        <w:top w:val="single" w:sz="4" w:space="24" w:color="auto"/>
        <w:left w:val="single" w:sz="4" w:space="24" w:color="auto"/>
        <w:bottom w:val="single" w:sz="4" w:space="24" w:color="auto"/>
        <w:right w:val="single" w:sz="4" w:space="24" w:color="auto"/>
      </w:pgBorders>
      <w:cols w:space="57"/>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C26509F" w14:textId="77777777" w:rsidR="00A6535B" w:rsidRDefault="00A6535B">
      <w:r>
        <w:separator/>
      </w:r>
    </w:p>
  </w:endnote>
  <w:endnote w:type="continuationSeparator" w:id="0">
    <w:p w14:paraId="66813138" w14:textId="77777777" w:rsidR="00A6535B" w:rsidRDefault="00A6535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Symbol">
    <w:charset w:val="00"/>
    <w:family w:val="auto"/>
    <w:pitch w:val="variable"/>
    <w:sig w:usb0="800000AF" w:usb1="1001ECEA" w:usb2="00000000" w:usb3="00000000" w:csb0="00000001"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Helvetica">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Consolas">
    <w:panose1 w:val="020B0609020204030204"/>
    <w:charset w:val="EE"/>
    <w:family w:val="modern"/>
    <w:pitch w:val="fixed"/>
    <w:sig w:usb0="E00006FF" w:usb1="0000FCFF" w:usb2="00000001" w:usb3="00000000" w:csb0="0000019F" w:csb1="00000000"/>
  </w:font>
  <w:font w:name="Century Gothic">
    <w:panose1 w:val="020B0502020202020204"/>
    <w:charset w:val="EE"/>
    <w:family w:val="swiss"/>
    <w:pitch w:val="variable"/>
    <w:sig w:usb0="00000287" w:usb1="00000000" w:usb2="00000000" w:usb3="00000000" w:csb0="0000009F" w:csb1="00000000"/>
  </w:font>
  <w:font w:name="ArialMT">
    <w:panose1 w:val="00000000000000000000"/>
    <w:charset w:val="EE"/>
    <w:family w:val="auto"/>
    <w:notTrueType/>
    <w:pitch w:val="default"/>
    <w:sig w:usb0="00000001" w:usb1="08070000" w:usb2="00000010" w:usb3="00000000" w:csb0="00020002" w:csb1="00000000"/>
  </w:font>
  <w:font w:name="Arial Narrow">
    <w:panose1 w:val="020B0606020202030204"/>
    <w:charset w:val="EE"/>
    <w:family w:val="swiss"/>
    <w:pitch w:val="variable"/>
    <w:sig w:usb0="00000287" w:usb1="00000800" w:usb2="00000000" w:usb3="00000000" w:csb0="0000009F" w:csb1="00000000"/>
  </w:font>
  <w:font w:name="Lucida Sans Unicode">
    <w:panose1 w:val="020B0602030504020204"/>
    <w:charset w:val="EE"/>
    <w:family w:val="swiss"/>
    <w:pitch w:val="variable"/>
    <w:sig w:usb0="80000AFF" w:usb1="0000396B" w:usb2="00000000" w:usb3="00000000" w:csb0="000000BF" w:csb1="00000000"/>
  </w:font>
  <w:font w:name="Arial-BoldMT">
    <w:altName w:val="MS Mincho"/>
    <w:panose1 w:val="00000000000000000000"/>
    <w:charset w:val="80"/>
    <w:family w:val="auto"/>
    <w:notTrueType/>
    <w:pitch w:val="default"/>
    <w:sig w:usb0="00000005" w:usb1="08070000" w:usb2="00000010" w:usb3="00000000" w:csb0="00020002"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A0A1901" w14:textId="77777777" w:rsidR="002E1043" w:rsidRDefault="002E1043">
    <w:pPr>
      <w:pStyle w:val="Stopka"/>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399387F" w14:textId="77777777" w:rsidR="00A6535B" w:rsidRDefault="00A6535B">
      <w:r>
        <w:separator/>
      </w:r>
    </w:p>
  </w:footnote>
  <w:footnote w:type="continuationSeparator" w:id="0">
    <w:p w14:paraId="7856BA12" w14:textId="77777777" w:rsidR="00A6535B" w:rsidRDefault="00A6535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B36862D" w14:textId="77777777" w:rsidR="002E1043" w:rsidRDefault="002E1043">
    <w:r>
      <w:cr/>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3B02367" w14:textId="77777777" w:rsidR="002E1043" w:rsidRPr="007710FD" w:rsidRDefault="002E1043" w:rsidP="000E31F8">
    <w:pPr>
      <w:pStyle w:val="Nagwek"/>
      <w:shd w:val="clear" w:color="auto" w:fill="FFFFFF"/>
      <w:tabs>
        <w:tab w:val="clear" w:pos="4536"/>
        <w:tab w:val="clear" w:pos="9072"/>
        <w:tab w:val="left" w:pos="5798"/>
      </w:tabs>
      <w:rPr>
        <w:rFonts w:ascii="Century Gothic" w:hAnsi="Century Gothic"/>
        <w:color w:val="0070C0"/>
      </w:rPr>
    </w:pPr>
    <w:r>
      <w:rPr>
        <w:rFonts w:ascii="Century Gothic" w:hAnsi="Century Gothic"/>
        <w:b/>
        <w:noProof/>
        <w:color w:val="0070C0"/>
        <w:sz w:val="24"/>
        <w:szCs w:val="24"/>
      </w:rPr>
      <w:drawing>
        <wp:anchor distT="0" distB="0" distL="114300" distR="114300" simplePos="0" relativeHeight="251657216" behindDoc="0" locked="0" layoutInCell="1" allowOverlap="1" wp14:anchorId="6F5A5931" wp14:editId="781C8F2E">
          <wp:simplePos x="0" y="0"/>
          <wp:positionH relativeFrom="column">
            <wp:posOffset>5131435</wp:posOffset>
          </wp:positionH>
          <wp:positionV relativeFrom="paragraph">
            <wp:posOffset>-145415</wp:posOffset>
          </wp:positionV>
          <wp:extent cx="1439545" cy="348615"/>
          <wp:effectExtent l="0" t="0" r="8255" b="0"/>
          <wp:wrapNone/>
          <wp:docPr id="2" name="Obraz 2"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descr="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9545" cy="348615"/>
                  </a:xfrm>
                  <a:prstGeom prst="rect">
                    <a:avLst/>
                  </a:prstGeom>
                  <a:noFill/>
                  <a:ln>
                    <a:noFill/>
                  </a:ln>
                </pic:spPr>
              </pic:pic>
            </a:graphicData>
          </a:graphic>
        </wp:anchor>
      </w:drawing>
    </w:r>
    <w:r w:rsidRPr="002E5E69">
      <w:rPr>
        <w:rFonts w:ascii="Century Gothic" w:hAnsi="Century Gothic"/>
        <w:b/>
        <w:color w:val="0070C0"/>
        <w:sz w:val="24"/>
        <w:szCs w:val="24"/>
      </w:rPr>
      <w:t xml:space="preserve"> OPIS TECHNICZNY  - </w:t>
    </w:r>
    <w:r w:rsidRPr="007710FD">
      <w:rPr>
        <w:rFonts w:ascii="Century Gothic" w:hAnsi="Century Gothic"/>
        <w:color w:val="0070C0"/>
        <w:sz w:val="24"/>
        <w:szCs w:val="24"/>
      </w:rPr>
      <w:t xml:space="preserve">Architektura , </w:t>
    </w:r>
    <w:r>
      <w:rPr>
        <w:rFonts w:ascii="Century Gothic" w:hAnsi="Century Gothic"/>
        <w:color w:val="0070C0"/>
        <w:sz w:val="24"/>
        <w:szCs w:val="24"/>
      </w:rPr>
      <w:t>konstrukcja, instalacje, drogi</w:t>
    </w:r>
  </w:p>
  <w:p w14:paraId="074AF0FA" w14:textId="77777777" w:rsidR="002E1043" w:rsidRDefault="002E1043" w:rsidP="00431A7B">
    <w:pPr>
      <w:pStyle w:val="Nagwek"/>
      <w:jc w:val="center"/>
    </w:pPr>
    <w:r>
      <w:rPr>
        <w:noProof/>
      </w:rPr>
      <mc:AlternateContent>
        <mc:Choice Requires="wps">
          <w:drawing>
            <wp:anchor distT="4294967295" distB="4294967295" distL="114300" distR="114300" simplePos="0" relativeHeight="251658240" behindDoc="0" locked="0" layoutInCell="1" allowOverlap="1" wp14:anchorId="7AADC494" wp14:editId="775B5F1E">
              <wp:simplePos x="0" y="0"/>
              <wp:positionH relativeFrom="column">
                <wp:posOffset>-253365</wp:posOffset>
              </wp:positionH>
              <wp:positionV relativeFrom="paragraph">
                <wp:posOffset>28574</wp:posOffset>
              </wp:positionV>
              <wp:extent cx="5172075" cy="0"/>
              <wp:effectExtent l="0" t="0" r="9525" b="0"/>
              <wp:wrapNone/>
              <wp:docPr id="13" name="AutoShap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172075" cy="0"/>
                      </a:xfrm>
                      <a:prstGeom prst="straightConnector1">
                        <a:avLst/>
                      </a:prstGeom>
                      <a:noFill/>
                      <a:ln w="9525">
                        <a:solidFill>
                          <a:srgbClr val="00B0F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5011FA96" id="_x0000_t32" coordsize="21600,21600" o:spt="32" o:oned="t" path="m,l21600,21600e" filled="f">
              <v:path arrowok="t" fillok="f" o:connecttype="none"/>
              <o:lock v:ext="edit" shapetype="t"/>
            </v:shapetype>
            <v:shape id="AutoShape 2" o:spid="_x0000_s1026" type="#_x0000_t32" style="position:absolute;margin-left:-19.95pt;margin-top:2.25pt;width:407.25pt;height:0;z-index:25165824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" strokecolor="#00b0f0"/>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81"/>
    <w:multiLevelType w:val="singleLevel"/>
    <w:tmpl w:val="51FA6F34"/>
    <w:lvl w:ilvl="0">
      <w:start w:val="1"/>
      <w:numFmt w:val="bullet"/>
      <w:pStyle w:val="Listapunktowana4"/>
      <w:lvlText w:val=""/>
      <w:lvlJc w:val="left"/>
      <w:pPr>
        <w:tabs>
          <w:tab w:val="num" w:pos="1209"/>
        </w:tabs>
        <w:ind w:left="1209" w:hanging="360"/>
      </w:pPr>
      <w:rPr>
        <w:rFonts w:ascii="Symbol" w:hAnsi="Symbol" w:hint="default"/>
      </w:rPr>
    </w:lvl>
  </w:abstractNum>
  <w:abstractNum w:abstractNumId="1" w15:restartNumberingAfterBreak="0">
    <w:nsid w:val="FFFFFF82"/>
    <w:multiLevelType w:val="singleLevel"/>
    <w:tmpl w:val="340AF340"/>
    <w:lvl w:ilvl="0">
      <w:start w:val="1"/>
      <w:numFmt w:val="bullet"/>
      <w:pStyle w:val="Listapunktowana3"/>
      <w:lvlText w:val=""/>
      <w:lvlJc w:val="left"/>
      <w:pPr>
        <w:tabs>
          <w:tab w:val="num" w:pos="926"/>
        </w:tabs>
        <w:ind w:left="926" w:hanging="360"/>
      </w:pPr>
      <w:rPr>
        <w:rFonts w:ascii="Symbol" w:hAnsi="Symbol" w:hint="default"/>
      </w:rPr>
    </w:lvl>
  </w:abstractNum>
  <w:abstractNum w:abstractNumId="2" w15:restartNumberingAfterBreak="0">
    <w:nsid w:val="FFFFFFFE"/>
    <w:multiLevelType w:val="singleLevel"/>
    <w:tmpl w:val="FFFFFFFF"/>
    <w:lvl w:ilvl="0">
      <w:numFmt w:val="decimal"/>
      <w:lvlText w:val="*"/>
      <w:lvlJc w:val="left"/>
    </w:lvl>
  </w:abstractNum>
  <w:abstractNum w:abstractNumId="3" w15:restartNumberingAfterBreak="0">
    <w:nsid w:val="00000003"/>
    <w:multiLevelType w:val="multilevel"/>
    <w:tmpl w:val="97668FC8"/>
    <w:name w:val="WW8Num2"/>
    <w:lvl w:ilvl="0">
      <w:start w:val="5"/>
      <w:numFmt w:val="bullet"/>
      <w:lvlText w:val="-"/>
      <w:lvlJc w:val="left"/>
      <w:pPr>
        <w:tabs>
          <w:tab w:val="num" w:pos="1158"/>
        </w:tabs>
        <w:ind w:left="1158" w:hanging="360"/>
      </w:pPr>
      <w:rPr>
        <w:rFonts w:ascii="Times New Roman" w:hAnsi="Times New Roman" w:cs="Times New Roman"/>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bullet"/>
      <w:lvlText w:val=""/>
      <w:lvlJc w:val="left"/>
      <w:pPr>
        <w:tabs>
          <w:tab w:val="num" w:pos="2880"/>
        </w:tabs>
        <w:ind w:left="2880" w:hanging="360"/>
      </w:pPr>
      <w:rPr>
        <w:rFonts w:ascii="Symbol" w:hAnsi="Symbol"/>
        <w:color w:val="auto"/>
      </w:r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4" w15:restartNumberingAfterBreak="0">
    <w:nsid w:val="00000004"/>
    <w:multiLevelType w:val="singleLevel"/>
    <w:tmpl w:val="00000004"/>
    <w:name w:val="WW8Num6"/>
    <w:lvl w:ilvl="0">
      <w:start w:val="1"/>
      <w:numFmt w:val="decimal"/>
      <w:lvlText w:val="%1."/>
      <w:lvlJc w:val="left"/>
      <w:pPr>
        <w:tabs>
          <w:tab w:val="num" w:pos="720"/>
        </w:tabs>
        <w:ind w:left="720" w:hanging="360"/>
      </w:pPr>
    </w:lvl>
  </w:abstractNum>
  <w:abstractNum w:abstractNumId="5" w15:restartNumberingAfterBreak="0">
    <w:nsid w:val="00000005"/>
    <w:multiLevelType w:val="multilevel"/>
    <w:tmpl w:val="00000005"/>
    <w:name w:val="WWNum9"/>
    <w:lvl w:ilvl="0">
      <w:start w:val="1"/>
      <w:numFmt w:val="bullet"/>
      <w:lvlText w:val="-"/>
      <w:lvlJc w:val="left"/>
      <w:pPr>
        <w:tabs>
          <w:tab w:val="num" w:pos="0"/>
        </w:tabs>
        <w:ind w:left="1080" w:hanging="360"/>
      </w:pPr>
      <w:rPr>
        <w:rFonts w:ascii="Courier New" w:hAnsi="Courier New"/>
      </w:rPr>
    </w:lvl>
    <w:lvl w:ilvl="1">
      <w:start w:val="1"/>
      <w:numFmt w:val="bullet"/>
      <w:lvlText w:val=""/>
      <w:lvlJc w:val="left"/>
      <w:pPr>
        <w:tabs>
          <w:tab w:val="num" w:pos="0"/>
        </w:tabs>
        <w:ind w:left="1800" w:hanging="360"/>
      </w:pPr>
      <w:rPr>
        <w:rFonts w:ascii="Symbol" w:hAnsi="Symbol"/>
      </w:rPr>
    </w:lvl>
    <w:lvl w:ilvl="2">
      <w:start w:val="1"/>
      <w:numFmt w:val="bullet"/>
      <w:lvlText w:val=""/>
      <w:lvlJc w:val="left"/>
      <w:pPr>
        <w:tabs>
          <w:tab w:val="num" w:pos="0"/>
        </w:tabs>
        <w:ind w:left="2520" w:hanging="360"/>
      </w:pPr>
      <w:rPr>
        <w:rFonts w:ascii="Wingdings" w:hAnsi="Wingdings"/>
      </w:rPr>
    </w:lvl>
    <w:lvl w:ilvl="3">
      <w:start w:val="1"/>
      <w:numFmt w:val="bullet"/>
      <w:lvlText w:val=""/>
      <w:lvlJc w:val="left"/>
      <w:pPr>
        <w:tabs>
          <w:tab w:val="num" w:pos="0"/>
        </w:tabs>
        <w:ind w:left="3240" w:hanging="360"/>
      </w:pPr>
      <w:rPr>
        <w:rFonts w:ascii="Symbol" w:hAnsi="Symbol"/>
      </w:rPr>
    </w:lvl>
    <w:lvl w:ilvl="4">
      <w:start w:val="1"/>
      <w:numFmt w:val="bullet"/>
      <w:lvlText w:val="o"/>
      <w:lvlJc w:val="left"/>
      <w:pPr>
        <w:tabs>
          <w:tab w:val="num" w:pos="0"/>
        </w:tabs>
        <w:ind w:left="3960" w:hanging="360"/>
      </w:pPr>
      <w:rPr>
        <w:rFonts w:ascii="Courier New" w:hAnsi="Courier New" w:cs="Courier New"/>
      </w:rPr>
    </w:lvl>
    <w:lvl w:ilvl="5">
      <w:start w:val="1"/>
      <w:numFmt w:val="bullet"/>
      <w:lvlText w:val=""/>
      <w:lvlJc w:val="left"/>
      <w:pPr>
        <w:tabs>
          <w:tab w:val="num" w:pos="0"/>
        </w:tabs>
        <w:ind w:left="4680" w:hanging="360"/>
      </w:pPr>
      <w:rPr>
        <w:rFonts w:ascii="Wingdings" w:hAnsi="Wingdings"/>
      </w:rPr>
    </w:lvl>
    <w:lvl w:ilvl="6">
      <w:start w:val="1"/>
      <w:numFmt w:val="bullet"/>
      <w:lvlText w:val=""/>
      <w:lvlJc w:val="left"/>
      <w:pPr>
        <w:tabs>
          <w:tab w:val="num" w:pos="0"/>
        </w:tabs>
        <w:ind w:left="5400" w:hanging="360"/>
      </w:pPr>
      <w:rPr>
        <w:rFonts w:ascii="Symbol" w:hAnsi="Symbol"/>
      </w:rPr>
    </w:lvl>
    <w:lvl w:ilvl="7">
      <w:start w:val="1"/>
      <w:numFmt w:val="bullet"/>
      <w:lvlText w:val="o"/>
      <w:lvlJc w:val="left"/>
      <w:pPr>
        <w:tabs>
          <w:tab w:val="num" w:pos="0"/>
        </w:tabs>
        <w:ind w:left="6120" w:hanging="360"/>
      </w:pPr>
      <w:rPr>
        <w:rFonts w:ascii="Courier New" w:hAnsi="Courier New" w:cs="Courier New"/>
      </w:rPr>
    </w:lvl>
    <w:lvl w:ilvl="8">
      <w:start w:val="1"/>
      <w:numFmt w:val="bullet"/>
      <w:lvlText w:val=""/>
      <w:lvlJc w:val="left"/>
      <w:pPr>
        <w:tabs>
          <w:tab w:val="num" w:pos="0"/>
        </w:tabs>
        <w:ind w:left="6840" w:hanging="360"/>
      </w:pPr>
      <w:rPr>
        <w:rFonts w:ascii="Wingdings" w:hAnsi="Wingdings"/>
      </w:rPr>
    </w:lvl>
  </w:abstractNum>
  <w:abstractNum w:abstractNumId="6" w15:restartNumberingAfterBreak="0">
    <w:nsid w:val="00000008"/>
    <w:multiLevelType w:val="multilevel"/>
    <w:tmpl w:val="00000008"/>
    <w:name w:val="WW8Num8"/>
    <w:lvl w:ilvl="0">
      <w:start w:val="7"/>
      <w:numFmt w:val="decimal"/>
      <w:lvlText w:val="%1"/>
      <w:lvlJc w:val="left"/>
      <w:pPr>
        <w:tabs>
          <w:tab w:val="num" w:pos="480"/>
        </w:tabs>
        <w:ind w:left="480" w:hanging="480"/>
      </w:pPr>
    </w:lvl>
    <w:lvl w:ilvl="1">
      <w:start w:val="1"/>
      <w:numFmt w:val="decimal"/>
      <w:lvlText w:val="%1.%2"/>
      <w:lvlJc w:val="left"/>
      <w:pPr>
        <w:tabs>
          <w:tab w:val="num" w:pos="1020"/>
        </w:tabs>
        <w:ind w:left="1020" w:hanging="480"/>
      </w:pPr>
    </w:lvl>
    <w:lvl w:ilvl="2">
      <w:start w:val="3"/>
      <w:numFmt w:val="decimal"/>
      <w:lvlText w:val="%1.%2.%3"/>
      <w:lvlJc w:val="left"/>
      <w:pPr>
        <w:tabs>
          <w:tab w:val="num" w:pos="1800"/>
        </w:tabs>
        <w:ind w:left="1800" w:hanging="720"/>
      </w:pPr>
    </w:lvl>
    <w:lvl w:ilvl="3">
      <w:start w:val="1"/>
      <w:numFmt w:val="decimal"/>
      <w:lvlText w:val="%1.%2.%3.%4"/>
      <w:lvlJc w:val="left"/>
      <w:pPr>
        <w:tabs>
          <w:tab w:val="num" w:pos="2340"/>
        </w:tabs>
        <w:ind w:left="2340" w:hanging="720"/>
      </w:pPr>
    </w:lvl>
    <w:lvl w:ilvl="4">
      <w:start w:val="1"/>
      <w:numFmt w:val="decimal"/>
      <w:lvlText w:val="%1.%2.%3.%4.%5"/>
      <w:lvlJc w:val="left"/>
      <w:pPr>
        <w:tabs>
          <w:tab w:val="num" w:pos="3240"/>
        </w:tabs>
        <w:ind w:left="3240" w:hanging="1080"/>
      </w:pPr>
    </w:lvl>
    <w:lvl w:ilvl="5">
      <w:start w:val="1"/>
      <w:numFmt w:val="decimal"/>
      <w:lvlText w:val="%1.%2.%3.%4.%5.%6"/>
      <w:lvlJc w:val="left"/>
      <w:pPr>
        <w:tabs>
          <w:tab w:val="num" w:pos="3780"/>
        </w:tabs>
        <w:ind w:left="3780" w:hanging="1080"/>
      </w:pPr>
    </w:lvl>
    <w:lvl w:ilvl="6">
      <w:start w:val="1"/>
      <w:numFmt w:val="decimal"/>
      <w:lvlText w:val="%1.%2.%3.%4.%5.%6.%7"/>
      <w:lvlJc w:val="left"/>
      <w:pPr>
        <w:tabs>
          <w:tab w:val="num" w:pos="4680"/>
        </w:tabs>
        <w:ind w:left="4680" w:hanging="1440"/>
      </w:pPr>
    </w:lvl>
    <w:lvl w:ilvl="7">
      <w:start w:val="1"/>
      <w:numFmt w:val="decimal"/>
      <w:lvlText w:val="%1.%2.%3.%4.%5.%6.%7.%8"/>
      <w:lvlJc w:val="left"/>
      <w:pPr>
        <w:tabs>
          <w:tab w:val="num" w:pos="5220"/>
        </w:tabs>
        <w:ind w:left="5220" w:hanging="1440"/>
      </w:pPr>
    </w:lvl>
    <w:lvl w:ilvl="8">
      <w:start w:val="1"/>
      <w:numFmt w:val="decimal"/>
      <w:lvlText w:val="%1.%2.%3.%4.%5.%6.%7.%8.%9"/>
      <w:lvlJc w:val="left"/>
      <w:pPr>
        <w:tabs>
          <w:tab w:val="num" w:pos="6120"/>
        </w:tabs>
        <w:ind w:left="6120" w:hanging="1800"/>
      </w:pPr>
    </w:lvl>
  </w:abstractNum>
  <w:abstractNum w:abstractNumId="7" w15:restartNumberingAfterBreak="0">
    <w:nsid w:val="00000009"/>
    <w:multiLevelType w:val="multilevel"/>
    <w:tmpl w:val="00000009"/>
    <w:name w:val="WW8Num10"/>
    <w:lvl w:ilvl="0">
      <w:start w:val="1"/>
      <w:numFmt w:val="bullet"/>
      <w:lvlText w:val=""/>
      <w:lvlJc w:val="left"/>
      <w:pPr>
        <w:tabs>
          <w:tab w:val="num" w:pos="720"/>
        </w:tabs>
        <w:ind w:left="720" w:hanging="360"/>
      </w:pPr>
      <w:rPr>
        <w:rFonts w:ascii="Symbol" w:hAnsi="Symbol" w:cs="Times New Roman"/>
      </w:rPr>
    </w:lvl>
    <w:lvl w:ilvl="1">
      <w:start w:val="1"/>
      <w:numFmt w:val="bullet"/>
      <w:lvlText w:val="◦"/>
      <w:lvlJc w:val="left"/>
      <w:pPr>
        <w:tabs>
          <w:tab w:val="num" w:pos="1080"/>
        </w:tabs>
        <w:ind w:left="1080" w:hanging="360"/>
      </w:pPr>
      <w:rPr>
        <w:rFonts w:ascii="OpenSymbol" w:hAnsi="OpenSymbol" w:cs="Courier New"/>
      </w:rPr>
    </w:lvl>
    <w:lvl w:ilvl="2">
      <w:start w:val="1"/>
      <w:numFmt w:val="bullet"/>
      <w:lvlText w:val="▪"/>
      <w:lvlJc w:val="left"/>
      <w:pPr>
        <w:tabs>
          <w:tab w:val="num" w:pos="1440"/>
        </w:tabs>
        <w:ind w:left="1440" w:hanging="360"/>
      </w:pPr>
      <w:rPr>
        <w:rFonts w:ascii="OpenSymbol" w:hAnsi="OpenSymbol" w:cs="Courier New"/>
      </w:rPr>
    </w:lvl>
    <w:lvl w:ilvl="3">
      <w:start w:val="1"/>
      <w:numFmt w:val="bullet"/>
      <w:lvlText w:val=""/>
      <w:lvlJc w:val="left"/>
      <w:pPr>
        <w:tabs>
          <w:tab w:val="num" w:pos="1800"/>
        </w:tabs>
        <w:ind w:left="1800" w:hanging="360"/>
      </w:pPr>
      <w:rPr>
        <w:rFonts w:ascii="Symbol" w:hAnsi="Symbol" w:cs="Times New Roman"/>
      </w:rPr>
    </w:lvl>
    <w:lvl w:ilvl="4">
      <w:start w:val="1"/>
      <w:numFmt w:val="bullet"/>
      <w:lvlText w:val="◦"/>
      <w:lvlJc w:val="left"/>
      <w:pPr>
        <w:tabs>
          <w:tab w:val="num" w:pos="2160"/>
        </w:tabs>
        <w:ind w:left="2160" w:hanging="360"/>
      </w:pPr>
      <w:rPr>
        <w:rFonts w:ascii="OpenSymbol" w:hAnsi="OpenSymbol" w:cs="Courier New"/>
      </w:rPr>
    </w:lvl>
    <w:lvl w:ilvl="5">
      <w:start w:val="1"/>
      <w:numFmt w:val="bullet"/>
      <w:lvlText w:val="▪"/>
      <w:lvlJc w:val="left"/>
      <w:pPr>
        <w:tabs>
          <w:tab w:val="num" w:pos="2520"/>
        </w:tabs>
        <w:ind w:left="2520" w:hanging="360"/>
      </w:pPr>
      <w:rPr>
        <w:rFonts w:ascii="OpenSymbol" w:hAnsi="OpenSymbol" w:cs="Courier New"/>
      </w:rPr>
    </w:lvl>
    <w:lvl w:ilvl="6">
      <w:start w:val="1"/>
      <w:numFmt w:val="bullet"/>
      <w:lvlText w:val=""/>
      <w:lvlJc w:val="left"/>
      <w:pPr>
        <w:tabs>
          <w:tab w:val="num" w:pos="2880"/>
        </w:tabs>
        <w:ind w:left="2880" w:hanging="360"/>
      </w:pPr>
      <w:rPr>
        <w:rFonts w:ascii="Symbol" w:hAnsi="Symbol" w:cs="Times New Roman"/>
      </w:rPr>
    </w:lvl>
    <w:lvl w:ilvl="7">
      <w:start w:val="1"/>
      <w:numFmt w:val="bullet"/>
      <w:lvlText w:val="◦"/>
      <w:lvlJc w:val="left"/>
      <w:pPr>
        <w:tabs>
          <w:tab w:val="num" w:pos="3240"/>
        </w:tabs>
        <w:ind w:left="3240" w:hanging="360"/>
      </w:pPr>
      <w:rPr>
        <w:rFonts w:ascii="OpenSymbol" w:hAnsi="OpenSymbol" w:cs="Courier New"/>
      </w:rPr>
    </w:lvl>
    <w:lvl w:ilvl="8">
      <w:start w:val="1"/>
      <w:numFmt w:val="bullet"/>
      <w:lvlText w:val="▪"/>
      <w:lvlJc w:val="left"/>
      <w:pPr>
        <w:tabs>
          <w:tab w:val="num" w:pos="3600"/>
        </w:tabs>
        <w:ind w:left="3600" w:hanging="360"/>
      </w:pPr>
      <w:rPr>
        <w:rFonts w:ascii="OpenSymbol" w:hAnsi="OpenSymbol" w:cs="Courier New"/>
      </w:rPr>
    </w:lvl>
  </w:abstractNum>
  <w:abstractNum w:abstractNumId="8" w15:restartNumberingAfterBreak="0">
    <w:nsid w:val="0000000B"/>
    <w:multiLevelType w:val="multilevel"/>
    <w:tmpl w:val="573CF6EC"/>
    <w:name w:val="WW8Num11"/>
    <w:lvl w:ilvl="0">
      <w:start w:val="1"/>
      <w:numFmt w:val="bullet"/>
      <w:lvlText w:val=""/>
      <w:lvlJc w:val="left"/>
      <w:pPr>
        <w:tabs>
          <w:tab w:val="num" w:pos="927"/>
        </w:tabs>
        <w:ind w:left="927" w:hanging="360"/>
      </w:pPr>
      <w:rPr>
        <w:rFonts w:ascii="Symbol" w:hAnsi="Symbol" w:cs="Symbol"/>
      </w:rPr>
    </w:lvl>
    <w:lvl w:ilvl="1">
      <w:start w:val="1"/>
      <w:numFmt w:val="decimal"/>
      <w:lvlText w:val="%1.%2"/>
      <w:lvlJc w:val="left"/>
      <w:pPr>
        <w:tabs>
          <w:tab w:val="num" w:pos="1635"/>
        </w:tabs>
        <w:ind w:left="1635" w:hanging="360"/>
      </w:pPr>
    </w:lvl>
    <w:lvl w:ilvl="2">
      <w:start w:val="1"/>
      <w:numFmt w:val="decimal"/>
      <w:lvlText w:val="%1.%2.%3"/>
      <w:lvlJc w:val="left"/>
      <w:pPr>
        <w:tabs>
          <w:tab w:val="num" w:pos="2703"/>
        </w:tabs>
        <w:ind w:left="2703" w:hanging="720"/>
      </w:pPr>
    </w:lvl>
    <w:lvl w:ilvl="3">
      <w:start w:val="1"/>
      <w:numFmt w:val="decimal"/>
      <w:lvlText w:val="%1.%2.%3.%4"/>
      <w:lvlJc w:val="left"/>
      <w:pPr>
        <w:tabs>
          <w:tab w:val="num" w:pos="3771"/>
        </w:tabs>
        <w:ind w:left="3771" w:hanging="1080"/>
      </w:pPr>
    </w:lvl>
    <w:lvl w:ilvl="4">
      <w:start w:val="1"/>
      <w:numFmt w:val="decimal"/>
      <w:lvlText w:val="%1.%2.%3.%4.%5"/>
      <w:lvlJc w:val="left"/>
      <w:pPr>
        <w:tabs>
          <w:tab w:val="num" w:pos="4479"/>
        </w:tabs>
        <w:ind w:left="4479" w:hanging="1080"/>
      </w:pPr>
    </w:lvl>
    <w:lvl w:ilvl="5">
      <w:start w:val="1"/>
      <w:numFmt w:val="decimal"/>
      <w:lvlText w:val="%1.%2.%3.%4.%5.%6"/>
      <w:lvlJc w:val="left"/>
      <w:pPr>
        <w:tabs>
          <w:tab w:val="num" w:pos="5547"/>
        </w:tabs>
        <w:ind w:left="5547" w:hanging="1440"/>
      </w:pPr>
    </w:lvl>
    <w:lvl w:ilvl="6">
      <w:start w:val="1"/>
      <w:numFmt w:val="decimal"/>
      <w:lvlText w:val="%1.%2.%3.%4.%5.%6.%7"/>
      <w:lvlJc w:val="left"/>
      <w:pPr>
        <w:tabs>
          <w:tab w:val="num" w:pos="6255"/>
        </w:tabs>
        <w:ind w:left="6255" w:hanging="1440"/>
      </w:pPr>
    </w:lvl>
    <w:lvl w:ilvl="7">
      <w:start w:val="1"/>
      <w:numFmt w:val="decimal"/>
      <w:lvlText w:val="%1.%2.%3.%4.%5.%6.%7.%8"/>
      <w:lvlJc w:val="left"/>
      <w:pPr>
        <w:tabs>
          <w:tab w:val="num" w:pos="7323"/>
        </w:tabs>
        <w:ind w:left="7323" w:hanging="1800"/>
      </w:pPr>
    </w:lvl>
    <w:lvl w:ilvl="8">
      <w:start w:val="1"/>
      <w:numFmt w:val="decimal"/>
      <w:lvlText w:val="%1.%2.%3.%4.%5.%6.%7.%8.%9"/>
      <w:lvlJc w:val="left"/>
      <w:pPr>
        <w:tabs>
          <w:tab w:val="num" w:pos="8391"/>
        </w:tabs>
        <w:ind w:left="8391" w:hanging="2160"/>
      </w:pPr>
    </w:lvl>
  </w:abstractNum>
  <w:abstractNum w:abstractNumId="9" w15:restartNumberingAfterBreak="0">
    <w:nsid w:val="0000000E"/>
    <w:multiLevelType w:val="singleLevel"/>
    <w:tmpl w:val="0000000E"/>
    <w:name w:val="WW8Num14"/>
    <w:lvl w:ilvl="0">
      <w:start w:val="1"/>
      <w:numFmt w:val="bullet"/>
      <w:lvlText w:val=""/>
      <w:lvlJc w:val="left"/>
      <w:pPr>
        <w:tabs>
          <w:tab w:val="num" w:pos="720"/>
        </w:tabs>
        <w:ind w:left="720" w:hanging="360"/>
      </w:pPr>
      <w:rPr>
        <w:rFonts w:ascii="Symbol" w:hAnsi="Symbol" w:cs="Symbol"/>
      </w:rPr>
    </w:lvl>
  </w:abstractNum>
  <w:abstractNum w:abstractNumId="10" w15:restartNumberingAfterBreak="0">
    <w:nsid w:val="00000010"/>
    <w:multiLevelType w:val="singleLevel"/>
    <w:tmpl w:val="00000010"/>
    <w:name w:val="WW8Num16"/>
    <w:lvl w:ilvl="0">
      <w:start w:val="1"/>
      <w:numFmt w:val="bullet"/>
      <w:lvlText w:val=""/>
      <w:lvlJc w:val="left"/>
      <w:pPr>
        <w:tabs>
          <w:tab w:val="num" w:pos="907"/>
        </w:tabs>
        <w:ind w:left="907" w:hanging="283"/>
      </w:pPr>
      <w:rPr>
        <w:rFonts w:ascii="Symbol" w:hAnsi="Symbol" w:cs="Times New Roman"/>
      </w:rPr>
    </w:lvl>
  </w:abstractNum>
  <w:abstractNum w:abstractNumId="11" w15:restartNumberingAfterBreak="0">
    <w:nsid w:val="00000011"/>
    <w:multiLevelType w:val="singleLevel"/>
    <w:tmpl w:val="00000011"/>
    <w:name w:val="WW8Num17"/>
    <w:lvl w:ilvl="0">
      <w:start w:val="1"/>
      <w:numFmt w:val="bullet"/>
      <w:lvlText w:val=""/>
      <w:lvlJc w:val="left"/>
      <w:pPr>
        <w:tabs>
          <w:tab w:val="num" w:pos="1080"/>
        </w:tabs>
        <w:ind w:left="1080" w:hanging="360"/>
      </w:pPr>
      <w:rPr>
        <w:rFonts w:ascii="Symbol" w:hAnsi="Symbol" w:cs="Symbol"/>
      </w:rPr>
    </w:lvl>
  </w:abstractNum>
  <w:abstractNum w:abstractNumId="12" w15:restartNumberingAfterBreak="0">
    <w:nsid w:val="00000012"/>
    <w:multiLevelType w:val="singleLevel"/>
    <w:tmpl w:val="00000012"/>
    <w:name w:val="WW8Num18"/>
    <w:lvl w:ilvl="0">
      <w:start w:val="1"/>
      <w:numFmt w:val="decimal"/>
      <w:lvlText w:val="%1)"/>
      <w:lvlJc w:val="left"/>
      <w:pPr>
        <w:tabs>
          <w:tab w:val="num" w:pos="1069"/>
        </w:tabs>
        <w:ind w:left="1069" w:hanging="360"/>
      </w:pPr>
    </w:lvl>
  </w:abstractNum>
  <w:abstractNum w:abstractNumId="13" w15:restartNumberingAfterBreak="0">
    <w:nsid w:val="00000013"/>
    <w:multiLevelType w:val="singleLevel"/>
    <w:tmpl w:val="00000013"/>
    <w:name w:val="WW8Num19"/>
    <w:lvl w:ilvl="0">
      <w:start w:val="1"/>
      <w:numFmt w:val="bullet"/>
      <w:lvlText w:val=""/>
      <w:lvlJc w:val="left"/>
      <w:pPr>
        <w:tabs>
          <w:tab w:val="num" w:pos="1440"/>
        </w:tabs>
        <w:ind w:left="1440" w:hanging="360"/>
      </w:pPr>
      <w:rPr>
        <w:rFonts w:ascii="Symbol" w:hAnsi="Symbol"/>
        <w:u w:val="none"/>
      </w:rPr>
    </w:lvl>
  </w:abstractNum>
  <w:abstractNum w:abstractNumId="14" w15:restartNumberingAfterBreak="0">
    <w:nsid w:val="00000014"/>
    <w:multiLevelType w:val="multilevel"/>
    <w:tmpl w:val="0ED8ED16"/>
    <w:name w:val="WW8Num20"/>
    <w:lvl w:ilvl="0">
      <w:start w:val="2"/>
      <w:numFmt w:val="decimal"/>
      <w:lvlText w:val="%1."/>
      <w:lvlJc w:val="left"/>
      <w:pPr>
        <w:tabs>
          <w:tab w:val="num" w:pos="525"/>
        </w:tabs>
        <w:ind w:left="525" w:hanging="525"/>
      </w:pPr>
      <w:rPr>
        <w:rFonts w:hint="default"/>
        <w:u w:val="none"/>
      </w:rPr>
    </w:lvl>
    <w:lvl w:ilvl="1">
      <w:start w:val="1"/>
      <w:numFmt w:val="decimal"/>
      <w:lvlText w:val="%1.%2.1"/>
      <w:lvlJc w:val="left"/>
      <w:pPr>
        <w:tabs>
          <w:tab w:val="num" w:pos="1092"/>
        </w:tabs>
        <w:ind w:left="1092" w:hanging="525"/>
      </w:pPr>
      <w:rPr>
        <w:rFonts w:ascii="Times New Roman" w:hAnsi="Times New Roman" w:cs="Times New Roman" w:hint="default"/>
        <w:b/>
        <w:u w:val="none"/>
      </w:rPr>
    </w:lvl>
    <w:lvl w:ilvl="2">
      <w:start w:val="1"/>
      <w:numFmt w:val="decimal"/>
      <w:lvlText w:val="%1.%2.%3."/>
      <w:lvlJc w:val="left"/>
      <w:pPr>
        <w:tabs>
          <w:tab w:val="num" w:pos="1854"/>
        </w:tabs>
        <w:ind w:left="1854" w:hanging="720"/>
      </w:pPr>
      <w:rPr>
        <w:rFonts w:hint="default"/>
        <w:u w:val="none"/>
      </w:rPr>
    </w:lvl>
    <w:lvl w:ilvl="3">
      <w:start w:val="1"/>
      <w:numFmt w:val="decimal"/>
      <w:lvlText w:val="%1.%2.%3.%4."/>
      <w:lvlJc w:val="left"/>
      <w:pPr>
        <w:tabs>
          <w:tab w:val="num" w:pos="2421"/>
        </w:tabs>
        <w:ind w:left="2421" w:hanging="720"/>
      </w:pPr>
      <w:rPr>
        <w:rFonts w:hint="default"/>
        <w:u w:val="none"/>
      </w:rPr>
    </w:lvl>
    <w:lvl w:ilvl="4">
      <w:start w:val="1"/>
      <w:numFmt w:val="decimal"/>
      <w:lvlText w:val="%1.%2.%3.%4.%5."/>
      <w:lvlJc w:val="left"/>
      <w:pPr>
        <w:tabs>
          <w:tab w:val="num" w:pos="3348"/>
        </w:tabs>
        <w:ind w:left="3348" w:hanging="1080"/>
      </w:pPr>
      <w:rPr>
        <w:rFonts w:hint="default"/>
        <w:u w:val="none"/>
      </w:rPr>
    </w:lvl>
    <w:lvl w:ilvl="5">
      <w:start w:val="1"/>
      <w:numFmt w:val="decimal"/>
      <w:lvlText w:val="%1.%2.%3.%4.%5.%6."/>
      <w:lvlJc w:val="left"/>
      <w:pPr>
        <w:tabs>
          <w:tab w:val="num" w:pos="3915"/>
        </w:tabs>
        <w:ind w:left="3915" w:hanging="1080"/>
      </w:pPr>
      <w:rPr>
        <w:rFonts w:hint="default"/>
        <w:u w:val="none"/>
      </w:rPr>
    </w:lvl>
    <w:lvl w:ilvl="6">
      <w:start w:val="1"/>
      <w:numFmt w:val="decimal"/>
      <w:lvlText w:val="%1.%2.%3.%4.%5.%6.%7."/>
      <w:lvlJc w:val="left"/>
      <w:pPr>
        <w:tabs>
          <w:tab w:val="num" w:pos="4842"/>
        </w:tabs>
        <w:ind w:left="4842" w:hanging="1440"/>
      </w:pPr>
      <w:rPr>
        <w:rFonts w:hint="default"/>
        <w:u w:val="none"/>
      </w:rPr>
    </w:lvl>
    <w:lvl w:ilvl="7">
      <w:start w:val="1"/>
      <w:numFmt w:val="decimal"/>
      <w:lvlText w:val="%1.%2.%3.%4.%5.%6.%7.%8."/>
      <w:lvlJc w:val="left"/>
      <w:pPr>
        <w:tabs>
          <w:tab w:val="num" w:pos="5409"/>
        </w:tabs>
        <w:ind w:left="5409" w:hanging="1440"/>
      </w:pPr>
      <w:rPr>
        <w:rFonts w:hint="default"/>
        <w:u w:val="none"/>
      </w:rPr>
    </w:lvl>
    <w:lvl w:ilvl="8">
      <w:start w:val="1"/>
      <w:numFmt w:val="decimal"/>
      <w:lvlText w:val="%1.%2.%3.%4.%5.%6.%7.%8.%9."/>
      <w:lvlJc w:val="left"/>
      <w:pPr>
        <w:tabs>
          <w:tab w:val="num" w:pos="6336"/>
        </w:tabs>
        <w:ind w:left="6336" w:hanging="1800"/>
      </w:pPr>
      <w:rPr>
        <w:rFonts w:hint="default"/>
        <w:u w:val="none"/>
      </w:rPr>
    </w:lvl>
  </w:abstractNum>
  <w:abstractNum w:abstractNumId="15" w15:restartNumberingAfterBreak="0">
    <w:nsid w:val="00000015"/>
    <w:multiLevelType w:val="singleLevel"/>
    <w:tmpl w:val="00000015"/>
    <w:name w:val="WW8Num21"/>
    <w:lvl w:ilvl="0">
      <w:start w:val="1"/>
      <w:numFmt w:val="bullet"/>
      <w:lvlText w:val=""/>
      <w:lvlJc w:val="left"/>
      <w:pPr>
        <w:tabs>
          <w:tab w:val="num" w:pos="720"/>
        </w:tabs>
        <w:ind w:left="720" w:hanging="360"/>
      </w:pPr>
      <w:rPr>
        <w:rFonts w:ascii="Symbol" w:hAnsi="Symbol" w:cs="Symbol"/>
      </w:rPr>
    </w:lvl>
  </w:abstractNum>
  <w:abstractNum w:abstractNumId="16" w15:restartNumberingAfterBreak="0">
    <w:nsid w:val="00000017"/>
    <w:multiLevelType w:val="multilevel"/>
    <w:tmpl w:val="00000017"/>
    <w:name w:val="WW8Num23"/>
    <w:lvl w:ilvl="0">
      <w:start w:val="1"/>
      <w:numFmt w:val="decimal"/>
      <w:lvlText w:val="%1."/>
      <w:lvlJc w:val="left"/>
      <w:pPr>
        <w:tabs>
          <w:tab w:val="num" w:pos="1146"/>
        </w:tabs>
        <w:ind w:left="1146" w:hanging="360"/>
      </w:pPr>
    </w:lvl>
    <w:lvl w:ilvl="1">
      <w:start w:val="1"/>
      <w:numFmt w:val="bullet"/>
      <w:lvlText w:val=""/>
      <w:lvlJc w:val="left"/>
      <w:pPr>
        <w:tabs>
          <w:tab w:val="num" w:pos="1866"/>
        </w:tabs>
        <w:ind w:left="1866" w:hanging="360"/>
      </w:pPr>
      <w:rPr>
        <w:rFonts w:ascii="Symbol" w:hAnsi="Symbol" w:cs="Times New Roman"/>
        <w:b/>
        <w:sz w:val="24"/>
      </w:rPr>
    </w:lvl>
    <w:lvl w:ilvl="2">
      <w:start w:val="1"/>
      <w:numFmt w:val="decimal"/>
      <w:lvlText w:val="%3)"/>
      <w:lvlJc w:val="left"/>
      <w:pPr>
        <w:tabs>
          <w:tab w:val="num" w:pos="2766"/>
        </w:tabs>
        <w:ind w:left="2766" w:hanging="360"/>
      </w:pPr>
    </w:lvl>
    <w:lvl w:ilvl="3">
      <w:start w:val="1"/>
      <w:numFmt w:val="decimal"/>
      <w:lvlText w:val="%4."/>
      <w:lvlJc w:val="left"/>
      <w:pPr>
        <w:tabs>
          <w:tab w:val="num" w:pos="3306"/>
        </w:tabs>
        <w:ind w:left="3306" w:hanging="360"/>
      </w:pPr>
    </w:lvl>
    <w:lvl w:ilvl="4">
      <w:start w:val="1"/>
      <w:numFmt w:val="lowerLetter"/>
      <w:lvlText w:val="%5."/>
      <w:lvlJc w:val="left"/>
      <w:pPr>
        <w:tabs>
          <w:tab w:val="num" w:pos="4026"/>
        </w:tabs>
        <w:ind w:left="4026" w:hanging="360"/>
      </w:pPr>
    </w:lvl>
    <w:lvl w:ilvl="5">
      <w:start w:val="1"/>
      <w:numFmt w:val="lowerRoman"/>
      <w:lvlText w:val="%6."/>
      <w:lvlJc w:val="right"/>
      <w:pPr>
        <w:tabs>
          <w:tab w:val="num" w:pos="4746"/>
        </w:tabs>
        <w:ind w:left="4746" w:hanging="180"/>
      </w:pPr>
    </w:lvl>
    <w:lvl w:ilvl="6">
      <w:start w:val="1"/>
      <w:numFmt w:val="decimal"/>
      <w:lvlText w:val="%7."/>
      <w:lvlJc w:val="left"/>
      <w:pPr>
        <w:tabs>
          <w:tab w:val="num" w:pos="5466"/>
        </w:tabs>
        <w:ind w:left="5466" w:hanging="360"/>
      </w:pPr>
    </w:lvl>
    <w:lvl w:ilvl="7">
      <w:start w:val="1"/>
      <w:numFmt w:val="lowerLetter"/>
      <w:lvlText w:val="%8."/>
      <w:lvlJc w:val="left"/>
      <w:pPr>
        <w:tabs>
          <w:tab w:val="num" w:pos="6186"/>
        </w:tabs>
        <w:ind w:left="6186" w:hanging="360"/>
      </w:pPr>
    </w:lvl>
    <w:lvl w:ilvl="8">
      <w:start w:val="1"/>
      <w:numFmt w:val="lowerRoman"/>
      <w:lvlText w:val="%9."/>
      <w:lvlJc w:val="right"/>
      <w:pPr>
        <w:tabs>
          <w:tab w:val="num" w:pos="6906"/>
        </w:tabs>
        <w:ind w:left="6906" w:hanging="180"/>
      </w:pPr>
    </w:lvl>
  </w:abstractNum>
  <w:abstractNum w:abstractNumId="17" w15:restartNumberingAfterBreak="0">
    <w:nsid w:val="00000018"/>
    <w:multiLevelType w:val="singleLevel"/>
    <w:tmpl w:val="AA9EF526"/>
    <w:name w:val="WW8Num24"/>
    <w:lvl w:ilvl="0">
      <w:start w:val="2"/>
      <w:numFmt w:val="upperRoman"/>
      <w:lvlText w:val="%1."/>
      <w:lvlJc w:val="left"/>
      <w:pPr>
        <w:tabs>
          <w:tab w:val="num" w:pos="0"/>
        </w:tabs>
        <w:ind w:left="1080" w:hanging="720"/>
      </w:pPr>
      <w:rPr>
        <w:rFonts w:ascii="Times New Roman" w:hAnsi="Times New Roman" w:cs="Times New Roman" w:hint="default"/>
        <w:sz w:val="36"/>
        <w:szCs w:val="36"/>
      </w:rPr>
    </w:lvl>
  </w:abstractNum>
  <w:abstractNum w:abstractNumId="18" w15:restartNumberingAfterBreak="0">
    <w:nsid w:val="00000019"/>
    <w:multiLevelType w:val="singleLevel"/>
    <w:tmpl w:val="00000019"/>
    <w:name w:val="WW8Num25"/>
    <w:lvl w:ilvl="0">
      <w:start w:val="1"/>
      <w:numFmt w:val="bullet"/>
      <w:lvlText w:val=""/>
      <w:lvlJc w:val="left"/>
      <w:pPr>
        <w:tabs>
          <w:tab w:val="num" w:pos="720"/>
        </w:tabs>
        <w:ind w:left="720" w:hanging="360"/>
      </w:pPr>
      <w:rPr>
        <w:rFonts w:ascii="Symbol" w:hAnsi="Symbol" w:cs="Symbol"/>
      </w:rPr>
    </w:lvl>
  </w:abstractNum>
  <w:abstractNum w:abstractNumId="19" w15:restartNumberingAfterBreak="0">
    <w:nsid w:val="0000001A"/>
    <w:multiLevelType w:val="multilevel"/>
    <w:tmpl w:val="22EE8F2A"/>
    <w:name w:val="WW8Num26"/>
    <w:lvl w:ilvl="0">
      <w:start w:val="3"/>
      <w:numFmt w:val="decimal"/>
      <w:lvlText w:val="%1.0"/>
      <w:lvlJc w:val="left"/>
      <w:pPr>
        <w:tabs>
          <w:tab w:val="num" w:pos="540"/>
        </w:tabs>
        <w:ind w:left="540" w:hanging="360"/>
      </w:pPr>
      <w:rPr>
        <w:rFonts w:ascii="Times New Roman" w:hAnsi="Times New Roman" w:cs="Times New Roman" w:hint="default"/>
      </w:rPr>
    </w:lvl>
    <w:lvl w:ilvl="1">
      <w:start w:val="1"/>
      <w:numFmt w:val="none"/>
      <w:lvlText w:val="12.1"/>
      <w:lvlJc w:val="left"/>
      <w:pPr>
        <w:tabs>
          <w:tab w:val="num" w:pos="1248"/>
        </w:tabs>
        <w:ind w:left="1248" w:hanging="360"/>
      </w:pPr>
      <w:rPr>
        <w:rFonts w:hint="default"/>
      </w:rPr>
    </w:lvl>
    <w:lvl w:ilvl="2">
      <w:start w:val="1"/>
      <w:numFmt w:val="decimal"/>
      <w:lvlText w:val="%1.%2.%3"/>
      <w:lvlJc w:val="left"/>
      <w:pPr>
        <w:tabs>
          <w:tab w:val="num" w:pos="2316"/>
        </w:tabs>
        <w:ind w:left="2316" w:hanging="720"/>
      </w:pPr>
      <w:rPr>
        <w:rFonts w:hint="default"/>
      </w:rPr>
    </w:lvl>
    <w:lvl w:ilvl="3">
      <w:start w:val="1"/>
      <w:numFmt w:val="decimal"/>
      <w:lvlText w:val="%1.%2.%3.%4"/>
      <w:lvlJc w:val="left"/>
      <w:pPr>
        <w:tabs>
          <w:tab w:val="num" w:pos="3384"/>
        </w:tabs>
        <w:ind w:left="3384" w:hanging="1080"/>
      </w:pPr>
      <w:rPr>
        <w:rFonts w:hint="default"/>
      </w:rPr>
    </w:lvl>
    <w:lvl w:ilvl="4">
      <w:start w:val="1"/>
      <w:numFmt w:val="decimal"/>
      <w:lvlText w:val="%1.%2.%3.%4.%5"/>
      <w:lvlJc w:val="left"/>
      <w:pPr>
        <w:tabs>
          <w:tab w:val="num" w:pos="4092"/>
        </w:tabs>
        <w:ind w:left="4092" w:hanging="1080"/>
      </w:pPr>
      <w:rPr>
        <w:rFonts w:hint="default"/>
      </w:rPr>
    </w:lvl>
    <w:lvl w:ilvl="5">
      <w:start w:val="1"/>
      <w:numFmt w:val="decimal"/>
      <w:lvlText w:val="%1.%2.%3.%4.%5.%6"/>
      <w:lvlJc w:val="left"/>
      <w:pPr>
        <w:tabs>
          <w:tab w:val="num" w:pos="5160"/>
        </w:tabs>
        <w:ind w:left="5160" w:hanging="1440"/>
      </w:pPr>
      <w:rPr>
        <w:rFonts w:hint="default"/>
      </w:rPr>
    </w:lvl>
    <w:lvl w:ilvl="6">
      <w:start w:val="1"/>
      <w:numFmt w:val="decimal"/>
      <w:lvlText w:val="%1.%2.%3.%4.%5.%6.%7"/>
      <w:lvlJc w:val="left"/>
      <w:pPr>
        <w:tabs>
          <w:tab w:val="num" w:pos="5868"/>
        </w:tabs>
        <w:ind w:left="5868" w:hanging="1440"/>
      </w:pPr>
      <w:rPr>
        <w:rFonts w:hint="default"/>
      </w:rPr>
    </w:lvl>
    <w:lvl w:ilvl="7">
      <w:start w:val="1"/>
      <w:numFmt w:val="decimal"/>
      <w:lvlText w:val="%1.%2.%3.%4.%5.%6.%7.%8"/>
      <w:lvlJc w:val="left"/>
      <w:pPr>
        <w:tabs>
          <w:tab w:val="num" w:pos="6936"/>
        </w:tabs>
        <w:ind w:left="6936" w:hanging="1800"/>
      </w:pPr>
      <w:rPr>
        <w:rFonts w:hint="default"/>
      </w:rPr>
    </w:lvl>
    <w:lvl w:ilvl="8">
      <w:start w:val="1"/>
      <w:numFmt w:val="decimal"/>
      <w:lvlText w:val="%1.%2.%3.%4.%5.%6.%7.%8.%9"/>
      <w:lvlJc w:val="left"/>
      <w:pPr>
        <w:tabs>
          <w:tab w:val="num" w:pos="8004"/>
        </w:tabs>
        <w:ind w:left="8004" w:hanging="2160"/>
      </w:pPr>
      <w:rPr>
        <w:rFonts w:hint="default"/>
      </w:rPr>
    </w:lvl>
  </w:abstractNum>
  <w:abstractNum w:abstractNumId="20" w15:restartNumberingAfterBreak="0">
    <w:nsid w:val="0000001C"/>
    <w:multiLevelType w:val="multilevel"/>
    <w:tmpl w:val="0000001C"/>
    <w:name w:val="WW8Num28"/>
    <w:lvl w:ilvl="0">
      <w:start w:val="1"/>
      <w:numFmt w:val="none"/>
      <w:suff w:val="nothing"/>
      <w:lvlText w:val=""/>
      <w:lvlJc w:val="left"/>
      <w:pPr>
        <w:tabs>
          <w:tab w:val="num" w:pos="0"/>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1" w15:restartNumberingAfterBreak="0">
    <w:nsid w:val="0000001D"/>
    <w:multiLevelType w:val="multilevel"/>
    <w:tmpl w:val="0000001D"/>
    <w:name w:val="WW8Num29"/>
    <w:lvl w:ilvl="0">
      <w:start w:val="1"/>
      <w:numFmt w:val="decimal"/>
      <w:lvlText w:val="%1."/>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2" w15:restartNumberingAfterBreak="0">
    <w:nsid w:val="0000001E"/>
    <w:multiLevelType w:val="multilevel"/>
    <w:tmpl w:val="0000001E"/>
    <w:name w:val="WW8Num30"/>
    <w:lvl w:ilvl="0">
      <w:start w:val="1"/>
      <w:numFmt w:val="decimal"/>
      <w:lvlText w:val="%1."/>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3" w15:restartNumberingAfterBreak="0">
    <w:nsid w:val="00015FBB"/>
    <w:multiLevelType w:val="hybridMultilevel"/>
    <w:tmpl w:val="4CCEE3C4"/>
    <w:lvl w:ilvl="0" w:tplc="04150001">
      <w:start w:val="1"/>
      <w:numFmt w:val="bullet"/>
      <w:lvlText w:val=""/>
      <w:lvlJc w:val="left"/>
      <w:pPr>
        <w:ind w:left="2421" w:hanging="360"/>
      </w:pPr>
      <w:rPr>
        <w:rFonts w:ascii="Symbol" w:hAnsi="Symbol" w:hint="default"/>
      </w:rPr>
    </w:lvl>
    <w:lvl w:ilvl="1" w:tplc="04150003" w:tentative="1">
      <w:start w:val="1"/>
      <w:numFmt w:val="bullet"/>
      <w:lvlText w:val="o"/>
      <w:lvlJc w:val="left"/>
      <w:pPr>
        <w:ind w:left="3141" w:hanging="360"/>
      </w:pPr>
      <w:rPr>
        <w:rFonts w:ascii="Courier New" w:hAnsi="Courier New" w:cs="Courier New" w:hint="default"/>
      </w:rPr>
    </w:lvl>
    <w:lvl w:ilvl="2" w:tplc="04150005" w:tentative="1">
      <w:start w:val="1"/>
      <w:numFmt w:val="bullet"/>
      <w:lvlText w:val=""/>
      <w:lvlJc w:val="left"/>
      <w:pPr>
        <w:ind w:left="3861" w:hanging="360"/>
      </w:pPr>
      <w:rPr>
        <w:rFonts w:ascii="Wingdings" w:hAnsi="Wingdings" w:hint="default"/>
      </w:rPr>
    </w:lvl>
    <w:lvl w:ilvl="3" w:tplc="04150001" w:tentative="1">
      <w:start w:val="1"/>
      <w:numFmt w:val="bullet"/>
      <w:lvlText w:val=""/>
      <w:lvlJc w:val="left"/>
      <w:pPr>
        <w:ind w:left="4581" w:hanging="360"/>
      </w:pPr>
      <w:rPr>
        <w:rFonts w:ascii="Symbol" w:hAnsi="Symbol" w:hint="default"/>
      </w:rPr>
    </w:lvl>
    <w:lvl w:ilvl="4" w:tplc="04150003" w:tentative="1">
      <w:start w:val="1"/>
      <w:numFmt w:val="bullet"/>
      <w:lvlText w:val="o"/>
      <w:lvlJc w:val="left"/>
      <w:pPr>
        <w:ind w:left="5301" w:hanging="360"/>
      </w:pPr>
      <w:rPr>
        <w:rFonts w:ascii="Courier New" w:hAnsi="Courier New" w:cs="Courier New" w:hint="default"/>
      </w:rPr>
    </w:lvl>
    <w:lvl w:ilvl="5" w:tplc="04150005" w:tentative="1">
      <w:start w:val="1"/>
      <w:numFmt w:val="bullet"/>
      <w:lvlText w:val=""/>
      <w:lvlJc w:val="left"/>
      <w:pPr>
        <w:ind w:left="6021" w:hanging="360"/>
      </w:pPr>
      <w:rPr>
        <w:rFonts w:ascii="Wingdings" w:hAnsi="Wingdings" w:hint="default"/>
      </w:rPr>
    </w:lvl>
    <w:lvl w:ilvl="6" w:tplc="04150001" w:tentative="1">
      <w:start w:val="1"/>
      <w:numFmt w:val="bullet"/>
      <w:lvlText w:val=""/>
      <w:lvlJc w:val="left"/>
      <w:pPr>
        <w:ind w:left="6741" w:hanging="360"/>
      </w:pPr>
      <w:rPr>
        <w:rFonts w:ascii="Symbol" w:hAnsi="Symbol" w:hint="default"/>
      </w:rPr>
    </w:lvl>
    <w:lvl w:ilvl="7" w:tplc="04150003" w:tentative="1">
      <w:start w:val="1"/>
      <w:numFmt w:val="bullet"/>
      <w:lvlText w:val="o"/>
      <w:lvlJc w:val="left"/>
      <w:pPr>
        <w:ind w:left="7461" w:hanging="360"/>
      </w:pPr>
      <w:rPr>
        <w:rFonts w:ascii="Courier New" w:hAnsi="Courier New" w:cs="Courier New" w:hint="default"/>
      </w:rPr>
    </w:lvl>
    <w:lvl w:ilvl="8" w:tplc="04150005" w:tentative="1">
      <w:start w:val="1"/>
      <w:numFmt w:val="bullet"/>
      <w:lvlText w:val=""/>
      <w:lvlJc w:val="left"/>
      <w:pPr>
        <w:ind w:left="8181" w:hanging="360"/>
      </w:pPr>
      <w:rPr>
        <w:rFonts w:ascii="Wingdings" w:hAnsi="Wingdings" w:hint="default"/>
      </w:rPr>
    </w:lvl>
  </w:abstractNum>
  <w:abstractNum w:abstractNumId="24" w15:restartNumberingAfterBreak="0">
    <w:nsid w:val="0004520F"/>
    <w:multiLevelType w:val="hybridMultilevel"/>
    <w:tmpl w:val="94F4C616"/>
    <w:lvl w:ilvl="0" w:tplc="18B67D06">
      <w:start w:val="1"/>
      <w:numFmt w:val="bullet"/>
      <w:lvlText w:val="-"/>
      <w:lvlJc w:val="left"/>
      <w:pPr>
        <w:ind w:left="1080" w:hanging="360"/>
      </w:pPr>
      <w:rPr>
        <w:rFonts w:ascii="Courier New" w:hAnsi="Courier New"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5" w15:restartNumberingAfterBreak="0">
    <w:nsid w:val="01EB3497"/>
    <w:multiLevelType w:val="multilevel"/>
    <w:tmpl w:val="398C108E"/>
    <w:name w:val="WW8Num7"/>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1080"/>
        </w:tabs>
        <w:ind w:left="792" w:hanging="432"/>
      </w:pPr>
      <w:rPr>
        <w:rFonts w:hint="default"/>
        <w:b w:val="0"/>
        <w:i w:val="0"/>
      </w:rPr>
    </w:lvl>
    <w:lvl w:ilvl="2">
      <w:start w:val="1"/>
      <w:numFmt w:val="decimal"/>
      <w:lvlText w:val="3.5.%3."/>
      <w:lvlJc w:val="left"/>
      <w:pPr>
        <w:tabs>
          <w:tab w:val="num" w:pos="1440"/>
        </w:tabs>
        <w:ind w:left="1224" w:hanging="504"/>
      </w:pPr>
      <w:rPr>
        <w:rFonts w:hint="default"/>
      </w:rPr>
    </w:lvl>
    <w:lvl w:ilvl="3">
      <w:start w:val="1"/>
      <w:numFmt w:val="decimal"/>
      <w:lvlText w:val="3.5.%3.%4."/>
      <w:lvlJc w:val="left"/>
      <w:pPr>
        <w:tabs>
          <w:tab w:val="num" w:pos="1080"/>
        </w:tabs>
        <w:ind w:left="648" w:hanging="648"/>
      </w:pPr>
      <w:rPr>
        <w:rFonts w:hint="default"/>
      </w:rPr>
    </w:lvl>
    <w:lvl w:ilvl="4">
      <w:start w:val="1"/>
      <w:numFmt w:val="decimal"/>
      <w:lvlText w:val="%1.%2.%3.%4.%5."/>
      <w:lvlJc w:val="left"/>
      <w:pPr>
        <w:tabs>
          <w:tab w:val="num" w:pos="288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68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26" w15:restartNumberingAfterBreak="0">
    <w:nsid w:val="02C31B9F"/>
    <w:multiLevelType w:val="hybridMultilevel"/>
    <w:tmpl w:val="A822C89A"/>
    <w:lvl w:ilvl="0" w:tplc="0415000B">
      <w:start w:val="1"/>
      <w:numFmt w:val="bullet"/>
      <w:lvlText w:val=""/>
      <w:lvlJc w:val="left"/>
      <w:pPr>
        <w:ind w:left="1222" w:hanging="360"/>
      </w:pPr>
      <w:rPr>
        <w:rFonts w:ascii="Wingdings" w:hAnsi="Wingdings" w:hint="default"/>
      </w:rPr>
    </w:lvl>
    <w:lvl w:ilvl="1" w:tplc="04150003" w:tentative="1">
      <w:start w:val="1"/>
      <w:numFmt w:val="bullet"/>
      <w:lvlText w:val="o"/>
      <w:lvlJc w:val="left"/>
      <w:pPr>
        <w:ind w:left="1942" w:hanging="360"/>
      </w:pPr>
      <w:rPr>
        <w:rFonts w:ascii="Courier New" w:hAnsi="Courier New" w:cs="Courier New" w:hint="default"/>
      </w:rPr>
    </w:lvl>
    <w:lvl w:ilvl="2" w:tplc="04150005" w:tentative="1">
      <w:start w:val="1"/>
      <w:numFmt w:val="bullet"/>
      <w:lvlText w:val=""/>
      <w:lvlJc w:val="left"/>
      <w:pPr>
        <w:ind w:left="2662" w:hanging="360"/>
      </w:pPr>
      <w:rPr>
        <w:rFonts w:ascii="Wingdings" w:hAnsi="Wingdings" w:hint="default"/>
      </w:rPr>
    </w:lvl>
    <w:lvl w:ilvl="3" w:tplc="04150001" w:tentative="1">
      <w:start w:val="1"/>
      <w:numFmt w:val="bullet"/>
      <w:lvlText w:val=""/>
      <w:lvlJc w:val="left"/>
      <w:pPr>
        <w:ind w:left="3382" w:hanging="360"/>
      </w:pPr>
      <w:rPr>
        <w:rFonts w:ascii="Symbol" w:hAnsi="Symbol" w:hint="default"/>
      </w:rPr>
    </w:lvl>
    <w:lvl w:ilvl="4" w:tplc="04150003" w:tentative="1">
      <w:start w:val="1"/>
      <w:numFmt w:val="bullet"/>
      <w:lvlText w:val="o"/>
      <w:lvlJc w:val="left"/>
      <w:pPr>
        <w:ind w:left="4102" w:hanging="360"/>
      </w:pPr>
      <w:rPr>
        <w:rFonts w:ascii="Courier New" w:hAnsi="Courier New" w:cs="Courier New" w:hint="default"/>
      </w:rPr>
    </w:lvl>
    <w:lvl w:ilvl="5" w:tplc="04150005" w:tentative="1">
      <w:start w:val="1"/>
      <w:numFmt w:val="bullet"/>
      <w:lvlText w:val=""/>
      <w:lvlJc w:val="left"/>
      <w:pPr>
        <w:ind w:left="4822" w:hanging="360"/>
      </w:pPr>
      <w:rPr>
        <w:rFonts w:ascii="Wingdings" w:hAnsi="Wingdings" w:hint="default"/>
      </w:rPr>
    </w:lvl>
    <w:lvl w:ilvl="6" w:tplc="04150001" w:tentative="1">
      <w:start w:val="1"/>
      <w:numFmt w:val="bullet"/>
      <w:lvlText w:val=""/>
      <w:lvlJc w:val="left"/>
      <w:pPr>
        <w:ind w:left="5542" w:hanging="360"/>
      </w:pPr>
      <w:rPr>
        <w:rFonts w:ascii="Symbol" w:hAnsi="Symbol" w:hint="default"/>
      </w:rPr>
    </w:lvl>
    <w:lvl w:ilvl="7" w:tplc="04150003" w:tentative="1">
      <w:start w:val="1"/>
      <w:numFmt w:val="bullet"/>
      <w:lvlText w:val="o"/>
      <w:lvlJc w:val="left"/>
      <w:pPr>
        <w:ind w:left="6262" w:hanging="360"/>
      </w:pPr>
      <w:rPr>
        <w:rFonts w:ascii="Courier New" w:hAnsi="Courier New" w:cs="Courier New" w:hint="default"/>
      </w:rPr>
    </w:lvl>
    <w:lvl w:ilvl="8" w:tplc="04150005" w:tentative="1">
      <w:start w:val="1"/>
      <w:numFmt w:val="bullet"/>
      <w:lvlText w:val=""/>
      <w:lvlJc w:val="left"/>
      <w:pPr>
        <w:ind w:left="6982" w:hanging="360"/>
      </w:pPr>
      <w:rPr>
        <w:rFonts w:ascii="Wingdings" w:hAnsi="Wingdings" w:hint="default"/>
      </w:rPr>
    </w:lvl>
  </w:abstractNum>
  <w:abstractNum w:abstractNumId="27" w15:restartNumberingAfterBreak="0">
    <w:nsid w:val="04B008AC"/>
    <w:multiLevelType w:val="hybridMultilevel"/>
    <w:tmpl w:val="EFB238FC"/>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28" w15:restartNumberingAfterBreak="0">
    <w:nsid w:val="074A60DA"/>
    <w:multiLevelType w:val="multilevel"/>
    <w:tmpl w:val="21D8C24C"/>
    <w:lvl w:ilvl="0">
      <w:start w:val="1"/>
      <w:numFmt w:val="decimal"/>
      <w:lvlText w:val="%1."/>
      <w:lvlJc w:val="left"/>
      <w:pPr>
        <w:ind w:left="360" w:hanging="360"/>
      </w:pPr>
      <w:rPr>
        <w:rFonts w:hint="default"/>
      </w:rPr>
    </w:lvl>
    <w:lvl w:ilvl="1">
      <w:start w:val="1"/>
      <w:numFmt w:val="decimal"/>
      <w:pStyle w:val="ListanumerowanaPABLO1"/>
      <w:lvlText w:val="%12.%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0D9D7AF6"/>
    <w:multiLevelType w:val="hybridMultilevel"/>
    <w:tmpl w:val="E23A9104"/>
    <w:lvl w:ilvl="0" w:tplc="D6B4374C">
      <w:start w:val="1"/>
      <w:numFmt w:val="upperRoman"/>
      <w:pStyle w:val="Nagwek7"/>
      <w:lvlText w:val="%1."/>
      <w:lvlJc w:val="left"/>
      <w:pPr>
        <w:tabs>
          <w:tab w:val="num" w:pos="1080"/>
        </w:tabs>
        <w:ind w:left="1080" w:hanging="720"/>
      </w:pPr>
      <w:rPr>
        <w:rFonts w:ascii="Arial" w:hAnsi="Arial" w:hint="default"/>
        <w:b/>
        <w:i w:val="0"/>
        <w:color w:val="auto"/>
        <w:sz w:val="28"/>
        <w:u w:val="none"/>
      </w:rPr>
    </w:lvl>
    <w:lvl w:ilvl="1" w:tplc="D02CB806" w:tentative="1">
      <w:start w:val="1"/>
      <w:numFmt w:val="lowerLetter"/>
      <w:lvlText w:val="%2."/>
      <w:lvlJc w:val="left"/>
      <w:pPr>
        <w:tabs>
          <w:tab w:val="num" w:pos="1440"/>
        </w:tabs>
        <w:ind w:left="1440" w:hanging="360"/>
      </w:pPr>
    </w:lvl>
    <w:lvl w:ilvl="2" w:tplc="6A5EEEB8" w:tentative="1">
      <w:start w:val="1"/>
      <w:numFmt w:val="lowerRoman"/>
      <w:lvlText w:val="%3."/>
      <w:lvlJc w:val="right"/>
      <w:pPr>
        <w:tabs>
          <w:tab w:val="num" w:pos="2160"/>
        </w:tabs>
        <w:ind w:left="2160" w:hanging="180"/>
      </w:pPr>
    </w:lvl>
    <w:lvl w:ilvl="3" w:tplc="C25E2996" w:tentative="1">
      <w:start w:val="1"/>
      <w:numFmt w:val="decimal"/>
      <w:lvlText w:val="%4."/>
      <w:lvlJc w:val="left"/>
      <w:pPr>
        <w:tabs>
          <w:tab w:val="num" w:pos="2880"/>
        </w:tabs>
        <w:ind w:left="2880" w:hanging="360"/>
      </w:pPr>
    </w:lvl>
    <w:lvl w:ilvl="4" w:tplc="CA2A2862" w:tentative="1">
      <w:start w:val="1"/>
      <w:numFmt w:val="lowerLetter"/>
      <w:lvlText w:val="%5."/>
      <w:lvlJc w:val="left"/>
      <w:pPr>
        <w:tabs>
          <w:tab w:val="num" w:pos="3600"/>
        </w:tabs>
        <w:ind w:left="3600" w:hanging="360"/>
      </w:pPr>
    </w:lvl>
    <w:lvl w:ilvl="5" w:tplc="B78CFB34" w:tentative="1">
      <w:start w:val="1"/>
      <w:numFmt w:val="lowerRoman"/>
      <w:lvlText w:val="%6."/>
      <w:lvlJc w:val="right"/>
      <w:pPr>
        <w:tabs>
          <w:tab w:val="num" w:pos="4320"/>
        </w:tabs>
        <w:ind w:left="4320" w:hanging="180"/>
      </w:pPr>
    </w:lvl>
    <w:lvl w:ilvl="6" w:tplc="AA8AF982" w:tentative="1">
      <w:start w:val="1"/>
      <w:numFmt w:val="decimal"/>
      <w:lvlText w:val="%7."/>
      <w:lvlJc w:val="left"/>
      <w:pPr>
        <w:tabs>
          <w:tab w:val="num" w:pos="5040"/>
        </w:tabs>
        <w:ind w:left="5040" w:hanging="360"/>
      </w:pPr>
    </w:lvl>
    <w:lvl w:ilvl="7" w:tplc="91E0EC1A" w:tentative="1">
      <w:start w:val="1"/>
      <w:numFmt w:val="lowerLetter"/>
      <w:lvlText w:val="%8."/>
      <w:lvlJc w:val="left"/>
      <w:pPr>
        <w:tabs>
          <w:tab w:val="num" w:pos="5760"/>
        </w:tabs>
        <w:ind w:left="5760" w:hanging="360"/>
      </w:pPr>
    </w:lvl>
    <w:lvl w:ilvl="8" w:tplc="37145888" w:tentative="1">
      <w:start w:val="1"/>
      <w:numFmt w:val="lowerRoman"/>
      <w:lvlText w:val="%9."/>
      <w:lvlJc w:val="right"/>
      <w:pPr>
        <w:tabs>
          <w:tab w:val="num" w:pos="6480"/>
        </w:tabs>
        <w:ind w:left="6480" w:hanging="180"/>
      </w:pPr>
    </w:lvl>
  </w:abstractNum>
  <w:abstractNum w:abstractNumId="30" w15:restartNumberingAfterBreak="0">
    <w:nsid w:val="0E145887"/>
    <w:multiLevelType w:val="hybridMultilevel"/>
    <w:tmpl w:val="DCE4B74A"/>
    <w:lvl w:ilvl="0" w:tplc="18B67D06">
      <w:start w:val="1"/>
      <w:numFmt w:val="bullet"/>
      <w:lvlText w:val="-"/>
      <w:lvlJc w:val="left"/>
      <w:pPr>
        <w:ind w:left="1080" w:hanging="360"/>
      </w:pPr>
      <w:rPr>
        <w:rFonts w:ascii="Courier New" w:hAnsi="Courier New"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31" w15:restartNumberingAfterBreak="0">
    <w:nsid w:val="0F987FA1"/>
    <w:multiLevelType w:val="hybridMultilevel"/>
    <w:tmpl w:val="E13EAAD6"/>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32" w15:restartNumberingAfterBreak="0">
    <w:nsid w:val="0FB42479"/>
    <w:multiLevelType w:val="hybridMultilevel"/>
    <w:tmpl w:val="58A65CCE"/>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3" w15:restartNumberingAfterBreak="0">
    <w:nsid w:val="12101959"/>
    <w:multiLevelType w:val="hybridMultilevel"/>
    <w:tmpl w:val="6D24980E"/>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34" w15:restartNumberingAfterBreak="0">
    <w:nsid w:val="2AC80308"/>
    <w:multiLevelType w:val="hybridMultilevel"/>
    <w:tmpl w:val="D646D9F2"/>
    <w:lvl w:ilvl="0" w:tplc="5A3E884A">
      <w:start w:val="1"/>
      <w:numFmt w:val="bullet"/>
      <w:lvlText w:val=""/>
      <w:lvlJc w:val="left"/>
      <w:pPr>
        <w:ind w:left="1287" w:hanging="360"/>
      </w:pPr>
      <w:rPr>
        <w:rFonts w:ascii="Symbol" w:hAnsi="Symbol" w:hint="default"/>
      </w:rPr>
    </w:lvl>
    <w:lvl w:ilvl="1" w:tplc="04150003">
      <w:start w:val="1"/>
      <w:numFmt w:val="bullet"/>
      <w:lvlText w:val="o"/>
      <w:lvlJc w:val="left"/>
      <w:pPr>
        <w:ind w:left="2007" w:hanging="360"/>
      </w:pPr>
      <w:rPr>
        <w:rFonts w:ascii="Courier New" w:hAnsi="Courier New" w:cs="Courier New" w:hint="default"/>
      </w:rPr>
    </w:lvl>
    <w:lvl w:ilvl="2" w:tplc="04150005">
      <w:start w:val="1"/>
      <w:numFmt w:val="bullet"/>
      <w:lvlText w:val=""/>
      <w:lvlJc w:val="left"/>
      <w:pPr>
        <w:ind w:left="2727" w:hanging="360"/>
      </w:pPr>
      <w:rPr>
        <w:rFonts w:ascii="Wingdings" w:hAnsi="Wingdings" w:hint="default"/>
      </w:rPr>
    </w:lvl>
    <w:lvl w:ilvl="3" w:tplc="04150001">
      <w:start w:val="1"/>
      <w:numFmt w:val="bullet"/>
      <w:lvlText w:val=""/>
      <w:lvlJc w:val="left"/>
      <w:pPr>
        <w:ind w:left="3447" w:hanging="360"/>
      </w:pPr>
      <w:rPr>
        <w:rFonts w:ascii="Symbol" w:hAnsi="Symbol" w:hint="default"/>
      </w:rPr>
    </w:lvl>
    <w:lvl w:ilvl="4" w:tplc="04150003">
      <w:start w:val="1"/>
      <w:numFmt w:val="bullet"/>
      <w:lvlText w:val="o"/>
      <w:lvlJc w:val="left"/>
      <w:pPr>
        <w:ind w:left="4167" w:hanging="360"/>
      </w:pPr>
      <w:rPr>
        <w:rFonts w:ascii="Courier New" w:hAnsi="Courier New" w:cs="Courier New" w:hint="default"/>
      </w:rPr>
    </w:lvl>
    <w:lvl w:ilvl="5" w:tplc="04150005">
      <w:start w:val="1"/>
      <w:numFmt w:val="bullet"/>
      <w:lvlText w:val=""/>
      <w:lvlJc w:val="left"/>
      <w:pPr>
        <w:ind w:left="4887" w:hanging="360"/>
      </w:pPr>
      <w:rPr>
        <w:rFonts w:ascii="Wingdings" w:hAnsi="Wingdings" w:hint="default"/>
      </w:rPr>
    </w:lvl>
    <w:lvl w:ilvl="6" w:tplc="04150001">
      <w:start w:val="1"/>
      <w:numFmt w:val="bullet"/>
      <w:lvlText w:val=""/>
      <w:lvlJc w:val="left"/>
      <w:pPr>
        <w:ind w:left="5607" w:hanging="360"/>
      </w:pPr>
      <w:rPr>
        <w:rFonts w:ascii="Symbol" w:hAnsi="Symbol" w:hint="default"/>
      </w:rPr>
    </w:lvl>
    <w:lvl w:ilvl="7" w:tplc="04150003">
      <w:start w:val="1"/>
      <w:numFmt w:val="bullet"/>
      <w:lvlText w:val="o"/>
      <w:lvlJc w:val="left"/>
      <w:pPr>
        <w:ind w:left="6327" w:hanging="360"/>
      </w:pPr>
      <w:rPr>
        <w:rFonts w:ascii="Courier New" w:hAnsi="Courier New" w:cs="Courier New" w:hint="default"/>
      </w:rPr>
    </w:lvl>
    <w:lvl w:ilvl="8" w:tplc="04150005">
      <w:start w:val="1"/>
      <w:numFmt w:val="bullet"/>
      <w:lvlText w:val=""/>
      <w:lvlJc w:val="left"/>
      <w:pPr>
        <w:ind w:left="7047" w:hanging="360"/>
      </w:pPr>
      <w:rPr>
        <w:rFonts w:ascii="Wingdings" w:hAnsi="Wingdings" w:hint="default"/>
      </w:rPr>
    </w:lvl>
  </w:abstractNum>
  <w:abstractNum w:abstractNumId="35" w15:restartNumberingAfterBreak="0">
    <w:nsid w:val="2F16111F"/>
    <w:multiLevelType w:val="hybridMultilevel"/>
    <w:tmpl w:val="8136539A"/>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36" w15:restartNumberingAfterBreak="0">
    <w:nsid w:val="3A580363"/>
    <w:multiLevelType w:val="hybridMultilevel"/>
    <w:tmpl w:val="561837D6"/>
    <w:lvl w:ilvl="0" w:tplc="18B67D06">
      <w:start w:val="1"/>
      <w:numFmt w:val="bullet"/>
      <w:lvlText w:val="-"/>
      <w:lvlJc w:val="left"/>
      <w:pPr>
        <w:ind w:left="1069" w:hanging="360"/>
      </w:pPr>
      <w:rPr>
        <w:rFonts w:ascii="Courier New" w:hAnsi="Courier New" w:hint="default"/>
      </w:rPr>
    </w:lvl>
    <w:lvl w:ilvl="1" w:tplc="04150003" w:tentative="1">
      <w:start w:val="1"/>
      <w:numFmt w:val="bullet"/>
      <w:lvlText w:val="o"/>
      <w:lvlJc w:val="left"/>
      <w:pPr>
        <w:ind w:left="1789" w:hanging="360"/>
      </w:pPr>
      <w:rPr>
        <w:rFonts w:ascii="Courier New" w:hAnsi="Courier New" w:cs="Courier New" w:hint="default"/>
      </w:rPr>
    </w:lvl>
    <w:lvl w:ilvl="2" w:tplc="04150005" w:tentative="1">
      <w:start w:val="1"/>
      <w:numFmt w:val="bullet"/>
      <w:lvlText w:val=""/>
      <w:lvlJc w:val="left"/>
      <w:pPr>
        <w:ind w:left="2509" w:hanging="360"/>
      </w:pPr>
      <w:rPr>
        <w:rFonts w:ascii="Wingdings" w:hAnsi="Wingdings" w:hint="default"/>
      </w:rPr>
    </w:lvl>
    <w:lvl w:ilvl="3" w:tplc="04150001" w:tentative="1">
      <w:start w:val="1"/>
      <w:numFmt w:val="bullet"/>
      <w:lvlText w:val=""/>
      <w:lvlJc w:val="left"/>
      <w:pPr>
        <w:ind w:left="3229" w:hanging="360"/>
      </w:pPr>
      <w:rPr>
        <w:rFonts w:ascii="Symbol" w:hAnsi="Symbol" w:hint="default"/>
      </w:rPr>
    </w:lvl>
    <w:lvl w:ilvl="4" w:tplc="04150003" w:tentative="1">
      <w:start w:val="1"/>
      <w:numFmt w:val="bullet"/>
      <w:lvlText w:val="o"/>
      <w:lvlJc w:val="left"/>
      <w:pPr>
        <w:ind w:left="3949" w:hanging="360"/>
      </w:pPr>
      <w:rPr>
        <w:rFonts w:ascii="Courier New" w:hAnsi="Courier New" w:cs="Courier New" w:hint="default"/>
      </w:rPr>
    </w:lvl>
    <w:lvl w:ilvl="5" w:tplc="04150005" w:tentative="1">
      <w:start w:val="1"/>
      <w:numFmt w:val="bullet"/>
      <w:lvlText w:val=""/>
      <w:lvlJc w:val="left"/>
      <w:pPr>
        <w:ind w:left="4669" w:hanging="360"/>
      </w:pPr>
      <w:rPr>
        <w:rFonts w:ascii="Wingdings" w:hAnsi="Wingdings" w:hint="default"/>
      </w:rPr>
    </w:lvl>
    <w:lvl w:ilvl="6" w:tplc="04150001" w:tentative="1">
      <w:start w:val="1"/>
      <w:numFmt w:val="bullet"/>
      <w:lvlText w:val=""/>
      <w:lvlJc w:val="left"/>
      <w:pPr>
        <w:ind w:left="5389" w:hanging="360"/>
      </w:pPr>
      <w:rPr>
        <w:rFonts w:ascii="Symbol" w:hAnsi="Symbol" w:hint="default"/>
      </w:rPr>
    </w:lvl>
    <w:lvl w:ilvl="7" w:tplc="04150003" w:tentative="1">
      <w:start w:val="1"/>
      <w:numFmt w:val="bullet"/>
      <w:lvlText w:val="o"/>
      <w:lvlJc w:val="left"/>
      <w:pPr>
        <w:ind w:left="6109" w:hanging="360"/>
      </w:pPr>
      <w:rPr>
        <w:rFonts w:ascii="Courier New" w:hAnsi="Courier New" w:cs="Courier New" w:hint="default"/>
      </w:rPr>
    </w:lvl>
    <w:lvl w:ilvl="8" w:tplc="04150005" w:tentative="1">
      <w:start w:val="1"/>
      <w:numFmt w:val="bullet"/>
      <w:lvlText w:val=""/>
      <w:lvlJc w:val="left"/>
      <w:pPr>
        <w:ind w:left="6829" w:hanging="360"/>
      </w:pPr>
      <w:rPr>
        <w:rFonts w:ascii="Wingdings" w:hAnsi="Wingdings" w:hint="default"/>
      </w:rPr>
    </w:lvl>
  </w:abstractNum>
  <w:abstractNum w:abstractNumId="37" w15:restartNumberingAfterBreak="0">
    <w:nsid w:val="3BB5431A"/>
    <w:multiLevelType w:val="hybridMultilevel"/>
    <w:tmpl w:val="F7F068E0"/>
    <w:lvl w:ilvl="0" w:tplc="782EEFB2">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38" w15:restartNumberingAfterBreak="0">
    <w:nsid w:val="3F3178E8"/>
    <w:multiLevelType w:val="hybridMultilevel"/>
    <w:tmpl w:val="7A127FFA"/>
    <w:lvl w:ilvl="0" w:tplc="04150001">
      <w:start w:val="1"/>
      <w:numFmt w:val="bullet"/>
      <w:lvlText w:val=""/>
      <w:lvlJc w:val="left"/>
      <w:pPr>
        <w:ind w:left="1440" w:hanging="360"/>
      </w:pPr>
      <w:rPr>
        <w:rFonts w:ascii="Symbol" w:hAnsi="Symbol" w:hint="default"/>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39" w15:restartNumberingAfterBreak="0">
    <w:nsid w:val="416E48C4"/>
    <w:multiLevelType w:val="hybridMultilevel"/>
    <w:tmpl w:val="8E90B9C8"/>
    <w:name w:val="WW8Num42"/>
    <w:lvl w:ilvl="0" w:tplc="E782004A">
      <w:start w:val="1"/>
      <w:numFmt w:val="bullet"/>
      <w:lvlText w:val=""/>
      <w:lvlJc w:val="left"/>
      <w:pPr>
        <w:tabs>
          <w:tab w:val="num" w:pos="624"/>
        </w:tabs>
        <w:ind w:left="720" w:hanging="493"/>
      </w:pPr>
      <w:rPr>
        <w:rFonts w:ascii="Symbol" w:hAnsi="Symbol" w:hint="default"/>
        <w:b w:val="0"/>
        <w:sz w:val="22"/>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41C61427"/>
    <w:multiLevelType w:val="hybridMultilevel"/>
    <w:tmpl w:val="E6E8D76A"/>
    <w:lvl w:ilvl="0" w:tplc="782EEFB2">
      <w:start w:val="1"/>
      <w:numFmt w:val="bullet"/>
      <w:lvlText w:val=""/>
      <w:lvlJc w:val="left"/>
      <w:pPr>
        <w:ind w:left="2138" w:hanging="360"/>
      </w:pPr>
      <w:rPr>
        <w:rFonts w:ascii="Symbol" w:hAnsi="Symbol" w:hint="default"/>
      </w:rPr>
    </w:lvl>
    <w:lvl w:ilvl="1" w:tplc="04150001">
      <w:start w:val="1"/>
      <w:numFmt w:val="bullet"/>
      <w:lvlText w:val=""/>
      <w:lvlJc w:val="left"/>
      <w:pPr>
        <w:ind w:left="2858" w:hanging="360"/>
      </w:pPr>
      <w:rPr>
        <w:rFonts w:ascii="Symbol" w:hAnsi="Symbol" w:hint="default"/>
      </w:rPr>
    </w:lvl>
    <w:lvl w:ilvl="2" w:tplc="04150005" w:tentative="1">
      <w:start w:val="1"/>
      <w:numFmt w:val="bullet"/>
      <w:lvlText w:val=""/>
      <w:lvlJc w:val="left"/>
      <w:pPr>
        <w:ind w:left="3578" w:hanging="360"/>
      </w:pPr>
      <w:rPr>
        <w:rFonts w:ascii="Wingdings" w:hAnsi="Wingdings" w:hint="default"/>
      </w:rPr>
    </w:lvl>
    <w:lvl w:ilvl="3" w:tplc="04150001" w:tentative="1">
      <w:start w:val="1"/>
      <w:numFmt w:val="bullet"/>
      <w:lvlText w:val=""/>
      <w:lvlJc w:val="left"/>
      <w:pPr>
        <w:ind w:left="4298" w:hanging="360"/>
      </w:pPr>
      <w:rPr>
        <w:rFonts w:ascii="Symbol" w:hAnsi="Symbol" w:hint="default"/>
      </w:rPr>
    </w:lvl>
    <w:lvl w:ilvl="4" w:tplc="04150003" w:tentative="1">
      <w:start w:val="1"/>
      <w:numFmt w:val="bullet"/>
      <w:lvlText w:val="o"/>
      <w:lvlJc w:val="left"/>
      <w:pPr>
        <w:ind w:left="5018" w:hanging="360"/>
      </w:pPr>
      <w:rPr>
        <w:rFonts w:ascii="Courier New" w:hAnsi="Courier New" w:cs="Courier New" w:hint="default"/>
      </w:rPr>
    </w:lvl>
    <w:lvl w:ilvl="5" w:tplc="04150005" w:tentative="1">
      <w:start w:val="1"/>
      <w:numFmt w:val="bullet"/>
      <w:lvlText w:val=""/>
      <w:lvlJc w:val="left"/>
      <w:pPr>
        <w:ind w:left="5738" w:hanging="360"/>
      </w:pPr>
      <w:rPr>
        <w:rFonts w:ascii="Wingdings" w:hAnsi="Wingdings" w:hint="default"/>
      </w:rPr>
    </w:lvl>
    <w:lvl w:ilvl="6" w:tplc="04150001" w:tentative="1">
      <w:start w:val="1"/>
      <w:numFmt w:val="bullet"/>
      <w:lvlText w:val=""/>
      <w:lvlJc w:val="left"/>
      <w:pPr>
        <w:ind w:left="6458" w:hanging="360"/>
      </w:pPr>
      <w:rPr>
        <w:rFonts w:ascii="Symbol" w:hAnsi="Symbol" w:hint="default"/>
      </w:rPr>
    </w:lvl>
    <w:lvl w:ilvl="7" w:tplc="04150003" w:tentative="1">
      <w:start w:val="1"/>
      <w:numFmt w:val="bullet"/>
      <w:lvlText w:val="o"/>
      <w:lvlJc w:val="left"/>
      <w:pPr>
        <w:ind w:left="7178" w:hanging="360"/>
      </w:pPr>
      <w:rPr>
        <w:rFonts w:ascii="Courier New" w:hAnsi="Courier New" w:cs="Courier New" w:hint="default"/>
      </w:rPr>
    </w:lvl>
    <w:lvl w:ilvl="8" w:tplc="04150005" w:tentative="1">
      <w:start w:val="1"/>
      <w:numFmt w:val="bullet"/>
      <w:lvlText w:val=""/>
      <w:lvlJc w:val="left"/>
      <w:pPr>
        <w:ind w:left="7898" w:hanging="360"/>
      </w:pPr>
      <w:rPr>
        <w:rFonts w:ascii="Wingdings" w:hAnsi="Wingdings" w:hint="default"/>
      </w:rPr>
    </w:lvl>
  </w:abstractNum>
  <w:abstractNum w:abstractNumId="41" w15:restartNumberingAfterBreak="0">
    <w:nsid w:val="426A215F"/>
    <w:multiLevelType w:val="hybridMultilevel"/>
    <w:tmpl w:val="47C48032"/>
    <w:lvl w:ilvl="0" w:tplc="61D0DC70">
      <w:start w:val="1"/>
      <w:numFmt w:val="decimal"/>
      <w:lvlText w:val="%1."/>
      <w:lvlJc w:val="left"/>
      <w:pPr>
        <w:ind w:left="360" w:hanging="360"/>
      </w:pPr>
      <w:rPr>
        <w:b/>
        <w:i/>
      </w:r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abstractNum w:abstractNumId="42" w15:restartNumberingAfterBreak="0">
    <w:nsid w:val="43803B09"/>
    <w:multiLevelType w:val="hybridMultilevel"/>
    <w:tmpl w:val="9B9C2C0E"/>
    <w:lvl w:ilvl="0" w:tplc="782EEFB2">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43" w15:restartNumberingAfterBreak="0">
    <w:nsid w:val="43EB5D40"/>
    <w:multiLevelType w:val="hybridMultilevel"/>
    <w:tmpl w:val="3176EE06"/>
    <w:lvl w:ilvl="0" w:tplc="782EEFB2">
      <w:start w:val="1"/>
      <w:numFmt w:val="bullet"/>
      <w:lvlText w:val=""/>
      <w:lvlJc w:val="left"/>
      <w:pPr>
        <w:ind w:left="2215" w:hanging="360"/>
      </w:pPr>
      <w:rPr>
        <w:rFonts w:ascii="Symbol" w:hAnsi="Symbol" w:hint="default"/>
      </w:rPr>
    </w:lvl>
    <w:lvl w:ilvl="1" w:tplc="04150003" w:tentative="1">
      <w:start w:val="1"/>
      <w:numFmt w:val="bullet"/>
      <w:lvlText w:val="o"/>
      <w:lvlJc w:val="left"/>
      <w:pPr>
        <w:ind w:left="2935" w:hanging="360"/>
      </w:pPr>
      <w:rPr>
        <w:rFonts w:ascii="Courier New" w:hAnsi="Courier New" w:cs="Courier New" w:hint="default"/>
      </w:rPr>
    </w:lvl>
    <w:lvl w:ilvl="2" w:tplc="04150005" w:tentative="1">
      <w:start w:val="1"/>
      <w:numFmt w:val="bullet"/>
      <w:lvlText w:val=""/>
      <w:lvlJc w:val="left"/>
      <w:pPr>
        <w:ind w:left="3655" w:hanging="360"/>
      </w:pPr>
      <w:rPr>
        <w:rFonts w:ascii="Wingdings" w:hAnsi="Wingdings" w:hint="default"/>
      </w:rPr>
    </w:lvl>
    <w:lvl w:ilvl="3" w:tplc="04150001" w:tentative="1">
      <w:start w:val="1"/>
      <w:numFmt w:val="bullet"/>
      <w:lvlText w:val=""/>
      <w:lvlJc w:val="left"/>
      <w:pPr>
        <w:ind w:left="4375" w:hanging="360"/>
      </w:pPr>
      <w:rPr>
        <w:rFonts w:ascii="Symbol" w:hAnsi="Symbol" w:hint="default"/>
      </w:rPr>
    </w:lvl>
    <w:lvl w:ilvl="4" w:tplc="04150003" w:tentative="1">
      <w:start w:val="1"/>
      <w:numFmt w:val="bullet"/>
      <w:lvlText w:val="o"/>
      <w:lvlJc w:val="left"/>
      <w:pPr>
        <w:ind w:left="5095" w:hanging="360"/>
      </w:pPr>
      <w:rPr>
        <w:rFonts w:ascii="Courier New" w:hAnsi="Courier New" w:cs="Courier New" w:hint="default"/>
      </w:rPr>
    </w:lvl>
    <w:lvl w:ilvl="5" w:tplc="04150005" w:tentative="1">
      <w:start w:val="1"/>
      <w:numFmt w:val="bullet"/>
      <w:lvlText w:val=""/>
      <w:lvlJc w:val="left"/>
      <w:pPr>
        <w:ind w:left="5815" w:hanging="360"/>
      </w:pPr>
      <w:rPr>
        <w:rFonts w:ascii="Wingdings" w:hAnsi="Wingdings" w:hint="default"/>
      </w:rPr>
    </w:lvl>
    <w:lvl w:ilvl="6" w:tplc="04150001" w:tentative="1">
      <w:start w:val="1"/>
      <w:numFmt w:val="bullet"/>
      <w:lvlText w:val=""/>
      <w:lvlJc w:val="left"/>
      <w:pPr>
        <w:ind w:left="6535" w:hanging="360"/>
      </w:pPr>
      <w:rPr>
        <w:rFonts w:ascii="Symbol" w:hAnsi="Symbol" w:hint="default"/>
      </w:rPr>
    </w:lvl>
    <w:lvl w:ilvl="7" w:tplc="04150003" w:tentative="1">
      <w:start w:val="1"/>
      <w:numFmt w:val="bullet"/>
      <w:lvlText w:val="o"/>
      <w:lvlJc w:val="left"/>
      <w:pPr>
        <w:ind w:left="7255" w:hanging="360"/>
      </w:pPr>
      <w:rPr>
        <w:rFonts w:ascii="Courier New" w:hAnsi="Courier New" w:cs="Courier New" w:hint="default"/>
      </w:rPr>
    </w:lvl>
    <w:lvl w:ilvl="8" w:tplc="04150005" w:tentative="1">
      <w:start w:val="1"/>
      <w:numFmt w:val="bullet"/>
      <w:lvlText w:val=""/>
      <w:lvlJc w:val="left"/>
      <w:pPr>
        <w:ind w:left="7975" w:hanging="360"/>
      </w:pPr>
      <w:rPr>
        <w:rFonts w:ascii="Wingdings" w:hAnsi="Wingdings" w:hint="default"/>
      </w:rPr>
    </w:lvl>
  </w:abstractNum>
  <w:abstractNum w:abstractNumId="44" w15:restartNumberingAfterBreak="0">
    <w:nsid w:val="4E2B09E7"/>
    <w:multiLevelType w:val="hybridMultilevel"/>
    <w:tmpl w:val="F9EA3D08"/>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5" w15:restartNumberingAfterBreak="0">
    <w:nsid w:val="50B85796"/>
    <w:multiLevelType w:val="hybridMultilevel"/>
    <w:tmpl w:val="CF86DE3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6" w15:restartNumberingAfterBreak="0">
    <w:nsid w:val="5C363E16"/>
    <w:multiLevelType w:val="hybridMultilevel"/>
    <w:tmpl w:val="4038F7F8"/>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47" w15:restartNumberingAfterBreak="0">
    <w:nsid w:val="6115281A"/>
    <w:multiLevelType w:val="hybridMultilevel"/>
    <w:tmpl w:val="5C3CF520"/>
    <w:lvl w:ilvl="0" w:tplc="782EEFB2">
      <w:start w:val="1"/>
      <w:numFmt w:val="bullet"/>
      <w:lvlText w:val=""/>
      <w:lvlJc w:val="left"/>
      <w:pPr>
        <w:ind w:left="2138" w:hanging="360"/>
      </w:pPr>
      <w:rPr>
        <w:rFonts w:ascii="Symbol" w:hAnsi="Symbol" w:hint="default"/>
      </w:rPr>
    </w:lvl>
    <w:lvl w:ilvl="1" w:tplc="04150003" w:tentative="1">
      <w:start w:val="1"/>
      <w:numFmt w:val="bullet"/>
      <w:lvlText w:val="o"/>
      <w:lvlJc w:val="left"/>
      <w:pPr>
        <w:ind w:left="2858" w:hanging="360"/>
      </w:pPr>
      <w:rPr>
        <w:rFonts w:ascii="Courier New" w:hAnsi="Courier New" w:cs="Courier New" w:hint="default"/>
      </w:rPr>
    </w:lvl>
    <w:lvl w:ilvl="2" w:tplc="04150005" w:tentative="1">
      <w:start w:val="1"/>
      <w:numFmt w:val="bullet"/>
      <w:lvlText w:val=""/>
      <w:lvlJc w:val="left"/>
      <w:pPr>
        <w:ind w:left="3578" w:hanging="360"/>
      </w:pPr>
      <w:rPr>
        <w:rFonts w:ascii="Wingdings" w:hAnsi="Wingdings" w:hint="default"/>
      </w:rPr>
    </w:lvl>
    <w:lvl w:ilvl="3" w:tplc="04150001" w:tentative="1">
      <w:start w:val="1"/>
      <w:numFmt w:val="bullet"/>
      <w:lvlText w:val=""/>
      <w:lvlJc w:val="left"/>
      <w:pPr>
        <w:ind w:left="4298" w:hanging="360"/>
      </w:pPr>
      <w:rPr>
        <w:rFonts w:ascii="Symbol" w:hAnsi="Symbol" w:hint="default"/>
      </w:rPr>
    </w:lvl>
    <w:lvl w:ilvl="4" w:tplc="04150003" w:tentative="1">
      <w:start w:val="1"/>
      <w:numFmt w:val="bullet"/>
      <w:lvlText w:val="o"/>
      <w:lvlJc w:val="left"/>
      <w:pPr>
        <w:ind w:left="5018" w:hanging="360"/>
      </w:pPr>
      <w:rPr>
        <w:rFonts w:ascii="Courier New" w:hAnsi="Courier New" w:cs="Courier New" w:hint="default"/>
      </w:rPr>
    </w:lvl>
    <w:lvl w:ilvl="5" w:tplc="04150005" w:tentative="1">
      <w:start w:val="1"/>
      <w:numFmt w:val="bullet"/>
      <w:lvlText w:val=""/>
      <w:lvlJc w:val="left"/>
      <w:pPr>
        <w:ind w:left="5738" w:hanging="360"/>
      </w:pPr>
      <w:rPr>
        <w:rFonts w:ascii="Wingdings" w:hAnsi="Wingdings" w:hint="default"/>
      </w:rPr>
    </w:lvl>
    <w:lvl w:ilvl="6" w:tplc="04150001" w:tentative="1">
      <w:start w:val="1"/>
      <w:numFmt w:val="bullet"/>
      <w:lvlText w:val=""/>
      <w:lvlJc w:val="left"/>
      <w:pPr>
        <w:ind w:left="6458" w:hanging="360"/>
      </w:pPr>
      <w:rPr>
        <w:rFonts w:ascii="Symbol" w:hAnsi="Symbol" w:hint="default"/>
      </w:rPr>
    </w:lvl>
    <w:lvl w:ilvl="7" w:tplc="04150003" w:tentative="1">
      <w:start w:val="1"/>
      <w:numFmt w:val="bullet"/>
      <w:lvlText w:val="o"/>
      <w:lvlJc w:val="left"/>
      <w:pPr>
        <w:ind w:left="7178" w:hanging="360"/>
      </w:pPr>
      <w:rPr>
        <w:rFonts w:ascii="Courier New" w:hAnsi="Courier New" w:cs="Courier New" w:hint="default"/>
      </w:rPr>
    </w:lvl>
    <w:lvl w:ilvl="8" w:tplc="04150005" w:tentative="1">
      <w:start w:val="1"/>
      <w:numFmt w:val="bullet"/>
      <w:lvlText w:val=""/>
      <w:lvlJc w:val="left"/>
      <w:pPr>
        <w:ind w:left="7898" w:hanging="360"/>
      </w:pPr>
      <w:rPr>
        <w:rFonts w:ascii="Wingdings" w:hAnsi="Wingdings" w:hint="default"/>
      </w:rPr>
    </w:lvl>
  </w:abstractNum>
  <w:abstractNum w:abstractNumId="48" w15:restartNumberingAfterBreak="0">
    <w:nsid w:val="65385FB1"/>
    <w:multiLevelType w:val="hybridMultilevel"/>
    <w:tmpl w:val="CC3CAF86"/>
    <w:lvl w:ilvl="0" w:tplc="18B67D06">
      <w:start w:val="1"/>
      <w:numFmt w:val="bullet"/>
      <w:lvlText w:val="-"/>
      <w:lvlJc w:val="left"/>
      <w:pPr>
        <w:tabs>
          <w:tab w:val="num" w:pos="720"/>
        </w:tabs>
        <w:ind w:left="720" w:hanging="360"/>
      </w:pPr>
      <w:rPr>
        <w:rFonts w:ascii="Courier New" w:hAnsi="Courier New" w:hint="default"/>
      </w:rPr>
    </w:lvl>
    <w:lvl w:ilvl="1" w:tplc="04150001">
      <w:start w:val="1"/>
      <w:numFmt w:val="bullet"/>
      <w:lvlText w:val=""/>
      <w:lvlJc w:val="left"/>
      <w:pPr>
        <w:tabs>
          <w:tab w:val="num" w:pos="1440"/>
        </w:tabs>
        <w:ind w:left="1440" w:hanging="360"/>
      </w:pPr>
      <w:rPr>
        <w:rFonts w:ascii="Symbol" w:hAnsi="Symbol" w:hint="default"/>
      </w:r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9" w15:restartNumberingAfterBreak="0">
    <w:nsid w:val="67FD2499"/>
    <w:multiLevelType w:val="hybridMultilevel"/>
    <w:tmpl w:val="7CFC732A"/>
    <w:lvl w:ilvl="0" w:tplc="04150001">
      <w:start w:val="1"/>
      <w:numFmt w:val="bullet"/>
      <w:lvlText w:val=""/>
      <w:lvlJc w:val="left"/>
      <w:pPr>
        <w:ind w:left="2565" w:hanging="360"/>
      </w:pPr>
      <w:rPr>
        <w:rFonts w:ascii="Symbol" w:hAnsi="Symbol" w:hint="default"/>
      </w:rPr>
    </w:lvl>
    <w:lvl w:ilvl="1" w:tplc="04150003" w:tentative="1">
      <w:start w:val="1"/>
      <w:numFmt w:val="bullet"/>
      <w:lvlText w:val="o"/>
      <w:lvlJc w:val="left"/>
      <w:pPr>
        <w:ind w:left="3285" w:hanging="360"/>
      </w:pPr>
      <w:rPr>
        <w:rFonts w:ascii="Courier New" w:hAnsi="Courier New" w:cs="Courier New" w:hint="default"/>
      </w:rPr>
    </w:lvl>
    <w:lvl w:ilvl="2" w:tplc="04150005" w:tentative="1">
      <w:start w:val="1"/>
      <w:numFmt w:val="bullet"/>
      <w:lvlText w:val=""/>
      <w:lvlJc w:val="left"/>
      <w:pPr>
        <w:ind w:left="4005" w:hanging="360"/>
      </w:pPr>
      <w:rPr>
        <w:rFonts w:ascii="Wingdings" w:hAnsi="Wingdings" w:hint="default"/>
      </w:rPr>
    </w:lvl>
    <w:lvl w:ilvl="3" w:tplc="04150001" w:tentative="1">
      <w:start w:val="1"/>
      <w:numFmt w:val="bullet"/>
      <w:lvlText w:val=""/>
      <w:lvlJc w:val="left"/>
      <w:pPr>
        <w:ind w:left="4725" w:hanging="360"/>
      </w:pPr>
      <w:rPr>
        <w:rFonts w:ascii="Symbol" w:hAnsi="Symbol" w:hint="default"/>
      </w:rPr>
    </w:lvl>
    <w:lvl w:ilvl="4" w:tplc="04150003" w:tentative="1">
      <w:start w:val="1"/>
      <w:numFmt w:val="bullet"/>
      <w:lvlText w:val="o"/>
      <w:lvlJc w:val="left"/>
      <w:pPr>
        <w:ind w:left="5445" w:hanging="360"/>
      </w:pPr>
      <w:rPr>
        <w:rFonts w:ascii="Courier New" w:hAnsi="Courier New" w:cs="Courier New" w:hint="default"/>
      </w:rPr>
    </w:lvl>
    <w:lvl w:ilvl="5" w:tplc="04150005" w:tentative="1">
      <w:start w:val="1"/>
      <w:numFmt w:val="bullet"/>
      <w:lvlText w:val=""/>
      <w:lvlJc w:val="left"/>
      <w:pPr>
        <w:ind w:left="6165" w:hanging="360"/>
      </w:pPr>
      <w:rPr>
        <w:rFonts w:ascii="Wingdings" w:hAnsi="Wingdings" w:hint="default"/>
      </w:rPr>
    </w:lvl>
    <w:lvl w:ilvl="6" w:tplc="04150001" w:tentative="1">
      <w:start w:val="1"/>
      <w:numFmt w:val="bullet"/>
      <w:lvlText w:val=""/>
      <w:lvlJc w:val="left"/>
      <w:pPr>
        <w:ind w:left="6885" w:hanging="360"/>
      </w:pPr>
      <w:rPr>
        <w:rFonts w:ascii="Symbol" w:hAnsi="Symbol" w:hint="default"/>
      </w:rPr>
    </w:lvl>
    <w:lvl w:ilvl="7" w:tplc="04150003" w:tentative="1">
      <w:start w:val="1"/>
      <w:numFmt w:val="bullet"/>
      <w:lvlText w:val="o"/>
      <w:lvlJc w:val="left"/>
      <w:pPr>
        <w:ind w:left="7605" w:hanging="360"/>
      </w:pPr>
      <w:rPr>
        <w:rFonts w:ascii="Courier New" w:hAnsi="Courier New" w:cs="Courier New" w:hint="default"/>
      </w:rPr>
    </w:lvl>
    <w:lvl w:ilvl="8" w:tplc="04150005" w:tentative="1">
      <w:start w:val="1"/>
      <w:numFmt w:val="bullet"/>
      <w:lvlText w:val=""/>
      <w:lvlJc w:val="left"/>
      <w:pPr>
        <w:ind w:left="8325" w:hanging="360"/>
      </w:pPr>
      <w:rPr>
        <w:rFonts w:ascii="Wingdings" w:hAnsi="Wingdings" w:hint="default"/>
      </w:rPr>
    </w:lvl>
  </w:abstractNum>
  <w:abstractNum w:abstractNumId="50" w15:restartNumberingAfterBreak="0">
    <w:nsid w:val="6A127F88"/>
    <w:multiLevelType w:val="hybridMultilevel"/>
    <w:tmpl w:val="CF7ECED0"/>
    <w:lvl w:ilvl="0" w:tplc="782EEFB2">
      <w:start w:val="1"/>
      <w:numFmt w:val="bullet"/>
      <w:lvlText w:val=""/>
      <w:lvlJc w:val="left"/>
      <w:pPr>
        <w:ind w:left="1069" w:hanging="360"/>
      </w:pPr>
      <w:rPr>
        <w:rFonts w:ascii="Symbol" w:hAnsi="Symbol" w:hint="default"/>
      </w:rPr>
    </w:lvl>
    <w:lvl w:ilvl="1" w:tplc="04150003" w:tentative="1">
      <w:start w:val="1"/>
      <w:numFmt w:val="bullet"/>
      <w:lvlText w:val="o"/>
      <w:lvlJc w:val="left"/>
      <w:pPr>
        <w:ind w:left="1789" w:hanging="360"/>
      </w:pPr>
      <w:rPr>
        <w:rFonts w:ascii="Courier New" w:hAnsi="Courier New" w:cs="Courier New" w:hint="default"/>
      </w:rPr>
    </w:lvl>
    <w:lvl w:ilvl="2" w:tplc="04150005" w:tentative="1">
      <w:start w:val="1"/>
      <w:numFmt w:val="bullet"/>
      <w:lvlText w:val=""/>
      <w:lvlJc w:val="left"/>
      <w:pPr>
        <w:ind w:left="2509" w:hanging="360"/>
      </w:pPr>
      <w:rPr>
        <w:rFonts w:ascii="Wingdings" w:hAnsi="Wingdings" w:hint="default"/>
      </w:rPr>
    </w:lvl>
    <w:lvl w:ilvl="3" w:tplc="04150001" w:tentative="1">
      <w:start w:val="1"/>
      <w:numFmt w:val="bullet"/>
      <w:lvlText w:val=""/>
      <w:lvlJc w:val="left"/>
      <w:pPr>
        <w:ind w:left="3229" w:hanging="360"/>
      </w:pPr>
      <w:rPr>
        <w:rFonts w:ascii="Symbol" w:hAnsi="Symbol" w:hint="default"/>
      </w:rPr>
    </w:lvl>
    <w:lvl w:ilvl="4" w:tplc="04150003" w:tentative="1">
      <w:start w:val="1"/>
      <w:numFmt w:val="bullet"/>
      <w:lvlText w:val="o"/>
      <w:lvlJc w:val="left"/>
      <w:pPr>
        <w:ind w:left="3949" w:hanging="360"/>
      </w:pPr>
      <w:rPr>
        <w:rFonts w:ascii="Courier New" w:hAnsi="Courier New" w:cs="Courier New" w:hint="default"/>
      </w:rPr>
    </w:lvl>
    <w:lvl w:ilvl="5" w:tplc="04150005" w:tentative="1">
      <w:start w:val="1"/>
      <w:numFmt w:val="bullet"/>
      <w:lvlText w:val=""/>
      <w:lvlJc w:val="left"/>
      <w:pPr>
        <w:ind w:left="4669" w:hanging="360"/>
      </w:pPr>
      <w:rPr>
        <w:rFonts w:ascii="Wingdings" w:hAnsi="Wingdings" w:hint="default"/>
      </w:rPr>
    </w:lvl>
    <w:lvl w:ilvl="6" w:tplc="04150001" w:tentative="1">
      <w:start w:val="1"/>
      <w:numFmt w:val="bullet"/>
      <w:lvlText w:val=""/>
      <w:lvlJc w:val="left"/>
      <w:pPr>
        <w:ind w:left="5389" w:hanging="360"/>
      </w:pPr>
      <w:rPr>
        <w:rFonts w:ascii="Symbol" w:hAnsi="Symbol" w:hint="default"/>
      </w:rPr>
    </w:lvl>
    <w:lvl w:ilvl="7" w:tplc="04150003" w:tentative="1">
      <w:start w:val="1"/>
      <w:numFmt w:val="bullet"/>
      <w:lvlText w:val="o"/>
      <w:lvlJc w:val="left"/>
      <w:pPr>
        <w:ind w:left="6109" w:hanging="360"/>
      </w:pPr>
      <w:rPr>
        <w:rFonts w:ascii="Courier New" w:hAnsi="Courier New" w:cs="Courier New" w:hint="default"/>
      </w:rPr>
    </w:lvl>
    <w:lvl w:ilvl="8" w:tplc="04150005" w:tentative="1">
      <w:start w:val="1"/>
      <w:numFmt w:val="bullet"/>
      <w:lvlText w:val=""/>
      <w:lvlJc w:val="left"/>
      <w:pPr>
        <w:ind w:left="6829" w:hanging="360"/>
      </w:pPr>
      <w:rPr>
        <w:rFonts w:ascii="Wingdings" w:hAnsi="Wingdings" w:hint="default"/>
      </w:rPr>
    </w:lvl>
  </w:abstractNum>
  <w:abstractNum w:abstractNumId="51" w15:restartNumberingAfterBreak="0">
    <w:nsid w:val="6B62590A"/>
    <w:multiLevelType w:val="multilevel"/>
    <w:tmpl w:val="0415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1080"/>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88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680"/>
        </w:tabs>
        <w:ind w:left="3744" w:hanging="1224"/>
      </w:pPr>
    </w:lvl>
    <w:lvl w:ilvl="8">
      <w:start w:val="1"/>
      <w:numFmt w:val="decimal"/>
      <w:lvlText w:val="%1.%2.%3.%4.%5.%6.%7.%8.%9."/>
      <w:lvlJc w:val="left"/>
      <w:pPr>
        <w:tabs>
          <w:tab w:val="num" w:pos="5040"/>
        </w:tabs>
        <w:ind w:left="4320" w:hanging="1440"/>
      </w:pPr>
    </w:lvl>
  </w:abstractNum>
  <w:abstractNum w:abstractNumId="52" w15:restartNumberingAfterBreak="0">
    <w:nsid w:val="71E11718"/>
    <w:multiLevelType w:val="hybridMultilevel"/>
    <w:tmpl w:val="633C8CF6"/>
    <w:lvl w:ilvl="0" w:tplc="18B67D06">
      <w:start w:val="1"/>
      <w:numFmt w:val="bullet"/>
      <w:lvlText w:val="-"/>
      <w:lvlJc w:val="left"/>
      <w:pPr>
        <w:ind w:left="1069" w:hanging="360"/>
      </w:pPr>
      <w:rPr>
        <w:rFonts w:ascii="Courier New" w:hAnsi="Courier New" w:hint="default"/>
      </w:rPr>
    </w:lvl>
    <w:lvl w:ilvl="1" w:tplc="04150003" w:tentative="1">
      <w:start w:val="1"/>
      <w:numFmt w:val="bullet"/>
      <w:lvlText w:val="o"/>
      <w:lvlJc w:val="left"/>
      <w:pPr>
        <w:ind w:left="1789" w:hanging="360"/>
      </w:pPr>
      <w:rPr>
        <w:rFonts w:ascii="Courier New" w:hAnsi="Courier New" w:cs="Courier New" w:hint="default"/>
      </w:rPr>
    </w:lvl>
    <w:lvl w:ilvl="2" w:tplc="04150005" w:tentative="1">
      <w:start w:val="1"/>
      <w:numFmt w:val="bullet"/>
      <w:lvlText w:val=""/>
      <w:lvlJc w:val="left"/>
      <w:pPr>
        <w:ind w:left="2509" w:hanging="360"/>
      </w:pPr>
      <w:rPr>
        <w:rFonts w:ascii="Wingdings" w:hAnsi="Wingdings" w:hint="default"/>
      </w:rPr>
    </w:lvl>
    <w:lvl w:ilvl="3" w:tplc="04150001" w:tentative="1">
      <w:start w:val="1"/>
      <w:numFmt w:val="bullet"/>
      <w:lvlText w:val=""/>
      <w:lvlJc w:val="left"/>
      <w:pPr>
        <w:ind w:left="3229" w:hanging="360"/>
      </w:pPr>
      <w:rPr>
        <w:rFonts w:ascii="Symbol" w:hAnsi="Symbol" w:hint="default"/>
      </w:rPr>
    </w:lvl>
    <w:lvl w:ilvl="4" w:tplc="04150003" w:tentative="1">
      <w:start w:val="1"/>
      <w:numFmt w:val="bullet"/>
      <w:lvlText w:val="o"/>
      <w:lvlJc w:val="left"/>
      <w:pPr>
        <w:ind w:left="3949" w:hanging="360"/>
      </w:pPr>
      <w:rPr>
        <w:rFonts w:ascii="Courier New" w:hAnsi="Courier New" w:cs="Courier New" w:hint="default"/>
      </w:rPr>
    </w:lvl>
    <w:lvl w:ilvl="5" w:tplc="04150005" w:tentative="1">
      <w:start w:val="1"/>
      <w:numFmt w:val="bullet"/>
      <w:lvlText w:val=""/>
      <w:lvlJc w:val="left"/>
      <w:pPr>
        <w:ind w:left="4669" w:hanging="360"/>
      </w:pPr>
      <w:rPr>
        <w:rFonts w:ascii="Wingdings" w:hAnsi="Wingdings" w:hint="default"/>
      </w:rPr>
    </w:lvl>
    <w:lvl w:ilvl="6" w:tplc="04150001" w:tentative="1">
      <w:start w:val="1"/>
      <w:numFmt w:val="bullet"/>
      <w:lvlText w:val=""/>
      <w:lvlJc w:val="left"/>
      <w:pPr>
        <w:ind w:left="5389" w:hanging="360"/>
      </w:pPr>
      <w:rPr>
        <w:rFonts w:ascii="Symbol" w:hAnsi="Symbol" w:hint="default"/>
      </w:rPr>
    </w:lvl>
    <w:lvl w:ilvl="7" w:tplc="04150003" w:tentative="1">
      <w:start w:val="1"/>
      <w:numFmt w:val="bullet"/>
      <w:lvlText w:val="o"/>
      <w:lvlJc w:val="left"/>
      <w:pPr>
        <w:ind w:left="6109" w:hanging="360"/>
      </w:pPr>
      <w:rPr>
        <w:rFonts w:ascii="Courier New" w:hAnsi="Courier New" w:cs="Courier New" w:hint="default"/>
      </w:rPr>
    </w:lvl>
    <w:lvl w:ilvl="8" w:tplc="04150005" w:tentative="1">
      <w:start w:val="1"/>
      <w:numFmt w:val="bullet"/>
      <w:lvlText w:val=""/>
      <w:lvlJc w:val="left"/>
      <w:pPr>
        <w:ind w:left="6829" w:hanging="360"/>
      </w:pPr>
      <w:rPr>
        <w:rFonts w:ascii="Wingdings" w:hAnsi="Wingdings" w:hint="default"/>
      </w:rPr>
    </w:lvl>
  </w:abstractNum>
  <w:abstractNum w:abstractNumId="53" w15:restartNumberingAfterBreak="0">
    <w:nsid w:val="7F467672"/>
    <w:multiLevelType w:val="hybridMultilevel"/>
    <w:tmpl w:val="9EB04C32"/>
    <w:lvl w:ilvl="0" w:tplc="04150001">
      <w:start w:val="1"/>
      <w:numFmt w:val="bullet"/>
      <w:lvlText w:val=""/>
      <w:lvlJc w:val="left"/>
      <w:pPr>
        <w:tabs>
          <w:tab w:val="num" w:pos="720"/>
        </w:tabs>
        <w:ind w:left="720" w:hanging="360"/>
      </w:pPr>
      <w:rPr>
        <w:rFonts w:ascii="Symbol" w:hAnsi="Symbol" w:hint="default"/>
      </w:rPr>
    </w:lvl>
    <w:lvl w:ilvl="1" w:tplc="04150001">
      <w:start w:val="1"/>
      <w:numFmt w:val="bullet"/>
      <w:lvlText w:val=""/>
      <w:lvlJc w:val="left"/>
      <w:pPr>
        <w:tabs>
          <w:tab w:val="num" w:pos="1440"/>
        </w:tabs>
        <w:ind w:left="1440" w:hanging="360"/>
      </w:pPr>
      <w:rPr>
        <w:rFonts w:ascii="Symbol" w:hAnsi="Symbol"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num w:numId="1">
    <w:abstractNumId w:val="29"/>
  </w:num>
  <w:num w:numId="2">
    <w:abstractNumId w:val="1"/>
  </w:num>
  <w:num w:numId="3">
    <w:abstractNumId w:val="0"/>
  </w:num>
  <w:num w:numId="4">
    <w:abstractNumId w:val="51"/>
  </w:num>
  <w:num w:numId="5">
    <w:abstractNumId w:val="28"/>
  </w:num>
  <w:num w:numId="6">
    <w:abstractNumId w:val="2"/>
    <w:lvlOverride w:ilvl="0">
      <w:lvl w:ilvl="0">
        <w:start w:val="1"/>
        <w:numFmt w:val="bullet"/>
        <w:lvlText w:val=""/>
        <w:legacy w:legacy="1" w:legacySpace="0" w:legacyIndent="283"/>
        <w:lvlJc w:val="left"/>
        <w:pPr>
          <w:ind w:left="566" w:hanging="283"/>
        </w:pPr>
        <w:rPr>
          <w:rFonts w:ascii="Symbol" w:hAnsi="Symbol" w:hint="default"/>
        </w:rPr>
      </w:lvl>
    </w:lvlOverride>
  </w:num>
  <w:num w:numId="7">
    <w:abstractNumId w:val="48"/>
  </w:num>
  <w:num w:numId="8">
    <w:abstractNumId w:val="32"/>
  </w:num>
  <w:num w:numId="9">
    <w:abstractNumId w:val="24"/>
  </w:num>
  <w:num w:numId="10">
    <w:abstractNumId w:val="30"/>
  </w:num>
  <w:num w:numId="11">
    <w:abstractNumId w:val="52"/>
  </w:num>
  <w:num w:numId="12">
    <w:abstractNumId w:val="53"/>
  </w:num>
  <w:num w:numId="13">
    <w:abstractNumId w:val="40"/>
  </w:num>
  <w:num w:numId="14">
    <w:abstractNumId w:val="37"/>
  </w:num>
  <w:num w:numId="15">
    <w:abstractNumId w:val="47"/>
  </w:num>
  <w:num w:numId="16">
    <w:abstractNumId w:val="43"/>
  </w:num>
  <w:num w:numId="17">
    <w:abstractNumId w:val="50"/>
  </w:num>
  <w:num w:numId="18">
    <w:abstractNumId w:val="35"/>
  </w:num>
  <w:num w:numId="19">
    <w:abstractNumId w:val="33"/>
  </w:num>
  <w:num w:numId="20">
    <w:abstractNumId w:val="31"/>
  </w:num>
  <w:num w:numId="21">
    <w:abstractNumId w:val="27"/>
  </w:num>
  <w:num w:numId="22">
    <w:abstractNumId w:val="49"/>
  </w:num>
  <w:num w:numId="23">
    <w:abstractNumId w:val="46"/>
  </w:num>
  <w:num w:numId="24">
    <w:abstractNumId w:val="36"/>
  </w:num>
  <w:num w:numId="25">
    <w:abstractNumId w:val="5"/>
  </w:num>
  <w:num w:numId="26">
    <w:abstractNumId w:val="23"/>
  </w:num>
  <w:num w:numId="27">
    <w:abstractNumId w:val="42"/>
  </w:num>
  <w:num w:numId="28">
    <w:abstractNumId w:val="38"/>
  </w:num>
  <w:num w:numId="29">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44"/>
  </w:num>
  <w:num w:numId="31">
    <w:abstractNumId w:val="45"/>
  </w:num>
  <w:num w:numId="32">
    <w:abstractNumId w:val="34"/>
  </w:num>
  <w:num w:numId="33">
    <w:abstractNumId w:val="44"/>
  </w:num>
  <w:num w:numId="34">
    <w:abstractNumId w:val="26"/>
  </w:num>
  <w:numIdMacAtCleanup w:val="3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isplayBackgroundShape/>
  <w:embedSystemFont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20"/>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F04EC"/>
    <w:rsid w:val="000003FA"/>
    <w:rsid w:val="000012D6"/>
    <w:rsid w:val="00002131"/>
    <w:rsid w:val="000023CB"/>
    <w:rsid w:val="00002448"/>
    <w:rsid w:val="00002714"/>
    <w:rsid w:val="00002806"/>
    <w:rsid w:val="00002D99"/>
    <w:rsid w:val="000030FE"/>
    <w:rsid w:val="0000333C"/>
    <w:rsid w:val="00003B32"/>
    <w:rsid w:val="00003C09"/>
    <w:rsid w:val="00003EAF"/>
    <w:rsid w:val="000040C6"/>
    <w:rsid w:val="0000450D"/>
    <w:rsid w:val="00004A97"/>
    <w:rsid w:val="00004BDD"/>
    <w:rsid w:val="000051A1"/>
    <w:rsid w:val="00005351"/>
    <w:rsid w:val="0000553E"/>
    <w:rsid w:val="00005716"/>
    <w:rsid w:val="00005749"/>
    <w:rsid w:val="00006258"/>
    <w:rsid w:val="000063E6"/>
    <w:rsid w:val="0000660B"/>
    <w:rsid w:val="000070FF"/>
    <w:rsid w:val="00007E72"/>
    <w:rsid w:val="00007EF9"/>
    <w:rsid w:val="000100D0"/>
    <w:rsid w:val="0001210C"/>
    <w:rsid w:val="00012ABC"/>
    <w:rsid w:val="0001308D"/>
    <w:rsid w:val="00013106"/>
    <w:rsid w:val="000131BF"/>
    <w:rsid w:val="0001429D"/>
    <w:rsid w:val="000143CB"/>
    <w:rsid w:val="000154F2"/>
    <w:rsid w:val="000157AA"/>
    <w:rsid w:val="000157DA"/>
    <w:rsid w:val="000162CF"/>
    <w:rsid w:val="00016458"/>
    <w:rsid w:val="00017379"/>
    <w:rsid w:val="00017843"/>
    <w:rsid w:val="00017980"/>
    <w:rsid w:val="000179E0"/>
    <w:rsid w:val="00017C32"/>
    <w:rsid w:val="00017C7E"/>
    <w:rsid w:val="00017D49"/>
    <w:rsid w:val="00020682"/>
    <w:rsid w:val="00020950"/>
    <w:rsid w:val="00021071"/>
    <w:rsid w:val="00021486"/>
    <w:rsid w:val="00021622"/>
    <w:rsid w:val="0002192E"/>
    <w:rsid w:val="00021C74"/>
    <w:rsid w:val="00021D3D"/>
    <w:rsid w:val="00022738"/>
    <w:rsid w:val="00023CA7"/>
    <w:rsid w:val="00023D06"/>
    <w:rsid w:val="00023D64"/>
    <w:rsid w:val="0002501B"/>
    <w:rsid w:val="00025838"/>
    <w:rsid w:val="00025D45"/>
    <w:rsid w:val="00025E6E"/>
    <w:rsid w:val="00026264"/>
    <w:rsid w:val="00026746"/>
    <w:rsid w:val="0002727B"/>
    <w:rsid w:val="0002742B"/>
    <w:rsid w:val="000275AE"/>
    <w:rsid w:val="00027A48"/>
    <w:rsid w:val="00027BBB"/>
    <w:rsid w:val="00027F19"/>
    <w:rsid w:val="00027F38"/>
    <w:rsid w:val="0003068B"/>
    <w:rsid w:val="000307BA"/>
    <w:rsid w:val="00030B44"/>
    <w:rsid w:val="00031B57"/>
    <w:rsid w:val="00031DF9"/>
    <w:rsid w:val="00033905"/>
    <w:rsid w:val="000339DE"/>
    <w:rsid w:val="00033FC6"/>
    <w:rsid w:val="0003458C"/>
    <w:rsid w:val="00034663"/>
    <w:rsid w:val="00034D56"/>
    <w:rsid w:val="00035558"/>
    <w:rsid w:val="00036CA8"/>
    <w:rsid w:val="00036E01"/>
    <w:rsid w:val="00040219"/>
    <w:rsid w:val="00040259"/>
    <w:rsid w:val="000402E9"/>
    <w:rsid w:val="00040428"/>
    <w:rsid w:val="000404AB"/>
    <w:rsid w:val="00040568"/>
    <w:rsid w:val="000408CD"/>
    <w:rsid w:val="00041041"/>
    <w:rsid w:val="0004105C"/>
    <w:rsid w:val="00041191"/>
    <w:rsid w:val="00041A02"/>
    <w:rsid w:val="00041A14"/>
    <w:rsid w:val="00041DB8"/>
    <w:rsid w:val="00042597"/>
    <w:rsid w:val="00042CF4"/>
    <w:rsid w:val="00042FDA"/>
    <w:rsid w:val="00043C38"/>
    <w:rsid w:val="00043DC7"/>
    <w:rsid w:val="0004411E"/>
    <w:rsid w:val="000450EB"/>
    <w:rsid w:val="00045537"/>
    <w:rsid w:val="00045613"/>
    <w:rsid w:val="00045A26"/>
    <w:rsid w:val="00045BD7"/>
    <w:rsid w:val="00046326"/>
    <w:rsid w:val="000466B3"/>
    <w:rsid w:val="000475ED"/>
    <w:rsid w:val="000502D8"/>
    <w:rsid w:val="00050BD6"/>
    <w:rsid w:val="00050C79"/>
    <w:rsid w:val="00050C81"/>
    <w:rsid w:val="000512C8"/>
    <w:rsid w:val="00051942"/>
    <w:rsid w:val="00051EBC"/>
    <w:rsid w:val="00052B9A"/>
    <w:rsid w:val="00053250"/>
    <w:rsid w:val="00053327"/>
    <w:rsid w:val="00053352"/>
    <w:rsid w:val="00053E23"/>
    <w:rsid w:val="000546C7"/>
    <w:rsid w:val="000549BE"/>
    <w:rsid w:val="00054BA7"/>
    <w:rsid w:val="00054EB9"/>
    <w:rsid w:val="000558DA"/>
    <w:rsid w:val="00055B42"/>
    <w:rsid w:val="0005687A"/>
    <w:rsid w:val="00057FC8"/>
    <w:rsid w:val="00060098"/>
    <w:rsid w:val="00061476"/>
    <w:rsid w:val="00061A3B"/>
    <w:rsid w:val="00061FB3"/>
    <w:rsid w:val="00062369"/>
    <w:rsid w:val="00062511"/>
    <w:rsid w:val="00062798"/>
    <w:rsid w:val="00062816"/>
    <w:rsid w:val="00062E28"/>
    <w:rsid w:val="00063546"/>
    <w:rsid w:val="000636B7"/>
    <w:rsid w:val="000638A3"/>
    <w:rsid w:val="00063CA5"/>
    <w:rsid w:val="00064007"/>
    <w:rsid w:val="00064380"/>
    <w:rsid w:val="00064731"/>
    <w:rsid w:val="00065970"/>
    <w:rsid w:val="00065E95"/>
    <w:rsid w:val="00066050"/>
    <w:rsid w:val="00066DAB"/>
    <w:rsid w:val="0006700E"/>
    <w:rsid w:val="0006777E"/>
    <w:rsid w:val="0007012C"/>
    <w:rsid w:val="00070C1B"/>
    <w:rsid w:val="00070CF9"/>
    <w:rsid w:val="0007185C"/>
    <w:rsid w:val="00071889"/>
    <w:rsid w:val="000727B1"/>
    <w:rsid w:val="00072B78"/>
    <w:rsid w:val="00074619"/>
    <w:rsid w:val="000747B7"/>
    <w:rsid w:val="000761E1"/>
    <w:rsid w:val="00076486"/>
    <w:rsid w:val="00076B78"/>
    <w:rsid w:val="00076B84"/>
    <w:rsid w:val="00076D10"/>
    <w:rsid w:val="00076D7B"/>
    <w:rsid w:val="0007711F"/>
    <w:rsid w:val="000773A8"/>
    <w:rsid w:val="00077925"/>
    <w:rsid w:val="000779C3"/>
    <w:rsid w:val="000779F4"/>
    <w:rsid w:val="00080209"/>
    <w:rsid w:val="0008136D"/>
    <w:rsid w:val="00082120"/>
    <w:rsid w:val="000822D4"/>
    <w:rsid w:val="00083006"/>
    <w:rsid w:val="000831CA"/>
    <w:rsid w:val="00083BFC"/>
    <w:rsid w:val="00083C9A"/>
    <w:rsid w:val="00083DC3"/>
    <w:rsid w:val="00084291"/>
    <w:rsid w:val="00085129"/>
    <w:rsid w:val="00085299"/>
    <w:rsid w:val="00085448"/>
    <w:rsid w:val="0008564A"/>
    <w:rsid w:val="000858DC"/>
    <w:rsid w:val="00085969"/>
    <w:rsid w:val="00086B8D"/>
    <w:rsid w:val="00086DCD"/>
    <w:rsid w:val="000871D2"/>
    <w:rsid w:val="000876CB"/>
    <w:rsid w:val="00087721"/>
    <w:rsid w:val="000905BE"/>
    <w:rsid w:val="00090B22"/>
    <w:rsid w:val="00091A76"/>
    <w:rsid w:val="00091ECB"/>
    <w:rsid w:val="000928B1"/>
    <w:rsid w:val="00092949"/>
    <w:rsid w:val="0009325C"/>
    <w:rsid w:val="00093A12"/>
    <w:rsid w:val="00093AE4"/>
    <w:rsid w:val="00094704"/>
    <w:rsid w:val="000947FA"/>
    <w:rsid w:val="00094FF1"/>
    <w:rsid w:val="000950F2"/>
    <w:rsid w:val="0009578E"/>
    <w:rsid w:val="00095F2D"/>
    <w:rsid w:val="0009668E"/>
    <w:rsid w:val="000977B0"/>
    <w:rsid w:val="00097892"/>
    <w:rsid w:val="00097977"/>
    <w:rsid w:val="00097B73"/>
    <w:rsid w:val="00097C0B"/>
    <w:rsid w:val="000A07DA"/>
    <w:rsid w:val="000A0C09"/>
    <w:rsid w:val="000A0DAF"/>
    <w:rsid w:val="000A1127"/>
    <w:rsid w:val="000A1A92"/>
    <w:rsid w:val="000A242C"/>
    <w:rsid w:val="000A27E7"/>
    <w:rsid w:val="000A29B6"/>
    <w:rsid w:val="000A29C0"/>
    <w:rsid w:val="000A2CDC"/>
    <w:rsid w:val="000A3061"/>
    <w:rsid w:val="000A38D4"/>
    <w:rsid w:val="000A38E0"/>
    <w:rsid w:val="000A3A53"/>
    <w:rsid w:val="000A40A2"/>
    <w:rsid w:val="000A4516"/>
    <w:rsid w:val="000A4520"/>
    <w:rsid w:val="000A48E4"/>
    <w:rsid w:val="000A5872"/>
    <w:rsid w:val="000A5E31"/>
    <w:rsid w:val="000A6C78"/>
    <w:rsid w:val="000A7322"/>
    <w:rsid w:val="000A7384"/>
    <w:rsid w:val="000A7EAB"/>
    <w:rsid w:val="000B0487"/>
    <w:rsid w:val="000B06A0"/>
    <w:rsid w:val="000B08E4"/>
    <w:rsid w:val="000B0C8B"/>
    <w:rsid w:val="000B1666"/>
    <w:rsid w:val="000B1920"/>
    <w:rsid w:val="000B2002"/>
    <w:rsid w:val="000B2648"/>
    <w:rsid w:val="000B295E"/>
    <w:rsid w:val="000B2D92"/>
    <w:rsid w:val="000B3EF2"/>
    <w:rsid w:val="000B47FC"/>
    <w:rsid w:val="000B4814"/>
    <w:rsid w:val="000B4C93"/>
    <w:rsid w:val="000B4CED"/>
    <w:rsid w:val="000B4E00"/>
    <w:rsid w:val="000B5197"/>
    <w:rsid w:val="000B52EE"/>
    <w:rsid w:val="000B54FF"/>
    <w:rsid w:val="000B550A"/>
    <w:rsid w:val="000B55CF"/>
    <w:rsid w:val="000B6312"/>
    <w:rsid w:val="000B6BD6"/>
    <w:rsid w:val="000B70FC"/>
    <w:rsid w:val="000B74C1"/>
    <w:rsid w:val="000B7594"/>
    <w:rsid w:val="000B7A9B"/>
    <w:rsid w:val="000C0214"/>
    <w:rsid w:val="000C1199"/>
    <w:rsid w:val="000C1780"/>
    <w:rsid w:val="000C2205"/>
    <w:rsid w:val="000C319C"/>
    <w:rsid w:val="000C3253"/>
    <w:rsid w:val="000C3B34"/>
    <w:rsid w:val="000C45D0"/>
    <w:rsid w:val="000C48FE"/>
    <w:rsid w:val="000C50BE"/>
    <w:rsid w:val="000C5273"/>
    <w:rsid w:val="000C5422"/>
    <w:rsid w:val="000C5A35"/>
    <w:rsid w:val="000C5C7C"/>
    <w:rsid w:val="000C6771"/>
    <w:rsid w:val="000C6B15"/>
    <w:rsid w:val="000C705C"/>
    <w:rsid w:val="000C72F8"/>
    <w:rsid w:val="000C7A45"/>
    <w:rsid w:val="000D0187"/>
    <w:rsid w:val="000D0BA0"/>
    <w:rsid w:val="000D0C01"/>
    <w:rsid w:val="000D1742"/>
    <w:rsid w:val="000D1B0F"/>
    <w:rsid w:val="000D1E84"/>
    <w:rsid w:val="000D2893"/>
    <w:rsid w:val="000D2974"/>
    <w:rsid w:val="000D33D8"/>
    <w:rsid w:val="000D37E9"/>
    <w:rsid w:val="000D3983"/>
    <w:rsid w:val="000D3EF2"/>
    <w:rsid w:val="000D4132"/>
    <w:rsid w:val="000D42A7"/>
    <w:rsid w:val="000D4B11"/>
    <w:rsid w:val="000D4FBC"/>
    <w:rsid w:val="000D57A5"/>
    <w:rsid w:val="000D581A"/>
    <w:rsid w:val="000D5B0D"/>
    <w:rsid w:val="000D67C2"/>
    <w:rsid w:val="000D6ACF"/>
    <w:rsid w:val="000D6D41"/>
    <w:rsid w:val="000D6FFF"/>
    <w:rsid w:val="000D709A"/>
    <w:rsid w:val="000D732A"/>
    <w:rsid w:val="000D75BB"/>
    <w:rsid w:val="000D78B3"/>
    <w:rsid w:val="000D7948"/>
    <w:rsid w:val="000D7D4F"/>
    <w:rsid w:val="000E02F6"/>
    <w:rsid w:val="000E0843"/>
    <w:rsid w:val="000E0912"/>
    <w:rsid w:val="000E0973"/>
    <w:rsid w:val="000E10E0"/>
    <w:rsid w:val="000E1423"/>
    <w:rsid w:val="000E1CF8"/>
    <w:rsid w:val="000E2DE4"/>
    <w:rsid w:val="000E3062"/>
    <w:rsid w:val="000E31F8"/>
    <w:rsid w:val="000E33C4"/>
    <w:rsid w:val="000E3599"/>
    <w:rsid w:val="000E3898"/>
    <w:rsid w:val="000E3E15"/>
    <w:rsid w:val="000E454F"/>
    <w:rsid w:val="000E4A8E"/>
    <w:rsid w:val="000E4B4C"/>
    <w:rsid w:val="000E4DB8"/>
    <w:rsid w:val="000E5085"/>
    <w:rsid w:val="000E53A8"/>
    <w:rsid w:val="000E54C4"/>
    <w:rsid w:val="000E5515"/>
    <w:rsid w:val="000E5682"/>
    <w:rsid w:val="000E7324"/>
    <w:rsid w:val="000E7726"/>
    <w:rsid w:val="000F038D"/>
    <w:rsid w:val="000F04BC"/>
    <w:rsid w:val="000F04FB"/>
    <w:rsid w:val="000F07A6"/>
    <w:rsid w:val="000F07D9"/>
    <w:rsid w:val="000F1251"/>
    <w:rsid w:val="000F16E8"/>
    <w:rsid w:val="000F1731"/>
    <w:rsid w:val="000F1A10"/>
    <w:rsid w:val="000F2013"/>
    <w:rsid w:val="000F27A4"/>
    <w:rsid w:val="000F2CBD"/>
    <w:rsid w:val="000F2E51"/>
    <w:rsid w:val="000F30FF"/>
    <w:rsid w:val="000F38F7"/>
    <w:rsid w:val="000F40AC"/>
    <w:rsid w:val="000F4978"/>
    <w:rsid w:val="000F4CE5"/>
    <w:rsid w:val="000F547B"/>
    <w:rsid w:val="000F549F"/>
    <w:rsid w:val="000F579B"/>
    <w:rsid w:val="000F5B5B"/>
    <w:rsid w:val="000F60BC"/>
    <w:rsid w:val="000F6B45"/>
    <w:rsid w:val="000F6BC8"/>
    <w:rsid w:val="000F6C4C"/>
    <w:rsid w:val="000F7210"/>
    <w:rsid w:val="000F7483"/>
    <w:rsid w:val="000F74C3"/>
    <w:rsid w:val="000F76A5"/>
    <w:rsid w:val="00100514"/>
    <w:rsid w:val="00100943"/>
    <w:rsid w:val="0010095F"/>
    <w:rsid w:val="00101DB1"/>
    <w:rsid w:val="00101FA4"/>
    <w:rsid w:val="00101FA9"/>
    <w:rsid w:val="0010236C"/>
    <w:rsid w:val="00102F9D"/>
    <w:rsid w:val="00104694"/>
    <w:rsid w:val="001048E7"/>
    <w:rsid w:val="00104E73"/>
    <w:rsid w:val="00105C51"/>
    <w:rsid w:val="00106175"/>
    <w:rsid w:val="001065C8"/>
    <w:rsid w:val="00107119"/>
    <w:rsid w:val="00107BCA"/>
    <w:rsid w:val="00107F88"/>
    <w:rsid w:val="001108C1"/>
    <w:rsid w:val="00111701"/>
    <w:rsid w:val="00111925"/>
    <w:rsid w:val="00111ACE"/>
    <w:rsid w:val="00111C9C"/>
    <w:rsid w:val="00111EBF"/>
    <w:rsid w:val="00111F25"/>
    <w:rsid w:val="00112117"/>
    <w:rsid w:val="00112447"/>
    <w:rsid w:val="00113895"/>
    <w:rsid w:val="001138FF"/>
    <w:rsid w:val="0011419D"/>
    <w:rsid w:val="0011419E"/>
    <w:rsid w:val="00114475"/>
    <w:rsid w:val="00114550"/>
    <w:rsid w:val="00114823"/>
    <w:rsid w:val="00114984"/>
    <w:rsid w:val="00114EB9"/>
    <w:rsid w:val="00114ED2"/>
    <w:rsid w:val="00115528"/>
    <w:rsid w:val="00115539"/>
    <w:rsid w:val="00115674"/>
    <w:rsid w:val="0011575A"/>
    <w:rsid w:val="001162AE"/>
    <w:rsid w:val="0011676F"/>
    <w:rsid w:val="00116A38"/>
    <w:rsid w:val="00116E44"/>
    <w:rsid w:val="00117361"/>
    <w:rsid w:val="00117740"/>
    <w:rsid w:val="00120699"/>
    <w:rsid w:val="0012089B"/>
    <w:rsid w:val="00121050"/>
    <w:rsid w:val="00121BF5"/>
    <w:rsid w:val="001222A0"/>
    <w:rsid w:val="00122665"/>
    <w:rsid w:val="00122738"/>
    <w:rsid w:val="00122987"/>
    <w:rsid w:val="00122E54"/>
    <w:rsid w:val="001231E7"/>
    <w:rsid w:val="0012323B"/>
    <w:rsid w:val="00123649"/>
    <w:rsid w:val="00123AC6"/>
    <w:rsid w:val="00123F2E"/>
    <w:rsid w:val="00124098"/>
    <w:rsid w:val="0012426B"/>
    <w:rsid w:val="001245F1"/>
    <w:rsid w:val="00124931"/>
    <w:rsid w:val="00125249"/>
    <w:rsid w:val="0012571F"/>
    <w:rsid w:val="00125C88"/>
    <w:rsid w:val="00125EAE"/>
    <w:rsid w:val="00126408"/>
    <w:rsid w:val="0012696D"/>
    <w:rsid w:val="00126BDE"/>
    <w:rsid w:val="00126F29"/>
    <w:rsid w:val="0012748C"/>
    <w:rsid w:val="001279BC"/>
    <w:rsid w:val="00127F0C"/>
    <w:rsid w:val="001308E5"/>
    <w:rsid w:val="00130918"/>
    <w:rsid w:val="00130E36"/>
    <w:rsid w:val="0013142E"/>
    <w:rsid w:val="0013152E"/>
    <w:rsid w:val="001315BA"/>
    <w:rsid w:val="0013198D"/>
    <w:rsid w:val="00131B29"/>
    <w:rsid w:val="00131D5F"/>
    <w:rsid w:val="0013247C"/>
    <w:rsid w:val="00134087"/>
    <w:rsid w:val="00134829"/>
    <w:rsid w:val="00134F3D"/>
    <w:rsid w:val="001360D4"/>
    <w:rsid w:val="00136128"/>
    <w:rsid w:val="001363B0"/>
    <w:rsid w:val="0013665A"/>
    <w:rsid w:val="00136689"/>
    <w:rsid w:val="001369B3"/>
    <w:rsid w:val="00137B17"/>
    <w:rsid w:val="00137DAB"/>
    <w:rsid w:val="00137E6A"/>
    <w:rsid w:val="00137E87"/>
    <w:rsid w:val="00140E9B"/>
    <w:rsid w:val="00141124"/>
    <w:rsid w:val="001417E1"/>
    <w:rsid w:val="00141906"/>
    <w:rsid w:val="00141E40"/>
    <w:rsid w:val="00141FC9"/>
    <w:rsid w:val="001421B9"/>
    <w:rsid w:val="0014230E"/>
    <w:rsid w:val="00142517"/>
    <w:rsid w:val="00142FF7"/>
    <w:rsid w:val="001435B3"/>
    <w:rsid w:val="001437F5"/>
    <w:rsid w:val="00143CA5"/>
    <w:rsid w:val="00143CDD"/>
    <w:rsid w:val="00143ED5"/>
    <w:rsid w:val="00143FAE"/>
    <w:rsid w:val="00144272"/>
    <w:rsid w:val="00144938"/>
    <w:rsid w:val="00144A45"/>
    <w:rsid w:val="00144CDF"/>
    <w:rsid w:val="00145A74"/>
    <w:rsid w:val="00145F1F"/>
    <w:rsid w:val="00145FD3"/>
    <w:rsid w:val="001462F6"/>
    <w:rsid w:val="001463A7"/>
    <w:rsid w:val="00146BC2"/>
    <w:rsid w:val="00147B1E"/>
    <w:rsid w:val="00150BC2"/>
    <w:rsid w:val="00151292"/>
    <w:rsid w:val="0015193B"/>
    <w:rsid w:val="00151F2A"/>
    <w:rsid w:val="001523F4"/>
    <w:rsid w:val="00152C92"/>
    <w:rsid w:val="00153559"/>
    <w:rsid w:val="001536E7"/>
    <w:rsid w:val="00153C2B"/>
    <w:rsid w:val="00154BE2"/>
    <w:rsid w:val="00155060"/>
    <w:rsid w:val="001554AB"/>
    <w:rsid w:val="00155708"/>
    <w:rsid w:val="00156CAA"/>
    <w:rsid w:val="00156F07"/>
    <w:rsid w:val="00157044"/>
    <w:rsid w:val="00157632"/>
    <w:rsid w:val="00157AF1"/>
    <w:rsid w:val="00157E44"/>
    <w:rsid w:val="0016026D"/>
    <w:rsid w:val="0016100A"/>
    <w:rsid w:val="001615BD"/>
    <w:rsid w:val="00162775"/>
    <w:rsid w:val="00162968"/>
    <w:rsid w:val="00162A63"/>
    <w:rsid w:val="00162BC5"/>
    <w:rsid w:val="00162D3A"/>
    <w:rsid w:val="00162FD4"/>
    <w:rsid w:val="001634B3"/>
    <w:rsid w:val="00163622"/>
    <w:rsid w:val="001639D5"/>
    <w:rsid w:val="00164017"/>
    <w:rsid w:val="0016417C"/>
    <w:rsid w:val="0016419F"/>
    <w:rsid w:val="001644B1"/>
    <w:rsid w:val="001647AF"/>
    <w:rsid w:val="00164B35"/>
    <w:rsid w:val="0016528B"/>
    <w:rsid w:val="001663B4"/>
    <w:rsid w:val="001663D5"/>
    <w:rsid w:val="0016724B"/>
    <w:rsid w:val="0016737C"/>
    <w:rsid w:val="00167775"/>
    <w:rsid w:val="00167879"/>
    <w:rsid w:val="00170417"/>
    <w:rsid w:val="00170A64"/>
    <w:rsid w:val="00170BA1"/>
    <w:rsid w:val="00170BD8"/>
    <w:rsid w:val="001722FC"/>
    <w:rsid w:val="001725D9"/>
    <w:rsid w:val="00172714"/>
    <w:rsid w:val="00172D33"/>
    <w:rsid w:val="001731E7"/>
    <w:rsid w:val="00174F90"/>
    <w:rsid w:val="00175733"/>
    <w:rsid w:val="0017614C"/>
    <w:rsid w:val="001761F9"/>
    <w:rsid w:val="001762F0"/>
    <w:rsid w:val="0017639A"/>
    <w:rsid w:val="001765B9"/>
    <w:rsid w:val="0017718E"/>
    <w:rsid w:val="00177B30"/>
    <w:rsid w:val="00177C02"/>
    <w:rsid w:val="00180B5C"/>
    <w:rsid w:val="00180B6A"/>
    <w:rsid w:val="0018181B"/>
    <w:rsid w:val="00181F09"/>
    <w:rsid w:val="001821AE"/>
    <w:rsid w:val="00182473"/>
    <w:rsid w:val="001827A9"/>
    <w:rsid w:val="0018332F"/>
    <w:rsid w:val="00183977"/>
    <w:rsid w:val="00183B9A"/>
    <w:rsid w:val="00183BDF"/>
    <w:rsid w:val="00183F92"/>
    <w:rsid w:val="00184620"/>
    <w:rsid w:val="00184B8A"/>
    <w:rsid w:val="00184FC3"/>
    <w:rsid w:val="0018556E"/>
    <w:rsid w:val="001855B2"/>
    <w:rsid w:val="00185C60"/>
    <w:rsid w:val="00185CF3"/>
    <w:rsid w:val="0018605E"/>
    <w:rsid w:val="001863A1"/>
    <w:rsid w:val="001863BA"/>
    <w:rsid w:val="0018689A"/>
    <w:rsid w:val="00186FD7"/>
    <w:rsid w:val="00187985"/>
    <w:rsid w:val="001879DE"/>
    <w:rsid w:val="00190038"/>
    <w:rsid w:val="001900EB"/>
    <w:rsid w:val="001918B1"/>
    <w:rsid w:val="00191E8F"/>
    <w:rsid w:val="00191F12"/>
    <w:rsid w:val="00192A09"/>
    <w:rsid w:val="00192A41"/>
    <w:rsid w:val="00192BE8"/>
    <w:rsid w:val="00192DC0"/>
    <w:rsid w:val="00193293"/>
    <w:rsid w:val="001939E3"/>
    <w:rsid w:val="00193C3C"/>
    <w:rsid w:val="001942A5"/>
    <w:rsid w:val="00194F92"/>
    <w:rsid w:val="001950DA"/>
    <w:rsid w:val="00195AFB"/>
    <w:rsid w:val="00195F8B"/>
    <w:rsid w:val="00195FEB"/>
    <w:rsid w:val="001961A5"/>
    <w:rsid w:val="00196483"/>
    <w:rsid w:val="001967D9"/>
    <w:rsid w:val="00197B72"/>
    <w:rsid w:val="001A0EB0"/>
    <w:rsid w:val="001A1145"/>
    <w:rsid w:val="001A1C6E"/>
    <w:rsid w:val="001A2230"/>
    <w:rsid w:val="001A271E"/>
    <w:rsid w:val="001A2DDB"/>
    <w:rsid w:val="001A3182"/>
    <w:rsid w:val="001A32E4"/>
    <w:rsid w:val="001A41C6"/>
    <w:rsid w:val="001A4853"/>
    <w:rsid w:val="001A4A8E"/>
    <w:rsid w:val="001A6151"/>
    <w:rsid w:val="001A6324"/>
    <w:rsid w:val="001A6665"/>
    <w:rsid w:val="001A6ECB"/>
    <w:rsid w:val="001A753C"/>
    <w:rsid w:val="001A7566"/>
    <w:rsid w:val="001A79B6"/>
    <w:rsid w:val="001A7DE0"/>
    <w:rsid w:val="001B006E"/>
    <w:rsid w:val="001B0E36"/>
    <w:rsid w:val="001B0ED4"/>
    <w:rsid w:val="001B0F2A"/>
    <w:rsid w:val="001B1703"/>
    <w:rsid w:val="001B1941"/>
    <w:rsid w:val="001B1B2C"/>
    <w:rsid w:val="001B21F3"/>
    <w:rsid w:val="001B241B"/>
    <w:rsid w:val="001B275D"/>
    <w:rsid w:val="001B27CD"/>
    <w:rsid w:val="001B286F"/>
    <w:rsid w:val="001B2A07"/>
    <w:rsid w:val="001B2A59"/>
    <w:rsid w:val="001B2CD5"/>
    <w:rsid w:val="001B2E7B"/>
    <w:rsid w:val="001B3011"/>
    <w:rsid w:val="001B305B"/>
    <w:rsid w:val="001B34EA"/>
    <w:rsid w:val="001B38D5"/>
    <w:rsid w:val="001B3D38"/>
    <w:rsid w:val="001B448A"/>
    <w:rsid w:val="001B4496"/>
    <w:rsid w:val="001B4A9B"/>
    <w:rsid w:val="001B4CA5"/>
    <w:rsid w:val="001B5EAA"/>
    <w:rsid w:val="001B653C"/>
    <w:rsid w:val="001B65DB"/>
    <w:rsid w:val="001B6B23"/>
    <w:rsid w:val="001B6BBF"/>
    <w:rsid w:val="001B6E13"/>
    <w:rsid w:val="001B6F12"/>
    <w:rsid w:val="001B7862"/>
    <w:rsid w:val="001B7B07"/>
    <w:rsid w:val="001B7BFF"/>
    <w:rsid w:val="001C0128"/>
    <w:rsid w:val="001C0F23"/>
    <w:rsid w:val="001C1441"/>
    <w:rsid w:val="001C1D99"/>
    <w:rsid w:val="001C1F8F"/>
    <w:rsid w:val="001C220E"/>
    <w:rsid w:val="001C2333"/>
    <w:rsid w:val="001C2CBA"/>
    <w:rsid w:val="001C2E22"/>
    <w:rsid w:val="001C2E9C"/>
    <w:rsid w:val="001C3089"/>
    <w:rsid w:val="001C3C6A"/>
    <w:rsid w:val="001C3EC0"/>
    <w:rsid w:val="001C4810"/>
    <w:rsid w:val="001C483D"/>
    <w:rsid w:val="001C4B15"/>
    <w:rsid w:val="001C53DF"/>
    <w:rsid w:val="001C546F"/>
    <w:rsid w:val="001C5566"/>
    <w:rsid w:val="001C560B"/>
    <w:rsid w:val="001C5BEE"/>
    <w:rsid w:val="001C606E"/>
    <w:rsid w:val="001C6323"/>
    <w:rsid w:val="001C6E83"/>
    <w:rsid w:val="001C7140"/>
    <w:rsid w:val="001C7589"/>
    <w:rsid w:val="001C7798"/>
    <w:rsid w:val="001C794C"/>
    <w:rsid w:val="001C79C9"/>
    <w:rsid w:val="001C7B63"/>
    <w:rsid w:val="001D066C"/>
    <w:rsid w:val="001D0C3B"/>
    <w:rsid w:val="001D1CDA"/>
    <w:rsid w:val="001D1F43"/>
    <w:rsid w:val="001D244C"/>
    <w:rsid w:val="001D2801"/>
    <w:rsid w:val="001D2AAD"/>
    <w:rsid w:val="001D3609"/>
    <w:rsid w:val="001D4321"/>
    <w:rsid w:val="001D4817"/>
    <w:rsid w:val="001D4BFD"/>
    <w:rsid w:val="001D5168"/>
    <w:rsid w:val="001D5DA8"/>
    <w:rsid w:val="001D668F"/>
    <w:rsid w:val="001D7B60"/>
    <w:rsid w:val="001E062B"/>
    <w:rsid w:val="001E0639"/>
    <w:rsid w:val="001E1469"/>
    <w:rsid w:val="001E1C5E"/>
    <w:rsid w:val="001E1EC8"/>
    <w:rsid w:val="001E204F"/>
    <w:rsid w:val="001E22A0"/>
    <w:rsid w:val="001E22B7"/>
    <w:rsid w:val="001E2A3E"/>
    <w:rsid w:val="001E3277"/>
    <w:rsid w:val="001E4156"/>
    <w:rsid w:val="001E4B8A"/>
    <w:rsid w:val="001E509D"/>
    <w:rsid w:val="001E60C0"/>
    <w:rsid w:val="001E62BA"/>
    <w:rsid w:val="001E6C5C"/>
    <w:rsid w:val="001E6DDC"/>
    <w:rsid w:val="001E7104"/>
    <w:rsid w:val="001E7600"/>
    <w:rsid w:val="001E7BC8"/>
    <w:rsid w:val="001E7D4B"/>
    <w:rsid w:val="001F0343"/>
    <w:rsid w:val="001F04EC"/>
    <w:rsid w:val="001F08EA"/>
    <w:rsid w:val="001F0925"/>
    <w:rsid w:val="001F0C0F"/>
    <w:rsid w:val="001F0E30"/>
    <w:rsid w:val="001F1250"/>
    <w:rsid w:val="001F1502"/>
    <w:rsid w:val="001F1564"/>
    <w:rsid w:val="001F219E"/>
    <w:rsid w:val="001F2256"/>
    <w:rsid w:val="001F275F"/>
    <w:rsid w:val="001F28D4"/>
    <w:rsid w:val="001F3013"/>
    <w:rsid w:val="001F3069"/>
    <w:rsid w:val="001F3A8D"/>
    <w:rsid w:val="001F3D84"/>
    <w:rsid w:val="001F46A9"/>
    <w:rsid w:val="001F5A8E"/>
    <w:rsid w:val="001F6662"/>
    <w:rsid w:val="001F691F"/>
    <w:rsid w:val="00200280"/>
    <w:rsid w:val="0020073D"/>
    <w:rsid w:val="002010F8"/>
    <w:rsid w:val="00202089"/>
    <w:rsid w:val="00202484"/>
    <w:rsid w:val="002025A0"/>
    <w:rsid w:val="002028DA"/>
    <w:rsid w:val="00202F67"/>
    <w:rsid w:val="0020446E"/>
    <w:rsid w:val="00204695"/>
    <w:rsid w:val="00204AAC"/>
    <w:rsid w:val="00204E29"/>
    <w:rsid w:val="00205626"/>
    <w:rsid w:val="00205A7A"/>
    <w:rsid w:val="00205B3E"/>
    <w:rsid w:val="0020619A"/>
    <w:rsid w:val="002061FA"/>
    <w:rsid w:val="0020713C"/>
    <w:rsid w:val="00207B72"/>
    <w:rsid w:val="00210748"/>
    <w:rsid w:val="002107B3"/>
    <w:rsid w:val="00210819"/>
    <w:rsid w:val="002109A7"/>
    <w:rsid w:val="00210BE2"/>
    <w:rsid w:val="00210F65"/>
    <w:rsid w:val="002114D0"/>
    <w:rsid w:val="002115B6"/>
    <w:rsid w:val="00211A3F"/>
    <w:rsid w:val="002123E8"/>
    <w:rsid w:val="00212911"/>
    <w:rsid w:val="002131F3"/>
    <w:rsid w:val="002132C3"/>
    <w:rsid w:val="002133DB"/>
    <w:rsid w:val="00213545"/>
    <w:rsid w:val="00213C1A"/>
    <w:rsid w:val="00214A0D"/>
    <w:rsid w:val="0021501D"/>
    <w:rsid w:val="0021569C"/>
    <w:rsid w:val="002156F5"/>
    <w:rsid w:val="00215BF4"/>
    <w:rsid w:val="002163B2"/>
    <w:rsid w:val="00216499"/>
    <w:rsid w:val="00216562"/>
    <w:rsid w:val="00216D86"/>
    <w:rsid w:val="00216DF8"/>
    <w:rsid w:val="00216FFD"/>
    <w:rsid w:val="002170D4"/>
    <w:rsid w:val="00217560"/>
    <w:rsid w:val="002177D7"/>
    <w:rsid w:val="00217909"/>
    <w:rsid w:val="00217EDF"/>
    <w:rsid w:val="002207A2"/>
    <w:rsid w:val="00220E0B"/>
    <w:rsid w:val="00221794"/>
    <w:rsid w:val="002218DF"/>
    <w:rsid w:val="0022193C"/>
    <w:rsid w:val="00221EC7"/>
    <w:rsid w:val="00221EEE"/>
    <w:rsid w:val="00222993"/>
    <w:rsid w:val="00222CB6"/>
    <w:rsid w:val="00222D75"/>
    <w:rsid w:val="00222EBE"/>
    <w:rsid w:val="00223175"/>
    <w:rsid w:val="002236E0"/>
    <w:rsid w:val="00223A84"/>
    <w:rsid w:val="00224268"/>
    <w:rsid w:val="002242A2"/>
    <w:rsid w:val="002244C4"/>
    <w:rsid w:val="00224911"/>
    <w:rsid w:val="00224979"/>
    <w:rsid w:val="00224C13"/>
    <w:rsid w:val="00224EF1"/>
    <w:rsid w:val="00225776"/>
    <w:rsid w:val="00225781"/>
    <w:rsid w:val="00225B49"/>
    <w:rsid w:val="00225F5E"/>
    <w:rsid w:val="002271E4"/>
    <w:rsid w:val="0022731A"/>
    <w:rsid w:val="0022786D"/>
    <w:rsid w:val="00227DB5"/>
    <w:rsid w:val="00227EB9"/>
    <w:rsid w:val="002300B7"/>
    <w:rsid w:val="0023052B"/>
    <w:rsid w:val="002308C2"/>
    <w:rsid w:val="002312E8"/>
    <w:rsid w:val="002329B0"/>
    <w:rsid w:val="00232CF1"/>
    <w:rsid w:val="00234149"/>
    <w:rsid w:val="002345C1"/>
    <w:rsid w:val="0023461C"/>
    <w:rsid w:val="00234643"/>
    <w:rsid w:val="00235303"/>
    <w:rsid w:val="002356D6"/>
    <w:rsid w:val="00235B55"/>
    <w:rsid w:val="00235D20"/>
    <w:rsid w:val="002367C1"/>
    <w:rsid w:val="00236863"/>
    <w:rsid w:val="00236B75"/>
    <w:rsid w:val="00236D2A"/>
    <w:rsid w:val="002373F6"/>
    <w:rsid w:val="002374FD"/>
    <w:rsid w:val="002376E6"/>
    <w:rsid w:val="0023776D"/>
    <w:rsid w:val="00237A4B"/>
    <w:rsid w:val="00237C2C"/>
    <w:rsid w:val="0024049B"/>
    <w:rsid w:val="002405F2"/>
    <w:rsid w:val="00240825"/>
    <w:rsid w:val="00240C93"/>
    <w:rsid w:val="0024115C"/>
    <w:rsid w:val="002417DF"/>
    <w:rsid w:val="00241BC8"/>
    <w:rsid w:val="00242680"/>
    <w:rsid w:val="00242B3D"/>
    <w:rsid w:val="002433A0"/>
    <w:rsid w:val="002438C7"/>
    <w:rsid w:val="00244998"/>
    <w:rsid w:val="0024538C"/>
    <w:rsid w:val="00245755"/>
    <w:rsid w:val="00245D86"/>
    <w:rsid w:val="002460B0"/>
    <w:rsid w:val="0024613E"/>
    <w:rsid w:val="0024641B"/>
    <w:rsid w:val="0024730D"/>
    <w:rsid w:val="0024759A"/>
    <w:rsid w:val="002476FF"/>
    <w:rsid w:val="002478BB"/>
    <w:rsid w:val="0025001B"/>
    <w:rsid w:val="002503D4"/>
    <w:rsid w:val="002508F2"/>
    <w:rsid w:val="00250A3C"/>
    <w:rsid w:val="00250DC5"/>
    <w:rsid w:val="0025118A"/>
    <w:rsid w:val="00251739"/>
    <w:rsid w:val="00251751"/>
    <w:rsid w:val="00252356"/>
    <w:rsid w:val="00252B4E"/>
    <w:rsid w:val="00253471"/>
    <w:rsid w:val="00253F7C"/>
    <w:rsid w:val="002548A3"/>
    <w:rsid w:val="00254E92"/>
    <w:rsid w:val="00257232"/>
    <w:rsid w:val="00257312"/>
    <w:rsid w:val="00257336"/>
    <w:rsid w:val="0025761D"/>
    <w:rsid w:val="00257823"/>
    <w:rsid w:val="00260819"/>
    <w:rsid w:val="00261486"/>
    <w:rsid w:val="00261581"/>
    <w:rsid w:val="00261AA3"/>
    <w:rsid w:val="0026223D"/>
    <w:rsid w:val="00262450"/>
    <w:rsid w:val="002625A9"/>
    <w:rsid w:val="002627B7"/>
    <w:rsid w:val="00263008"/>
    <w:rsid w:val="00263384"/>
    <w:rsid w:val="00263560"/>
    <w:rsid w:val="00263689"/>
    <w:rsid w:val="00263758"/>
    <w:rsid w:val="00263868"/>
    <w:rsid w:val="00263DF7"/>
    <w:rsid w:val="0026463E"/>
    <w:rsid w:val="00264A76"/>
    <w:rsid w:val="00264D83"/>
    <w:rsid w:val="00264E7B"/>
    <w:rsid w:val="002650ED"/>
    <w:rsid w:val="0026546D"/>
    <w:rsid w:val="002658AD"/>
    <w:rsid w:val="00265C71"/>
    <w:rsid w:val="0026694C"/>
    <w:rsid w:val="00266BC0"/>
    <w:rsid w:val="00266C97"/>
    <w:rsid w:val="00266FF9"/>
    <w:rsid w:val="002671E3"/>
    <w:rsid w:val="0026724F"/>
    <w:rsid w:val="0026787D"/>
    <w:rsid w:val="00267F58"/>
    <w:rsid w:val="00270006"/>
    <w:rsid w:val="0027011E"/>
    <w:rsid w:val="00270363"/>
    <w:rsid w:val="0027162C"/>
    <w:rsid w:val="00271849"/>
    <w:rsid w:val="002719BC"/>
    <w:rsid w:val="0027216D"/>
    <w:rsid w:val="00273735"/>
    <w:rsid w:val="0027476C"/>
    <w:rsid w:val="00274875"/>
    <w:rsid w:val="002748AB"/>
    <w:rsid w:val="00275FA4"/>
    <w:rsid w:val="002760AD"/>
    <w:rsid w:val="0027695E"/>
    <w:rsid w:val="00276A64"/>
    <w:rsid w:val="002776FA"/>
    <w:rsid w:val="002776FD"/>
    <w:rsid w:val="00277D4A"/>
    <w:rsid w:val="00280056"/>
    <w:rsid w:val="0028055E"/>
    <w:rsid w:val="002809C9"/>
    <w:rsid w:val="00280D13"/>
    <w:rsid w:val="00280F0F"/>
    <w:rsid w:val="00281F36"/>
    <w:rsid w:val="00282400"/>
    <w:rsid w:val="0028272B"/>
    <w:rsid w:val="00282AA5"/>
    <w:rsid w:val="002830E3"/>
    <w:rsid w:val="00283BBD"/>
    <w:rsid w:val="00283D40"/>
    <w:rsid w:val="00283F0E"/>
    <w:rsid w:val="0028421C"/>
    <w:rsid w:val="0028443D"/>
    <w:rsid w:val="002845C2"/>
    <w:rsid w:val="00284847"/>
    <w:rsid w:val="002848E2"/>
    <w:rsid w:val="00284C8D"/>
    <w:rsid w:val="002859FB"/>
    <w:rsid w:val="00285AAD"/>
    <w:rsid w:val="00285D99"/>
    <w:rsid w:val="00286A03"/>
    <w:rsid w:val="00286A9E"/>
    <w:rsid w:val="00286AC6"/>
    <w:rsid w:val="00286D00"/>
    <w:rsid w:val="0028731D"/>
    <w:rsid w:val="00287823"/>
    <w:rsid w:val="002879DB"/>
    <w:rsid w:val="00287AAC"/>
    <w:rsid w:val="00290251"/>
    <w:rsid w:val="00290592"/>
    <w:rsid w:val="00290782"/>
    <w:rsid w:val="00290AF6"/>
    <w:rsid w:val="00290C13"/>
    <w:rsid w:val="00290D45"/>
    <w:rsid w:val="00290D6A"/>
    <w:rsid w:val="0029125D"/>
    <w:rsid w:val="00291277"/>
    <w:rsid w:val="00291615"/>
    <w:rsid w:val="0029169B"/>
    <w:rsid w:val="002929F1"/>
    <w:rsid w:val="00292DDD"/>
    <w:rsid w:val="00292F65"/>
    <w:rsid w:val="00293B9B"/>
    <w:rsid w:val="00294DBE"/>
    <w:rsid w:val="00295051"/>
    <w:rsid w:val="002951B3"/>
    <w:rsid w:val="00295439"/>
    <w:rsid w:val="002954BE"/>
    <w:rsid w:val="00295B4E"/>
    <w:rsid w:val="00295CB8"/>
    <w:rsid w:val="00295F31"/>
    <w:rsid w:val="002962A3"/>
    <w:rsid w:val="0029631C"/>
    <w:rsid w:val="0029700A"/>
    <w:rsid w:val="0029728B"/>
    <w:rsid w:val="00297721"/>
    <w:rsid w:val="0029790C"/>
    <w:rsid w:val="00297D9D"/>
    <w:rsid w:val="002A015E"/>
    <w:rsid w:val="002A0702"/>
    <w:rsid w:val="002A0764"/>
    <w:rsid w:val="002A17B3"/>
    <w:rsid w:val="002A1968"/>
    <w:rsid w:val="002A1BB5"/>
    <w:rsid w:val="002A20FB"/>
    <w:rsid w:val="002A2230"/>
    <w:rsid w:val="002A2DD6"/>
    <w:rsid w:val="002A2E87"/>
    <w:rsid w:val="002A2EA1"/>
    <w:rsid w:val="002A33EA"/>
    <w:rsid w:val="002A35C1"/>
    <w:rsid w:val="002A4407"/>
    <w:rsid w:val="002A4484"/>
    <w:rsid w:val="002A45F1"/>
    <w:rsid w:val="002A4EA0"/>
    <w:rsid w:val="002A567C"/>
    <w:rsid w:val="002A59D4"/>
    <w:rsid w:val="002A5CBC"/>
    <w:rsid w:val="002A5D3C"/>
    <w:rsid w:val="002A613D"/>
    <w:rsid w:val="002A6642"/>
    <w:rsid w:val="002A690E"/>
    <w:rsid w:val="002A6FD5"/>
    <w:rsid w:val="002A72EA"/>
    <w:rsid w:val="002A735E"/>
    <w:rsid w:val="002A74F8"/>
    <w:rsid w:val="002B1146"/>
    <w:rsid w:val="002B1240"/>
    <w:rsid w:val="002B1EC5"/>
    <w:rsid w:val="002B1F84"/>
    <w:rsid w:val="002B244F"/>
    <w:rsid w:val="002B3377"/>
    <w:rsid w:val="002B3CBD"/>
    <w:rsid w:val="002B3E5C"/>
    <w:rsid w:val="002B4295"/>
    <w:rsid w:val="002B4874"/>
    <w:rsid w:val="002B57F7"/>
    <w:rsid w:val="002B5848"/>
    <w:rsid w:val="002B5B52"/>
    <w:rsid w:val="002B6495"/>
    <w:rsid w:val="002B6A07"/>
    <w:rsid w:val="002B75BF"/>
    <w:rsid w:val="002B7769"/>
    <w:rsid w:val="002B789E"/>
    <w:rsid w:val="002B78C1"/>
    <w:rsid w:val="002B7B68"/>
    <w:rsid w:val="002B7E0E"/>
    <w:rsid w:val="002C07F0"/>
    <w:rsid w:val="002C0A7E"/>
    <w:rsid w:val="002C11F7"/>
    <w:rsid w:val="002C1253"/>
    <w:rsid w:val="002C1780"/>
    <w:rsid w:val="002C199E"/>
    <w:rsid w:val="002C2D18"/>
    <w:rsid w:val="002C37C3"/>
    <w:rsid w:val="002C3DBC"/>
    <w:rsid w:val="002C3F25"/>
    <w:rsid w:val="002C4C97"/>
    <w:rsid w:val="002C4FBA"/>
    <w:rsid w:val="002C54DA"/>
    <w:rsid w:val="002C5CC0"/>
    <w:rsid w:val="002C5CF7"/>
    <w:rsid w:val="002C651B"/>
    <w:rsid w:val="002C66E9"/>
    <w:rsid w:val="002C6859"/>
    <w:rsid w:val="002C6DC5"/>
    <w:rsid w:val="002C715A"/>
    <w:rsid w:val="002C7A87"/>
    <w:rsid w:val="002C7D0D"/>
    <w:rsid w:val="002D073E"/>
    <w:rsid w:val="002D0A17"/>
    <w:rsid w:val="002D0D74"/>
    <w:rsid w:val="002D1304"/>
    <w:rsid w:val="002D16A0"/>
    <w:rsid w:val="002D1B4C"/>
    <w:rsid w:val="002D2125"/>
    <w:rsid w:val="002D23AE"/>
    <w:rsid w:val="002D2526"/>
    <w:rsid w:val="002D2ABB"/>
    <w:rsid w:val="002D2FB9"/>
    <w:rsid w:val="002D2FC9"/>
    <w:rsid w:val="002D3FB4"/>
    <w:rsid w:val="002D42BA"/>
    <w:rsid w:val="002D44FA"/>
    <w:rsid w:val="002D4AD1"/>
    <w:rsid w:val="002D569F"/>
    <w:rsid w:val="002D5E54"/>
    <w:rsid w:val="002D633A"/>
    <w:rsid w:val="002D65E2"/>
    <w:rsid w:val="002D6A3B"/>
    <w:rsid w:val="002D6CE0"/>
    <w:rsid w:val="002D70BE"/>
    <w:rsid w:val="002D72FD"/>
    <w:rsid w:val="002D73D3"/>
    <w:rsid w:val="002D77D5"/>
    <w:rsid w:val="002E0095"/>
    <w:rsid w:val="002E0337"/>
    <w:rsid w:val="002E06C6"/>
    <w:rsid w:val="002E093B"/>
    <w:rsid w:val="002E0E46"/>
    <w:rsid w:val="002E1043"/>
    <w:rsid w:val="002E136B"/>
    <w:rsid w:val="002E1817"/>
    <w:rsid w:val="002E19E7"/>
    <w:rsid w:val="002E1A6A"/>
    <w:rsid w:val="002E1D52"/>
    <w:rsid w:val="002E22A1"/>
    <w:rsid w:val="002E25BF"/>
    <w:rsid w:val="002E3519"/>
    <w:rsid w:val="002E3600"/>
    <w:rsid w:val="002E365D"/>
    <w:rsid w:val="002E3C6C"/>
    <w:rsid w:val="002E45A2"/>
    <w:rsid w:val="002E4B0B"/>
    <w:rsid w:val="002E5ADC"/>
    <w:rsid w:val="002E5E69"/>
    <w:rsid w:val="002E65F1"/>
    <w:rsid w:val="002E6A00"/>
    <w:rsid w:val="002E7A15"/>
    <w:rsid w:val="002E7BD0"/>
    <w:rsid w:val="002F00F8"/>
    <w:rsid w:val="002F01E1"/>
    <w:rsid w:val="002F023D"/>
    <w:rsid w:val="002F032A"/>
    <w:rsid w:val="002F0ABF"/>
    <w:rsid w:val="002F16D9"/>
    <w:rsid w:val="002F1D07"/>
    <w:rsid w:val="002F1D29"/>
    <w:rsid w:val="002F1E5C"/>
    <w:rsid w:val="002F21D6"/>
    <w:rsid w:val="002F2307"/>
    <w:rsid w:val="002F31FB"/>
    <w:rsid w:val="002F350D"/>
    <w:rsid w:val="002F39E2"/>
    <w:rsid w:val="002F3E90"/>
    <w:rsid w:val="002F41B5"/>
    <w:rsid w:val="002F5937"/>
    <w:rsid w:val="002F5B58"/>
    <w:rsid w:val="002F5D19"/>
    <w:rsid w:val="002F6306"/>
    <w:rsid w:val="002F6767"/>
    <w:rsid w:val="002F68DF"/>
    <w:rsid w:val="002F69C9"/>
    <w:rsid w:val="002F6C3F"/>
    <w:rsid w:val="002F73D6"/>
    <w:rsid w:val="002F7B98"/>
    <w:rsid w:val="002F7BF1"/>
    <w:rsid w:val="002F7FB6"/>
    <w:rsid w:val="00300541"/>
    <w:rsid w:val="003006D2"/>
    <w:rsid w:val="003007DB"/>
    <w:rsid w:val="00300AFA"/>
    <w:rsid w:val="003010C1"/>
    <w:rsid w:val="0030130D"/>
    <w:rsid w:val="0030146D"/>
    <w:rsid w:val="003015EB"/>
    <w:rsid w:val="00301691"/>
    <w:rsid w:val="00301E45"/>
    <w:rsid w:val="00302A6E"/>
    <w:rsid w:val="00302C4A"/>
    <w:rsid w:val="003033E8"/>
    <w:rsid w:val="00303769"/>
    <w:rsid w:val="0030380E"/>
    <w:rsid w:val="00303B92"/>
    <w:rsid w:val="00303EBC"/>
    <w:rsid w:val="00304631"/>
    <w:rsid w:val="00304747"/>
    <w:rsid w:val="00304B09"/>
    <w:rsid w:val="0030571A"/>
    <w:rsid w:val="00305B88"/>
    <w:rsid w:val="003067E6"/>
    <w:rsid w:val="0030711A"/>
    <w:rsid w:val="003072A5"/>
    <w:rsid w:val="00307602"/>
    <w:rsid w:val="003076E5"/>
    <w:rsid w:val="00307792"/>
    <w:rsid w:val="00307FA0"/>
    <w:rsid w:val="00310146"/>
    <w:rsid w:val="0031038B"/>
    <w:rsid w:val="003112D6"/>
    <w:rsid w:val="00311DDC"/>
    <w:rsid w:val="00312080"/>
    <w:rsid w:val="00313677"/>
    <w:rsid w:val="00313DA0"/>
    <w:rsid w:val="003140E0"/>
    <w:rsid w:val="00314447"/>
    <w:rsid w:val="0031469E"/>
    <w:rsid w:val="00314FE0"/>
    <w:rsid w:val="0031555E"/>
    <w:rsid w:val="003158BD"/>
    <w:rsid w:val="00315B74"/>
    <w:rsid w:val="003176AA"/>
    <w:rsid w:val="00317796"/>
    <w:rsid w:val="00317FB5"/>
    <w:rsid w:val="00320185"/>
    <w:rsid w:val="0032060C"/>
    <w:rsid w:val="00320D9B"/>
    <w:rsid w:val="0032157D"/>
    <w:rsid w:val="00321780"/>
    <w:rsid w:val="00321AA7"/>
    <w:rsid w:val="0032230E"/>
    <w:rsid w:val="00322323"/>
    <w:rsid w:val="003226C6"/>
    <w:rsid w:val="00322AB4"/>
    <w:rsid w:val="00322CCC"/>
    <w:rsid w:val="0032437C"/>
    <w:rsid w:val="003243A4"/>
    <w:rsid w:val="003246EB"/>
    <w:rsid w:val="003251CD"/>
    <w:rsid w:val="00325B74"/>
    <w:rsid w:val="00325E5A"/>
    <w:rsid w:val="00326410"/>
    <w:rsid w:val="003277D3"/>
    <w:rsid w:val="0032796D"/>
    <w:rsid w:val="00327C0E"/>
    <w:rsid w:val="00330380"/>
    <w:rsid w:val="00330613"/>
    <w:rsid w:val="00330619"/>
    <w:rsid w:val="0033075F"/>
    <w:rsid w:val="00330E3F"/>
    <w:rsid w:val="003311FE"/>
    <w:rsid w:val="00332438"/>
    <w:rsid w:val="0033256B"/>
    <w:rsid w:val="00332595"/>
    <w:rsid w:val="00332732"/>
    <w:rsid w:val="00332AAE"/>
    <w:rsid w:val="00332E09"/>
    <w:rsid w:val="00333FCE"/>
    <w:rsid w:val="003342B3"/>
    <w:rsid w:val="00334387"/>
    <w:rsid w:val="003349B2"/>
    <w:rsid w:val="00334BF3"/>
    <w:rsid w:val="00334C9E"/>
    <w:rsid w:val="00334F45"/>
    <w:rsid w:val="003364CC"/>
    <w:rsid w:val="0033658A"/>
    <w:rsid w:val="0033716D"/>
    <w:rsid w:val="00337580"/>
    <w:rsid w:val="00337AB1"/>
    <w:rsid w:val="00337AD1"/>
    <w:rsid w:val="00337E11"/>
    <w:rsid w:val="0034030A"/>
    <w:rsid w:val="00340634"/>
    <w:rsid w:val="00340A74"/>
    <w:rsid w:val="00340DA6"/>
    <w:rsid w:val="00340EAB"/>
    <w:rsid w:val="00341807"/>
    <w:rsid w:val="00341ED1"/>
    <w:rsid w:val="0034228E"/>
    <w:rsid w:val="00342457"/>
    <w:rsid w:val="0034261F"/>
    <w:rsid w:val="00342D9A"/>
    <w:rsid w:val="00343AA8"/>
    <w:rsid w:val="003440F7"/>
    <w:rsid w:val="0034422F"/>
    <w:rsid w:val="0034482C"/>
    <w:rsid w:val="00344B77"/>
    <w:rsid w:val="00344C9A"/>
    <w:rsid w:val="003457A6"/>
    <w:rsid w:val="00345809"/>
    <w:rsid w:val="00347233"/>
    <w:rsid w:val="00347733"/>
    <w:rsid w:val="00350497"/>
    <w:rsid w:val="003507BD"/>
    <w:rsid w:val="0035083D"/>
    <w:rsid w:val="003508F5"/>
    <w:rsid w:val="00350BC8"/>
    <w:rsid w:val="00350CD3"/>
    <w:rsid w:val="00350FF2"/>
    <w:rsid w:val="003510CD"/>
    <w:rsid w:val="00351CD5"/>
    <w:rsid w:val="003522A5"/>
    <w:rsid w:val="00352739"/>
    <w:rsid w:val="003529FA"/>
    <w:rsid w:val="00352BFA"/>
    <w:rsid w:val="00353B7D"/>
    <w:rsid w:val="003549C5"/>
    <w:rsid w:val="00354FE6"/>
    <w:rsid w:val="003552AD"/>
    <w:rsid w:val="00355FF9"/>
    <w:rsid w:val="0035634F"/>
    <w:rsid w:val="00356695"/>
    <w:rsid w:val="0035686C"/>
    <w:rsid w:val="00356B4E"/>
    <w:rsid w:val="00356CCC"/>
    <w:rsid w:val="00356E21"/>
    <w:rsid w:val="00356E74"/>
    <w:rsid w:val="00357078"/>
    <w:rsid w:val="003603D1"/>
    <w:rsid w:val="003604A2"/>
    <w:rsid w:val="0036050D"/>
    <w:rsid w:val="0036097A"/>
    <w:rsid w:val="00360CEC"/>
    <w:rsid w:val="00361214"/>
    <w:rsid w:val="00361BF1"/>
    <w:rsid w:val="003622F7"/>
    <w:rsid w:val="00362499"/>
    <w:rsid w:val="00362AAC"/>
    <w:rsid w:val="00362D7C"/>
    <w:rsid w:val="00363222"/>
    <w:rsid w:val="0036342B"/>
    <w:rsid w:val="00363A54"/>
    <w:rsid w:val="003646F4"/>
    <w:rsid w:val="00364B34"/>
    <w:rsid w:val="00364CA9"/>
    <w:rsid w:val="003655BB"/>
    <w:rsid w:val="00365A04"/>
    <w:rsid w:val="003663C0"/>
    <w:rsid w:val="0036642F"/>
    <w:rsid w:val="00366A24"/>
    <w:rsid w:val="00366D08"/>
    <w:rsid w:val="00367EF1"/>
    <w:rsid w:val="00370578"/>
    <w:rsid w:val="003705DD"/>
    <w:rsid w:val="00370D44"/>
    <w:rsid w:val="00372E03"/>
    <w:rsid w:val="00372F13"/>
    <w:rsid w:val="0037352B"/>
    <w:rsid w:val="003736F8"/>
    <w:rsid w:val="0037377C"/>
    <w:rsid w:val="00373A17"/>
    <w:rsid w:val="00373B26"/>
    <w:rsid w:val="00373BFF"/>
    <w:rsid w:val="00374738"/>
    <w:rsid w:val="003749BA"/>
    <w:rsid w:val="00374B3A"/>
    <w:rsid w:val="00374CB9"/>
    <w:rsid w:val="0037530B"/>
    <w:rsid w:val="00375869"/>
    <w:rsid w:val="00375BDF"/>
    <w:rsid w:val="003761A5"/>
    <w:rsid w:val="00377012"/>
    <w:rsid w:val="003770B3"/>
    <w:rsid w:val="003770CA"/>
    <w:rsid w:val="0037735F"/>
    <w:rsid w:val="00377373"/>
    <w:rsid w:val="0037783C"/>
    <w:rsid w:val="003779A9"/>
    <w:rsid w:val="00377C90"/>
    <w:rsid w:val="00377E89"/>
    <w:rsid w:val="00380183"/>
    <w:rsid w:val="00380641"/>
    <w:rsid w:val="00381222"/>
    <w:rsid w:val="0038126F"/>
    <w:rsid w:val="00381F36"/>
    <w:rsid w:val="003827E8"/>
    <w:rsid w:val="003837C3"/>
    <w:rsid w:val="0038385B"/>
    <w:rsid w:val="00383E93"/>
    <w:rsid w:val="00384791"/>
    <w:rsid w:val="00385C75"/>
    <w:rsid w:val="00385DF2"/>
    <w:rsid w:val="00385F39"/>
    <w:rsid w:val="0038694F"/>
    <w:rsid w:val="00387C0D"/>
    <w:rsid w:val="00387D15"/>
    <w:rsid w:val="00387DE9"/>
    <w:rsid w:val="00390816"/>
    <w:rsid w:val="00390866"/>
    <w:rsid w:val="00390E51"/>
    <w:rsid w:val="00390F25"/>
    <w:rsid w:val="00391541"/>
    <w:rsid w:val="00391B0E"/>
    <w:rsid w:val="003921B3"/>
    <w:rsid w:val="003926ED"/>
    <w:rsid w:val="00392C35"/>
    <w:rsid w:val="00392C85"/>
    <w:rsid w:val="00392CC7"/>
    <w:rsid w:val="00392DB9"/>
    <w:rsid w:val="00393174"/>
    <w:rsid w:val="0039351C"/>
    <w:rsid w:val="00393E4F"/>
    <w:rsid w:val="00393F57"/>
    <w:rsid w:val="00394303"/>
    <w:rsid w:val="00394CBC"/>
    <w:rsid w:val="00395132"/>
    <w:rsid w:val="003954A9"/>
    <w:rsid w:val="003957D7"/>
    <w:rsid w:val="00395A1E"/>
    <w:rsid w:val="00395C5A"/>
    <w:rsid w:val="00396070"/>
    <w:rsid w:val="003971FF"/>
    <w:rsid w:val="003977CB"/>
    <w:rsid w:val="00397B4A"/>
    <w:rsid w:val="00397BCD"/>
    <w:rsid w:val="00397CB6"/>
    <w:rsid w:val="003A0421"/>
    <w:rsid w:val="003A04CA"/>
    <w:rsid w:val="003A1076"/>
    <w:rsid w:val="003A13C6"/>
    <w:rsid w:val="003A18A4"/>
    <w:rsid w:val="003A19A8"/>
    <w:rsid w:val="003A1EF1"/>
    <w:rsid w:val="003A21A8"/>
    <w:rsid w:val="003A21FD"/>
    <w:rsid w:val="003A23B5"/>
    <w:rsid w:val="003A2669"/>
    <w:rsid w:val="003A2682"/>
    <w:rsid w:val="003A2E21"/>
    <w:rsid w:val="003A3097"/>
    <w:rsid w:val="003A3121"/>
    <w:rsid w:val="003A35CE"/>
    <w:rsid w:val="003A402E"/>
    <w:rsid w:val="003A437C"/>
    <w:rsid w:val="003A4584"/>
    <w:rsid w:val="003A47D9"/>
    <w:rsid w:val="003A522A"/>
    <w:rsid w:val="003A56BD"/>
    <w:rsid w:val="003A6631"/>
    <w:rsid w:val="003A6651"/>
    <w:rsid w:val="003A692E"/>
    <w:rsid w:val="003A747E"/>
    <w:rsid w:val="003A7B11"/>
    <w:rsid w:val="003B1696"/>
    <w:rsid w:val="003B17D8"/>
    <w:rsid w:val="003B1BF9"/>
    <w:rsid w:val="003B27EB"/>
    <w:rsid w:val="003B288F"/>
    <w:rsid w:val="003B38C9"/>
    <w:rsid w:val="003B3903"/>
    <w:rsid w:val="003B396A"/>
    <w:rsid w:val="003B43F6"/>
    <w:rsid w:val="003B4842"/>
    <w:rsid w:val="003B516A"/>
    <w:rsid w:val="003B52EE"/>
    <w:rsid w:val="003B56D4"/>
    <w:rsid w:val="003B57D9"/>
    <w:rsid w:val="003B5D62"/>
    <w:rsid w:val="003B622C"/>
    <w:rsid w:val="003B6AF2"/>
    <w:rsid w:val="003B7222"/>
    <w:rsid w:val="003B73D1"/>
    <w:rsid w:val="003B7831"/>
    <w:rsid w:val="003B7E32"/>
    <w:rsid w:val="003C06FC"/>
    <w:rsid w:val="003C0F16"/>
    <w:rsid w:val="003C12B1"/>
    <w:rsid w:val="003C12CA"/>
    <w:rsid w:val="003C1743"/>
    <w:rsid w:val="003C1824"/>
    <w:rsid w:val="003C1A46"/>
    <w:rsid w:val="003C2094"/>
    <w:rsid w:val="003C24C6"/>
    <w:rsid w:val="003C28FD"/>
    <w:rsid w:val="003C2B4E"/>
    <w:rsid w:val="003C3165"/>
    <w:rsid w:val="003C3889"/>
    <w:rsid w:val="003C3E51"/>
    <w:rsid w:val="003C3F70"/>
    <w:rsid w:val="003C4308"/>
    <w:rsid w:val="003C4579"/>
    <w:rsid w:val="003C4BFD"/>
    <w:rsid w:val="003C55CA"/>
    <w:rsid w:val="003C5634"/>
    <w:rsid w:val="003C5B85"/>
    <w:rsid w:val="003C5EFF"/>
    <w:rsid w:val="003C688F"/>
    <w:rsid w:val="003C6C88"/>
    <w:rsid w:val="003C703D"/>
    <w:rsid w:val="003C76BA"/>
    <w:rsid w:val="003C794A"/>
    <w:rsid w:val="003C7E7B"/>
    <w:rsid w:val="003D01C0"/>
    <w:rsid w:val="003D0CA5"/>
    <w:rsid w:val="003D0CE2"/>
    <w:rsid w:val="003D117A"/>
    <w:rsid w:val="003D1C9A"/>
    <w:rsid w:val="003D1D98"/>
    <w:rsid w:val="003D1E21"/>
    <w:rsid w:val="003D234D"/>
    <w:rsid w:val="003D2A48"/>
    <w:rsid w:val="003D2D58"/>
    <w:rsid w:val="003D4471"/>
    <w:rsid w:val="003D4528"/>
    <w:rsid w:val="003D460C"/>
    <w:rsid w:val="003D4922"/>
    <w:rsid w:val="003D4F4E"/>
    <w:rsid w:val="003D5199"/>
    <w:rsid w:val="003D544D"/>
    <w:rsid w:val="003D54FE"/>
    <w:rsid w:val="003D5D25"/>
    <w:rsid w:val="003D6464"/>
    <w:rsid w:val="003D6857"/>
    <w:rsid w:val="003D6D22"/>
    <w:rsid w:val="003D79C3"/>
    <w:rsid w:val="003D7E62"/>
    <w:rsid w:val="003E0316"/>
    <w:rsid w:val="003E077B"/>
    <w:rsid w:val="003E144B"/>
    <w:rsid w:val="003E1B2A"/>
    <w:rsid w:val="003E241E"/>
    <w:rsid w:val="003E2CBC"/>
    <w:rsid w:val="003E3609"/>
    <w:rsid w:val="003E3C87"/>
    <w:rsid w:val="003E3FEA"/>
    <w:rsid w:val="003E46A4"/>
    <w:rsid w:val="003E4CC6"/>
    <w:rsid w:val="003E5360"/>
    <w:rsid w:val="003E594F"/>
    <w:rsid w:val="003E5FE9"/>
    <w:rsid w:val="003E65C2"/>
    <w:rsid w:val="003E68B3"/>
    <w:rsid w:val="003E6997"/>
    <w:rsid w:val="003E6D5F"/>
    <w:rsid w:val="003E6DFF"/>
    <w:rsid w:val="003E7839"/>
    <w:rsid w:val="003E7952"/>
    <w:rsid w:val="003F02F5"/>
    <w:rsid w:val="003F051E"/>
    <w:rsid w:val="003F0A8D"/>
    <w:rsid w:val="003F0AE9"/>
    <w:rsid w:val="003F0B18"/>
    <w:rsid w:val="003F1093"/>
    <w:rsid w:val="003F17DD"/>
    <w:rsid w:val="003F1CCA"/>
    <w:rsid w:val="003F1F42"/>
    <w:rsid w:val="003F2A5F"/>
    <w:rsid w:val="003F2AF0"/>
    <w:rsid w:val="003F2B52"/>
    <w:rsid w:val="003F2D1C"/>
    <w:rsid w:val="003F2F5E"/>
    <w:rsid w:val="003F30A4"/>
    <w:rsid w:val="003F369A"/>
    <w:rsid w:val="003F3C9B"/>
    <w:rsid w:val="003F3D75"/>
    <w:rsid w:val="003F4134"/>
    <w:rsid w:val="003F4715"/>
    <w:rsid w:val="003F4C60"/>
    <w:rsid w:val="003F503A"/>
    <w:rsid w:val="003F5118"/>
    <w:rsid w:val="003F518B"/>
    <w:rsid w:val="003F5DF7"/>
    <w:rsid w:val="003F5F2B"/>
    <w:rsid w:val="003F64A4"/>
    <w:rsid w:val="003F6F88"/>
    <w:rsid w:val="003F74F6"/>
    <w:rsid w:val="003F756D"/>
    <w:rsid w:val="003F7B91"/>
    <w:rsid w:val="003F7D68"/>
    <w:rsid w:val="004001FD"/>
    <w:rsid w:val="00400434"/>
    <w:rsid w:val="004004BF"/>
    <w:rsid w:val="00400670"/>
    <w:rsid w:val="00400751"/>
    <w:rsid w:val="004009CC"/>
    <w:rsid w:val="0040157B"/>
    <w:rsid w:val="0040172A"/>
    <w:rsid w:val="004017A4"/>
    <w:rsid w:val="00401B29"/>
    <w:rsid w:val="00401DBB"/>
    <w:rsid w:val="004025BA"/>
    <w:rsid w:val="00402978"/>
    <w:rsid w:val="00402C76"/>
    <w:rsid w:val="004031ED"/>
    <w:rsid w:val="00403339"/>
    <w:rsid w:val="00403513"/>
    <w:rsid w:val="00403582"/>
    <w:rsid w:val="00403614"/>
    <w:rsid w:val="0040389D"/>
    <w:rsid w:val="00403DB9"/>
    <w:rsid w:val="00403F9B"/>
    <w:rsid w:val="004041C4"/>
    <w:rsid w:val="00404669"/>
    <w:rsid w:val="0040546D"/>
    <w:rsid w:val="004054EE"/>
    <w:rsid w:val="0040577C"/>
    <w:rsid w:val="00405B0F"/>
    <w:rsid w:val="004061DA"/>
    <w:rsid w:val="004067A8"/>
    <w:rsid w:val="00406806"/>
    <w:rsid w:val="00406C70"/>
    <w:rsid w:val="0040707F"/>
    <w:rsid w:val="004070D0"/>
    <w:rsid w:val="00407BC9"/>
    <w:rsid w:val="00407BCB"/>
    <w:rsid w:val="00407BEA"/>
    <w:rsid w:val="00407DE8"/>
    <w:rsid w:val="00407F01"/>
    <w:rsid w:val="004106FB"/>
    <w:rsid w:val="00410724"/>
    <w:rsid w:val="00410D1E"/>
    <w:rsid w:val="00410D78"/>
    <w:rsid w:val="004122FC"/>
    <w:rsid w:val="0041232E"/>
    <w:rsid w:val="004129AD"/>
    <w:rsid w:val="00412EF2"/>
    <w:rsid w:val="00413890"/>
    <w:rsid w:val="00413994"/>
    <w:rsid w:val="00413E02"/>
    <w:rsid w:val="00413ED1"/>
    <w:rsid w:val="0041423B"/>
    <w:rsid w:val="004142B6"/>
    <w:rsid w:val="00414914"/>
    <w:rsid w:val="00414CAF"/>
    <w:rsid w:val="00415774"/>
    <w:rsid w:val="0041585C"/>
    <w:rsid w:val="00415A95"/>
    <w:rsid w:val="00415F59"/>
    <w:rsid w:val="0041671A"/>
    <w:rsid w:val="004169FE"/>
    <w:rsid w:val="00416A5B"/>
    <w:rsid w:val="00416DEE"/>
    <w:rsid w:val="0041723B"/>
    <w:rsid w:val="0041747E"/>
    <w:rsid w:val="00417BE1"/>
    <w:rsid w:val="0042105B"/>
    <w:rsid w:val="00421CA5"/>
    <w:rsid w:val="00421E57"/>
    <w:rsid w:val="00421E8C"/>
    <w:rsid w:val="00421F5D"/>
    <w:rsid w:val="0042206B"/>
    <w:rsid w:val="004222D4"/>
    <w:rsid w:val="004226FE"/>
    <w:rsid w:val="004230DD"/>
    <w:rsid w:val="004238A1"/>
    <w:rsid w:val="00423DE6"/>
    <w:rsid w:val="00423EA0"/>
    <w:rsid w:val="00423EC4"/>
    <w:rsid w:val="0042484D"/>
    <w:rsid w:val="00424A21"/>
    <w:rsid w:val="00424C49"/>
    <w:rsid w:val="00425640"/>
    <w:rsid w:val="00425E7C"/>
    <w:rsid w:val="004262D1"/>
    <w:rsid w:val="004265DB"/>
    <w:rsid w:val="004268AB"/>
    <w:rsid w:val="004268F2"/>
    <w:rsid w:val="00426D55"/>
    <w:rsid w:val="00426DA6"/>
    <w:rsid w:val="004274F9"/>
    <w:rsid w:val="00427500"/>
    <w:rsid w:val="004275CE"/>
    <w:rsid w:val="004276F1"/>
    <w:rsid w:val="00427878"/>
    <w:rsid w:val="00427AFF"/>
    <w:rsid w:val="00427CE6"/>
    <w:rsid w:val="0043000C"/>
    <w:rsid w:val="00430C36"/>
    <w:rsid w:val="004316BF"/>
    <w:rsid w:val="00431A7B"/>
    <w:rsid w:val="0043225E"/>
    <w:rsid w:val="00432385"/>
    <w:rsid w:val="00432546"/>
    <w:rsid w:val="004326A8"/>
    <w:rsid w:val="00432934"/>
    <w:rsid w:val="00432A54"/>
    <w:rsid w:val="00433054"/>
    <w:rsid w:val="0043316F"/>
    <w:rsid w:val="00433A77"/>
    <w:rsid w:val="00433CB0"/>
    <w:rsid w:val="00434346"/>
    <w:rsid w:val="004348AD"/>
    <w:rsid w:val="00435490"/>
    <w:rsid w:val="004355C8"/>
    <w:rsid w:val="00436130"/>
    <w:rsid w:val="00436260"/>
    <w:rsid w:val="00436D31"/>
    <w:rsid w:val="00436ED6"/>
    <w:rsid w:val="004371E5"/>
    <w:rsid w:val="0043720B"/>
    <w:rsid w:val="004376E8"/>
    <w:rsid w:val="00437C1C"/>
    <w:rsid w:val="00440EDD"/>
    <w:rsid w:val="004410BB"/>
    <w:rsid w:val="004412C4"/>
    <w:rsid w:val="0044183E"/>
    <w:rsid w:val="00441C26"/>
    <w:rsid w:val="0044217B"/>
    <w:rsid w:val="004421D2"/>
    <w:rsid w:val="00442230"/>
    <w:rsid w:val="00442F33"/>
    <w:rsid w:val="00443834"/>
    <w:rsid w:val="00443D85"/>
    <w:rsid w:val="00443DC8"/>
    <w:rsid w:val="004442D6"/>
    <w:rsid w:val="00445C23"/>
    <w:rsid w:val="00446434"/>
    <w:rsid w:val="00446C65"/>
    <w:rsid w:val="00446DE5"/>
    <w:rsid w:val="00446E85"/>
    <w:rsid w:val="00447256"/>
    <w:rsid w:val="00447441"/>
    <w:rsid w:val="004475DA"/>
    <w:rsid w:val="0044769E"/>
    <w:rsid w:val="00447AD6"/>
    <w:rsid w:val="00447B50"/>
    <w:rsid w:val="00447D5D"/>
    <w:rsid w:val="00447F41"/>
    <w:rsid w:val="00450529"/>
    <w:rsid w:val="00450E82"/>
    <w:rsid w:val="00451245"/>
    <w:rsid w:val="004518B5"/>
    <w:rsid w:val="00451DB5"/>
    <w:rsid w:val="00451F95"/>
    <w:rsid w:val="00452243"/>
    <w:rsid w:val="004523B3"/>
    <w:rsid w:val="0045264F"/>
    <w:rsid w:val="0045270D"/>
    <w:rsid w:val="00452C3A"/>
    <w:rsid w:val="00452F3B"/>
    <w:rsid w:val="00453803"/>
    <w:rsid w:val="00454267"/>
    <w:rsid w:val="004544EF"/>
    <w:rsid w:val="00454FF4"/>
    <w:rsid w:val="00455707"/>
    <w:rsid w:val="00455C8C"/>
    <w:rsid w:val="00455EB4"/>
    <w:rsid w:val="00455F9E"/>
    <w:rsid w:val="00456198"/>
    <w:rsid w:val="004561B0"/>
    <w:rsid w:val="00456BEA"/>
    <w:rsid w:val="00460056"/>
    <w:rsid w:val="00460512"/>
    <w:rsid w:val="0046071F"/>
    <w:rsid w:val="00460734"/>
    <w:rsid w:val="00460844"/>
    <w:rsid w:val="0046095E"/>
    <w:rsid w:val="00460A67"/>
    <w:rsid w:val="00460C1A"/>
    <w:rsid w:val="00460CD9"/>
    <w:rsid w:val="00460F5C"/>
    <w:rsid w:val="00460F8A"/>
    <w:rsid w:val="00461A1F"/>
    <w:rsid w:val="00461B67"/>
    <w:rsid w:val="00461B9F"/>
    <w:rsid w:val="00461DE2"/>
    <w:rsid w:val="00461E2E"/>
    <w:rsid w:val="004620B1"/>
    <w:rsid w:val="004622E5"/>
    <w:rsid w:val="00462EA8"/>
    <w:rsid w:val="00462EB3"/>
    <w:rsid w:val="00462F6E"/>
    <w:rsid w:val="00463013"/>
    <w:rsid w:val="0046353B"/>
    <w:rsid w:val="00463AA1"/>
    <w:rsid w:val="00463C70"/>
    <w:rsid w:val="00463D98"/>
    <w:rsid w:val="00463E95"/>
    <w:rsid w:val="00464013"/>
    <w:rsid w:val="004640A9"/>
    <w:rsid w:val="0046418D"/>
    <w:rsid w:val="0046427D"/>
    <w:rsid w:val="004647C2"/>
    <w:rsid w:val="00464C37"/>
    <w:rsid w:val="004650BB"/>
    <w:rsid w:val="00465130"/>
    <w:rsid w:val="0046515A"/>
    <w:rsid w:val="0046539A"/>
    <w:rsid w:val="00465895"/>
    <w:rsid w:val="004660AD"/>
    <w:rsid w:val="00466CB5"/>
    <w:rsid w:val="00466F90"/>
    <w:rsid w:val="0046738F"/>
    <w:rsid w:val="004678AB"/>
    <w:rsid w:val="00467995"/>
    <w:rsid w:val="0047015B"/>
    <w:rsid w:val="004706E7"/>
    <w:rsid w:val="00470C85"/>
    <w:rsid w:val="0047102B"/>
    <w:rsid w:val="00472BC9"/>
    <w:rsid w:val="00472EBE"/>
    <w:rsid w:val="00473102"/>
    <w:rsid w:val="004732E0"/>
    <w:rsid w:val="004737D5"/>
    <w:rsid w:val="00473BBD"/>
    <w:rsid w:val="00473BDF"/>
    <w:rsid w:val="00473EE2"/>
    <w:rsid w:val="00474909"/>
    <w:rsid w:val="00474A9B"/>
    <w:rsid w:val="00474B7F"/>
    <w:rsid w:val="00476670"/>
    <w:rsid w:val="0047713C"/>
    <w:rsid w:val="004774D4"/>
    <w:rsid w:val="00477BA3"/>
    <w:rsid w:val="00480280"/>
    <w:rsid w:val="0048042D"/>
    <w:rsid w:val="00480CD6"/>
    <w:rsid w:val="00480E07"/>
    <w:rsid w:val="004810B4"/>
    <w:rsid w:val="004812D1"/>
    <w:rsid w:val="004815AE"/>
    <w:rsid w:val="004817D1"/>
    <w:rsid w:val="004819D9"/>
    <w:rsid w:val="00481F12"/>
    <w:rsid w:val="00482656"/>
    <w:rsid w:val="0048273E"/>
    <w:rsid w:val="004827D8"/>
    <w:rsid w:val="00482B30"/>
    <w:rsid w:val="00482DA3"/>
    <w:rsid w:val="0048327B"/>
    <w:rsid w:val="00483350"/>
    <w:rsid w:val="0048364B"/>
    <w:rsid w:val="00484D53"/>
    <w:rsid w:val="00485027"/>
    <w:rsid w:val="00485147"/>
    <w:rsid w:val="004852C5"/>
    <w:rsid w:val="004854C9"/>
    <w:rsid w:val="00486899"/>
    <w:rsid w:val="0048763F"/>
    <w:rsid w:val="00487981"/>
    <w:rsid w:val="00487B0F"/>
    <w:rsid w:val="00487E4D"/>
    <w:rsid w:val="00487F5F"/>
    <w:rsid w:val="00490198"/>
    <w:rsid w:val="0049068B"/>
    <w:rsid w:val="00490856"/>
    <w:rsid w:val="00490ABD"/>
    <w:rsid w:val="00490B2A"/>
    <w:rsid w:val="0049120B"/>
    <w:rsid w:val="0049180D"/>
    <w:rsid w:val="00491A69"/>
    <w:rsid w:val="00491AD9"/>
    <w:rsid w:val="00491CF4"/>
    <w:rsid w:val="00492856"/>
    <w:rsid w:val="00493845"/>
    <w:rsid w:val="00493D9E"/>
    <w:rsid w:val="00494891"/>
    <w:rsid w:val="004948BC"/>
    <w:rsid w:val="00494EBF"/>
    <w:rsid w:val="00495265"/>
    <w:rsid w:val="004955DF"/>
    <w:rsid w:val="004961D1"/>
    <w:rsid w:val="00496377"/>
    <w:rsid w:val="00496792"/>
    <w:rsid w:val="00496D9A"/>
    <w:rsid w:val="00497778"/>
    <w:rsid w:val="00497947"/>
    <w:rsid w:val="004A00C9"/>
    <w:rsid w:val="004A0334"/>
    <w:rsid w:val="004A05F2"/>
    <w:rsid w:val="004A0738"/>
    <w:rsid w:val="004A0D30"/>
    <w:rsid w:val="004A0D64"/>
    <w:rsid w:val="004A13E0"/>
    <w:rsid w:val="004A163D"/>
    <w:rsid w:val="004A17DC"/>
    <w:rsid w:val="004A18C0"/>
    <w:rsid w:val="004A1971"/>
    <w:rsid w:val="004A2302"/>
    <w:rsid w:val="004A2A43"/>
    <w:rsid w:val="004A2A5F"/>
    <w:rsid w:val="004A302A"/>
    <w:rsid w:val="004A31B8"/>
    <w:rsid w:val="004A3420"/>
    <w:rsid w:val="004A3565"/>
    <w:rsid w:val="004A3725"/>
    <w:rsid w:val="004A39FB"/>
    <w:rsid w:val="004A3A74"/>
    <w:rsid w:val="004A46BE"/>
    <w:rsid w:val="004A49BA"/>
    <w:rsid w:val="004A567B"/>
    <w:rsid w:val="004A57F9"/>
    <w:rsid w:val="004A6080"/>
    <w:rsid w:val="004A6162"/>
    <w:rsid w:val="004A6179"/>
    <w:rsid w:val="004A66EE"/>
    <w:rsid w:val="004A6814"/>
    <w:rsid w:val="004A69EA"/>
    <w:rsid w:val="004A6C64"/>
    <w:rsid w:val="004A6D1C"/>
    <w:rsid w:val="004A7294"/>
    <w:rsid w:val="004A73E2"/>
    <w:rsid w:val="004A7807"/>
    <w:rsid w:val="004B0140"/>
    <w:rsid w:val="004B0731"/>
    <w:rsid w:val="004B0A03"/>
    <w:rsid w:val="004B1018"/>
    <w:rsid w:val="004B104C"/>
    <w:rsid w:val="004B159E"/>
    <w:rsid w:val="004B1B46"/>
    <w:rsid w:val="004B1E6E"/>
    <w:rsid w:val="004B2445"/>
    <w:rsid w:val="004B2555"/>
    <w:rsid w:val="004B2D4A"/>
    <w:rsid w:val="004B2EFD"/>
    <w:rsid w:val="004B3547"/>
    <w:rsid w:val="004B3769"/>
    <w:rsid w:val="004B3BD0"/>
    <w:rsid w:val="004B3E83"/>
    <w:rsid w:val="004B4163"/>
    <w:rsid w:val="004B4164"/>
    <w:rsid w:val="004B43C7"/>
    <w:rsid w:val="004B4689"/>
    <w:rsid w:val="004B48D4"/>
    <w:rsid w:val="004B4A1F"/>
    <w:rsid w:val="004B515E"/>
    <w:rsid w:val="004B5D6A"/>
    <w:rsid w:val="004B6956"/>
    <w:rsid w:val="004B6CEE"/>
    <w:rsid w:val="004B6D79"/>
    <w:rsid w:val="004B735F"/>
    <w:rsid w:val="004B7432"/>
    <w:rsid w:val="004B7FCB"/>
    <w:rsid w:val="004C01E0"/>
    <w:rsid w:val="004C090D"/>
    <w:rsid w:val="004C0BC5"/>
    <w:rsid w:val="004C154A"/>
    <w:rsid w:val="004C1856"/>
    <w:rsid w:val="004C1C4C"/>
    <w:rsid w:val="004C2550"/>
    <w:rsid w:val="004C3531"/>
    <w:rsid w:val="004C4247"/>
    <w:rsid w:val="004C4881"/>
    <w:rsid w:val="004C4DA0"/>
    <w:rsid w:val="004C538D"/>
    <w:rsid w:val="004C5988"/>
    <w:rsid w:val="004C604B"/>
    <w:rsid w:val="004C6266"/>
    <w:rsid w:val="004C65D6"/>
    <w:rsid w:val="004C6A11"/>
    <w:rsid w:val="004C6B78"/>
    <w:rsid w:val="004C6D06"/>
    <w:rsid w:val="004C7D74"/>
    <w:rsid w:val="004C7FA1"/>
    <w:rsid w:val="004D05C4"/>
    <w:rsid w:val="004D07BE"/>
    <w:rsid w:val="004D0D7D"/>
    <w:rsid w:val="004D1532"/>
    <w:rsid w:val="004D1728"/>
    <w:rsid w:val="004D1A24"/>
    <w:rsid w:val="004D1A2E"/>
    <w:rsid w:val="004D1BD1"/>
    <w:rsid w:val="004D2A2E"/>
    <w:rsid w:val="004D2D7C"/>
    <w:rsid w:val="004D327D"/>
    <w:rsid w:val="004D330E"/>
    <w:rsid w:val="004D3CDE"/>
    <w:rsid w:val="004D458F"/>
    <w:rsid w:val="004D48A7"/>
    <w:rsid w:val="004D5302"/>
    <w:rsid w:val="004D5538"/>
    <w:rsid w:val="004D55DC"/>
    <w:rsid w:val="004D56B6"/>
    <w:rsid w:val="004D5708"/>
    <w:rsid w:val="004D5FB5"/>
    <w:rsid w:val="004D6715"/>
    <w:rsid w:val="004D683E"/>
    <w:rsid w:val="004D6B28"/>
    <w:rsid w:val="004D72F5"/>
    <w:rsid w:val="004D79DA"/>
    <w:rsid w:val="004D7E15"/>
    <w:rsid w:val="004E01A7"/>
    <w:rsid w:val="004E033A"/>
    <w:rsid w:val="004E0BBE"/>
    <w:rsid w:val="004E0E4D"/>
    <w:rsid w:val="004E1464"/>
    <w:rsid w:val="004E16B1"/>
    <w:rsid w:val="004E1F98"/>
    <w:rsid w:val="004E2476"/>
    <w:rsid w:val="004E2B76"/>
    <w:rsid w:val="004E2C9D"/>
    <w:rsid w:val="004E2D8C"/>
    <w:rsid w:val="004E2F6C"/>
    <w:rsid w:val="004E31AF"/>
    <w:rsid w:val="004E39D3"/>
    <w:rsid w:val="004E3D74"/>
    <w:rsid w:val="004E4AA0"/>
    <w:rsid w:val="004E4EFD"/>
    <w:rsid w:val="004E4F1C"/>
    <w:rsid w:val="004E547F"/>
    <w:rsid w:val="004E549F"/>
    <w:rsid w:val="004E5557"/>
    <w:rsid w:val="004E5B69"/>
    <w:rsid w:val="004E5E1B"/>
    <w:rsid w:val="004E61B9"/>
    <w:rsid w:val="004E63C8"/>
    <w:rsid w:val="004E69BD"/>
    <w:rsid w:val="004F0999"/>
    <w:rsid w:val="004F0B45"/>
    <w:rsid w:val="004F14DE"/>
    <w:rsid w:val="004F2214"/>
    <w:rsid w:val="004F2505"/>
    <w:rsid w:val="004F262C"/>
    <w:rsid w:val="004F28EF"/>
    <w:rsid w:val="004F3046"/>
    <w:rsid w:val="004F305E"/>
    <w:rsid w:val="004F38FD"/>
    <w:rsid w:val="004F3C88"/>
    <w:rsid w:val="004F3CB6"/>
    <w:rsid w:val="004F43E3"/>
    <w:rsid w:val="004F4410"/>
    <w:rsid w:val="004F4568"/>
    <w:rsid w:val="004F4886"/>
    <w:rsid w:val="004F4E15"/>
    <w:rsid w:val="004F4E39"/>
    <w:rsid w:val="004F4F15"/>
    <w:rsid w:val="004F52EC"/>
    <w:rsid w:val="004F551B"/>
    <w:rsid w:val="004F5658"/>
    <w:rsid w:val="004F567D"/>
    <w:rsid w:val="004F5DB1"/>
    <w:rsid w:val="004F64D7"/>
    <w:rsid w:val="004F64F6"/>
    <w:rsid w:val="004F6903"/>
    <w:rsid w:val="004F6AE8"/>
    <w:rsid w:val="004F763A"/>
    <w:rsid w:val="004F778D"/>
    <w:rsid w:val="004F7B6E"/>
    <w:rsid w:val="004F7CEB"/>
    <w:rsid w:val="004F7ED2"/>
    <w:rsid w:val="0050029A"/>
    <w:rsid w:val="0050082E"/>
    <w:rsid w:val="00500C20"/>
    <w:rsid w:val="00500EA0"/>
    <w:rsid w:val="005019FA"/>
    <w:rsid w:val="00501ADB"/>
    <w:rsid w:val="005022AF"/>
    <w:rsid w:val="0050234A"/>
    <w:rsid w:val="0050234D"/>
    <w:rsid w:val="00502384"/>
    <w:rsid w:val="00502CF2"/>
    <w:rsid w:val="005041B4"/>
    <w:rsid w:val="0050632E"/>
    <w:rsid w:val="00506797"/>
    <w:rsid w:val="00507337"/>
    <w:rsid w:val="005079A8"/>
    <w:rsid w:val="00507CF6"/>
    <w:rsid w:val="00507D6A"/>
    <w:rsid w:val="005100CF"/>
    <w:rsid w:val="0051062B"/>
    <w:rsid w:val="00510A7D"/>
    <w:rsid w:val="0051152F"/>
    <w:rsid w:val="005117BB"/>
    <w:rsid w:val="00511DCC"/>
    <w:rsid w:val="00512A7E"/>
    <w:rsid w:val="00512B65"/>
    <w:rsid w:val="00512EEC"/>
    <w:rsid w:val="00512EFE"/>
    <w:rsid w:val="00512F73"/>
    <w:rsid w:val="00513255"/>
    <w:rsid w:val="00513519"/>
    <w:rsid w:val="00513D9C"/>
    <w:rsid w:val="005143B9"/>
    <w:rsid w:val="00514BC2"/>
    <w:rsid w:val="00514BEF"/>
    <w:rsid w:val="00514FFC"/>
    <w:rsid w:val="00515103"/>
    <w:rsid w:val="00515441"/>
    <w:rsid w:val="005154FE"/>
    <w:rsid w:val="005159BC"/>
    <w:rsid w:val="005160D2"/>
    <w:rsid w:val="005161E4"/>
    <w:rsid w:val="005166A2"/>
    <w:rsid w:val="00516B28"/>
    <w:rsid w:val="005175A0"/>
    <w:rsid w:val="00517925"/>
    <w:rsid w:val="00517AA1"/>
    <w:rsid w:val="00517B9D"/>
    <w:rsid w:val="00520035"/>
    <w:rsid w:val="0052072C"/>
    <w:rsid w:val="00520D13"/>
    <w:rsid w:val="00520EFC"/>
    <w:rsid w:val="00521495"/>
    <w:rsid w:val="0052167E"/>
    <w:rsid w:val="00521898"/>
    <w:rsid w:val="00521A2F"/>
    <w:rsid w:val="00521C2C"/>
    <w:rsid w:val="00521EE1"/>
    <w:rsid w:val="00523D48"/>
    <w:rsid w:val="00523F57"/>
    <w:rsid w:val="00524038"/>
    <w:rsid w:val="005243FD"/>
    <w:rsid w:val="00524647"/>
    <w:rsid w:val="00524790"/>
    <w:rsid w:val="005248C9"/>
    <w:rsid w:val="00524DA5"/>
    <w:rsid w:val="0052514A"/>
    <w:rsid w:val="00525803"/>
    <w:rsid w:val="0052589C"/>
    <w:rsid w:val="00525CB4"/>
    <w:rsid w:val="005260D0"/>
    <w:rsid w:val="00526AF0"/>
    <w:rsid w:val="005271CA"/>
    <w:rsid w:val="005272E3"/>
    <w:rsid w:val="0052778E"/>
    <w:rsid w:val="0052786C"/>
    <w:rsid w:val="005301DD"/>
    <w:rsid w:val="00530794"/>
    <w:rsid w:val="00530AED"/>
    <w:rsid w:val="00530FAF"/>
    <w:rsid w:val="00531B80"/>
    <w:rsid w:val="00532235"/>
    <w:rsid w:val="00532BC8"/>
    <w:rsid w:val="00533456"/>
    <w:rsid w:val="0053362F"/>
    <w:rsid w:val="00533794"/>
    <w:rsid w:val="005341BC"/>
    <w:rsid w:val="00534AC9"/>
    <w:rsid w:val="00534D16"/>
    <w:rsid w:val="00534FB3"/>
    <w:rsid w:val="005351AC"/>
    <w:rsid w:val="00535462"/>
    <w:rsid w:val="005357E7"/>
    <w:rsid w:val="005361A5"/>
    <w:rsid w:val="00536B05"/>
    <w:rsid w:val="00536DC5"/>
    <w:rsid w:val="00536E76"/>
    <w:rsid w:val="00537773"/>
    <w:rsid w:val="00537AE7"/>
    <w:rsid w:val="0054023F"/>
    <w:rsid w:val="0054088A"/>
    <w:rsid w:val="00540F6A"/>
    <w:rsid w:val="0054103E"/>
    <w:rsid w:val="00541D4F"/>
    <w:rsid w:val="0054209B"/>
    <w:rsid w:val="00542183"/>
    <w:rsid w:val="005423BD"/>
    <w:rsid w:val="00542652"/>
    <w:rsid w:val="00542C4B"/>
    <w:rsid w:val="00542E67"/>
    <w:rsid w:val="00542F8F"/>
    <w:rsid w:val="005434A8"/>
    <w:rsid w:val="00543726"/>
    <w:rsid w:val="00543758"/>
    <w:rsid w:val="00543EC7"/>
    <w:rsid w:val="00544291"/>
    <w:rsid w:val="005448EE"/>
    <w:rsid w:val="00544B1C"/>
    <w:rsid w:val="00545454"/>
    <w:rsid w:val="00545529"/>
    <w:rsid w:val="005455A0"/>
    <w:rsid w:val="00545A9A"/>
    <w:rsid w:val="00545BFB"/>
    <w:rsid w:val="00545F06"/>
    <w:rsid w:val="005464FA"/>
    <w:rsid w:val="005467C5"/>
    <w:rsid w:val="00547344"/>
    <w:rsid w:val="0054758A"/>
    <w:rsid w:val="00547A54"/>
    <w:rsid w:val="00550237"/>
    <w:rsid w:val="0055055D"/>
    <w:rsid w:val="00550662"/>
    <w:rsid w:val="005512C9"/>
    <w:rsid w:val="005515FB"/>
    <w:rsid w:val="00551941"/>
    <w:rsid w:val="0055198C"/>
    <w:rsid w:val="00551D0A"/>
    <w:rsid w:val="005521D2"/>
    <w:rsid w:val="005529D0"/>
    <w:rsid w:val="00552ABF"/>
    <w:rsid w:val="00552C5A"/>
    <w:rsid w:val="00552D17"/>
    <w:rsid w:val="00552F8D"/>
    <w:rsid w:val="005539AF"/>
    <w:rsid w:val="00553ECF"/>
    <w:rsid w:val="00554022"/>
    <w:rsid w:val="0055446C"/>
    <w:rsid w:val="00554555"/>
    <w:rsid w:val="005554C8"/>
    <w:rsid w:val="00556000"/>
    <w:rsid w:val="0055657D"/>
    <w:rsid w:val="00556661"/>
    <w:rsid w:val="00556AFA"/>
    <w:rsid w:val="00557595"/>
    <w:rsid w:val="0055773A"/>
    <w:rsid w:val="00557BC9"/>
    <w:rsid w:val="0056009D"/>
    <w:rsid w:val="005603A1"/>
    <w:rsid w:val="0056050A"/>
    <w:rsid w:val="005608FC"/>
    <w:rsid w:val="00561507"/>
    <w:rsid w:val="005619E9"/>
    <w:rsid w:val="00561C7F"/>
    <w:rsid w:val="00562B77"/>
    <w:rsid w:val="00562BDC"/>
    <w:rsid w:val="005630F7"/>
    <w:rsid w:val="005631F6"/>
    <w:rsid w:val="005634A9"/>
    <w:rsid w:val="00564C1E"/>
    <w:rsid w:val="00564E30"/>
    <w:rsid w:val="00565C34"/>
    <w:rsid w:val="00565CBF"/>
    <w:rsid w:val="0056661F"/>
    <w:rsid w:val="00566631"/>
    <w:rsid w:val="005669AB"/>
    <w:rsid w:val="00566CA0"/>
    <w:rsid w:val="00570244"/>
    <w:rsid w:val="0057036C"/>
    <w:rsid w:val="00570819"/>
    <w:rsid w:val="00570904"/>
    <w:rsid w:val="0057137F"/>
    <w:rsid w:val="00571ECD"/>
    <w:rsid w:val="005721A8"/>
    <w:rsid w:val="00572A97"/>
    <w:rsid w:val="00573407"/>
    <w:rsid w:val="00573757"/>
    <w:rsid w:val="00573979"/>
    <w:rsid w:val="00573A77"/>
    <w:rsid w:val="00573AD3"/>
    <w:rsid w:val="00574191"/>
    <w:rsid w:val="005742E1"/>
    <w:rsid w:val="005749B9"/>
    <w:rsid w:val="00574A21"/>
    <w:rsid w:val="005752F3"/>
    <w:rsid w:val="0057540E"/>
    <w:rsid w:val="0057564C"/>
    <w:rsid w:val="00575B8F"/>
    <w:rsid w:val="00575CD7"/>
    <w:rsid w:val="00575FC6"/>
    <w:rsid w:val="00576303"/>
    <w:rsid w:val="005763DA"/>
    <w:rsid w:val="00576BC2"/>
    <w:rsid w:val="00577693"/>
    <w:rsid w:val="0057778B"/>
    <w:rsid w:val="005809F5"/>
    <w:rsid w:val="00580BD2"/>
    <w:rsid w:val="00581257"/>
    <w:rsid w:val="005816FE"/>
    <w:rsid w:val="00581F0F"/>
    <w:rsid w:val="00581F12"/>
    <w:rsid w:val="0058272D"/>
    <w:rsid w:val="0058291D"/>
    <w:rsid w:val="0058294C"/>
    <w:rsid w:val="00582D03"/>
    <w:rsid w:val="00583599"/>
    <w:rsid w:val="0058366B"/>
    <w:rsid w:val="00584753"/>
    <w:rsid w:val="00584772"/>
    <w:rsid w:val="00584AD7"/>
    <w:rsid w:val="00584E32"/>
    <w:rsid w:val="00586456"/>
    <w:rsid w:val="00586507"/>
    <w:rsid w:val="0058670B"/>
    <w:rsid w:val="0058677F"/>
    <w:rsid w:val="005870E3"/>
    <w:rsid w:val="005872F2"/>
    <w:rsid w:val="00587329"/>
    <w:rsid w:val="00587384"/>
    <w:rsid w:val="005874C8"/>
    <w:rsid w:val="00587590"/>
    <w:rsid w:val="0058797F"/>
    <w:rsid w:val="00587B8B"/>
    <w:rsid w:val="00590959"/>
    <w:rsid w:val="005923F7"/>
    <w:rsid w:val="005929DA"/>
    <w:rsid w:val="0059317A"/>
    <w:rsid w:val="00593193"/>
    <w:rsid w:val="005934BE"/>
    <w:rsid w:val="00594747"/>
    <w:rsid w:val="005953DD"/>
    <w:rsid w:val="00595706"/>
    <w:rsid w:val="00595756"/>
    <w:rsid w:val="005958B5"/>
    <w:rsid w:val="00595EF4"/>
    <w:rsid w:val="0059739B"/>
    <w:rsid w:val="00597402"/>
    <w:rsid w:val="00597541"/>
    <w:rsid w:val="005976D0"/>
    <w:rsid w:val="0059790E"/>
    <w:rsid w:val="00597B5A"/>
    <w:rsid w:val="00597ECF"/>
    <w:rsid w:val="005A0019"/>
    <w:rsid w:val="005A036B"/>
    <w:rsid w:val="005A0587"/>
    <w:rsid w:val="005A0946"/>
    <w:rsid w:val="005A09A9"/>
    <w:rsid w:val="005A0ACD"/>
    <w:rsid w:val="005A0CCD"/>
    <w:rsid w:val="005A0D79"/>
    <w:rsid w:val="005A13CC"/>
    <w:rsid w:val="005A3401"/>
    <w:rsid w:val="005A3636"/>
    <w:rsid w:val="005A36DE"/>
    <w:rsid w:val="005A442B"/>
    <w:rsid w:val="005A4975"/>
    <w:rsid w:val="005A49B5"/>
    <w:rsid w:val="005A4E20"/>
    <w:rsid w:val="005A4F64"/>
    <w:rsid w:val="005A5117"/>
    <w:rsid w:val="005A531D"/>
    <w:rsid w:val="005A62A1"/>
    <w:rsid w:val="005A6A5D"/>
    <w:rsid w:val="005A6CAC"/>
    <w:rsid w:val="005A7237"/>
    <w:rsid w:val="005A7867"/>
    <w:rsid w:val="005A798C"/>
    <w:rsid w:val="005A7993"/>
    <w:rsid w:val="005A79CB"/>
    <w:rsid w:val="005A7D05"/>
    <w:rsid w:val="005A7F4C"/>
    <w:rsid w:val="005B0D38"/>
    <w:rsid w:val="005B16E4"/>
    <w:rsid w:val="005B18B0"/>
    <w:rsid w:val="005B1A6F"/>
    <w:rsid w:val="005B21C1"/>
    <w:rsid w:val="005B2C9B"/>
    <w:rsid w:val="005B3147"/>
    <w:rsid w:val="005B389D"/>
    <w:rsid w:val="005B42A2"/>
    <w:rsid w:val="005B439E"/>
    <w:rsid w:val="005B4677"/>
    <w:rsid w:val="005B4D74"/>
    <w:rsid w:val="005B5199"/>
    <w:rsid w:val="005B586D"/>
    <w:rsid w:val="005B5E70"/>
    <w:rsid w:val="005B5EFA"/>
    <w:rsid w:val="005B670F"/>
    <w:rsid w:val="005B68A1"/>
    <w:rsid w:val="005B6F8C"/>
    <w:rsid w:val="005B7291"/>
    <w:rsid w:val="005B73B4"/>
    <w:rsid w:val="005B7A54"/>
    <w:rsid w:val="005B7ABF"/>
    <w:rsid w:val="005B7E7B"/>
    <w:rsid w:val="005C0559"/>
    <w:rsid w:val="005C069D"/>
    <w:rsid w:val="005C0CA8"/>
    <w:rsid w:val="005C1325"/>
    <w:rsid w:val="005C16C8"/>
    <w:rsid w:val="005C197F"/>
    <w:rsid w:val="005C24F2"/>
    <w:rsid w:val="005C3616"/>
    <w:rsid w:val="005C4020"/>
    <w:rsid w:val="005C45B0"/>
    <w:rsid w:val="005C47CF"/>
    <w:rsid w:val="005C4A11"/>
    <w:rsid w:val="005C4C20"/>
    <w:rsid w:val="005C5534"/>
    <w:rsid w:val="005C56D3"/>
    <w:rsid w:val="005C586D"/>
    <w:rsid w:val="005C5D2E"/>
    <w:rsid w:val="005C61A8"/>
    <w:rsid w:val="005C621B"/>
    <w:rsid w:val="005C65B0"/>
    <w:rsid w:val="005C65D8"/>
    <w:rsid w:val="005C6A2D"/>
    <w:rsid w:val="005C6E13"/>
    <w:rsid w:val="005C6FF1"/>
    <w:rsid w:val="005C72D1"/>
    <w:rsid w:val="005C78D5"/>
    <w:rsid w:val="005D0D25"/>
    <w:rsid w:val="005D130E"/>
    <w:rsid w:val="005D16B5"/>
    <w:rsid w:val="005D1AA7"/>
    <w:rsid w:val="005D1AEC"/>
    <w:rsid w:val="005D1AFA"/>
    <w:rsid w:val="005D1B2C"/>
    <w:rsid w:val="005D1E97"/>
    <w:rsid w:val="005D20B9"/>
    <w:rsid w:val="005D2F1B"/>
    <w:rsid w:val="005D413E"/>
    <w:rsid w:val="005D42F9"/>
    <w:rsid w:val="005D438B"/>
    <w:rsid w:val="005D4D50"/>
    <w:rsid w:val="005D4DDF"/>
    <w:rsid w:val="005D57CB"/>
    <w:rsid w:val="005D6C5F"/>
    <w:rsid w:val="005D75BD"/>
    <w:rsid w:val="005D773E"/>
    <w:rsid w:val="005D7D8E"/>
    <w:rsid w:val="005E03EE"/>
    <w:rsid w:val="005E063C"/>
    <w:rsid w:val="005E0B3D"/>
    <w:rsid w:val="005E0EBE"/>
    <w:rsid w:val="005E1226"/>
    <w:rsid w:val="005E1497"/>
    <w:rsid w:val="005E1C59"/>
    <w:rsid w:val="005E2358"/>
    <w:rsid w:val="005E23C4"/>
    <w:rsid w:val="005E2E10"/>
    <w:rsid w:val="005E30B7"/>
    <w:rsid w:val="005E46CD"/>
    <w:rsid w:val="005E4902"/>
    <w:rsid w:val="005E4DA1"/>
    <w:rsid w:val="005E4E15"/>
    <w:rsid w:val="005E50AA"/>
    <w:rsid w:val="005E64D2"/>
    <w:rsid w:val="005E64D5"/>
    <w:rsid w:val="005E6EED"/>
    <w:rsid w:val="005E7848"/>
    <w:rsid w:val="005E7AF7"/>
    <w:rsid w:val="005F03AD"/>
    <w:rsid w:val="005F0578"/>
    <w:rsid w:val="005F0E25"/>
    <w:rsid w:val="005F10D4"/>
    <w:rsid w:val="005F170A"/>
    <w:rsid w:val="005F1AC2"/>
    <w:rsid w:val="005F1BA4"/>
    <w:rsid w:val="005F1C98"/>
    <w:rsid w:val="005F2065"/>
    <w:rsid w:val="005F20CE"/>
    <w:rsid w:val="005F26F7"/>
    <w:rsid w:val="005F2AA4"/>
    <w:rsid w:val="005F3378"/>
    <w:rsid w:val="005F369F"/>
    <w:rsid w:val="005F44FC"/>
    <w:rsid w:val="005F4D29"/>
    <w:rsid w:val="005F52C4"/>
    <w:rsid w:val="005F5962"/>
    <w:rsid w:val="005F6020"/>
    <w:rsid w:val="005F6032"/>
    <w:rsid w:val="005F6CC6"/>
    <w:rsid w:val="00600741"/>
    <w:rsid w:val="00600ED9"/>
    <w:rsid w:val="00600FB5"/>
    <w:rsid w:val="00601496"/>
    <w:rsid w:val="00601762"/>
    <w:rsid w:val="00601AFC"/>
    <w:rsid w:val="00602651"/>
    <w:rsid w:val="0060292F"/>
    <w:rsid w:val="00603190"/>
    <w:rsid w:val="00603E60"/>
    <w:rsid w:val="00603E76"/>
    <w:rsid w:val="006045AE"/>
    <w:rsid w:val="006046B4"/>
    <w:rsid w:val="00604852"/>
    <w:rsid w:val="00604BBE"/>
    <w:rsid w:val="00604C55"/>
    <w:rsid w:val="00604F4C"/>
    <w:rsid w:val="00604F85"/>
    <w:rsid w:val="00605DFC"/>
    <w:rsid w:val="00605F56"/>
    <w:rsid w:val="00606EA2"/>
    <w:rsid w:val="00607A4B"/>
    <w:rsid w:val="006103ED"/>
    <w:rsid w:val="00610DCA"/>
    <w:rsid w:val="00610EED"/>
    <w:rsid w:val="006117D4"/>
    <w:rsid w:val="00611C0C"/>
    <w:rsid w:val="00613390"/>
    <w:rsid w:val="006134E8"/>
    <w:rsid w:val="00613510"/>
    <w:rsid w:val="00613553"/>
    <w:rsid w:val="006137EC"/>
    <w:rsid w:val="00613886"/>
    <w:rsid w:val="006139FE"/>
    <w:rsid w:val="00613DE0"/>
    <w:rsid w:val="00613DEF"/>
    <w:rsid w:val="00614152"/>
    <w:rsid w:val="00614385"/>
    <w:rsid w:val="00614509"/>
    <w:rsid w:val="00614719"/>
    <w:rsid w:val="00614737"/>
    <w:rsid w:val="00615044"/>
    <w:rsid w:val="006156E9"/>
    <w:rsid w:val="00615824"/>
    <w:rsid w:val="00615B7C"/>
    <w:rsid w:val="00615EC7"/>
    <w:rsid w:val="00616634"/>
    <w:rsid w:val="00616B6A"/>
    <w:rsid w:val="00617303"/>
    <w:rsid w:val="0061730B"/>
    <w:rsid w:val="0061746A"/>
    <w:rsid w:val="006177C6"/>
    <w:rsid w:val="00617FC3"/>
    <w:rsid w:val="00620276"/>
    <w:rsid w:val="0062061A"/>
    <w:rsid w:val="0062074E"/>
    <w:rsid w:val="006208BD"/>
    <w:rsid w:val="00620E4C"/>
    <w:rsid w:val="0062142D"/>
    <w:rsid w:val="0062173A"/>
    <w:rsid w:val="006219B3"/>
    <w:rsid w:val="00621B60"/>
    <w:rsid w:val="0062259B"/>
    <w:rsid w:val="006227A0"/>
    <w:rsid w:val="0062395F"/>
    <w:rsid w:val="00623BAD"/>
    <w:rsid w:val="006246DC"/>
    <w:rsid w:val="006248AF"/>
    <w:rsid w:val="00624AEC"/>
    <w:rsid w:val="00624B4E"/>
    <w:rsid w:val="00624D99"/>
    <w:rsid w:val="006252FA"/>
    <w:rsid w:val="0062564C"/>
    <w:rsid w:val="0062591A"/>
    <w:rsid w:val="00625D65"/>
    <w:rsid w:val="00626020"/>
    <w:rsid w:val="006262E9"/>
    <w:rsid w:val="00626B33"/>
    <w:rsid w:val="0062769B"/>
    <w:rsid w:val="00627E7E"/>
    <w:rsid w:val="0063062A"/>
    <w:rsid w:val="00630AE3"/>
    <w:rsid w:val="00630CB2"/>
    <w:rsid w:val="006314EB"/>
    <w:rsid w:val="00631883"/>
    <w:rsid w:val="006318F2"/>
    <w:rsid w:val="00631B5E"/>
    <w:rsid w:val="0063204D"/>
    <w:rsid w:val="0063329F"/>
    <w:rsid w:val="0063365A"/>
    <w:rsid w:val="00633B8A"/>
    <w:rsid w:val="0063404C"/>
    <w:rsid w:val="00634494"/>
    <w:rsid w:val="00634884"/>
    <w:rsid w:val="00634A6E"/>
    <w:rsid w:val="00634DEA"/>
    <w:rsid w:val="006351EF"/>
    <w:rsid w:val="00635970"/>
    <w:rsid w:val="00635AAF"/>
    <w:rsid w:val="00635CB7"/>
    <w:rsid w:val="006360F7"/>
    <w:rsid w:val="0063646E"/>
    <w:rsid w:val="006366BD"/>
    <w:rsid w:val="00636DCE"/>
    <w:rsid w:val="0063741B"/>
    <w:rsid w:val="00637B3D"/>
    <w:rsid w:val="0064011B"/>
    <w:rsid w:val="006403BF"/>
    <w:rsid w:val="00640CE7"/>
    <w:rsid w:val="00640D3F"/>
    <w:rsid w:val="006426C2"/>
    <w:rsid w:val="00642A3A"/>
    <w:rsid w:val="00642E8E"/>
    <w:rsid w:val="006430C7"/>
    <w:rsid w:val="0064347D"/>
    <w:rsid w:val="0064349C"/>
    <w:rsid w:val="006438A1"/>
    <w:rsid w:val="00643A39"/>
    <w:rsid w:val="00643CDF"/>
    <w:rsid w:val="00643D97"/>
    <w:rsid w:val="006449C7"/>
    <w:rsid w:val="00644B92"/>
    <w:rsid w:val="00644B96"/>
    <w:rsid w:val="00644BCE"/>
    <w:rsid w:val="00645062"/>
    <w:rsid w:val="00645910"/>
    <w:rsid w:val="00646246"/>
    <w:rsid w:val="0064791D"/>
    <w:rsid w:val="00650477"/>
    <w:rsid w:val="00650994"/>
    <w:rsid w:val="00650B6B"/>
    <w:rsid w:val="00650D3A"/>
    <w:rsid w:val="00650FAF"/>
    <w:rsid w:val="006517B2"/>
    <w:rsid w:val="00651A35"/>
    <w:rsid w:val="00652014"/>
    <w:rsid w:val="00652EFF"/>
    <w:rsid w:val="006532F7"/>
    <w:rsid w:val="006537DB"/>
    <w:rsid w:val="006537FD"/>
    <w:rsid w:val="006539A8"/>
    <w:rsid w:val="00653C02"/>
    <w:rsid w:val="00653CD3"/>
    <w:rsid w:val="00653EB6"/>
    <w:rsid w:val="006540FC"/>
    <w:rsid w:val="006541FC"/>
    <w:rsid w:val="0065470A"/>
    <w:rsid w:val="00654CD0"/>
    <w:rsid w:val="00655CEF"/>
    <w:rsid w:val="00656ED2"/>
    <w:rsid w:val="00656FFA"/>
    <w:rsid w:val="00657763"/>
    <w:rsid w:val="00657901"/>
    <w:rsid w:val="00657F55"/>
    <w:rsid w:val="0066004A"/>
    <w:rsid w:val="006603E3"/>
    <w:rsid w:val="00660BCE"/>
    <w:rsid w:val="0066108F"/>
    <w:rsid w:val="00661307"/>
    <w:rsid w:val="00661856"/>
    <w:rsid w:val="00661BC6"/>
    <w:rsid w:val="00661CFD"/>
    <w:rsid w:val="00661EC9"/>
    <w:rsid w:val="0066274B"/>
    <w:rsid w:val="006628F1"/>
    <w:rsid w:val="00662FA9"/>
    <w:rsid w:val="00663426"/>
    <w:rsid w:val="00663C6C"/>
    <w:rsid w:val="006646DA"/>
    <w:rsid w:val="0066485A"/>
    <w:rsid w:val="00664F80"/>
    <w:rsid w:val="00665901"/>
    <w:rsid w:val="00665B4A"/>
    <w:rsid w:val="006660AA"/>
    <w:rsid w:val="006668D1"/>
    <w:rsid w:val="00666C1B"/>
    <w:rsid w:val="00667101"/>
    <w:rsid w:val="00667A48"/>
    <w:rsid w:val="006704E2"/>
    <w:rsid w:val="00670CF8"/>
    <w:rsid w:val="00670F00"/>
    <w:rsid w:val="00670FC2"/>
    <w:rsid w:val="00671046"/>
    <w:rsid w:val="00671737"/>
    <w:rsid w:val="006719EC"/>
    <w:rsid w:val="00671A4C"/>
    <w:rsid w:val="00671DFF"/>
    <w:rsid w:val="00672093"/>
    <w:rsid w:val="00672786"/>
    <w:rsid w:val="006727F0"/>
    <w:rsid w:val="00672EFA"/>
    <w:rsid w:val="00673127"/>
    <w:rsid w:val="00673489"/>
    <w:rsid w:val="00673A22"/>
    <w:rsid w:val="0067421F"/>
    <w:rsid w:val="00674B4C"/>
    <w:rsid w:val="00674CDD"/>
    <w:rsid w:val="00674CE6"/>
    <w:rsid w:val="00675166"/>
    <w:rsid w:val="00675750"/>
    <w:rsid w:val="00675998"/>
    <w:rsid w:val="0067629E"/>
    <w:rsid w:val="006763C6"/>
    <w:rsid w:val="006768BF"/>
    <w:rsid w:val="00676D0E"/>
    <w:rsid w:val="00677A42"/>
    <w:rsid w:val="00677BA9"/>
    <w:rsid w:val="00677FBA"/>
    <w:rsid w:val="0068023A"/>
    <w:rsid w:val="0068034C"/>
    <w:rsid w:val="00680D06"/>
    <w:rsid w:val="00680DF5"/>
    <w:rsid w:val="00681E14"/>
    <w:rsid w:val="00682434"/>
    <w:rsid w:val="00682D49"/>
    <w:rsid w:val="00682FCF"/>
    <w:rsid w:val="0068374A"/>
    <w:rsid w:val="0068394E"/>
    <w:rsid w:val="006842C9"/>
    <w:rsid w:val="00684EFF"/>
    <w:rsid w:val="006850B8"/>
    <w:rsid w:val="00685204"/>
    <w:rsid w:val="0068598A"/>
    <w:rsid w:val="00685D4E"/>
    <w:rsid w:val="00685FF1"/>
    <w:rsid w:val="006864E1"/>
    <w:rsid w:val="00686737"/>
    <w:rsid w:val="006877F1"/>
    <w:rsid w:val="00687F85"/>
    <w:rsid w:val="00691723"/>
    <w:rsid w:val="00691C84"/>
    <w:rsid w:val="00692042"/>
    <w:rsid w:val="006929A4"/>
    <w:rsid w:val="00693390"/>
    <w:rsid w:val="006936A5"/>
    <w:rsid w:val="00693D48"/>
    <w:rsid w:val="006943C7"/>
    <w:rsid w:val="00694419"/>
    <w:rsid w:val="006946BB"/>
    <w:rsid w:val="00694F48"/>
    <w:rsid w:val="006951A2"/>
    <w:rsid w:val="006957A1"/>
    <w:rsid w:val="00695A72"/>
    <w:rsid w:val="00695D74"/>
    <w:rsid w:val="006969BD"/>
    <w:rsid w:val="00696A44"/>
    <w:rsid w:val="00696EC9"/>
    <w:rsid w:val="006974AE"/>
    <w:rsid w:val="006976F6"/>
    <w:rsid w:val="00697BFD"/>
    <w:rsid w:val="006A0A5C"/>
    <w:rsid w:val="006A0BBC"/>
    <w:rsid w:val="006A0FB9"/>
    <w:rsid w:val="006A159B"/>
    <w:rsid w:val="006A1795"/>
    <w:rsid w:val="006A31C4"/>
    <w:rsid w:val="006A3A5A"/>
    <w:rsid w:val="006A3AF3"/>
    <w:rsid w:val="006A449B"/>
    <w:rsid w:val="006A4648"/>
    <w:rsid w:val="006A46FE"/>
    <w:rsid w:val="006A508A"/>
    <w:rsid w:val="006A51B0"/>
    <w:rsid w:val="006A567C"/>
    <w:rsid w:val="006A5D89"/>
    <w:rsid w:val="006A609E"/>
    <w:rsid w:val="006A6813"/>
    <w:rsid w:val="006A6CE3"/>
    <w:rsid w:val="006A7092"/>
    <w:rsid w:val="006A72AB"/>
    <w:rsid w:val="006A7417"/>
    <w:rsid w:val="006A75E4"/>
    <w:rsid w:val="006A7AA5"/>
    <w:rsid w:val="006B1421"/>
    <w:rsid w:val="006B1730"/>
    <w:rsid w:val="006B19D4"/>
    <w:rsid w:val="006B1C0A"/>
    <w:rsid w:val="006B2294"/>
    <w:rsid w:val="006B3309"/>
    <w:rsid w:val="006B4230"/>
    <w:rsid w:val="006B43E3"/>
    <w:rsid w:val="006B4599"/>
    <w:rsid w:val="006B4711"/>
    <w:rsid w:val="006B4852"/>
    <w:rsid w:val="006B48F7"/>
    <w:rsid w:val="006B49F5"/>
    <w:rsid w:val="006B506E"/>
    <w:rsid w:val="006B535C"/>
    <w:rsid w:val="006B5687"/>
    <w:rsid w:val="006B56EB"/>
    <w:rsid w:val="006B5B26"/>
    <w:rsid w:val="006B680F"/>
    <w:rsid w:val="006B72CF"/>
    <w:rsid w:val="006B745C"/>
    <w:rsid w:val="006B795F"/>
    <w:rsid w:val="006B7B42"/>
    <w:rsid w:val="006B7C06"/>
    <w:rsid w:val="006C0802"/>
    <w:rsid w:val="006C08C8"/>
    <w:rsid w:val="006C1AC0"/>
    <w:rsid w:val="006C2042"/>
    <w:rsid w:val="006C2CDB"/>
    <w:rsid w:val="006C3493"/>
    <w:rsid w:val="006C401A"/>
    <w:rsid w:val="006C4179"/>
    <w:rsid w:val="006C44D3"/>
    <w:rsid w:val="006C4CF8"/>
    <w:rsid w:val="006C59C5"/>
    <w:rsid w:val="006C6418"/>
    <w:rsid w:val="006C6485"/>
    <w:rsid w:val="006C657A"/>
    <w:rsid w:val="006C697F"/>
    <w:rsid w:val="006C6D72"/>
    <w:rsid w:val="006C702C"/>
    <w:rsid w:val="006C75FD"/>
    <w:rsid w:val="006C77F1"/>
    <w:rsid w:val="006C7DA5"/>
    <w:rsid w:val="006C7E12"/>
    <w:rsid w:val="006D0796"/>
    <w:rsid w:val="006D088D"/>
    <w:rsid w:val="006D0A9D"/>
    <w:rsid w:val="006D0F7C"/>
    <w:rsid w:val="006D1CB0"/>
    <w:rsid w:val="006D2779"/>
    <w:rsid w:val="006D2C19"/>
    <w:rsid w:val="006D3530"/>
    <w:rsid w:val="006D385C"/>
    <w:rsid w:val="006D3E0D"/>
    <w:rsid w:val="006D3F68"/>
    <w:rsid w:val="006D47D6"/>
    <w:rsid w:val="006D4A2C"/>
    <w:rsid w:val="006D5479"/>
    <w:rsid w:val="006D594A"/>
    <w:rsid w:val="006D5AEE"/>
    <w:rsid w:val="006D5CC6"/>
    <w:rsid w:val="006D5E08"/>
    <w:rsid w:val="006D610C"/>
    <w:rsid w:val="006D6E13"/>
    <w:rsid w:val="006D70F4"/>
    <w:rsid w:val="006D77A8"/>
    <w:rsid w:val="006D7889"/>
    <w:rsid w:val="006E09DC"/>
    <w:rsid w:val="006E0CA1"/>
    <w:rsid w:val="006E0CB3"/>
    <w:rsid w:val="006E0D66"/>
    <w:rsid w:val="006E0FFA"/>
    <w:rsid w:val="006E10AD"/>
    <w:rsid w:val="006E3225"/>
    <w:rsid w:val="006E3668"/>
    <w:rsid w:val="006E4B64"/>
    <w:rsid w:val="006E51BF"/>
    <w:rsid w:val="006E55E5"/>
    <w:rsid w:val="006E6394"/>
    <w:rsid w:val="006E7584"/>
    <w:rsid w:val="006F02B9"/>
    <w:rsid w:val="006F0B69"/>
    <w:rsid w:val="006F17A2"/>
    <w:rsid w:val="006F1C23"/>
    <w:rsid w:val="006F1C28"/>
    <w:rsid w:val="006F23B8"/>
    <w:rsid w:val="006F24A1"/>
    <w:rsid w:val="006F25CC"/>
    <w:rsid w:val="006F275B"/>
    <w:rsid w:val="006F28F0"/>
    <w:rsid w:val="006F2F1F"/>
    <w:rsid w:val="006F3324"/>
    <w:rsid w:val="006F35A4"/>
    <w:rsid w:val="006F3657"/>
    <w:rsid w:val="006F3D6E"/>
    <w:rsid w:val="006F3E23"/>
    <w:rsid w:val="006F4151"/>
    <w:rsid w:val="006F4E70"/>
    <w:rsid w:val="006F512A"/>
    <w:rsid w:val="006F5210"/>
    <w:rsid w:val="006F540D"/>
    <w:rsid w:val="006F6109"/>
    <w:rsid w:val="006F6178"/>
    <w:rsid w:val="006F637B"/>
    <w:rsid w:val="006F661F"/>
    <w:rsid w:val="006F7425"/>
    <w:rsid w:val="006F7EDD"/>
    <w:rsid w:val="00700316"/>
    <w:rsid w:val="00700503"/>
    <w:rsid w:val="0070059F"/>
    <w:rsid w:val="007017EA"/>
    <w:rsid w:val="00701BC6"/>
    <w:rsid w:val="0070212C"/>
    <w:rsid w:val="007022E9"/>
    <w:rsid w:val="00703024"/>
    <w:rsid w:val="00703A0A"/>
    <w:rsid w:val="00703D68"/>
    <w:rsid w:val="00703E84"/>
    <w:rsid w:val="00704224"/>
    <w:rsid w:val="0070470A"/>
    <w:rsid w:val="00704853"/>
    <w:rsid w:val="00704ACF"/>
    <w:rsid w:val="00704E6C"/>
    <w:rsid w:val="007055D7"/>
    <w:rsid w:val="007055E5"/>
    <w:rsid w:val="007057B7"/>
    <w:rsid w:val="0070582C"/>
    <w:rsid w:val="00705B46"/>
    <w:rsid w:val="00706B60"/>
    <w:rsid w:val="00706EE5"/>
    <w:rsid w:val="00707768"/>
    <w:rsid w:val="00707AE4"/>
    <w:rsid w:val="00707E70"/>
    <w:rsid w:val="00707EF0"/>
    <w:rsid w:val="007102EA"/>
    <w:rsid w:val="00710C82"/>
    <w:rsid w:val="00710CEE"/>
    <w:rsid w:val="00711757"/>
    <w:rsid w:val="00711B3C"/>
    <w:rsid w:val="00711D7C"/>
    <w:rsid w:val="00711F51"/>
    <w:rsid w:val="007120D6"/>
    <w:rsid w:val="0071239A"/>
    <w:rsid w:val="00712B7C"/>
    <w:rsid w:val="00712FBA"/>
    <w:rsid w:val="00713984"/>
    <w:rsid w:val="00713ECB"/>
    <w:rsid w:val="007140A0"/>
    <w:rsid w:val="0071447B"/>
    <w:rsid w:val="007144A5"/>
    <w:rsid w:val="0071500F"/>
    <w:rsid w:val="007150B0"/>
    <w:rsid w:val="00715112"/>
    <w:rsid w:val="00715B97"/>
    <w:rsid w:val="00715EBE"/>
    <w:rsid w:val="00716793"/>
    <w:rsid w:val="00717643"/>
    <w:rsid w:val="007177DF"/>
    <w:rsid w:val="00717AE4"/>
    <w:rsid w:val="0072020D"/>
    <w:rsid w:val="00720373"/>
    <w:rsid w:val="007206A6"/>
    <w:rsid w:val="007208D8"/>
    <w:rsid w:val="00720D48"/>
    <w:rsid w:val="00720D5A"/>
    <w:rsid w:val="007213AA"/>
    <w:rsid w:val="0072174C"/>
    <w:rsid w:val="00721B41"/>
    <w:rsid w:val="007224D1"/>
    <w:rsid w:val="00722631"/>
    <w:rsid w:val="00722776"/>
    <w:rsid w:val="00722A47"/>
    <w:rsid w:val="00722FF7"/>
    <w:rsid w:val="00723876"/>
    <w:rsid w:val="00723EFD"/>
    <w:rsid w:val="00724C3E"/>
    <w:rsid w:val="007250D2"/>
    <w:rsid w:val="007256B0"/>
    <w:rsid w:val="00725A8F"/>
    <w:rsid w:val="00725AC6"/>
    <w:rsid w:val="00725EFF"/>
    <w:rsid w:val="00726759"/>
    <w:rsid w:val="00726F80"/>
    <w:rsid w:val="0072714E"/>
    <w:rsid w:val="0072790E"/>
    <w:rsid w:val="0072795E"/>
    <w:rsid w:val="00727EDB"/>
    <w:rsid w:val="007304C3"/>
    <w:rsid w:val="0073073E"/>
    <w:rsid w:val="00730894"/>
    <w:rsid w:val="00730B3C"/>
    <w:rsid w:val="00730D42"/>
    <w:rsid w:val="00730F20"/>
    <w:rsid w:val="0073144D"/>
    <w:rsid w:val="00732663"/>
    <w:rsid w:val="00732AF1"/>
    <w:rsid w:val="00732F0E"/>
    <w:rsid w:val="007331B8"/>
    <w:rsid w:val="007336E3"/>
    <w:rsid w:val="007340AF"/>
    <w:rsid w:val="0073451C"/>
    <w:rsid w:val="00734D0C"/>
    <w:rsid w:val="00734E75"/>
    <w:rsid w:val="00735D70"/>
    <w:rsid w:val="00735F2F"/>
    <w:rsid w:val="00737015"/>
    <w:rsid w:val="0073703F"/>
    <w:rsid w:val="007370BF"/>
    <w:rsid w:val="00737387"/>
    <w:rsid w:val="0073768C"/>
    <w:rsid w:val="00737A9C"/>
    <w:rsid w:val="00737C6C"/>
    <w:rsid w:val="00740013"/>
    <w:rsid w:val="0074167A"/>
    <w:rsid w:val="0074168F"/>
    <w:rsid w:val="007425CC"/>
    <w:rsid w:val="00742CDA"/>
    <w:rsid w:val="00743099"/>
    <w:rsid w:val="0074372B"/>
    <w:rsid w:val="0074392D"/>
    <w:rsid w:val="00743E8F"/>
    <w:rsid w:val="007443A9"/>
    <w:rsid w:val="0074451C"/>
    <w:rsid w:val="00744F1F"/>
    <w:rsid w:val="00744F66"/>
    <w:rsid w:val="00745682"/>
    <w:rsid w:val="00745DB6"/>
    <w:rsid w:val="00745EE2"/>
    <w:rsid w:val="00746FE2"/>
    <w:rsid w:val="0074707F"/>
    <w:rsid w:val="00747615"/>
    <w:rsid w:val="007476CE"/>
    <w:rsid w:val="007479A3"/>
    <w:rsid w:val="0075000D"/>
    <w:rsid w:val="00750166"/>
    <w:rsid w:val="0075019B"/>
    <w:rsid w:val="00750B47"/>
    <w:rsid w:val="00751333"/>
    <w:rsid w:val="007513A5"/>
    <w:rsid w:val="00751C99"/>
    <w:rsid w:val="00752E01"/>
    <w:rsid w:val="00752F3C"/>
    <w:rsid w:val="007530BB"/>
    <w:rsid w:val="007538B0"/>
    <w:rsid w:val="00753E7B"/>
    <w:rsid w:val="00754377"/>
    <w:rsid w:val="007546A4"/>
    <w:rsid w:val="00754C1D"/>
    <w:rsid w:val="00755794"/>
    <w:rsid w:val="00756CD0"/>
    <w:rsid w:val="00757328"/>
    <w:rsid w:val="007573D4"/>
    <w:rsid w:val="0075749D"/>
    <w:rsid w:val="00757BC7"/>
    <w:rsid w:val="00757E04"/>
    <w:rsid w:val="007604FD"/>
    <w:rsid w:val="007608AC"/>
    <w:rsid w:val="00760DF8"/>
    <w:rsid w:val="00761792"/>
    <w:rsid w:val="00761CC6"/>
    <w:rsid w:val="007620B0"/>
    <w:rsid w:val="00762516"/>
    <w:rsid w:val="007626D1"/>
    <w:rsid w:val="00762A02"/>
    <w:rsid w:val="00762B98"/>
    <w:rsid w:val="0076301A"/>
    <w:rsid w:val="00763142"/>
    <w:rsid w:val="007633DE"/>
    <w:rsid w:val="00763D91"/>
    <w:rsid w:val="00764408"/>
    <w:rsid w:val="00764432"/>
    <w:rsid w:val="00764F6C"/>
    <w:rsid w:val="00764FC6"/>
    <w:rsid w:val="00765196"/>
    <w:rsid w:val="00765733"/>
    <w:rsid w:val="007657C7"/>
    <w:rsid w:val="00765AD7"/>
    <w:rsid w:val="00765CC9"/>
    <w:rsid w:val="00766610"/>
    <w:rsid w:val="00767040"/>
    <w:rsid w:val="0076732B"/>
    <w:rsid w:val="00767629"/>
    <w:rsid w:val="00767764"/>
    <w:rsid w:val="007704B9"/>
    <w:rsid w:val="007707F0"/>
    <w:rsid w:val="007709AE"/>
    <w:rsid w:val="00770CCC"/>
    <w:rsid w:val="007710FD"/>
    <w:rsid w:val="00771760"/>
    <w:rsid w:val="00771994"/>
    <w:rsid w:val="00771A56"/>
    <w:rsid w:val="00771B38"/>
    <w:rsid w:val="00771CF5"/>
    <w:rsid w:val="00771D3F"/>
    <w:rsid w:val="007721FA"/>
    <w:rsid w:val="007724F0"/>
    <w:rsid w:val="0077263F"/>
    <w:rsid w:val="00772EF2"/>
    <w:rsid w:val="007735AF"/>
    <w:rsid w:val="00773747"/>
    <w:rsid w:val="00773BAC"/>
    <w:rsid w:val="00773D37"/>
    <w:rsid w:val="00773EE1"/>
    <w:rsid w:val="0077427D"/>
    <w:rsid w:val="00774A52"/>
    <w:rsid w:val="00774B56"/>
    <w:rsid w:val="00775492"/>
    <w:rsid w:val="0077672E"/>
    <w:rsid w:val="00776AF7"/>
    <w:rsid w:val="00776B64"/>
    <w:rsid w:val="00776E09"/>
    <w:rsid w:val="0077728C"/>
    <w:rsid w:val="00777CE6"/>
    <w:rsid w:val="007802E4"/>
    <w:rsid w:val="007803F8"/>
    <w:rsid w:val="007807F1"/>
    <w:rsid w:val="0078143E"/>
    <w:rsid w:val="00781767"/>
    <w:rsid w:val="00781B8C"/>
    <w:rsid w:val="00781CD9"/>
    <w:rsid w:val="00781FB2"/>
    <w:rsid w:val="007820F3"/>
    <w:rsid w:val="0078218F"/>
    <w:rsid w:val="007826D6"/>
    <w:rsid w:val="00783126"/>
    <w:rsid w:val="0078326B"/>
    <w:rsid w:val="007838A2"/>
    <w:rsid w:val="00783EE1"/>
    <w:rsid w:val="0078520B"/>
    <w:rsid w:val="0078561D"/>
    <w:rsid w:val="0078594F"/>
    <w:rsid w:val="00785B3C"/>
    <w:rsid w:val="00785DEB"/>
    <w:rsid w:val="00786C50"/>
    <w:rsid w:val="00786D92"/>
    <w:rsid w:val="00787344"/>
    <w:rsid w:val="00790324"/>
    <w:rsid w:val="00790542"/>
    <w:rsid w:val="00790FF8"/>
    <w:rsid w:val="00791ADA"/>
    <w:rsid w:val="00791C44"/>
    <w:rsid w:val="007920ED"/>
    <w:rsid w:val="0079256C"/>
    <w:rsid w:val="00792835"/>
    <w:rsid w:val="007928B8"/>
    <w:rsid w:val="00793096"/>
    <w:rsid w:val="007931F5"/>
    <w:rsid w:val="00793770"/>
    <w:rsid w:val="00793AB9"/>
    <w:rsid w:val="00794260"/>
    <w:rsid w:val="0079462A"/>
    <w:rsid w:val="00794902"/>
    <w:rsid w:val="00794D0B"/>
    <w:rsid w:val="00795201"/>
    <w:rsid w:val="00795F48"/>
    <w:rsid w:val="007960BB"/>
    <w:rsid w:val="00796223"/>
    <w:rsid w:val="00796261"/>
    <w:rsid w:val="007964E2"/>
    <w:rsid w:val="0079653F"/>
    <w:rsid w:val="007966F9"/>
    <w:rsid w:val="007973DD"/>
    <w:rsid w:val="007A0104"/>
    <w:rsid w:val="007A0111"/>
    <w:rsid w:val="007A0AE6"/>
    <w:rsid w:val="007A0D09"/>
    <w:rsid w:val="007A1114"/>
    <w:rsid w:val="007A111F"/>
    <w:rsid w:val="007A1A25"/>
    <w:rsid w:val="007A20F0"/>
    <w:rsid w:val="007A287A"/>
    <w:rsid w:val="007A28D0"/>
    <w:rsid w:val="007A2BD7"/>
    <w:rsid w:val="007A2E16"/>
    <w:rsid w:val="007A32BA"/>
    <w:rsid w:val="007A3501"/>
    <w:rsid w:val="007A35BC"/>
    <w:rsid w:val="007A3A38"/>
    <w:rsid w:val="007A3D62"/>
    <w:rsid w:val="007A3EF4"/>
    <w:rsid w:val="007A470F"/>
    <w:rsid w:val="007A4E34"/>
    <w:rsid w:val="007A5402"/>
    <w:rsid w:val="007A5B94"/>
    <w:rsid w:val="007A5CF3"/>
    <w:rsid w:val="007A6284"/>
    <w:rsid w:val="007A6B4D"/>
    <w:rsid w:val="007A7756"/>
    <w:rsid w:val="007A78B0"/>
    <w:rsid w:val="007B05C2"/>
    <w:rsid w:val="007B0665"/>
    <w:rsid w:val="007B0C5C"/>
    <w:rsid w:val="007B12D3"/>
    <w:rsid w:val="007B2909"/>
    <w:rsid w:val="007B290C"/>
    <w:rsid w:val="007B2B0A"/>
    <w:rsid w:val="007B3483"/>
    <w:rsid w:val="007B3B6F"/>
    <w:rsid w:val="007B3F93"/>
    <w:rsid w:val="007B41B2"/>
    <w:rsid w:val="007B4315"/>
    <w:rsid w:val="007B434F"/>
    <w:rsid w:val="007B43DD"/>
    <w:rsid w:val="007B4E77"/>
    <w:rsid w:val="007B4FA6"/>
    <w:rsid w:val="007B523B"/>
    <w:rsid w:val="007B5787"/>
    <w:rsid w:val="007B5FA7"/>
    <w:rsid w:val="007B636A"/>
    <w:rsid w:val="007B66E7"/>
    <w:rsid w:val="007B675C"/>
    <w:rsid w:val="007B68C9"/>
    <w:rsid w:val="007B6B1F"/>
    <w:rsid w:val="007B73EB"/>
    <w:rsid w:val="007B78B4"/>
    <w:rsid w:val="007B79F4"/>
    <w:rsid w:val="007B7ACC"/>
    <w:rsid w:val="007C059E"/>
    <w:rsid w:val="007C0A1E"/>
    <w:rsid w:val="007C0C1B"/>
    <w:rsid w:val="007C1240"/>
    <w:rsid w:val="007C131F"/>
    <w:rsid w:val="007C1EFD"/>
    <w:rsid w:val="007C30B1"/>
    <w:rsid w:val="007C34A7"/>
    <w:rsid w:val="007C3A66"/>
    <w:rsid w:val="007C4073"/>
    <w:rsid w:val="007C4661"/>
    <w:rsid w:val="007C4C29"/>
    <w:rsid w:val="007C4EF2"/>
    <w:rsid w:val="007C5ED8"/>
    <w:rsid w:val="007D0769"/>
    <w:rsid w:val="007D0CB1"/>
    <w:rsid w:val="007D1247"/>
    <w:rsid w:val="007D1E02"/>
    <w:rsid w:val="007D1F97"/>
    <w:rsid w:val="007D21D9"/>
    <w:rsid w:val="007D21F7"/>
    <w:rsid w:val="007D229A"/>
    <w:rsid w:val="007D241D"/>
    <w:rsid w:val="007D2840"/>
    <w:rsid w:val="007D2AD9"/>
    <w:rsid w:val="007D2B5F"/>
    <w:rsid w:val="007D2C05"/>
    <w:rsid w:val="007D4CEB"/>
    <w:rsid w:val="007D52DC"/>
    <w:rsid w:val="007D53DB"/>
    <w:rsid w:val="007D553C"/>
    <w:rsid w:val="007D5938"/>
    <w:rsid w:val="007D6B9D"/>
    <w:rsid w:val="007D74E4"/>
    <w:rsid w:val="007D75DB"/>
    <w:rsid w:val="007D77DD"/>
    <w:rsid w:val="007D7829"/>
    <w:rsid w:val="007D7945"/>
    <w:rsid w:val="007E03D7"/>
    <w:rsid w:val="007E08C1"/>
    <w:rsid w:val="007E0F89"/>
    <w:rsid w:val="007E14A6"/>
    <w:rsid w:val="007E1D77"/>
    <w:rsid w:val="007E210B"/>
    <w:rsid w:val="007E3041"/>
    <w:rsid w:val="007E32D5"/>
    <w:rsid w:val="007E36EE"/>
    <w:rsid w:val="007E3828"/>
    <w:rsid w:val="007E4454"/>
    <w:rsid w:val="007E4788"/>
    <w:rsid w:val="007E4A11"/>
    <w:rsid w:val="007E5577"/>
    <w:rsid w:val="007E5E37"/>
    <w:rsid w:val="007E64E4"/>
    <w:rsid w:val="007E6902"/>
    <w:rsid w:val="007E6ABB"/>
    <w:rsid w:val="007E6B15"/>
    <w:rsid w:val="007E70B0"/>
    <w:rsid w:val="007E724A"/>
    <w:rsid w:val="007E742E"/>
    <w:rsid w:val="007E7795"/>
    <w:rsid w:val="007E7C13"/>
    <w:rsid w:val="007E7CBB"/>
    <w:rsid w:val="007E7E67"/>
    <w:rsid w:val="007F01B2"/>
    <w:rsid w:val="007F02D5"/>
    <w:rsid w:val="007F02E5"/>
    <w:rsid w:val="007F0BA2"/>
    <w:rsid w:val="007F108B"/>
    <w:rsid w:val="007F1448"/>
    <w:rsid w:val="007F1671"/>
    <w:rsid w:val="007F2044"/>
    <w:rsid w:val="007F25F9"/>
    <w:rsid w:val="007F27CE"/>
    <w:rsid w:val="007F285B"/>
    <w:rsid w:val="007F2CE8"/>
    <w:rsid w:val="007F2E41"/>
    <w:rsid w:val="007F385F"/>
    <w:rsid w:val="007F3865"/>
    <w:rsid w:val="007F38A4"/>
    <w:rsid w:val="007F38ED"/>
    <w:rsid w:val="007F3F31"/>
    <w:rsid w:val="007F4054"/>
    <w:rsid w:val="007F5930"/>
    <w:rsid w:val="007F6690"/>
    <w:rsid w:val="007F6CAC"/>
    <w:rsid w:val="007F6F91"/>
    <w:rsid w:val="007F768D"/>
    <w:rsid w:val="007F7A1C"/>
    <w:rsid w:val="007F7FAB"/>
    <w:rsid w:val="0080063C"/>
    <w:rsid w:val="00800D60"/>
    <w:rsid w:val="00800D80"/>
    <w:rsid w:val="0080139E"/>
    <w:rsid w:val="00801416"/>
    <w:rsid w:val="00801B5C"/>
    <w:rsid w:val="00801F77"/>
    <w:rsid w:val="008023BC"/>
    <w:rsid w:val="00803652"/>
    <w:rsid w:val="00803AE1"/>
    <w:rsid w:val="00804724"/>
    <w:rsid w:val="00805317"/>
    <w:rsid w:val="0080534D"/>
    <w:rsid w:val="00805B52"/>
    <w:rsid w:val="0080698B"/>
    <w:rsid w:val="00806C58"/>
    <w:rsid w:val="00806EED"/>
    <w:rsid w:val="008070B3"/>
    <w:rsid w:val="00807D7F"/>
    <w:rsid w:val="00810382"/>
    <w:rsid w:val="00810523"/>
    <w:rsid w:val="00810BCF"/>
    <w:rsid w:val="008114B9"/>
    <w:rsid w:val="00811F37"/>
    <w:rsid w:val="00813842"/>
    <w:rsid w:val="0081395A"/>
    <w:rsid w:val="008139E7"/>
    <w:rsid w:val="008143C5"/>
    <w:rsid w:val="008144FB"/>
    <w:rsid w:val="008145CB"/>
    <w:rsid w:val="008146E6"/>
    <w:rsid w:val="008148D8"/>
    <w:rsid w:val="00815164"/>
    <w:rsid w:val="00815420"/>
    <w:rsid w:val="008169B9"/>
    <w:rsid w:val="00816C5A"/>
    <w:rsid w:val="00817CC8"/>
    <w:rsid w:val="00817F53"/>
    <w:rsid w:val="00820171"/>
    <w:rsid w:val="00820671"/>
    <w:rsid w:val="008207F5"/>
    <w:rsid w:val="00820F53"/>
    <w:rsid w:val="008210AE"/>
    <w:rsid w:val="0082110C"/>
    <w:rsid w:val="00821435"/>
    <w:rsid w:val="008214CF"/>
    <w:rsid w:val="00821509"/>
    <w:rsid w:val="008215D7"/>
    <w:rsid w:val="00822702"/>
    <w:rsid w:val="00822BD9"/>
    <w:rsid w:val="00822FFA"/>
    <w:rsid w:val="008230D6"/>
    <w:rsid w:val="00824299"/>
    <w:rsid w:val="008243E5"/>
    <w:rsid w:val="00824CBF"/>
    <w:rsid w:val="008252CB"/>
    <w:rsid w:val="008263ED"/>
    <w:rsid w:val="00826451"/>
    <w:rsid w:val="0082659A"/>
    <w:rsid w:val="008267A2"/>
    <w:rsid w:val="00826817"/>
    <w:rsid w:val="008269E2"/>
    <w:rsid w:val="008269F7"/>
    <w:rsid w:val="00827039"/>
    <w:rsid w:val="008272CC"/>
    <w:rsid w:val="00827F06"/>
    <w:rsid w:val="00830306"/>
    <w:rsid w:val="00830D7F"/>
    <w:rsid w:val="0083214A"/>
    <w:rsid w:val="00832446"/>
    <w:rsid w:val="00832976"/>
    <w:rsid w:val="00832D03"/>
    <w:rsid w:val="00832F65"/>
    <w:rsid w:val="008332AC"/>
    <w:rsid w:val="008333C5"/>
    <w:rsid w:val="00833E3F"/>
    <w:rsid w:val="00834849"/>
    <w:rsid w:val="00834E90"/>
    <w:rsid w:val="008358E7"/>
    <w:rsid w:val="0083652C"/>
    <w:rsid w:val="00836653"/>
    <w:rsid w:val="008366C6"/>
    <w:rsid w:val="00836A7F"/>
    <w:rsid w:val="00836AF4"/>
    <w:rsid w:val="00836E33"/>
    <w:rsid w:val="00837B0B"/>
    <w:rsid w:val="00837BE1"/>
    <w:rsid w:val="00837F1B"/>
    <w:rsid w:val="008403F1"/>
    <w:rsid w:val="008404CB"/>
    <w:rsid w:val="00840A63"/>
    <w:rsid w:val="00841571"/>
    <w:rsid w:val="00841925"/>
    <w:rsid w:val="008419FD"/>
    <w:rsid w:val="00841A31"/>
    <w:rsid w:val="00841C3E"/>
    <w:rsid w:val="008427E9"/>
    <w:rsid w:val="00842959"/>
    <w:rsid w:val="00843262"/>
    <w:rsid w:val="00843431"/>
    <w:rsid w:val="0084361F"/>
    <w:rsid w:val="00843FEB"/>
    <w:rsid w:val="00845355"/>
    <w:rsid w:val="0084574D"/>
    <w:rsid w:val="008464DA"/>
    <w:rsid w:val="00847065"/>
    <w:rsid w:val="00847AE6"/>
    <w:rsid w:val="00847CDD"/>
    <w:rsid w:val="00847CF4"/>
    <w:rsid w:val="008504E3"/>
    <w:rsid w:val="0085088A"/>
    <w:rsid w:val="00850DDF"/>
    <w:rsid w:val="00851492"/>
    <w:rsid w:val="00851609"/>
    <w:rsid w:val="00851616"/>
    <w:rsid w:val="00851688"/>
    <w:rsid w:val="008517FC"/>
    <w:rsid w:val="00851D5E"/>
    <w:rsid w:val="00852F01"/>
    <w:rsid w:val="00852F32"/>
    <w:rsid w:val="00853164"/>
    <w:rsid w:val="00853792"/>
    <w:rsid w:val="00853AF6"/>
    <w:rsid w:val="00853CC6"/>
    <w:rsid w:val="00853CEC"/>
    <w:rsid w:val="00853E8D"/>
    <w:rsid w:val="00854444"/>
    <w:rsid w:val="00855B7F"/>
    <w:rsid w:val="00855DCB"/>
    <w:rsid w:val="00855ED2"/>
    <w:rsid w:val="00857394"/>
    <w:rsid w:val="00857D8A"/>
    <w:rsid w:val="0086077D"/>
    <w:rsid w:val="00861927"/>
    <w:rsid w:val="00861D7F"/>
    <w:rsid w:val="00861D88"/>
    <w:rsid w:val="00861DAB"/>
    <w:rsid w:val="00862080"/>
    <w:rsid w:val="00862893"/>
    <w:rsid w:val="00862BFB"/>
    <w:rsid w:val="00862EAF"/>
    <w:rsid w:val="00862EF8"/>
    <w:rsid w:val="0086333E"/>
    <w:rsid w:val="0086371B"/>
    <w:rsid w:val="0086394C"/>
    <w:rsid w:val="00863CD1"/>
    <w:rsid w:val="00864A12"/>
    <w:rsid w:val="00864B2D"/>
    <w:rsid w:val="00864C09"/>
    <w:rsid w:val="00864EF2"/>
    <w:rsid w:val="008651C8"/>
    <w:rsid w:val="008652A3"/>
    <w:rsid w:val="00865539"/>
    <w:rsid w:val="00865E83"/>
    <w:rsid w:val="00866560"/>
    <w:rsid w:val="00870184"/>
    <w:rsid w:val="00871053"/>
    <w:rsid w:val="008710F3"/>
    <w:rsid w:val="008710F7"/>
    <w:rsid w:val="0087114C"/>
    <w:rsid w:val="008714D5"/>
    <w:rsid w:val="00871589"/>
    <w:rsid w:val="00871DDF"/>
    <w:rsid w:val="00872241"/>
    <w:rsid w:val="008723D5"/>
    <w:rsid w:val="00872A3C"/>
    <w:rsid w:val="00872A42"/>
    <w:rsid w:val="00872FE4"/>
    <w:rsid w:val="008730E5"/>
    <w:rsid w:val="0087329A"/>
    <w:rsid w:val="00873441"/>
    <w:rsid w:val="00873549"/>
    <w:rsid w:val="008737B9"/>
    <w:rsid w:val="00873DC6"/>
    <w:rsid w:val="00874082"/>
    <w:rsid w:val="00874B14"/>
    <w:rsid w:val="00874CEB"/>
    <w:rsid w:val="00874DB1"/>
    <w:rsid w:val="00874FE6"/>
    <w:rsid w:val="008755D6"/>
    <w:rsid w:val="00875879"/>
    <w:rsid w:val="00875EF9"/>
    <w:rsid w:val="00875F78"/>
    <w:rsid w:val="00876107"/>
    <w:rsid w:val="00876500"/>
    <w:rsid w:val="00876AD8"/>
    <w:rsid w:val="00876B1C"/>
    <w:rsid w:val="00876BE6"/>
    <w:rsid w:val="00876D9F"/>
    <w:rsid w:val="008770C8"/>
    <w:rsid w:val="0087779E"/>
    <w:rsid w:val="0088113B"/>
    <w:rsid w:val="008816E6"/>
    <w:rsid w:val="00881B45"/>
    <w:rsid w:val="00881BBA"/>
    <w:rsid w:val="00881C8E"/>
    <w:rsid w:val="008839C4"/>
    <w:rsid w:val="00883CE6"/>
    <w:rsid w:val="00883EC3"/>
    <w:rsid w:val="00884708"/>
    <w:rsid w:val="0088479E"/>
    <w:rsid w:val="008847D4"/>
    <w:rsid w:val="00884C97"/>
    <w:rsid w:val="00884CE5"/>
    <w:rsid w:val="008856C5"/>
    <w:rsid w:val="00886571"/>
    <w:rsid w:val="00886587"/>
    <w:rsid w:val="00886983"/>
    <w:rsid w:val="008869B2"/>
    <w:rsid w:val="008879E2"/>
    <w:rsid w:val="00887DD0"/>
    <w:rsid w:val="0089008D"/>
    <w:rsid w:val="0089020B"/>
    <w:rsid w:val="0089029A"/>
    <w:rsid w:val="008905A3"/>
    <w:rsid w:val="008919D1"/>
    <w:rsid w:val="00891F15"/>
    <w:rsid w:val="00893D4F"/>
    <w:rsid w:val="00893E27"/>
    <w:rsid w:val="00893E7B"/>
    <w:rsid w:val="00893EBB"/>
    <w:rsid w:val="0089411E"/>
    <w:rsid w:val="00894387"/>
    <w:rsid w:val="00894676"/>
    <w:rsid w:val="00894CA3"/>
    <w:rsid w:val="00895972"/>
    <w:rsid w:val="00895BE3"/>
    <w:rsid w:val="00895F63"/>
    <w:rsid w:val="008969C0"/>
    <w:rsid w:val="008971E0"/>
    <w:rsid w:val="008975CF"/>
    <w:rsid w:val="008979E0"/>
    <w:rsid w:val="00897BB3"/>
    <w:rsid w:val="00897F5C"/>
    <w:rsid w:val="008A0380"/>
    <w:rsid w:val="008A08F5"/>
    <w:rsid w:val="008A098D"/>
    <w:rsid w:val="008A0AA0"/>
    <w:rsid w:val="008A0C3A"/>
    <w:rsid w:val="008A0F5A"/>
    <w:rsid w:val="008A1F69"/>
    <w:rsid w:val="008A1FF5"/>
    <w:rsid w:val="008A3652"/>
    <w:rsid w:val="008A3C92"/>
    <w:rsid w:val="008A407F"/>
    <w:rsid w:val="008A44A0"/>
    <w:rsid w:val="008A456F"/>
    <w:rsid w:val="008A4A42"/>
    <w:rsid w:val="008A4C7A"/>
    <w:rsid w:val="008A4EAA"/>
    <w:rsid w:val="008A6213"/>
    <w:rsid w:val="008A6A53"/>
    <w:rsid w:val="008A6C14"/>
    <w:rsid w:val="008A79DF"/>
    <w:rsid w:val="008B0010"/>
    <w:rsid w:val="008B03D3"/>
    <w:rsid w:val="008B07A4"/>
    <w:rsid w:val="008B086B"/>
    <w:rsid w:val="008B0BA4"/>
    <w:rsid w:val="008B0C68"/>
    <w:rsid w:val="008B15A5"/>
    <w:rsid w:val="008B1635"/>
    <w:rsid w:val="008B1641"/>
    <w:rsid w:val="008B1DAB"/>
    <w:rsid w:val="008B2379"/>
    <w:rsid w:val="008B27FD"/>
    <w:rsid w:val="008B2D97"/>
    <w:rsid w:val="008B363B"/>
    <w:rsid w:val="008B41B2"/>
    <w:rsid w:val="008B4274"/>
    <w:rsid w:val="008B4314"/>
    <w:rsid w:val="008B4488"/>
    <w:rsid w:val="008B4931"/>
    <w:rsid w:val="008B57DE"/>
    <w:rsid w:val="008B5BF1"/>
    <w:rsid w:val="008B604F"/>
    <w:rsid w:val="008B606C"/>
    <w:rsid w:val="008B66B4"/>
    <w:rsid w:val="008B6A55"/>
    <w:rsid w:val="008B6A88"/>
    <w:rsid w:val="008B6D0E"/>
    <w:rsid w:val="008B6F62"/>
    <w:rsid w:val="008B74F7"/>
    <w:rsid w:val="008B7D21"/>
    <w:rsid w:val="008C05CB"/>
    <w:rsid w:val="008C05D2"/>
    <w:rsid w:val="008C06EA"/>
    <w:rsid w:val="008C0705"/>
    <w:rsid w:val="008C090D"/>
    <w:rsid w:val="008C0D3C"/>
    <w:rsid w:val="008C1001"/>
    <w:rsid w:val="008C13D3"/>
    <w:rsid w:val="008C13E7"/>
    <w:rsid w:val="008C1BDE"/>
    <w:rsid w:val="008C1F8C"/>
    <w:rsid w:val="008C24A8"/>
    <w:rsid w:val="008C287F"/>
    <w:rsid w:val="008C4474"/>
    <w:rsid w:val="008C45E5"/>
    <w:rsid w:val="008C57C1"/>
    <w:rsid w:val="008C5EF8"/>
    <w:rsid w:val="008C68EA"/>
    <w:rsid w:val="008C6BE2"/>
    <w:rsid w:val="008C6C04"/>
    <w:rsid w:val="008C6EE0"/>
    <w:rsid w:val="008C7165"/>
    <w:rsid w:val="008C7226"/>
    <w:rsid w:val="008C778F"/>
    <w:rsid w:val="008C7991"/>
    <w:rsid w:val="008C7F6F"/>
    <w:rsid w:val="008D0868"/>
    <w:rsid w:val="008D0A1B"/>
    <w:rsid w:val="008D0AB6"/>
    <w:rsid w:val="008D0B7E"/>
    <w:rsid w:val="008D1802"/>
    <w:rsid w:val="008D19D1"/>
    <w:rsid w:val="008D1B12"/>
    <w:rsid w:val="008D2416"/>
    <w:rsid w:val="008D2572"/>
    <w:rsid w:val="008D28AA"/>
    <w:rsid w:val="008D465D"/>
    <w:rsid w:val="008D48D5"/>
    <w:rsid w:val="008D4933"/>
    <w:rsid w:val="008D4CC6"/>
    <w:rsid w:val="008D563D"/>
    <w:rsid w:val="008D565E"/>
    <w:rsid w:val="008D56DC"/>
    <w:rsid w:val="008D604E"/>
    <w:rsid w:val="008D6293"/>
    <w:rsid w:val="008D6C6E"/>
    <w:rsid w:val="008D739F"/>
    <w:rsid w:val="008D743D"/>
    <w:rsid w:val="008D74B3"/>
    <w:rsid w:val="008D74BF"/>
    <w:rsid w:val="008D77FB"/>
    <w:rsid w:val="008D7943"/>
    <w:rsid w:val="008D7C0C"/>
    <w:rsid w:val="008D7D1A"/>
    <w:rsid w:val="008D7F5C"/>
    <w:rsid w:val="008E0BE6"/>
    <w:rsid w:val="008E0C18"/>
    <w:rsid w:val="008E19F2"/>
    <w:rsid w:val="008E19FD"/>
    <w:rsid w:val="008E2B3D"/>
    <w:rsid w:val="008E2B87"/>
    <w:rsid w:val="008E2BE8"/>
    <w:rsid w:val="008E2D18"/>
    <w:rsid w:val="008E30F2"/>
    <w:rsid w:val="008E408D"/>
    <w:rsid w:val="008E5B06"/>
    <w:rsid w:val="008E68BA"/>
    <w:rsid w:val="008E6AD8"/>
    <w:rsid w:val="008E7478"/>
    <w:rsid w:val="008E767F"/>
    <w:rsid w:val="008E773A"/>
    <w:rsid w:val="008E7B3B"/>
    <w:rsid w:val="008E7CAB"/>
    <w:rsid w:val="008F0218"/>
    <w:rsid w:val="008F04DA"/>
    <w:rsid w:val="008F0647"/>
    <w:rsid w:val="008F09F0"/>
    <w:rsid w:val="008F1203"/>
    <w:rsid w:val="008F153A"/>
    <w:rsid w:val="008F17C6"/>
    <w:rsid w:val="008F17D9"/>
    <w:rsid w:val="008F1AF0"/>
    <w:rsid w:val="008F1D72"/>
    <w:rsid w:val="008F1EBE"/>
    <w:rsid w:val="008F1ED6"/>
    <w:rsid w:val="008F20F5"/>
    <w:rsid w:val="008F232E"/>
    <w:rsid w:val="008F251C"/>
    <w:rsid w:val="008F44E3"/>
    <w:rsid w:val="008F467D"/>
    <w:rsid w:val="008F46C4"/>
    <w:rsid w:val="008F4E62"/>
    <w:rsid w:val="008F5122"/>
    <w:rsid w:val="008F5A43"/>
    <w:rsid w:val="008F64BB"/>
    <w:rsid w:val="008F67A1"/>
    <w:rsid w:val="008F6FA5"/>
    <w:rsid w:val="008F71EC"/>
    <w:rsid w:val="008F7CCE"/>
    <w:rsid w:val="008F7DBB"/>
    <w:rsid w:val="0090016E"/>
    <w:rsid w:val="009003CE"/>
    <w:rsid w:val="0090080A"/>
    <w:rsid w:val="00900E6F"/>
    <w:rsid w:val="00900FFD"/>
    <w:rsid w:val="009011F8"/>
    <w:rsid w:val="00901B81"/>
    <w:rsid w:val="009022A9"/>
    <w:rsid w:val="00902945"/>
    <w:rsid w:val="00903844"/>
    <w:rsid w:val="00903C0C"/>
    <w:rsid w:val="00903E91"/>
    <w:rsid w:val="009041AE"/>
    <w:rsid w:val="00904794"/>
    <w:rsid w:val="00905415"/>
    <w:rsid w:val="00905501"/>
    <w:rsid w:val="0090575C"/>
    <w:rsid w:val="00905927"/>
    <w:rsid w:val="00906B17"/>
    <w:rsid w:val="00907492"/>
    <w:rsid w:val="0091072C"/>
    <w:rsid w:val="009107F7"/>
    <w:rsid w:val="00910D0F"/>
    <w:rsid w:val="00910F15"/>
    <w:rsid w:val="00911757"/>
    <w:rsid w:val="009119C2"/>
    <w:rsid w:val="00911AA8"/>
    <w:rsid w:val="00911FDB"/>
    <w:rsid w:val="009123C0"/>
    <w:rsid w:val="00912898"/>
    <w:rsid w:val="0091294A"/>
    <w:rsid w:val="00912D8A"/>
    <w:rsid w:val="009131D8"/>
    <w:rsid w:val="009131DA"/>
    <w:rsid w:val="00913554"/>
    <w:rsid w:val="00914C9E"/>
    <w:rsid w:val="0091591C"/>
    <w:rsid w:val="0091598B"/>
    <w:rsid w:val="00915A41"/>
    <w:rsid w:val="0091603B"/>
    <w:rsid w:val="00916054"/>
    <w:rsid w:val="0091656E"/>
    <w:rsid w:val="0091716B"/>
    <w:rsid w:val="00917252"/>
    <w:rsid w:val="00917796"/>
    <w:rsid w:val="00917C58"/>
    <w:rsid w:val="0092003F"/>
    <w:rsid w:val="009200A0"/>
    <w:rsid w:val="00920556"/>
    <w:rsid w:val="00920646"/>
    <w:rsid w:val="009214AA"/>
    <w:rsid w:val="00921A1B"/>
    <w:rsid w:val="00921DF5"/>
    <w:rsid w:val="00921E5D"/>
    <w:rsid w:val="00922644"/>
    <w:rsid w:val="00922CE2"/>
    <w:rsid w:val="00922EDE"/>
    <w:rsid w:val="0092300A"/>
    <w:rsid w:val="009233B6"/>
    <w:rsid w:val="00923580"/>
    <w:rsid w:val="00923AA2"/>
    <w:rsid w:val="009243A2"/>
    <w:rsid w:val="00924888"/>
    <w:rsid w:val="00925603"/>
    <w:rsid w:val="00925764"/>
    <w:rsid w:val="00925CC9"/>
    <w:rsid w:val="00925E7E"/>
    <w:rsid w:val="0092685D"/>
    <w:rsid w:val="00926CE7"/>
    <w:rsid w:val="00926D4D"/>
    <w:rsid w:val="00926E8F"/>
    <w:rsid w:val="00927C2D"/>
    <w:rsid w:val="009303AD"/>
    <w:rsid w:val="00930433"/>
    <w:rsid w:val="00930697"/>
    <w:rsid w:val="00930E7F"/>
    <w:rsid w:val="00931E74"/>
    <w:rsid w:val="00934E7A"/>
    <w:rsid w:val="00934FF5"/>
    <w:rsid w:val="00935E56"/>
    <w:rsid w:val="00935F82"/>
    <w:rsid w:val="00936324"/>
    <w:rsid w:val="0093648C"/>
    <w:rsid w:val="009367E8"/>
    <w:rsid w:val="00936DFF"/>
    <w:rsid w:val="00936F59"/>
    <w:rsid w:val="00936FE6"/>
    <w:rsid w:val="00937066"/>
    <w:rsid w:val="009372CD"/>
    <w:rsid w:val="00940B1F"/>
    <w:rsid w:val="00940F09"/>
    <w:rsid w:val="0094189E"/>
    <w:rsid w:val="00941D64"/>
    <w:rsid w:val="00942459"/>
    <w:rsid w:val="00942B11"/>
    <w:rsid w:val="00943AAF"/>
    <w:rsid w:val="00943F9F"/>
    <w:rsid w:val="00944070"/>
    <w:rsid w:val="00944386"/>
    <w:rsid w:val="00944735"/>
    <w:rsid w:val="0094525D"/>
    <w:rsid w:val="0094527C"/>
    <w:rsid w:val="00946274"/>
    <w:rsid w:val="00946C1E"/>
    <w:rsid w:val="00946D93"/>
    <w:rsid w:val="009472C7"/>
    <w:rsid w:val="0095036E"/>
    <w:rsid w:val="00950517"/>
    <w:rsid w:val="00950559"/>
    <w:rsid w:val="0095079D"/>
    <w:rsid w:val="00950AFB"/>
    <w:rsid w:val="00950BF6"/>
    <w:rsid w:val="009510CF"/>
    <w:rsid w:val="0095181E"/>
    <w:rsid w:val="00951D0A"/>
    <w:rsid w:val="00952981"/>
    <w:rsid w:val="00952AC0"/>
    <w:rsid w:val="00952F98"/>
    <w:rsid w:val="009532CD"/>
    <w:rsid w:val="0095334F"/>
    <w:rsid w:val="00953438"/>
    <w:rsid w:val="009535E0"/>
    <w:rsid w:val="00953A99"/>
    <w:rsid w:val="00953DF9"/>
    <w:rsid w:val="00953F5C"/>
    <w:rsid w:val="00954A88"/>
    <w:rsid w:val="00954BB1"/>
    <w:rsid w:val="0095510B"/>
    <w:rsid w:val="0095544D"/>
    <w:rsid w:val="0095657D"/>
    <w:rsid w:val="00956F37"/>
    <w:rsid w:val="00960567"/>
    <w:rsid w:val="009609BA"/>
    <w:rsid w:val="00960D70"/>
    <w:rsid w:val="00961544"/>
    <w:rsid w:val="00961CDC"/>
    <w:rsid w:val="00961E68"/>
    <w:rsid w:val="00962A77"/>
    <w:rsid w:val="00962C05"/>
    <w:rsid w:val="009646DD"/>
    <w:rsid w:val="0096486C"/>
    <w:rsid w:val="00964BBA"/>
    <w:rsid w:val="00964CA1"/>
    <w:rsid w:val="009656D3"/>
    <w:rsid w:val="009658D5"/>
    <w:rsid w:val="00966003"/>
    <w:rsid w:val="00966B96"/>
    <w:rsid w:val="00967476"/>
    <w:rsid w:val="00967DA2"/>
    <w:rsid w:val="009701B9"/>
    <w:rsid w:val="0097083B"/>
    <w:rsid w:val="009709C8"/>
    <w:rsid w:val="00971435"/>
    <w:rsid w:val="00971C5B"/>
    <w:rsid w:val="00972882"/>
    <w:rsid w:val="009728B1"/>
    <w:rsid w:val="009728BA"/>
    <w:rsid w:val="0097294E"/>
    <w:rsid w:val="00972AAD"/>
    <w:rsid w:val="00972CA0"/>
    <w:rsid w:val="009735F1"/>
    <w:rsid w:val="009746CF"/>
    <w:rsid w:val="0097498F"/>
    <w:rsid w:val="00974B61"/>
    <w:rsid w:val="00974BC1"/>
    <w:rsid w:val="00975082"/>
    <w:rsid w:val="00975110"/>
    <w:rsid w:val="009755E0"/>
    <w:rsid w:val="00975E69"/>
    <w:rsid w:val="009760A7"/>
    <w:rsid w:val="0097638D"/>
    <w:rsid w:val="009767CA"/>
    <w:rsid w:val="00977BEF"/>
    <w:rsid w:val="00977D3C"/>
    <w:rsid w:val="0098071C"/>
    <w:rsid w:val="00980DB8"/>
    <w:rsid w:val="009817C2"/>
    <w:rsid w:val="00981905"/>
    <w:rsid w:val="00981AE6"/>
    <w:rsid w:val="00981E36"/>
    <w:rsid w:val="00982244"/>
    <w:rsid w:val="00982DE9"/>
    <w:rsid w:val="009831B2"/>
    <w:rsid w:val="00983340"/>
    <w:rsid w:val="009836B7"/>
    <w:rsid w:val="00983955"/>
    <w:rsid w:val="00983969"/>
    <w:rsid w:val="00983A29"/>
    <w:rsid w:val="00983E7C"/>
    <w:rsid w:val="00985877"/>
    <w:rsid w:val="00985935"/>
    <w:rsid w:val="00985D7B"/>
    <w:rsid w:val="00985F0D"/>
    <w:rsid w:val="00986313"/>
    <w:rsid w:val="009865C0"/>
    <w:rsid w:val="00986768"/>
    <w:rsid w:val="0098789C"/>
    <w:rsid w:val="00987B65"/>
    <w:rsid w:val="0099000A"/>
    <w:rsid w:val="009902AE"/>
    <w:rsid w:val="00990F8B"/>
    <w:rsid w:val="0099129E"/>
    <w:rsid w:val="009915B0"/>
    <w:rsid w:val="00991D3E"/>
    <w:rsid w:val="009923E1"/>
    <w:rsid w:val="00992DE9"/>
    <w:rsid w:val="009935B9"/>
    <w:rsid w:val="00993D33"/>
    <w:rsid w:val="009946AC"/>
    <w:rsid w:val="0099495B"/>
    <w:rsid w:val="00994D1C"/>
    <w:rsid w:val="0099526C"/>
    <w:rsid w:val="00995346"/>
    <w:rsid w:val="009953E3"/>
    <w:rsid w:val="009956FF"/>
    <w:rsid w:val="00995D67"/>
    <w:rsid w:val="00995E1C"/>
    <w:rsid w:val="009973EE"/>
    <w:rsid w:val="00997595"/>
    <w:rsid w:val="00997689"/>
    <w:rsid w:val="00997AF0"/>
    <w:rsid w:val="00997B7F"/>
    <w:rsid w:val="00997D69"/>
    <w:rsid w:val="009A0129"/>
    <w:rsid w:val="009A03D1"/>
    <w:rsid w:val="009A09D2"/>
    <w:rsid w:val="009A0D94"/>
    <w:rsid w:val="009A0F93"/>
    <w:rsid w:val="009A0FC5"/>
    <w:rsid w:val="009A1214"/>
    <w:rsid w:val="009A1321"/>
    <w:rsid w:val="009A19A0"/>
    <w:rsid w:val="009A19D0"/>
    <w:rsid w:val="009A1C91"/>
    <w:rsid w:val="009A1EE2"/>
    <w:rsid w:val="009A2B32"/>
    <w:rsid w:val="009A2F46"/>
    <w:rsid w:val="009A2F80"/>
    <w:rsid w:val="009A305F"/>
    <w:rsid w:val="009A412B"/>
    <w:rsid w:val="009A45F2"/>
    <w:rsid w:val="009A4C78"/>
    <w:rsid w:val="009A4C88"/>
    <w:rsid w:val="009A4F99"/>
    <w:rsid w:val="009A50DE"/>
    <w:rsid w:val="009A53BF"/>
    <w:rsid w:val="009A54F2"/>
    <w:rsid w:val="009A55EB"/>
    <w:rsid w:val="009A5788"/>
    <w:rsid w:val="009A57C8"/>
    <w:rsid w:val="009A58B1"/>
    <w:rsid w:val="009A62CE"/>
    <w:rsid w:val="009A6625"/>
    <w:rsid w:val="009A69C5"/>
    <w:rsid w:val="009A6C5E"/>
    <w:rsid w:val="009A7167"/>
    <w:rsid w:val="009A71F7"/>
    <w:rsid w:val="009A723B"/>
    <w:rsid w:val="009A7631"/>
    <w:rsid w:val="009A785C"/>
    <w:rsid w:val="009A7E61"/>
    <w:rsid w:val="009A7FA1"/>
    <w:rsid w:val="009A7FBA"/>
    <w:rsid w:val="009B0895"/>
    <w:rsid w:val="009B0A0E"/>
    <w:rsid w:val="009B0F7F"/>
    <w:rsid w:val="009B1A03"/>
    <w:rsid w:val="009B1F3B"/>
    <w:rsid w:val="009B22A4"/>
    <w:rsid w:val="009B2CDE"/>
    <w:rsid w:val="009B2CFA"/>
    <w:rsid w:val="009B3FCB"/>
    <w:rsid w:val="009B4286"/>
    <w:rsid w:val="009B4A98"/>
    <w:rsid w:val="009B5AE3"/>
    <w:rsid w:val="009B5BA4"/>
    <w:rsid w:val="009B6748"/>
    <w:rsid w:val="009B6891"/>
    <w:rsid w:val="009B75E1"/>
    <w:rsid w:val="009B7CB6"/>
    <w:rsid w:val="009C0288"/>
    <w:rsid w:val="009C0535"/>
    <w:rsid w:val="009C0E2F"/>
    <w:rsid w:val="009C115C"/>
    <w:rsid w:val="009C1C14"/>
    <w:rsid w:val="009C2245"/>
    <w:rsid w:val="009C32A2"/>
    <w:rsid w:val="009C32D4"/>
    <w:rsid w:val="009C3450"/>
    <w:rsid w:val="009C3FC8"/>
    <w:rsid w:val="009C40EA"/>
    <w:rsid w:val="009C4748"/>
    <w:rsid w:val="009C4B78"/>
    <w:rsid w:val="009C4C59"/>
    <w:rsid w:val="009C567F"/>
    <w:rsid w:val="009C5AAE"/>
    <w:rsid w:val="009C5CA6"/>
    <w:rsid w:val="009C681B"/>
    <w:rsid w:val="009C6A6F"/>
    <w:rsid w:val="009C7408"/>
    <w:rsid w:val="009C741D"/>
    <w:rsid w:val="009C771E"/>
    <w:rsid w:val="009C77B4"/>
    <w:rsid w:val="009C786C"/>
    <w:rsid w:val="009C7AEC"/>
    <w:rsid w:val="009C7B56"/>
    <w:rsid w:val="009C7B8C"/>
    <w:rsid w:val="009D05F7"/>
    <w:rsid w:val="009D06F8"/>
    <w:rsid w:val="009D0763"/>
    <w:rsid w:val="009D08C9"/>
    <w:rsid w:val="009D0C8E"/>
    <w:rsid w:val="009D0E0F"/>
    <w:rsid w:val="009D1323"/>
    <w:rsid w:val="009D1799"/>
    <w:rsid w:val="009D1B47"/>
    <w:rsid w:val="009D2FEB"/>
    <w:rsid w:val="009D37AF"/>
    <w:rsid w:val="009D47C7"/>
    <w:rsid w:val="009D4B97"/>
    <w:rsid w:val="009D50D1"/>
    <w:rsid w:val="009D532D"/>
    <w:rsid w:val="009D565E"/>
    <w:rsid w:val="009D5722"/>
    <w:rsid w:val="009D5891"/>
    <w:rsid w:val="009D596C"/>
    <w:rsid w:val="009D5C2D"/>
    <w:rsid w:val="009D615C"/>
    <w:rsid w:val="009D6955"/>
    <w:rsid w:val="009D6D51"/>
    <w:rsid w:val="009D778A"/>
    <w:rsid w:val="009D77B6"/>
    <w:rsid w:val="009D7953"/>
    <w:rsid w:val="009E0268"/>
    <w:rsid w:val="009E06AE"/>
    <w:rsid w:val="009E1344"/>
    <w:rsid w:val="009E13A1"/>
    <w:rsid w:val="009E239E"/>
    <w:rsid w:val="009E251B"/>
    <w:rsid w:val="009E27B3"/>
    <w:rsid w:val="009E2BD5"/>
    <w:rsid w:val="009E3439"/>
    <w:rsid w:val="009E381C"/>
    <w:rsid w:val="009E3CB0"/>
    <w:rsid w:val="009E4267"/>
    <w:rsid w:val="009E42A8"/>
    <w:rsid w:val="009E4529"/>
    <w:rsid w:val="009E467A"/>
    <w:rsid w:val="009E4EFC"/>
    <w:rsid w:val="009E4F42"/>
    <w:rsid w:val="009E52FD"/>
    <w:rsid w:val="009E56C7"/>
    <w:rsid w:val="009E5CD3"/>
    <w:rsid w:val="009E7324"/>
    <w:rsid w:val="009E7759"/>
    <w:rsid w:val="009E77AE"/>
    <w:rsid w:val="009E7944"/>
    <w:rsid w:val="009E7E6A"/>
    <w:rsid w:val="009F099D"/>
    <w:rsid w:val="009F0B09"/>
    <w:rsid w:val="009F0E47"/>
    <w:rsid w:val="009F0F49"/>
    <w:rsid w:val="009F12DC"/>
    <w:rsid w:val="009F1760"/>
    <w:rsid w:val="009F1B8D"/>
    <w:rsid w:val="009F2361"/>
    <w:rsid w:val="009F2BF4"/>
    <w:rsid w:val="009F35A8"/>
    <w:rsid w:val="009F3A41"/>
    <w:rsid w:val="009F3B2A"/>
    <w:rsid w:val="009F412C"/>
    <w:rsid w:val="009F41BE"/>
    <w:rsid w:val="009F499A"/>
    <w:rsid w:val="009F4B35"/>
    <w:rsid w:val="009F4BED"/>
    <w:rsid w:val="009F4EE5"/>
    <w:rsid w:val="009F5614"/>
    <w:rsid w:val="009F593B"/>
    <w:rsid w:val="009F5AA3"/>
    <w:rsid w:val="009F5D1C"/>
    <w:rsid w:val="009F5E07"/>
    <w:rsid w:val="009F5FDD"/>
    <w:rsid w:val="009F6285"/>
    <w:rsid w:val="009F6B9A"/>
    <w:rsid w:val="009F6FFC"/>
    <w:rsid w:val="009F734B"/>
    <w:rsid w:val="009F777D"/>
    <w:rsid w:val="009F779C"/>
    <w:rsid w:val="009F7E4D"/>
    <w:rsid w:val="00A00415"/>
    <w:rsid w:val="00A00B00"/>
    <w:rsid w:val="00A00FDE"/>
    <w:rsid w:val="00A01470"/>
    <w:rsid w:val="00A01808"/>
    <w:rsid w:val="00A01956"/>
    <w:rsid w:val="00A01AE5"/>
    <w:rsid w:val="00A01D9C"/>
    <w:rsid w:val="00A01E87"/>
    <w:rsid w:val="00A02063"/>
    <w:rsid w:val="00A02424"/>
    <w:rsid w:val="00A02D63"/>
    <w:rsid w:val="00A03CAE"/>
    <w:rsid w:val="00A0411B"/>
    <w:rsid w:val="00A048DC"/>
    <w:rsid w:val="00A04F5B"/>
    <w:rsid w:val="00A051FF"/>
    <w:rsid w:val="00A06117"/>
    <w:rsid w:val="00A06373"/>
    <w:rsid w:val="00A0752A"/>
    <w:rsid w:val="00A10004"/>
    <w:rsid w:val="00A109ED"/>
    <w:rsid w:val="00A10A1D"/>
    <w:rsid w:val="00A10DA4"/>
    <w:rsid w:val="00A10EEE"/>
    <w:rsid w:val="00A113B3"/>
    <w:rsid w:val="00A11473"/>
    <w:rsid w:val="00A117C7"/>
    <w:rsid w:val="00A1188B"/>
    <w:rsid w:val="00A13106"/>
    <w:rsid w:val="00A132F1"/>
    <w:rsid w:val="00A1365C"/>
    <w:rsid w:val="00A13983"/>
    <w:rsid w:val="00A13CAD"/>
    <w:rsid w:val="00A1430E"/>
    <w:rsid w:val="00A145A1"/>
    <w:rsid w:val="00A14E4A"/>
    <w:rsid w:val="00A14E99"/>
    <w:rsid w:val="00A15572"/>
    <w:rsid w:val="00A155D6"/>
    <w:rsid w:val="00A158A5"/>
    <w:rsid w:val="00A15BD5"/>
    <w:rsid w:val="00A15F84"/>
    <w:rsid w:val="00A167A5"/>
    <w:rsid w:val="00A167FE"/>
    <w:rsid w:val="00A16CEB"/>
    <w:rsid w:val="00A16FD1"/>
    <w:rsid w:val="00A1759C"/>
    <w:rsid w:val="00A1798D"/>
    <w:rsid w:val="00A20606"/>
    <w:rsid w:val="00A2130D"/>
    <w:rsid w:val="00A214D4"/>
    <w:rsid w:val="00A2154B"/>
    <w:rsid w:val="00A21986"/>
    <w:rsid w:val="00A21A01"/>
    <w:rsid w:val="00A21D3D"/>
    <w:rsid w:val="00A21EAA"/>
    <w:rsid w:val="00A21F18"/>
    <w:rsid w:val="00A225C1"/>
    <w:rsid w:val="00A22666"/>
    <w:rsid w:val="00A22B9A"/>
    <w:rsid w:val="00A22ED4"/>
    <w:rsid w:val="00A230F6"/>
    <w:rsid w:val="00A244D8"/>
    <w:rsid w:val="00A246E4"/>
    <w:rsid w:val="00A247FF"/>
    <w:rsid w:val="00A25380"/>
    <w:rsid w:val="00A26011"/>
    <w:rsid w:val="00A267D0"/>
    <w:rsid w:val="00A26B98"/>
    <w:rsid w:val="00A26EDB"/>
    <w:rsid w:val="00A30301"/>
    <w:rsid w:val="00A30692"/>
    <w:rsid w:val="00A30887"/>
    <w:rsid w:val="00A30F83"/>
    <w:rsid w:val="00A31624"/>
    <w:rsid w:val="00A31DA3"/>
    <w:rsid w:val="00A32286"/>
    <w:rsid w:val="00A32A8C"/>
    <w:rsid w:val="00A32E4A"/>
    <w:rsid w:val="00A33102"/>
    <w:rsid w:val="00A3369C"/>
    <w:rsid w:val="00A3454B"/>
    <w:rsid w:val="00A349FA"/>
    <w:rsid w:val="00A35A76"/>
    <w:rsid w:val="00A36231"/>
    <w:rsid w:val="00A3629D"/>
    <w:rsid w:val="00A365AB"/>
    <w:rsid w:val="00A36643"/>
    <w:rsid w:val="00A37414"/>
    <w:rsid w:val="00A3751E"/>
    <w:rsid w:val="00A37A37"/>
    <w:rsid w:val="00A37B51"/>
    <w:rsid w:val="00A37FBD"/>
    <w:rsid w:val="00A402C6"/>
    <w:rsid w:val="00A402F7"/>
    <w:rsid w:val="00A40AC8"/>
    <w:rsid w:val="00A40AFC"/>
    <w:rsid w:val="00A40D09"/>
    <w:rsid w:val="00A41218"/>
    <w:rsid w:val="00A41251"/>
    <w:rsid w:val="00A41361"/>
    <w:rsid w:val="00A4148A"/>
    <w:rsid w:val="00A41AC9"/>
    <w:rsid w:val="00A41B0A"/>
    <w:rsid w:val="00A420E9"/>
    <w:rsid w:val="00A427C4"/>
    <w:rsid w:val="00A4280B"/>
    <w:rsid w:val="00A429BB"/>
    <w:rsid w:val="00A42B38"/>
    <w:rsid w:val="00A42FC8"/>
    <w:rsid w:val="00A431C4"/>
    <w:rsid w:val="00A43425"/>
    <w:rsid w:val="00A43DF7"/>
    <w:rsid w:val="00A44374"/>
    <w:rsid w:val="00A44C31"/>
    <w:rsid w:val="00A4514F"/>
    <w:rsid w:val="00A4583A"/>
    <w:rsid w:val="00A458D0"/>
    <w:rsid w:val="00A45AE3"/>
    <w:rsid w:val="00A45C38"/>
    <w:rsid w:val="00A46075"/>
    <w:rsid w:val="00A461DD"/>
    <w:rsid w:val="00A46698"/>
    <w:rsid w:val="00A46D20"/>
    <w:rsid w:val="00A473B5"/>
    <w:rsid w:val="00A474D2"/>
    <w:rsid w:val="00A47974"/>
    <w:rsid w:val="00A47DCB"/>
    <w:rsid w:val="00A47F7D"/>
    <w:rsid w:val="00A5023A"/>
    <w:rsid w:val="00A50600"/>
    <w:rsid w:val="00A50706"/>
    <w:rsid w:val="00A50777"/>
    <w:rsid w:val="00A50814"/>
    <w:rsid w:val="00A50A55"/>
    <w:rsid w:val="00A50DE7"/>
    <w:rsid w:val="00A512E4"/>
    <w:rsid w:val="00A5235B"/>
    <w:rsid w:val="00A52A57"/>
    <w:rsid w:val="00A52A7E"/>
    <w:rsid w:val="00A53388"/>
    <w:rsid w:val="00A53543"/>
    <w:rsid w:val="00A53593"/>
    <w:rsid w:val="00A54046"/>
    <w:rsid w:val="00A54352"/>
    <w:rsid w:val="00A54545"/>
    <w:rsid w:val="00A54898"/>
    <w:rsid w:val="00A548D8"/>
    <w:rsid w:val="00A54FF7"/>
    <w:rsid w:val="00A552E0"/>
    <w:rsid w:val="00A55576"/>
    <w:rsid w:val="00A55B67"/>
    <w:rsid w:val="00A560A5"/>
    <w:rsid w:val="00A5617F"/>
    <w:rsid w:val="00A564E4"/>
    <w:rsid w:val="00A56E46"/>
    <w:rsid w:val="00A56FB8"/>
    <w:rsid w:val="00A57E95"/>
    <w:rsid w:val="00A60B52"/>
    <w:rsid w:val="00A60DB8"/>
    <w:rsid w:val="00A6174A"/>
    <w:rsid w:val="00A61782"/>
    <w:rsid w:val="00A6194F"/>
    <w:rsid w:val="00A61AE5"/>
    <w:rsid w:val="00A62446"/>
    <w:rsid w:val="00A625C8"/>
    <w:rsid w:val="00A62B9B"/>
    <w:rsid w:val="00A63217"/>
    <w:rsid w:val="00A63B31"/>
    <w:rsid w:val="00A645A1"/>
    <w:rsid w:val="00A64DCC"/>
    <w:rsid w:val="00A65203"/>
    <w:rsid w:val="00A6535B"/>
    <w:rsid w:val="00A6572B"/>
    <w:rsid w:val="00A66493"/>
    <w:rsid w:val="00A66BAA"/>
    <w:rsid w:val="00A66BDB"/>
    <w:rsid w:val="00A670D1"/>
    <w:rsid w:val="00A67D5F"/>
    <w:rsid w:val="00A67E47"/>
    <w:rsid w:val="00A7061E"/>
    <w:rsid w:val="00A7078D"/>
    <w:rsid w:val="00A7084D"/>
    <w:rsid w:val="00A70CF2"/>
    <w:rsid w:val="00A70D75"/>
    <w:rsid w:val="00A71C78"/>
    <w:rsid w:val="00A71CA5"/>
    <w:rsid w:val="00A7224D"/>
    <w:rsid w:val="00A723A0"/>
    <w:rsid w:val="00A72C27"/>
    <w:rsid w:val="00A72DA2"/>
    <w:rsid w:val="00A7302C"/>
    <w:rsid w:val="00A73229"/>
    <w:rsid w:val="00A73468"/>
    <w:rsid w:val="00A73542"/>
    <w:rsid w:val="00A73A68"/>
    <w:rsid w:val="00A73CC8"/>
    <w:rsid w:val="00A73DA7"/>
    <w:rsid w:val="00A74856"/>
    <w:rsid w:val="00A74979"/>
    <w:rsid w:val="00A74D3E"/>
    <w:rsid w:val="00A74E17"/>
    <w:rsid w:val="00A7547C"/>
    <w:rsid w:val="00A75733"/>
    <w:rsid w:val="00A758EB"/>
    <w:rsid w:val="00A7597E"/>
    <w:rsid w:val="00A76BC4"/>
    <w:rsid w:val="00A76C98"/>
    <w:rsid w:val="00A76E35"/>
    <w:rsid w:val="00A77679"/>
    <w:rsid w:val="00A801EA"/>
    <w:rsid w:val="00A803FC"/>
    <w:rsid w:val="00A80BB9"/>
    <w:rsid w:val="00A80D5B"/>
    <w:rsid w:val="00A81A93"/>
    <w:rsid w:val="00A81DDC"/>
    <w:rsid w:val="00A81EB2"/>
    <w:rsid w:val="00A822FC"/>
    <w:rsid w:val="00A8245C"/>
    <w:rsid w:val="00A829BA"/>
    <w:rsid w:val="00A82A60"/>
    <w:rsid w:val="00A82B25"/>
    <w:rsid w:val="00A838DF"/>
    <w:rsid w:val="00A84061"/>
    <w:rsid w:val="00A84251"/>
    <w:rsid w:val="00A844FD"/>
    <w:rsid w:val="00A846B2"/>
    <w:rsid w:val="00A84E5C"/>
    <w:rsid w:val="00A8558D"/>
    <w:rsid w:val="00A85862"/>
    <w:rsid w:val="00A85D61"/>
    <w:rsid w:val="00A85F32"/>
    <w:rsid w:val="00A864F4"/>
    <w:rsid w:val="00A86758"/>
    <w:rsid w:val="00A867F4"/>
    <w:rsid w:val="00A86B22"/>
    <w:rsid w:val="00A86C95"/>
    <w:rsid w:val="00A878AA"/>
    <w:rsid w:val="00A87F98"/>
    <w:rsid w:val="00A900BD"/>
    <w:rsid w:val="00A900F6"/>
    <w:rsid w:val="00A90107"/>
    <w:rsid w:val="00A9052A"/>
    <w:rsid w:val="00A90590"/>
    <w:rsid w:val="00A9077E"/>
    <w:rsid w:val="00A90E4F"/>
    <w:rsid w:val="00A91AA2"/>
    <w:rsid w:val="00A91B1F"/>
    <w:rsid w:val="00A91B8B"/>
    <w:rsid w:val="00A92090"/>
    <w:rsid w:val="00A92367"/>
    <w:rsid w:val="00A92944"/>
    <w:rsid w:val="00A92EC7"/>
    <w:rsid w:val="00A930C5"/>
    <w:rsid w:val="00A93223"/>
    <w:rsid w:val="00A93CDA"/>
    <w:rsid w:val="00A940FD"/>
    <w:rsid w:val="00A9416A"/>
    <w:rsid w:val="00A94204"/>
    <w:rsid w:val="00A942F8"/>
    <w:rsid w:val="00A943D4"/>
    <w:rsid w:val="00A95EBA"/>
    <w:rsid w:val="00A9604A"/>
    <w:rsid w:val="00A967C0"/>
    <w:rsid w:val="00A9683B"/>
    <w:rsid w:val="00A96BA0"/>
    <w:rsid w:val="00A96C62"/>
    <w:rsid w:val="00A9705F"/>
    <w:rsid w:val="00AA0C41"/>
    <w:rsid w:val="00AA197E"/>
    <w:rsid w:val="00AA1D9B"/>
    <w:rsid w:val="00AA2DF5"/>
    <w:rsid w:val="00AA3272"/>
    <w:rsid w:val="00AA3EC3"/>
    <w:rsid w:val="00AA3F4E"/>
    <w:rsid w:val="00AA4154"/>
    <w:rsid w:val="00AA478F"/>
    <w:rsid w:val="00AA4DA2"/>
    <w:rsid w:val="00AA6057"/>
    <w:rsid w:val="00AA6A50"/>
    <w:rsid w:val="00AA6D1E"/>
    <w:rsid w:val="00AA708A"/>
    <w:rsid w:val="00AA7937"/>
    <w:rsid w:val="00AB088B"/>
    <w:rsid w:val="00AB0E92"/>
    <w:rsid w:val="00AB105A"/>
    <w:rsid w:val="00AB18C6"/>
    <w:rsid w:val="00AB1E0E"/>
    <w:rsid w:val="00AB208C"/>
    <w:rsid w:val="00AB23C6"/>
    <w:rsid w:val="00AB29D7"/>
    <w:rsid w:val="00AB34A4"/>
    <w:rsid w:val="00AB36DE"/>
    <w:rsid w:val="00AB421B"/>
    <w:rsid w:val="00AB4252"/>
    <w:rsid w:val="00AB4463"/>
    <w:rsid w:val="00AB450C"/>
    <w:rsid w:val="00AB4794"/>
    <w:rsid w:val="00AB514D"/>
    <w:rsid w:val="00AB53C2"/>
    <w:rsid w:val="00AB53D8"/>
    <w:rsid w:val="00AB6831"/>
    <w:rsid w:val="00AB683C"/>
    <w:rsid w:val="00AB6EC5"/>
    <w:rsid w:val="00AB7121"/>
    <w:rsid w:val="00AB7200"/>
    <w:rsid w:val="00AB7216"/>
    <w:rsid w:val="00AB7389"/>
    <w:rsid w:val="00AB7424"/>
    <w:rsid w:val="00AB765D"/>
    <w:rsid w:val="00AB77FD"/>
    <w:rsid w:val="00AC0327"/>
    <w:rsid w:val="00AC0375"/>
    <w:rsid w:val="00AC04F0"/>
    <w:rsid w:val="00AC068F"/>
    <w:rsid w:val="00AC07F9"/>
    <w:rsid w:val="00AC0879"/>
    <w:rsid w:val="00AC143D"/>
    <w:rsid w:val="00AC171C"/>
    <w:rsid w:val="00AC1E58"/>
    <w:rsid w:val="00AC20E2"/>
    <w:rsid w:val="00AC20FE"/>
    <w:rsid w:val="00AC3E15"/>
    <w:rsid w:val="00AC45CD"/>
    <w:rsid w:val="00AC4721"/>
    <w:rsid w:val="00AC4C5F"/>
    <w:rsid w:val="00AC50E6"/>
    <w:rsid w:val="00AC5264"/>
    <w:rsid w:val="00AC5C43"/>
    <w:rsid w:val="00AC5F5A"/>
    <w:rsid w:val="00AC6491"/>
    <w:rsid w:val="00AC69F3"/>
    <w:rsid w:val="00AC6A37"/>
    <w:rsid w:val="00AC6C2B"/>
    <w:rsid w:val="00AC6D08"/>
    <w:rsid w:val="00AC779C"/>
    <w:rsid w:val="00AC7B65"/>
    <w:rsid w:val="00AD0055"/>
    <w:rsid w:val="00AD05D9"/>
    <w:rsid w:val="00AD0699"/>
    <w:rsid w:val="00AD0A0D"/>
    <w:rsid w:val="00AD0BDC"/>
    <w:rsid w:val="00AD0FAF"/>
    <w:rsid w:val="00AD265F"/>
    <w:rsid w:val="00AD2A2A"/>
    <w:rsid w:val="00AD2CDC"/>
    <w:rsid w:val="00AD3C81"/>
    <w:rsid w:val="00AD3E5C"/>
    <w:rsid w:val="00AD429C"/>
    <w:rsid w:val="00AD4D84"/>
    <w:rsid w:val="00AD4DA3"/>
    <w:rsid w:val="00AD514D"/>
    <w:rsid w:val="00AD5320"/>
    <w:rsid w:val="00AD5918"/>
    <w:rsid w:val="00AD5C56"/>
    <w:rsid w:val="00AD64DA"/>
    <w:rsid w:val="00AD67CD"/>
    <w:rsid w:val="00AD68E7"/>
    <w:rsid w:val="00AD6A21"/>
    <w:rsid w:val="00AD6BB5"/>
    <w:rsid w:val="00AD728B"/>
    <w:rsid w:val="00AD72A1"/>
    <w:rsid w:val="00AD7320"/>
    <w:rsid w:val="00AD77AE"/>
    <w:rsid w:val="00AD7921"/>
    <w:rsid w:val="00AD7B33"/>
    <w:rsid w:val="00AD7C83"/>
    <w:rsid w:val="00AD7F69"/>
    <w:rsid w:val="00AE06F5"/>
    <w:rsid w:val="00AE0F31"/>
    <w:rsid w:val="00AE138C"/>
    <w:rsid w:val="00AE13F5"/>
    <w:rsid w:val="00AE1582"/>
    <w:rsid w:val="00AE1A69"/>
    <w:rsid w:val="00AE1C41"/>
    <w:rsid w:val="00AE1E81"/>
    <w:rsid w:val="00AE1F31"/>
    <w:rsid w:val="00AE2BF2"/>
    <w:rsid w:val="00AE2D3A"/>
    <w:rsid w:val="00AE3005"/>
    <w:rsid w:val="00AE30FE"/>
    <w:rsid w:val="00AE32DB"/>
    <w:rsid w:val="00AE3639"/>
    <w:rsid w:val="00AE37DF"/>
    <w:rsid w:val="00AE41F8"/>
    <w:rsid w:val="00AE4BB9"/>
    <w:rsid w:val="00AE4FF6"/>
    <w:rsid w:val="00AE5214"/>
    <w:rsid w:val="00AE5645"/>
    <w:rsid w:val="00AE5750"/>
    <w:rsid w:val="00AE58BB"/>
    <w:rsid w:val="00AE6061"/>
    <w:rsid w:val="00AE6AF8"/>
    <w:rsid w:val="00AE6EFA"/>
    <w:rsid w:val="00AE6FAD"/>
    <w:rsid w:val="00AE71BD"/>
    <w:rsid w:val="00AE71DF"/>
    <w:rsid w:val="00AE78B2"/>
    <w:rsid w:val="00AF03C3"/>
    <w:rsid w:val="00AF0D71"/>
    <w:rsid w:val="00AF15C1"/>
    <w:rsid w:val="00AF193C"/>
    <w:rsid w:val="00AF1BE4"/>
    <w:rsid w:val="00AF1EDB"/>
    <w:rsid w:val="00AF1F2A"/>
    <w:rsid w:val="00AF2402"/>
    <w:rsid w:val="00AF2429"/>
    <w:rsid w:val="00AF2446"/>
    <w:rsid w:val="00AF2492"/>
    <w:rsid w:val="00AF299E"/>
    <w:rsid w:val="00AF2A63"/>
    <w:rsid w:val="00AF2EAF"/>
    <w:rsid w:val="00AF2F9D"/>
    <w:rsid w:val="00AF30A6"/>
    <w:rsid w:val="00AF343C"/>
    <w:rsid w:val="00AF380E"/>
    <w:rsid w:val="00AF3A7D"/>
    <w:rsid w:val="00AF3FA6"/>
    <w:rsid w:val="00AF412B"/>
    <w:rsid w:val="00AF4714"/>
    <w:rsid w:val="00AF4759"/>
    <w:rsid w:val="00AF55BA"/>
    <w:rsid w:val="00AF5C1D"/>
    <w:rsid w:val="00AF5D6B"/>
    <w:rsid w:val="00AF69B7"/>
    <w:rsid w:val="00AF6D30"/>
    <w:rsid w:val="00AF6D99"/>
    <w:rsid w:val="00AF747B"/>
    <w:rsid w:val="00AF795E"/>
    <w:rsid w:val="00B00317"/>
    <w:rsid w:val="00B00832"/>
    <w:rsid w:val="00B00943"/>
    <w:rsid w:val="00B00ACF"/>
    <w:rsid w:val="00B00E45"/>
    <w:rsid w:val="00B01376"/>
    <w:rsid w:val="00B01661"/>
    <w:rsid w:val="00B01B6B"/>
    <w:rsid w:val="00B01BED"/>
    <w:rsid w:val="00B0286E"/>
    <w:rsid w:val="00B0292B"/>
    <w:rsid w:val="00B02CB4"/>
    <w:rsid w:val="00B03541"/>
    <w:rsid w:val="00B041A8"/>
    <w:rsid w:val="00B0439F"/>
    <w:rsid w:val="00B04478"/>
    <w:rsid w:val="00B04482"/>
    <w:rsid w:val="00B04F65"/>
    <w:rsid w:val="00B04FF1"/>
    <w:rsid w:val="00B0528F"/>
    <w:rsid w:val="00B05C1E"/>
    <w:rsid w:val="00B05F1D"/>
    <w:rsid w:val="00B0672E"/>
    <w:rsid w:val="00B068AD"/>
    <w:rsid w:val="00B06D84"/>
    <w:rsid w:val="00B0706F"/>
    <w:rsid w:val="00B070FB"/>
    <w:rsid w:val="00B0714D"/>
    <w:rsid w:val="00B07884"/>
    <w:rsid w:val="00B07989"/>
    <w:rsid w:val="00B07BB5"/>
    <w:rsid w:val="00B10092"/>
    <w:rsid w:val="00B103EE"/>
    <w:rsid w:val="00B109AE"/>
    <w:rsid w:val="00B10A7D"/>
    <w:rsid w:val="00B10B60"/>
    <w:rsid w:val="00B10C88"/>
    <w:rsid w:val="00B10F6A"/>
    <w:rsid w:val="00B112CF"/>
    <w:rsid w:val="00B11BE6"/>
    <w:rsid w:val="00B11CD2"/>
    <w:rsid w:val="00B11DDE"/>
    <w:rsid w:val="00B11E8A"/>
    <w:rsid w:val="00B1203C"/>
    <w:rsid w:val="00B120FB"/>
    <w:rsid w:val="00B121C8"/>
    <w:rsid w:val="00B12C00"/>
    <w:rsid w:val="00B12D0C"/>
    <w:rsid w:val="00B134A1"/>
    <w:rsid w:val="00B13668"/>
    <w:rsid w:val="00B137AB"/>
    <w:rsid w:val="00B138D2"/>
    <w:rsid w:val="00B14325"/>
    <w:rsid w:val="00B14993"/>
    <w:rsid w:val="00B15143"/>
    <w:rsid w:val="00B1515F"/>
    <w:rsid w:val="00B15A7E"/>
    <w:rsid w:val="00B15ACE"/>
    <w:rsid w:val="00B15D18"/>
    <w:rsid w:val="00B15D30"/>
    <w:rsid w:val="00B16351"/>
    <w:rsid w:val="00B178D4"/>
    <w:rsid w:val="00B17B72"/>
    <w:rsid w:val="00B2048F"/>
    <w:rsid w:val="00B2059A"/>
    <w:rsid w:val="00B20CEA"/>
    <w:rsid w:val="00B21CC2"/>
    <w:rsid w:val="00B22112"/>
    <w:rsid w:val="00B22548"/>
    <w:rsid w:val="00B22B09"/>
    <w:rsid w:val="00B22C12"/>
    <w:rsid w:val="00B22C4D"/>
    <w:rsid w:val="00B23048"/>
    <w:rsid w:val="00B23736"/>
    <w:rsid w:val="00B243FD"/>
    <w:rsid w:val="00B24434"/>
    <w:rsid w:val="00B2467D"/>
    <w:rsid w:val="00B24B5C"/>
    <w:rsid w:val="00B24D97"/>
    <w:rsid w:val="00B24F9E"/>
    <w:rsid w:val="00B2519F"/>
    <w:rsid w:val="00B252D3"/>
    <w:rsid w:val="00B254DA"/>
    <w:rsid w:val="00B25BFF"/>
    <w:rsid w:val="00B260A5"/>
    <w:rsid w:val="00B2663A"/>
    <w:rsid w:val="00B26EBC"/>
    <w:rsid w:val="00B27D56"/>
    <w:rsid w:val="00B3150A"/>
    <w:rsid w:val="00B32E8B"/>
    <w:rsid w:val="00B3310F"/>
    <w:rsid w:val="00B331C9"/>
    <w:rsid w:val="00B3335D"/>
    <w:rsid w:val="00B33925"/>
    <w:rsid w:val="00B33A42"/>
    <w:rsid w:val="00B3405A"/>
    <w:rsid w:val="00B342F9"/>
    <w:rsid w:val="00B34361"/>
    <w:rsid w:val="00B348BC"/>
    <w:rsid w:val="00B34B91"/>
    <w:rsid w:val="00B34D0F"/>
    <w:rsid w:val="00B358EE"/>
    <w:rsid w:val="00B359D9"/>
    <w:rsid w:val="00B35ED3"/>
    <w:rsid w:val="00B368F6"/>
    <w:rsid w:val="00B3749C"/>
    <w:rsid w:val="00B409EF"/>
    <w:rsid w:val="00B4123B"/>
    <w:rsid w:val="00B416E5"/>
    <w:rsid w:val="00B41DC4"/>
    <w:rsid w:val="00B431AB"/>
    <w:rsid w:val="00B43219"/>
    <w:rsid w:val="00B43A17"/>
    <w:rsid w:val="00B43C23"/>
    <w:rsid w:val="00B445F1"/>
    <w:rsid w:val="00B448E4"/>
    <w:rsid w:val="00B4499A"/>
    <w:rsid w:val="00B451AD"/>
    <w:rsid w:val="00B454A5"/>
    <w:rsid w:val="00B454BF"/>
    <w:rsid w:val="00B456F1"/>
    <w:rsid w:val="00B45839"/>
    <w:rsid w:val="00B45994"/>
    <w:rsid w:val="00B45B2E"/>
    <w:rsid w:val="00B45BC3"/>
    <w:rsid w:val="00B45DBD"/>
    <w:rsid w:val="00B45E16"/>
    <w:rsid w:val="00B46268"/>
    <w:rsid w:val="00B46321"/>
    <w:rsid w:val="00B47180"/>
    <w:rsid w:val="00B47207"/>
    <w:rsid w:val="00B47507"/>
    <w:rsid w:val="00B47B71"/>
    <w:rsid w:val="00B47DF8"/>
    <w:rsid w:val="00B507C2"/>
    <w:rsid w:val="00B508FC"/>
    <w:rsid w:val="00B515DE"/>
    <w:rsid w:val="00B51655"/>
    <w:rsid w:val="00B5179C"/>
    <w:rsid w:val="00B51F88"/>
    <w:rsid w:val="00B526BE"/>
    <w:rsid w:val="00B5291A"/>
    <w:rsid w:val="00B52953"/>
    <w:rsid w:val="00B532BD"/>
    <w:rsid w:val="00B5423F"/>
    <w:rsid w:val="00B542DD"/>
    <w:rsid w:val="00B5434C"/>
    <w:rsid w:val="00B5470F"/>
    <w:rsid w:val="00B54DC6"/>
    <w:rsid w:val="00B54E0B"/>
    <w:rsid w:val="00B5568C"/>
    <w:rsid w:val="00B556DE"/>
    <w:rsid w:val="00B5588F"/>
    <w:rsid w:val="00B55BDD"/>
    <w:rsid w:val="00B56361"/>
    <w:rsid w:val="00B56696"/>
    <w:rsid w:val="00B566D7"/>
    <w:rsid w:val="00B569C2"/>
    <w:rsid w:val="00B56AF5"/>
    <w:rsid w:val="00B6006B"/>
    <w:rsid w:val="00B6064C"/>
    <w:rsid w:val="00B60C1E"/>
    <w:rsid w:val="00B60E26"/>
    <w:rsid w:val="00B61003"/>
    <w:rsid w:val="00B61D6E"/>
    <w:rsid w:val="00B623FE"/>
    <w:rsid w:val="00B62AC1"/>
    <w:rsid w:val="00B62C9E"/>
    <w:rsid w:val="00B6309F"/>
    <w:rsid w:val="00B630D1"/>
    <w:rsid w:val="00B63136"/>
    <w:rsid w:val="00B63737"/>
    <w:rsid w:val="00B63A2D"/>
    <w:rsid w:val="00B63B31"/>
    <w:rsid w:val="00B6403D"/>
    <w:rsid w:val="00B640F8"/>
    <w:rsid w:val="00B64BE3"/>
    <w:rsid w:val="00B64F94"/>
    <w:rsid w:val="00B650CC"/>
    <w:rsid w:val="00B65C7B"/>
    <w:rsid w:val="00B65FAF"/>
    <w:rsid w:val="00B673DE"/>
    <w:rsid w:val="00B679E5"/>
    <w:rsid w:val="00B67FE4"/>
    <w:rsid w:val="00B701AC"/>
    <w:rsid w:val="00B70210"/>
    <w:rsid w:val="00B7029E"/>
    <w:rsid w:val="00B70366"/>
    <w:rsid w:val="00B705D1"/>
    <w:rsid w:val="00B70D13"/>
    <w:rsid w:val="00B70EB2"/>
    <w:rsid w:val="00B71283"/>
    <w:rsid w:val="00B71E5C"/>
    <w:rsid w:val="00B72060"/>
    <w:rsid w:val="00B72427"/>
    <w:rsid w:val="00B72627"/>
    <w:rsid w:val="00B72858"/>
    <w:rsid w:val="00B73803"/>
    <w:rsid w:val="00B74BCB"/>
    <w:rsid w:val="00B74CDC"/>
    <w:rsid w:val="00B74EB7"/>
    <w:rsid w:val="00B76CB5"/>
    <w:rsid w:val="00B7733C"/>
    <w:rsid w:val="00B77999"/>
    <w:rsid w:val="00B779DB"/>
    <w:rsid w:val="00B77B46"/>
    <w:rsid w:val="00B77E7E"/>
    <w:rsid w:val="00B805B4"/>
    <w:rsid w:val="00B80865"/>
    <w:rsid w:val="00B8092D"/>
    <w:rsid w:val="00B8147B"/>
    <w:rsid w:val="00B815A7"/>
    <w:rsid w:val="00B81BEE"/>
    <w:rsid w:val="00B81F93"/>
    <w:rsid w:val="00B829DB"/>
    <w:rsid w:val="00B8356F"/>
    <w:rsid w:val="00B84189"/>
    <w:rsid w:val="00B841D8"/>
    <w:rsid w:val="00B843AA"/>
    <w:rsid w:val="00B845A1"/>
    <w:rsid w:val="00B84664"/>
    <w:rsid w:val="00B84ED1"/>
    <w:rsid w:val="00B84F8E"/>
    <w:rsid w:val="00B85251"/>
    <w:rsid w:val="00B85363"/>
    <w:rsid w:val="00B861DF"/>
    <w:rsid w:val="00B864A1"/>
    <w:rsid w:val="00B866A2"/>
    <w:rsid w:val="00B867A2"/>
    <w:rsid w:val="00B86CF7"/>
    <w:rsid w:val="00B86F03"/>
    <w:rsid w:val="00B87255"/>
    <w:rsid w:val="00B8731F"/>
    <w:rsid w:val="00B90C8E"/>
    <w:rsid w:val="00B913A6"/>
    <w:rsid w:val="00B915E5"/>
    <w:rsid w:val="00B91E28"/>
    <w:rsid w:val="00B9201C"/>
    <w:rsid w:val="00B92325"/>
    <w:rsid w:val="00B92AB9"/>
    <w:rsid w:val="00B93089"/>
    <w:rsid w:val="00B930BE"/>
    <w:rsid w:val="00B94146"/>
    <w:rsid w:val="00B943F2"/>
    <w:rsid w:val="00B953AB"/>
    <w:rsid w:val="00B95AE7"/>
    <w:rsid w:val="00B96465"/>
    <w:rsid w:val="00B96880"/>
    <w:rsid w:val="00B96E48"/>
    <w:rsid w:val="00B97090"/>
    <w:rsid w:val="00B97209"/>
    <w:rsid w:val="00B97735"/>
    <w:rsid w:val="00B97B8C"/>
    <w:rsid w:val="00BA005C"/>
    <w:rsid w:val="00BA00CF"/>
    <w:rsid w:val="00BA026D"/>
    <w:rsid w:val="00BA07BC"/>
    <w:rsid w:val="00BA1034"/>
    <w:rsid w:val="00BA1385"/>
    <w:rsid w:val="00BA164A"/>
    <w:rsid w:val="00BA24E0"/>
    <w:rsid w:val="00BA250D"/>
    <w:rsid w:val="00BA2BA4"/>
    <w:rsid w:val="00BA3410"/>
    <w:rsid w:val="00BA4520"/>
    <w:rsid w:val="00BA4793"/>
    <w:rsid w:val="00BA5420"/>
    <w:rsid w:val="00BA56CF"/>
    <w:rsid w:val="00BA56DE"/>
    <w:rsid w:val="00BA58F5"/>
    <w:rsid w:val="00BA5B4D"/>
    <w:rsid w:val="00BA5F66"/>
    <w:rsid w:val="00BA60C0"/>
    <w:rsid w:val="00BA6399"/>
    <w:rsid w:val="00BA6CEE"/>
    <w:rsid w:val="00BA7788"/>
    <w:rsid w:val="00BA7E6D"/>
    <w:rsid w:val="00BB07BC"/>
    <w:rsid w:val="00BB0BBE"/>
    <w:rsid w:val="00BB123E"/>
    <w:rsid w:val="00BB1F66"/>
    <w:rsid w:val="00BB2004"/>
    <w:rsid w:val="00BB2045"/>
    <w:rsid w:val="00BB2296"/>
    <w:rsid w:val="00BB2E0F"/>
    <w:rsid w:val="00BB3546"/>
    <w:rsid w:val="00BB49AD"/>
    <w:rsid w:val="00BB4C10"/>
    <w:rsid w:val="00BB4F08"/>
    <w:rsid w:val="00BB506F"/>
    <w:rsid w:val="00BB56E9"/>
    <w:rsid w:val="00BB5739"/>
    <w:rsid w:val="00BB5EB4"/>
    <w:rsid w:val="00BB65AE"/>
    <w:rsid w:val="00BB6CD9"/>
    <w:rsid w:val="00BB77D7"/>
    <w:rsid w:val="00BC008C"/>
    <w:rsid w:val="00BC017B"/>
    <w:rsid w:val="00BC0275"/>
    <w:rsid w:val="00BC0BF3"/>
    <w:rsid w:val="00BC0E25"/>
    <w:rsid w:val="00BC1759"/>
    <w:rsid w:val="00BC210D"/>
    <w:rsid w:val="00BC2431"/>
    <w:rsid w:val="00BC2B6B"/>
    <w:rsid w:val="00BC2F70"/>
    <w:rsid w:val="00BC3536"/>
    <w:rsid w:val="00BC510E"/>
    <w:rsid w:val="00BC5C2B"/>
    <w:rsid w:val="00BC68EF"/>
    <w:rsid w:val="00BC6966"/>
    <w:rsid w:val="00BD0AA9"/>
    <w:rsid w:val="00BD205B"/>
    <w:rsid w:val="00BD2139"/>
    <w:rsid w:val="00BD2323"/>
    <w:rsid w:val="00BD250D"/>
    <w:rsid w:val="00BD26D8"/>
    <w:rsid w:val="00BD28A5"/>
    <w:rsid w:val="00BD2E0A"/>
    <w:rsid w:val="00BD3111"/>
    <w:rsid w:val="00BD3D0E"/>
    <w:rsid w:val="00BD42E7"/>
    <w:rsid w:val="00BD451C"/>
    <w:rsid w:val="00BD488E"/>
    <w:rsid w:val="00BD48C3"/>
    <w:rsid w:val="00BD57B4"/>
    <w:rsid w:val="00BD5E42"/>
    <w:rsid w:val="00BD603F"/>
    <w:rsid w:val="00BD686C"/>
    <w:rsid w:val="00BD7174"/>
    <w:rsid w:val="00BD729C"/>
    <w:rsid w:val="00BD750E"/>
    <w:rsid w:val="00BD7CDC"/>
    <w:rsid w:val="00BD7FDA"/>
    <w:rsid w:val="00BE0203"/>
    <w:rsid w:val="00BE0A73"/>
    <w:rsid w:val="00BE0B14"/>
    <w:rsid w:val="00BE0D8D"/>
    <w:rsid w:val="00BE1620"/>
    <w:rsid w:val="00BE19E1"/>
    <w:rsid w:val="00BE1C00"/>
    <w:rsid w:val="00BE288C"/>
    <w:rsid w:val="00BE2ACB"/>
    <w:rsid w:val="00BE2B9C"/>
    <w:rsid w:val="00BE2E77"/>
    <w:rsid w:val="00BE35B3"/>
    <w:rsid w:val="00BE3710"/>
    <w:rsid w:val="00BE3D33"/>
    <w:rsid w:val="00BE3FCB"/>
    <w:rsid w:val="00BE414D"/>
    <w:rsid w:val="00BE5484"/>
    <w:rsid w:val="00BE62F1"/>
    <w:rsid w:val="00BE634B"/>
    <w:rsid w:val="00BE7301"/>
    <w:rsid w:val="00BE7774"/>
    <w:rsid w:val="00BE7A7F"/>
    <w:rsid w:val="00BE7F54"/>
    <w:rsid w:val="00BF04EB"/>
    <w:rsid w:val="00BF05F6"/>
    <w:rsid w:val="00BF0B66"/>
    <w:rsid w:val="00BF0DC2"/>
    <w:rsid w:val="00BF1435"/>
    <w:rsid w:val="00BF175F"/>
    <w:rsid w:val="00BF25C1"/>
    <w:rsid w:val="00BF2778"/>
    <w:rsid w:val="00BF27D0"/>
    <w:rsid w:val="00BF28AC"/>
    <w:rsid w:val="00BF29F2"/>
    <w:rsid w:val="00BF2A60"/>
    <w:rsid w:val="00BF2B48"/>
    <w:rsid w:val="00BF2E71"/>
    <w:rsid w:val="00BF2E7C"/>
    <w:rsid w:val="00BF3B9F"/>
    <w:rsid w:val="00BF3DF0"/>
    <w:rsid w:val="00BF3E18"/>
    <w:rsid w:val="00BF3FAB"/>
    <w:rsid w:val="00BF4675"/>
    <w:rsid w:val="00BF46A4"/>
    <w:rsid w:val="00BF4EDB"/>
    <w:rsid w:val="00BF5926"/>
    <w:rsid w:val="00BF5EFB"/>
    <w:rsid w:val="00BF6744"/>
    <w:rsid w:val="00BF758A"/>
    <w:rsid w:val="00BF7713"/>
    <w:rsid w:val="00C00941"/>
    <w:rsid w:val="00C0178E"/>
    <w:rsid w:val="00C01B80"/>
    <w:rsid w:val="00C02308"/>
    <w:rsid w:val="00C0290E"/>
    <w:rsid w:val="00C0334D"/>
    <w:rsid w:val="00C03E31"/>
    <w:rsid w:val="00C03F3E"/>
    <w:rsid w:val="00C04827"/>
    <w:rsid w:val="00C05292"/>
    <w:rsid w:val="00C0563E"/>
    <w:rsid w:val="00C0595D"/>
    <w:rsid w:val="00C061A2"/>
    <w:rsid w:val="00C06AC7"/>
    <w:rsid w:val="00C06B5C"/>
    <w:rsid w:val="00C06DC5"/>
    <w:rsid w:val="00C06F66"/>
    <w:rsid w:val="00C0711A"/>
    <w:rsid w:val="00C0738E"/>
    <w:rsid w:val="00C07A8B"/>
    <w:rsid w:val="00C07EF2"/>
    <w:rsid w:val="00C07FBB"/>
    <w:rsid w:val="00C106F8"/>
    <w:rsid w:val="00C116AB"/>
    <w:rsid w:val="00C118C1"/>
    <w:rsid w:val="00C11E36"/>
    <w:rsid w:val="00C13028"/>
    <w:rsid w:val="00C138A1"/>
    <w:rsid w:val="00C14090"/>
    <w:rsid w:val="00C142BD"/>
    <w:rsid w:val="00C147E1"/>
    <w:rsid w:val="00C149BE"/>
    <w:rsid w:val="00C14A91"/>
    <w:rsid w:val="00C14E8C"/>
    <w:rsid w:val="00C14EEC"/>
    <w:rsid w:val="00C14FFA"/>
    <w:rsid w:val="00C15326"/>
    <w:rsid w:val="00C155BD"/>
    <w:rsid w:val="00C15ADD"/>
    <w:rsid w:val="00C15CFC"/>
    <w:rsid w:val="00C15D16"/>
    <w:rsid w:val="00C15FB4"/>
    <w:rsid w:val="00C1644A"/>
    <w:rsid w:val="00C166C1"/>
    <w:rsid w:val="00C16956"/>
    <w:rsid w:val="00C16D5F"/>
    <w:rsid w:val="00C17289"/>
    <w:rsid w:val="00C203C5"/>
    <w:rsid w:val="00C20C96"/>
    <w:rsid w:val="00C21910"/>
    <w:rsid w:val="00C23019"/>
    <w:rsid w:val="00C2371A"/>
    <w:rsid w:val="00C2377F"/>
    <w:rsid w:val="00C23D86"/>
    <w:rsid w:val="00C24263"/>
    <w:rsid w:val="00C24AF6"/>
    <w:rsid w:val="00C25078"/>
    <w:rsid w:val="00C250CC"/>
    <w:rsid w:val="00C254F8"/>
    <w:rsid w:val="00C2568C"/>
    <w:rsid w:val="00C25865"/>
    <w:rsid w:val="00C25B0F"/>
    <w:rsid w:val="00C25F4A"/>
    <w:rsid w:val="00C26267"/>
    <w:rsid w:val="00C26420"/>
    <w:rsid w:val="00C266AD"/>
    <w:rsid w:val="00C26DBA"/>
    <w:rsid w:val="00C26EA9"/>
    <w:rsid w:val="00C275BB"/>
    <w:rsid w:val="00C275EA"/>
    <w:rsid w:val="00C27B0B"/>
    <w:rsid w:val="00C27C81"/>
    <w:rsid w:val="00C31038"/>
    <w:rsid w:val="00C3192C"/>
    <w:rsid w:val="00C31FAF"/>
    <w:rsid w:val="00C32189"/>
    <w:rsid w:val="00C32EF2"/>
    <w:rsid w:val="00C32F06"/>
    <w:rsid w:val="00C3332C"/>
    <w:rsid w:val="00C3367C"/>
    <w:rsid w:val="00C33BDD"/>
    <w:rsid w:val="00C3438B"/>
    <w:rsid w:val="00C34D45"/>
    <w:rsid w:val="00C357A0"/>
    <w:rsid w:val="00C3593F"/>
    <w:rsid w:val="00C35C10"/>
    <w:rsid w:val="00C360CC"/>
    <w:rsid w:val="00C36F50"/>
    <w:rsid w:val="00C3704E"/>
    <w:rsid w:val="00C37176"/>
    <w:rsid w:val="00C37350"/>
    <w:rsid w:val="00C37AB3"/>
    <w:rsid w:val="00C40009"/>
    <w:rsid w:val="00C40BDA"/>
    <w:rsid w:val="00C40C03"/>
    <w:rsid w:val="00C40D98"/>
    <w:rsid w:val="00C4101A"/>
    <w:rsid w:val="00C414C6"/>
    <w:rsid w:val="00C41B6C"/>
    <w:rsid w:val="00C41F19"/>
    <w:rsid w:val="00C42BB7"/>
    <w:rsid w:val="00C42CD8"/>
    <w:rsid w:val="00C42D63"/>
    <w:rsid w:val="00C42F97"/>
    <w:rsid w:val="00C43482"/>
    <w:rsid w:val="00C437D3"/>
    <w:rsid w:val="00C439E6"/>
    <w:rsid w:val="00C43F44"/>
    <w:rsid w:val="00C44026"/>
    <w:rsid w:val="00C444FF"/>
    <w:rsid w:val="00C446D8"/>
    <w:rsid w:val="00C44C6F"/>
    <w:rsid w:val="00C44ED4"/>
    <w:rsid w:val="00C44F8E"/>
    <w:rsid w:val="00C454C5"/>
    <w:rsid w:val="00C45BAC"/>
    <w:rsid w:val="00C45F4A"/>
    <w:rsid w:val="00C4705C"/>
    <w:rsid w:val="00C47103"/>
    <w:rsid w:val="00C472D2"/>
    <w:rsid w:val="00C47B2A"/>
    <w:rsid w:val="00C47F1E"/>
    <w:rsid w:val="00C51442"/>
    <w:rsid w:val="00C5151B"/>
    <w:rsid w:val="00C5163C"/>
    <w:rsid w:val="00C5184E"/>
    <w:rsid w:val="00C52452"/>
    <w:rsid w:val="00C524EC"/>
    <w:rsid w:val="00C52F97"/>
    <w:rsid w:val="00C5302F"/>
    <w:rsid w:val="00C5312A"/>
    <w:rsid w:val="00C53922"/>
    <w:rsid w:val="00C53F6E"/>
    <w:rsid w:val="00C53F93"/>
    <w:rsid w:val="00C547F5"/>
    <w:rsid w:val="00C54B7A"/>
    <w:rsid w:val="00C552EC"/>
    <w:rsid w:val="00C559E8"/>
    <w:rsid w:val="00C56340"/>
    <w:rsid w:val="00C56DD0"/>
    <w:rsid w:val="00C573D8"/>
    <w:rsid w:val="00C602E4"/>
    <w:rsid w:val="00C60395"/>
    <w:rsid w:val="00C60810"/>
    <w:rsid w:val="00C6101B"/>
    <w:rsid w:val="00C61536"/>
    <w:rsid w:val="00C6193B"/>
    <w:rsid w:val="00C6198C"/>
    <w:rsid w:val="00C61A21"/>
    <w:rsid w:val="00C61C8A"/>
    <w:rsid w:val="00C61FE4"/>
    <w:rsid w:val="00C62405"/>
    <w:rsid w:val="00C62593"/>
    <w:rsid w:val="00C6278B"/>
    <w:rsid w:val="00C627F3"/>
    <w:rsid w:val="00C62AF9"/>
    <w:rsid w:val="00C62E0F"/>
    <w:rsid w:val="00C63405"/>
    <w:rsid w:val="00C63411"/>
    <w:rsid w:val="00C63A5E"/>
    <w:rsid w:val="00C64089"/>
    <w:rsid w:val="00C64433"/>
    <w:rsid w:val="00C6490D"/>
    <w:rsid w:val="00C64925"/>
    <w:rsid w:val="00C65A08"/>
    <w:rsid w:val="00C65B72"/>
    <w:rsid w:val="00C65EFB"/>
    <w:rsid w:val="00C65F78"/>
    <w:rsid w:val="00C660C6"/>
    <w:rsid w:val="00C660E5"/>
    <w:rsid w:val="00C66F74"/>
    <w:rsid w:val="00C672D3"/>
    <w:rsid w:val="00C675A2"/>
    <w:rsid w:val="00C678F4"/>
    <w:rsid w:val="00C700B0"/>
    <w:rsid w:val="00C70139"/>
    <w:rsid w:val="00C7020F"/>
    <w:rsid w:val="00C702CE"/>
    <w:rsid w:val="00C70BC7"/>
    <w:rsid w:val="00C716AC"/>
    <w:rsid w:val="00C71D63"/>
    <w:rsid w:val="00C7229F"/>
    <w:rsid w:val="00C72AC8"/>
    <w:rsid w:val="00C72F4F"/>
    <w:rsid w:val="00C731DE"/>
    <w:rsid w:val="00C731E4"/>
    <w:rsid w:val="00C7367C"/>
    <w:rsid w:val="00C73BC1"/>
    <w:rsid w:val="00C73E01"/>
    <w:rsid w:val="00C74322"/>
    <w:rsid w:val="00C749FE"/>
    <w:rsid w:val="00C74BCD"/>
    <w:rsid w:val="00C74DBE"/>
    <w:rsid w:val="00C756FF"/>
    <w:rsid w:val="00C75AF4"/>
    <w:rsid w:val="00C76168"/>
    <w:rsid w:val="00C7662A"/>
    <w:rsid w:val="00C766EF"/>
    <w:rsid w:val="00C7673D"/>
    <w:rsid w:val="00C767FB"/>
    <w:rsid w:val="00C768AC"/>
    <w:rsid w:val="00C77011"/>
    <w:rsid w:val="00C770AB"/>
    <w:rsid w:val="00C77C14"/>
    <w:rsid w:val="00C806F9"/>
    <w:rsid w:val="00C80D5E"/>
    <w:rsid w:val="00C8109B"/>
    <w:rsid w:val="00C811F7"/>
    <w:rsid w:val="00C82025"/>
    <w:rsid w:val="00C82033"/>
    <w:rsid w:val="00C826C1"/>
    <w:rsid w:val="00C829A2"/>
    <w:rsid w:val="00C82C7C"/>
    <w:rsid w:val="00C82D39"/>
    <w:rsid w:val="00C82D96"/>
    <w:rsid w:val="00C838DF"/>
    <w:rsid w:val="00C83939"/>
    <w:rsid w:val="00C83EFC"/>
    <w:rsid w:val="00C84513"/>
    <w:rsid w:val="00C8457A"/>
    <w:rsid w:val="00C84997"/>
    <w:rsid w:val="00C862A9"/>
    <w:rsid w:val="00C86B49"/>
    <w:rsid w:val="00C87887"/>
    <w:rsid w:val="00C87E73"/>
    <w:rsid w:val="00C90230"/>
    <w:rsid w:val="00C90BD2"/>
    <w:rsid w:val="00C90C75"/>
    <w:rsid w:val="00C90FE0"/>
    <w:rsid w:val="00C913A0"/>
    <w:rsid w:val="00C914D1"/>
    <w:rsid w:val="00C91A2D"/>
    <w:rsid w:val="00C924C0"/>
    <w:rsid w:val="00C926D9"/>
    <w:rsid w:val="00C92BF0"/>
    <w:rsid w:val="00C934E2"/>
    <w:rsid w:val="00C9363C"/>
    <w:rsid w:val="00C9372F"/>
    <w:rsid w:val="00C938C4"/>
    <w:rsid w:val="00C93A0C"/>
    <w:rsid w:val="00C93CA9"/>
    <w:rsid w:val="00C941EC"/>
    <w:rsid w:val="00C94415"/>
    <w:rsid w:val="00C94EB6"/>
    <w:rsid w:val="00C953D0"/>
    <w:rsid w:val="00C95C69"/>
    <w:rsid w:val="00C96B39"/>
    <w:rsid w:val="00C96FC5"/>
    <w:rsid w:val="00C971E3"/>
    <w:rsid w:val="00C973D8"/>
    <w:rsid w:val="00C97D42"/>
    <w:rsid w:val="00CA0655"/>
    <w:rsid w:val="00CA124B"/>
    <w:rsid w:val="00CA12DD"/>
    <w:rsid w:val="00CA15DC"/>
    <w:rsid w:val="00CA182B"/>
    <w:rsid w:val="00CA1ECE"/>
    <w:rsid w:val="00CA2061"/>
    <w:rsid w:val="00CA23BD"/>
    <w:rsid w:val="00CA242A"/>
    <w:rsid w:val="00CA2BCC"/>
    <w:rsid w:val="00CA2C88"/>
    <w:rsid w:val="00CA306A"/>
    <w:rsid w:val="00CA3EDC"/>
    <w:rsid w:val="00CA449C"/>
    <w:rsid w:val="00CA4627"/>
    <w:rsid w:val="00CA4A76"/>
    <w:rsid w:val="00CA54B3"/>
    <w:rsid w:val="00CA5647"/>
    <w:rsid w:val="00CA590E"/>
    <w:rsid w:val="00CA5B54"/>
    <w:rsid w:val="00CA6008"/>
    <w:rsid w:val="00CA602E"/>
    <w:rsid w:val="00CA6091"/>
    <w:rsid w:val="00CA6608"/>
    <w:rsid w:val="00CA69B3"/>
    <w:rsid w:val="00CA6B58"/>
    <w:rsid w:val="00CA6F91"/>
    <w:rsid w:val="00CA70B8"/>
    <w:rsid w:val="00CA71EE"/>
    <w:rsid w:val="00CA7424"/>
    <w:rsid w:val="00CA7564"/>
    <w:rsid w:val="00CA7E45"/>
    <w:rsid w:val="00CA7F38"/>
    <w:rsid w:val="00CB056D"/>
    <w:rsid w:val="00CB15D5"/>
    <w:rsid w:val="00CB1818"/>
    <w:rsid w:val="00CB19CE"/>
    <w:rsid w:val="00CB1A0B"/>
    <w:rsid w:val="00CB1CCD"/>
    <w:rsid w:val="00CB1D63"/>
    <w:rsid w:val="00CB21C0"/>
    <w:rsid w:val="00CB2278"/>
    <w:rsid w:val="00CB28D6"/>
    <w:rsid w:val="00CB339D"/>
    <w:rsid w:val="00CB388C"/>
    <w:rsid w:val="00CB443B"/>
    <w:rsid w:val="00CB4611"/>
    <w:rsid w:val="00CB4753"/>
    <w:rsid w:val="00CB5658"/>
    <w:rsid w:val="00CB600A"/>
    <w:rsid w:val="00CB6C85"/>
    <w:rsid w:val="00CB7098"/>
    <w:rsid w:val="00CB75CD"/>
    <w:rsid w:val="00CB79F8"/>
    <w:rsid w:val="00CB7C2E"/>
    <w:rsid w:val="00CC00D8"/>
    <w:rsid w:val="00CC01E2"/>
    <w:rsid w:val="00CC0C6A"/>
    <w:rsid w:val="00CC0D5E"/>
    <w:rsid w:val="00CC10AC"/>
    <w:rsid w:val="00CC10DC"/>
    <w:rsid w:val="00CC1445"/>
    <w:rsid w:val="00CC176D"/>
    <w:rsid w:val="00CC1A16"/>
    <w:rsid w:val="00CC1C1E"/>
    <w:rsid w:val="00CC1E44"/>
    <w:rsid w:val="00CC2903"/>
    <w:rsid w:val="00CC2F83"/>
    <w:rsid w:val="00CC3030"/>
    <w:rsid w:val="00CC32DE"/>
    <w:rsid w:val="00CC38EF"/>
    <w:rsid w:val="00CC40D0"/>
    <w:rsid w:val="00CC44A8"/>
    <w:rsid w:val="00CC49AF"/>
    <w:rsid w:val="00CC50E3"/>
    <w:rsid w:val="00CC5163"/>
    <w:rsid w:val="00CC55D3"/>
    <w:rsid w:val="00CC55ED"/>
    <w:rsid w:val="00CC583A"/>
    <w:rsid w:val="00CC5AAC"/>
    <w:rsid w:val="00CC5EB2"/>
    <w:rsid w:val="00CC61C4"/>
    <w:rsid w:val="00CC659D"/>
    <w:rsid w:val="00CC68B2"/>
    <w:rsid w:val="00CD0021"/>
    <w:rsid w:val="00CD011E"/>
    <w:rsid w:val="00CD040B"/>
    <w:rsid w:val="00CD1038"/>
    <w:rsid w:val="00CD2429"/>
    <w:rsid w:val="00CD2592"/>
    <w:rsid w:val="00CD276E"/>
    <w:rsid w:val="00CD355E"/>
    <w:rsid w:val="00CD370F"/>
    <w:rsid w:val="00CD3CAD"/>
    <w:rsid w:val="00CD40BB"/>
    <w:rsid w:val="00CD53CE"/>
    <w:rsid w:val="00CD5522"/>
    <w:rsid w:val="00CD55C7"/>
    <w:rsid w:val="00CD6011"/>
    <w:rsid w:val="00CD61B7"/>
    <w:rsid w:val="00CD632D"/>
    <w:rsid w:val="00CD64B2"/>
    <w:rsid w:val="00CD661A"/>
    <w:rsid w:val="00CD66AA"/>
    <w:rsid w:val="00CD6E46"/>
    <w:rsid w:val="00CD7008"/>
    <w:rsid w:val="00CD761D"/>
    <w:rsid w:val="00CD7A2C"/>
    <w:rsid w:val="00CD7B16"/>
    <w:rsid w:val="00CD7DAC"/>
    <w:rsid w:val="00CD7FAE"/>
    <w:rsid w:val="00CE0811"/>
    <w:rsid w:val="00CE0DDA"/>
    <w:rsid w:val="00CE0F2B"/>
    <w:rsid w:val="00CE121C"/>
    <w:rsid w:val="00CE12CC"/>
    <w:rsid w:val="00CE1461"/>
    <w:rsid w:val="00CE1BA9"/>
    <w:rsid w:val="00CE1BCF"/>
    <w:rsid w:val="00CE263D"/>
    <w:rsid w:val="00CE2A9A"/>
    <w:rsid w:val="00CE2DDD"/>
    <w:rsid w:val="00CE3A79"/>
    <w:rsid w:val="00CE3AC3"/>
    <w:rsid w:val="00CE51B9"/>
    <w:rsid w:val="00CE52BA"/>
    <w:rsid w:val="00CE57FA"/>
    <w:rsid w:val="00CE5858"/>
    <w:rsid w:val="00CE5985"/>
    <w:rsid w:val="00CE70BA"/>
    <w:rsid w:val="00CE750A"/>
    <w:rsid w:val="00CE7546"/>
    <w:rsid w:val="00CE7F5D"/>
    <w:rsid w:val="00CF05E9"/>
    <w:rsid w:val="00CF05FF"/>
    <w:rsid w:val="00CF1B1E"/>
    <w:rsid w:val="00CF1DDA"/>
    <w:rsid w:val="00CF1E69"/>
    <w:rsid w:val="00CF2299"/>
    <w:rsid w:val="00CF2810"/>
    <w:rsid w:val="00CF2A22"/>
    <w:rsid w:val="00CF2F40"/>
    <w:rsid w:val="00CF33F6"/>
    <w:rsid w:val="00CF3436"/>
    <w:rsid w:val="00CF3BC2"/>
    <w:rsid w:val="00CF3E91"/>
    <w:rsid w:val="00CF4B09"/>
    <w:rsid w:val="00CF4FC0"/>
    <w:rsid w:val="00CF553C"/>
    <w:rsid w:val="00CF59A3"/>
    <w:rsid w:val="00CF6B17"/>
    <w:rsid w:val="00CF763D"/>
    <w:rsid w:val="00CF7989"/>
    <w:rsid w:val="00D00926"/>
    <w:rsid w:val="00D01198"/>
    <w:rsid w:val="00D015C7"/>
    <w:rsid w:val="00D01F8C"/>
    <w:rsid w:val="00D01FC8"/>
    <w:rsid w:val="00D021EB"/>
    <w:rsid w:val="00D02A1F"/>
    <w:rsid w:val="00D02BAE"/>
    <w:rsid w:val="00D034F8"/>
    <w:rsid w:val="00D03A49"/>
    <w:rsid w:val="00D03CD8"/>
    <w:rsid w:val="00D0417F"/>
    <w:rsid w:val="00D0544D"/>
    <w:rsid w:val="00D05EBD"/>
    <w:rsid w:val="00D067E7"/>
    <w:rsid w:val="00D0690C"/>
    <w:rsid w:val="00D06D38"/>
    <w:rsid w:val="00D06E84"/>
    <w:rsid w:val="00D070D1"/>
    <w:rsid w:val="00D074AE"/>
    <w:rsid w:val="00D075AD"/>
    <w:rsid w:val="00D07704"/>
    <w:rsid w:val="00D07800"/>
    <w:rsid w:val="00D07D23"/>
    <w:rsid w:val="00D1067C"/>
    <w:rsid w:val="00D109E0"/>
    <w:rsid w:val="00D10B6A"/>
    <w:rsid w:val="00D1143C"/>
    <w:rsid w:val="00D11572"/>
    <w:rsid w:val="00D11FB2"/>
    <w:rsid w:val="00D1210C"/>
    <w:rsid w:val="00D127FD"/>
    <w:rsid w:val="00D12856"/>
    <w:rsid w:val="00D13218"/>
    <w:rsid w:val="00D13257"/>
    <w:rsid w:val="00D13545"/>
    <w:rsid w:val="00D135A3"/>
    <w:rsid w:val="00D13D50"/>
    <w:rsid w:val="00D140DC"/>
    <w:rsid w:val="00D14E5E"/>
    <w:rsid w:val="00D14E67"/>
    <w:rsid w:val="00D16180"/>
    <w:rsid w:val="00D1630C"/>
    <w:rsid w:val="00D16394"/>
    <w:rsid w:val="00D165B5"/>
    <w:rsid w:val="00D1666C"/>
    <w:rsid w:val="00D17E5A"/>
    <w:rsid w:val="00D20236"/>
    <w:rsid w:val="00D2054C"/>
    <w:rsid w:val="00D20BD3"/>
    <w:rsid w:val="00D20E7B"/>
    <w:rsid w:val="00D21ACA"/>
    <w:rsid w:val="00D220EF"/>
    <w:rsid w:val="00D224FD"/>
    <w:rsid w:val="00D24670"/>
    <w:rsid w:val="00D24C2F"/>
    <w:rsid w:val="00D24CC1"/>
    <w:rsid w:val="00D24DFA"/>
    <w:rsid w:val="00D25697"/>
    <w:rsid w:val="00D25F6A"/>
    <w:rsid w:val="00D26388"/>
    <w:rsid w:val="00D26482"/>
    <w:rsid w:val="00D265FC"/>
    <w:rsid w:val="00D274BD"/>
    <w:rsid w:val="00D27C3D"/>
    <w:rsid w:val="00D27FF5"/>
    <w:rsid w:val="00D3007E"/>
    <w:rsid w:val="00D30AAE"/>
    <w:rsid w:val="00D30AE1"/>
    <w:rsid w:val="00D311F0"/>
    <w:rsid w:val="00D312B7"/>
    <w:rsid w:val="00D31942"/>
    <w:rsid w:val="00D31B72"/>
    <w:rsid w:val="00D321F1"/>
    <w:rsid w:val="00D32C21"/>
    <w:rsid w:val="00D32DBC"/>
    <w:rsid w:val="00D32E9C"/>
    <w:rsid w:val="00D33059"/>
    <w:rsid w:val="00D332CA"/>
    <w:rsid w:val="00D33B7F"/>
    <w:rsid w:val="00D33DDA"/>
    <w:rsid w:val="00D34A38"/>
    <w:rsid w:val="00D3512E"/>
    <w:rsid w:val="00D357A1"/>
    <w:rsid w:val="00D35CAA"/>
    <w:rsid w:val="00D35D0B"/>
    <w:rsid w:val="00D367DC"/>
    <w:rsid w:val="00D36B1D"/>
    <w:rsid w:val="00D36C77"/>
    <w:rsid w:val="00D373EA"/>
    <w:rsid w:val="00D377B2"/>
    <w:rsid w:val="00D37B48"/>
    <w:rsid w:val="00D37FE0"/>
    <w:rsid w:val="00D37FFD"/>
    <w:rsid w:val="00D40A2D"/>
    <w:rsid w:val="00D40CB4"/>
    <w:rsid w:val="00D4174A"/>
    <w:rsid w:val="00D418EE"/>
    <w:rsid w:val="00D42180"/>
    <w:rsid w:val="00D428EC"/>
    <w:rsid w:val="00D42BCD"/>
    <w:rsid w:val="00D43364"/>
    <w:rsid w:val="00D4347C"/>
    <w:rsid w:val="00D435E6"/>
    <w:rsid w:val="00D439E0"/>
    <w:rsid w:val="00D43BF0"/>
    <w:rsid w:val="00D4429B"/>
    <w:rsid w:val="00D4471E"/>
    <w:rsid w:val="00D44BA7"/>
    <w:rsid w:val="00D4575E"/>
    <w:rsid w:val="00D45940"/>
    <w:rsid w:val="00D45AAE"/>
    <w:rsid w:val="00D46370"/>
    <w:rsid w:val="00D468DC"/>
    <w:rsid w:val="00D46ABE"/>
    <w:rsid w:val="00D46FED"/>
    <w:rsid w:val="00D472CE"/>
    <w:rsid w:val="00D476FA"/>
    <w:rsid w:val="00D477C8"/>
    <w:rsid w:val="00D47B99"/>
    <w:rsid w:val="00D50296"/>
    <w:rsid w:val="00D503CC"/>
    <w:rsid w:val="00D50441"/>
    <w:rsid w:val="00D50670"/>
    <w:rsid w:val="00D51056"/>
    <w:rsid w:val="00D5117A"/>
    <w:rsid w:val="00D5149A"/>
    <w:rsid w:val="00D51AAD"/>
    <w:rsid w:val="00D523D4"/>
    <w:rsid w:val="00D5299A"/>
    <w:rsid w:val="00D536C3"/>
    <w:rsid w:val="00D53832"/>
    <w:rsid w:val="00D53842"/>
    <w:rsid w:val="00D54133"/>
    <w:rsid w:val="00D54541"/>
    <w:rsid w:val="00D54BA0"/>
    <w:rsid w:val="00D5536D"/>
    <w:rsid w:val="00D55A22"/>
    <w:rsid w:val="00D55D73"/>
    <w:rsid w:val="00D55E5D"/>
    <w:rsid w:val="00D55F0E"/>
    <w:rsid w:val="00D5611C"/>
    <w:rsid w:val="00D562A0"/>
    <w:rsid w:val="00D56351"/>
    <w:rsid w:val="00D56587"/>
    <w:rsid w:val="00D566CD"/>
    <w:rsid w:val="00D56C7D"/>
    <w:rsid w:val="00D57180"/>
    <w:rsid w:val="00D57259"/>
    <w:rsid w:val="00D57C4F"/>
    <w:rsid w:val="00D57EBD"/>
    <w:rsid w:val="00D60970"/>
    <w:rsid w:val="00D60AAE"/>
    <w:rsid w:val="00D610E1"/>
    <w:rsid w:val="00D62845"/>
    <w:rsid w:val="00D62F72"/>
    <w:rsid w:val="00D62FAD"/>
    <w:rsid w:val="00D6374D"/>
    <w:rsid w:val="00D6401C"/>
    <w:rsid w:val="00D64736"/>
    <w:rsid w:val="00D64864"/>
    <w:rsid w:val="00D65286"/>
    <w:rsid w:val="00D652E2"/>
    <w:rsid w:val="00D65817"/>
    <w:rsid w:val="00D65C68"/>
    <w:rsid w:val="00D663DB"/>
    <w:rsid w:val="00D66C3F"/>
    <w:rsid w:val="00D70BFC"/>
    <w:rsid w:val="00D70F63"/>
    <w:rsid w:val="00D70FF9"/>
    <w:rsid w:val="00D71C8A"/>
    <w:rsid w:val="00D71D4D"/>
    <w:rsid w:val="00D71DD3"/>
    <w:rsid w:val="00D7218E"/>
    <w:rsid w:val="00D7256C"/>
    <w:rsid w:val="00D727A6"/>
    <w:rsid w:val="00D72958"/>
    <w:rsid w:val="00D7304A"/>
    <w:rsid w:val="00D731CE"/>
    <w:rsid w:val="00D73492"/>
    <w:rsid w:val="00D74420"/>
    <w:rsid w:val="00D745BB"/>
    <w:rsid w:val="00D74903"/>
    <w:rsid w:val="00D75098"/>
    <w:rsid w:val="00D758C7"/>
    <w:rsid w:val="00D75CDF"/>
    <w:rsid w:val="00D760F3"/>
    <w:rsid w:val="00D76862"/>
    <w:rsid w:val="00D76911"/>
    <w:rsid w:val="00D7696C"/>
    <w:rsid w:val="00D76CE4"/>
    <w:rsid w:val="00D771C9"/>
    <w:rsid w:val="00D77227"/>
    <w:rsid w:val="00D77535"/>
    <w:rsid w:val="00D77713"/>
    <w:rsid w:val="00D7771B"/>
    <w:rsid w:val="00D77D71"/>
    <w:rsid w:val="00D80492"/>
    <w:rsid w:val="00D80504"/>
    <w:rsid w:val="00D80BB6"/>
    <w:rsid w:val="00D80D16"/>
    <w:rsid w:val="00D81456"/>
    <w:rsid w:val="00D817D7"/>
    <w:rsid w:val="00D817FD"/>
    <w:rsid w:val="00D81AF5"/>
    <w:rsid w:val="00D81D34"/>
    <w:rsid w:val="00D83135"/>
    <w:rsid w:val="00D8470B"/>
    <w:rsid w:val="00D848BF"/>
    <w:rsid w:val="00D84B91"/>
    <w:rsid w:val="00D84E4A"/>
    <w:rsid w:val="00D856BF"/>
    <w:rsid w:val="00D859CF"/>
    <w:rsid w:val="00D85CF8"/>
    <w:rsid w:val="00D85ED0"/>
    <w:rsid w:val="00D86087"/>
    <w:rsid w:val="00D877B6"/>
    <w:rsid w:val="00D87A38"/>
    <w:rsid w:val="00D90096"/>
    <w:rsid w:val="00D9021D"/>
    <w:rsid w:val="00D90369"/>
    <w:rsid w:val="00D909E5"/>
    <w:rsid w:val="00D918D5"/>
    <w:rsid w:val="00D91ACE"/>
    <w:rsid w:val="00D91F1E"/>
    <w:rsid w:val="00D92DC5"/>
    <w:rsid w:val="00D93294"/>
    <w:rsid w:val="00D932BE"/>
    <w:rsid w:val="00D932C1"/>
    <w:rsid w:val="00D93766"/>
    <w:rsid w:val="00D93A7A"/>
    <w:rsid w:val="00D93D1D"/>
    <w:rsid w:val="00D93E45"/>
    <w:rsid w:val="00D941DD"/>
    <w:rsid w:val="00D94210"/>
    <w:rsid w:val="00D946D0"/>
    <w:rsid w:val="00D949D3"/>
    <w:rsid w:val="00D94BDC"/>
    <w:rsid w:val="00D9521B"/>
    <w:rsid w:val="00D9554C"/>
    <w:rsid w:val="00D958FB"/>
    <w:rsid w:val="00D961A6"/>
    <w:rsid w:val="00D97336"/>
    <w:rsid w:val="00D97C2B"/>
    <w:rsid w:val="00DA09E8"/>
    <w:rsid w:val="00DA09F3"/>
    <w:rsid w:val="00DA13D0"/>
    <w:rsid w:val="00DA1418"/>
    <w:rsid w:val="00DA159F"/>
    <w:rsid w:val="00DA1902"/>
    <w:rsid w:val="00DA1969"/>
    <w:rsid w:val="00DA23EE"/>
    <w:rsid w:val="00DA2435"/>
    <w:rsid w:val="00DA295D"/>
    <w:rsid w:val="00DA2A04"/>
    <w:rsid w:val="00DA2CFD"/>
    <w:rsid w:val="00DA2F1E"/>
    <w:rsid w:val="00DA2F8C"/>
    <w:rsid w:val="00DA3557"/>
    <w:rsid w:val="00DA3D3B"/>
    <w:rsid w:val="00DA4048"/>
    <w:rsid w:val="00DA47DC"/>
    <w:rsid w:val="00DA49D4"/>
    <w:rsid w:val="00DA4C15"/>
    <w:rsid w:val="00DA4CB9"/>
    <w:rsid w:val="00DA5212"/>
    <w:rsid w:val="00DA5E83"/>
    <w:rsid w:val="00DA6000"/>
    <w:rsid w:val="00DA6200"/>
    <w:rsid w:val="00DA6470"/>
    <w:rsid w:val="00DA653B"/>
    <w:rsid w:val="00DA65B8"/>
    <w:rsid w:val="00DA65E7"/>
    <w:rsid w:val="00DA67BB"/>
    <w:rsid w:val="00DA6823"/>
    <w:rsid w:val="00DA69A6"/>
    <w:rsid w:val="00DA746E"/>
    <w:rsid w:val="00DA7609"/>
    <w:rsid w:val="00DA7AA7"/>
    <w:rsid w:val="00DA7E16"/>
    <w:rsid w:val="00DB0105"/>
    <w:rsid w:val="00DB06ED"/>
    <w:rsid w:val="00DB0926"/>
    <w:rsid w:val="00DB0CDF"/>
    <w:rsid w:val="00DB0D08"/>
    <w:rsid w:val="00DB105D"/>
    <w:rsid w:val="00DB168A"/>
    <w:rsid w:val="00DB17F9"/>
    <w:rsid w:val="00DB2259"/>
    <w:rsid w:val="00DB33B8"/>
    <w:rsid w:val="00DB365C"/>
    <w:rsid w:val="00DB383C"/>
    <w:rsid w:val="00DB389E"/>
    <w:rsid w:val="00DB3994"/>
    <w:rsid w:val="00DB3C48"/>
    <w:rsid w:val="00DB3D66"/>
    <w:rsid w:val="00DB4121"/>
    <w:rsid w:val="00DB43D4"/>
    <w:rsid w:val="00DB5B8F"/>
    <w:rsid w:val="00DB5DAF"/>
    <w:rsid w:val="00DB6099"/>
    <w:rsid w:val="00DB65D8"/>
    <w:rsid w:val="00DB6A2D"/>
    <w:rsid w:val="00DB6F4B"/>
    <w:rsid w:val="00DB716A"/>
    <w:rsid w:val="00DB738A"/>
    <w:rsid w:val="00DC03F5"/>
    <w:rsid w:val="00DC1B73"/>
    <w:rsid w:val="00DC25A9"/>
    <w:rsid w:val="00DC2F82"/>
    <w:rsid w:val="00DC34C4"/>
    <w:rsid w:val="00DC4859"/>
    <w:rsid w:val="00DC4A5E"/>
    <w:rsid w:val="00DC4C5E"/>
    <w:rsid w:val="00DC4F16"/>
    <w:rsid w:val="00DC5063"/>
    <w:rsid w:val="00DC5596"/>
    <w:rsid w:val="00DC55CD"/>
    <w:rsid w:val="00DC56E0"/>
    <w:rsid w:val="00DC5874"/>
    <w:rsid w:val="00DC59D3"/>
    <w:rsid w:val="00DC5A83"/>
    <w:rsid w:val="00DC5E3F"/>
    <w:rsid w:val="00DC6651"/>
    <w:rsid w:val="00DC66B6"/>
    <w:rsid w:val="00DC6A5C"/>
    <w:rsid w:val="00DC7470"/>
    <w:rsid w:val="00DC7E15"/>
    <w:rsid w:val="00DC7FDB"/>
    <w:rsid w:val="00DD0007"/>
    <w:rsid w:val="00DD0730"/>
    <w:rsid w:val="00DD094E"/>
    <w:rsid w:val="00DD0DB7"/>
    <w:rsid w:val="00DD142D"/>
    <w:rsid w:val="00DD1B88"/>
    <w:rsid w:val="00DD2325"/>
    <w:rsid w:val="00DD2BAD"/>
    <w:rsid w:val="00DD3A12"/>
    <w:rsid w:val="00DD45D8"/>
    <w:rsid w:val="00DD488A"/>
    <w:rsid w:val="00DD4B78"/>
    <w:rsid w:val="00DD4CE8"/>
    <w:rsid w:val="00DD50F9"/>
    <w:rsid w:val="00DD51D4"/>
    <w:rsid w:val="00DD531E"/>
    <w:rsid w:val="00DD5685"/>
    <w:rsid w:val="00DD69A7"/>
    <w:rsid w:val="00DD6E80"/>
    <w:rsid w:val="00DD7EE4"/>
    <w:rsid w:val="00DE0067"/>
    <w:rsid w:val="00DE036D"/>
    <w:rsid w:val="00DE0CCC"/>
    <w:rsid w:val="00DE1D40"/>
    <w:rsid w:val="00DE1E45"/>
    <w:rsid w:val="00DE1F68"/>
    <w:rsid w:val="00DE2374"/>
    <w:rsid w:val="00DE271A"/>
    <w:rsid w:val="00DE2818"/>
    <w:rsid w:val="00DE294F"/>
    <w:rsid w:val="00DE2AD8"/>
    <w:rsid w:val="00DE2D34"/>
    <w:rsid w:val="00DE321B"/>
    <w:rsid w:val="00DE39EA"/>
    <w:rsid w:val="00DE3A79"/>
    <w:rsid w:val="00DE3F94"/>
    <w:rsid w:val="00DE423F"/>
    <w:rsid w:val="00DE4467"/>
    <w:rsid w:val="00DE4664"/>
    <w:rsid w:val="00DE4C15"/>
    <w:rsid w:val="00DE4F82"/>
    <w:rsid w:val="00DE4FF9"/>
    <w:rsid w:val="00DE50A3"/>
    <w:rsid w:val="00DE5654"/>
    <w:rsid w:val="00DE6140"/>
    <w:rsid w:val="00DE620E"/>
    <w:rsid w:val="00DE66BA"/>
    <w:rsid w:val="00DE68A2"/>
    <w:rsid w:val="00DE69CA"/>
    <w:rsid w:val="00DE6A48"/>
    <w:rsid w:val="00DE6EE2"/>
    <w:rsid w:val="00DE76A3"/>
    <w:rsid w:val="00DE7AF4"/>
    <w:rsid w:val="00DE7C9E"/>
    <w:rsid w:val="00DE7CA7"/>
    <w:rsid w:val="00DF0898"/>
    <w:rsid w:val="00DF097F"/>
    <w:rsid w:val="00DF0DE7"/>
    <w:rsid w:val="00DF127C"/>
    <w:rsid w:val="00DF1677"/>
    <w:rsid w:val="00DF1C34"/>
    <w:rsid w:val="00DF1FA3"/>
    <w:rsid w:val="00DF202D"/>
    <w:rsid w:val="00DF26DC"/>
    <w:rsid w:val="00DF274D"/>
    <w:rsid w:val="00DF2B75"/>
    <w:rsid w:val="00DF2DB2"/>
    <w:rsid w:val="00DF2DBD"/>
    <w:rsid w:val="00DF380F"/>
    <w:rsid w:val="00DF384D"/>
    <w:rsid w:val="00DF3A04"/>
    <w:rsid w:val="00DF4130"/>
    <w:rsid w:val="00DF44F3"/>
    <w:rsid w:val="00DF4586"/>
    <w:rsid w:val="00DF4B53"/>
    <w:rsid w:val="00DF4B93"/>
    <w:rsid w:val="00DF4D14"/>
    <w:rsid w:val="00DF61CA"/>
    <w:rsid w:val="00DF643A"/>
    <w:rsid w:val="00DF64E5"/>
    <w:rsid w:val="00DF6546"/>
    <w:rsid w:val="00DF6B35"/>
    <w:rsid w:val="00DF6F9B"/>
    <w:rsid w:val="00DF7BD9"/>
    <w:rsid w:val="00DF7BE0"/>
    <w:rsid w:val="00DF7C43"/>
    <w:rsid w:val="00E00409"/>
    <w:rsid w:val="00E00431"/>
    <w:rsid w:val="00E004F2"/>
    <w:rsid w:val="00E008C2"/>
    <w:rsid w:val="00E0090B"/>
    <w:rsid w:val="00E00AF4"/>
    <w:rsid w:val="00E00B2B"/>
    <w:rsid w:val="00E01016"/>
    <w:rsid w:val="00E014D4"/>
    <w:rsid w:val="00E01990"/>
    <w:rsid w:val="00E0216B"/>
    <w:rsid w:val="00E02B35"/>
    <w:rsid w:val="00E02D67"/>
    <w:rsid w:val="00E03127"/>
    <w:rsid w:val="00E036B1"/>
    <w:rsid w:val="00E03D12"/>
    <w:rsid w:val="00E03D79"/>
    <w:rsid w:val="00E03F55"/>
    <w:rsid w:val="00E043AC"/>
    <w:rsid w:val="00E043FD"/>
    <w:rsid w:val="00E04CE2"/>
    <w:rsid w:val="00E05016"/>
    <w:rsid w:val="00E05188"/>
    <w:rsid w:val="00E0533A"/>
    <w:rsid w:val="00E055E2"/>
    <w:rsid w:val="00E05749"/>
    <w:rsid w:val="00E057D0"/>
    <w:rsid w:val="00E05FD5"/>
    <w:rsid w:val="00E0691C"/>
    <w:rsid w:val="00E069AD"/>
    <w:rsid w:val="00E06EE6"/>
    <w:rsid w:val="00E07B2B"/>
    <w:rsid w:val="00E07F33"/>
    <w:rsid w:val="00E10013"/>
    <w:rsid w:val="00E10769"/>
    <w:rsid w:val="00E11059"/>
    <w:rsid w:val="00E127C8"/>
    <w:rsid w:val="00E12C70"/>
    <w:rsid w:val="00E131CD"/>
    <w:rsid w:val="00E1347E"/>
    <w:rsid w:val="00E139E6"/>
    <w:rsid w:val="00E13DE8"/>
    <w:rsid w:val="00E1406B"/>
    <w:rsid w:val="00E1411C"/>
    <w:rsid w:val="00E14491"/>
    <w:rsid w:val="00E148BD"/>
    <w:rsid w:val="00E14CEA"/>
    <w:rsid w:val="00E14E7F"/>
    <w:rsid w:val="00E156D5"/>
    <w:rsid w:val="00E15827"/>
    <w:rsid w:val="00E15DAC"/>
    <w:rsid w:val="00E161F3"/>
    <w:rsid w:val="00E163AE"/>
    <w:rsid w:val="00E16465"/>
    <w:rsid w:val="00E169E6"/>
    <w:rsid w:val="00E17562"/>
    <w:rsid w:val="00E175FD"/>
    <w:rsid w:val="00E178A4"/>
    <w:rsid w:val="00E17939"/>
    <w:rsid w:val="00E20CD6"/>
    <w:rsid w:val="00E20E41"/>
    <w:rsid w:val="00E2284F"/>
    <w:rsid w:val="00E22953"/>
    <w:rsid w:val="00E22999"/>
    <w:rsid w:val="00E2408C"/>
    <w:rsid w:val="00E24431"/>
    <w:rsid w:val="00E244CA"/>
    <w:rsid w:val="00E24547"/>
    <w:rsid w:val="00E2462A"/>
    <w:rsid w:val="00E246B9"/>
    <w:rsid w:val="00E248B1"/>
    <w:rsid w:val="00E2587B"/>
    <w:rsid w:val="00E25BB9"/>
    <w:rsid w:val="00E26118"/>
    <w:rsid w:val="00E26682"/>
    <w:rsid w:val="00E2694A"/>
    <w:rsid w:val="00E26A27"/>
    <w:rsid w:val="00E26CC4"/>
    <w:rsid w:val="00E27425"/>
    <w:rsid w:val="00E27B7D"/>
    <w:rsid w:val="00E27E17"/>
    <w:rsid w:val="00E30DD0"/>
    <w:rsid w:val="00E30EA8"/>
    <w:rsid w:val="00E30F30"/>
    <w:rsid w:val="00E315A3"/>
    <w:rsid w:val="00E31630"/>
    <w:rsid w:val="00E31975"/>
    <w:rsid w:val="00E322D6"/>
    <w:rsid w:val="00E326DD"/>
    <w:rsid w:val="00E32E36"/>
    <w:rsid w:val="00E3371D"/>
    <w:rsid w:val="00E33A98"/>
    <w:rsid w:val="00E33AFB"/>
    <w:rsid w:val="00E34295"/>
    <w:rsid w:val="00E34460"/>
    <w:rsid w:val="00E34562"/>
    <w:rsid w:val="00E34567"/>
    <w:rsid w:val="00E34967"/>
    <w:rsid w:val="00E353B7"/>
    <w:rsid w:val="00E3556A"/>
    <w:rsid w:val="00E358E3"/>
    <w:rsid w:val="00E3655F"/>
    <w:rsid w:val="00E36BDF"/>
    <w:rsid w:val="00E36D63"/>
    <w:rsid w:val="00E4047C"/>
    <w:rsid w:val="00E408FF"/>
    <w:rsid w:val="00E40B37"/>
    <w:rsid w:val="00E40C58"/>
    <w:rsid w:val="00E41F51"/>
    <w:rsid w:val="00E42F06"/>
    <w:rsid w:val="00E42FA2"/>
    <w:rsid w:val="00E431A4"/>
    <w:rsid w:val="00E43775"/>
    <w:rsid w:val="00E437BA"/>
    <w:rsid w:val="00E43A05"/>
    <w:rsid w:val="00E43A1A"/>
    <w:rsid w:val="00E43B5A"/>
    <w:rsid w:val="00E43EE4"/>
    <w:rsid w:val="00E44753"/>
    <w:rsid w:val="00E447E2"/>
    <w:rsid w:val="00E449B6"/>
    <w:rsid w:val="00E44CAC"/>
    <w:rsid w:val="00E45329"/>
    <w:rsid w:val="00E456EC"/>
    <w:rsid w:val="00E45C6A"/>
    <w:rsid w:val="00E45DAF"/>
    <w:rsid w:val="00E4600F"/>
    <w:rsid w:val="00E4604E"/>
    <w:rsid w:val="00E465A2"/>
    <w:rsid w:val="00E46B4E"/>
    <w:rsid w:val="00E4707A"/>
    <w:rsid w:val="00E4714D"/>
    <w:rsid w:val="00E47711"/>
    <w:rsid w:val="00E4778A"/>
    <w:rsid w:val="00E50248"/>
    <w:rsid w:val="00E5037D"/>
    <w:rsid w:val="00E50503"/>
    <w:rsid w:val="00E50D24"/>
    <w:rsid w:val="00E50E5F"/>
    <w:rsid w:val="00E5145B"/>
    <w:rsid w:val="00E51A5B"/>
    <w:rsid w:val="00E523AD"/>
    <w:rsid w:val="00E52957"/>
    <w:rsid w:val="00E52B96"/>
    <w:rsid w:val="00E52DD1"/>
    <w:rsid w:val="00E53023"/>
    <w:rsid w:val="00E531D0"/>
    <w:rsid w:val="00E53229"/>
    <w:rsid w:val="00E53525"/>
    <w:rsid w:val="00E5380B"/>
    <w:rsid w:val="00E54B7A"/>
    <w:rsid w:val="00E55262"/>
    <w:rsid w:val="00E554AF"/>
    <w:rsid w:val="00E55C50"/>
    <w:rsid w:val="00E55C75"/>
    <w:rsid w:val="00E560B2"/>
    <w:rsid w:val="00E5617A"/>
    <w:rsid w:val="00E56B4A"/>
    <w:rsid w:val="00E56C42"/>
    <w:rsid w:val="00E57A2A"/>
    <w:rsid w:val="00E57B39"/>
    <w:rsid w:val="00E57C17"/>
    <w:rsid w:val="00E602FD"/>
    <w:rsid w:val="00E6044B"/>
    <w:rsid w:val="00E60649"/>
    <w:rsid w:val="00E60B8F"/>
    <w:rsid w:val="00E6133F"/>
    <w:rsid w:val="00E61F06"/>
    <w:rsid w:val="00E621AB"/>
    <w:rsid w:val="00E628F4"/>
    <w:rsid w:val="00E62D40"/>
    <w:rsid w:val="00E62F43"/>
    <w:rsid w:val="00E63603"/>
    <w:rsid w:val="00E64099"/>
    <w:rsid w:val="00E640BA"/>
    <w:rsid w:val="00E641F9"/>
    <w:rsid w:val="00E647E4"/>
    <w:rsid w:val="00E64AA6"/>
    <w:rsid w:val="00E64D67"/>
    <w:rsid w:val="00E64D6E"/>
    <w:rsid w:val="00E661C4"/>
    <w:rsid w:val="00E66304"/>
    <w:rsid w:val="00E66315"/>
    <w:rsid w:val="00E667E8"/>
    <w:rsid w:val="00E66F96"/>
    <w:rsid w:val="00E6721D"/>
    <w:rsid w:val="00E70256"/>
    <w:rsid w:val="00E70BE2"/>
    <w:rsid w:val="00E71980"/>
    <w:rsid w:val="00E72527"/>
    <w:rsid w:val="00E729D3"/>
    <w:rsid w:val="00E73272"/>
    <w:rsid w:val="00E73B02"/>
    <w:rsid w:val="00E742CD"/>
    <w:rsid w:val="00E7514E"/>
    <w:rsid w:val="00E751F2"/>
    <w:rsid w:val="00E753FD"/>
    <w:rsid w:val="00E75418"/>
    <w:rsid w:val="00E75782"/>
    <w:rsid w:val="00E759AB"/>
    <w:rsid w:val="00E76022"/>
    <w:rsid w:val="00E7608B"/>
    <w:rsid w:val="00E76179"/>
    <w:rsid w:val="00E76E89"/>
    <w:rsid w:val="00E77EE6"/>
    <w:rsid w:val="00E80055"/>
    <w:rsid w:val="00E8026B"/>
    <w:rsid w:val="00E81097"/>
    <w:rsid w:val="00E812FC"/>
    <w:rsid w:val="00E81410"/>
    <w:rsid w:val="00E81B61"/>
    <w:rsid w:val="00E82109"/>
    <w:rsid w:val="00E82458"/>
    <w:rsid w:val="00E824C7"/>
    <w:rsid w:val="00E828F2"/>
    <w:rsid w:val="00E82B76"/>
    <w:rsid w:val="00E82EF9"/>
    <w:rsid w:val="00E832C7"/>
    <w:rsid w:val="00E83AE4"/>
    <w:rsid w:val="00E84279"/>
    <w:rsid w:val="00E84330"/>
    <w:rsid w:val="00E846BB"/>
    <w:rsid w:val="00E84BA4"/>
    <w:rsid w:val="00E84DE6"/>
    <w:rsid w:val="00E8504D"/>
    <w:rsid w:val="00E852F0"/>
    <w:rsid w:val="00E854EE"/>
    <w:rsid w:val="00E85925"/>
    <w:rsid w:val="00E8641E"/>
    <w:rsid w:val="00E868E4"/>
    <w:rsid w:val="00E86A79"/>
    <w:rsid w:val="00E86CD9"/>
    <w:rsid w:val="00E86E00"/>
    <w:rsid w:val="00E87A66"/>
    <w:rsid w:val="00E87E94"/>
    <w:rsid w:val="00E90008"/>
    <w:rsid w:val="00E900EB"/>
    <w:rsid w:val="00E910DD"/>
    <w:rsid w:val="00E91123"/>
    <w:rsid w:val="00E918C1"/>
    <w:rsid w:val="00E920AA"/>
    <w:rsid w:val="00E92A8A"/>
    <w:rsid w:val="00E94085"/>
    <w:rsid w:val="00E94565"/>
    <w:rsid w:val="00E95163"/>
    <w:rsid w:val="00E951B3"/>
    <w:rsid w:val="00E9538D"/>
    <w:rsid w:val="00E9579F"/>
    <w:rsid w:val="00E95A77"/>
    <w:rsid w:val="00E975F1"/>
    <w:rsid w:val="00E97B4C"/>
    <w:rsid w:val="00EA044F"/>
    <w:rsid w:val="00EA0B9E"/>
    <w:rsid w:val="00EA0EAD"/>
    <w:rsid w:val="00EA112D"/>
    <w:rsid w:val="00EA1597"/>
    <w:rsid w:val="00EA1A9C"/>
    <w:rsid w:val="00EA1C16"/>
    <w:rsid w:val="00EA1EDA"/>
    <w:rsid w:val="00EA1FE7"/>
    <w:rsid w:val="00EA3208"/>
    <w:rsid w:val="00EA36AD"/>
    <w:rsid w:val="00EA4572"/>
    <w:rsid w:val="00EA45DC"/>
    <w:rsid w:val="00EA4A24"/>
    <w:rsid w:val="00EA4BF0"/>
    <w:rsid w:val="00EA4F34"/>
    <w:rsid w:val="00EA510C"/>
    <w:rsid w:val="00EA545A"/>
    <w:rsid w:val="00EA54D9"/>
    <w:rsid w:val="00EA5F61"/>
    <w:rsid w:val="00EA608F"/>
    <w:rsid w:val="00EA682D"/>
    <w:rsid w:val="00EA6AE6"/>
    <w:rsid w:val="00EA71FE"/>
    <w:rsid w:val="00EA7B10"/>
    <w:rsid w:val="00EB0491"/>
    <w:rsid w:val="00EB0694"/>
    <w:rsid w:val="00EB0D66"/>
    <w:rsid w:val="00EB0FE1"/>
    <w:rsid w:val="00EB138F"/>
    <w:rsid w:val="00EB15C2"/>
    <w:rsid w:val="00EB1B79"/>
    <w:rsid w:val="00EB1E84"/>
    <w:rsid w:val="00EB220D"/>
    <w:rsid w:val="00EB22B0"/>
    <w:rsid w:val="00EB2658"/>
    <w:rsid w:val="00EB2687"/>
    <w:rsid w:val="00EB2CBC"/>
    <w:rsid w:val="00EB322F"/>
    <w:rsid w:val="00EB3415"/>
    <w:rsid w:val="00EB34E0"/>
    <w:rsid w:val="00EB3C91"/>
    <w:rsid w:val="00EB3F57"/>
    <w:rsid w:val="00EB41DE"/>
    <w:rsid w:val="00EB4718"/>
    <w:rsid w:val="00EB4AF6"/>
    <w:rsid w:val="00EB4C49"/>
    <w:rsid w:val="00EB4F33"/>
    <w:rsid w:val="00EB50B0"/>
    <w:rsid w:val="00EB53FD"/>
    <w:rsid w:val="00EB5643"/>
    <w:rsid w:val="00EB5EAF"/>
    <w:rsid w:val="00EB5F15"/>
    <w:rsid w:val="00EB686A"/>
    <w:rsid w:val="00EB6C14"/>
    <w:rsid w:val="00EB6E11"/>
    <w:rsid w:val="00EB753A"/>
    <w:rsid w:val="00EB768E"/>
    <w:rsid w:val="00EB7CCD"/>
    <w:rsid w:val="00EB7DE2"/>
    <w:rsid w:val="00EC0445"/>
    <w:rsid w:val="00EC04A8"/>
    <w:rsid w:val="00EC10CE"/>
    <w:rsid w:val="00EC1E83"/>
    <w:rsid w:val="00EC1F06"/>
    <w:rsid w:val="00EC2F14"/>
    <w:rsid w:val="00EC316D"/>
    <w:rsid w:val="00EC34EA"/>
    <w:rsid w:val="00EC38B7"/>
    <w:rsid w:val="00EC393C"/>
    <w:rsid w:val="00EC3BC4"/>
    <w:rsid w:val="00EC4241"/>
    <w:rsid w:val="00EC44EF"/>
    <w:rsid w:val="00EC44F3"/>
    <w:rsid w:val="00EC46E0"/>
    <w:rsid w:val="00EC483E"/>
    <w:rsid w:val="00EC4D7E"/>
    <w:rsid w:val="00EC5042"/>
    <w:rsid w:val="00EC5362"/>
    <w:rsid w:val="00EC53A4"/>
    <w:rsid w:val="00EC53E1"/>
    <w:rsid w:val="00EC58AC"/>
    <w:rsid w:val="00EC5B35"/>
    <w:rsid w:val="00EC5ED3"/>
    <w:rsid w:val="00EC612E"/>
    <w:rsid w:val="00EC6FEE"/>
    <w:rsid w:val="00EC70CF"/>
    <w:rsid w:val="00EC7799"/>
    <w:rsid w:val="00EC7A72"/>
    <w:rsid w:val="00ED07C9"/>
    <w:rsid w:val="00ED0A48"/>
    <w:rsid w:val="00ED23E0"/>
    <w:rsid w:val="00ED2A49"/>
    <w:rsid w:val="00ED2F11"/>
    <w:rsid w:val="00ED352D"/>
    <w:rsid w:val="00ED35D7"/>
    <w:rsid w:val="00ED37AE"/>
    <w:rsid w:val="00ED3B2F"/>
    <w:rsid w:val="00ED40AE"/>
    <w:rsid w:val="00ED42FB"/>
    <w:rsid w:val="00ED47CF"/>
    <w:rsid w:val="00ED4A47"/>
    <w:rsid w:val="00ED4C71"/>
    <w:rsid w:val="00ED4D32"/>
    <w:rsid w:val="00ED4EEF"/>
    <w:rsid w:val="00ED5139"/>
    <w:rsid w:val="00ED54AB"/>
    <w:rsid w:val="00ED5529"/>
    <w:rsid w:val="00ED6040"/>
    <w:rsid w:val="00ED628C"/>
    <w:rsid w:val="00ED6780"/>
    <w:rsid w:val="00ED67E4"/>
    <w:rsid w:val="00ED788D"/>
    <w:rsid w:val="00ED7A16"/>
    <w:rsid w:val="00ED7A24"/>
    <w:rsid w:val="00EE0187"/>
    <w:rsid w:val="00EE0338"/>
    <w:rsid w:val="00EE0395"/>
    <w:rsid w:val="00EE0A1D"/>
    <w:rsid w:val="00EE1574"/>
    <w:rsid w:val="00EE21D3"/>
    <w:rsid w:val="00EE2578"/>
    <w:rsid w:val="00EE2A8E"/>
    <w:rsid w:val="00EE2CEE"/>
    <w:rsid w:val="00EE2E36"/>
    <w:rsid w:val="00EE32FE"/>
    <w:rsid w:val="00EE336B"/>
    <w:rsid w:val="00EE33AC"/>
    <w:rsid w:val="00EE34EA"/>
    <w:rsid w:val="00EE350D"/>
    <w:rsid w:val="00EE3A10"/>
    <w:rsid w:val="00EE3DE7"/>
    <w:rsid w:val="00EE43C7"/>
    <w:rsid w:val="00EE4810"/>
    <w:rsid w:val="00EE4EAD"/>
    <w:rsid w:val="00EE51EC"/>
    <w:rsid w:val="00EE5830"/>
    <w:rsid w:val="00EE6626"/>
    <w:rsid w:val="00EE694F"/>
    <w:rsid w:val="00EE7656"/>
    <w:rsid w:val="00EE76F5"/>
    <w:rsid w:val="00EE79E9"/>
    <w:rsid w:val="00EE7D13"/>
    <w:rsid w:val="00EE7DE4"/>
    <w:rsid w:val="00EF03A9"/>
    <w:rsid w:val="00EF0644"/>
    <w:rsid w:val="00EF06CB"/>
    <w:rsid w:val="00EF0A6A"/>
    <w:rsid w:val="00EF1340"/>
    <w:rsid w:val="00EF1635"/>
    <w:rsid w:val="00EF168F"/>
    <w:rsid w:val="00EF169D"/>
    <w:rsid w:val="00EF18FB"/>
    <w:rsid w:val="00EF1F7A"/>
    <w:rsid w:val="00EF1F9D"/>
    <w:rsid w:val="00EF1FC6"/>
    <w:rsid w:val="00EF3210"/>
    <w:rsid w:val="00EF336F"/>
    <w:rsid w:val="00EF351D"/>
    <w:rsid w:val="00EF380F"/>
    <w:rsid w:val="00EF3824"/>
    <w:rsid w:val="00EF3F7A"/>
    <w:rsid w:val="00EF4061"/>
    <w:rsid w:val="00EF437D"/>
    <w:rsid w:val="00EF547E"/>
    <w:rsid w:val="00EF563B"/>
    <w:rsid w:val="00EF5761"/>
    <w:rsid w:val="00EF6B89"/>
    <w:rsid w:val="00EF6B9F"/>
    <w:rsid w:val="00EF6DE3"/>
    <w:rsid w:val="00EF7BFA"/>
    <w:rsid w:val="00EF7E41"/>
    <w:rsid w:val="00F0015F"/>
    <w:rsid w:val="00F005A7"/>
    <w:rsid w:val="00F0065E"/>
    <w:rsid w:val="00F00EBC"/>
    <w:rsid w:val="00F01676"/>
    <w:rsid w:val="00F01FCB"/>
    <w:rsid w:val="00F02341"/>
    <w:rsid w:val="00F02349"/>
    <w:rsid w:val="00F031FF"/>
    <w:rsid w:val="00F035C6"/>
    <w:rsid w:val="00F037A6"/>
    <w:rsid w:val="00F038AB"/>
    <w:rsid w:val="00F04812"/>
    <w:rsid w:val="00F05739"/>
    <w:rsid w:val="00F05EFE"/>
    <w:rsid w:val="00F05F10"/>
    <w:rsid w:val="00F067B7"/>
    <w:rsid w:val="00F067DB"/>
    <w:rsid w:val="00F07A0A"/>
    <w:rsid w:val="00F07C12"/>
    <w:rsid w:val="00F10725"/>
    <w:rsid w:val="00F1168A"/>
    <w:rsid w:val="00F11785"/>
    <w:rsid w:val="00F11A53"/>
    <w:rsid w:val="00F11F5C"/>
    <w:rsid w:val="00F11F9B"/>
    <w:rsid w:val="00F1235E"/>
    <w:rsid w:val="00F12482"/>
    <w:rsid w:val="00F12579"/>
    <w:rsid w:val="00F128A4"/>
    <w:rsid w:val="00F12D3E"/>
    <w:rsid w:val="00F13C47"/>
    <w:rsid w:val="00F13FF0"/>
    <w:rsid w:val="00F143F6"/>
    <w:rsid w:val="00F14441"/>
    <w:rsid w:val="00F14EC9"/>
    <w:rsid w:val="00F1523B"/>
    <w:rsid w:val="00F15ABF"/>
    <w:rsid w:val="00F15AC4"/>
    <w:rsid w:val="00F15C86"/>
    <w:rsid w:val="00F15CE9"/>
    <w:rsid w:val="00F16176"/>
    <w:rsid w:val="00F1621E"/>
    <w:rsid w:val="00F163C3"/>
    <w:rsid w:val="00F16615"/>
    <w:rsid w:val="00F16F54"/>
    <w:rsid w:val="00F17D3B"/>
    <w:rsid w:val="00F2017E"/>
    <w:rsid w:val="00F2067A"/>
    <w:rsid w:val="00F20AD4"/>
    <w:rsid w:val="00F20C54"/>
    <w:rsid w:val="00F20FA9"/>
    <w:rsid w:val="00F22003"/>
    <w:rsid w:val="00F22622"/>
    <w:rsid w:val="00F22D03"/>
    <w:rsid w:val="00F2337B"/>
    <w:rsid w:val="00F23591"/>
    <w:rsid w:val="00F23657"/>
    <w:rsid w:val="00F23BDE"/>
    <w:rsid w:val="00F23D26"/>
    <w:rsid w:val="00F23D3D"/>
    <w:rsid w:val="00F23E5C"/>
    <w:rsid w:val="00F23F86"/>
    <w:rsid w:val="00F24019"/>
    <w:rsid w:val="00F24341"/>
    <w:rsid w:val="00F24F7F"/>
    <w:rsid w:val="00F2575A"/>
    <w:rsid w:val="00F25EC6"/>
    <w:rsid w:val="00F2629C"/>
    <w:rsid w:val="00F267CE"/>
    <w:rsid w:val="00F271E7"/>
    <w:rsid w:val="00F273FE"/>
    <w:rsid w:val="00F30396"/>
    <w:rsid w:val="00F312D4"/>
    <w:rsid w:val="00F32181"/>
    <w:rsid w:val="00F32F78"/>
    <w:rsid w:val="00F338D2"/>
    <w:rsid w:val="00F3392D"/>
    <w:rsid w:val="00F3404E"/>
    <w:rsid w:val="00F341BB"/>
    <w:rsid w:val="00F34532"/>
    <w:rsid w:val="00F34AA6"/>
    <w:rsid w:val="00F34AA8"/>
    <w:rsid w:val="00F34D4E"/>
    <w:rsid w:val="00F3583D"/>
    <w:rsid w:val="00F3586E"/>
    <w:rsid w:val="00F35895"/>
    <w:rsid w:val="00F358ED"/>
    <w:rsid w:val="00F35A2C"/>
    <w:rsid w:val="00F36006"/>
    <w:rsid w:val="00F36B32"/>
    <w:rsid w:val="00F36FE6"/>
    <w:rsid w:val="00F37E25"/>
    <w:rsid w:val="00F37F03"/>
    <w:rsid w:val="00F40A26"/>
    <w:rsid w:val="00F41726"/>
    <w:rsid w:val="00F41832"/>
    <w:rsid w:val="00F418A4"/>
    <w:rsid w:val="00F41D12"/>
    <w:rsid w:val="00F41DA8"/>
    <w:rsid w:val="00F42899"/>
    <w:rsid w:val="00F42E10"/>
    <w:rsid w:val="00F430E8"/>
    <w:rsid w:val="00F43185"/>
    <w:rsid w:val="00F4344B"/>
    <w:rsid w:val="00F436AA"/>
    <w:rsid w:val="00F43BE8"/>
    <w:rsid w:val="00F43EDA"/>
    <w:rsid w:val="00F44175"/>
    <w:rsid w:val="00F44292"/>
    <w:rsid w:val="00F45599"/>
    <w:rsid w:val="00F45850"/>
    <w:rsid w:val="00F4589F"/>
    <w:rsid w:val="00F459A1"/>
    <w:rsid w:val="00F459B8"/>
    <w:rsid w:val="00F4679F"/>
    <w:rsid w:val="00F4726C"/>
    <w:rsid w:val="00F47379"/>
    <w:rsid w:val="00F47B45"/>
    <w:rsid w:val="00F50590"/>
    <w:rsid w:val="00F505D4"/>
    <w:rsid w:val="00F50C15"/>
    <w:rsid w:val="00F50E9F"/>
    <w:rsid w:val="00F5168E"/>
    <w:rsid w:val="00F51BA1"/>
    <w:rsid w:val="00F51DEB"/>
    <w:rsid w:val="00F522F9"/>
    <w:rsid w:val="00F52889"/>
    <w:rsid w:val="00F528C7"/>
    <w:rsid w:val="00F53D8C"/>
    <w:rsid w:val="00F541AC"/>
    <w:rsid w:val="00F542CF"/>
    <w:rsid w:val="00F543A9"/>
    <w:rsid w:val="00F549B6"/>
    <w:rsid w:val="00F54CD7"/>
    <w:rsid w:val="00F55C35"/>
    <w:rsid w:val="00F55C7E"/>
    <w:rsid w:val="00F55E8F"/>
    <w:rsid w:val="00F55FBE"/>
    <w:rsid w:val="00F561D6"/>
    <w:rsid w:val="00F56243"/>
    <w:rsid w:val="00F56BB9"/>
    <w:rsid w:val="00F56C1A"/>
    <w:rsid w:val="00F570B4"/>
    <w:rsid w:val="00F575BB"/>
    <w:rsid w:val="00F57651"/>
    <w:rsid w:val="00F57D84"/>
    <w:rsid w:val="00F57DDE"/>
    <w:rsid w:val="00F601B6"/>
    <w:rsid w:val="00F602A4"/>
    <w:rsid w:val="00F602B0"/>
    <w:rsid w:val="00F604A9"/>
    <w:rsid w:val="00F60A51"/>
    <w:rsid w:val="00F60CEB"/>
    <w:rsid w:val="00F60D41"/>
    <w:rsid w:val="00F61707"/>
    <w:rsid w:val="00F61879"/>
    <w:rsid w:val="00F61940"/>
    <w:rsid w:val="00F61A1D"/>
    <w:rsid w:val="00F61DC2"/>
    <w:rsid w:val="00F61E79"/>
    <w:rsid w:val="00F62098"/>
    <w:rsid w:val="00F62967"/>
    <w:rsid w:val="00F62D98"/>
    <w:rsid w:val="00F62E9C"/>
    <w:rsid w:val="00F62FB8"/>
    <w:rsid w:val="00F632C4"/>
    <w:rsid w:val="00F6387E"/>
    <w:rsid w:val="00F63F6E"/>
    <w:rsid w:val="00F6410A"/>
    <w:rsid w:val="00F647B5"/>
    <w:rsid w:val="00F64C64"/>
    <w:rsid w:val="00F64E64"/>
    <w:rsid w:val="00F65655"/>
    <w:rsid w:val="00F65ACC"/>
    <w:rsid w:val="00F66283"/>
    <w:rsid w:val="00F662F3"/>
    <w:rsid w:val="00F66498"/>
    <w:rsid w:val="00F66DFC"/>
    <w:rsid w:val="00F671B7"/>
    <w:rsid w:val="00F67297"/>
    <w:rsid w:val="00F67B3B"/>
    <w:rsid w:val="00F704E7"/>
    <w:rsid w:val="00F70BC9"/>
    <w:rsid w:val="00F70C34"/>
    <w:rsid w:val="00F70D13"/>
    <w:rsid w:val="00F71267"/>
    <w:rsid w:val="00F7126B"/>
    <w:rsid w:val="00F71308"/>
    <w:rsid w:val="00F724E4"/>
    <w:rsid w:val="00F726CF"/>
    <w:rsid w:val="00F727E5"/>
    <w:rsid w:val="00F72E4F"/>
    <w:rsid w:val="00F72ED1"/>
    <w:rsid w:val="00F72FC3"/>
    <w:rsid w:val="00F736D5"/>
    <w:rsid w:val="00F73CBD"/>
    <w:rsid w:val="00F73DE0"/>
    <w:rsid w:val="00F74DD5"/>
    <w:rsid w:val="00F75849"/>
    <w:rsid w:val="00F75BDA"/>
    <w:rsid w:val="00F75CA2"/>
    <w:rsid w:val="00F760DA"/>
    <w:rsid w:val="00F76420"/>
    <w:rsid w:val="00F768F4"/>
    <w:rsid w:val="00F77312"/>
    <w:rsid w:val="00F7748D"/>
    <w:rsid w:val="00F77D71"/>
    <w:rsid w:val="00F77FD1"/>
    <w:rsid w:val="00F80204"/>
    <w:rsid w:val="00F80C6D"/>
    <w:rsid w:val="00F819BA"/>
    <w:rsid w:val="00F81FE9"/>
    <w:rsid w:val="00F82BA7"/>
    <w:rsid w:val="00F8368B"/>
    <w:rsid w:val="00F836E5"/>
    <w:rsid w:val="00F83C9F"/>
    <w:rsid w:val="00F83DD6"/>
    <w:rsid w:val="00F84B10"/>
    <w:rsid w:val="00F84BF0"/>
    <w:rsid w:val="00F84C55"/>
    <w:rsid w:val="00F84CF0"/>
    <w:rsid w:val="00F864C7"/>
    <w:rsid w:val="00F87088"/>
    <w:rsid w:val="00F871A9"/>
    <w:rsid w:val="00F87288"/>
    <w:rsid w:val="00F87C61"/>
    <w:rsid w:val="00F87E89"/>
    <w:rsid w:val="00F910A7"/>
    <w:rsid w:val="00F91843"/>
    <w:rsid w:val="00F919D4"/>
    <w:rsid w:val="00F92285"/>
    <w:rsid w:val="00F92917"/>
    <w:rsid w:val="00F93053"/>
    <w:rsid w:val="00F93640"/>
    <w:rsid w:val="00F93683"/>
    <w:rsid w:val="00F936AF"/>
    <w:rsid w:val="00F937D7"/>
    <w:rsid w:val="00F939EC"/>
    <w:rsid w:val="00F93AEA"/>
    <w:rsid w:val="00F9414A"/>
    <w:rsid w:val="00F94B34"/>
    <w:rsid w:val="00F95449"/>
    <w:rsid w:val="00F955C9"/>
    <w:rsid w:val="00F958B6"/>
    <w:rsid w:val="00F95983"/>
    <w:rsid w:val="00F968FE"/>
    <w:rsid w:val="00F96E45"/>
    <w:rsid w:val="00F96EB2"/>
    <w:rsid w:val="00F970C6"/>
    <w:rsid w:val="00F976FF"/>
    <w:rsid w:val="00F97BDB"/>
    <w:rsid w:val="00F97E7C"/>
    <w:rsid w:val="00FA03C5"/>
    <w:rsid w:val="00FA0A06"/>
    <w:rsid w:val="00FA0A46"/>
    <w:rsid w:val="00FA0B64"/>
    <w:rsid w:val="00FA100C"/>
    <w:rsid w:val="00FA1212"/>
    <w:rsid w:val="00FA12AB"/>
    <w:rsid w:val="00FA12E8"/>
    <w:rsid w:val="00FA143A"/>
    <w:rsid w:val="00FA1624"/>
    <w:rsid w:val="00FA1AF0"/>
    <w:rsid w:val="00FA1B52"/>
    <w:rsid w:val="00FA1BF3"/>
    <w:rsid w:val="00FA1ED6"/>
    <w:rsid w:val="00FA2649"/>
    <w:rsid w:val="00FA280D"/>
    <w:rsid w:val="00FA2B9E"/>
    <w:rsid w:val="00FA2E83"/>
    <w:rsid w:val="00FA30BB"/>
    <w:rsid w:val="00FA3495"/>
    <w:rsid w:val="00FA3FDA"/>
    <w:rsid w:val="00FA4287"/>
    <w:rsid w:val="00FA4B33"/>
    <w:rsid w:val="00FA4CCC"/>
    <w:rsid w:val="00FA4DD0"/>
    <w:rsid w:val="00FA4EAA"/>
    <w:rsid w:val="00FA5030"/>
    <w:rsid w:val="00FA591E"/>
    <w:rsid w:val="00FA5CA9"/>
    <w:rsid w:val="00FA60D0"/>
    <w:rsid w:val="00FA65CB"/>
    <w:rsid w:val="00FA7C6C"/>
    <w:rsid w:val="00FA7C79"/>
    <w:rsid w:val="00FA7E71"/>
    <w:rsid w:val="00FB094A"/>
    <w:rsid w:val="00FB0AAE"/>
    <w:rsid w:val="00FB0BA2"/>
    <w:rsid w:val="00FB0CE0"/>
    <w:rsid w:val="00FB0E47"/>
    <w:rsid w:val="00FB152E"/>
    <w:rsid w:val="00FB1827"/>
    <w:rsid w:val="00FB1EDE"/>
    <w:rsid w:val="00FB251C"/>
    <w:rsid w:val="00FB33BE"/>
    <w:rsid w:val="00FB3416"/>
    <w:rsid w:val="00FB353F"/>
    <w:rsid w:val="00FB356E"/>
    <w:rsid w:val="00FB362E"/>
    <w:rsid w:val="00FB397C"/>
    <w:rsid w:val="00FB4717"/>
    <w:rsid w:val="00FB480B"/>
    <w:rsid w:val="00FB4E81"/>
    <w:rsid w:val="00FB5114"/>
    <w:rsid w:val="00FB576B"/>
    <w:rsid w:val="00FB5ADE"/>
    <w:rsid w:val="00FB5C3E"/>
    <w:rsid w:val="00FB5E0C"/>
    <w:rsid w:val="00FB5F68"/>
    <w:rsid w:val="00FB5FE6"/>
    <w:rsid w:val="00FB673C"/>
    <w:rsid w:val="00FB6E03"/>
    <w:rsid w:val="00FB6E47"/>
    <w:rsid w:val="00FB72CC"/>
    <w:rsid w:val="00FB75DE"/>
    <w:rsid w:val="00FB7740"/>
    <w:rsid w:val="00FB7E97"/>
    <w:rsid w:val="00FC0AB1"/>
    <w:rsid w:val="00FC13CC"/>
    <w:rsid w:val="00FC16DF"/>
    <w:rsid w:val="00FC23FE"/>
    <w:rsid w:val="00FC28A8"/>
    <w:rsid w:val="00FC323B"/>
    <w:rsid w:val="00FC3735"/>
    <w:rsid w:val="00FC3950"/>
    <w:rsid w:val="00FC3AAF"/>
    <w:rsid w:val="00FC3AD6"/>
    <w:rsid w:val="00FC3E75"/>
    <w:rsid w:val="00FC40D8"/>
    <w:rsid w:val="00FC4198"/>
    <w:rsid w:val="00FC46BE"/>
    <w:rsid w:val="00FC4B10"/>
    <w:rsid w:val="00FC4C46"/>
    <w:rsid w:val="00FC4C8B"/>
    <w:rsid w:val="00FC55B9"/>
    <w:rsid w:val="00FC5786"/>
    <w:rsid w:val="00FC6212"/>
    <w:rsid w:val="00FC6688"/>
    <w:rsid w:val="00FC6A74"/>
    <w:rsid w:val="00FC6AA0"/>
    <w:rsid w:val="00FC76C8"/>
    <w:rsid w:val="00FC78A0"/>
    <w:rsid w:val="00FC79DA"/>
    <w:rsid w:val="00FC7D87"/>
    <w:rsid w:val="00FD023A"/>
    <w:rsid w:val="00FD0842"/>
    <w:rsid w:val="00FD0B3C"/>
    <w:rsid w:val="00FD0EA3"/>
    <w:rsid w:val="00FD123B"/>
    <w:rsid w:val="00FD15B4"/>
    <w:rsid w:val="00FD16FD"/>
    <w:rsid w:val="00FD2740"/>
    <w:rsid w:val="00FD2B29"/>
    <w:rsid w:val="00FD2BE9"/>
    <w:rsid w:val="00FD367C"/>
    <w:rsid w:val="00FD3EAF"/>
    <w:rsid w:val="00FD4067"/>
    <w:rsid w:val="00FD4CE8"/>
    <w:rsid w:val="00FD4DDA"/>
    <w:rsid w:val="00FD4ED5"/>
    <w:rsid w:val="00FD5094"/>
    <w:rsid w:val="00FD54E1"/>
    <w:rsid w:val="00FD66EB"/>
    <w:rsid w:val="00FD69A5"/>
    <w:rsid w:val="00FD6CB4"/>
    <w:rsid w:val="00FD724D"/>
    <w:rsid w:val="00FD7446"/>
    <w:rsid w:val="00FD75AE"/>
    <w:rsid w:val="00FE0696"/>
    <w:rsid w:val="00FE1152"/>
    <w:rsid w:val="00FE14F4"/>
    <w:rsid w:val="00FE1B82"/>
    <w:rsid w:val="00FE2135"/>
    <w:rsid w:val="00FE2482"/>
    <w:rsid w:val="00FE24E3"/>
    <w:rsid w:val="00FE26C0"/>
    <w:rsid w:val="00FE2A32"/>
    <w:rsid w:val="00FE2E57"/>
    <w:rsid w:val="00FE3286"/>
    <w:rsid w:val="00FE33D3"/>
    <w:rsid w:val="00FE42EA"/>
    <w:rsid w:val="00FE42F6"/>
    <w:rsid w:val="00FE469C"/>
    <w:rsid w:val="00FE476C"/>
    <w:rsid w:val="00FE4A86"/>
    <w:rsid w:val="00FE4DC9"/>
    <w:rsid w:val="00FE4E72"/>
    <w:rsid w:val="00FE5C6B"/>
    <w:rsid w:val="00FE60FC"/>
    <w:rsid w:val="00FE6A8D"/>
    <w:rsid w:val="00FE77A3"/>
    <w:rsid w:val="00FE77DC"/>
    <w:rsid w:val="00FE7C18"/>
    <w:rsid w:val="00FE7F6A"/>
    <w:rsid w:val="00FF019D"/>
    <w:rsid w:val="00FF01AA"/>
    <w:rsid w:val="00FF0243"/>
    <w:rsid w:val="00FF0D8B"/>
    <w:rsid w:val="00FF10F9"/>
    <w:rsid w:val="00FF2127"/>
    <w:rsid w:val="00FF2D4E"/>
    <w:rsid w:val="00FF2F6D"/>
    <w:rsid w:val="00FF2FBB"/>
    <w:rsid w:val="00FF30BB"/>
    <w:rsid w:val="00FF310D"/>
    <w:rsid w:val="00FF33AB"/>
    <w:rsid w:val="00FF37C7"/>
    <w:rsid w:val="00FF3C10"/>
    <w:rsid w:val="00FF3F7D"/>
    <w:rsid w:val="00FF4155"/>
    <w:rsid w:val="00FF4AEE"/>
    <w:rsid w:val="00FF52F4"/>
    <w:rsid w:val="00FF534E"/>
    <w:rsid w:val="00FF5A24"/>
    <w:rsid w:val="00FF5DFC"/>
    <w:rsid w:val="00FF60A4"/>
    <w:rsid w:val="00FF6281"/>
    <w:rsid w:val="00FF6561"/>
    <w:rsid w:val="00FF7BF5"/>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4271779F"/>
  <w14:defaultImageDpi w14:val="96"/>
  <w15:docId w15:val="{EF83BFAF-079F-45A1-A18C-950A1F75E79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376">
    <w:lsdException w:name="Normal" w:qFormat="1"/>
    <w:lsdException w:name="heading 1" w:uiPriority="99"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iPriority="99"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ny">
    <w:name w:val="Normal"/>
    <w:qFormat/>
    <w:rsid w:val="00123F2E"/>
    <w:rPr>
      <w:sz w:val="24"/>
      <w:szCs w:val="24"/>
    </w:rPr>
  </w:style>
  <w:style w:type="paragraph" w:styleId="Nagwek1">
    <w:name w:val="heading 1"/>
    <w:basedOn w:val="Normalny"/>
    <w:next w:val="Normalny"/>
    <w:link w:val="Nagwek1Znak"/>
    <w:uiPriority w:val="99"/>
    <w:qFormat/>
    <w:rsid w:val="008F0218"/>
    <w:pPr>
      <w:keepNext/>
      <w:outlineLvl w:val="0"/>
    </w:pPr>
    <w:rPr>
      <w:rFonts w:ascii="Arial" w:hAnsi="Arial"/>
      <w:szCs w:val="20"/>
    </w:rPr>
  </w:style>
  <w:style w:type="paragraph" w:styleId="Nagwek2">
    <w:name w:val="heading 2"/>
    <w:basedOn w:val="Normalny"/>
    <w:next w:val="Normalny"/>
    <w:link w:val="Nagwek2Znak"/>
    <w:qFormat/>
    <w:rsid w:val="008F0218"/>
    <w:pPr>
      <w:keepNext/>
      <w:outlineLvl w:val="1"/>
    </w:pPr>
    <w:rPr>
      <w:rFonts w:ascii="Arial" w:hAnsi="Arial" w:cs="Arial"/>
      <w:b/>
      <w:bCs/>
      <w:szCs w:val="20"/>
    </w:rPr>
  </w:style>
  <w:style w:type="paragraph" w:styleId="Nagwek3">
    <w:name w:val="heading 3"/>
    <w:basedOn w:val="Normalny"/>
    <w:next w:val="Normalny"/>
    <w:link w:val="Nagwek3Znak"/>
    <w:qFormat/>
    <w:rsid w:val="008F0218"/>
    <w:pPr>
      <w:keepNext/>
      <w:spacing w:before="240" w:after="60"/>
      <w:outlineLvl w:val="2"/>
    </w:pPr>
    <w:rPr>
      <w:rFonts w:ascii="Arial" w:hAnsi="Arial" w:cs="Arial"/>
      <w:b/>
      <w:bCs/>
      <w:sz w:val="26"/>
      <w:szCs w:val="26"/>
    </w:rPr>
  </w:style>
  <w:style w:type="paragraph" w:styleId="Nagwek4">
    <w:name w:val="heading 4"/>
    <w:basedOn w:val="Normalny"/>
    <w:next w:val="Normalny"/>
    <w:link w:val="Nagwek4Znak"/>
    <w:qFormat/>
    <w:rsid w:val="008F0218"/>
    <w:pPr>
      <w:keepNext/>
      <w:outlineLvl w:val="3"/>
    </w:pPr>
    <w:rPr>
      <w:rFonts w:ascii="Arial" w:hAnsi="Arial"/>
      <w:b/>
      <w:bCs/>
      <w:sz w:val="28"/>
      <w:szCs w:val="20"/>
    </w:rPr>
  </w:style>
  <w:style w:type="paragraph" w:styleId="Nagwek5">
    <w:name w:val="heading 5"/>
    <w:basedOn w:val="Normalny"/>
    <w:next w:val="Normalny"/>
    <w:link w:val="Nagwek5Znak"/>
    <w:qFormat/>
    <w:rsid w:val="008F0218"/>
    <w:pPr>
      <w:keepNext/>
      <w:spacing w:before="160" w:after="120"/>
      <w:ind w:left="567"/>
      <w:outlineLvl w:val="4"/>
    </w:pPr>
    <w:rPr>
      <w:rFonts w:ascii="Arial" w:hAnsi="Arial"/>
      <w:szCs w:val="20"/>
      <w:u w:val="single"/>
    </w:rPr>
  </w:style>
  <w:style w:type="paragraph" w:styleId="Nagwek6">
    <w:name w:val="heading 6"/>
    <w:basedOn w:val="Normalny"/>
    <w:next w:val="Normalny"/>
    <w:link w:val="Nagwek6Znak"/>
    <w:qFormat/>
    <w:rsid w:val="008F0218"/>
    <w:pPr>
      <w:keepNext/>
      <w:tabs>
        <w:tab w:val="left" w:pos="1458"/>
        <w:tab w:val="left" w:pos="3678"/>
        <w:tab w:val="left" w:pos="6229"/>
        <w:tab w:val="left" w:pos="8237"/>
        <w:tab w:val="left" w:pos="9371"/>
      </w:tabs>
      <w:ind w:left="-8"/>
      <w:outlineLvl w:val="5"/>
    </w:pPr>
    <w:rPr>
      <w:rFonts w:ascii="Arial" w:hAnsi="Arial" w:cs="Arial"/>
      <w:b/>
      <w:bCs/>
      <w:szCs w:val="20"/>
    </w:rPr>
  </w:style>
  <w:style w:type="paragraph" w:styleId="Nagwek7">
    <w:name w:val="heading 7"/>
    <w:basedOn w:val="Normalny"/>
    <w:next w:val="Normalny"/>
    <w:qFormat/>
    <w:rsid w:val="008F0218"/>
    <w:pPr>
      <w:numPr>
        <w:numId w:val="1"/>
      </w:numPr>
      <w:spacing w:before="240" w:after="60"/>
      <w:outlineLvl w:val="6"/>
    </w:pPr>
  </w:style>
  <w:style w:type="paragraph" w:styleId="Nagwek8">
    <w:name w:val="heading 8"/>
    <w:basedOn w:val="Normalny"/>
    <w:next w:val="Normalny"/>
    <w:link w:val="Nagwek8Znak"/>
    <w:qFormat/>
    <w:rsid w:val="008F0218"/>
    <w:pPr>
      <w:keepNext/>
      <w:jc w:val="center"/>
      <w:outlineLvl w:val="7"/>
    </w:pPr>
    <w:rPr>
      <w:rFonts w:ascii="Arial" w:hAnsi="Arial" w:cs="Arial"/>
    </w:rPr>
  </w:style>
  <w:style w:type="paragraph" w:styleId="Nagwek9">
    <w:name w:val="heading 9"/>
    <w:basedOn w:val="Normalny"/>
    <w:next w:val="Normalny"/>
    <w:qFormat/>
    <w:rsid w:val="008F0218"/>
    <w:pPr>
      <w:keepNext/>
      <w:jc w:val="right"/>
      <w:outlineLvl w:val="8"/>
    </w:pPr>
    <w:rPr>
      <w:rFonts w:ascii="Arial" w:hAnsi="Arial" w:cs="Arial"/>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rsid w:val="008F0218"/>
    <w:pPr>
      <w:tabs>
        <w:tab w:val="center" w:pos="4536"/>
        <w:tab w:val="right" w:pos="9072"/>
      </w:tabs>
    </w:pPr>
    <w:rPr>
      <w:sz w:val="20"/>
      <w:szCs w:val="20"/>
    </w:rPr>
  </w:style>
  <w:style w:type="paragraph" w:styleId="Tekstpodstawowy">
    <w:name w:val="Body Text"/>
    <w:basedOn w:val="Normalny"/>
    <w:link w:val="TekstpodstawowyZnak"/>
    <w:rsid w:val="008F0218"/>
    <w:rPr>
      <w:rFonts w:ascii="Arial" w:hAnsi="Arial"/>
      <w:szCs w:val="20"/>
    </w:rPr>
  </w:style>
  <w:style w:type="paragraph" w:styleId="Tekstpodstawowywcity">
    <w:name w:val="Body Text Indent"/>
    <w:basedOn w:val="Normalny"/>
    <w:link w:val="TekstpodstawowywcityZnak"/>
    <w:rsid w:val="008F0218"/>
    <w:pPr>
      <w:ind w:left="567"/>
      <w:jc w:val="both"/>
    </w:pPr>
    <w:rPr>
      <w:rFonts w:ascii="Arial" w:hAnsi="Arial"/>
      <w:szCs w:val="20"/>
    </w:rPr>
  </w:style>
  <w:style w:type="paragraph" w:styleId="Tekstpodstawowywcity2">
    <w:name w:val="Body Text Indent 2"/>
    <w:basedOn w:val="Normalny"/>
    <w:rsid w:val="008F0218"/>
    <w:pPr>
      <w:ind w:left="709"/>
      <w:jc w:val="both"/>
    </w:pPr>
    <w:rPr>
      <w:rFonts w:ascii="Arial" w:hAnsi="Arial" w:cs="Arial"/>
      <w:szCs w:val="20"/>
    </w:rPr>
  </w:style>
  <w:style w:type="paragraph" w:styleId="Tekstpodstawowywcity3">
    <w:name w:val="Body Text Indent 3"/>
    <w:basedOn w:val="Normalny"/>
    <w:rsid w:val="008F0218"/>
    <w:pPr>
      <w:ind w:left="709"/>
    </w:pPr>
    <w:rPr>
      <w:rFonts w:ascii="Arial" w:hAnsi="Arial" w:cs="Arial"/>
      <w:szCs w:val="20"/>
    </w:rPr>
  </w:style>
  <w:style w:type="paragraph" w:styleId="Tekstpodstawowy2">
    <w:name w:val="Body Text 2"/>
    <w:basedOn w:val="Normalny"/>
    <w:link w:val="Tekstpodstawowy2Znak"/>
    <w:rsid w:val="008F0218"/>
    <w:pPr>
      <w:spacing w:line="360" w:lineRule="auto"/>
      <w:jc w:val="both"/>
    </w:pPr>
    <w:rPr>
      <w:rFonts w:ascii="Arial" w:hAnsi="Arial" w:cs="Arial"/>
      <w:szCs w:val="20"/>
    </w:rPr>
  </w:style>
  <w:style w:type="paragraph" w:customStyle="1" w:styleId="Tabela">
    <w:name w:val="Tabela"/>
    <w:next w:val="Normalny"/>
    <w:rsid w:val="008F0218"/>
    <w:pPr>
      <w:overflowPunct w:val="0"/>
      <w:autoSpaceDE w:val="0"/>
      <w:autoSpaceDN w:val="0"/>
      <w:adjustRightInd w:val="0"/>
      <w:textAlignment w:val="baseline"/>
    </w:pPr>
    <w:rPr>
      <w:rFonts w:ascii="Courier New" w:hAnsi="Courier New"/>
    </w:rPr>
  </w:style>
  <w:style w:type="paragraph" w:styleId="Tekstpodstawowy3">
    <w:name w:val="Body Text 3"/>
    <w:basedOn w:val="Normalny"/>
    <w:rsid w:val="008F0218"/>
    <w:rPr>
      <w:color w:val="808000"/>
    </w:rPr>
  </w:style>
  <w:style w:type="paragraph" w:styleId="Stopka">
    <w:name w:val="footer"/>
    <w:basedOn w:val="Normalny"/>
    <w:link w:val="StopkaZnak"/>
    <w:uiPriority w:val="99"/>
    <w:rsid w:val="008F0218"/>
    <w:pPr>
      <w:tabs>
        <w:tab w:val="center" w:pos="4536"/>
        <w:tab w:val="right" w:pos="9072"/>
      </w:tabs>
    </w:pPr>
    <w:rPr>
      <w:sz w:val="20"/>
      <w:szCs w:val="20"/>
    </w:rPr>
  </w:style>
  <w:style w:type="paragraph" w:styleId="Lista">
    <w:name w:val="List"/>
    <w:basedOn w:val="Normalny"/>
    <w:rsid w:val="008F0218"/>
    <w:pPr>
      <w:ind w:left="283" w:hanging="283"/>
    </w:pPr>
  </w:style>
  <w:style w:type="paragraph" w:styleId="Lista2">
    <w:name w:val="List 2"/>
    <w:basedOn w:val="Normalny"/>
    <w:rsid w:val="008F0218"/>
    <w:pPr>
      <w:ind w:left="566" w:hanging="283"/>
    </w:pPr>
  </w:style>
  <w:style w:type="paragraph" w:styleId="Listapunktowana2">
    <w:name w:val="List Bullet 2"/>
    <w:basedOn w:val="Normalny"/>
    <w:autoRedefine/>
    <w:rsid w:val="00983340"/>
    <w:pPr>
      <w:tabs>
        <w:tab w:val="left" w:pos="1440"/>
      </w:tabs>
      <w:ind w:left="1440" w:hanging="360"/>
    </w:pPr>
  </w:style>
  <w:style w:type="paragraph" w:styleId="Listapunktowana3">
    <w:name w:val="List Bullet 3"/>
    <w:basedOn w:val="Normalny"/>
    <w:autoRedefine/>
    <w:rsid w:val="008F0218"/>
    <w:pPr>
      <w:numPr>
        <w:numId w:val="2"/>
      </w:numPr>
    </w:pPr>
  </w:style>
  <w:style w:type="paragraph" w:styleId="Lista-kontynuacja2">
    <w:name w:val="List Continue 2"/>
    <w:basedOn w:val="Normalny"/>
    <w:rsid w:val="008F0218"/>
    <w:pPr>
      <w:spacing w:after="120"/>
      <w:ind w:left="566"/>
    </w:pPr>
  </w:style>
  <w:style w:type="paragraph" w:styleId="Lista-kontynuacja3">
    <w:name w:val="List Continue 3"/>
    <w:basedOn w:val="Normalny"/>
    <w:rsid w:val="008F0218"/>
    <w:pPr>
      <w:spacing w:after="120"/>
      <w:ind w:left="849"/>
    </w:pPr>
  </w:style>
  <w:style w:type="paragraph" w:styleId="Legenda">
    <w:name w:val="caption"/>
    <w:aliases w:val="Podpis pod rysunkiem,Nagłówek Tabeli,Nag3ówek Tabeli,Podpis pod obiektem rys,Tabela nr"/>
    <w:basedOn w:val="Normalny"/>
    <w:next w:val="Normalny"/>
    <w:qFormat/>
    <w:rsid w:val="008F0218"/>
    <w:pPr>
      <w:spacing w:before="120" w:after="120"/>
    </w:pPr>
    <w:rPr>
      <w:b/>
      <w:bCs/>
      <w:sz w:val="20"/>
      <w:szCs w:val="20"/>
    </w:rPr>
  </w:style>
  <w:style w:type="character" w:styleId="Numerstrony">
    <w:name w:val="page number"/>
    <w:basedOn w:val="Domylnaczcionkaakapitu"/>
    <w:rsid w:val="008F0218"/>
  </w:style>
  <w:style w:type="paragraph" w:styleId="Tekstprzypisukocowego">
    <w:name w:val="endnote text"/>
    <w:basedOn w:val="Normalny"/>
    <w:rsid w:val="008F0218"/>
    <w:rPr>
      <w:sz w:val="20"/>
      <w:szCs w:val="20"/>
    </w:rPr>
  </w:style>
  <w:style w:type="character" w:customStyle="1" w:styleId="WW8Num5z0">
    <w:name w:val="WW8Num5z0"/>
    <w:rsid w:val="008F0218"/>
    <w:rPr>
      <w:rFonts w:ascii="Symbol" w:hAnsi="Symbol" w:cs="Times New Roman"/>
    </w:rPr>
  </w:style>
  <w:style w:type="character" w:customStyle="1" w:styleId="WW8Num6z0">
    <w:name w:val="WW8Num6z0"/>
    <w:rsid w:val="008F0218"/>
    <w:rPr>
      <w:rFonts w:ascii="Symbol" w:hAnsi="Symbol" w:cs="Times New Roman"/>
    </w:rPr>
  </w:style>
  <w:style w:type="character" w:customStyle="1" w:styleId="WW8Num7z0">
    <w:name w:val="WW8Num7z0"/>
    <w:rsid w:val="008F0218"/>
    <w:rPr>
      <w:rFonts w:ascii="Symbol" w:hAnsi="Symbol" w:cs="Times New Roman"/>
    </w:rPr>
  </w:style>
  <w:style w:type="character" w:customStyle="1" w:styleId="WW8Num8z0">
    <w:name w:val="WW8Num8z0"/>
    <w:rsid w:val="008F0218"/>
    <w:rPr>
      <w:rFonts w:ascii="Symbol" w:hAnsi="Symbol" w:cs="Times New Roman"/>
    </w:rPr>
  </w:style>
  <w:style w:type="character" w:customStyle="1" w:styleId="WW8Num10z0">
    <w:name w:val="WW8Num10z0"/>
    <w:rsid w:val="008F0218"/>
    <w:rPr>
      <w:rFonts w:ascii="Symbol" w:hAnsi="Symbol" w:cs="Times New Roman"/>
    </w:rPr>
  </w:style>
  <w:style w:type="character" w:customStyle="1" w:styleId="WW8Num15z0">
    <w:name w:val="WW8Num15z0"/>
    <w:rsid w:val="008F0218"/>
    <w:rPr>
      <w:rFonts w:ascii="Symbol" w:hAnsi="Symbol"/>
      <w:sz w:val="20"/>
    </w:rPr>
  </w:style>
  <w:style w:type="character" w:customStyle="1" w:styleId="WW8Num15z1">
    <w:name w:val="WW8Num15z1"/>
    <w:rsid w:val="008F0218"/>
    <w:rPr>
      <w:rFonts w:ascii="Courier New" w:hAnsi="Courier New"/>
    </w:rPr>
  </w:style>
  <w:style w:type="character" w:customStyle="1" w:styleId="WW8Num15z2">
    <w:name w:val="WW8Num15z2"/>
    <w:rsid w:val="008F0218"/>
    <w:rPr>
      <w:rFonts w:ascii="Wingdings" w:hAnsi="Wingdings"/>
    </w:rPr>
  </w:style>
  <w:style w:type="character" w:customStyle="1" w:styleId="WW8Num15z3">
    <w:name w:val="WW8Num15z3"/>
    <w:rsid w:val="008F0218"/>
    <w:rPr>
      <w:rFonts w:ascii="Symbol" w:hAnsi="Symbol"/>
    </w:rPr>
  </w:style>
  <w:style w:type="character" w:customStyle="1" w:styleId="WW8Num24z0">
    <w:name w:val="WW8Num24z0"/>
    <w:rsid w:val="008F0218"/>
    <w:rPr>
      <w:rFonts w:ascii="Times New Roman" w:eastAsia="Times New Roman" w:hAnsi="Times New Roman" w:cs="Times New Roman"/>
    </w:rPr>
  </w:style>
  <w:style w:type="character" w:customStyle="1" w:styleId="WW8Num24z1">
    <w:name w:val="WW8Num24z1"/>
    <w:rsid w:val="008F0218"/>
    <w:rPr>
      <w:rFonts w:ascii="Courier New" w:hAnsi="Courier New"/>
    </w:rPr>
  </w:style>
  <w:style w:type="character" w:customStyle="1" w:styleId="WW8Num24z2">
    <w:name w:val="WW8Num24z2"/>
    <w:rsid w:val="008F0218"/>
    <w:rPr>
      <w:rFonts w:ascii="Wingdings" w:hAnsi="Wingdings"/>
    </w:rPr>
  </w:style>
  <w:style w:type="character" w:customStyle="1" w:styleId="WW8Num24z3">
    <w:name w:val="WW8Num24z3"/>
    <w:rsid w:val="008F0218"/>
    <w:rPr>
      <w:rFonts w:ascii="Symbol" w:hAnsi="Symbol"/>
    </w:rPr>
  </w:style>
  <w:style w:type="character" w:customStyle="1" w:styleId="WW8Num27z0">
    <w:name w:val="WW8Num27z0"/>
    <w:rsid w:val="008F0218"/>
    <w:rPr>
      <w:b/>
    </w:rPr>
  </w:style>
  <w:style w:type="character" w:customStyle="1" w:styleId="WW8Num28z0">
    <w:name w:val="WW8Num28z0"/>
    <w:rsid w:val="008F0218"/>
    <w:rPr>
      <w:rFonts w:ascii="Times New Roman" w:eastAsia="Times New Roman" w:hAnsi="Times New Roman" w:cs="Times New Roman"/>
    </w:rPr>
  </w:style>
  <w:style w:type="character" w:customStyle="1" w:styleId="WW8Num28z1">
    <w:name w:val="WW8Num28z1"/>
    <w:rsid w:val="008F0218"/>
    <w:rPr>
      <w:rFonts w:ascii="Courier New" w:hAnsi="Courier New"/>
    </w:rPr>
  </w:style>
  <w:style w:type="character" w:customStyle="1" w:styleId="WW8Num28z2">
    <w:name w:val="WW8Num28z2"/>
    <w:rsid w:val="008F0218"/>
    <w:rPr>
      <w:rFonts w:ascii="Wingdings" w:hAnsi="Wingdings"/>
    </w:rPr>
  </w:style>
  <w:style w:type="character" w:customStyle="1" w:styleId="WW8Num28z3">
    <w:name w:val="WW8Num28z3"/>
    <w:rsid w:val="008F0218"/>
    <w:rPr>
      <w:rFonts w:ascii="Symbol" w:hAnsi="Symbol"/>
    </w:rPr>
  </w:style>
  <w:style w:type="character" w:customStyle="1" w:styleId="WW8Num29z0">
    <w:name w:val="WW8Num29z0"/>
    <w:rsid w:val="008F0218"/>
    <w:rPr>
      <w:rFonts w:ascii="Symbol" w:hAnsi="Symbol"/>
      <w:sz w:val="20"/>
    </w:rPr>
  </w:style>
  <w:style w:type="character" w:customStyle="1" w:styleId="WW8Num30z0">
    <w:name w:val="WW8Num30z0"/>
    <w:rsid w:val="008F0218"/>
    <w:rPr>
      <w:b/>
    </w:rPr>
  </w:style>
  <w:style w:type="character" w:customStyle="1" w:styleId="WW8Num31z0">
    <w:name w:val="WW8Num31z0"/>
    <w:rsid w:val="008F0218"/>
    <w:rPr>
      <w:rFonts w:ascii="Symbol" w:hAnsi="Symbol"/>
      <w:sz w:val="20"/>
    </w:rPr>
  </w:style>
  <w:style w:type="character" w:customStyle="1" w:styleId="WW8Num31z1">
    <w:name w:val="WW8Num31z1"/>
    <w:rsid w:val="008F0218"/>
    <w:rPr>
      <w:rFonts w:ascii="Courier New" w:hAnsi="Courier New"/>
    </w:rPr>
  </w:style>
  <w:style w:type="character" w:customStyle="1" w:styleId="WW8Num31z2">
    <w:name w:val="WW8Num31z2"/>
    <w:rsid w:val="008F0218"/>
    <w:rPr>
      <w:rFonts w:ascii="Wingdings" w:hAnsi="Wingdings"/>
    </w:rPr>
  </w:style>
  <w:style w:type="character" w:customStyle="1" w:styleId="WW8Num31z3">
    <w:name w:val="WW8Num31z3"/>
    <w:rsid w:val="008F0218"/>
    <w:rPr>
      <w:rFonts w:ascii="Symbol" w:hAnsi="Symbol"/>
    </w:rPr>
  </w:style>
  <w:style w:type="character" w:customStyle="1" w:styleId="WW8Num37z1">
    <w:name w:val="WW8Num37z1"/>
    <w:rsid w:val="008F0218"/>
    <w:rPr>
      <w:rFonts w:ascii="Symbol" w:hAnsi="Symbol"/>
      <w:color w:val="auto"/>
      <w:sz w:val="20"/>
    </w:rPr>
  </w:style>
  <w:style w:type="character" w:customStyle="1" w:styleId="WW8Num37z2">
    <w:name w:val="WW8Num37z2"/>
    <w:rsid w:val="008F0218"/>
    <w:rPr>
      <w:rFonts w:ascii="Times New Roman" w:eastAsia="Times New Roman" w:hAnsi="Times New Roman" w:cs="Times New Roman"/>
    </w:rPr>
  </w:style>
  <w:style w:type="character" w:customStyle="1" w:styleId="WW8Num38z0">
    <w:name w:val="WW8Num38z0"/>
    <w:rsid w:val="008F0218"/>
    <w:rPr>
      <w:b/>
    </w:rPr>
  </w:style>
  <w:style w:type="character" w:customStyle="1" w:styleId="WW-Domylnaczcionkaakapitu">
    <w:name w:val="WW-Domyślna czcionka akapitu"/>
    <w:rsid w:val="008F0218"/>
  </w:style>
  <w:style w:type="paragraph" w:styleId="Podpis">
    <w:name w:val="Signature"/>
    <w:basedOn w:val="Normalny"/>
    <w:rsid w:val="008F0218"/>
    <w:pPr>
      <w:widowControl w:val="0"/>
      <w:suppressLineNumbers/>
      <w:suppressAutoHyphens/>
      <w:autoSpaceDE w:val="0"/>
      <w:spacing w:before="120" w:after="120"/>
    </w:pPr>
    <w:rPr>
      <w:rFonts w:cs="Tahoma"/>
      <w:i/>
      <w:iCs/>
      <w:sz w:val="20"/>
      <w:szCs w:val="20"/>
    </w:rPr>
  </w:style>
  <w:style w:type="paragraph" w:customStyle="1" w:styleId="Indeks">
    <w:name w:val="Indeks"/>
    <w:basedOn w:val="Normalny"/>
    <w:rsid w:val="008F0218"/>
    <w:pPr>
      <w:widowControl w:val="0"/>
      <w:suppressLineNumbers/>
      <w:suppressAutoHyphens/>
      <w:autoSpaceDE w:val="0"/>
      <w:spacing w:after="60"/>
    </w:pPr>
    <w:rPr>
      <w:rFonts w:cs="Tahoma"/>
      <w:sz w:val="20"/>
      <w:szCs w:val="20"/>
    </w:rPr>
  </w:style>
  <w:style w:type="paragraph" w:customStyle="1" w:styleId="WW-Tekstpodstawowywcity2">
    <w:name w:val="WW-Tekst podstawowy wcięty 2"/>
    <w:basedOn w:val="Normalny"/>
    <w:rsid w:val="008F0218"/>
    <w:pPr>
      <w:widowControl w:val="0"/>
      <w:suppressAutoHyphens/>
      <w:autoSpaceDE w:val="0"/>
      <w:spacing w:after="60"/>
      <w:ind w:firstLine="720"/>
    </w:pPr>
    <w:rPr>
      <w:sz w:val="28"/>
      <w:szCs w:val="20"/>
    </w:rPr>
  </w:style>
  <w:style w:type="paragraph" w:customStyle="1" w:styleId="WW-Tekstpodstawowywcity3">
    <w:name w:val="WW-Tekst podstawowy wcięty 3"/>
    <w:basedOn w:val="Normalny"/>
    <w:rsid w:val="008F0218"/>
    <w:pPr>
      <w:widowControl w:val="0"/>
      <w:suppressAutoHyphens/>
      <w:autoSpaceDE w:val="0"/>
      <w:spacing w:after="60" w:line="312" w:lineRule="auto"/>
      <w:ind w:firstLine="708"/>
    </w:pPr>
    <w:rPr>
      <w:sz w:val="20"/>
      <w:szCs w:val="20"/>
    </w:rPr>
  </w:style>
  <w:style w:type="paragraph" w:customStyle="1" w:styleId="WW-Tekstpodstawowy2">
    <w:name w:val="WW-Tekst podstawowy 2"/>
    <w:basedOn w:val="Normalny"/>
    <w:rsid w:val="008F0218"/>
    <w:pPr>
      <w:widowControl w:val="0"/>
      <w:suppressAutoHyphens/>
      <w:autoSpaceDE w:val="0"/>
      <w:spacing w:after="60" w:line="312" w:lineRule="auto"/>
      <w:jc w:val="center"/>
    </w:pPr>
    <w:rPr>
      <w:sz w:val="20"/>
      <w:szCs w:val="20"/>
    </w:rPr>
  </w:style>
  <w:style w:type="paragraph" w:customStyle="1" w:styleId="WW-Tekstpodstawowy3">
    <w:name w:val="WW-Tekst podstawowy 3"/>
    <w:basedOn w:val="Normalny"/>
    <w:rsid w:val="008F0218"/>
    <w:pPr>
      <w:widowControl w:val="0"/>
      <w:suppressAutoHyphens/>
      <w:autoSpaceDE w:val="0"/>
      <w:spacing w:after="60"/>
    </w:pPr>
    <w:rPr>
      <w:b/>
      <w:sz w:val="28"/>
      <w:szCs w:val="20"/>
    </w:rPr>
  </w:style>
  <w:style w:type="paragraph" w:customStyle="1" w:styleId="Normalny1">
    <w:name w:val="Normalny1"/>
    <w:basedOn w:val="Normalny"/>
    <w:rsid w:val="008F0218"/>
    <w:pPr>
      <w:widowControl w:val="0"/>
      <w:suppressAutoHyphens/>
      <w:autoSpaceDE w:val="0"/>
      <w:spacing w:after="60"/>
    </w:pPr>
    <w:rPr>
      <w:sz w:val="20"/>
      <w:szCs w:val="20"/>
    </w:rPr>
  </w:style>
  <w:style w:type="paragraph" w:customStyle="1" w:styleId="Zawartoramki">
    <w:name w:val="Zawartość ramki"/>
    <w:basedOn w:val="Tekstpodstawowy"/>
    <w:rsid w:val="008F0218"/>
    <w:pPr>
      <w:widowControl w:val="0"/>
      <w:suppressAutoHyphens/>
      <w:autoSpaceDE w:val="0"/>
      <w:spacing w:after="60"/>
    </w:pPr>
    <w:rPr>
      <w:rFonts w:ascii="Times New Roman" w:hAnsi="Times New Roman"/>
      <w:b/>
      <w:sz w:val="20"/>
    </w:rPr>
  </w:style>
  <w:style w:type="paragraph" w:customStyle="1" w:styleId="Zawartotabeli">
    <w:name w:val="Zawartość tabeli"/>
    <w:basedOn w:val="Tekstpodstawowy"/>
    <w:rsid w:val="008F0218"/>
    <w:pPr>
      <w:widowControl w:val="0"/>
      <w:suppressLineNumbers/>
      <w:suppressAutoHyphens/>
      <w:autoSpaceDE w:val="0"/>
      <w:spacing w:after="60"/>
    </w:pPr>
    <w:rPr>
      <w:rFonts w:ascii="Times New Roman" w:hAnsi="Times New Roman"/>
      <w:b/>
      <w:sz w:val="20"/>
    </w:rPr>
  </w:style>
  <w:style w:type="paragraph" w:customStyle="1" w:styleId="Nagwektabeli">
    <w:name w:val="Nagłówek tabeli"/>
    <w:basedOn w:val="Zawartotabeli"/>
    <w:rsid w:val="008F0218"/>
    <w:pPr>
      <w:jc w:val="center"/>
    </w:pPr>
    <w:rPr>
      <w:bCs/>
      <w:i/>
      <w:iCs/>
    </w:rPr>
  </w:style>
  <w:style w:type="paragraph" w:styleId="Tytu">
    <w:name w:val="Title"/>
    <w:basedOn w:val="Normalny"/>
    <w:link w:val="TytuZnak"/>
    <w:qFormat/>
    <w:rsid w:val="008F0218"/>
    <w:pPr>
      <w:widowControl w:val="0"/>
      <w:suppressAutoHyphens/>
      <w:autoSpaceDE w:val="0"/>
      <w:spacing w:after="60" w:line="24" w:lineRule="atLeast"/>
      <w:jc w:val="center"/>
    </w:pPr>
    <w:rPr>
      <w:b/>
      <w:bCs/>
      <w:szCs w:val="20"/>
    </w:rPr>
  </w:style>
  <w:style w:type="paragraph" w:customStyle="1" w:styleId="Zwyky">
    <w:name w:val="Zwykły"/>
    <w:basedOn w:val="Normalny"/>
    <w:rsid w:val="008F0218"/>
    <w:pPr>
      <w:autoSpaceDE w:val="0"/>
      <w:autoSpaceDN w:val="0"/>
      <w:adjustRightInd w:val="0"/>
      <w:spacing w:after="120"/>
      <w:jc w:val="both"/>
    </w:pPr>
    <w:rPr>
      <w:rFonts w:ascii="Arial" w:hAnsi="Arial" w:cs="Arial"/>
      <w:sz w:val="20"/>
    </w:rPr>
  </w:style>
  <w:style w:type="character" w:styleId="Odwoanieprzypisukocowego">
    <w:name w:val="endnote reference"/>
    <w:uiPriority w:val="99"/>
    <w:semiHidden/>
    <w:rsid w:val="008F0218"/>
    <w:rPr>
      <w:vertAlign w:val="superscript"/>
    </w:rPr>
  </w:style>
  <w:style w:type="paragraph" w:styleId="Tekstblokowy">
    <w:name w:val="Block Text"/>
    <w:basedOn w:val="Normalny"/>
    <w:rsid w:val="008F0218"/>
    <w:pPr>
      <w:tabs>
        <w:tab w:val="left" w:pos="9540"/>
      </w:tabs>
      <w:spacing w:after="100" w:line="276" w:lineRule="auto"/>
      <w:ind w:left="900" w:right="98"/>
      <w:jc w:val="both"/>
    </w:pPr>
    <w:rPr>
      <w:rFonts w:ascii="Arial" w:hAnsi="Arial" w:cs="Arial"/>
    </w:rPr>
  </w:style>
  <w:style w:type="paragraph" w:styleId="Tekstdymka">
    <w:name w:val="Balloon Text"/>
    <w:basedOn w:val="Normalny"/>
    <w:rsid w:val="00F94B34"/>
    <w:rPr>
      <w:rFonts w:ascii="Tahoma" w:hAnsi="Tahoma" w:cs="Tahoma"/>
      <w:sz w:val="16"/>
      <w:szCs w:val="16"/>
    </w:rPr>
  </w:style>
  <w:style w:type="paragraph" w:customStyle="1" w:styleId="OPIS">
    <w:name w:val="OPIS"/>
    <w:autoRedefine/>
    <w:rsid w:val="006103ED"/>
    <w:pPr>
      <w:tabs>
        <w:tab w:val="left" w:pos="1260"/>
        <w:tab w:val="left" w:pos="6360"/>
      </w:tabs>
      <w:spacing w:line="360" w:lineRule="auto"/>
    </w:pPr>
    <w:rPr>
      <w:sz w:val="24"/>
      <w:szCs w:val="24"/>
    </w:rPr>
  </w:style>
  <w:style w:type="paragraph" w:styleId="Lista3">
    <w:name w:val="List 3"/>
    <w:basedOn w:val="Normalny"/>
    <w:rsid w:val="00F543A9"/>
    <w:pPr>
      <w:ind w:left="849" w:hanging="283"/>
    </w:pPr>
  </w:style>
  <w:style w:type="paragraph" w:styleId="Listapunktowana4">
    <w:name w:val="List Bullet 4"/>
    <w:basedOn w:val="Normalny"/>
    <w:rsid w:val="00F543A9"/>
    <w:pPr>
      <w:numPr>
        <w:numId w:val="3"/>
      </w:numPr>
    </w:pPr>
  </w:style>
  <w:style w:type="paragraph" w:styleId="Tekstpodstawowyzwciciem2">
    <w:name w:val="Body Text First Indent 2"/>
    <w:basedOn w:val="Tekstpodstawowywcity"/>
    <w:link w:val="Tekstpodstawowyzwciciem2Znak"/>
    <w:rsid w:val="00F543A9"/>
    <w:pPr>
      <w:spacing w:after="120"/>
      <w:ind w:left="283" w:firstLine="210"/>
      <w:jc w:val="left"/>
    </w:pPr>
    <w:rPr>
      <w:rFonts w:ascii="Times New Roman" w:hAnsi="Times New Roman"/>
      <w:szCs w:val="24"/>
    </w:rPr>
  </w:style>
  <w:style w:type="character" w:customStyle="1" w:styleId="Tekstpodstawowyzwciciem2Znak">
    <w:name w:val="Tekst podstawowy z wcięciem 2 Znak"/>
    <w:link w:val="Tekstpodstawowyzwciciem2"/>
    <w:rsid w:val="00F543A9"/>
    <w:rPr>
      <w:sz w:val="24"/>
      <w:szCs w:val="24"/>
      <w:lang w:val="pl-PL" w:eastAsia="pl-PL" w:bidi="ar-SA"/>
    </w:rPr>
  </w:style>
  <w:style w:type="table" w:styleId="Tabela-Siatka">
    <w:name w:val="Table Grid"/>
    <w:basedOn w:val="Standardowy"/>
    <w:rsid w:val="00F543A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Single">
    <w:name w:val="Body Single"/>
    <w:rsid w:val="00DA2F8C"/>
    <w:pPr>
      <w:suppressAutoHyphens/>
      <w:jc w:val="both"/>
    </w:pPr>
    <w:rPr>
      <w:rFonts w:ascii="Arial" w:hAnsi="Arial"/>
      <w:color w:val="000000"/>
      <w:sz w:val="24"/>
      <w:szCs w:val="24"/>
    </w:rPr>
  </w:style>
  <w:style w:type="paragraph" w:styleId="Lista-kontynuacja">
    <w:name w:val="List Continue"/>
    <w:basedOn w:val="Normalny"/>
    <w:rsid w:val="00DA2F8C"/>
    <w:pPr>
      <w:spacing w:after="120"/>
      <w:ind w:left="283"/>
    </w:pPr>
  </w:style>
  <w:style w:type="paragraph" w:styleId="Wcicienormalne">
    <w:name w:val="Normal Indent"/>
    <w:basedOn w:val="Normalny"/>
    <w:rsid w:val="00DA2F8C"/>
    <w:pPr>
      <w:ind w:left="708"/>
    </w:pPr>
  </w:style>
  <w:style w:type="paragraph" w:styleId="Tekstpodstawowyzwciciem">
    <w:name w:val="Body Text First Indent"/>
    <w:basedOn w:val="Tekstpodstawowy"/>
    <w:rsid w:val="00DA2F8C"/>
    <w:pPr>
      <w:spacing w:after="120"/>
      <w:ind w:firstLine="210"/>
    </w:pPr>
    <w:rPr>
      <w:rFonts w:ascii="Times New Roman" w:hAnsi="Times New Roman"/>
      <w:szCs w:val="24"/>
    </w:rPr>
  </w:style>
  <w:style w:type="character" w:customStyle="1" w:styleId="ZnakZnak5">
    <w:name w:val="Znak Znak5"/>
    <w:rsid w:val="00DA2F8C"/>
    <w:rPr>
      <w:rFonts w:ascii="Arial" w:hAnsi="Arial" w:cs="Arial"/>
      <w:sz w:val="24"/>
      <w:lang w:val="pl-PL" w:eastAsia="pl-PL" w:bidi="ar-SA"/>
    </w:rPr>
  </w:style>
  <w:style w:type="character" w:customStyle="1" w:styleId="ZnakZnak4">
    <w:name w:val="Znak Znak4"/>
    <w:rsid w:val="00DA2F8C"/>
    <w:rPr>
      <w:rFonts w:ascii="Arial" w:hAnsi="Arial" w:cs="Arial"/>
      <w:b/>
      <w:bCs/>
      <w:sz w:val="28"/>
      <w:lang w:val="pl-PL" w:eastAsia="pl-PL" w:bidi="ar-SA"/>
    </w:rPr>
  </w:style>
  <w:style w:type="character" w:customStyle="1" w:styleId="ZnakZnak3">
    <w:name w:val="Znak Znak3"/>
    <w:rsid w:val="00DA2F8C"/>
    <w:rPr>
      <w:rFonts w:ascii="Arial" w:hAnsi="Arial" w:cs="Arial"/>
      <w:sz w:val="24"/>
      <w:u w:val="single"/>
      <w:lang w:val="pl-PL" w:eastAsia="pl-PL" w:bidi="ar-SA"/>
    </w:rPr>
  </w:style>
  <w:style w:type="character" w:customStyle="1" w:styleId="ZnakZnak2">
    <w:name w:val="Znak Znak2"/>
    <w:rsid w:val="00DA2F8C"/>
    <w:rPr>
      <w:rFonts w:ascii="Arial" w:hAnsi="Arial" w:cs="Arial"/>
      <w:b/>
      <w:bCs/>
      <w:sz w:val="24"/>
      <w:lang w:val="pl-PL" w:eastAsia="pl-PL" w:bidi="ar-SA"/>
    </w:rPr>
  </w:style>
  <w:style w:type="character" w:customStyle="1" w:styleId="ZnakZnak1">
    <w:name w:val="Znak Znak1"/>
    <w:rsid w:val="00DA2F8C"/>
    <w:rPr>
      <w:rFonts w:ascii="Arial" w:hAnsi="Arial" w:cs="Arial"/>
      <w:sz w:val="24"/>
      <w:lang w:val="pl-PL" w:eastAsia="pl-PL" w:bidi="ar-SA"/>
    </w:rPr>
  </w:style>
  <w:style w:type="paragraph" w:styleId="Akapitzlist">
    <w:name w:val="List Paragraph"/>
    <w:basedOn w:val="Normalny"/>
    <w:uiPriority w:val="34"/>
    <w:qFormat/>
    <w:rsid w:val="00DA2F8C"/>
    <w:pPr>
      <w:ind w:left="708"/>
    </w:pPr>
  </w:style>
  <w:style w:type="paragraph" w:styleId="Data">
    <w:name w:val="Date"/>
    <w:basedOn w:val="Normalny"/>
    <w:next w:val="Adresnakopercie"/>
    <w:rsid w:val="003251CD"/>
    <w:pPr>
      <w:ind w:firstLine="709"/>
      <w:jc w:val="right"/>
    </w:pPr>
    <w:rPr>
      <w:szCs w:val="20"/>
    </w:rPr>
  </w:style>
  <w:style w:type="paragraph" w:styleId="Adresnakopercie">
    <w:name w:val="envelope address"/>
    <w:basedOn w:val="Normalny"/>
    <w:rsid w:val="003251CD"/>
    <w:pPr>
      <w:framePr w:w="7920" w:h="1980" w:hRule="exact" w:hSpace="141" w:wrap="auto" w:hAnchor="page" w:xAlign="center" w:yAlign="bottom"/>
      <w:ind w:left="2880" w:firstLine="709"/>
      <w:jc w:val="both"/>
    </w:pPr>
    <w:rPr>
      <w:szCs w:val="20"/>
    </w:rPr>
  </w:style>
  <w:style w:type="paragraph" w:customStyle="1" w:styleId="autoropracowania">
    <w:name w:val="autor opracowania"/>
    <w:next w:val="Wcicienormalne"/>
    <w:rsid w:val="003251CD"/>
    <w:pPr>
      <w:spacing w:before="360" w:after="360"/>
      <w:ind w:left="2778"/>
      <w:jc w:val="right"/>
    </w:pPr>
    <w:rPr>
      <w:noProof/>
      <w:sz w:val="24"/>
    </w:rPr>
  </w:style>
  <w:style w:type="paragraph" w:styleId="Podtytu">
    <w:name w:val="Subtitle"/>
    <w:basedOn w:val="Normalny"/>
    <w:qFormat/>
    <w:rsid w:val="003251CD"/>
    <w:pPr>
      <w:spacing w:before="360" w:after="360"/>
      <w:jc w:val="center"/>
    </w:pPr>
    <w:rPr>
      <w:rFonts w:ascii="Arial" w:hAnsi="Arial"/>
      <w:sz w:val="32"/>
      <w:szCs w:val="20"/>
    </w:rPr>
  </w:style>
  <w:style w:type="paragraph" w:styleId="Listapunktowana">
    <w:name w:val="List Bullet"/>
    <w:basedOn w:val="Normalny"/>
    <w:rsid w:val="003251CD"/>
    <w:pPr>
      <w:ind w:left="283" w:hanging="283"/>
      <w:jc w:val="both"/>
    </w:pPr>
    <w:rPr>
      <w:szCs w:val="20"/>
    </w:rPr>
  </w:style>
  <w:style w:type="paragraph" w:customStyle="1" w:styleId="Podtytu2">
    <w:name w:val="Podtytuł2"/>
    <w:basedOn w:val="Podtytu"/>
    <w:next w:val="Normalny"/>
    <w:rsid w:val="003251CD"/>
    <w:pPr>
      <w:pageBreakBefore/>
      <w:pBdr>
        <w:top w:val="single" w:sz="12" w:space="6" w:color="auto"/>
      </w:pBdr>
      <w:spacing w:before="0"/>
      <w:jc w:val="right"/>
    </w:pPr>
    <w:rPr>
      <w:b/>
    </w:rPr>
  </w:style>
  <w:style w:type="paragraph" w:styleId="Spistreci1">
    <w:name w:val="toc 1"/>
    <w:basedOn w:val="Normalny"/>
    <w:next w:val="Normalny"/>
    <w:uiPriority w:val="39"/>
    <w:rsid w:val="003251CD"/>
    <w:pPr>
      <w:tabs>
        <w:tab w:val="right" w:leader="dot" w:pos="9071"/>
      </w:tabs>
      <w:spacing w:before="360"/>
      <w:ind w:firstLine="709"/>
    </w:pPr>
    <w:rPr>
      <w:rFonts w:ascii="Arial" w:hAnsi="Arial"/>
      <w:b/>
      <w:szCs w:val="20"/>
    </w:rPr>
  </w:style>
  <w:style w:type="paragraph" w:customStyle="1" w:styleId="Autorzyprojektu">
    <w:name w:val="Autorzy projektu"/>
    <w:basedOn w:val="Normalny"/>
    <w:rsid w:val="003251CD"/>
    <w:pPr>
      <w:spacing w:before="360" w:after="1200"/>
      <w:ind w:left="1134"/>
    </w:pPr>
    <w:rPr>
      <w:rFonts w:ascii="Arial" w:hAnsi="Arial"/>
      <w:szCs w:val="20"/>
    </w:rPr>
  </w:style>
  <w:style w:type="paragraph" w:styleId="Spistreci2">
    <w:name w:val="toc 2"/>
    <w:basedOn w:val="Normalny"/>
    <w:next w:val="Normalny"/>
    <w:rsid w:val="003251CD"/>
    <w:pPr>
      <w:tabs>
        <w:tab w:val="right" w:leader="dot" w:pos="9071"/>
      </w:tabs>
      <w:ind w:left="238" w:firstLine="709"/>
    </w:pPr>
    <w:rPr>
      <w:rFonts w:ascii="Arial" w:hAnsi="Arial"/>
      <w:b/>
      <w:sz w:val="20"/>
      <w:szCs w:val="20"/>
    </w:rPr>
  </w:style>
  <w:style w:type="paragraph" w:styleId="Spistreci3">
    <w:name w:val="toc 3"/>
    <w:basedOn w:val="Normalny"/>
    <w:next w:val="Normalny"/>
    <w:rsid w:val="003251CD"/>
    <w:pPr>
      <w:tabs>
        <w:tab w:val="right" w:leader="dot" w:pos="9071"/>
      </w:tabs>
      <w:ind w:left="480" w:firstLine="709"/>
    </w:pPr>
    <w:rPr>
      <w:rFonts w:ascii="Arial" w:hAnsi="Arial"/>
      <w:sz w:val="20"/>
      <w:szCs w:val="20"/>
    </w:rPr>
  </w:style>
  <w:style w:type="paragraph" w:styleId="Spistreci4">
    <w:name w:val="toc 4"/>
    <w:basedOn w:val="Normalny"/>
    <w:next w:val="Normalny"/>
    <w:rsid w:val="003251CD"/>
    <w:pPr>
      <w:tabs>
        <w:tab w:val="right" w:pos="9071"/>
      </w:tabs>
      <w:ind w:left="720" w:firstLine="709"/>
    </w:pPr>
    <w:rPr>
      <w:sz w:val="20"/>
      <w:szCs w:val="20"/>
    </w:rPr>
  </w:style>
  <w:style w:type="paragraph" w:styleId="Spistreci5">
    <w:name w:val="toc 5"/>
    <w:basedOn w:val="Normalny"/>
    <w:next w:val="Normalny"/>
    <w:rsid w:val="003251CD"/>
    <w:pPr>
      <w:tabs>
        <w:tab w:val="right" w:pos="9071"/>
      </w:tabs>
      <w:ind w:left="960" w:firstLine="709"/>
    </w:pPr>
    <w:rPr>
      <w:sz w:val="20"/>
      <w:szCs w:val="20"/>
    </w:rPr>
  </w:style>
  <w:style w:type="paragraph" w:styleId="Spistreci6">
    <w:name w:val="toc 6"/>
    <w:basedOn w:val="Normalny"/>
    <w:next w:val="Normalny"/>
    <w:rsid w:val="003251CD"/>
    <w:pPr>
      <w:tabs>
        <w:tab w:val="right" w:pos="9071"/>
      </w:tabs>
      <w:ind w:left="1200" w:firstLine="709"/>
    </w:pPr>
    <w:rPr>
      <w:sz w:val="20"/>
      <w:szCs w:val="20"/>
    </w:rPr>
  </w:style>
  <w:style w:type="paragraph" w:styleId="Spistreci7">
    <w:name w:val="toc 7"/>
    <w:basedOn w:val="Normalny"/>
    <w:next w:val="Normalny"/>
    <w:rsid w:val="003251CD"/>
    <w:pPr>
      <w:tabs>
        <w:tab w:val="right" w:pos="9071"/>
      </w:tabs>
      <w:ind w:left="1440" w:firstLine="709"/>
    </w:pPr>
    <w:rPr>
      <w:sz w:val="20"/>
      <w:szCs w:val="20"/>
    </w:rPr>
  </w:style>
  <w:style w:type="paragraph" w:styleId="Spistreci8">
    <w:name w:val="toc 8"/>
    <w:basedOn w:val="Normalny"/>
    <w:next w:val="Normalny"/>
    <w:rsid w:val="003251CD"/>
    <w:pPr>
      <w:tabs>
        <w:tab w:val="right" w:pos="9071"/>
      </w:tabs>
      <w:ind w:left="1680" w:firstLine="709"/>
    </w:pPr>
    <w:rPr>
      <w:sz w:val="20"/>
      <w:szCs w:val="20"/>
    </w:rPr>
  </w:style>
  <w:style w:type="paragraph" w:styleId="Spistreci9">
    <w:name w:val="toc 9"/>
    <w:basedOn w:val="Normalny"/>
    <w:next w:val="Normalny"/>
    <w:rsid w:val="003251CD"/>
    <w:pPr>
      <w:tabs>
        <w:tab w:val="right" w:pos="9071"/>
      </w:tabs>
      <w:ind w:left="1920" w:firstLine="709"/>
    </w:pPr>
    <w:rPr>
      <w:sz w:val="20"/>
      <w:szCs w:val="20"/>
    </w:rPr>
  </w:style>
  <w:style w:type="character" w:styleId="Odwoaniedokomentarza">
    <w:name w:val="annotation reference"/>
    <w:uiPriority w:val="99"/>
    <w:semiHidden/>
    <w:rsid w:val="003251CD"/>
    <w:rPr>
      <w:sz w:val="16"/>
    </w:rPr>
  </w:style>
  <w:style w:type="paragraph" w:styleId="Indeks6">
    <w:name w:val="index 6"/>
    <w:basedOn w:val="Normalny"/>
    <w:next w:val="Normalny"/>
    <w:semiHidden/>
    <w:rsid w:val="003251CD"/>
    <w:pPr>
      <w:tabs>
        <w:tab w:val="right" w:leader="dot" w:pos="9071"/>
      </w:tabs>
      <w:ind w:left="1440" w:hanging="240"/>
      <w:jc w:val="both"/>
    </w:pPr>
    <w:rPr>
      <w:szCs w:val="20"/>
    </w:rPr>
  </w:style>
  <w:style w:type="paragraph" w:styleId="Listanumerowana">
    <w:name w:val="List Number"/>
    <w:basedOn w:val="Normalny"/>
    <w:rsid w:val="003251CD"/>
    <w:pPr>
      <w:spacing w:before="240" w:after="60"/>
      <w:ind w:left="284" w:hanging="284"/>
    </w:pPr>
    <w:rPr>
      <w:sz w:val="28"/>
      <w:szCs w:val="20"/>
    </w:rPr>
  </w:style>
  <w:style w:type="paragraph" w:customStyle="1" w:styleId="teksttabeli">
    <w:name w:val="tekst tabeli"/>
    <w:basedOn w:val="Normalny"/>
    <w:rsid w:val="003251CD"/>
    <w:rPr>
      <w:szCs w:val="20"/>
    </w:rPr>
  </w:style>
  <w:style w:type="paragraph" w:customStyle="1" w:styleId="tytutabeli">
    <w:name w:val="tytuł tabeli"/>
    <w:basedOn w:val="Normalny"/>
    <w:rsid w:val="003251CD"/>
    <w:pPr>
      <w:jc w:val="center"/>
    </w:pPr>
    <w:rPr>
      <w:rFonts w:ascii="Arial" w:hAnsi="Arial"/>
      <w:b/>
      <w:szCs w:val="20"/>
    </w:rPr>
  </w:style>
  <w:style w:type="paragraph" w:customStyle="1" w:styleId="skala">
    <w:name w:val="skala"/>
    <w:basedOn w:val="teksttabeli"/>
    <w:rsid w:val="003251CD"/>
    <w:pPr>
      <w:ind w:right="227"/>
      <w:jc w:val="right"/>
    </w:pPr>
  </w:style>
  <w:style w:type="paragraph" w:styleId="Tekstkomentarza">
    <w:name w:val="annotation text"/>
    <w:basedOn w:val="Normalny"/>
    <w:link w:val="TekstkomentarzaZnak1"/>
    <w:uiPriority w:val="99"/>
    <w:semiHidden/>
    <w:rsid w:val="003251CD"/>
    <w:pPr>
      <w:ind w:firstLine="709"/>
      <w:jc w:val="both"/>
    </w:pPr>
    <w:rPr>
      <w:sz w:val="20"/>
      <w:szCs w:val="20"/>
    </w:rPr>
  </w:style>
  <w:style w:type="paragraph" w:styleId="Tekstprzypisudolnego">
    <w:name w:val="footnote text"/>
    <w:basedOn w:val="Normalny"/>
    <w:link w:val="TekstprzypisudolnegoZnak"/>
    <w:rsid w:val="003251CD"/>
    <w:pPr>
      <w:ind w:firstLine="709"/>
      <w:jc w:val="both"/>
    </w:pPr>
    <w:rPr>
      <w:sz w:val="20"/>
      <w:szCs w:val="20"/>
    </w:rPr>
  </w:style>
  <w:style w:type="character" w:styleId="Odwoanieprzypisudolnego">
    <w:name w:val="footnote reference"/>
    <w:rsid w:val="003251CD"/>
    <w:rPr>
      <w:vertAlign w:val="superscript"/>
    </w:rPr>
  </w:style>
  <w:style w:type="character" w:styleId="Hipercze">
    <w:name w:val="Hyperlink"/>
    <w:uiPriority w:val="99"/>
    <w:rsid w:val="003251CD"/>
    <w:rPr>
      <w:color w:val="0000FF"/>
      <w:u w:val="single"/>
    </w:rPr>
  </w:style>
  <w:style w:type="numbering" w:styleId="111111">
    <w:name w:val="Outline List 2"/>
    <w:aliases w:val="1.0 / 1.1 / 1.1.1"/>
    <w:basedOn w:val="Bezlisty"/>
    <w:rsid w:val="003251CD"/>
    <w:pPr>
      <w:numPr>
        <w:numId w:val="4"/>
      </w:numPr>
    </w:pPr>
  </w:style>
  <w:style w:type="paragraph" w:customStyle="1" w:styleId="Tekstpodstawowy21">
    <w:name w:val="Tekst podstawowy 21"/>
    <w:basedOn w:val="Normalny"/>
    <w:rsid w:val="00B134A1"/>
    <w:pPr>
      <w:overflowPunct w:val="0"/>
      <w:autoSpaceDE w:val="0"/>
      <w:autoSpaceDN w:val="0"/>
      <w:adjustRightInd w:val="0"/>
      <w:spacing w:line="360" w:lineRule="atLeast"/>
      <w:ind w:firstLine="708"/>
      <w:jc w:val="both"/>
    </w:pPr>
    <w:rPr>
      <w:rFonts w:ascii="Helvetica" w:hAnsi="Helvetica"/>
      <w:szCs w:val="20"/>
    </w:rPr>
  </w:style>
  <w:style w:type="paragraph" w:styleId="NormalnyWeb">
    <w:name w:val="Normal (Web)"/>
    <w:basedOn w:val="Normalny"/>
    <w:rsid w:val="00734E75"/>
    <w:pPr>
      <w:spacing w:before="100" w:beforeAutospacing="1" w:after="100" w:afterAutospacing="1"/>
    </w:pPr>
  </w:style>
  <w:style w:type="paragraph" w:customStyle="1" w:styleId="content1">
    <w:name w:val="content1"/>
    <w:basedOn w:val="Normalny"/>
    <w:rsid w:val="00671A4C"/>
    <w:pPr>
      <w:ind w:right="300"/>
    </w:pPr>
  </w:style>
  <w:style w:type="paragraph" w:customStyle="1" w:styleId="Default">
    <w:name w:val="Default"/>
    <w:rsid w:val="00DF6B35"/>
    <w:pPr>
      <w:autoSpaceDE w:val="0"/>
      <w:autoSpaceDN w:val="0"/>
      <w:adjustRightInd w:val="0"/>
    </w:pPr>
    <w:rPr>
      <w:color w:val="000000"/>
      <w:sz w:val="24"/>
      <w:szCs w:val="24"/>
    </w:rPr>
  </w:style>
  <w:style w:type="character" w:styleId="Pogrubienie">
    <w:name w:val="Strong"/>
    <w:qFormat/>
    <w:rsid w:val="00FA5030"/>
    <w:rPr>
      <w:b/>
      <w:bCs/>
    </w:rPr>
  </w:style>
  <w:style w:type="character" w:customStyle="1" w:styleId="txttext131">
    <w:name w:val="txt_text_131"/>
    <w:rsid w:val="00FA5030"/>
    <w:rPr>
      <w:rFonts w:ascii="Arial" w:hAnsi="Arial" w:cs="Arial" w:hint="default"/>
      <w:color w:val="000000"/>
      <w:sz w:val="20"/>
      <w:szCs w:val="20"/>
    </w:rPr>
  </w:style>
  <w:style w:type="character" w:customStyle="1" w:styleId="Nagwek1Znak">
    <w:name w:val="Nagłówek 1 Znak"/>
    <w:link w:val="Nagwek1"/>
    <w:uiPriority w:val="99"/>
    <w:rsid w:val="00F632C4"/>
    <w:rPr>
      <w:rFonts w:ascii="Arial" w:hAnsi="Arial" w:cs="Arial"/>
      <w:sz w:val="24"/>
    </w:rPr>
  </w:style>
  <w:style w:type="character" w:customStyle="1" w:styleId="Nagwek4Znak">
    <w:name w:val="Nagłówek 4 Znak"/>
    <w:link w:val="Nagwek4"/>
    <w:rsid w:val="00F632C4"/>
    <w:rPr>
      <w:rFonts w:ascii="Arial" w:hAnsi="Arial" w:cs="Arial"/>
      <w:b/>
      <w:bCs/>
      <w:sz w:val="28"/>
    </w:rPr>
  </w:style>
  <w:style w:type="character" w:customStyle="1" w:styleId="TekstpodstawowyZnak">
    <w:name w:val="Tekst podstawowy Znak"/>
    <w:link w:val="Tekstpodstawowy"/>
    <w:rsid w:val="00F632C4"/>
    <w:rPr>
      <w:rFonts w:ascii="Arial" w:hAnsi="Arial" w:cs="Arial"/>
      <w:sz w:val="24"/>
    </w:rPr>
  </w:style>
  <w:style w:type="character" w:customStyle="1" w:styleId="TekstpodstawowywcityZnak">
    <w:name w:val="Tekst podstawowy wcięty Znak"/>
    <w:link w:val="Tekstpodstawowywcity"/>
    <w:rsid w:val="00F632C4"/>
    <w:rPr>
      <w:rFonts w:ascii="Arial" w:hAnsi="Arial" w:cs="Arial"/>
      <w:sz w:val="24"/>
    </w:rPr>
  </w:style>
  <w:style w:type="character" w:customStyle="1" w:styleId="TytuZnak">
    <w:name w:val="Tytuł Znak"/>
    <w:link w:val="Tytu"/>
    <w:rsid w:val="00874CEB"/>
    <w:rPr>
      <w:b/>
      <w:bCs/>
      <w:sz w:val="24"/>
    </w:rPr>
  </w:style>
  <w:style w:type="paragraph" w:customStyle="1" w:styleId="Akapitzlist1">
    <w:name w:val="Akapit z listą1"/>
    <w:basedOn w:val="Normalny"/>
    <w:rsid w:val="004D1A2E"/>
    <w:pPr>
      <w:suppressAutoHyphens/>
      <w:ind w:left="708"/>
    </w:pPr>
    <w:rPr>
      <w:lang w:eastAsia="ar-SA"/>
    </w:rPr>
  </w:style>
  <w:style w:type="paragraph" w:styleId="Bezodstpw">
    <w:name w:val="No Spacing"/>
    <w:uiPriority w:val="1"/>
    <w:qFormat/>
    <w:rsid w:val="005958B5"/>
    <w:pPr>
      <w:suppressAutoHyphens/>
    </w:pPr>
    <w:rPr>
      <w:rFonts w:ascii="Calibri" w:eastAsia="Calibri" w:hAnsi="Calibri" w:cs="Calibri"/>
      <w:sz w:val="22"/>
      <w:szCs w:val="22"/>
      <w:lang w:eastAsia="ar-SA"/>
    </w:rPr>
  </w:style>
  <w:style w:type="paragraph" w:customStyle="1" w:styleId="Artyku">
    <w:name w:val="Artykuł"/>
    <w:rsid w:val="005958B5"/>
    <w:pPr>
      <w:widowControl w:val="0"/>
      <w:suppressAutoHyphens/>
      <w:snapToGrid w:val="0"/>
      <w:spacing w:before="56"/>
      <w:ind w:firstLine="340"/>
      <w:jc w:val="both"/>
    </w:pPr>
    <w:rPr>
      <w:rFonts w:ascii="Arial" w:eastAsia="Arial" w:hAnsi="Arial" w:cs="Arial"/>
      <w:color w:val="000000"/>
      <w:sz w:val="18"/>
      <w:lang w:eastAsia="ar-SA"/>
    </w:rPr>
  </w:style>
  <w:style w:type="paragraph" w:customStyle="1" w:styleId="Standard">
    <w:name w:val="Standard"/>
    <w:rsid w:val="005958B5"/>
    <w:pPr>
      <w:suppressAutoHyphens/>
      <w:textAlignment w:val="baseline"/>
    </w:pPr>
    <w:rPr>
      <w:kern w:val="1"/>
      <w:lang w:eastAsia="ar-SA"/>
    </w:rPr>
  </w:style>
  <w:style w:type="character" w:customStyle="1" w:styleId="WW8Num1z0">
    <w:name w:val="WW8Num1z0"/>
    <w:rsid w:val="00C75AF4"/>
    <w:rPr>
      <w:rFonts w:ascii="Symbol" w:hAnsi="Symbol" w:cs="Symbol"/>
    </w:rPr>
  </w:style>
  <w:style w:type="character" w:customStyle="1" w:styleId="WW8Num2z0">
    <w:name w:val="WW8Num2z0"/>
    <w:rsid w:val="00C75AF4"/>
    <w:rPr>
      <w:rFonts w:ascii="Symbol" w:hAnsi="Symbol" w:cs="Symbol"/>
    </w:rPr>
  </w:style>
  <w:style w:type="character" w:customStyle="1" w:styleId="WW8Num3z0">
    <w:name w:val="WW8Num3z0"/>
    <w:rsid w:val="00C75AF4"/>
    <w:rPr>
      <w:rFonts w:ascii="Symbol" w:hAnsi="Symbol" w:cs="Symbol"/>
    </w:rPr>
  </w:style>
  <w:style w:type="character" w:customStyle="1" w:styleId="WW8Num4z1">
    <w:name w:val="WW8Num4z1"/>
    <w:rsid w:val="00C75AF4"/>
    <w:rPr>
      <w:b/>
    </w:rPr>
  </w:style>
  <w:style w:type="character" w:customStyle="1" w:styleId="WW8Num5z1">
    <w:name w:val="WW8Num5z1"/>
    <w:rsid w:val="00C75AF4"/>
    <w:rPr>
      <w:b/>
    </w:rPr>
  </w:style>
  <w:style w:type="character" w:customStyle="1" w:styleId="WW8Num9z0">
    <w:name w:val="WW8Num9z0"/>
    <w:rsid w:val="00C75AF4"/>
    <w:rPr>
      <w:rFonts w:ascii="OpenSymbol" w:hAnsi="OpenSymbol" w:cs="OpenSymbol"/>
    </w:rPr>
  </w:style>
  <w:style w:type="character" w:customStyle="1" w:styleId="WW8Num12z0">
    <w:name w:val="WW8Num12z0"/>
    <w:rsid w:val="00C75AF4"/>
    <w:rPr>
      <w:rFonts w:ascii="Symbol" w:hAnsi="Symbol" w:cs="Symbol"/>
    </w:rPr>
  </w:style>
  <w:style w:type="character" w:customStyle="1" w:styleId="WW8Num14z0">
    <w:name w:val="WW8Num14z0"/>
    <w:rsid w:val="00C75AF4"/>
    <w:rPr>
      <w:rFonts w:ascii="Symbol" w:hAnsi="Symbol" w:cs="Symbol"/>
    </w:rPr>
  </w:style>
  <w:style w:type="character" w:customStyle="1" w:styleId="WW8Num16z0">
    <w:name w:val="WW8Num16z0"/>
    <w:rsid w:val="00C75AF4"/>
    <w:rPr>
      <w:rFonts w:ascii="Symbol" w:hAnsi="Symbol" w:cs="Times New Roman"/>
    </w:rPr>
  </w:style>
  <w:style w:type="character" w:customStyle="1" w:styleId="WW8Num17z0">
    <w:name w:val="WW8Num17z0"/>
    <w:rsid w:val="00C75AF4"/>
    <w:rPr>
      <w:rFonts w:ascii="Symbol" w:hAnsi="Symbol" w:cs="Symbol"/>
    </w:rPr>
  </w:style>
  <w:style w:type="character" w:customStyle="1" w:styleId="WW8Num19z0">
    <w:name w:val="WW8Num19z0"/>
    <w:rsid w:val="00C75AF4"/>
    <w:rPr>
      <w:u w:val="none"/>
    </w:rPr>
  </w:style>
  <w:style w:type="character" w:customStyle="1" w:styleId="WW8Num20z0">
    <w:name w:val="WW8Num20z0"/>
    <w:rsid w:val="00C75AF4"/>
    <w:rPr>
      <w:u w:val="none"/>
    </w:rPr>
  </w:style>
  <w:style w:type="character" w:customStyle="1" w:styleId="WW8Num21z0">
    <w:name w:val="WW8Num21z0"/>
    <w:rsid w:val="00C75AF4"/>
    <w:rPr>
      <w:rFonts w:ascii="Symbol" w:hAnsi="Symbol" w:cs="Symbol"/>
    </w:rPr>
  </w:style>
  <w:style w:type="character" w:customStyle="1" w:styleId="WW8Num23z1">
    <w:name w:val="WW8Num23z1"/>
    <w:rsid w:val="00C75AF4"/>
    <w:rPr>
      <w:rFonts w:ascii="Times New Roman" w:eastAsia="Times New Roman" w:hAnsi="Times New Roman" w:cs="Times New Roman"/>
      <w:b/>
      <w:sz w:val="24"/>
    </w:rPr>
  </w:style>
  <w:style w:type="character" w:customStyle="1" w:styleId="WW8Num25z0">
    <w:name w:val="WW8Num25z0"/>
    <w:rsid w:val="00C75AF4"/>
    <w:rPr>
      <w:rFonts w:ascii="Symbol" w:hAnsi="Symbol" w:cs="Symbol"/>
    </w:rPr>
  </w:style>
  <w:style w:type="character" w:customStyle="1" w:styleId="Domylnaczcionkaakapitu2">
    <w:name w:val="Domyślna czcionka akapitu2"/>
    <w:rsid w:val="00C75AF4"/>
  </w:style>
  <w:style w:type="character" w:customStyle="1" w:styleId="WW8Num4z0">
    <w:name w:val="WW8Num4z0"/>
    <w:rsid w:val="00C75AF4"/>
    <w:rPr>
      <w:rFonts w:ascii="Times New Roman" w:hAnsi="Times New Roman" w:cs="Times New Roman"/>
    </w:rPr>
  </w:style>
  <w:style w:type="character" w:customStyle="1" w:styleId="WW8Num4z3">
    <w:name w:val="WW8Num4z3"/>
    <w:rsid w:val="00C75AF4"/>
    <w:rPr>
      <w:rFonts w:ascii="Symbol" w:hAnsi="Symbol" w:cs="Symbol"/>
      <w:color w:val="auto"/>
    </w:rPr>
  </w:style>
  <w:style w:type="character" w:customStyle="1" w:styleId="WW8Num6z1">
    <w:name w:val="WW8Num6z1"/>
    <w:rsid w:val="00C75AF4"/>
    <w:rPr>
      <w:b w:val="0"/>
      <w:i w:val="0"/>
    </w:rPr>
  </w:style>
  <w:style w:type="character" w:customStyle="1" w:styleId="WW8Num8z1">
    <w:name w:val="WW8Num8z1"/>
    <w:rsid w:val="00C75AF4"/>
    <w:rPr>
      <w:rFonts w:ascii="Courier New" w:hAnsi="Courier New" w:cs="Courier New"/>
    </w:rPr>
  </w:style>
  <w:style w:type="character" w:customStyle="1" w:styleId="WW8Num8z2">
    <w:name w:val="WW8Num8z2"/>
    <w:rsid w:val="00C75AF4"/>
    <w:rPr>
      <w:rFonts w:ascii="Wingdings" w:hAnsi="Wingdings" w:cs="Wingdings"/>
    </w:rPr>
  </w:style>
  <w:style w:type="character" w:customStyle="1" w:styleId="WW8Num9z1">
    <w:name w:val="WW8Num9z1"/>
    <w:rsid w:val="00C75AF4"/>
    <w:rPr>
      <w:b/>
    </w:rPr>
  </w:style>
  <w:style w:type="character" w:customStyle="1" w:styleId="WW8Num11z0">
    <w:name w:val="WW8Num11z0"/>
    <w:rsid w:val="00C75AF4"/>
    <w:rPr>
      <w:rFonts w:ascii="Arial" w:hAnsi="Arial" w:cs="Arial"/>
      <w:b/>
      <w:i w:val="0"/>
      <w:color w:val="auto"/>
      <w:sz w:val="28"/>
      <w:u w:val="none"/>
    </w:rPr>
  </w:style>
  <w:style w:type="character" w:customStyle="1" w:styleId="WW8Num12z1">
    <w:name w:val="WW8Num12z1"/>
    <w:rsid w:val="00C75AF4"/>
    <w:rPr>
      <w:b/>
    </w:rPr>
  </w:style>
  <w:style w:type="character" w:customStyle="1" w:styleId="WW8Num13z0">
    <w:name w:val="WW8Num13z0"/>
    <w:rsid w:val="00C75AF4"/>
    <w:rPr>
      <w:u w:val="none"/>
    </w:rPr>
  </w:style>
  <w:style w:type="character" w:customStyle="1" w:styleId="WW8Num22z0">
    <w:name w:val="WW8Num22z0"/>
    <w:rsid w:val="00C75AF4"/>
    <w:rPr>
      <w:rFonts w:ascii="Symbol" w:hAnsi="Symbol" w:cs="Symbol"/>
    </w:rPr>
  </w:style>
  <w:style w:type="character" w:customStyle="1" w:styleId="WW8Num22z1">
    <w:name w:val="WW8Num22z1"/>
    <w:rsid w:val="00C75AF4"/>
    <w:rPr>
      <w:rFonts w:ascii="Courier New" w:hAnsi="Courier New" w:cs="Courier New"/>
    </w:rPr>
  </w:style>
  <w:style w:type="character" w:customStyle="1" w:styleId="WW8Num22z2">
    <w:name w:val="WW8Num22z2"/>
    <w:rsid w:val="00C75AF4"/>
    <w:rPr>
      <w:rFonts w:ascii="Wingdings" w:hAnsi="Wingdings" w:cs="Wingdings"/>
    </w:rPr>
  </w:style>
  <w:style w:type="character" w:customStyle="1" w:styleId="WW8Num26z0">
    <w:name w:val="WW8Num26z0"/>
    <w:rsid w:val="00C75AF4"/>
    <w:rPr>
      <w:rFonts w:ascii="Symbol" w:hAnsi="Symbol" w:cs="Symbol"/>
    </w:rPr>
  </w:style>
  <w:style w:type="character" w:customStyle="1" w:styleId="WW8Num29z1">
    <w:name w:val="WW8Num29z1"/>
    <w:rsid w:val="00C75AF4"/>
    <w:rPr>
      <w:rFonts w:ascii="Courier New" w:hAnsi="Courier New" w:cs="Courier New"/>
    </w:rPr>
  </w:style>
  <w:style w:type="character" w:customStyle="1" w:styleId="WW8Num29z2">
    <w:name w:val="WW8Num29z2"/>
    <w:rsid w:val="00C75AF4"/>
    <w:rPr>
      <w:rFonts w:ascii="Wingdings" w:hAnsi="Wingdings" w:cs="Wingdings"/>
    </w:rPr>
  </w:style>
  <w:style w:type="character" w:customStyle="1" w:styleId="WW8Num29z3">
    <w:name w:val="WW8Num29z3"/>
    <w:rsid w:val="00C75AF4"/>
    <w:rPr>
      <w:rFonts w:ascii="Symbol" w:hAnsi="Symbol" w:cs="Symbol"/>
    </w:rPr>
  </w:style>
  <w:style w:type="character" w:customStyle="1" w:styleId="WW8Num30z1">
    <w:name w:val="WW8Num30z1"/>
    <w:rsid w:val="00C75AF4"/>
    <w:rPr>
      <w:rFonts w:ascii="Courier New" w:hAnsi="Courier New" w:cs="Courier New"/>
    </w:rPr>
  </w:style>
  <w:style w:type="character" w:customStyle="1" w:styleId="WW8Num30z2">
    <w:name w:val="WW8Num30z2"/>
    <w:rsid w:val="00C75AF4"/>
    <w:rPr>
      <w:rFonts w:ascii="Wingdings" w:hAnsi="Wingdings" w:cs="Wingdings"/>
    </w:rPr>
  </w:style>
  <w:style w:type="character" w:customStyle="1" w:styleId="WW8Num32z0">
    <w:name w:val="WW8Num32z0"/>
    <w:rsid w:val="00C75AF4"/>
    <w:rPr>
      <w:rFonts w:ascii="Symbol" w:hAnsi="Symbol" w:cs="Symbol"/>
    </w:rPr>
  </w:style>
  <w:style w:type="character" w:customStyle="1" w:styleId="WW8Num32z1">
    <w:name w:val="WW8Num32z1"/>
    <w:rsid w:val="00C75AF4"/>
    <w:rPr>
      <w:rFonts w:ascii="Courier New" w:hAnsi="Courier New" w:cs="Courier New"/>
    </w:rPr>
  </w:style>
  <w:style w:type="character" w:customStyle="1" w:styleId="WW8Num32z2">
    <w:name w:val="WW8Num32z2"/>
    <w:rsid w:val="00C75AF4"/>
    <w:rPr>
      <w:rFonts w:ascii="Wingdings" w:hAnsi="Wingdings" w:cs="Wingdings"/>
    </w:rPr>
  </w:style>
  <w:style w:type="character" w:customStyle="1" w:styleId="WW8Num33z0">
    <w:name w:val="WW8Num33z0"/>
    <w:rsid w:val="00C75AF4"/>
    <w:rPr>
      <w:u w:val="none"/>
    </w:rPr>
  </w:style>
  <w:style w:type="character" w:customStyle="1" w:styleId="WW8Num34z0">
    <w:name w:val="WW8Num34z0"/>
    <w:rsid w:val="00C75AF4"/>
    <w:rPr>
      <w:rFonts w:ascii="Symbol" w:hAnsi="Symbol" w:cs="Symbol"/>
    </w:rPr>
  </w:style>
  <w:style w:type="character" w:customStyle="1" w:styleId="WW8Num34z1">
    <w:name w:val="WW8Num34z1"/>
    <w:rsid w:val="00C75AF4"/>
    <w:rPr>
      <w:rFonts w:ascii="Courier New" w:hAnsi="Courier New" w:cs="Courier New"/>
    </w:rPr>
  </w:style>
  <w:style w:type="character" w:customStyle="1" w:styleId="WW8Num34z2">
    <w:name w:val="WW8Num34z2"/>
    <w:rsid w:val="00C75AF4"/>
    <w:rPr>
      <w:rFonts w:ascii="Wingdings" w:hAnsi="Wingdings" w:cs="Wingdings"/>
    </w:rPr>
  </w:style>
  <w:style w:type="character" w:customStyle="1" w:styleId="WW8Num39z0">
    <w:name w:val="WW8Num39z0"/>
    <w:rsid w:val="00C75AF4"/>
    <w:rPr>
      <w:rFonts w:ascii="Symbol" w:hAnsi="Symbol" w:cs="Symbol"/>
    </w:rPr>
  </w:style>
  <w:style w:type="character" w:customStyle="1" w:styleId="WW8Num39z1">
    <w:name w:val="WW8Num39z1"/>
    <w:rsid w:val="00C75AF4"/>
    <w:rPr>
      <w:rFonts w:ascii="Courier New" w:hAnsi="Courier New" w:cs="Courier New"/>
    </w:rPr>
  </w:style>
  <w:style w:type="character" w:customStyle="1" w:styleId="WW8Num39z2">
    <w:name w:val="WW8Num39z2"/>
    <w:rsid w:val="00C75AF4"/>
    <w:rPr>
      <w:rFonts w:ascii="Wingdings" w:hAnsi="Wingdings" w:cs="Wingdings"/>
    </w:rPr>
  </w:style>
  <w:style w:type="character" w:customStyle="1" w:styleId="WW8Num40z0">
    <w:name w:val="WW8Num40z0"/>
    <w:rsid w:val="00C75AF4"/>
    <w:rPr>
      <w:rFonts w:ascii="Symbol" w:hAnsi="Symbol" w:cs="Symbol"/>
    </w:rPr>
  </w:style>
  <w:style w:type="character" w:customStyle="1" w:styleId="WW8NumSt37z0">
    <w:name w:val="WW8NumSt37z0"/>
    <w:rsid w:val="00C75AF4"/>
    <w:rPr>
      <w:rFonts w:ascii="Symbol" w:hAnsi="Symbol" w:cs="Symbol"/>
    </w:rPr>
  </w:style>
  <w:style w:type="character" w:customStyle="1" w:styleId="Domylnaczcionkaakapitu1">
    <w:name w:val="Domyślna czcionka akapitu1"/>
    <w:rsid w:val="00C75AF4"/>
  </w:style>
  <w:style w:type="character" w:customStyle="1" w:styleId="Znakiprzypiswkocowych">
    <w:name w:val="Znaki przypisów końcowych"/>
    <w:rsid w:val="00C75AF4"/>
    <w:rPr>
      <w:vertAlign w:val="superscript"/>
    </w:rPr>
  </w:style>
  <w:style w:type="character" w:customStyle="1" w:styleId="ZnakZnak50">
    <w:name w:val="Znak Znak5"/>
    <w:rsid w:val="00C75AF4"/>
    <w:rPr>
      <w:rFonts w:ascii="Arial" w:hAnsi="Arial" w:cs="Arial"/>
      <w:sz w:val="24"/>
      <w:lang w:val="pl-PL" w:eastAsia="ar-SA" w:bidi="ar-SA"/>
    </w:rPr>
  </w:style>
  <w:style w:type="character" w:customStyle="1" w:styleId="ZnakZnak40">
    <w:name w:val="Znak Znak4"/>
    <w:rsid w:val="00C75AF4"/>
    <w:rPr>
      <w:rFonts w:ascii="Arial" w:hAnsi="Arial" w:cs="Arial"/>
      <w:b/>
      <w:bCs/>
      <w:sz w:val="28"/>
      <w:lang w:val="pl-PL" w:eastAsia="ar-SA" w:bidi="ar-SA"/>
    </w:rPr>
  </w:style>
  <w:style w:type="character" w:customStyle="1" w:styleId="ZnakZnak30">
    <w:name w:val="Znak Znak3"/>
    <w:rsid w:val="00C75AF4"/>
    <w:rPr>
      <w:rFonts w:ascii="Arial" w:hAnsi="Arial" w:cs="Arial"/>
      <w:sz w:val="24"/>
      <w:u w:val="single"/>
      <w:lang w:val="pl-PL" w:eastAsia="ar-SA" w:bidi="ar-SA"/>
    </w:rPr>
  </w:style>
  <w:style w:type="character" w:customStyle="1" w:styleId="ZnakZnak20">
    <w:name w:val="Znak Znak2"/>
    <w:rsid w:val="00C75AF4"/>
    <w:rPr>
      <w:rFonts w:ascii="Arial" w:hAnsi="Arial" w:cs="Arial"/>
      <w:b/>
      <w:bCs/>
      <w:sz w:val="24"/>
      <w:lang w:val="pl-PL" w:eastAsia="ar-SA" w:bidi="ar-SA"/>
    </w:rPr>
  </w:style>
  <w:style w:type="character" w:customStyle="1" w:styleId="ZnakZnak10">
    <w:name w:val="Znak Znak1"/>
    <w:rsid w:val="00C75AF4"/>
    <w:rPr>
      <w:rFonts w:ascii="Arial" w:hAnsi="Arial" w:cs="Arial"/>
      <w:sz w:val="24"/>
      <w:lang w:val="pl-PL" w:eastAsia="ar-SA" w:bidi="ar-SA"/>
    </w:rPr>
  </w:style>
  <w:style w:type="character" w:customStyle="1" w:styleId="Odwoaniedokomentarza1">
    <w:name w:val="Odwołanie do komentarza1"/>
    <w:rsid w:val="00C75AF4"/>
    <w:rPr>
      <w:sz w:val="16"/>
    </w:rPr>
  </w:style>
  <w:style w:type="character" w:customStyle="1" w:styleId="Znakiprzypiswdolnych">
    <w:name w:val="Znaki przypisów dolnych"/>
    <w:rsid w:val="00C75AF4"/>
    <w:rPr>
      <w:vertAlign w:val="superscript"/>
    </w:rPr>
  </w:style>
  <w:style w:type="character" w:customStyle="1" w:styleId="apple-style-span">
    <w:name w:val="apple-style-span"/>
    <w:rsid w:val="00C75AF4"/>
  </w:style>
  <w:style w:type="character" w:customStyle="1" w:styleId="tlusty">
    <w:name w:val="tlusty"/>
    <w:rsid w:val="00C75AF4"/>
  </w:style>
  <w:style w:type="character" w:customStyle="1" w:styleId="apple-converted-space">
    <w:name w:val="apple-converted-space"/>
    <w:rsid w:val="00C75AF4"/>
  </w:style>
  <w:style w:type="paragraph" w:customStyle="1" w:styleId="Nagwek20">
    <w:name w:val="Nagłówek2"/>
    <w:basedOn w:val="Normalny"/>
    <w:next w:val="Tekstpodstawowy"/>
    <w:rsid w:val="00C75AF4"/>
    <w:pPr>
      <w:keepNext/>
      <w:suppressAutoHyphens/>
      <w:spacing w:before="240" w:after="120"/>
    </w:pPr>
    <w:rPr>
      <w:rFonts w:ascii="Arial" w:eastAsia="Microsoft YaHei" w:hAnsi="Arial" w:cs="Mangal"/>
      <w:sz w:val="28"/>
      <w:szCs w:val="28"/>
    </w:rPr>
  </w:style>
  <w:style w:type="paragraph" w:customStyle="1" w:styleId="Podpis2">
    <w:name w:val="Podpis2"/>
    <w:basedOn w:val="Normalny"/>
    <w:rsid w:val="00C75AF4"/>
    <w:pPr>
      <w:suppressLineNumbers/>
      <w:suppressAutoHyphens/>
      <w:spacing w:before="120" w:after="120"/>
    </w:pPr>
    <w:rPr>
      <w:rFonts w:cs="Mangal"/>
      <w:i/>
      <w:iCs/>
    </w:rPr>
  </w:style>
  <w:style w:type="paragraph" w:customStyle="1" w:styleId="Nagwek10">
    <w:name w:val="Nagłówek1"/>
    <w:basedOn w:val="Normalny"/>
    <w:next w:val="Tekstpodstawowy"/>
    <w:rsid w:val="00C75AF4"/>
    <w:pPr>
      <w:keepNext/>
      <w:suppressAutoHyphens/>
      <w:spacing w:before="240" w:after="120"/>
    </w:pPr>
    <w:rPr>
      <w:rFonts w:ascii="Arial" w:eastAsia="Microsoft YaHei" w:hAnsi="Arial" w:cs="Mangal"/>
      <w:sz w:val="28"/>
      <w:szCs w:val="28"/>
    </w:rPr>
  </w:style>
  <w:style w:type="paragraph" w:customStyle="1" w:styleId="Podpis1">
    <w:name w:val="Podpis1"/>
    <w:basedOn w:val="Normalny"/>
    <w:rsid w:val="00C75AF4"/>
    <w:pPr>
      <w:suppressLineNumbers/>
      <w:suppressAutoHyphens/>
      <w:spacing w:before="120" w:after="120"/>
    </w:pPr>
    <w:rPr>
      <w:rFonts w:cs="Mangal"/>
      <w:i/>
      <w:iCs/>
    </w:rPr>
  </w:style>
  <w:style w:type="paragraph" w:customStyle="1" w:styleId="Tekstpodstawowywcity21">
    <w:name w:val="Tekst podstawowy wcięty 21"/>
    <w:basedOn w:val="Normalny"/>
    <w:rsid w:val="00C75AF4"/>
    <w:pPr>
      <w:suppressAutoHyphens/>
      <w:ind w:left="709"/>
      <w:jc w:val="both"/>
    </w:pPr>
    <w:rPr>
      <w:rFonts w:ascii="Arial" w:hAnsi="Arial" w:cs="Arial"/>
      <w:szCs w:val="20"/>
    </w:rPr>
  </w:style>
  <w:style w:type="paragraph" w:customStyle="1" w:styleId="Tekstpodstawowywcity31">
    <w:name w:val="Tekst podstawowy wcięty 31"/>
    <w:basedOn w:val="Normalny"/>
    <w:rsid w:val="00C75AF4"/>
    <w:pPr>
      <w:suppressAutoHyphens/>
      <w:ind w:left="709"/>
    </w:pPr>
    <w:rPr>
      <w:rFonts w:ascii="Arial" w:hAnsi="Arial" w:cs="Arial"/>
      <w:szCs w:val="20"/>
    </w:rPr>
  </w:style>
  <w:style w:type="paragraph" w:customStyle="1" w:styleId="Tekstpodstawowy210">
    <w:name w:val="Tekst podstawowy 21"/>
    <w:basedOn w:val="Normalny"/>
    <w:rsid w:val="00C75AF4"/>
    <w:pPr>
      <w:suppressAutoHyphens/>
      <w:spacing w:line="360" w:lineRule="auto"/>
      <w:jc w:val="both"/>
    </w:pPr>
    <w:rPr>
      <w:rFonts w:ascii="Arial" w:hAnsi="Arial" w:cs="Arial"/>
      <w:szCs w:val="20"/>
    </w:rPr>
  </w:style>
  <w:style w:type="paragraph" w:customStyle="1" w:styleId="Tekstpodstawowy31">
    <w:name w:val="Tekst podstawowy 31"/>
    <w:basedOn w:val="Normalny"/>
    <w:rsid w:val="00C75AF4"/>
    <w:pPr>
      <w:suppressAutoHyphens/>
    </w:pPr>
    <w:rPr>
      <w:color w:val="808000"/>
    </w:rPr>
  </w:style>
  <w:style w:type="paragraph" w:customStyle="1" w:styleId="Lista21">
    <w:name w:val="Lista 21"/>
    <w:basedOn w:val="Normalny"/>
    <w:rsid w:val="00C75AF4"/>
    <w:pPr>
      <w:suppressAutoHyphens/>
      <w:ind w:left="566" w:hanging="283"/>
    </w:pPr>
  </w:style>
  <w:style w:type="paragraph" w:customStyle="1" w:styleId="Listapunktowana21">
    <w:name w:val="Lista punktowana 21"/>
    <w:basedOn w:val="Normalny"/>
    <w:rsid w:val="00C75AF4"/>
    <w:pPr>
      <w:tabs>
        <w:tab w:val="left" w:pos="1440"/>
      </w:tabs>
      <w:suppressAutoHyphens/>
      <w:ind w:left="1440" w:hanging="360"/>
    </w:pPr>
  </w:style>
  <w:style w:type="paragraph" w:customStyle="1" w:styleId="Listapunktowana31">
    <w:name w:val="Lista punktowana 31"/>
    <w:basedOn w:val="Normalny"/>
    <w:rsid w:val="00C75AF4"/>
    <w:pPr>
      <w:tabs>
        <w:tab w:val="num" w:pos="926"/>
      </w:tabs>
      <w:suppressAutoHyphens/>
      <w:ind w:left="926" w:hanging="360"/>
    </w:pPr>
  </w:style>
  <w:style w:type="paragraph" w:customStyle="1" w:styleId="Lista-kontynuacja21">
    <w:name w:val="Lista - kontynuacja 21"/>
    <w:basedOn w:val="Normalny"/>
    <w:rsid w:val="00C75AF4"/>
    <w:pPr>
      <w:suppressAutoHyphens/>
      <w:spacing w:after="120"/>
      <w:ind w:left="566"/>
    </w:pPr>
  </w:style>
  <w:style w:type="paragraph" w:customStyle="1" w:styleId="Lista-kontynuacja31">
    <w:name w:val="Lista - kontynuacja 31"/>
    <w:basedOn w:val="Normalny"/>
    <w:rsid w:val="00C75AF4"/>
    <w:pPr>
      <w:suppressAutoHyphens/>
      <w:spacing w:after="120"/>
      <w:ind w:left="849"/>
    </w:pPr>
  </w:style>
  <w:style w:type="paragraph" w:customStyle="1" w:styleId="Legenda1">
    <w:name w:val="Legenda1"/>
    <w:basedOn w:val="Normalny"/>
    <w:next w:val="Normalny"/>
    <w:rsid w:val="00C75AF4"/>
    <w:pPr>
      <w:suppressAutoHyphens/>
      <w:spacing w:before="120" w:after="120"/>
    </w:pPr>
    <w:rPr>
      <w:b/>
      <w:bCs/>
      <w:sz w:val="20"/>
      <w:szCs w:val="20"/>
    </w:rPr>
  </w:style>
  <w:style w:type="paragraph" w:customStyle="1" w:styleId="Tekstblokowy1">
    <w:name w:val="Tekst blokowy1"/>
    <w:basedOn w:val="Normalny"/>
    <w:rsid w:val="00C75AF4"/>
    <w:pPr>
      <w:tabs>
        <w:tab w:val="left" w:pos="9540"/>
      </w:tabs>
      <w:suppressAutoHyphens/>
      <w:spacing w:after="100" w:line="276" w:lineRule="auto"/>
      <w:ind w:left="900" w:right="98"/>
      <w:jc w:val="both"/>
    </w:pPr>
    <w:rPr>
      <w:rFonts w:ascii="Arial" w:hAnsi="Arial" w:cs="Arial"/>
    </w:rPr>
  </w:style>
  <w:style w:type="paragraph" w:customStyle="1" w:styleId="Lista31">
    <w:name w:val="Lista 31"/>
    <w:basedOn w:val="Normalny"/>
    <w:rsid w:val="00C75AF4"/>
    <w:pPr>
      <w:suppressAutoHyphens/>
      <w:ind w:left="849" w:hanging="283"/>
    </w:pPr>
  </w:style>
  <w:style w:type="paragraph" w:customStyle="1" w:styleId="Listapunktowana41">
    <w:name w:val="Lista punktowana 41"/>
    <w:basedOn w:val="Normalny"/>
    <w:rsid w:val="00C75AF4"/>
    <w:pPr>
      <w:tabs>
        <w:tab w:val="num" w:pos="1209"/>
      </w:tabs>
      <w:suppressAutoHyphens/>
      <w:ind w:left="1209" w:hanging="360"/>
    </w:pPr>
  </w:style>
  <w:style w:type="paragraph" w:customStyle="1" w:styleId="Tekstpodstawowyzwciciem21">
    <w:name w:val="Tekst podstawowy z wcięciem 21"/>
    <w:basedOn w:val="Tekstpodstawowywcity"/>
    <w:rsid w:val="00C75AF4"/>
    <w:pPr>
      <w:suppressAutoHyphens/>
      <w:spacing w:after="120"/>
      <w:ind w:left="283" w:firstLine="210"/>
      <w:jc w:val="left"/>
    </w:pPr>
    <w:rPr>
      <w:rFonts w:ascii="Times New Roman" w:hAnsi="Times New Roman"/>
      <w:szCs w:val="24"/>
    </w:rPr>
  </w:style>
  <w:style w:type="paragraph" w:customStyle="1" w:styleId="Lista-kontynuacja1">
    <w:name w:val="Lista - kontynuacja1"/>
    <w:basedOn w:val="Normalny"/>
    <w:rsid w:val="00C75AF4"/>
    <w:pPr>
      <w:suppressAutoHyphens/>
      <w:spacing w:after="120"/>
      <w:ind w:left="283"/>
    </w:pPr>
  </w:style>
  <w:style w:type="paragraph" w:customStyle="1" w:styleId="Wcicienormalne1">
    <w:name w:val="Wcięcie normalne1"/>
    <w:basedOn w:val="Normalny"/>
    <w:rsid w:val="00C75AF4"/>
    <w:pPr>
      <w:suppressAutoHyphens/>
      <w:ind w:left="708"/>
    </w:pPr>
  </w:style>
  <w:style w:type="paragraph" w:customStyle="1" w:styleId="Tekstpodstawowyzwciciem1">
    <w:name w:val="Tekst podstawowy z wcięciem1"/>
    <w:basedOn w:val="Tekstpodstawowy"/>
    <w:rsid w:val="00C75AF4"/>
    <w:pPr>
      <w:suppressAutoHyphens/>
      <w:spacing w:after="120"/>
      <w:ind w:firstLine="210"/>
    </w:pPr>
    <w:rPr>
      <w:rFonts w:ascii="Times New Roman" w:hAnsi="Times New Roman"/>
      <w:szCs w:val="24"/>
    </w:rPr>
  </w:style>
  <w:style w:type="paragraph" w:customStyle="1" w:styleId="Data1">
    <w:name w:val="Data1"/>
    <w:basedOn w:val="Normalny"/>
    <w:next w:val="Adresnakopercie"/>
    <w:rsid w:val="00C75AF4"/>
    <w:pPr>
      <w:suppressAutoHyphens/>
      <w:ind w:firstLine="709"/>
      <w:jc w:val="right"/>
    </w:pPr>
    <w:rPr>
      <w:szCs w:val="20"/>
    </w:rPr>
  </w:style>
  <w:style w:type="paragraph" w:customStyle="1" w:styleId="Listapunktowana1">
    <w:name w:val="Lista punktowana1"/>
    <w:basedOn w:val="Normalny"/>
    <w:rsid w:val="00C75AF4"/>
    <w:pPr>
      <w:tabs>
        <w:tab w:val="num" w:pos="0"/>
      </w:tabs>
      <w:suppressAutoHyphens/>
      <w:ind w:left="283" w:hanging="283"/>
      <w:jc w:val="both"/>
    </w:pPr>
    <w:rPr>
      <w:szCs w:val="20"/>
    </w:rPr>
  </w:style>
  <w:style w:type="paragraph" w:customStyle="1" w:styleId="Indeks61">
    <w:name w:val="Indeks 61"/>
    <w:basedOn w:val="Normalny"/>
    <w:next w:val="Normalny"/>
    <w:rsid w:val="00C75AF4"/>
    <w:pPr>
      <w:tabs>
        <w:tab w:val="right" w:leader="dot" w:pos="9071"/>
      </w:tabs>
      <w:suppressAutoHyphens/>
      <w:ind w:left="1440" w:hanging="240"/>
      <w:jc w:val="both"/>
    </w:pPr>
    <w:rPr>
      <w:szCs w:val="20"/>
    </w:rPr>
  </w:style>
  <w:style w:type="paragraph" w:customStyle="1" w:styleId="Listanumerowana1">
    <w:name w:val="Lista numerowana1"/>
    <w:basedOn w:val="Normalny"/>
    <w:rsid w:val="00C75AF4"/>
    <w:pPr>
      <w:tabs>
        <w:tab w:val="num" w:pos="283"/>
      </w:tabs>
      <w:suppressAutoHyphens/>
      <w:spacing w:before="240" w:after="60"/>
      <w:ind w:left="284" w:hanging="284"/>
    </w:pPr>
    <w:rPr>
      <w:sz w:val="28"/>
      <w:szCs w:val="20"/>
    </w:rPr>
  </w:style>
  <w:style w:type="paragraph" w:customStyle="1" w:styleId="Tekstkomentarza1">
    <w:name w:val="Tekst komentarza1"/>
    <w:basedOn w:val="Normalny"/>
    <w:rsid w:val="00C75AF4"/>
    <w:pPr>
      <w:suppressAutoHyphens/>
      <w:ind w:firstLine="709"/>
      <w:jc w:val="both"/>
    </w:pPr>
    <w:rPr>
      <w:sz w:val="20"/>
      <w:szCs w:val="20"/>
    </w:rPr>
  </w:style>
  <w:style w:type="paragraph" w:customStyle="1" w:styleId="Tekstpodstawowy22">
    <w:name w:val="Tekst podstawowy 22"/>
    <w:basedOn w:val="Normalny"/>
    <w:rsid w:val="00C75AF4"/>
    <w:pPr>
      <w:suppressAutoHyphens/>
      <w:overflowPunct w:val="0"/>
      <w:autoSpaceDE w:val="0"/>
      <w:spacing w:line="360" w:lineRule="atLeast"/>
      <w:ind w:firstLine="708"/>
      <w:jc w:val="both"/>
    </w:pPr>
    <w:rPr>
      <w:rFonts w:ascii="Helvetica" w:hAnsi="Helvetica" w:cs="Helvetica"/>
      <w:szCs w:val="20"/>
    </w:rPr>
  </w:style>
  <w:style w:type="paragraph" w:customStyle="1" w:styleId="Akapit">
    <w:name w:val="Akapit"/>
    <w:basedOn w:val="Tekstpodstawowywcity"/>
    <w:link w:val="AkapitZnak"/>
    <w:qFormat/>
    <w:rsid w:val="00C75AF4"/>
    <w:pPr>
      <w:suppressAutoHyphens/>
      <w:ind w:left="720" w:firstLine="360"/>
    </w:pPr>
    <w:rPr>
      <w:rFonts w:ascii="Times New Roman" w:hAnsi="Times New Roman"/>
      <w:spacing w:val="-2"/>
    </w:rPr>
  </w:style>
  <w:style w:type="paragraph" w:customStyle="1" w:styleId="Akapit2">
    <w:name w:val="Akapit 2"/>
    <w:basedOn w:val="Normalny"/>
    <w:link w:val="Akapit2Znak"/>
    <w:qFormat/>
    <w:rsid w:val="00C75AF4"/>
    <w:pPr>
      <w:tabs>
        <w:tab w:val="left" w:pos="1418"/>
      </w:tabs>
      <w:suppressAutoHyphens/>
      <w:ind w:left="1276"/>
      <w:jc w:val="both"/>
    </w:pPr>
  </w:style>
  <w:style w:type="character" w:customStyle="1" w:styleId="TekstpodstawowywcityZnak1">
    <w:name w:val="Tekst podstawowy wcięty Znak1"/>
    <w:rsid w:val="00C75AF4"/>
    <w:rPr>
      <w:rFonts w:ascii="Arial" w:hAnsi="Arial" w:cs="Arial"/>
      <w:sz w:val="24"/>
      <w:lang w:eastAsia="ar-SA"/>
    </w:rPr>
  </w:style>
  <w:style w:type="character" w:customStyle="1" w:styleId="AkapitZnak">
    <w:name w:val="Akapit Znak"/>
    <w:link w:val="Akapit"/>
    <w:rsid w:val="00C75AF4"/>
    <w:rPr>
      <w:spacing w:val="-2"/>
      <w:sz w:val="24"/>
    </w:rPr>
  </w:style>
  <w:style w:type="character" w:customStyle="1" w:styleId="Akapit2Znak">
    <w:name w:val="Akapit 2 Znak"/>
    <w:link w:val="Akapit2"/>
    <w:rsid w:val="00C75AF4"/>
    <w:rPr>
      <w:sz w:val="24"/>
      <w:szCs w:val="24"/>
    </w:rPr>
  </w:style>
  <w:style w:type="character" w:customStyle="1" w:styleId="TekstkomentarzaZnak">
    <w:name w:val="Tekst komentarza Znak"/>
    <w:uiPriority w:val="99"/>
    <w:semiHidden/>
    <w:rsid w:val="00C75AF4"/>
    <w:rPr>
      <w:lang w:eastAsia="ar-SA"/>
    </w:rPr>
  </w:style>
  <w:style w:type="paragraph" w:styleId="Tematkomentarza">
    <w:name w:val="annotation subject"/>
    <w:basedOn w:val="Tekstkomentarza"/>
    <w:next w:val="Tekstkomentarza"/>
    <w:link w:val="TematkomentarzaZnak"/>
    <w:uiPriority w:val="99"/>
    <w:unhideWhenUsed/>
    <w:rsid w:val="00C75AF4"/>
    <w:pPr>
      <w:suppressAutoHyphens/>
      <w:ind w:firstLine="0"/>
      <w:jc w:val="left"/>
    </w:pPr>
    <w:rPr>
      <w:b/>
      <w:bCs/>
    </w:rPr>
  </w:style>
  <w:style w:type="character" w:customStyle="1" w:styleId="TekstkomentarzaZnak1">
    <w:name w:val="Tekst komentarza Znak1"/>
    <w:basedOn w:val="Domylnaczcionkaakapitu"/>
    <w:link w:val="Tekstkomentarza"/>
    <w:uiPriority w:val="99"/>
    <w:semiHidden/>
    <w:rsid w:val="00C75AF4"/>
  </w:style>
  <w:style w:type="character" w:customStyle="1" w:styleId="TematkomentarzaZnak">
    <w:name w:val="Temat komentarza Znak"/>
    <w:link w:val="Tematkomentarza"/>
    <w:uiPriority w:val="99"/>
    <w:rsid w:val="00C75AF4"/>
    <w:rPr>
      <w:b/>
      <w:bCs/>
    </w:rPr>
  </w:style>
  <w:style w:type="paragraph" w:customStyle="1" w:styleId="ListanumerowanaPABLO1">
    <w:name w:val="Lista numerowana PABLO1"/>
    <w:basedOn w:val="Nagwek5"/>
    <w:link w:val="ListanumerowanaPABLO1Znak"/>
    <w:qFormat/>
    <w:rsid w:val="00C75AF4"/>
    <w:pPr>
      <w:numPr>
        <w:ilvl w:val="1"/>
        <w:numId w:val="5"/>
      </w:numPr>
      <w:tabs>
        <w:tab w:val="left" w:pos="851"/>
      </w:tabs>
      <w:suppressAutoHyphens/>
      <w:spacing w:before="100" w:after="0" w:line="276" w:lineRule="auto"/>
    </w:pPr>
    <w:rPr>
      <w:rFonts w:ascii="Times New Roman" w:hAnsi="Times New Roman"/>
      <w:szCs w:val="24"/>
    </w:rPr>
  </w:style>
  <w:style w:type="paragraph" w:customStyle="1" w:styleId="Stronatytuowa-wcicie">
    <w:name w:val="Strona tytułowa - wcięcie"/>
    <w:basedOn w:val="Normalny"/>
    <w:link w:val="Stronatytuowa-wcicieZnak"/>
    <w:qFormat/>
    <w:rsid w:val="00C75AF4"/>
    <w:pPr>
      <w:suppressAutoHyphens/>
      <w:autoSpaceDE w:val="0"/>
      <w:ind w:firstLine="426"/>
      <w:jc w:val="both"/>
    </w:pPr>
    <w:rPr>
      <w:b/>
    </w:rPr>
  </w:style>
  <w:style w:type="character" w:customStyle="1" w:styleId="Nagwek5Znak">
    <w:name w:val="Nagłówek 5 Znak"/>
    <w:link w:val="Nagwek5"/>
    <w:rsid w:val="00C75AF4"/>
    <w:rPr>
      <w:rFonts w:ascii="Arial" w:hAnsi="Arial" w:cs="Arial"/>
      <w:sz w:val="24"/>
      <w:u w:val="single"/>
    </w:rPr>
  </w:style>
  <w:style w:type="character" w:customStyle="1" w:styleId="ListanumerowanaPABLO1Znak">
    <w:name w:val="Lista numerowana PABLO1 Znak"/>
    <w:link w:val="ListanumerowanaPABLO1"/>
    <w:rsid w:val="00C75AF4"/>
    <w:rPr>
      <w:sz w:val="24"/>
      <w:szCs w:val="24"/>
      <w:u w:val="single"/>
    </w:rPr>
  </w:style>
  <w:style w:type="character" w:customStyle="1" w:styleId="Stronatytuowa-wcicieZnak">
    <w:name w:val="Strona tytułowa - wcięcie Znak"/>
    <w:link w:val="Stronatytuowa-wcicie"/>
    <w:rsid w:val="00C75AF4"/>
    <w:rPr>
      <w:b/>
      <w:sz w:val="24"/>
      <w:szCs w:val="24"/>
    </w:rPr>
  </w:style>
  <w:style w:type="character" w:customStyle="1" w:styleId="letter1">
    <w:name w:val="letter1"/>
    <w:rsid w:val="00E640BA"/>
    <w:rPr>
      <w:b/>
      <w:bCs/>
    </w:rPr>
  </w:style>
  <w:style w:type="character" w:customStyle="1" w:styleId="paragraphpunkt1">
    <w:name w:val="paragraphpunkt1"/>
    <w:rsid w:val="00CD2592"/>
    <w:rPr>
      <w:b/>
      <w:bCs/>
    </w:rPr>
  </w:style>
  <w:style w:type="character" w:customStyle="1" w:styleId="akapitustep1">
    <w:name w:val="akapitustep1"/>
    <w:basedOn w:val="Domylnaczcionkaakapitu"/>
    <w:rsid w:val="00CD2592"/>
  </w:style>
  <w:style w:type="character" w:customStyle="1" w:styleId="point1">
    <w:name w:val="point1"/>
    <w:rsid w:val="00D44BA7"/>
    <w:rPr>
      <w:b/>
      <w:bCs/>
    </w:rPr>
  </w:style>
  <w:style w:type="character" w:customStyle="1" w:styleId="NagwekZnak">
    <w:name w:val="Nagłówek Znak"/>
    <w:link w:val="Nagwek"/>
    <w:rsid w:val="00735F2F"/>
  </w:style>
  <w:style w:type="character" w:customStyle="1" w:styleId="StopkaZnak">
    <w:name w:val="Stopka Znak"/>
    <w:link w:val="Stopka"/>
    <w:uiPriority w:val="99"/>
    <w:rsid w:val="00735F2F"/>
  </w:style>
  <w:style w:type="paragraph" w:customStyle="1" w:styleId="chodyzewntrzne">
    <w:name w:val="chody zewnętrzne"/>
    <w:basedOn w:val="Tekstpodstawowywcity"/>
    <w:rsid w:val="007710FD"/>
    <w:pPr>
      <w:ind w:left="0"/>
      <w:jc w:val="left"/>
    </w:pPr>
    <w:rPr>
      <w:rFonts w:ascii="Times New Roman" w:hAnsi="Times New Roman"/>
    </w:rPr>
  </w:style>
  <w:style w:type="character" w:customStyle="1" w:styleId="Tekstpodstawowy2Znak">
    <w:name w:val="Tekst podstawowy 2 Znak"/>
    <w:link w:val="Tekstpodstawowy2"/>
    <w:rsid w:val="009F0E47"/>
    <w:rPr>
      <w:rFonts w:ascii="Arial" w:hAnsi="Arial" w:cs="Arial"/>
      <w:sz w:val="24"/>
    </w:rPr>
  </w:style>
  <w:style w:type="character" w:customStyle="1" w:styleId="Nagwek2Znak">
    <w:name w:val="Nagłówek 2 Znak"/>
    <w:basedOn w:val="Domylnaczcionkaakapitu"/>
    <w:link w:val="Nagwek2"/>
    <w:rsid w:val="00270006"/>
    <w:rPr>
      <w:rFonts w:ascii="Arial" w:hAnsi="Arial" w:cs="Arial"/>
      <w:b/>
      <w:bCs/>
      <w:sz w:val="24"/>
    </w:rPr>
  </w:style>
  <w:style w:type="character" w:customStyle="1" w:styleId="Nagwek3Znak">
    <w:name w:val="Nagłówek 3 Znak"/>
    <w:basedOn w:val="Domylnaczcionkaakapitu"/>
    <w:link w:val="Nagwek3"/>
    <w:rsid w:val="00270006"/>
    <w:rPr>
      <w:rFonts w:ascii="Arial" w:hAnsi="Arial" w:cs="Arial"/>
      <w:b/>
      <w:bCs/>
      <w:sz w:val="26"/>
      <w:szCs w:val="26"/>
    </w:rPr>
  </w:style>
  <w:style w:type="character" w:styleId="Tekstzastpczy">
    <w:name w:val="Placeholder Text"/>
    <w:basedOn w:val="Domylnaczcionkaakapitu"/>
    <w:uiPriority w:val="99"/>
    <w:semiHidden/>
    <w:rsid w:val="000E33C4"/>
    <w:rPr>
      <w:color w:val="808080"/>
    </w:rPr>
  </w:style>
  <w:style w:type="numbering" w:customStyle="1" w:styleId="Bezlisty1">
    <w:name w:val="Bez listy1"/>
    <w:next w:val="Bezlisty"/>
    <w:uiPriority w:val="99"/>
    <w:semiHidden/>
    <w:rsid w:val="0062259B"/>
  </w:style>
  <w:style w:type="character" w:customStyle="1" w:styleId="Nagwek6Znak">
    <w:name w:val="Nagłówek 6 Znak"/>
    <w:link w:val="Nagwek6"/>
    <w:rsid w:val="0062259B"/>
    <w:rPr>
      <w:rFonts w:ascii="Arial" w:hAnsi="Arial" w:cs="Arial"/>
      <w:b/>
      <w:bCs/>
      <w:sz w:val="24"/>
    </w:rPr>
  </w:style>
  <w:style w:type="character" w:customStyle="1" w:styleId="Nagwek8Znak">
    <w:name w:val="Nagłówek 8 Znak"/>
    <w:link w:val="Nagwek8"/>
    <w:rsid w:val="0062259B"/>
    <w:rPr>
      <w:rFonts w:ascii="Arial" w:hAnsi="Arial" w:cs="Arial"/>
      <w:sz w:val="24"/>
      <w:szCs w:val="24"/>
    </w:rPr>
  </w:style>
  <w:style w:type="paragraph" w:customStyle="1" w:styleId="WW-Nagwektabeli111">
    <w:name w:val="WW-Nagłówek tabeli111"/>
    <w:basedOn w:val="Normalny"/>
    <w:rsid w:val="0062259B"/>
    <w:pPr>
      <w:widowControl w:val="0"/>
      <w:suppressLineNumbers/>
      <w:suppressAutoHyphens/>
      <w:autoSpaceDE w:val="0"/>
      <w:spacing w:after="120"/>
      <w:jc w:val="center"/>
    </w:pPr>
    <w:rPr>
      <w:rFonts w:ascii="Arial" w:hAnsi="Arial"/>
      <w:b/>
      <w:bCs/>
      <w:iCs/>
      <w:color w:val="000000"/>
      <w:sz w:val="20"/>
    </w:rPr>
  </w:style>
  <w:style w:type="paragraph" w:styleId="Zwykytekst">
    <w:name w:val="Plain Text"/>
    <w:basedOn w:val="Normalny"/>
    <w:link w:val="ZwykytekstZnak"/>
    <w:uiPriority w:val="99"/>
    <w:unhideWhenUsed/>
    <w:rsid w:val="0062259B"/>
    <w:rPr>
      <w:rFonts w:ascii="Consolas" w:eastAsia="Calibri" w:hAnsi="Consolas"/>
      <w:sz w:val="21"/>
      <w:szCs w:val="21"/>
      <w:lang w:val="x-none" w:eastAsia="en-US"/>
    </w:rPr>
  </w:style>
  <w:style w:type="character" w:customStyle="1" w:styleId="ZwykytekstZnak">
    <w:name w:val="Zwykły tekst Znak"/>
    <w:basedOn w:val="Domylnaczcionkaakapitu"/>
    <w:link w:val="Zwykytekst"/>
    <w:uiPriority w:val="99"/>
    <w:rsid w:val="0062259B"/>
    <w:rPr>
      <w:rFonts w:ascii="Consolas" w:eastAsia="Calibri" w:hAnsi="Consolas"/>
      <w:sz w:val="21"/>
      <w:szCs w:val="21"/>
      <w:lang w:val="x-none" w:eastAsia="en-US"/>
    </w:rPr>
  </w:style>
  <w:style w:type="paragraph" w:customStyle="1" w:styleId="p0">
    <w:name w:val="p0"/>
    <w:basedOn w:val="Normalny"/>
    <w:rsid w:val="0062259B"/>
    <w:pPr>
      <w:spacing w:before="100" w:beforeAutospacing="1" w:after="100" w:afterAutospacing="1"/>
    </w:pPr>
  </w:style>
  <w:style w:type="character" w:customStyle="1" w:styleId="TekstprzypisudolnegoZnak">
    <w:name w:val="Tekst przypisu dolnego Znak"/>
    <w:link w:val="Tekstprzypisudolnego"/>
    <w:rsid w:val="0062259B"/>
  </w:style>
  <w:style w:type="character" w:styleId="UyteHipercze">
    <w:name w:val="FollowedHyperlink"/>
    <w:uiPriority w:val="99"/>
    <w:unhideWhenUsed/>
    <w:rsid w:val="0062259B"/>
    <w:rPr>
      <w:color w:val="800080"/>
      <w:u w:val="single"/>
    </w:rPr>
  </w:style>
  <w:style w:type="paragraph" w:customStyle="1" w:styleId="xl72">
    <w:name w:val="xl72"/>
    <w:basedOn w:val="Normalny"/>
    <w:rsid w:val="0062259B"/>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73">
    <w:name w:val="xl73"/>
    <w:basedOn w:val="Normalny"/>
    <w:rsid w:val="0062259B"/>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74">
    <w:name w:val="xl74"/>
    <w:basedOn w:val="Normalny"/>
    <w:rsid w:val="0062259B"/>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pPr>
    <w:rPr>
      <w:sz w:val="12"/>
      <w:szCs w:val="12"/>
    </w:rPr>
  </w:style>
  <w:style w:type="paragraph" w:customStyle="1" w:styleId="xl75">
    <w:name w:val="xl75"/>
    <w:basedOn w:val="Normalny"/>
    <w:rsid w:val="0062259B"/>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jc w:val="center"/>
    </w:pPr>
    <w:rPr>
      <w:b/>
      <w:bCs/>
      <w:sz w:val="12"/>
      <w:szCs w:val="12"/>
    </w:rPr>
  </w:style>
  <w:style w:type="paragraph" w:customStyle="1" w:styleId="xl76">
    <w:name w:val="xl76"/>
    <w:basedOn w:val="Normalny"/>
    <w:rsid w:val="0062259B"/>
    <w:pPr>
      <w:pBdr>
        <w:top w:val="single" w:sz="4" w:space="0" w:color="auto"/>
        <w:left w:val="single" w:sz="4" w:space="0" w:color="auto"/>
        <w:bottom w:val="single" w:sz="4" w:space="0" w:color="auto"/>
        <w:right w:val="single" w:sz="4" w:space="0" w:color="auto"/>
      </w:pBdr>
      <w:spacing w:before="100" w:beforeAutospacing="1" w:after="100" w:afterAutospacing="1"/>
    </w:pPr>
    <w:rPr>
      <w:sz w:val="12"/>
      <w:szCs w:val="12"/>
    </w:rPr>
  </w:style>
  <w:style w:type="paragraph" w:customStyle="1" w:styleId="xl77">
    <w:name w:val="xl77"/>
    <w:basedOn w:val="Normalny"/>
    <w:rsid w:val="0062259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12"/>
      <w:szCs w:val="12"/>
    </w:rPr>
  </w:style>
  <w:style w:type="paragraph" w:customStyle="1" w:styleId="xl78">
    <w:name w:val="xl78"/>
    <w:basedOn w:val="Normalny"/>
    <w:rsid w:val="0062259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sz w:val="12"/>
      <w:szCs w:val="12"/>
    </w:rPr>
  </w:style>
  <w:style w:type="paragraph" w:customStyle="1" w:styleId="xl79">
    <w:name w:val="xl79"/>
    <w:basedOn w:val="Normalny"/>
    <w:rsid w:val="0062259B"/>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jc w:val="center"/>
      <w:textAlignment w:val="center"/>
    </w:pPr>
    <w:rPr>
      <w:rFonts w:ascii="Arial" w:hAnsi="Arial" w:cs="Arial"/>
      <w:b/>
      <w:bCs/>
      <w:color w:val="000000"/>
      <w:sz w:val="12"/>
      <w:szCs w:val="12"/>
    </w:rPr>
  </w:style>
  <w:style w:type="paragraph" w:customStyle="1" w:styleId="xl80">
    <w:name w:val="xl80"/>
    <w:basedOn w:val="Normalny"/>
    <w:rsid w:val="0062259B"/>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textAlignment w:val="center"/>
    </w:pPr>
    <w:rPr>
      <w:rFonts w:ascii="Arial" w:hAnsi="Arial" w:cs="Arial"/>
      <w:color w:val="000000"/>
      <w:sz w:val="12"/>
      <w:szCs w:val="12"/>
    </w:rPr>
  </w:style>
  <w:style w:type="paragraph" w:customStyle="1" w:styleId="xl81">
    <w:name w:val="xl81"/>
    <w:basedOn w:val="Normalny"/>
    <w:rsid w:val="0062259B"/>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color w:val="000000"/>
      <w:sz w:val="12"/>
      <w:szCs w:val="12"/>
    </w:rPr>
  </w:style>
  <w:style w:type="paragraph" w:customStyle="1" w:styleId="xl82">
    <w:name w:val="xl82"/>
    <w:basedOn w:val="Normalny"/>
    <w:rsid w:val="0062259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16"/>
      <w:szCs w:val="16"/>
    </w:rPr>
  </w:style>
  <w:style w:type="paragraph" w:customStyle="1" w:styleId="xl83">
    <w:name w:val="xl83"/>
    <w:basedOn w:val="Normalny"/>
    <w:rsid w:val="0062259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b/>
      <w:bCs/>
      <w:sz w:val="16"/>
      <w:szCs w:val="16"/>
    </w:rPr>
  </w:style>
  <w:style w:type="paragraph" w:customStyle="1" w:styleId="xl84">
    <w:name w:val="xl84"/>
    <w:basedOn w:val="Normalny"/>
    <w:rsid w:val="0062259B"/>
    <w:pPr>
      <w:pBdr>
        <w:top w:val="single" w:sz="4" w:space="0" w:color="auto"/>
        <w:left w:val="single" w:sz="4" w:space="0" w:color="auto"/>
        <w:bottom w:val="single" w:sz="4" w:space="0" w:color="auto"/>
        <w:right w:val="single" w:sz="4" w:space="0" w:color="auto"/>
      </w:pBdr>
      <w:spacing w:before="100" w:beforeAutospacing="1" w:after="100" w:afterAutospacing="1"/>
    </w:pPr>
    <w:rPr>
      <w:b/>
      <w:bCs/>
      <w:sz w:val="16"/>
      <w:szCs w:val="16"/>
    </w:rPr>
  </w:style>
  <w:style w:type="paragraph" w:customStyle="1" w:styleId="xl85">
    <w:name w:val="xl85"/>
    <w:basedOn w:val="Normalny"/>
    <w:rsid w:val="0062259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16"/>
      <w:szCs w:val="16"/>
    </w:rPr>
  </w:style>
  <w:style w:type="paragraph" w:customStyle="1" w:styleId="xl86">
    <w:name w:val="xl86"/>
    <w:basedOn w:val="Normalny"/>
    <w:rsid w:val="0062259B"/>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jc w:val="center"/>
    </w:pPr>
    <w:rPr>
      <w:sz w:val="12"/>
      <w:szCs w:val="12"/>
    </w:rPr>
  </w:style>
  <w:style w:type="paragraph" w:customStyle="1" w:styleId="xl87">
    <w:name w:val="xl87"/>
    <w:basedOn w:val="Normalny"/>
    <w:rsid w:val="0062259B"/>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jc w:val="center"/>
      <w:textAlignment w:val="center"/>
    </w:pPr>
    <w:rPr>
      <w:rFonts w:ascii="Arial" w:hAnsi="Arial" w:cs="Arial"/>
      <w:color w:val="000000"/>
      <w:sz w:val="12"/>
      <w:szCs w:val="12"/>
    </w:rPr>
  </w:style>
  <w:style w:type="paragraph" w:customStyle="1" w:styleId="xl88">
    <w:name w:val="xl88"/>
    <w:basedOn w:val="Normalny"/>
    <w:rsid w:val="0062259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color w:val="000000"/>
      <w:sz w:val="12"/>
      <w:szCs w:val="12"/>
    </w:rPr>
  </w:style>
  <w:style w:type="paragraph" w:customStyle="1" w:styleId="xl89">
    <w:name w:val="xl89"/>
    <w:basedOn w:val="Normalny"/>
    <w:rsid w:val="0062259B"/>
    <w:pPr>
      <w:spacing w:before="100" w:beforeAutospacing="1" w:after="100" w:afterAutospacing="1"/>
      <w:jc w:val="center"/>
    </w:pPr>
  </w:style>
  <w:style w:type="paragraph" w:customStyle="1" w:styleId="xl90">
    <w:name w:val="xl90"/>
    <w:basedOn w:val="Normalny"/>
    <w:rsid w:val="0062259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16"/>
      <w:szCs w:val="16"/>
    </w:rPr>
  </w:style>
  <w:style w:type="paragraph" w:customStyle="1" w:styleId="xl91">
    <w:name w:val="xl91"/>
    <w:basedOn w:val="Normalny"/>
    <w:rsid w:val="0062259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16"/>
      <w:szCs w:val="16"/>
    </w:rPr>
  </w:style>
  <w:style w:type="paragraph" w:customStyle="1" w:styleId="xl92">
    <w:name w:val="xl92"/>
    <w:basedOn w:val="Normalny"/>
    <w:rsid w:val="0062259B"/>
    <w:pPr>
      <w:pBdr>
        <w:top w:val="single" w:sz="4" w:space="0" w:color="auto"/>
        <w:left w:val="single" w:sz="4" w:space="0" w:color="auto"/>
        <w:bottom w:val="single" w:sz="4" w:space="0" w:color="auto"/>
        <w:right w:val="single" w:sz="4" w:space="0" w:color="auto"/>
      </w:pBdr>
      <w:shd w:val="clear" w:color="000000" w:fill="A5A5A5"/>
      <w:spacing w:before="100" w:beforeAutospacing="1" w:after="100" w:afterAutospacing="1"/>
      <w:jc w:val="center"/>
      <w:textAlignment w:val="center"/>
    </w:pPr>
    <w:rPr>
      <w:sz w:val="16"/>
      <w:szCs w:val="16"/>
    </w:rPr>
  </w:style>
  <w:style w:type="paragraph" w:customStyle="1" w:styleId="xl93">
    <w:name w:val="xl93"/>
    <w:basedOn w:val="Normalny"/>
    <w:rsid w:val="0062259B"/>
    <w:pPr>
      <w:pBdr>
        <w:top w:val="single" w:sz="4" w:space="0" w:color="auto"/>
        <w:left w:val="single" w:sz="4" w:space="0" w:color="auto"/>
        <w:bottom w:val="single" w:sz="4" w:space="0" w:color="auto"/>
        <w:right w:val="single" w:sz="4" w:space="0" w:color="auto"/>
      </w:pBdr>
      <w:shd w:val="clear" w:color="000000" w:fill="A5A5A5"/>
      <w:spacing w:before="100" w:beforeAutospacing="1" w:after="100" w:afterAutospacing="1"/>
    </w:pPr>
    <w:rPr>
      <w:sz w:val="16"/>
      <w:szCs w:val="16"/>
    </w:rPr>
  </w:style>
  <w:style w:type="paragraph" w:customStyle="1" w:styleId="xl94">
    <w:name w:val="xl94"/>
    <w:basedOn w:val="Normalny"/>
    <w:rsid w:val="0062259B"/>
    <w:pPr>
      <w:pBdr>
        <w:top w:val="single" w:sz="4" w:space="0" w:color="auto"/>
        <w:left w:val="single" w:sz="4" w:space="0" w:color="auto"/>
        <w:bottom w:val="single" w:sz="4" w:space="0" w:color="auto"/>
        <w:right w:val="single" w:sz="4" w:space="0" w:color="auto"/>
      </w:pBdr>
      <w:shd w:val="clear" w:color="000000" w:fill="A5A5A5"/>
      <w:spacing w:before="100" w:beforeAutospacing="1" w:after="100" w:afterAutospacing="1"/>
      <w:jc w:val="center"/>
      <w:textAlignment w:val="center"/>
    </w:pPr>
    <w:rPr>
      <w:b/>
      <w:bCs/>
      <w:sz w:val="16"/>
      <w:szCs w:val="16"/>
    </w:rPr>
  </w:style>
  <w:style w:type="paragraph" w:customStyle="1" w:styleId="xl95">
    <w:name w:val="xl95"/>
    <w:basedOn w:val="Normalny"/>
    <w:rsid w:val="0062259B"/>
    <w:pPr>
      <w:spacing w:before="100" w:beforeAutospacing="1" w:after="100" w:afterAutospacing="1"/>
    </w:pPr>
    <w:rPr>
      <w:sz w:val="16"/>
      <w:szCs w:val="16"/>
    </w:rPr>
  </w:style>
  <w:style w:type="paragraph" w:customStyle="1" w:styleId="xl96">
    <w:name w:val="xl96"/>
    <w:basedOn w:val="Normalny"/>
    <w:rsid w:val="0062259B"/>
    <w:pPr>
      <w:pBdr>
        <w:top w:val="single" w:sz="4" w:space="0" w:color="auto"/>
        <w:left w:val="single" w:sz="4" w:space="0" w:color="auto"/>
        <w:bottom w:val="single" w:sz="4" w:space="0" w:color="auto"/>
        <w:right w:val="single" w:sz="4" w:space="0" w:color="auto"/>
      </w:pBdr>
      <w:spacing w:before="100" w:beforeAutospacing="1" w:after="100" w:afterAutospacing="1"/>
    </w:pPr>
    <w:rPr>
      <w:sz w:val="12"/>
      <w:szCs w:val="12"/>
    </w:rPr>
  </w:style>
  <w:style w:type="paragraph" w:customStyle="1" w:styleId="xl97">
    <w:name w:val="xl97"/>
    <w:basedOn w:val="Normalny"/>
    <w:rsid w:val="0062259B"/>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jc w:val="center"/>
      <w:textAlignment w:val="center"/>
    </w:pPr>
    <w:rPr>
      <w:rFonts w:ascii="Arial" w:hAnsi="Arial" w:cs="Arial"/>
      <w:b/>
      <w:bCs/>
      <w:color w:val="FFFFFF"/>
      <w:sz w:val="20"/>
      <w:szCs w:val="20"/>
    </w:rPr>
  </w:style>
  <w:style w:type="paragraph" w:customStyle="1" w:styleId="xl98">
    <w:name w:val="xl98"/>
    <w:basedOn w:val="Normalny"/>
    <w:rsid w:val="0062259B"/>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b/>
      <w:bCs/>
      <w:sz w:val="28"/>
      <w:szCs w:val="28"/>
    </w:rPr>
  </w:style>
  <w:style w:type="paragraph" w:customStyle="1" w:styleId="xl99">
    <w:name w:val="xl99"/>
    <w:basedOn w:val="Normalny"/>
    <w:rsid w:val="0062259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32"/>
      <w:szCs w:val="32"/>
    </w:rPr>
  </w:style>
  <w:style w:type="paragraph" w:customStyle="1" w:styleId="xl100">
    <w:name w:val="xl100"/>
    <w:basedOn w:val="Normalny"/>
    <w:rsid w:val="0062259B"/>
    <w:pPr>
      <w:pBdr>
        <w:top w:val="single" w:sz="4" w:space="0" w:color="auto"/>
        <w:left w:val="single" w:sz="4" w:space="0" w:color="auto"/>
        <w:bottom w:val="single" w:sz="4" w:space="0" w:color="auto"/>
        <w:right w:val="single" w:sz="4" w:space="0" w:color="auto"/>
      </w:pBdr>
      <w:shd w:val="clear" w:color="000000" w:fill="A5A5A5"/>
      <w:spacing w:before="100" w:beforeAutospacing="1" w:after="100" w:afterAutospacing="1"/>
      <w:jc w:val="center"/>
      <w:textAlignment w:val="center"/>
    </w:pPr>
    <w:rPr>
      <w:rFonts w:ascii="Arial" w:hAnsi="Arial" w:cs="Arial"/>
      <w:b/>
      <w:bCs/>
      <w:color w:val="000000"/>
      <w:sz w:val="16"/>
      <w:szCs w:val="16"/>
    </w:rPr>
  </w:style>
  <w:style w:type="paragraph" w:customStyle="1" w:styleId="xl101">
    <w:name w:val="xl101"/>
    <w:basedOn w:val="Normalny"/>
    <w:rsid w:val="0062259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w:hAnsi="Arial" w:cs="Arial"/>
      <w:color w:val="000000"/>
      <w:sz w:val="12"/>
      <w:szCs w:val="12"/>
    </w:rPr>
  </w:style>
  <w:style w:type="paragraph" w:customStyle="1" w:styleId="xl102">
    <w:name w:val="xl102"/>
    <w:basedOn w:val="Normalny"/>
    <w:rsid w:val="0062259B"/>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sz w:val="12"/>
      <w:szCs w:val="12"/>
    </w:rPr>
  </w:style>
  <w:style w:type="paragraph" w:customStyle="1" w:styleId="xl103">
    <w:name w:val="xl103"/>
    <w:basedOn w:val="Normalny"/>
    <w:rsid w:val="0062259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sz w:val="12"/>
      <w:szCs w:val="12"/>
    </w:rPr>
  </w:style>
  <w:style w:type="paragraph" w:customStyle="1" w:styleId="xl104">
    <w:name w:val="xl104"/>
    <w:basedOn w:val="Normalny"/>
    <w:rsid w:val="0062259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rPr>
  </w:style>
  <w:style w:type="paragraph" w:customStyle="1" w:styleId="xl105">
    <w:name w:val="xl105"/>
    <w:basedOn w:val="Normalny"/>
    <w:rsid w:val="0062259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Akapitzlist2">
    <w:name w:val="Akapit z listą2"/>
    <w:basedOn w:val="Normalny"/>
    <w:rsid w:val="00DB17F9"/>
    <w:pPr>
      <w:suppressAutoHyphens/>
      <w:ind w:left="708"/>
    </w:pPr>
    <w:rPr>
      <w:kern w:val="2"/>
      <w:lang w:eastAsia="ar-SA"/>
    </w:rPr>
  </w:style>
  <w:style w:type="table" w:customStyle="1" w:styleId="Tabela-Siatka2">
    <w:name w:val="Tabela - Siatka2"/>
    <w:basedOn w:val="Standardowy"/>
    <w:next w:val="Tabela-Siatka"/>
    <w:uiPriority w:val="59"/>
    <w:rsid w:val="004732E0"/>
    <w:pPr>
      <w:ind w:left="113" w:right="113"/>
    </w:pPr>
    <w:rPr>
      <w:rFonts w:ascii="Arial" w:eastAsiaTheme="minorHAnsi" w:hAnsi="Arial" w:cstheme="minorBidi"/>
      <w:sz w:val="24"/>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90394095">
      <w:bodyDiv w:val="1"/>
      <w:marLeft w:val="0"/>
      <w:marRight w:val="0"/>
      <w:marTop w:val="0"/>
      <w:marBottom w:val="0"/>
      <w:divBdr>
        <w:top w:val="none" w:sz="0" w:space="0" w:color="auto"/>
        <w:left w:val="none" w:sz="0" w:space="0" w:color="auto"/>
        <w:bottom w:val="none" w:sz="0" w:space="0" w:color="auto"/>
        <w:right w:val="none" w:sz="0" w:space="0" w:color="auto"/>
      </w:divBdr>
    </w:div>
    <w:div w:id="108745076">
      <w:bodyDiv w:val="1"/>
      <w:marLeft w:val="0"/>
      <w:marRight w:val="0"/>
      <w:marTop w:val="0"/>
      <w:marBottom w:val="0"/>
      <w:divBdr>
        <w:top w:val="none" w:sz="0" w:space="0" w:color="auto"/>
        <w:left w:val="none" w:sz="0" w:space="0" w:color="auto"/>
        <w:bottom w:val="none" w:sz="0" w:space="0" w:color="auto"/>
        <w:right w:val="none" w:sz="0" w:space="0" w:color="auto"/>
      </w:divBdr>
    </w:div>
    <w:div w:id="119496916">
      <w:bodyDiv w:val="1"/>
      <w:marLeft w:val="0"/>
      <w:marRight w:val="0"/>
      <w:marTop w:val="0"/>
      <w:marBottom w:val="0"/>
      <w:divBdr>
        <w:top w:val="none" w:sz="0" w:space="0" w:color="auto"/>
        <w:left w:val="none" w:sz="0" w:space="0" w:color="auto"/>
        <w:bottom w:val="none" w:sz="0" w:space="0" w:color="auto"/>
        <w:right w:val="none" w:sz="0" w:space="0" w:color="auto"/>
      </w:divBdr>
    </w:div>
    <w:div w:id="134565357">
      <w:bodyDiv w:val="1"/>
      <w:marLeft w:val="0"/>
      <w:marRight w:val="0"/>
      <w:marTop w:val="0"/>
      <w:marBottom w:val="0"/>
      <w:divBdr>
        <w:top w:val="none" w:sz="0" w:space="0" w:color="auto"/>
        <w:left w:val="none" w:sz="0" w:space="0" w:color="auto"/>
        <w:bottom w:val="none" w:sz="0" w:space="0" w:color="auto"/>
        <w:right w:val="none" w:sz="0" w:space="0" w:color="auto"/>
      </w:divBdr>
    </w:div>
    <w:div w:id="188573432">
      <w:bodyDiv w:val="1"/>
      <w:marLeft w:val="0"/>
      <w:marRight w:val="0"/>
      <w:marTop w:val="0"/>
      <w:marBottom w:val="0"/>
      <w:divBdr>
        <w:top w:val="none" w:sz="0" w:space="0" w:color="auto"/>
        <w:left w:val="none" w:sz="0" w:space="0" w:color="auto"/>
        <w:bottom w:val="none" w:sz="0" w:space="0" w:color="auto"/>
        <w:right w:val="none" w:sz="0" w:space="0" w:color="auto"/>
      </w:divBdr>
    </w:div>
    <w:div w:id="312487562">
      <w:bodyDiv w:val="1"/>
      <w:marLeft w:val="0"/>
      <w:marRight w:val="0"/>
      <w:marTop w:val="0"/>
      <w:marBottom w:val="0"/>
      <w:divBdr>
        <w:top w:val="none" w:sz="0" w:space="0" w:color="auto"/>
        <w:left w:val="none" w:sz="0" w:space="0" w:color="auto"/>
        <w:bottom w:val="none" w:sz="0" w:space="0" w:color="auto"/>
        <w:right w:val="none" w:sz="0" w:space="0" w:color="auto"/>
      </w:divBdr>
    </w:div>
    <w:div w:id="372119560">
      <w:bodyDiv w:val="1"/>
      <w:marLeft w:val="0"/>
      <w:marRight w:val="0"/>
      <w:marTop w:val="0"/>
      <w:marBottom w:val="0"/>
      <w:divBdr>
        <w:top w:val="none" w:sz="0" w:space="0" w:color="auto"/>
        <w:left w:val="none" w:sz="0" w:space="0" w:color="auto"/>
        <w:bottom w:val="none" w:sz="0" w:space="0" w:color="auto"/>
        <w:right w:val="none" w:sz="0" w:space="0" w:color="auto"/>
      </w:divBdr>
    </w:div>
    <w:div w:id="374232298">
      <w:bodyDiv w:val="1"/>
      <w:marLeft w:val="0"/>
      <w:marRight w:val="0"/>
      <w:marTop w:val="0"/>
      <w:marBottom w:val="0"/>
      <w:divBdr>
        <w:top w:val="none" w:sz="0" w:space="0" w:color="auto"/>
        <w:left w:val="none" w:sz="0" w:space="0" w:color="auto"/>
        <w:bottom w:val="none" w:sz="0" w:space="0" w:color="auto"/>
        <w:right w:val="none" w:sz="0" w:space="0" w:color="auto"/>
      </w:divBdr>
    </w:div>
    <w:div w:id="415832079">
      <w:bodyDiv w:val="1"/>
      <w:marLeft w:val="0"/>
      <w:marRight w:val="0"/>
      <w:marTop w:val="0"/>
      <w:marBottom w:val="0"/>
      <w:divBdr>
        <w:top w:val="none" w:sz="0" w:space="0" w:color="auto"/>
        <w:left w:val="none" w:sz="0" w:space="0" w:color="auto"/>
        <w:bottom w:val="none" w:sz="0" w:space="0" w:color="auto"/>
        <w:right w:val="none" w:sz="0" w:space="0" w:color="auto"/>
      </w:divBdr>
    </w:div>
    <w:div w:id="440298683">
      <w:bodyDiv w:val="1"/>
      <w:marLeft w:val="0"/>
      <w:marRight w:val="0"/>
      <w:marTop w:val="0"/>
      <w:marBottom w:val="0"/>
      <w:divBdr>
        <w:top w:val="none" w:sz="0" w:space="0" w:color="auto"/>
        <w:left w:val="none" w:sz="0" w:space="0" w:color="auto"/>
        <w:bottom w:val="none" w:sz="0" w:space="0" w:color="auto"/>
        <w:right w:val="none" w:sz="0" w:space="0" w:color="auto"/>
      </w:divBdr>
    </w:div>
    <w:div w:id="499657376">
      <w:bodyDiv w:val="1"/>
      <w:marLeft w:val="0"/>
      <w:marRight w:val="0"/>
      <w:marTop w:val="0"/>
      <w:marBottom w:val="0"/>
      <w:divBdr>
        <w:top w:val="none" w:sz="0" w:space="0" w:color="auto"/>
        <w:left w:val="none" w:sz="0" w:space="0" w:color="auto"/>
        <w:bottom w:val="none" w:sz="0" w:space="0" w:color="auto"/>
        <w:right w:val="none" w:sz="0" w:space="0" w:color="auto"/>
      </w:divBdr>
    </w:div>
    <w:div w:id="554127082">
      <w:bodyDiv w:val="1"/>
      <w:marLeft w:val="0"/>
      <w:marRight w:val="0"/>
      <w:marTop w:val="0"/>
      <w:marBottom w:val="0"/>
      <w:divBdr>
        <w:top w:val="none" w:sz="0" w:space="0" w:color="auto"/>
        <w:left w:val="none" w:sz="0" w:space="0" w:color="auto"/>
        <w:bottom w:val="none" w:sz="0" w:space="0" w:color="auto"/>
        <w:right w:val="none" w:sz="0" w:space="0" w:color="auto"/>
      </w:divBdr>
    </w:div>
    <w:div w:id="572280711">
      <w:bodyDiv w:val="1"/>
      <w:marLeft w:val="0"/>
      <w:marRight w:val="0"/>
      <w:marTop w:val="0"/>
      <w:marBottom w:val="0"/>
      <w:divBdr>
        <w:top w:val="none" w:sz="0" w:space="0" w:color="auto"/>
        <w:left w:val="none" w:sz="0" w:space="0" w:color="auto"/>
        <w:bottom w:val="none" w:sz="0" w:space="0" w:color="auto"/>
        <w:right w:val="none" w:sz="0" w:space="0" w:color="auto"/>
      </w:divBdr>
    </w:div>
    <w:div w:id="584657532">
      <w:bodyDiv w:val="1"/>
      <w:marLeft w:val="0"/>
      <w:marRight w:val="0"/>
      <w:marTop w:val="0"/>
      <w:marBottom w:val="0"/>
      <w:divBdr>
        <w:top w:val="none" w:sz="0" w:space="0" w:color="auto"/>
        <w:left w:val="none" w:sz="0" w:space="0" w:color="auto"/>
        <w:bottom w:val="none" w:sz="0" w:space="0" w:color="auto"/>
        <w:right w:val="none" w:sz="0" w:space="0" w:color="auto"/>
      </w:divBdr>
    </w:div>
    <w:div w:id="584917724">
      <w:bodyDiv w:val="1"/>
      <w:marLeft w:val="0"/>
      <w:marRight w:val="0"/>
      <w:marTop w:val="0"/>
      <w:marBottom w:val="0"/>
      <w:divBdr>
        <w:top w:val="none" w:sz="0" w:space="0" w:color="auto"/>
        <w:left w:val="none" w:sz="0" w:space="0" w:color="auto"/>
        <w:bottom w:val="none" w:sz="0" w:space="0" w:color="auto"/>
        <w:right w:val="none" w:sz="0" w:space="0" w:color="auto"/>
      </w:divBdr>
    </w:div>
    <w:div w:id="607545119">
      <w:bodyDiv w:val="1"/>
      <w:marLeft w:val="0"/>
      <w:marRight w:val="0"/>
      <w:marTop w:val="0"/>
      <w:marBottom w:val="0"/>
      <w:divBdr>
        <w:top w:val="none" w:sz="0" w:space="0" w:color="auto"/>
        <w:left w:val="none" w:sz="0" w:space="0" w:color="auto"/>
        <w:bottom w:val="none" w:sz="0" w:space="0" w:color="auto"/>
        <w:right w:val="none" w:sz="0" w:space="0" w:color="auto"/>
      </w:divBdr>
      <w:divsChild>
        <w:div w:id="487207297">
          <w:marLeft w:val="0"/>
          <w:marRight w:val="0"/>
          <w:marTop w:val="0"/>
          <w:marBottom w:val="0"/>
          <w:divBdr>
            <w:top w:val="none" w:sz="0" w:space="0" w:color="auto"/>
            <w:left w:val="none" w:sz="0" w:space="0" w:color="auto"/>
            <w:bottom w:val="none" w:sz="0" w:space="0" w:color="auto"/>
            <w:right w:val="none" w:sz="0" w:space="0" w:color="auto"/>
          </w:divBdr>
        </w:div>
        <w:div w:id="1001347716">
          <w:marLeft w:val="0"/>
          <w:marRight w:val="0"/>
          <w:marTop w:val="0"/>
          <w:marBottom w:val="0"/>
          <w:divBdr>
            <w:top w:val="none" w:sz="0" w:space="0" w:color="auto"/>
            <w:left w:val="none" w:sz="0" w:space="0" w:color="auto"/>
            <w:bottom w:val="none" w:sz="0" w:space="0" w:color="auto"/>
            <w:right w:val="none" w:sz="0" w:space="0" w:color="auto"/>
          </w:divBdr>
        </w:div>
      </w:divsChild>
    </w:div>
    <w:div w:id="632369096">
      <w:bodyDiv w:val="1"/>
      <w:marLeft w:val="0"/>
      <w:marRight w:val="0"/>
      <w:marTop w:val="0"/>
      <w:marBottom w:val="0"/>
      <w:divBdr>
        <w:top w:val="none" w:sz="0" w:space="0" w:color="auto"/>
        <w:left w:val="none" w:sz="0" w:space="0" w:color="auto"/>
        <w:bottom w:val="none" w:sz="0" w:space="0" w:color="auto"/>
        <w:right w:val="none" w:sz="0" w:space="0" w:color="auto"/>
      </w:divBdr>
    </w:div>
    <w:div w:id="720904514">
      <w:bodyDiv w:val="1"/>
      <w:marLeft w:val="0"/>
      <w:marRight w:val="0"/>
      <w:marTop w:val="0"/>
      <w:marBottom w:val="0"/>
      <w:divBdr>
        <w:top w:val="none" w:sz="0" w:space="0" w:color="auto"/>
        <w:left w:val="none" w:sz="0" w:space="0" w:color="auto"/>
        <w:bottom w:val="none" w:sz="0" w:space="0" w:color="auto"/>
        <w:right w:val="none" w:sz="0" w:space="0" w:color="auto"/>
      </w:divBdr>
      <w:divsChild>
        <w:div w:id="907569286">
          <w:marLeft w:val="0"/>
          <w:marRight w:val="0"/>
          <w:marTop w:val="0"/>
          <w:marBottom w:val="0"/>
          <w:divBdr>
            <w:top w:val="none" w:sz="0" w:space="0" w:color="auto"/>
            <w:left w:val="none" w:sz="0" w:space="0" w:color="auto"/>
            <w:bottom w:val="none" w:sz="0" w:space="0" w:color="auto"/>
            <w:right w:val="none" w:sz="0" w:space="0" w:color="auto"/>
          </w:divBdr>
        </w:div>
        <w:div w:id="1486782024">
          <w:marLeft w:val="0"/>
          <w:marRight w:val="0"/>
          <w:marTop w:val="0"/>
          <w:marBottom w:val="0"/>
          <w:divBdr>
            <w:top w:val="none" w:sz="0" w:space="0" w:color="auto"/>
            <w:left w:val="none" w:sz="0" w:space="0" w:color="auto"/>
            <w:bottom w:val="none" w:sz="0" w:space="0" w:color="auto"/>
            <w:right w:val="none" w:sz="0" w:space="0" w:color="auto"/>
          </w:divBdr>
        </w:div>
        <w:div w:id="2082827188">
          <w:marLeft w:val="0"/>
          <w:marRight w:val="0"/>
          <w:marTop w:val="0"/>
          <w:marBottom w:val="0"/>
          <w:divBdr>
            <w:top w:val="none" w:sz="0" w:space="0" w:color="auto"/>
            <w:left w:val="none" w:sz="0" w:space="0" w:color="auto"/>
            <w:bottom w:val="none" w:sz="0" w:space="0" w:color="auto"/>
            <w:right w:val="none" w:sz="0" w:space="0" w:color="auto"/>
          </w:divBdr>
        </w:div>
        <w:div w:id="2122802788">
          <w:marLeft w:val="0"/>
          <w:marRight w:val="0"/>
          <w:marTop w:val="0"/>
          <w:marBottom w:val="0"/>
          <w:divBdr>
            <w:top w:val="none" w:sz="0" w:space="0" w:color="auto"/>
            <w:left w:val="none" w:sz="0" w:space="0" w:color="auto"/>
            <w:bottom w:val="none" w:sz="0" w:space="0" w:color="auto"/>
            <w:right w:val="none" w:sz="0" w:space="0" w:color="auto"/>
          </w:divBdr>
        </w:div>
      </w:divsChild>
    </w:div>
    <w:div w:id="726683759">
      <w:bodyDiv w:val="1"/>
      <w:marLeft w:val="0"/>
      <w:marRight w:val="0"/>
      <w:marTop w:val="0"/>
      <w:marBottom w:val="0"/>
      <w:divBdr>
        <w:top w:val="none" w:sz="0" w:space="0" w:color="auto"/>
        <w:left w:val="none" w:sz="0" w:space="0" w:color="auto"/>
        <w:bottom w:val="none" w:sz="0" w:space="0" w:color="auto"/>
        <w:right w:val="none" w:sz="0" w:space="0" w:color="auto"/>
      </w:divBdr>
    </w:div>
    <w:div w:id="802885753">
      <w:bodyDiv w:val="1"/>
      <w:marLeft w:val="0"/>
      <w:marRight w:val="0"/>
      <w:marTop w:val="0"/>
      <w:marBottom w:val="0"/>
      <w:divBdr>
        <w:top w:val="none" w:sz="0" w:space="0" w:color="auto"/>
        <w:left w:val="none" w:sz="0" w:space="0" w:color="auto"/>
        <w:bottom w:val="none" w:sz="0" w:space="0" w:color="auto"/>
        <w:right w:val="none" w:sz="0" w:space="0" w:color="auto"/>
      </w:divBdr>
    </w:div>
    <w:div w:id="830678215">
      <w:bodyDiv w:val="1"/>
      <w:marLeft w:val="0"/>
      <w:marRight w:val="0"/>
      <w:marTop w:val="0"/>
      <w:marBottom w:val="0"/>
      <w:divBdr>
        <w:top w:val="none" w:sz="0" w:space="0" w:color="auto"/>
        <w:left w:val="none" w:sz="0" w:space="0" w:color="auto"/>
        <w:bottom w:val="none" w:sz="0" w:space="0" w:color="auto"/>
        <w:right w:val="none" w:sz="0" w:space="0" w:color="auto"/>
      </w:divBdr>
    </w:div>
    <w:div w:id="857889685">
      <w:bodyDiv w:val="1"/>
      <w:marLeft w:val="0"/>
      <w:marRight w:val="0"/>
      <w:marTop w:val="0"/>
      <w:marBottom w:val="0"/>
      <w:divBdr>
        <w:top w:val="none" w:sz="0" w:space="0" w:color="auto"/>
        <w:left w:val="none" w:sz="0" w:space="0" w:color="auto"/>
        <w:bottom w:val="none" w:sz="0" w:space="0" w:color="auto"/>
        <w:right w:val="none" w:sz="0" w:space="0" w:color="auto"/>
      </w:divBdr>
    </w:div>
    <w:div w:id="858816409">
      <w:bodyDiv w:val="1"/>
      <w:marLeft w:val="0"/>
      <w:marRight w:val="0"/>
      <w:marTop w:val="0"/>
      <w:marBottom w:val="0"/>
      <w:divBdr>
        <w:top w:val="none" w:sz="0" w:space="0" w:color="auto"/>
        <w:left w:val="none" w:sz="0" w:space="0" w:color="auto"/>
        <w:bottom w:val="none" w:sz="0" w:space="0" w:color="auto"/>
        <w:right w:val="none" w:sz="0" w:space="0" w:color="auto"/>
      </w:divBdr>
      <w:divsChild>
        <w:div w:id="1187059739">
          <w:marLeft w:val="0"/>
          <w:marRight w:val="0"/>
          <w:marTop w:val="0"/>
          <w:marBottom w:val="0"/>
          <w:divBdr>
            <w:top w:val="none" w:sz="0" w:space="0" w:color="auto"/>
            <w:left w:val="none" w:sz="0" w:space="0" w:color="auto"/>
            <w:bottom w:val="none" w:sz="0" w:space="0" w:color="auto"/>
            <w:right w:val="none" w:sz="0" w:space="0" w:color="auto"/>
          </w:divBdr>
        </w:div>
        <w:div w:id="1188564844">
          <w:marLeft w:val="0"/>
          <w:marRight w:val="0"/>
          <w:marTop w:val="0"/>
          <w:marBottom w:val="0"/>
          <w:divBdr>
            <w:top w:val="none" w:sz="0" w:space="0" w:color="auto"/>
            <w:left w:val="none" w:sz="0" w:space="0" w:color="auto"/>
            <w:bottom w:val="none" w:sz="0" w:space="0" w:color="auto"/>
            <w:right w:val="none" w:sz="0" w:space="0" w:color="auto"/>
          </w:divBdr>
        </w:div>
      </w:divsChild>
    </w:div>
    <w:div w:id="869995736">
      <w:bodyDiv w:val="1"/>
      <w:marLeft w:val="0"/>
      <w:marRight w:val="0"/>
      <w:marTop w:val="0"/>
      <w:marBottom w:val="0"/>
      <w:divBdr>
        <w:top w:val="none" w:sz="0" w:space="0" w:color="auto"/>
        <w:left w:val="none" w:sz="0" w:space="0" w:color="auto"/>
        <w:bottom w:val="none" w:sz="0" w:space="0" w:color="auto"/>
        <w:right w:val="none" w:sz="0" w:space="0" w:color="auto"/>
      </w:divBdr>
    </w:div>
    <w:div w:id="945192552">
      <w:bodyDiv w:val="1"/>
      <w:marLeft w:val="0"/>
      <w:marRight w:val="0"/>
      <w:marTop w:val="0"/>
      <w:marBottom w:val="0"/>
      <w:divBdr>
        <w:top w:val="none" w:sz="0" w:space="0" w:color="auto"/>
        <w:left w:val="none" w:sz="0" w:space="0" w:color="auto"/>
        <w:bottom w:val="none" w:sz="0" w:space="0" w:color="auto"/>
        <w:right w:val="none" w:sz="0" w:space="0" w:color="auto"/>
      </w:divBdr>
    </w:div>
    <w:div w:id="995649621">
      <w:bodyDiv w:val="1"/>
      <w:marLeft w:val="0"/>
      <w:marRight w:val="0"/>
      <w:marTop w:val="0"/>
      <w:marBottom w:val="0"/>
      <w:divBdr>
        <w:top w:val="none" w:sz="0" w:space="0" w:color="auto"/>
        <w:left w:val="none" w:sz="0" w:space="0" w:color="auto"/>
        <w:bottom w:val="none" w:sz="0" w:space="0" w:color="auto"/>
        <w:right w:val="none" w:sz="0" w:space="0" w:color="auto"/>
      </w:divBdr>
    </w:div>
    <w:div w:id="1000961002">
      <w:bodyDiv w:val="1"/>
      <w:marLeft w:val="0"/>
      <w:marRight w:val="0"/>
      <w:marTop w:val="0"/>
      <w:marBottom w:val="0"/>
      <w:divBdr>
        <w:top w:val="none" w:sz="0" w:space="0" w:color="auto"/>
        <w:left w:val="none" w:sz="0" w:space="0" w:color="auto"/>
        <w:bottom w:val="none" w:sz="0" w:space="0" w:color="auto"/>
        <w:right w:val="none" w:sz="0" w:space="0" w:color="auto"/>
      </w:divBdr>
      <w:divsChild>
        <w:div w:id="1208372408">
          <w:marLeft w:val="0"/>
          <w:marRight w:val="0"/>
          <w:marTop w:val="0"/>
          <w:marBottom w:val="0"/>
          <w:divBdr>
            <w:top w:val="none" w:sz="0" w:space="0" w:color="auto"/>
            <w:left w:val="none" w:sz="0" w:space="0" w:color="auto"/>
            <w:bottom w:val="none" w:sz="0" w:space="0" w:color="auto"/>
            <w:right w:val="none" w:sz="0" w:space="0" w:color="auto"/>
          </w:divBdr>
        </w:div>
        <w:div w:id="1424455587">
          <w:marLeft w:val="0"/>
          <w:marRight w:val="0"/>
          <w:marTop w:val="0"/>
          <w:marBottom w:val="0"/>
          <w:divBdr>
            <w:top w:val="none" w:sz="0" w:space="0" w:color="auto"/>
            <w:left w:val="none" w:sz="0" w:space="0" w:color="auto"/>
            <w:bottom w:val="none" w:sz="0" w:space="0" w:color="auto"/>
            <w:right w:val="none" w:sz="0" w:space="0" w:color="auto"/>
          </w:divBdr>
        </w:div>
        <w:div w:id="1687172799">
          <w:marLeft w:val="0"/>
          <w:marRight w:val="0"/>
          <w:marTop w:val="0"/>
          <w:marBottom w:val="0"/>
          <w:divBdr>
            <w:top w:val="none" w:sz="0" w:space="0" w:color="auto"/>
            <w:left w:val="none" w:sz="0" w:space="0" w:color="auto"/>
            <w:bottom w:val="none" w:sz="0" w:space="0" w:color="auto"/>
            <w:right w:val="none" w:sz="0" w:space="0" w:color="auto"/>
          </w:divBdr>
        </w:div>
      </w:divsChild>
    </w:div>
    <w:div w:id="1089813899">
      <w:bodyDiv w:val="1"/>
      <w:marLeft w:val="0"/>
      <w:marRight w:val="0"/>
      <w:marTop w:val="0"/>
      <w:marBottom w:val="0"/>
      <w:divBdr>
        <w:top w:val="none" w:sz="0" w:space="0" w:color="auto"/>
        <w:left w:val="none" w:sz="0" w:space="0" w:color="auto"/>
        <w:bottom w:val="none" w:sz="0" w:space="0" w:color="auto"/>
        <w:right w:val="none" w:sz="0" w:space="0" w:color="auto"/>
      </w:divBdr>
      <w:divsChild>
        <w:div w:id="2064402692">
          <w:marLeft w:val="0"/>
          <w:marRight w:val="0"/>
          <w:marTop w:val="0"/>
          <w:marBottom w:val="0"/>
          <w:divBdr>
            <w:top w:val="none" w:sz="0" w:space="0" w:color="auto"/>
            <w:left w:val="none" w:sz="0" w:space="0" w:color="auto"/>
            <w:bottom w:val="none" w:sz="0" w:space="0" w:color="auto"/>
            <w:right w:val="none" w:sz="0" w:space="0" w:color="auto"/>
          </w:divBdr>
          <w:divsChild>
            <w:div w:id="4032589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9684026">
      <w:bodyDiv w:val="1"/>
      <w:marLeft w:val="0"/>
      <w:marRight w:val="0"/>
      <w:marTop w:val="0"/>
      <w:marBottom w:val="0"/>
      <w:divBdr>
        <w:top w:val="none" w:sz="0" w:space="0" w:color="auto"/>
        <w:left w:val="none" w:sz="0" w:space="0" w:color="auto"/>
        <w:bottom w:val="none" w:sz="0" w:space="0" w:color="auto"/>
        <w:right w:val="none" w:sz="0" w:space="0" w:color="auto"/>
      </w:divBdr>
    </w:div>
    <w:div w:id="1125200876">
      <w:bodyDiv w:val="1"/>
      <w:marLeft w:val="0"/>
      <w:marRight w:val="0"/>
      <w:marTop w:val="0"/>
      <w:marBottom w:val="0"/>
      <w:divBdr>
        <w:top w:val="none" w:sz="0" w:space="0" w:color="auto"/>
        <w:left w:val="none" w:sz="0" w:space="0" w:color="auto"/>
        <w:bottom w:val="none" w:sz="0" w:space="0" w:color="auto"/>
        <w:right w:val="none" w:sz="0" w:space="0" w:color="auto"/>
      </w:divBdr>
    </w:div>
    <w:div w:id="1135488577">
      <w:bodyDiv w:val="1"/>
      <w:marLeft w:val="0"/>
      <w:marRight w:val="0"/>
      <w:marTop w:val="0"/>
      <w:marBottom w:val="0"/>
      <w:divBdr>
        <w:top w:val="none" w:sz="0" w:space="0" w:color="auto"/>
        <w:left w:val="none" w:sz="0" w:space="0" w:color="auto"/>
        <w:bottom w:val="none" w:sz="0" w:space="0" w:color="auto"/>
        <w:right w:val="none" w:sz="0" w:space="0" w:color="auto"/>
      </w:divBdr>
    </w:div>
    <w:div w:id="1166017955">
      <w:bodyDiv w:val="1"/>
      <w:marLeft w:val="0"/>
      <w:marRight w:val="0"/>
      <w:marTop w:val="0"/>
      <w:marBottom w:val="0"/>
      <w:divBdr>
        <w:top w:val="none" w:sz="0" w:space="0" w:color="auto"/>
        <w:left w:val="none" w:sz="0" w:space="0" w:color="auto"/>
        <w:bottom w:val="none" w:sz="0" w:space="0" w:color="auto"/>
        <w:right w:val="none" w:sz="0" w:space="0" w:color="auto"/>
      </w:divBdr>
    </w:div>
    <w:div w:id="1175849471">
      <w:bodyDiv w:val="1"/>
      <w:marLeft w:val="0"/>
      <w:marRight w:val="0"/>
      <w:marTop w:val="0"/>
      <w:marBottom w:val="0"/>
      <w:divBdr>
        <w:top w:val="none" w:sz="0" w:space="0" w:color="auto"/>
        <w:left w:val="none" w:sz="0" w:space="0" w:color="auto"/>
        <w:bottom w:val="none" w:sz="0" w:space="0" w:color="auto"/>
        <w:right w:val="none" w:sz="0" w:space="0" w:color="auto"/>
      </w:divBdr>
    </w:div>
    <w:div w:id="1185902567">
      <w:bodyDiv w:val="1"/>
      <w:marLeft w:val="0"/>
      <w:marRight w:val="0"/>
      <w:marTop w:val="0"/>
      <w:marBottom w:val="0"/>
      <w:divBdr>
        <w:top w:val="none" w:sz="0" w:space="0" w:color="auto"/>
        <w:left w:val="none" w:sz="0" w:space="0" w:color="auto"/>
        <w:bottom w:val="none" w:sz="0" w:space="0" w:color="auto"/>
        <w:right w:val="none" w:sz="0" w:space="0" w:color="auto"/>
      </w:divBdr>
      <w:divsChild>
        <w:div w:id="2023849017">
          <w:marLeft w:val="0"/>
          <w:marRight w:val="0"/>
          <w:marTop w:val="0"/>
          <w:marBottom w:val="0"/>
          <w:divBdr>
            <w:top w:val="none" w:sz="0" w:space="0" w:color="auto"/>
            <w:left w:val="none" w:sz="0" w:space="0" w:color="auto"/>
            <w:bottom w:val="none" w:sz="0" w:space="0" w:color="auto"/>
            <w:right w:val="none" w:sz="0" w:space="0" w:color="auto"/>
          </w:divBdr>
          <w:divsChild>
            <w:div w:id="349912635">
              <w:marLeft w:val="0"/>
              <w:marRight w:val="0"/>
              <w:marTop w:val="0"/>
              <w:marBottom w:val="0"/>
              <w:divBdr>
                <w:top w:val="none" w:sz="0" w:space="0" w:color="auto"/>
                <w:left w:val="none" w:sz="0" w:space="0" w:color="auto"/>
                <w:bottom w:val="none" w:sz="0" w:space="0" w:color="auto"/>
                <w:right w:val="none" w:sz="0" w:space="0" w:color="auto"/>
              </w:divBdr>
              <w:divsChild>
                <w:div w:id="768503940">
                  <w:marLeft w:val="0"/>
                  <w:marRight w:val="0"/>
                  <w:marTop w:val="0"/>
                  <w:marBottom w:val="0"/>
                  <w:divBdr>
                    <w:top w:val="none" w:sz="0" w:space="0" w:color="auto"/>
                    <w:left w:val="none" w:sz="0" w:space="0" w:color="auto"/>
                    <w:bottom w:val="none" w:sz="0" w:space="0" w:color="auto"/>
                    <w:right w:val="none" w:sz="0" w:space="0" w:color="auto"/>
                  </w:divBdr>
                  <w:divsChild>
                    <w:div w:id="1612317937">
                      <w:marLeft w:val="0"/>
                      <w:marRight w:val="0"/>
                      <w:marTop w:val="0"/>
                      <w:marBottom w:val="0"/>
                      <w:divBdr>
                        <w:top w:val="none" w:sz="0" w:space="0" w:color="auto"/>
                        <w:left w:val="none" w:sz="0" w:space="0" w:color="auto"/>
                        <w:bottom w:val="none" w:sz="0" w:space="0" w:color="auto"/>
                        <w:right w:val="none" w:sz="0" w:space="0" w:color="auto"/>
                      </w:divBdr>
                      <w:divsChild>
                        <w:div w:id="2111468992">
                          <w:marLeft w:val="0"/>
                          <w:marRight w:val="0"/>
                          <w:marTop w:val="0"/>
                          <w:marBottom w:val="0"/>
                          <w:divBdr>
                            <w:top w:val="none" w:sz="0" w:space="0" w:color="auto"/>
                            <w:left w:val="none" w:sz="0" w:space="0" w:color="auto"/>
                            <w:bottom w:val="none" w:sz="0" w:space="0" w:color="auto"/>
                            <w:right w:val="none" w:sz="0" w:space="0" w:color="auto"/>
                          </w:divBdr>
                          <w:divsChild>
                            <w:div w:id="340010168">
                              <w:marLeft w:val="0"/>
                              <w:marRight w:val="0"/>
                              <w:marTop w:val="0"/>
                              <w:marBottom w:val="0"/>
                              <w:divBdr>
                                <w:top w:val="none" w:sz="0" w:space="0" w:color="auto"/>
                                <w:left w:val="none" w:sz="0" w:space="0" w:color="auto"/>
                                <w:bottom w:val="none" w:sz="0" w:space="0" w:color="auto"/>
                                <w:right w:val="none" w:sz="0" w:space="0" w:color="auto"/>
                              </w:divBdr>
                            </w:div>
                            <w:div w:id="832834565">
                              <w:marLeft w:val="0"/>
                              <w:marRight w:val="0"/>
                              <w:marTop w:val="0"/>
                              <w:marBottom w:val="0"/>
                              <w:divBdr>
                                <w:top w:val="none" w:sz="0" w:space="0" w:color="auto"/>
                                <w:left w:val="none" w:sz="0" w:space="0" w:color="auto"/>
                                <w:bottom w:val="none" w:sz="0" w:space="0" w:color="auto"/>
                                <w:right w:val="none" w:sz="0" w:space="0" w:color="auto"/>
                              </w:divBdr>
                            </w:div>
                            <w:div w:id="834879539">
                              <w:marLeft w:val="0"/>
                              <w:marRight w:val="0"/>
                              <w:marTop w:val="0"/>
                              <w:marBottom w:val="0"/>
                              <w:divBdr>
                                <w:top w:val="none" w:sz="0" w:space="0" w:color="auto"/>
                                <w:left w:val="none" w:sz="0" w:space="0" w:color="auto"/>
                                <w:bottom w:val="none" w:sz="0" w:space="0" w:color="auto"/>
                                <w:right w:val="none" w:sz="0" w:space="0" w:color="auto"/>
                              </w:divBdr>
                            </w:div>
                            <w:div w:id="9923714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95775558">
      <w:bodyDiv w:val="1"/>
      <w:marLeft w:val="0"/>
      <w:marRight w:val="0"/>
      <w:marTop w:val="0"/>
      <w:marBottom w:val="0"/>
      <w:divBdr>
        <w:top w:val="none" w:sz="0" w:space="0" w:color="auto"/>
        <w:left w:val="none" w:sz="0" w:space="0" w:color="auto"/>
        <w:bottom w:val="none" w:sz="0" w:space="0" w:color="auto"/>
        <w:right w:val="none" w:sz="0" w:space="0" w:color="auto"/>
      </w:divBdr>
      <w:divsChild>
        <w:div w:id="1367409836">
          <w:marLeft w:val="0"/>
          <w:marRight w:val="0"/>
          <w:marTop w:val="0"/>
          <w:marBottom w:val="0"/>
          <w:divBdr>
            <w:top w:val="none" w:sz="0" w:space="0" w:color="auto"/>
            <w:left w:val="none" w:sz="0" w:space="0" w:color="auto"/>
            <w:bottom w:val="none" w:sz="0" w:space="0" w:color="auto"/>
            <w:right w:val="none" w:sz="0" w:space="0" w:color="auto"/>
          </w:divBdr>
        </w:div>
        <w:div w:id="1757555283">
          <w:marLeft w:val="0"/>
          <w:marRight w:val="0"/>
          <w:marTop w:val="0"/>
          <w:marBottom w:val="0"/>
          <w:divBdr>
            <w:top w:val="none" w:sz="0" w:space="0" w:color="auto"/>
            <w:left w:val="none" w:sz="0" w:space="0" w:color="auto"/>
            <w:bottom w:val="none" w:sz="0" w:space="0" w:color="auto"/>
            <w:right w:val="none" w:sz="0" w:space="0" w:color="auto"/>
          </w:divBdr>
        </w:div>
      </w:divsChild>
    </w:div>
    <w:div w:id="1234468532">
      <w:bodyDiv w:val="1"/>
      <w:marLeft w:val="0"/>
      <w:marRight w:val="0"/>
      <w:marTop w:val="0"/>
      <w:marBottom w:val="0"/>
      <w:divBdr>
        <w:top w:val="none" w:sz="0" w:space="0" w:color="auto"/>
        <w:left w:val="none" w:sz="0" w:space="0" w:color="auto"/>
        <w:bottom w:val="none" w:sz="0" w:space="0" w:color="auto"/>
        <w:right w:val="none" w:sz="0" w:space="0" w:color="auto"/>
      </w:divBdr>
      <w:divsChild>
        <w:div w:id="927039262">
          <w:marLeft w:val="0"/>
          <w:marRight w:val="0"/>
          <w:marTop w:val="0"/>
          <w:marBottom w:val="0"/>
          <w:divBdr>
            <w:top w:val="none" w:sz="0" w:space="0" w:color="auto"/>
            <w:left w:val="none" w:sz="0" w:space="0" w:color="auto"/>
            <w:bottom w:val="none" w:sz="0" w:space="0" w:color="auto"/>
            <w:right w:val="none" w:sz="0" w:space="0" w:color="auto"/>
          </w:divBdr>
        </w:div>
        <w:div w:id="1436025558">
          <w:marLeft w:val="0"/>
          <w:marRight w:val="0"/>
          <w:marTop w:val="0"/>
          <w:marBottom w:val="0"/>
          <w:divBdr>
            <w:top w:val="none" w:sz="0" w:space="0" w:color="auto"/>
            <w:left w:val="none" w:sz="0" w:space="0" w:color="auto"/>
            <w:bottom w:val="none" w:sz="0" w:space="0" w:color="auto"/>
            <w:right w:val="none" w:sz="0" w:space="0" w:color="auto"/>
          </w:divBdr>
        </w:div>
        <w:div w:id="1530751846">
          <w:marLeft w:val="0"/>
          <w:marRight w:val="0"/>
          <w:marTop w:val="0"/>
          <w:marBottom w:val="0"/>
          <w:divBdr>
            <w:top w:val="none" w:sz="0" w:space="0" w:color="auto"/>
            <w:left w:val="none" w:sz="0" w:space="0" w:color="auto"/>
            <w:bottom w:val="none" w:sz="0" w:space="0" w:color="auto"/>
            <w:right w:val="none" w:sz="0" w:space="0" w:color="auto"/>
          </w:divBdr>
        </w:div>
      </w:divsChild>
    </w:div>
    <w:div w:id="1236283373">
      <w:bodyDiv w:val="1"/>
      <w:marLeft w:val="0"/>
      <w:marRight w:val="0"/>
      <w:marTop w:val="0"/>
      <w:marBottom w:val="0"/>
      <w:divBdr>
        <w:top w:val="none" w:sz="0" w:space="0" w:color="auto"/>
        <w:left w:val="none" w:sz="0" w:space="0" w:color="auto"/>
        <w:bottom w:val="none" w:sz="0" w:space="0" w:color="auto"/>
        <w:right w:val="none" w:sz="0" w:space="0" w:color="auto"/>
      </w:divBdr>
      <w:divsChild>
        <w:div w:id="1546603824">
          <w:marLeft w:val="0"/>
          <w:marRight w:val="0"/>
          <w:marTop w:val="0"/>
          <w:marBottom w:val="0"/>
          <w:divBdr>
            <w:top w:val="none" w:sz="0" w:space="0" w:color="auto"/>
            <w:left w:val="none" w:sz="0" w:space="0" w:color="auto"/>
            <w:bottom w:val="none" w:sz="0" w:space="0" w:color="auto"/>
            <w:right w:val="none" w:sz="0" w:space="0" w:color="auto"/>
          </w:divBdr>
          <w:divsChild>
            <w:div w:id="994987603">
              <w:marLeft w:val="0"/>
              <w:marRight w:val="0"/>
              <w:marTop w:val="0"/>
              <w:marBottom w:val="0"/>
              <w:divBdr>
                <w:top w:val="none" w:sz="0" w:space="0" w:color="auto"/>
                <w:left w:val="none" w:sz="0" w:space="0" w:color="auto"/>
                <w:bottom w:val="none" w:sz="0" w:space="0" w:color="auto"/>
                <w:right w:val="none" w:sz="0" w:space="0" w:color="auto"/>
              </w:divBdr>
              <w:divsChild>
                <w:div w:id="1978073136">
                  <w:marLeft w:val="0"/>
                  <w:marRight w:val="4194"/>
                  <w:marTop w:val="0"/>
                  <w:marBottom w:val="0"/>
                  <w:divBdr>
                    <w:top w:val="none" w:sz="0" w:space="0" w:color="auto"/>
                    <w:left w:val="none" w:sz="0" w:space="0" w:color="auto"/>
                    <w:bottom w:val="none" w:sz="0" w:space="0" w:color="auto"/>
                    <w:right w:val="none" w:sz="0" w:space="0" w:color="auto"/>
                  </w:divBdr>
                  <w:divsChild>
                    <w:div w:id="1291520230">
                      <w:marLeft w:val="0"/>
                      <w:marRight w:val="0"/>
                      <w:marTop w:val="0"/>
                      <w:marBottom w:val="0"/>
                      <w:divBdr>
                        <w:top w:val="none" w:sz="0" w:space="0" w:color="auto"/>
                        <w:left w:val="none" w:sz="0" w:space="0" w:color="auto"/>
                        <w:bottom w:val="none" w:sz="0" w:space="0" w:color="auto"/>
                        <w:right w:val="none" w:sz="0" w:space="0" w:color="auto"/>
                      </w:divBdr>
                      <w:divsChild>
                        <w:div w:id="292836436">
                          <w:marLeft w:val="3076"/>
                          <w:marRight w:val="0"/>
                          <w:marTop w:val="0"/>
                          <w:marBottom w:val="0"/>
                          <w:divBdr>
                            <w:top w:val="none" w:sz="0" w:space="0" w:color="auto"/>
                            <w:left w:val="none" w:sz="0" w:space="0" w:color="auto"/>
                            <w:bottom w:val="none" w:sz="0" w:space="0" w:color="auto"/>
                            <w:right w:val="none" w:sz="0" w:space="0" w:color="auto"/>
                          </w:divBdr>
                          <w:divsChild>
                            <w:div w:id="1829709230">
                              <w:marLeft w:val="0"/>
                              <w:marRight w:val="0"/>
                              <w:marTop w:val="0"/>
                              <w:marBottom w:val="0"/>
                              <w:divBdr>
                                <w:top w:val="none" w:sz="0" w:space="0" w:color="auto"/>
                                <w:left w:val="none" w:sz="0" w:space="0" w:color="auto"/>
                                <w:bottom w:val="none" w:sz="0" w:space="0" w:color="auto"/>
                                <w:right w:val="none" w:sz="0" w:space="0" w:color="auto"/>
                              </w:divBdr>
                              <w:divsChild>
                                <w:div w:id="1099180605">
                                  <w:marLeft w:val="0"/>
                                  <w:marRight w:val="0"/>
                                  <w:marTop w:val="0"/>
                                  <w:marBottom w:val="0"/>
                                  <w:divBdr>
                                    <w:top w:val="none" w:sz="0" w:space="0" w:color="auto"/>
                                    <w:left w:val="none" w:sz="0" w:space="0" w:color="auto"/>
                                    <w:bottom w:val="none" w:sz="0" w:space="0" w:color="auto"/>
                                    <w:right w:val="none" w:sz="0" w:space="0" w:color="auto"/>
                                  </w:divBdr>
                                  <w:divsChild>
                                    <w:div w:id="3940513">
                                      <w:marLeft w:val="0"/>
                                      <w:marRight w:val="0"/>
                                      <w:marTop w:val="0"/>
                                      <w:marBottom w:val="0"/>
                                      <w:divBdr>
                                        <w:top w:val="none" w:sz="0" w:space="0" w:color="auto"/>
                                        <w:left w:val="none" w:sz="0" w:space="0" w:color="auto"/>
                                        <w:bottom w:val="none" w:sz="0" w:space="0" w:color="auto"/>
                                        <w:right w:val="none" w:sz="0" w:space="0" w:color="auto"/>
                                      </w:divBdr>
                                      <w:divsChild>
                                        <w:div w:id="3849141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236823678">
      <w:bodyDiv w:val="1"/>
      <w:marLeft w:val="0"/>
      <w:marRight w:val="0"/>
      <w:marTop w:val="0"/>
      <w:marBottom w:val="0"/>
      <w:divBdr>
        <w:top w:val="none" w:sz="0" w:space="0" w:color="auto"/>
        <w:left w:val="none" w:sz="0" w:space="0" w:color="auto"/>
        <w:bottom w:val="none" w:sz="0" w:space="0" w:color="auto"/>
        <w:right w:val="none" w:sz="0" w:space="0" w:color="auto"/>
      </w:divBdr>
    </w:div>
    <w:div w:id="1269461320">
      <w:bodyDiv w:val="1"/>
      <w:marLeft w:val="0"/>
      <w:marRight w:val="0"/>
      <w:marTop w:val="0"/>
      <w:marBottom w:val="0"/>
      <w:divBdr>
        <w:top w:val="none" w:sz="0" w:space="0" w:color="auto"/>
        <w:left w:val="none" w:sz="0" w:space="0" w:color="auto"/>
        <w:bottom w:val="none" w:sz="0" w:space="0" w:color="auto"/>
        <w:right w:val="none" w:sz="0" w:space="0" w:color="auto"/>
      </w:divBdr>
    </w:div>
    <w:div w:id="1384449483">
      <w:bodyDiv w:val="1"/>
      <w:marLeft w:val="0"/>
      <w:marRight w:val="0"/>
      <w:marTop w:val="0"/>
      <w:marBottom w:val="0"/>
      <w:divBdr>
        <w:top w:val="none" w:sz="0" w:space="0" w:color="auto"/>
        <w:left w:val="none" w:sz="0" w:space="0" w:color="auto"/>
        <w:bottom w:val="none" w:sz="0" w:space="0" w:color="auto"/>
        <w:right w:val="none" w:sz="0" w:space="0" w:color="auto"/>
      </w:divBdr>
    </w:div>
    <w:div w:id="1412432203">
      <w:bodyDiv w:val="1"/>
      <w:marLeft w:val="0"/>
      <w:marRight w:val="0"/>
      <w:marTop w:val="0"/>
      <w:marBottom w:val="0"/>
      <w:divBdr>
        <w:top w:val="none" w:sz="0" w:space="0" w:color="auto"/>
        <w:left w:val="none" w:sz="0" w:space="0" w:color="auto"/>
        <w:bottom w:val="none" w:sz="0" w:space="0" w:color="auto"/>
        <w:right w:val="none" w:sz="0" w:space="0" w:color="auto"/>
      </w:divBdr>
    </w:div>
    <w:div w:id="1443526867">
      <w:bodyDiv w:val="1"/>
      <w:marLeft w:val="0"/>
      <w:marRight w:val="0"/>
      <w:marTop w:val="0"/>
      <w:marBottom w:val="0"/>
      <w:divBdr>
        <w:top w:val="none" w:sz="0" w:space="0" w:color="auto"/>
        <w:left w:val="none" w:sz="0" w:space="0" w:color="auto"/>
        <w:bottom w:val="none" w:sz="0" w:space="0" w:color="auto"/>
        <w:right w:val="none" w:sz="0" w:space="0" w:color="auto"/>
      </w:divBdr>
    </w:div>
    <w:div w:id="1444880756">
      <w:bodyDiv w:val="1"/>
      <w:marLeft w:val="0"/>
      <w:marRight w:val="0"/>
      <w:marTop w:val="0"/>
      <w:marBottom w:val="0"/>
      <w:divBdr>
        <w:top w:val="none" w:sz="0" w:space="0" w:color="auto"/>
        <w:left w:val="none" w:sz="0" w:space="0" w:color="auto"/>
        <w:bottom w:val="none" w:sz="0" w:space="0" w:color="auto"/>
        <w:right w:val="none" w:sz="0" w:space="0" w:color="auto"/>
      </w:divBdr>
    </w:div>
    <w:div w:id="1464617885">
      <w:bodyDiv w:val="1"/>
      <w:marLeft w:val="0"/>
      <w:marRight w:val="0"/>
      <w:marTop w:val="0"/>
      <w:marBottom w:val="0"/>
      <w:divBdr>
        <w:top w:val="none" w:sz="0" w:space="0" w:color="auto"/>
        <w:left w:val="none" w:sz="0" w:space="0" w:color="auto"/>
        <w:bottom w:val="none" w:sz="0" w:space="0" w:color="auto"/>
        <w:right w:val="none" w:sz="0" w:space="0" w:color="auto"/>
      </w:divBdr>
    </w:div>
    <w:div w:id="1494955197">
      <w:bodyDiv w:val="1"/>
      <w:marLeft w:val="0"/>
      <w:marRight w:val="0"/>
      <w:marTop w:val="0"/>
      <w:marBottom w:val="0"/>
      <w:divBdr>
        <w:top w:val="none" w:sz="0" w:space="0" w:color="auto"/>
        <w:left w:val="none" w:sz="0" w:space="0" w:color="auto"/>
        <w:bottom w:val="none" w:sz="0" w:space="0" w:color="auto"/>
        <w:right w:val="none" w:sz="0" w:space="0" w:color="auto"/>
      </w:divBdr>
    </w:div>
    <w:div w:id="1543247750">
      <w:bodyDiv w:val="1"/>
      <w:marLeft w:val="0"/>
      <w:marRight w:val="0"/>
      <w:marTop w:val="0"/>
      <w:marBottom w:val="0"/>
      <w:divBdr>
        <w:top w:val="none" w:sz="0" w:space="0" w:color="auto"/>
        <w:left w:val="none" w:sz="0" w:space="0" w:color="auto"/>
        <w:bottom w:val="none" w:sz="0" w:space="0" w:color="auto"/>
        <w:right w:val="none" w:sz="0" w:space="0" w:color="auto"/>
      </w:divBdr>
    </w:div>
    <w:div w:id="1545827647">
      <w:bodyDiv w:val="1"/>
      <w:marLeft w:val="0"/>
      <w:marRight w:val="0"/>
      <w:marTop w:val="0"/>
      <w:marBottom w:val="0"/>
      <w:divBdr>
        <w:top w:val="none" w:sz="0" w:space="0" w:color="auto"/>
        <w:left w:val="none" w:sz="0" w:space="0" w:color="auto"/>
        <w:bottom w:val="none" w:sz="0" w:space="0" w:color="auto"/>
        <w:right w:val="none" w:sz="0" w:space="0" w:color="auto"/>
      </w:divBdr>
    </w:div>
    <w:div w:id="1601911987">
      <w:bodyDiv w:val="1"/>
      <w:marLeft w:val="0"/>
      <w:marRight w:val="0"/>
      <w:marTop w:val="0"/>
      <w:marBottom w:val="0"/>
      <w:divBdr>
        <w:top w:val="none" w:sz="0" w:space="0" w:color="auto"/>
        <w:left w:val="none" w:sz="0" w:space="0" w:color="auto"/>
        <w:bottom w:val="none" w:sz="0" w:space="0" w:color="auto"/>
        <w:right w:val="none" w:sz="0" w:space="0" w:color="auto"/>
      </w:divBdr>
    </w:div>
    <w:div w:id="1620991742">
      <w:bodyDiv w:val="1"/>
      <w:marLeft w:val="0"/>
      <w:marRight w:val="0"/>
      <w:marTop w:val="0"/>
      <w:marBottom w:val="0"/>
      <w:divBdr>
        <w:top w:val="none" w:sz="0" w:space="0" w:color="auto"/>
        <w:left w:val="none" w:sz="0" w:space="0" w:color="auto"/>
        <w:bottom w:val="none" w:sz="0" w:space="0" w:color="auto"/>
        <w:right w:val="none" w:sz="0" w:space="0" w:color="auto"/>
      </w:divBdr>
    </w:div>
    <w:div w:id="1658528890">
      <w:bodyDiv w:val="1"/>
      <w:marLeft w:val="0"/>
      <w:marRight w:val="0"/>
      <w:marTop w:val="0"/>
      <w:marBottom w:val="0"/>
      <w:divBdr>
        <w:top w:val="none" w:sz="0" w:space="0" w:color="auto"/>
        <w:left w:val="none" w:sz="0" w:space="0" w:color="auto"/>
        <w:bottom w:val="none" w:sz="0" w:space="0" w:color="auto"/>
        <w:right w:val="none" w:sz="0" w:space="0" w:color="auto"/>
      </w:divBdr>
      <w:divsChild>
        <w:div w:id="1561403817">
          <w:marLeft w:val="0"/>
          <w:marRight w:val="0"/>
          <w:marTop w:val="0"/>
          <w:marBottom w:val="0"/>
          <w:divBdr>
            <w:top w:val="none" w:sz="0" w:space="0" w:color="auto"/>
            <w:left w:val="none" w:sz="0" w:space="0" w:color="auto"/>
            <w:bottom w:val="none" w:sz="0" w:space="0" w:color="auto"/>
            <w:right w:val="none" w:sz="0" w:space="0" w:color="auto"/>
          </w:divBdr>
        </w:div>
      </w:divsChild>
    </w:div>
    <w:div w:id="1739593767">
      <w:bodyDiv w:val="1"/>
      <w:marLeft w:val="0"/>
      <w:marRight w:val="0"/>
      <w:marTop w:val="0"/>
      <w:marBottom w:val="0"/>
      <w:divBdr>
        <w:top w:val="none" w:sz="0" w:space="0" w:color="auto"/>
        <w:left w:val="none" w:sz="0" w:space="0" w:color="auto"/>
        <w:bottom w:val="none" w:sz="0" w:space="0" w:color="auto"/>
        <w:right w:val="none" w:sz="0" w:space="0" w:color="auto"/>
      </w:divBdr>
    </w:div>
    <w:div w:id="1758332840">
      <w:bodyDiv w:val="1"/>
      <w:marLeft w:val="0"/>
      <w:marRight w:val="0"/>
      <w:marTop w:val="0"/>
      <w:marBottom w:val="0"/>
      <w:divBdr>
        <w:top w:val="none" w:sz="0" w:space="0" w:color="auto"/>
        <w:left w:val="none" w:sz="0" w:space="0" w:color="auto"/>
        <w:bottom w:val="none" w:sz="0" w:space="0" w:color="auto"/>
        <w:right w:val="none" w:sz="0" w:space="0" w:color="auto"/>
      </w:divBdr>
      <w:divsChild>
        <w:div w:id="78136874">
          <w:marLeft w:val="0"/>
          <w:marRight w:val="0"/>
          <w:marTop w:val="0"/>
          <w:marBottom w:val="0"/>
          <w:divBdr>
            <w:top w:val="none" w:sz="0" w:space="0" w:color="auto"/>
            <w:left w:val="none" w:sz="0" w:space="0" w:color="auto"/>
            <w:bottom w:val="none" w:sz="0" w:space="0" w:color="auto"/>
            <w:right w:val="none" w:sz="0" w:space="0" w:color="auto"/>
          </w:divBdr>
        </w:div>
        <w:div w:id="78335572">
          <w:marLeft w:val="0"/>
          <w:marRight w:val="0"/>
          <w:marTop w:val="0"/>
          <w:marBottom w:val="0"/>
          <w:divBdr>
            <w:top w:val="none" w:sz="0" w:space="0" w:color="auto"/>
            <w:left w:val="none" w:sz="0" w:space="0" w:color="auto"/>
            <w:bottom w:val="none" w:sz="0" w:space="0" w:color="auto"/>
            <w:right w:val="none" w:sz="0" w:space="0" w:color="auto"/>
          </w:divBdr>
        </w:div>
        <w:div w:id="126820394">
          <w:marLeft w:val="0"/>
          <w:marRight w:val="0"/>
          <w:marTop w:val="0"/>
          <w:marBottom w:val="0"/>
          <w:divBdr>
            <w:top w:val="none" w:sz="0" w:space="0" w:color="auto"/>
            <w:left w:val="none" w:sz="0" w:space="0" w:color="auto"/>
            <w:bottom w:val="none" w:sz="0" w:space="0" w:color="auto"/>
            <w:right w:val="none" w:sz="0" w:space="0" w:color="auto"/>
          </w:divBdr>
        </w:div>
        <w:div w:id="210073508">
          <w:marLeft w:val="0"/>
          <w:marRight w:val="0"/>
          <w:marTop w:val="0"/>
          <w:marBottom w:val="0"/>
          <w:divBdr>
            <w:top w:val="none" w:sz="0" w:space="0" w:color="auto"/>
            <w:left w:val="none" w:sz="0" w:space="0" w:color="auto"/>
            <w:bottom w:val="none" w:sz="0" w:space="0" w:color="auto"/>
            <w:right w:val="none" w:sz="0" w:space="0" w:color="auto"/>
          </w:divBdr>
        </w:div>
        <w:div w:id="947006022">
          <w:marLeft w:val="0"/>
          <w:marRight w:val="0"/>
          <w:marTop w:val="0"/>
          <w:marBottom w:val="0"/>
          <w:divBdr>
            <w:top w:val="none" w:sz="0" w:space="0" w:color="auto"/>
            <w:left w:val="none" w:sz="0" w:space="0" w:color="auto"/>
            <w:bottom w:val="none" w:sz="0" w:space="0" w:color="auto"/>
            <w:right w:val="none" w:sz="0" w:space="0" w:color="auto"/>
          </w:divBdr>
        </w:div>
        <w:div w:id="1042249766">
          <w:marLeft w:val="0"/>
          <w:marRight w:val="0"/>
          <w:marTop w:val="0"/>
          <w:marBottom w:val="0"/>
          <w:divBdr>
            <w:top w:val="none" w:sz="0" w:space="0" w:color="auto"/>
            <w:left w:val="none" w:sz="0" w:space="0" w:color="auto"/>
            <w:bottom w:val="none" w:sz="0" w:space="0" w:color="auto"/>
            <w:right w:val="none" w:sz="0" w:space="0" w:color="auto"/>
          </w:divBdr>
        </w:div>
        <w:div w:id="1102720794">
          <w:marLeft w:val="0"/>
          <w:marRight w:val="0"/>
          <w:marTop w:val="0"/>
          <w:marBottom w:val="0"/>
          <w:divBdr>
            <w:top w:val="none" w:sz="0" w:space="0" w:color="auto"/>
            <w:left w:val="none" w:sz="0" w:space="0" w:color="auto"/>
            <w:bottom w:val="none" w:sz="0" w:space="0" w:color="auto"/>
            <w:right w:val="none" w:sz="0" w:space="0" w:color="auto"/>
          </w:divBdr>
        </w:div>
        <w:div w:id="1118571329">
          <w:marLeft w:val="0"/>
          <w:marRight w:val="0"/>
          <w:marTop w:val="0"/>
          <w:marBottom w:val="0"/>
          <w:divBdr>
            <w:top w:val="none" w:sz="0" w:space="0" w:color="auto"/>
            <w:left w:val="none" w:sz="0" w:space="0" w:color="auto"/>
            <w:bottom w:val="none" w:sz="0" w:space="0" w:color="auto"/>
            <w:right w:val="none" w:sz="0" w:space="0" w:color="auto"/>
          </w:divBdr>
        </w:div>
        <w:div w:id="1496265021">
          <w:marLeft w:val="0"/>
          <w:marRight w:val="0"/>
          <w:marTop w:val="0"/>
          <w:marBottom w:val="0"/>
          <w:divBdr>
            <w:top w:val="none" w:sz="0" w:space="0" w:color="auto"/>
            <w:left w:val="none" w:sz="0" w:space="0" w:color="auto"/>
            <w:bottom w:val="none" w:sz="0" w:space="0" w:color="auto"/>
            <w:right w:val="none" w:sz="0" w:space="0" w:color="auto"/>
          </w:divBdr>
        </w:div>
        <w:div w:id="1568882771">
          <w:marLeft w:val="0"/>
          <w:marRight w:val="0"/>
          <w:marTop w:val="0"/>
          <w:marBottom w:val="0"/>
          <w:divBdr>
            <w:top w:val="none" w:sz="0" w:space="0" w:color="auto"/>
            <w:left w:val="none" w:sz="0" w:space="0" w:color="auto"/>
            <w:bottom w:val="none" w:sz="0" w:space="0" w:color="auto"/>
            <w:right w:val="none" w:sz="0" w:space="0" w:color="auto"/>
          </w:divBdr>
        </w:div>
        <w:div w:id="1628006349">
          <w:marLeft w:val="0"/>
          <w:marRight w:val="0"/>
          <w:marTop w:val="0"/>
          <w:marBottom w:val="0"/>
          <w:divBdr>
            <w:top w:val="none" w:sz="0" w:space="0" w:color="auto"/>
            <w:left w:val="none" w:sz="0" w:space="0" w:color="auto"/>
            <w:bottom w:val="none" w:sz="0" w:space="0" w:color="auto"/>
            <w:right w:val="none" w:sz="0" w:space="0" w:color="auto"/>
          </w:divBdr>
        </w:div>
        <w:div w:id="1630284744">
          <w:marLeft w:val="0"/>
          <w:marRight w:val="0"/>
          <w:marTop w:val="0"/>
          <w:marBottom w:val="0"/>
          <w:divBdr>
            <w:top w:val="none" w:sz="0" w:space="0" w:color="auto"/>
            <w:left w:val="none" w:sz="0" w:space="0" w:color="auto"/>
            <w:bottom w:val="none" w:sz="0" w:space="0" w:color="auto"/>
            <w:right w:val="none" w:sz="0" w:space="0" w:color="auto"/>
          </w:divBdr>
        </w:div>
        <w:div w:id="1802117235">
          <w:marLeft w:val="0"/>
          <w:marRight w:val="0"/>
          <w:marTop w:val="0"/>
          <w:marBottom w:val="0"/>
          <w:divBdr>
            <w:top w:val="none" w:sz="0" w:space="0" w:color="auto"/>
            <w:left w:val="none" w:sz="0" w:space="0" w:color="auto"/>
            <w:bottom w:val="none" w:sz="0" w:space="0" w:color="auto"/>
            <w:right w:val="none" w:sz="0" w:space="0" w:color="auto"/>
          </w:divBdr>
        </w:div>
        <w:div w:id="1948272187">
          <w:marLeft w:val="0"/>
          <w:marRight w:val="0"/>
          <w:marTop w:val="0"/>
          <w:marBottom w:val="0"/>
          <w:divBdr>
            <w:top w:val="none" w:sz="0" w:space="0" w:color="auto"/>
            <w:left w:val="none" w:sz="0" w:space="0" w:color="auto"/>
            <w:bottom w:val="none" w:sz="0" w:space="0" w:color="auto"/>
            <w:right w:val="none" w:sz="0" w:space="0" w:color="auto"/>
          </w:divBdr>
        </w:div>
        <w:div w:id="2040858560">
          <w:marLeft w:val="0"/>
          <w:marRight w:val="0"/>
          <w:marTop w:val="0"/>
          <w:marBottom w:val="0"/>
          <w:divBdr>
            <w:top w:val="none" w:sz="0" w:space="0" w:color="auto"/>
            <w:left w:val="none" w:sz="0" w:space="0" w:color="auto"/>
            <w:bottom w:val="none" w:sz="0" w:space="0" w:color="auto"/>
            <w:right w:val="none" w:sz="0" w:space="0" w:color="auto"/>
          </w:divBdr>
        </w:div>
      </w:divsChild>
    </w:div>
    <w:div w:id="1830713833">
      <w:bodyDiv w:val="1"/>
      <w:marLeft w:val="0"/>
      <w:marRight w:val="0"/>
      <w:marTop w:val="0"/>
      <w:marBottom w:val="0"/>
      <w:divBdr>
        <w:top w:val="none" w:sz="0" w:space="0" w:color="auto"/>
        <w:left w:val="none" w:sz="0" w:space="0" w:color="auto"/>
        <w:bottom w:val="none" w:sz="0" w:space="0" w:color="auto"/>
        <w:right w:val="none" w:sz="0" w:space="0" w:color="auto"/>
      </w:divBdr>
    </w:div>
    <w:div w:id="1882088869">
      <w:bodyDiv w:val="1"/>
      <w:marLeft w:val="0"/>
      <w:marRight w:val="0"/>
      <w:marTop w:val="0"/>
      <w:marBottom w:val="0"/>
      <w:divBdr>
        <w:top w:val="none" w:sz="0" w:space="0" w:color="auto"/>
        <w:left w:val="none" w:sz="0" w:space="0" w:color="auto"/>
        <w:bottom w:val="none" w:sz="0" w:space="0" w:color="auto"/>
        <w:right w:val="none" w:sz="0" w:space="0" w:color="auto"/>
      </w:divBdr>
    </w:div>
    <w:div w:id="1943610407">
      <w:bodyDiv w:val="1"/>
      <w:marLeft w:val="0"/>
      <w:marRight w:val="0"/>
      <w:marTop w:val="0"/>
      <w:marBottom w:val="0"/>
      <w:divBdr>
        <w:top w:val="none" w:sz="0" w:space="0" w:color="auto"/>
        <w:left w:val="none" w:sz="0" w:space="0" w:color="auto"/>
        <w:bottom w:val="none" w:sz="0" w:space="0" w:color="auto"/>
        <w:right w:val="none" w:sz="0" w:space="0" w:color="auto"/>
      </w:divBdr>
    </w:div>
    <w:div w:id="1989437055">
      <w:bodyDiv w:val="1"/>
      <w:marLeft w:val="0"/>
      <w:marRight w:val="0"/>
      <w:marTop w:val="0"/>
      <w:marBottom w:val="0"/>
      <w:divBdr>
        <w:top w:val="none" w:sz="0" w:space="0" w:color="auto"/>
        <w:left w:val="none" w:sz="0" w:space="0" w:color="auto"/>
        <w:bottom w:val="none" w:sz="0" w:space="0" w:color="auto"/>
        <w:right w:val="none" w:sz="0" w:space="0" w:color="auto"/>
      </w:divBdr>
    </w:div>
    <w:div w:id="2067214819">
      <w:bodyDiv w:val="1"/>
      <w:marLeft w:val="0"/>
      <w:marRight w:val="0"/>
      <w:marTop w:val="0"/>
      <w:marBottom w:val="0"/>
      <w:divBdr>
        <w:top w:val="none" w:sz="0" w:space="0" w:color="auto"/>
        <w:left w:val="none" w:sz="0" w:space="0" w:color="auto"/>
        <w:bottom w:val="none" w:sz="0" w:space="0" w:color="auto"/>
        <w:right w:val="none" w:sz="0" w:space="0" w:color="auto"/>
      </w:divBdr>
    </w:div>
    <w:div w:id="2096634260">
      <w:bodyDiv w:val="1"/>
      <w:marLeft w:val="0"/>
      <w:marRight w:val="0"/>
      <w:marTop w:val="0"/>
      <w:marBottom w:val="0"/>
      <w:divBdr>
        <w:top w:val="none" w:sz="0" w:space="0" w:color="auto"/>
        <w:left w:val="none" w:sz="0" w:space="0" w:color="auto"/>
        <w:bottom w:val="none" w:sz="0" w:space="0" w:color="auto"/>
        <w:right w:val="none" w:sz="0" w:space="0" w:color="auto"/>
      </w:divBdr>
      <w:divsChild>
        <w:div w:id="254821948">
          <w:marLeft w:val="0"/>
          <w:marRight w:val="0"/>
          <w:marTop w:val="0"/>
          <w:marBottom w:val="0"/>
          <w:divBdr>
            <w:top w:val="none" w:sz="0" w:space="0" w:color="auto"/>
            <w:left w:val="none" w:sz="0" w:space="0" w:color="auto"/>
            <w:bottom w:val="none" w:sz="0" w:space="0" w:color="auto"/>
            <w:right w:val="none" w:sz="0" w:space="0" w:color="auto"/>
          </w:divBdr>
          <w:divsChild>
            <w:div w:id="1932810510">
              <w:marLeft w:val="0"/>
              <w:marRight w:val="0"/>
              <w:marTop w:val="0"/>
              <w:marBottom w:val="0"/>
              <w:divBdr>
                <w:top w:val="none" w:sz="0" w:space="0" w:color="auto"/>
                <w:left w:val="none" w:sz="0" w:space="0" w:color="auto"/>
                <w:bottom w:val="none" w:sz="0" w:space="0" w:color="auto"/>
                <w:right w:val="none" w:sz="0" w:space="0" w:color="auto"/>
              </w:divBdr>
              <w:divsChild>
                <w:div w:id="1420324725">
                  <w:marLeft w:val="0"/>
                  <w:marRight w:val="0"/>
                  <w:marTop w:val="0"/>
                  <w:marBottom w:val="0"/>
                  <w:divBdr>
                    <w:top w:val="none" w:sz="0" w:space="0" w:color="auto"/>
                    <w:left w:val="none" w:sz="0" w:space="0" w:color="auto"/>
                    <w:bottom w:val="none" w:sz="0" w:space="0" w:color="auto"/>
                    <w:right w:val="none" w:sz="0" w:space="0" w:color="auto"/>
                  </w:divBdr>
                  <w:divsChild>
                    <w:div w:id="468934331">
                      <w:marLeft w:val="0"/>
                      <w:marRight w:val="0"/>
                      <w:marTop w:val="0"/>
                      <w:marBottom w:val="0"/>
                      <w:divBdr>
                        <w:top w:val="none" w:sz="0" w:space="0" w:color="auto"/>
                        <w:left w:val="none" w:sz="0" w:space="0" w:color="auto"/>
                        <w:bottom w:val="none" w:sz="0" w:space="0" w:color="auto"/>
                        <w:right w:val="none" w:sz="0" w:space="0" w:color="auto"/>
                      </w:divBdr>
                      <w:divsChild>
                        <w:div w:id="387152532">
                          <w:marLeft w:val="0"/>
                          <w:marRight w:val="0"/>
                          <w:marTop w:val="0"/>
                          <w:marBottom w:val="0"/>
                          <w:divBdr>
                            <w:top w:val="none" w:sz="0" w:space="0" w:color="auto"/>
                            <w:left w:val="none" w:sz="0" w:space="0" w:color="auto"/>
                            <w:bottom w:val="none" w:sz="0" w:space="0" w:color="auto"/>
                            <w:right w:val="none" w:sz="0" w:space="0" w:color="auto"/>
                          </w:divBdr>
                          <w:divsChild>
                            <w:div w:id="1270704546">
                              <w:marLeft w:val="0"/>
                              <w:marRight w:val="0"/>
                              <w:marTop w:val="0"/>
                              <w:marBottom w:val="0"/>
                              <w:divBdr>
                                <w:top w:val="none" w:sz="0" w:space="0" w:color="auto"/>
                                <w:left w:val="none" w:sz="0" w:space="0" w:color="auto"/>
                                <w:bottom w:val="none" w:sz="0" w:space="0" w:color="auto"/>
                                <w:right w:val="none" w:sz="0" w:space="0" w:color="auto"/>
                              </w:divBdr>
                              <w:divsChild>
                                <w:div w:id="190076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120029564">
      <w:bodyDiv w:val="1"/>
      <w:marLeft w:val="0"/>
      <w:marRight w:val="0"/>
      <w:marTop w:val="0"/>
      <w:marBottom w:val="0"/>
      <w:divBdr>
        <w:top w:val="none" w:sz="0" w:space="0" w:color="auto"/>
        <w:left w:val="none" w:sz="0" w:space="0" w:color="auto"/>
        <w:bottom w:val="none" w:sz="0" w:space="0" w:color="auto"/>
        <w:right w:val="none" w:sz="0" w:space="0" w:color="auto"/>
      </w:divBdr>
      <w:divsChild>
        <w:div w:id="102649735">
          <w:marLeft w:val="0"/>
          <w:marRight w:val="0"/>
          <w:marTop w:val="0"/>
          <w:marBottom w:val="0"/>
          <w:divBdr>
            <w:top w:val="none" w:sz="0" w:space="0" w:color="auto"/>
            <w:left w:val="none" w:sz="0" w:space="0" w:color="auto"/>
            <w:bottom w:val="none" w:sz="0" w:space="0" w:color="auto"/>
            <w:right w:val="none" w:sz="0" w:space="0" w:color="auto"/>
          </w:divBdr>
        </w:div>
        <w:div w:id="414476980">
          <w:marLeft w:val="0"/>
          <w:marRight w:val="0"/>
          <w:marTop w:val="0"/>
          <w:marBottom w:val="0"/>
          <w:divBdr>
            <w:top w:val="none" w:sz="0" w:space="0" w:color="auto"/>
            <w:left w:val="none" w:sz="0" w:space="0" w:color="auto"/>
            <w:bottom w:val="none" w:sz="0" w:space="0" w:color="auto"/>
            <w:right w:val="none" w:sz="0" w:space="0" w:color="auto"/>
          </w:divBdr>
        </w:div>
        <w:div w:id="535628378">
          <w:marLeft w:val="0"/>
          <w:marRight w:val="0"/>
          <w:marTop w:val="0"/>
          <w:marBottom w:val="0"/>
          <w:divBdr>
            <w:top w:val="none" w:sz="0" w:space="0" w:color="auto"/>
            <w:left w:val="none" w:sz="0" w:space="0" w:color="auto"/>
            <w:bottom w:val="none" w:sz="0" w:space="0" w:color="auto"/>
            <w:right w:val="none" w:sz="0" w:space="0" w:color="auto"/>
          </w:divBdr>
        </w:div>
        <w:div w:id="793711427">
          <w:marLeft w:val="0"/>
          <w:marRight w:val="0"/>
          <w:marTop w:val="0"/>
          <w:marBottom w:val="0"/>
          <w:divBdr>
            <w:top w:val="none" w:sz="0" w:space="0" w:color="auto"/>
            <w:left w:val="none" w:sz="0" w:space="0" w:color="auto"/>
            <w:bottom w:val="none" w:sz="0" w:space="0" w:color="auto"/>
            <w:right w:val="none" w:sz="0" w:space="0" w:color="auto"/>
          </w:divBdr>
        </w:div>
        <w:div w:id="934636278">
          <w:marLeft w:val="0"/>
          <w:marRight w:val="0"/>
          <w:marTop w:val="0"/>
          <w:marBottom w:val="0"/>
          <w:divBdr>
            <w:top w:val="none" w:sz="0" w:space="0" w:color="auto"/>
            <w:left w:val="none" w:sz="0" w:space="0" w:color="auto"/>
            <w:bottom w:val="none" w:sz="0" w:space="0" w:color="auto"/>
            <w:right w:val="none" w:sz="0" w:space="0" w:color="auto"/>
          </w:divBdr>
        </w:div>
        <w:div w:id="1442064534">
          <w:marLeft w:val="0"/>
          <w:marRight w:val="0"/>
          <w:marTop w:val="0"/>
          <w:marBottom w:val="0"/>
          <w:divBdr>
            <w:top w:val="none" w:sz="0" w:space="0" w:color="auto"/>
            <w:left w:val="none" w:sz="0" w:space="0" w:color="auto"/>
            <w:bottom w:val="none" w:sz="0" w:space="0" w:color="auto"/>
            <w:right w:val="none" w:sz="0" w:space="0" w:color="auto"/>
          </w:divBdr>
        </w:div>
        <w:div w:id="1845437661">
          <w:marLeft w:val="0"/>
          <w:marRight w:val="0"/>
          <w:marTop w:val="0"/>
          <w:marBottom w:val="0"/>
          <w:divBdr>
            <w:top w:val="none" w:sz="0" w:space="0" w:color="auto"/>
            <w:left w:val="none" w:sz="0" w:space="0" w:color="auto"/>
            <w:bottom w:val="none" w:sz="0" w:space="0" w:color="auto"/>
            <w:right w:val="none" w:sz="0" w:space="0" w:color="auto"/>
          </w:divBdr>
        </w:div>
        <w:div w:id="201569112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0" Type="http://schemas.openxmlformats.org/officeDocument/2006/relationships/header" Target="header2.xml"/><Relationship Id="rId4" Type="http://schemas.openxmlformats.org/officeDocument/2006/relationships/styles" Target="styles.xml"/><Relationship Id="rId9" Type="http://schemas.openxmlformats.org/officeDocument/2006/relationships/header" Target="header1.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
  <CompanyAddress> Łódź, gm. Łódź Widzew, obręb ewidencyjny: W-24, Dz. Nr 198</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C25C3EE3-F607-4577-9628-6023AF478DB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60</Pages>
  <Words>16056</Words>
  <Characters>96340</Characters>
  <Application>Microsoft Office Word</Application>
  <DocSecurity>0</DocSecurity>
  <Lines>802</Lines>
  <Paragraphs>224</Paragraphs>
  <ScaleCrop>false</ScaleCrop>
  <HeadingPairs>
    <vt:vector size="2" baseType="variant">
      <vt:variant>
        <vt:lpstr>Tytuł</vt:lpstr>
      </vt:variant>
      <vt:variant>
        <vt:i4>1</vt:i4>
      </vt:variant>
    </vt:vector>
  </HeadingPairs>
  <TitlesOfParts>
    <vt:vector size="1" baseType="lpstr">
      <vt:lpstr>Budynek mieszkalny wielorodzinny wraz z infrastrukturą techniczną i zagospodarowaniem terenu</vt:lpstr>
    </vt:vector>
  </TitlesOfParts>
  <Company/>
  <LinksUpToDate>false</LinksUpToDate>
  <CharactersWithSpaces>112172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Budynek mieszkalny wielorodzinny wraz z infrastrukturą techniczną i zagospodarowaniem terenu</dc:title>
  <dc:creator>Chabros Paweł</dc:creator>
  <cp:lastModifiedBy>GRZEGORZ MICHALSKI</cp:lastModifiedBy>
  <cp:revision>102</cp:revision>
  <cp:lastPrinted>2020-12-22T14:33:00Z</cp:lastPrinted>
  <dcterms:created xsi:type="dcterms:W3CDTF">2020-09-16T05:39:00Z</dcterms:created>
  <dcterms:modified xsi:type="dcterms:W3CDTF">2020-12-22T15:41:00Z</dcterms:modified>
</cp:coreProperties>
</file>